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0E3CD5" w14:textId="77777777" w:rsidR="00265D23" w:rsidRDefault="00265D23" w:rsidP="00265D23">
      <w:pPr>
        <w:pStyle w:val="Ttulo"/>
        <w:spacing w:line="276" w:lineRule="auto"/>
        <w:ind w:left="568" w:right="835"/>
        <w:jc w:val="center"/>
        <w:outlineLvl w:val="0"/>
        <w:rPr>
          <w:sz w:val="20"/>
          <w:szCs w:val="20"/>
        </w:rPr>
      </w:pPr>
    </w:p>
    <w:p w14:paraId="59409F74" w14:textId="77777777" w:rsidR="00265D23" w:rsidRPr="00364DA2" w:rsidRDefault="00265D23" w:rsidP="00265D23">
      <w:pPr>
        <w:pStyle w:val="Ttulo"/>
        <w:spacing w:line="600" w:lineRule="auto"/>
        <w:ind w:left="568" w:right="835" w:firstLine="708"/>
        <w:jc w:val="center"/>
        <w:outlineLvl w:val="0"/>
        <w:rPr>
          <w:sz w:val="20"/>
          <w:szCs w:val="20"/>
        </w:rPr>
      </w:pPr>
      <w:r w:rsidRPr="00364DA2">
        <w:rPr>
          <w:sz w:val="20"/>
          <w:szCs w:val="20"/>
        </w:rPr>
        <w:t>PROYECTO BÁSICO Y DE EJECUCIÓN DE LA AMPLIACIÓN DE</w:t>
      </w:r>
    </w:p>
    <w:p w14:paraId="1F320A72" w14:textId="0C75FEE3" w:rsidR="00265D23" w:rsidRPr="00D14CBA" w:rsidRDefault="00265D23" w:rsidP="00265D23">
      <w:pPr>
        <w:pStyle w:val="Ttulo"/>
        <w:spacing w:line="360" w:lineRule="auto"/>
        <w:ind w:left="568" w:right="-17"/>
        <w:jc w:val="center"/>
        <w:outlineLvl w:val="0"/>
        <w:rPr>
          <w:b/>
          <w:sz w:val="36"/>
          <w:szCs w:val="36"/>
        </w:rPr>
      </w:pPr>
      <w:r w:rsidRPr="00D14CBA">
        <w:rPr>
          <w:b/>
          <w:sz w:val="36"/>
          <w:szCs w:val="36"/>
        </w:rPr>
        <w:t>4 AULAS DE ESO, AULAS ESPECÍFICAS Y GIMNASIO EN EL IES LOECHES</w:t>
      </w:r>
    </w:p>
    <w:p w14:paraId="5DC78111" w14:textId="03F8E330" w:rsidR="00265D23" w:rsidRDefault="00265D23" w:rsidP="00265D23">
      <w:pPr>
        <w:pStyle w:val="Ttulo"/>
      </w:pPr>
    </w:p>
    <w:p w14:paraId="49AF5838" w14:textId="5BBD87DD" w:rsidR="00265D23" w:rsidRDefault="00265D23" w:rsidP="00265D23">
      <w:pPr>
        <w:pStyle w:val="Ttulo"/>
      </w:pPr>
    </w:p>
    <w:p w14:paraId="66D83D86" w14:textId="2D2D1CD6" w:rsidR="00265D23" w:rsidRDefault="00265D23" w:rsidP="00265D23">
      <w:pPr>
        <w:pStyle w:val="Ttulo"/>
      </w:pPr>
    </w:p>
    <w:p w14:paraId="10BD2E13" w14:textId="795261BF" w:rsidR="00265D23" w:rsidRDefault="00265D23" w:rsidP="00265D23">
      <w:pPr>
        <w:pStyle w:val="Ttulo"/>
      </w:pPr>
    </w:p>
    <w:p w14:paraId="449D5410" w14:textId="4D82A06C" w:rsidR="00265D23" w:rsidRDefault="00265D23" w:rsidP="00265D23">
      <w:pPr>
        <w:pStyle w:val="Ttulo"/>
      </w:pPr>
    </w:p>
    <w:p w14:paraId="62AEB663" w14:textId="5F22003C" w:rsidR="00265D23" w:rsidRDefault="00265D23" w:rsidP="00265D23">
      <w:pPr>
        <w:pStyle w:val="Ttulo"/>
      </w:pPr>
    </w:p>
    <w:p w14:paraId="6397E63B" w14:textId="6E83E8F7" w:rsidR="00265D23" w:rsidRDefault="00265D23" w:rsidP="00265D23">
      <w:pPr>
        <w:pStyle w:val="Ttulo"/>
      </w:pPr>
    </w:p>
    <w:p w14:paraId="55683F59" w14:textId="2B038961" w:rsidR="00265D23" w:rsidRDefault="00265D23" w:rsidP="00265D23">
      <w:pPr>
        <w:pStyle w:val="Ttulo"/>
      </w:pPr>
    </w:p>
    <w:p w14:paraId="1B5311FA" w14:textId="4D6E0138" w:rsidR="00265D23" w:rsidRDefault="00265D23" w:rsidP="00265D23">
      <w:pPr>
        <w:pStyle w:val="Ttulo"/>
      </w:pPr>
    </w:p>
    <w:p w14:paraId="5CE552B9" w14:textId="63B51EA0" w:rsidR="00265D23" w:rsidRDefault="00935677" w:rsidP="00265D23">
      <w:pPr>
        <w:pStyle w:val="Ttulo"/>
      </w:pPr>
      <w:r>
        <w:rPr>
          <w:noProof/>
        </w:rPr>
        <w:drawing>
          <wp:anchor distT="0" distB="0" distL="114300" distR="114300" simplePos="0" relativeHeight="251926528" behindDoc="1" locked="0" layoutInCell="1" allowOverlap="1" wp14:anchorId="2E685683" wp14:editId="05C23F90">
            <wp:simplePos x="0" y="0"/>
            <wp:positionH relativeFrom="column">
              <wp:posOffset>-37147</wp:posOffset>
            </wp:positionH>
            <wp:positionV relativeFrom="paragraph">
              <wp:posOffset>178753</wp:posOffset>
            </wp:positionV>
            <wp:extent cx="6136640" cy="1023620"/>
            <wp:effectExtent l="0" t="0" r="0" b="508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_Lch_PE_Alz Portadas.jpg"/>
                    <pic:cNvPicPr/>
                  </pic:nvPicPr>
                  <pic:blipFill>
                    <a:blip r:embed="rId8"/>
                    <a:stretch>
                      <a:fillRect/>
                    </a:stretch>
                  </pic:blipFill>
                  <pic:spPr>
                    <a:xfrm>
                      <a:off x="0" y="0"/>
                      <a:ext cx="6136640" cy="1023620"/>
                    </a:xfrm>
                    <a:prstGeom prst="rect">
                      <a:avLst/>
                    </a:prstGeom>
                  </pic:spPr>
                </pic:pic>
              </a:graphicData>
            </a:graphic>
            <wp14:sizeRelH relativeFrom="page">
              <wp14:pctWidth>0</wp14:pctWidth>
            </wp14:sizeRelH>
            <wp14:sizeRelV relativeFrom="page">
              <wp14:pctHeight>0</wp14:pctHeight>
            </wp14:sizeRelV>
          </wp:anchor>
        </w:drawing>
      </w:r>
    </w:p>
    <w:p w14:paraId="64A3782B" w14:textId="78A4C20B" w:rsidR="00265D23" w:rsidRDefault="00265D23" w:rsidP="00265D23">
      <w:pPr>
        <w:pStyle w:val="Ttulo"/>
      </w:pPr>
    </w:p>
    <w:p w14:paraId="6E45F836" w14:textId="77777777" w:rsidR="00265D23" w:rsidRDefault="00265D23" w:rsidP="00265D23">
      <w:pPr>
        <w:pStyle w:val="Ttulo"/>
      </w:pPr>
    </w:p>
    <w:p w14:paraId="0D5033B8" w14:textId="77777777" w:rsidR="00265D23" w:rsidRDefault="00265D23" w:rsidP="00265D23">
      <w:pPr>
        <w:pStyle w:val="Ttulo"/>
      </w:pPr>
    </w:p>
    <w:p w14:paraId="58DCD64F" w14:textId="77777777" w:rsidR="00265D23" w:rsidRDefault="00265D23" w:rsidP="00265D23">
      <w:pPr>
        <w:pStyle w:val="Ttulo"/>
      </w:pPr>
    </w:p>
    <w:p w14:paraId="2B1684F2" w14:textId="77777777" w:rsidR="00265D23" w:rsidRDefault="00265D23" w:rsidP="00265D23">
      <w:pPr>
        <w:pStyle w:val="Ttulo"/>
      </w:pPr>
    </w:p>
    <w:p w14:paraId="19F6EF24" w14:textId="77777777" w:rsidR="00265D23" w:rsidRDefault="00265D23" w:rsidP="00265D23">
      <w:pPr>
        <w:pStyle w:val="Ttulo"/>
      </w:pPr>
    </w:p>
    <w:p w14:paraId="3140E689" w14:textId="77777777" w:rsidR="00265D23" w:rsidRDefault="00265D23" w:rsidP="00265D23">
      <w:pPr>
        <w:pStyle w:val="Ttulo"/>
      </w:pPr>
    </w:p>
    <w:p w14:paraId="21D8E0ED" w14:textId="77777777" w:rsidR="00265D23" w:rsidRDefault="00265D23" w:rsidP="00265D23">
      <w:pPr>
        <w:pStyle w:val="Ttulo"/>
      </w:pPr>
    </w:p>
    <w:p w14:paraId="18399EB2" w14:textId="77777777" w:rsidR="00265D23" w:rsidRPr="00F039BC" w:rsidRDefault="00265D23" w:rsidP="00265D23">
      <w:pPr>
        <w:pStyle w:val="Ttulo"/>
        <w:rPr>
          <w:color w:val="FF0000"/>
        </w:rPr>
      </w:pPr>
    </w:p>
    <w:tbl>
      <w:tblPr>
        <w:tblW w:w="5245" w:type="dxa"/>
        <w:tblInd w:w="534" w:type="dxa"/>
        <w:tblLook w:val="01E0" w:firstRow="1" w:lastRow="1" w:firstColumn="1" w:lastColumn="1" w:noHBand="0" w:noVBand="0"/>
      </w:tblPr>
      <w:tblGrid>
        <w:gridCol w:w="709"/>
        <w:gridCol w:w="4536"/>
      </w:tblGrid>
      <w:tr w:rsidR="00265D23" w:rsidRPr="00D9373C" w14:paraId="4BC12529" w14:textId="77777777" w:rsidTr="00671139">
        <w:trPr>
          <w:trHeight w:val="715"/>
        </w:trPr>
        <w:tc>
          <w:tcPr>
            <w:tcW w:w="709" w:type="dxa"/>
          </w:tcPr>
          <w:p w14:paraId="7589C7C9" w14:textId="77777777" w:rsidR="00265D23" w:rsidRPr="00D9373C" w:rsidRDefault="00265D23" w:rsidP="00671139">
            <w:pPr>
              <w:tabs>
                <w:tab w:val="left" w:pos="993"/>
              </w:tabs>
              <w:rPr>
                <w:rFonts w:ascii="CG Omega" w:hAnsi="CG Omega"/>
                <w:sz w:val="24"/>
              </w:rPr>
            </w:pPr>
            <w:r w:rsidRPr="00D9373C">
              <w:rPr>
                <w:noProof/>
                <w:color w:val="808080"/>
                <w:sz w:val="16"/>
                <w:szCs w:val="16"/>
              </w:rPr>
              <mc:AlternateContent>
                <mc:Choice Requires="wpg">
                  <w:drawing>
                    <wp:anchor distT="0" distB="0" distL="114300" distR="114300" simplePos="0" relativeHeight="251922432" behindDoc="0" locked="0" layoutInCell="1" allowOverlap="1" wp14:anchorId="74ABEC9A" wp14:editId="02A0C80F">
                      <wp:simplePos x="0" y="0"/>
                      <wp:positionH relativeFrom="column">
                        <wp:posOffset>-13970</wp:posOffset>
                      </wp:positionH>
                      <wp:positionV relativeFrom="paragraph">
                        <wp:posOffset>136829</wp:posOffset>
                      </wp:positionV>
                      <wp:extent cx="360045" cy="360045"/>
                      <wp:effectExtent l="0" t="0" r="0" b="0"/>
                      <wp:wrapNone/>
                      <wp:docPr id="10"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 cy="360045"/>
                                <a:chOff x="1759" y="2109"/>
                                <a:chExt cx="567" cy="567"/>
                              </a:xfrm>
                            </wpg:grpSpPr>
                            <wps:wsp>
                              <wps:cNvPr id="13" name="Rectangle 3"/>
                              <wps:cNvSpPr>
                                <a:spLocks noChangeArrowheads="1"/>
                              </wps:cNvSpPr>
                              <wps:spPr bwMode="auto">
                                <a:xfrm>
                                  <a:off x="1759" y="2109"/>
                                  <a:ext cx="567" cy="567"/>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AutoShape 4"/>
                              <wps:cNvSpPr>
                                <a:spLocks noChangeArrowheads="1"/>
                              </wps:cNvSpPr>
                              <wps:spPr bwMode="auto">
                                <a:xfrm>
                                  <a:off x="1830"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AutoShape 5"/>
                              <wps:cNvSpPr>
                                <a:spLocks noChangeArrowheads="1"/>
                              </wps:cNvSpPr>
                              <wps:spPr bwMode="auto">
                                <a:xfrm>
                                  <a:off x="1942"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AutoShape 6"/>
                              <wps:cNvSpPr>
                                <a:spLocks noChangeArrowheads="1"/>
                              </wps:cNvSpPr>
                              <wps:spPr bwMode="auto">
                                <a:xfrm>
                                  <a:off x="2054"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AutoShape 7"/>
                              <wps:cNvSpPr>
                                <a:spLocks noChangeArrowheads="1"/>
                              </wps:cNvSpPr>
                              <wps:spPr bwMode="auto">
                                <a:xfrm>
                                  <a:off x="2156"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AutoShape 8"/>
                              <wps:cNvSpPr>
                                <a:spLocks noChangeArrowheads="1"/>
                              </wps:cNvSpPr>
                              <wps:spPr bwMode="auto">
                                <a:xfrm>
                                  <a:off x="1889"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AutoShape 9"/>
                              <wps:cNvSpPr>
                                <a:spLocks noChangeArrowheads="1"/>
                              </wps:cNvSpPr>
                              <wps:spPr bwMode="auto">
                                <a:xfrm>
                                  <a:off x="2002"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AutoShape 10"/>
                              <wps:cNvSpPr>
                                <a:spLocks noChangeArrowheads="1"/>
                              </wps:cNvSpPr>
                              <wps:spPr bwMode="auto">
                                <a:xfrm>
                                  <a:off x="2104"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10D101" id="Agrupar 1" o:spid="_x0000_s1026" style="position:absolute;margin-left:-1.1pt;margin-top:10.75pt;width:28.35pt;height:28.35pt;z-index:251922432" coordorigin="1759,2109" coordsize="567,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">
                      <v:rect id="Rectangle 3" o:spid="_x0000_s1027" style="position:absolute;left:1759;top:2109;width:567;height:5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" fillcolor="red" stroked="f"/>
                      <v:shape id="AutoShape 4" o:spid="_x0000_s1028" style="position:absolute;left:1830;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5" o:spid="_x0000_s1029" style="position:absolute;left:1942;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6" o:spid="_x0000_s1030" style="position:absolute;left:2054;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7" o:spid="_x0000_s1031" style="position:absolute;left:2156;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8" o:spid="_x0000_s1032" style="position:absolute;left:1889;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9" o:spid="_x0000_s1033" style="position:absolute;left:2002;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10" o:spid="_x0000_s1034" style="position:absolute;left:2104;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group>
                  </w:pict>
                </mc:Fallback>
              </mc:AlternateContent>
            </w:r>
          </w:p>
        </w:tc>
        <w:tc>
          <w:tcPr>
            <w:tcW w:w="4536" w:type="dxa"/>
          </w:tcPr>
          <w:p w14:paraId="41C261E8" w14:textId="77777777" w:rsidR="00265D23" w:rsidRPr="00265D23" w:rsidRDefault="00265D23" w:rsidP="00671139">
            <w:pPr>
              <w:tabs>
                <w:tab w:val="left" w:pos="709"/>
              </w:tabs>
              <w:rPr>
                <w:rFonts w:ascii="Arial" w:hAnsi="Arial" w:cs="Arial"/>
                <w:color w:val="5F5F5F"/>
                <w:sz w:val="16"/>
                <w:szCs w:val="16"/>
              </w:rPr>
            </w:pPr>
          </w:p>
          <w:p w14:paraId="5932CCBC" w14:textId="77777777" w:rsidR="00265D23" w:rsidRPr="00265D23" w:rsidRDefault="00265D23" w:rsidP="00671139">
            <w:pPr>
              <w:rPr>
                <w:rFonts w:ascii="Arial" w:hAnsi="Arial" w:cs="Arial"/>
                <w:color w:val="5F5F5F"/>
                <w:sz w:val="14"/>
                <w:szCs w:val="14"/>
              </w:rPr>
            </w:pPr>
            <w:r w:rsidRPr="00265D23">
              <w:rPr>
                <w:rFonts w:ascii="Arial" w:hAnsi="Arial" w:cs="Arial"/>
                <w:color w:val="5F5F5F"/>
                <w:sz w:val="14"/>
                <w:szCs w:val="14"/>
              </w:rPr>
              <w:t>Dirección General</w:t>
            </w:r>
          </w:p>
          <w:p w14:paraId="0CE51EC4" w14:textId="77777777" w:rsidR="00265D23" w:rsidRPr="00265D23" w:rsidRDefault="00265D23" w:rsidP="00671139">
            <w:pPr>
              <w:spacing w:line="288" w:lineRule="auto"/>
              <w:rPr>
                <w:rFonts w:ascii="Arial" w:hAnsi="Arial" w:cs="Arial"/>
                <w:color w:val="5F5F5F"/>
                <w:sz w:val="14"/>
                <w:szCs w:val="14"/>
              </w:rPr>
            </w:pPr>
            <w:r w:rsidRPr="00265D23">
              <w:rPr>
                <w:rFonts w:ascii="Arial" w:hAnsi="Arial" w:cs="Arial"/>
                <w:color w:val="5F5F5F"/>
                <w:sz w:val="14"/>
                <w:szCs w:val="14"/>
              </w:rPr>
              <w:t>de Infraestructuras y Servicios</w:t>
            </w:r>
          </w:p>
          <w:p w14:paraId="4CDA1035" w14:textId="77777777" w:rsidR="00265D23" w:rsidRPr="00265D23" w:rsidRDefault="00265D23" w:rsidP="00671139">
            <w:pPr>
              <w:rPr>
                <w:rFonts w:ascii="Arial" w:hAnsi="Arial" w:cs="Arial"/>
                <w:color w:val="5F5F5F"/>
                <w:sz w:val="14"/>
                <w:szCs w:val="14"/>
              </w:rPr>
            </w:pPr>
            <w:r w:rsidRPr="00265D23">
              <w:rPr>
                <w:rFonts w:ascii="Arial" w:hAnsi="Arial" w:cs="Arial"/>
                <w:color w:val="5F5F5F"/>
                <w:sz w:val="14"/>
                <w:szCs w:val="14"/>
              </w:rPr>
              <w:t>CONSEJERÍA DE EDUCACIÓN</w:t>
            </w:r>
          </w:p>
          <w:p w14:paraId="64AC9446" w14:textId="77777777" w:rsidR="00265D23" w:rsidRPr="00265D23" w:rsidRDefault="00265D23" w:rsidP="00671139">
            <w:pPr>
              <w:rPr>
                <w:rFonts w:ascii="Arial" w:hAnsi="Arial" w:cs="Arial"/>
                <w:color w:val="5F5F5F"/>
                <w:sz w:val="24"/>
              </w:rPr>
            </w:pPr>
            <w:r w:rsidRPr="00265D23">
              <w:rPr>
                <w:rFonts w:ascii="Arial" w:hAnsi="Arial" w:cs="Arial"/>
                <w:color w:val="5F5F5F"/>
                <w:sz w:val="14"/>
                <w:szCs w:val="14"/>
              </w:rPr>
              <w:t>E INVESTIGACIÓN</w:t>
            </w:r>
          </w:p>
        </w:tc>
      </w:tr>
      <w:tr w:rsidR="00265D23" w:rsidRPr="0040451D" w14:paraId="6F5E809D" w14:textId="77777777" w:rsidTr="00671139">
        <w:tc>
          <w:tcPr>
            <w:tcW w:w="5245" w:type="dxa"/>
            <w:gridSpan w:val="2"/>
          </w:tcPr>
          <w:p w14:paraId="4BBB66AB" w14:textId="77777777" w:rsidR="00265D23" w:rsidRPr="0040451D" w:rsidRDefault="00265D23" w:rsidP="00671139">
            <w:pPr>
              <w:tabs>
                <w:tab w:val="left" w:pos="993"/>
              </w:tabs>
              <w:rPr>
                <w:rFonts w:ascii="CG Omega" w:hAnsi="CG Omega"/>
                <w:color w:val="5F5F5F"/>
                <w:spacing w:val="12"/>
                <w:sz w:val="28"/>
                <w:szCs w:val="28"/>
              </w:rPr>
            </w:pPr>
            <w:r w:rsidRPr="0040451D">
              <w:rPr>
                <w:rFonts w:ascii="Arial Black" w:hAnsi="Arial Black"/>
                <w:color w:val="5F5F5F"/>
                <w:spacing w:val="12"/>
                <w:sz w:val="28"/>
                <w:szCs w:val="28"/>
              </w:rPr>
              <w:t>Comunidad de Madrid</w:t>
            </w:r>
          </w:p>
        </w:tc>
      </w:tr>
    </w:tbl>
    <w:p w14:paraId="177906B7" w14:textId="77777777" w:rsidR="00265D23" w:rsidRDefault="00265D23" w:rsidP="00265D23">
      <w:pPr>
        <w:pStyle w:val="Ttulo"/>
      </w:pPr>
    </w:p>
    <w:p w14:paraId="190361BD" w14:textId="77777777" w:rsidR="00265D23" w:rsidRDefault="00265D23" w:rsidP="00265D23">
      <w:pPr>
        <w:pStyle w:val="Ttulo"/>
      </w:pPr>
    </w:p>
    <w:p w14:paraId="31C95F89" w14:textId="77777777" w:rsidR="00265D23" w:rsidRPr="00595E52" w:rsidRDefault="00265D23" w:rsidP="00265D23">
      <w:pPr>
        <w:pStyle w:val="Ttulo"/>
        <w:spacing w:line="360" w:lineRule="auto"/>
        <w:ind w:left="568"/>
        <w:rPr>
          <w:sz w:val="16"/>
          <w:szCs w:val="16"/>
        </w:rPr>
      </w:pPr>
      <w:r w:rsidRPr="00595E52">
        <w:rPr>
          <w:sz w:val="16"/>
          <w:szCs w:val="16"/>
        </w:rPr>
        <w:t xml:space="preserve">SITUACIÓN </w:t>
      </w:r>
      <w:r w:rsidRPr="00595E52">
        <w:rPr>
          <w:sz w:val="16"/>
          <w:szCs w:val="16"/>
        </w:rPr>
        <w:tab/>
      </w:r>
    </w:p>
    <w:p w14:paraId="1562D660" w14:textId="77777777" w:rsidR="00265D23" w:rsidRPr="006A2761" w:rsidRDefault="00265D23" w:rsidP="00265D23">
      <w:pPr>
        <w:pStyle w:val="Ttulo"/>
        <w:spacing w:line="276" w:lineRule="auto"/>
        <w:ind w:left="568"/>
        <w:rPr>
          <w:sz w:val="20"/>
          <w:szCs w:val="20"/>
        </w:rPr>
      </w:pPr>
      <w:r w:rsidRPr="006A2761">
        <w:rPr>
          <w:sz w:val="20"/>
          <w:szCs w:val="20"/>
        </w:rPr>
        <w:tab/>
      </w:r>
      <w:r>
        <w:rPr>
          <w:sz w:val="20"/>
          <w:szCs w:val="20"/>
        </w:rPr>
        <w:t>CALLE TOMILLO C/V AVDA. DEL MONTE</w:t>
      </w:r>
    </w:p>
    <w:p w14:paraId="0BC6DEEB" w14:textId="77777777" w:rsidR="00265D23" w:rsidRPr="006A2761" w:rsidRDefault="00265D23" w:rsidP="00265D23">
      <w:pPr>
        <w:pStyle w:val="Ttulo"/>
        <w:spacing w:line="276" w:lineRule="auto"/>
        <w:ind w:left="568"/>
        <w:rPr>
          <w:sz w:val="20"/>
          <w:szCs w:val="20"/>
        </w:rPr>
      </w:pPr>
      <w:r w:rsidRPr="006A2761">
        <w:rPr>
          <w:sz w:val="20"/>
          <w:szCs w:val="20"/>
        </w:rPr>
        <w:tab/>
      </w:r>
      <w:r>
        <w:rPr>
          <w:sz w:val="20"/>
          <w:szCs w:val="20"/>
        </w:rPr>
        <w:t xml:space="preserve">28890 LOECHES </w:t>
      </w:r>
      <w:r w:rsidRPr="006A2761">
        <w:rPr>
          <w:sz w:val="20"/>
          <w:szCs w:val="20"/>
        </w:rPr>
        <w:t>(MADRID)</w:t>
      </w:r>
    </w:p>
    <w:p w14:paraId="6762A021" w14:textId="77777777" w:rsidR="00265D23" w:rsidRPr="006A2761" w:rsidRDefault="00265D23" w:rsidP="00265D23">
      <w:pPr>
        <w:pStyle w:val="Ttulo"/>
        <w:ind w:left="568"/>
        <w:rPr>
          <w:sz w:val="20"/>
          <w:szCs w:val="20"/>
        </w:rPr>
      </w:pPr>
    </w:p>
    <w:p w14:paraId="4DA60C1F" w14:textId="77777777" w:rsidR="00265D23" w:rsidRPr="00595E52" w:rsidRDefault="00265D23" w:rsidP="00265D23">
      <w:pPr>
        <w:pStyle w:val="Ttulo"/>
        <w:spacing w:line="360" w:lineRule="auto"/>
        <w:ind w:left="568"/>
        <w:rPr>
          <w:sz w:val="16"/>
          <w:szCs w:val="16"/>
        </w:rPr>
      </w:pPr>
      <w:r w:rsidRPr="00595E52">
        <w:rPr>
          <w:sz w:val="16"/>
          <w:szCs w:val="16"/>
        </w:rPr>
        <w:t>PROPIEDAD</w:t>
      </w:r>
    </w:p>
    <w:p w14:paraId="762BDDF2" w14:textId="77777777" w:rsidR="00265D23" w:rsidRDefault="00265D23" w:rsidP="00265D23">
      <w:pPr>
        <w:pStyle w:val="Ttulo"/>
        <w:spacing w:line="276" w:lineRule="auto"/>
        <w:ind w:left="568"/>
        <w:rPr>
          <w:sz w:val="20"/>
          <w:szCs w:val="20"/>
        </w:rPr>
      </w:pPr>
      <w:r>
        <w:tab/>
      </w:r>
      <w:r w:rsidRPr="006A2761">
        <w:rPr>
          <w:sz w:val="20"/>
          <w:szCs w:val="20"/>
        </w:rPr>
        <w:t>D</w:t>
      </w:r>
      <w:r>
        <w:rPr>
          <w:sz w:val="20"/>
          <w:szCs w:val="20"/>
        </w:rPr>
        <w:t>.G. INFRAESTRUCTURAS Y SERVICIOS</w:t>
      </w:r>
      <w:r w:rsidRPr="006A2761">
        <w:rPr>
          <w:sz w:val="20"/>
          <w:szCs w:val="20"/>
        </w:rPr>
        <w:t xml:space="preserve"> </w:t>
      </w:r>
    </w:p>
    <w:p w14:paraId="0BEE8135" w14:textId="77777777" w:rsidR="00265D23" w:rsidRPr="006A2761" w:rsidRDefault="00265D23" w:rsidP="00265D23">
      <w:pPr>
        <w:pStyle w:val="Ttulo"/>
        <w:spacing w:line="276" w:lineRule="auto"/>
        <w:ind w:left="568"/>
        <w:rPr>
          <w:sz w:val="20"/>
          <w:szCs w:val="20"/>
        </w:rPr>
      </w:pPr>
      <w:r>
        <w:rPr>
          <w:sz w:val="20"/>
          <w:szCs w:val="20"/>
        </w:rPr>
        <w:tab/>
        <w:t>CONSEJERÍA DE EDUCACIÓN E INVESTIGACIÓN</w:t>
      </w:r>
    </w:p>
    <w:p w14:paraId="57DF7E22" w14:textId="77777777" w:rsidR="00265D23" w:rsidRPr="006A2761" w:rsidRDefault="00265D23" w:rsidP="00265D23">
      <w:pPr>
        <w:pStyle w:val="Ttulo"/>
        <w:spacing w:line="276" w:lineRule="auto"/>
        <w:ind w:left="568"/>
        <w:rPr>
          <w:sz w:val="20"/>
          <w:szCs w:val="20"/>
        </w:rPr>
      </w:pPr>
      <w:r w:rsidRPr="006A2761">
        <w:rPr>
          <w:sz w:val="20"/>
          <w:szCs w:val="20"/>
        </w:rPr>
        <w:tab/>
        <w:t>c/ Santa Hortensia, 30. 28002. Madrid</w:t>
      </w:r>
    </w:p>
    <w:p w14:paraId="33F6BAD0" w14:textId="77777777" w:rsidR="00265D23" w:rsidRDefault="00265D23" w:rsidP="00265D23">
      <w:pPr>
        <w:pStyle w:val="Ttulo"/>
        <w:ind w:left="568"/>
      </w:pPr>
    </w:p>
    <w:p w14:paraId="1B699CF3" w14:textId="77777777" w:rsidR="00265D23" w:rsidRPr="00595E52" w:rsidRDefault="00265D23" w:rsidP="00265D23">
      <w:pPr>
        <w:pStyle w:val="Ttulo"/>
        <w:spacing w:line="360" w:lineRule="auto"/>
        <w:ind w:left="568"/>
        <w:rPr>
          <w:sz w:val="16"/>
          <w:szCs w:val="16"/>
        </w:rPr>
      </w:pPr>
      <w:r w:rsidRPr="00595E52">
        <w:rPr>
          <w:sz w:val="16"/>
          <w:szCs w:val="16"/>
        </w:rPr>
        <w:t>ARQUITECTOS</w:t>
      </w:r>
    </w:p>
    <w:p w14:paraId="3DB6D285" w14:textId="77777777" w:rsidR="00265D23" w:rsidRPr="006A2761" w:rsidRDefault="00265D23" w:rsidP="00265D23">
      <w:pPr>
        <w:pStyle w:val="Ttulo"/>
        <w:spacing w:line="276" w:lineRule="auto"/>
        <w:ind w:left="568"/>
        <w:rPr>
          <w:sz w:val="20"/>
          <w:szCs w:val="20"/>
        </w:rPr>
      </w:pPr>
      <w:r w:rsidRPr="006A2761">
        <w:rPr>
          <w:sz w:val="20"/>
          <w:szCs w:val="20"/>
        </w:rPr>
        <w:tab/>
        <w:t>ALDARA ZULETA DEL RIVERO</w:t>
      </w:r>
    </w:p>
    <w:p w14:paraId="29B713A8" w14:textId="77777777" w:rsidR="00265D23" w:rsidRPr="004332C0" w:rsidRDefault="00265D23" w:rsidP="00265D23">
      <w:pPr>
        <w:pStyle w:val="Ttulo"/>
        <w:spacing w:line="276" w:lineRule="auto"/>
        <w:ind w:left="568"/>
        <w:rPr>
          <w:sz w:val="20"/>
          <w:szCs w:val="20"/>
        </w:rPr>
      </w:pPr>
      <w:r w:rsidRPr="006A2761">
        <w:rPr>
          <w:sz w:val="20"/>
          <w:szCs w:val="20"/>
        </w:rPr>
        <w:tab/>
        <w:t>JAIME MARTÍNEZ DE UBAGO DE LIÑÁN</w:t>
      </w:r>
    </w:p>
    <w:p w14:paraId="6F79D79D" w14:textId="77777777" w:rsidR="00265D23" w:rsidRDefault="00265D23" w:rsidP="00265D23">
      <w:pPr>
        <w:pStyle w:val="Ttulo"/>
      </w:pPr>
    </w:p>
    <w:p w14:paraId="30519C18" w14:textId="77777777" w:rsidR="00265D23" w:rsidRDefault="00265D23" w:rsidP="00265D23">
      <w:pPr>
        <w:pStyle w:val="Ttulo"/>
      </w:pPr>
    </w:p>
    <w:p w14:paraId="45DE1A83" w14:textId="77777777" w:rsidR="00265D23" w:rsidRDefault="00265D23" w:rsidP="00265D23">
      <w:pPr>
        <w:pStyle w:val="Ttulo"/>
      </w:pPr>
    </w:p>
    <w:p w14:paraId="23D2B3C1" w14:textId="77777777" w:rsidR="00D13EF0" w:rsidRDefault="00E21E33" w:rsidP="006E0AF8">
      <w:pPr>
        <w:pStyle w:val="Ttulo"/>
        <w:jc w:val="center"/>
        <w:outlineLvl w:val="0"/>
      </w:pPr>
      <w:r>
        <w:t>TOMO I</w:t>
      </w:r>
      <w:r w:rsidR="00383682">
        <w:t xml:space="preserve"> (PARTE 1/2)</w:t>
      </w:r>
    </w:p>
    <w:p w14:paraId="6546C54F" w14:textId="77777777" w:rsidR="00D13EF0" w:rsidRDefault="00D13EF0" w:rsidP="00D13EF0">
      <w:pPr>
        <w:pStyle w:val="Ttulo"/>
      </w:pPr>
    </w:p>
    <w:p w14:paraId="670C4B80" w14:textId="77777777" w:rsidR="00D13EF0" w:rsidRDefault="00D13EF0" w:rsidP="00D13EF0">
      <w:pPr>
        <w:pStyle w:val="Ttulo"/>
        <w:sectPr w:rsidR="00D13EF0" w:rsidSect="003C6661">
          <w:headerReference w:type="default" r:id="rId9"/>
          <w:footerReference w:type="default" r:id="rId10"/>
          <w:footerReference w:type="first" r:id="rId11"/>
          <w:pgSz w:w="11906" w:h="16838" w:code="9"/>
          <w:pgMar w:top="1701" w:right="1134" w:bottom="1134" w:left="1701" w:header="709" w:footer="567" w:gutter="0"/>
          <w:cols w:space="1567"/>
          <w:titlePg/>
          <w:docGrid w:linePitch="360"/>
        </w:sectPr>
      </w:pPr>
    </w:p>
    <w:p w14:paraId="5DB96B9A" w14:textId="77777777" w:rsidR="00405D7B" w:rsidRPr="00AF596F" w:rsidRDefault="00F41E7A" w:rsidP="006E0AF8">
      <w:pPr>
        <w:pStyle w:val="UZPRRAFO"/>
        <w:outlineLvl w:val="0"/>
      </w:pPr>
      <w:r w:rsidRPr="00AF596F">
        <w:lastRenderedPageBreak/>
        <w:t>ÍNDICE GENERAL</w:t>
      </w:r>
    </w:p>
    <w:p w14:paraId="2D61E7AF" w14:textId="77777777" w:rsidR="00F41E7A" w:rsidRPr="00AF596F" w:rsidRDefault="00F41E7A" w:rsidP="00686EEB">
      <w:pPr>
        <w:pStyle w:val="UZPRRAFO"/>
      </w:pPr>
    </w:p>
    <w:p w14:paraId="2001FE44" w14:textId="77777777" w:rsidR="00686EEB" w:rsidRPr="00AF596F" w:rsidRDefault="009E72CB" w:rsidP="006E0AF8">
      <w:pPr>
        <w:pStyle w:val="UZPRRAFO"/>
        <w:outlineLvl w:val="0"/>
      </w:pPr>
      <w:r w:rsidRPr="00AF596F">
        <w:t>TOMO I</w:t>
      </w:r>
      <w:r w:rsidR="00383682" w:rsidRPr="00AF596F">
        <w:t>. PARTE 1</w:t>
      </w:r>
    </w:p>
    <w:p w14:paraId="07843A71" w14:textId="77777777" w:rsidR="00124DDC" w:rsidRPr="00AF596F" w:rsidRDefault="00686EEB" w:rsidP="00686EEB">
      <w:pPr>
        <w:pStyle w:val="UZPRRAFO"/>
        <w:rPr>
          <w:b/>
        </w:rPr>
      </w:pPr>
      <w:r w:rsidRPr="00AF596F">
        <w:rPr>
          <w:b/>
        </w:rPr>
        <w:t xml:space="preserve">I. </w:t>
      </w:r>
      <w:r w:rsidRPr="00AF596F">
        <w:rPr>
          <w:b/>
        </w:rPr>
        <w:tab/>
        <w:t>MEMORIA</w:t>
      </w:r>
    </w:p>
    <w:p w14:paraId="76C2BC51" w14:textId="77777777" w:rsidR="00686EEB" w:rsidRPr="00AF596F" w:rsidRDefault="00686EEB" w:rsidP="00686EEB">
      <w:pPr>
        <w:pStyle w:val="UZPRRAFO"/>
      </w:pPr>
      <w:r w:rsidRPr="00AF596F">
        <w:tab/>
        <w:t>ANEXOS:</w:t>
      </w:r>
      <w:r w:rsidRPr="00AF596F">
        <w:tab/>
        <w:t xml:space="preserve">AM1 </w:t>
      </w:r>
      <w:r w:rsidRPr="00AF596F">
        <w:tab/>
        <w:t>ESTRUCTURA</w:t>
      </w:r>
    </w:p>
    <w:p w14:paraId="27BF6344" w14:textId="77777777" w:rsidR="00383682" w:rsidRPr="00AF596F" w:rsidRDefault="00383682" w:rsidP="00686EEB">
      <w:pPr>
        <w:pStyle w:val="UZPRRAFO"/>
      </w:pPr>
    </w:p>
    <w:p w14:paraId="744FFAA5" w14:textId="77777777" w:rsidR="00383682" w:rsidRPr="00AF596F" w:rsidRDefault="00383682" w:rsidP="00686EEB">
      <w:pPr>
        <w:pStyle w:val="UZPRRAFO"/>
      </w:pPr>
      <w:r w:rsidRPr="00AF596F">
        <w:t>TOMO I. PARTE 2</w:t>
      </w:r>
    </w:p>
    <w:p w14:paraId="3B4F8F11" w14:textId="77777777" w:rsidR="00686EEB" w:rsidRPr="00AF596F" w:rsidRDefault="00686EEB" w:rsidP="00686EEB">
      <w:pPr>
        <w:pStyle w:val="UZPRRAFO"/>
      </w:pPr>
      <w:r w:rsidRPr="00AF596F">
        <w:tab/>
      </w:r>
      <w:r w:rsidRPr="00AF596F">
        <w:tab/>
      </w:r>
      <w:r w:rsidRPr="00AF596F">
        <w:tab/>
        <w:t xml:space="preserve">AM2 </w:t>
      </w:r>
      <w:r w:rsidRPr="00AF596F">
        <w:tab/>
        <w:t>INSTALACIONES</w:t>
      </w:r>
    </w:p>
    <w:p w14:paraId="76305437" w14:textId="77777777" w:rsidR="00686EEB" w:rsidRPr="00AF596F" w:rsidRDefault="00686EEB" w:rsidP="00686EEB">
      <w:pPr>
        <w:pStyle w:val="UZPRRAFO"/>
      </w:pPr>
      <w:r w:rsidRPr="00AF596F">
        <w:tab/>
      </w:r>
      <w:r w:rsidRPr="00AF596F">
        <w:tab/>
      </w:r>
      <w:r w:rsidRPr="00AF596F">
        <w:tab/>
        <w:t>AM3</w:t>
      </w:r>
      <w:r w:rsidRPr="00AF596F">
        <w:tab/>
        <w:t>CALIFICACIÓN ENERGÉTICA</w:t>
      </w:r>
    </w:p>
    <w:p w14:paraId="371BC867" w14:textId="77777777" w:rsidR="009D2367" w:rsidRPr="00AF596F" w:rsidRDefault="009D2367" w:rsidP="00686EEB">
      <w:pPr>
        <w:pStyle w:val="UZPRRAFO"/>
      </w:pPr>
      <w:r w:rsidRPr="00AF596F">
        <w:tab/>
      </w:r>
      <w:r w:rsidRPr="00AF596F">
        <w:tab/>
      </w:r>
      <w:r w:rsidRPr="00AF596F">
        <w:tab/>
        <w:t>AM4</w:t>
      </w:r>
      <w:r w:rsidRPr="00AF596F">
        <w:tab/>
        <w:t>PROTECCIÓN CONTRA EL RUIDO</w:t>
      </w:r>
    </w:p>
    <w:p w14:paraId="3FE3EC2A" w14:textId="77777777" w:rsidR="00686EEB" w:rsidRPr="00AF596F" w:rsidRDefault="009D2367" w:rsidP="00686EEB">
      <w:pPr>
        <w:pStyle w:val="UZPRRAFO"/>
      </w:pPr>
      <w:r w:rsidRPr="00AF596F">
        <w:tab/>
      </w:r>
      <w:r w:rsidRPr="00AF596F">
        <w:tab/>
      </w:r>
      <w:r w:rsidRPr="00AF596F">
        <w:tab/>
        <w:t>AM5</w:t>
      </w:r>
      <w:r w:rsidR="00686EEB" w:rsidRPr="00AF596F">
        <w:tab/>
        <w:t xml:space="preserve">ESTUDIO DE GESTIÓN DE RESIDUOS DE </w:t>
      </w:r>
      <w:r w:rsidR="00686EEB" w:rsidRPr="00AF596F">
        <w:tab/>
      </w:r>
      <w:r w:rsidR="00686EEB" w:rsidRPr="00AF596F">
        <w:tab/>
      </w:r>
      <w:r w:rsidR="00686EEB" w:rsidRPr="00AF596F">
        <w:tab/>
      </w:r>
      <w:r w:rsidR="00686EEB" w:rsidRPr="00AF596F">
        <w:tab/>
      </w:r>
      <w:r w:rsidR="00686EEB" w:rsidRPr="00AF596F">
        <w:tab/>
      </w:r>
      <w:r w:rsidR="00686EEB" w:rsidRPr="00AF596F">
        <w:tab/>
      </w:r>
      <w:r w:rsidR="00686EEB" w:rsidRPr="00AF596F">
        <w:tab/>
        <w:t>CONSTRUCCIÓN Y DEMOLICIÓN</w:t>
      </w:r>
    </w:p>
    <w:p w14:paraId="25E7CB72" w14:textId="77777777" w:rsidR="00686EEB" w:rsidRPr="00AF596F" w:rsidRDefault="009D2367" w:rsidP="00686EEB">
      <w:pPr>
        <w:pStyle w:val="UZPRRAFO"/>
      </w:pPr>
      <w:r w:rsidRPr="00AF596F">
        <w:tab/>
      </w:r>
      <w:r w:rsidRPr="00AF596F">
        <w:tab/>
      </w:r>
      <w:r w:rsidRPr="00AF596F">
        <w:tab/>
        <w:t>AM6</w:t>
      </w:r>
      <w:r w:rsidR="00686EEB" w:rsidRPr="00AF596F">
        <w:tab/>
        <w:t xml:space="preserve">MEMORIA DE OBTENCIÓN DE CALIDAD EN MATERIALES </w:t>
      </w:r>
      <w:r w:rsidR="00686EEB" w:rsidRPr="00AF596F">
        <w:tab/>
      </w:r>
      <w:r w:rsidR="00686EEB" w:rsidRPr="00AF596F">
        <w:tab/>
      </w:r>
      <w:r w:rsidR="00686EEB" w:rsidRPr="00AF596F">
        <w:tab/>
      </w:r>
      <w:r w:rsidR="00686EEB" w:rsidRPr="00AF596F">
        <w:tab/>
      </w:r>
      <w:r w:rsidR="00686EEB" w:rsidRPr="00AF596F">
        <w:tab/>
        <w:t>Y PROCESOS</w:t>
      </w:r>
    </w:p>
    <w:p w14:paraId="48749321" w14:textId="77777777" w:rsidR="00686EEB" w:rsidRPr="00AF596F" w:rsidRDefault="009D2367" w:rsidP="00686EEB">
      <w:pPr>
        <w:pStyle w:val="UZPRRAFO"/>
      </w:pPr>
      <w:r w:rsidRPr="00AF596F">
        <w:tab/>
      </w:r>
      <w:r w:rsidRPr="00AF596F">
        <w:tab/>
      </w:r>
      <w:r w:rsidRPr="00AF596F">
        <w:tab/>
        <w:t>AM7</w:t>
      </w:r>
      <w:r w:rsidR="00686EEB" w:rsidRPr="00AF596F">
        <w:tab/>
        <w:t>INSTRUCCIONES SOBRE USO, CONSERVACIÓN Y MANTENIMIENTO</w:t>
      </w:r>
    </w:p>
    <w:p w14:paraId="3B3D341A" w14:textId="77777777" w:rsidR="00686EEB" w:rsidRPr="00AF596F" w:rsidRDefault="009D2367" w:rsidP="00686EEB">
      <w:pPr>
        <w:pStyle w:val="UZPRRAFO"/>
      </w:pPr>
      <w:r w:rsidRPr="00AF596F">
        <w:tab/>
      </w:r>
      <w:r w:rsidRPr="00AF596F">
        <w:tab/>
      </w:r>
      <w:r w:rsidRPr="00AF596F">
        <w:tab/>
        <w:t>AM8</w:t>
      </w:r>
      <w:r w:rsidR="00686EEB" w:rsidRPr="00AF596F">
        <w:tab/>
        <w:t>NORMAS DE ACTUACIÓN EN CASO DE SINIESTRO O EMERGENCIA</w:t>
      </w:r>
    </w:p>
    <w:p w14:paraId="36049E7D" w14:textId="77777777" w:rsidR="00686EEB" w:rsidRPr="00AF596F" w:rsidRDefault="00686EEB" w:rsidP="00686EEB">
      <w:pPr>
        <w:pStyle w:val="UZPRRAFO"/>
      </w:pPr>
    </w:p>
    <w:p w14:paraId="6A410177" w14:textId="77777777" w:rsidR="00686EEB" w:rsidRPr="00AF596F" w:rsidRDefault="009E72CB" w:rsidP="006E0AF8">
      <w:pPr>
        <w:pStyle w:val="UZPRRAFO"/>
        <w:outlineLvl w:val="0"/>
      </w:pPr>
      <w:r w:rsidRPr="00AF596F">
        <w:t>TOMO II</w:t>
      </w:r>
      <w:r w:rsidR="00686EEB" w:rsidRPr="00AF596F">
        <w:t>.</w:t>
      </w:r>
    </w:p>
    <w:p w14:paraId="5AE22D30" w14:textId="77777777" w:rsidR="00686EEB" w:rsidRPr="00AF596F" w:rsidRDefault="009D2367" w:rsidP="00686EEB">
      <w:pPr>
        <w:pStyle w:val="UZPRRAFO"/>
      </w:pPr>
      <w:r w:rsidRPr="00AF596F">
        <w:tab/>
      </w:r>
      <w:r w:rsidRPr="00AF596F">
        <w:tab/>
      </w:r>
      <w:r w:rsidRPr="00AF596F">
        <w:tab/>
        <w:t>AM9</w:t>
      </w:r>
      <w:r w:rsidR="00686EEB" w:rsidRPr="00AF596F">
        <w:tab/>
        <w:t>ESTUDIO DE SEGURIDAD Y SALUD</w:t>
      </w:r>
    </w:p>
    <w:p w14:paraId="31EC670D" w14:textId="77777777" w:rsidR="00686EEB" w:rsidRPr="00AF596F" w:rsidRDefault="00686EEB" w:rsidP="00686EEB">
      <w:pPr>
        <w:pStyle w:val="UZPRRAFO"/>
      </w:pPr>
      <w:r w:rsidRPr="00AF596F">
        <w:tab/>
      </w:r>
      <w:r w:rsidRPr="00AF596F">
        <w:tab/>
      </w:r>
    </w:p>
    <w:p w14:paraId="553A24AE" w14:textId="77777777" w:rsidR="00686EEB" w:rsidRPr="00AF596F" w:rsidRDefault="009E72CB" w:rsidP="006E0AF8">
      <w:pPr>
        <w:pStyle w:val="UZPRRAFO"/>
        <w:outlineLvl w:val="0"/>
      </w:pPr>
      <w:r w:rsidRPr="00AF596F">
        <w:t>TOMO III</w:t>
      </w:r>
      <w:r w:rsidR="00686EEB" w:rsidRPr="00AF596F">
        <w:t>.</w:t>
      </w:r>
      <w:r w:rsidR="00686EEB" w:rsidRPr="00AF596F">
        <w:tab/>
      </w:r>
    </w:p>
    <w:p w14:paraId="329E0193" w14:textId="77777777" w:rsidR="00686EEB" w:rsidRPr="00AF596F" w:rsidRDefault="009D2367" w:rsidP="00686EEB">
      <w:pPr>
        <w:pStyle w:val="UZPRRAFO"/>
      </w:pPr>
      <w:r w:rsidRPr="00AF596F">
        <w:tab/>
      </w:r>
      <w:r w:rsidRPr="00AF596F">
        <w:tab/>
      </w:r>
      <w:r w:rsidRPr="00AF596F">
        <w:tab/>
        <w:t>AM10</w:t>
      </w:r>
      <w:r w:rsidR="00686EEB" w:rsidRPr="00AF596F">
        <w:tab/>
        <w:t>ESTUDIO GEOTÉCNICO Y TOPOGRÁFICO</w:t>
      </w:r>
    </w:p>
    <w:p w14:paraId="72AF407D" w14:textId="77777777" w:rsidR="00686EEB" w:rsidRPr="00AF596F" w:rsidRDefault="00686EEB" w:rsidP="00686EEB">
      <w:pPr>
        <w:pStyle w:val="UZPRRAFO"/>
      </w:pPr>
    </w:p>
    <w:p w14:paraId="4849DE51" w14:textId="77777777" w:rsidR="00686EEB" w:rsidRPr="00AF596F" w:rsidRDefault="009E72CB" w:rsidP="006E0AF8">
      <w:pPr>
        <w:pStyle w:val="UZPRRAFO"/>
        <w:outlineLvl w:val="0"/>
      </w:pPr>
      <w:r w:rsidRPr="00AF596F">
        <w:t>TOMO IV</w:t>
      </w:r>
      <w:r w:rsidR="00686EEB" w:rsidRPr="00AF596F">
        <w:t>.</w:t>
      </w:r>
    </w:p>
    <w:p w14:paraId="54E29A46" w14:textId="77777777" w:rsidR="00686EEB" w:rsidRPr="00AF596F" w:rsidRDefault="00686EEB" w:rsidP="00686EEB">
      <w:pPr>
        <w:pStyle w:val="UZPRRAFO"/>
        <w:rPr>
          <w:b/>
        </w:rPr>
      </w:pPr>
      <w:r w:rsidRPr="00AF596F">
        <w:rPr>
          <w:b/>
        </w:rPr>
        <w:t xml:space="preserve">II. </w:t>
      </w:r>
      <w:r w:rsidRPr="00AF596F">
        <w:rPr>
          <w:b/>
        </w:rPr>
        <w:tab/>
        <w:t xml:space="preserve">PLIEGO DE </w:t>
      </w:r>
      <w:r w:rsidR="00FB0C50" w:rsidRPr="00AF596F">
        <w:rPr>
          <w:b/>
        </w:rPr>
        <w:t>CONDICIONES</w:t>
      </w:r>
    </w:p>
    <w:p w14:paraId="144548E6" w14:textId="77777777" w:rsidR="00686EEB" w:rsidRPr="00AF596F" w:rsidRDefault="00686EEB" w:rsidP="00686EEB">
      <w:pPr>
        <w:pStyle w:val="UZPRRAFO"/>
      </w:pPr>
    </w:p>
    <w:p w14:paraId="410A4E63" w14:textId="77777777" w:rsidR="00686EEB" w:rsidRPr="00AF596F" w:rsidRDefault="009E72CB" w:rsidP="006E0AF8">
      <w:pPr>
        <w:pStyle w:val="UZPRRAFO"/>
        <w:outlineLvl w:val="0"/>
      </w:pPr>
      <w:r w:rsidRPr="00AF596F">
        <w:t>TOMO V</w:t>
      </w:r>
      <w:r w:rsidR="00686EEB" w:rsidRPr="00AF596F">
        <w:t>.</w:t>
      </w:r>
    </w:p>
    <w:p w14:paraId="436DF399" w14:textId="77777777" w:rsidR="00686EEB" w:rsidRPr="00AF596F" w:rsidRDefault="00686EEB" w:rsidP="00686EEB">
      <w:pPr>
        <w:pStyle w:val="UZPRRAFO"/>
        <w:rPr>
          <w:b/>
        </w:rPr>
      </w:pPr>
      <w:r w:rsidRPr="00AF596F">
        <w:rPr>
          <w:b/>
        </w:rPr>
        <w:t xml:space="preserve">III. </w:t>
      </w:r>
      <w:r w:rsidRPr="00AF596F">
        <w:rPr>
          <w:b/>
        </w:rPr>
        <w:tab/>
        <w:t>MEDICIONES Y PRESUPUESTO</w:t>
      </w:r>
    </w:p>
    <w:p w14:paraId="6C2700EE" w14:textId="77777777" w:rsidR="00686EEB" w:rsidRPr="00AF596F" w:rsidRDefault="00686EEB" w:rsidP="00686EEB">
      <w:pPr>
        <w:pStyle w:val="UZPRRAFO"/>
      </w:pPr>
    </w:p>
    <w:p w14:paraId="2F5BAE30" w14:textId="77777777" w:rsidR="00686EEB" w:rsidRPr="00AF596F" w:rsidRDefault="00C411F8" w:rsidP="006E0AF8">
      <w:pPr>
        <w:pStyle w:val="UZPRRAFO"/>
        <w:outlineLvl w:val="0"/>
        <w:rPr>
          <w:b/>
        </w:rPr>
      </w:pPr>
      <w:r w:rsidRPr="00AF596F">
        <w:rPr>
          <w:b/>
        </w:rPr>
        <w:t xml:space="preserve">IV. </w:t>
      </w:r>
      <w:r w:rsidR="00686EEB" w:rsidRPr="00AF596F">
        <w:rPr>
          <w:b/>
        </w:rPr>
        <w:t>PLANOS*</w:t>
      </w:r>
    </w:p>
    <w:p w14:paraId="6B362780" w14:textId="77777777" w:rsidR="00686EEB" w:rsidRPr="00AF596F" w:rsidRDefault="00686EEB" w:rsidP="00686EEB">
      <w:pPr>
        <w:pStyle w:val="UZPRRAFO"/>
        <w:rPr>
          <w:b/>
        </w:rPr>
      </w:pPr>
    </w:p>
    <w:p w14:paraId="17963EF5" w14:textId="77777777" w:rsidR="00686EEB" w:rsidRPr="00AF596F" w:rsidRDefault="00686EEB" w:rsidP="00686EEB">
      <w:pPr>
        <w:pStyle w:val="UZPRRAFO"/>
        <w:rPr>
          <w:b/>
        </w:rPr>
      </w:pPr>
    </w:p>
    <w:p w14:paraId="79F9EE61" w14:textId="77777777" w:rsidR="00686EEB" w:rsidRPr="00AF596F" w:rsidRDefault="00686EEB" w:rsidP="00686EEB">
      <w:pPr>
        <w:pStyle w:val="UZPRRAFO"/>
        <w:rPr>
          <w:b/>
        </w:rPr>
      </w:pPr>
    </w:p>
    <w:p w14:paraId="043AF3FB" w14:textId="77777777" w:rsidR="00686EEB" w:rsidRPr="00AF596F" w:rsidRDefault="00686EEB" w:rsidP="00686EEB">
      <w:pPr>
        <w:pStyle w:val="UZPRRAFO"/>
        <w:rPr>
          <w:b/>
        </w:rPr>
      </w:pPr>
    </w:p>
    <w:p w14:paraId="64AE97A8" w14:textId="77777777" w:rsidR="00686EEB" w:rsidRPr="00AF596F" w:rsidRDefault="00686EEB" w:rsidP="00686EEB">
      <w:pPr>
        <w:pStyle w:val="UZPRRAFO"/>
      </w:pPr>
      <w:r w:rsidRPr="00AF596F">
        <w:t>*: Documentos presentados por separado</w:t>
      </w:r>
      <w:r w:rsidR="00E87421" w:rsidRPr="00AF596F">
        <w:t>.</w:t>
      </w:r>
    </w:p>
    <w:p w14:paraId="18FD0012" w14:textId="77777777" w:rsidR="00686EEB" w:rsidRPr="00AF596F" w:rsidRDefault="00686EEB" w:rsidP="00686EEB">
      <w:pPr>
        <w:pStyle w:val="UZPRRAFO"/>
      </w:pPr>
    </w:p>
    <w:p w14:paraId="3CF86591" w14:textId="77777777" w:rsidR="00686EEB" w:rsidRPr="00C130F9" w:rsidRDefault="00686EEB">
      <w:pPr>
        <w:rPr>
          <w:color w:val="FF0000"/>
          <w:sz w:val="20"/>
          <w:szCs w:val="20"/>
        </w:rPr>
        <w:sectPr w:rsidR="00686EEB" w:rsidRPr="00C130F9" w:rsidSect="003C6661">
          <w:footerReference w:type="default" r:id="rId12"/>
          <w:pgSz w:w="11900" w:h="16840"/>
          <w:pgMar w:top="1701" w:right="1134" w:bottom="1134" w:left="1701" w:header="709" w:footer="567" w:gutter="0"/>
          <w:cols w:space="708"/>
          <w:docGrid w:linePitch="360"/>
        </w:sectPr>
      </w:pPr>
    </w:p>
    <w:p w14:paraId="41B6FFC3" w14:textId="77777777" w:rsidR="0034369B" w:rsidRPr="00466C0B" w:rsidRDefault="0034369B" w:rsidP="0034369B">
      <w:pPr>
        <w:pStyle w:val="Ttulo"/>
        <w:spacing w:line="276" w:lineRule="auto"/>
        <w:ind w:left="568" w:right="835"/>
        <w:jc w:val="center"/>
        <w:outlineLvl w:val="0"/>
        <w:rPr>
          <w:sz w:val="20"/>
          <w:szCs w:val="20"/>
        </w:rPr>
      </w:pPr>
    </w:p>
    <w:p w14:paraId="247EB621" w14:textId="77777777" w:rsidR="0034369B" w:rsidRPr="00466C0B" w:rsidRDefault="0034369B" w:rsidP="0034369B">
      <w:pPr>
        <w:pStyle w:val="Ttulo"/>
        <w:spacing w:line="600" w:lineRule="auto"/>
        <w:ind w:left="568" w:right="835" w:firstLine="708"/>
        <w:jc w:val="center"/>
        <w:outlineLvl w:val="0"/>
        <w:rPr>
          <w:sz w:val="20"/>
          <w:szCs w:val="20"/>
        </w:rPr>
      </w:pPr>
      <w:r w:rsidRPr="00466C0B">
        <w:rPr>
          <w:sz w:val="20"/>
          <w:szCs w:val="20"/>
        </w:rPr>
        <w:t>PROYECTO BÁSICO Y DE EJECUCIÓN DE LA AMPLIACIÓN DE</w:t>
      </w:r>
    </w:p>
    <w:p w14:paraId="2C1DE51C" w14:textId="77777777" w:rsidR="0034369B" w:rsidRPr="00466C0B" w:rsidRDefault="0034369B" w:rsidP="0034369B">
      <w:pPr>
        <w:pStyle w:val="Ttulo"/>
        <w:spacing w:line="360" w:lineRule="auto"/>
        <w:ind w:left="568" w:right="-17"/>
        <w:jc w:val="center"/>
        <w:outlineLvl w:val="0"/>
        <w:rPr>
          <w:b/>
          <w:sz w:val="36"/>
          <w:szCs w:val="36"/>
        </w:rPr>
      </w:pPr>
      <w:r w:rsidRPr="00466C0B">
        <w:rPr>
          <w:b/>
          <w:sz w:val="36"/>
          <w:szCs w:val="36"/>
        </w:rPr>
        <w:t>4 AULAS DE ESO, AULAS ESPECÍFICAS Y GIMNASIO EN EL IES LOECHES</w:t>
      </w:r>
    </w:p>
    <w:p w14:paraId="0484F1A3" w14:textId="77777777" w:rsidR="00E50138" w:rsidRDefault="00E50138" w:rsidP="00E50138">
      <w:pPr>
        <w:pStyle w:val="Ttulo"/>
      </w:pPr>
    </w:p>
    <w:p w14:paraId="7B36B88D" w14:textId="77777777" w:rsidR="00E50138" w:rsidRDefault="00E50138" w:rsidP="00E50138">
      <w:pPr>
        <w:pStyle w:val="Ttulo"/>
      </w:pPr>
    </w:p>
    <w:p w14:paraId="7D52FE38" w14:textId="77777777" w:rsidR="00E50138" w:rsidRDefault="00E50138" w:rsidP="00E50138">
      <w:pPr>
        <w:pStyle w:val="Ttulo"/>
      </w:pPr>
    </w:p>
    <w:p w14:paraId="73EF9411" w14:textId="77777777" w:rsidR="00E50138" w:rsidRDefault="00E50138" w:rsidP="00E50138">
      <w:pPr>
        <w:pStyle w:val="Ttulo"/>
      </w:pPr>
    </w:p>
    <w:p w14:paraId="49103567" w14:textId="77777777" w:rsidR="00E50138" w:rsidRDefault="00E50138" w:rsidP="00E50138">
      <w:pPr>
        <w:pStyle w:val="Ttulo"/>
      </w:pPr>
    </w:p>
    <w:p w14:paraId="0DDD998C" w14:textId="77777777" w:rsidR="00E50138" w:rsidRDefault="00E50138" w:rsidP="00E50138">
      <w:pPr>
        <w:pStyle w:val="Ttulo"/>
      </w:pPr>
    </w:p>
    <w:p w14:paraId="09583D45" w14:textId="77777777" w:rsidR="00E50138" w:rsidRDefault="00E50138" w:rsidP="00E50138">
      <w:pPr>
        <w:pStyle w:val="Ttulo"/>
      </w:pPr>
    </w:p>
    <w:p w14:paraId="19333664" w14:textId="77777777" w:rsidR="00E50138" w:rsidRDefault="00E50138" w:rsidP="00E50138">
      <w:pPr>
        <w:pStyle w:val="Ttulo"/>
      </w:pPr>
    </w:p>
    <w:p w14:paraId="5CBA6841" w14:textId="77777777" w:rsidR="00E50138" w:rsidRDefault="00E50138" w:rsidP="00E50138">
      <w:pPr>
        <w:pStyle w:val="Ttulo"/>
      </w:pPr>
    </w:p>
    <w:p w14:paraId="763E5BDA" w14:textId="77777777" w:rsidR="00E50138" w:rsidRDefault="00E50138" w:rsidP="00E50138">
      <w:pPr>
        <w:pStyle w:val="Ttulo"/>
      </w:pPr>
      <w:r>
        <w:rPr>
          <w:noProof/>
        </w:rPr>
        <w:drawing>
          <wp:anchor distT="0" distB="0" distL="114300" distR="114300" simplePos="0" relativeHeight="251929600" behindDoc="1" locked="0" layoutInCell="1" allowOverlap="1" wp14:anchorId="4F22CB12" wp14:editId="04D554AC">
            <wp:simplePos x="0" y="0"/>
            <wp:positionH relativeFrom="column">
              <wp:posOffset>-37147</wp:posOffset>
            </wp:positionH>
            <wp:positionV relativeFrom="paragraph">
              <wp:posOffset>178753</wp:posOffset>
            </wp:positionV>
            <wp:extent cx="6136640" cy="1023620"/>
            <wp:effectExtent l="0" t="0" r="0" b="5080"/>
            <wp:wrapNone/>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_Lch_PE_Alz Portadas.jpg"/>
                    <pic:cNvPicPr/>
                  </pic:nvPicPr>
                  <pic:blipFill>
                    <a:blip r:embed="rId8"/>
                    <a:stretch>
                      <a:fillRect/>
                    </a:stretch>
                  </pic:blipFill>
                  <pic:spPr>
                    <a:xfrm>
                      <a:off x="0" y="0"/>
                      <a:ext cx="6136640" cy="1023620"/>
                    </a:xfrm>
                    <a:prstGeom prst="rect">
                      <a:avLst/>
                    </a:prstGeom>
                  </pic:spPr>
                </pic:pic>
              </a:graphicData>
            </a:graphic>
            <wp14:sizeRelH relativeFrom="page">
              <wp14:pctWidth>0</wp14:pctWidth>
            </wp14:sizeRelH>
            <wp14:sizeRelV relativeFrom="page">
              <wp14:pctHeight>0</wp14:pctHeight>
            </wp14:sizeRelV>
          </wp:anchor>
        </w:drawing>
      </w:r>
    </w:p>
    <w:p w14:paraId="5156BD05" w14:textId="77777777" w:rsidR="00E50138" w:rsidRDefault="00E50138" w:rsidP="00E50138">
      <w:pPr>
        <w:pStyle w:val="Ttulo"/>
      </w:pPr>
    </w:p>
    <w:p w14:paraId="079E485B" w14:textId="77777777" w:rsidR="00E50138" w:rsidRDefault="00E50138" w:rsidP="00E50138">
      <w:pPr>
        <w:pStyle w:val="Ttulo"/>
      </w:pPr>
    </w:p>
    <w:p w14:paraId="5E4A6EDF" w14:textId="77777777" w:rsidR="00E50138" w:rsidRDefault="00E50138" w:rsidP="00E50138">
      <w:pPr>
        <w:pStyle w:val="Ttulo"/>
      </w:pPr>
    </w:p>
    <w:p w14:paraId="688C5A78" w14:textId="77777777" w:rsidR="00E50138" w:rsidRDefault="00E50138" w:rsidP="00E50138">
      <w:pPr>
        <w:pStyle w:val="Ttulo"/>
      </w:pPr>
    </w:p>
    <w:p w14:paraId="6B77984A" w14:textId="77777777" w:rsidR="00E50138" w:rsidRDefault="00E50138" w:rsidP="00E50138">
      <w:pPr>
        <w:pStyle w:val="Ttulo"/>
      </w:pPr>
    </w:p>
    <w:p w14:paraId="661A41E5" w14:textId="77777777" w:rsidR="00E50138" w:rsidRDefault="00E50138" w:rsidP="00E50138">
      <w:pPr>
        <w:pStyle w:val="Ttulo"/>
      </w:pPr>
    </w:p>
    <w:p w14:paraId="185EE781" w14:textId="77777777" w:rsidR="00E50138" w:rsidRDefault="00E50138" w:rsidP="00E50138">
      <w:pPr>
        <w:pStyle w:val="Ttulo"/>
      </w:pPr>
    </w:p>
    <w:p w14:paraId="0BE3F644" w14:textId="77777777" w:rsidR="00E50138" w:rsidRDefault="00E50138" w:rsidP="00E50138">
      <w:pPr>
        <w:pStyle w:val="Ttulo"/>
      </w:pPr>
    </w:p>
    <w:p w14:paraId="436B3D3C" w14:textId="77777777" w:rsidR="00E50138" w:rsidRPr="00F039BC" w:rsidRDefault="00E50138" w:rsidP="00E50138">
      <w:pPr>
        <w:pStyle w:val="Ttulo"/>
        <w:rPr>
          <w:color w:val="FF0000"/>
        </w:rPr>
      </w:pPr>
    </w:p>
    <w:tbl>
      <w:tblPr>
        <w:tblW w:w="5245" w:type="dxa"/>
        <w:tblInd w:w="534" w:type="dxa"/>
        <w:tblLook w:val="01E0" w:firstRow="1" w:lastRow="1" w:firstColumn="1" w:lastColumn="1" w:noHBand="0" w:noVBand="0"/>
      </w:tblPr>
      <w:tblGrid>
        <w:gridCol w:w="709"/>
        <w:gridCol w:w="4536"/>
      </w:tblGrid>
      <w:tr w:rsidR="00E50138" w:rsidRPr="00D9373C" w14:paraId="161E3842" w14:textId="77777777" w:rsidTr="00772715">
        <w:trPr>
          <w:trHeight w:val="715"/>
        </w:trPr>
        <w:tc>
          <w:tcPr>
            <w:tcW w:w="709" w:type="dxa"/>
          </w:tcPr>
          <w:p w14:paraId="0418F8EC" w14:textId="77777777" w:rsidR="00E50138" w:rsidRPr="00D9373C" w:rsidRDefault="00E50138" w:rsidP="00772715">
            <w:pPr>
              <w:tabs>
                <w:tab w:val="left" w:pos="993"/>
              </w:tabs>
              <w:rPr>
                <w:rFonts w:ascii="CG Omega" w:hAnsi="CG Omega"/>
                <w:sz w:val="24"/>
              </w:rPr>
            </w:pPr>
            <w:r w:rsidRPr="00D9373C">
              <w:rPr>
                <w:noProof/>
                <w:color w:val="808080"/>
                <w:sz w:val="16"/>
                <w:szCs w:val="16"/>
              </w:rPr>
              <mc:AlternateContent>
                <mc:Choice Requires="wpg">
                  <w:drawing>
                    <wp:anchor distT="0" distB="0" distL="114300" distR="114300" simplePos="0" relativeHeight="251928576" behindDoc="0" locked="0" layoutInCell="1" allowOverlap="1" wp14:anchorId="071E09E1" wp14:editId="266DA37A">
                      <wp:simplePos x="0" y="0"/>
                      <wp:positionH relativeFrom="column">
                        <wp:posOffset>-13970</wp:posOffset>
                      </wp:positionH>
                      <wp:positionV relativeFrom="paragraph">
                        <wp:posOffset>136829</wp:posOffset>
                      </wp:positionV>
                      <wp:extent cx="360045" cy="360045"/>
                      <wp:effectExtent l="0" t="0" r="0" b="0"/>
                      <wp:wrapNone/>
                      <wp:docPr id="15"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 cy="360045"/>
                                <a:chOff x="1759" y="2109"/>
                                <a:chExt cx="567" cy="567"/>
                              </a:xfrm>
                            </wpg:grpSpPr>
                            <wps:wsp>
                              <wps:cNvPr id="16" name="Rectangle 3"/>
                              <wps:cNvSpPr>
                                <a:spLocks noChangeArrowheads="1"/>
                              </wps:cNvSpPr>
                              <wps:spPr bwMode="auto">
                                <a:xfrm>
                                  <a:off x="1759" y="2109"/>
                                  <a:ext cx="567" cy="567"/>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AutoShape 4"/>
                              <wps:cNvSpPr>
                                <a:spLocks noChangeArrowheads="1"/>
                              </wps:cNvSpPr>
                              <wps:spPr bwMode="auto">
                                <a:xfrm>
                                  <a:off x="1830"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AutoShape 5"/>
                              <wps:cNvSpPr>
                                <a:spLocks noChangeArrowheads="1"/>
                              </wps:cNvSpPr>
                              <wps:spPr bwMode="auto">
                                <a:xfrm>
                                  <a:off x="1942"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AutoShape 6"/>
                              <wps:cNvSpPr>
                                <a:spLocks noChangeArrowheads="1"/>
                              </wps:cNvSpPr>
                              <wps:spPr bwMode="auto">
                                <a:xfrm>
                                  <a:off x="2054"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 name="AutoShape 7"/>
                              <wps:cNvSpPr>
                                <a:spLocks noChangeArrowheads="1"/>
                              </wps:cNvSpPr>
                              <wps:spPr bwMode="auto">
                                <a:xfrm>
                                  <a:off x="2156"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AutoShape 8"/>
                              <wps:cNvSpPr>
                                <a:spLocks noChangeArrowheads="1"/>
                              </wps:cNvSpPr>
                              <wps:spPr bwMode="auto">
                                <a:xfrm>
                                  <a:off x="1889"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AutoShape 9"/>
                              <wps:cNvSpPr>
                                <a:spLocks noChangeArrowheads="1"/>
                              </wps:cNvSpPr>
                              <wps:spPr bwMode="auto">
                                <a:xfrm>
                                  <a:off x="2002"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AutoShape 10"/>
                              <wps:cNvSpPr>
                                <a:spLocks noChangeArrowheads="1"/>
                              </wps:cNvSpPr>
                              <wps:spPr bwMode="auto">
                                <a:xfrm>
                                  <a:off x="2104"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4E9875" id="Agrupar 1" o:spid="_x0000_s1026" style="position:absolute;margin-left:-1.1pt;margin-top:10.75pt;width:28.35pt;height:28.35pt;z-index:251928576" coordorigin="1759,2109" coordsize="567,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">
                      <v:rect id="Rectangle 3" o:spid="_x0000_s1027" style="position:absolute;left:1759;top:2109;width:567;height:5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" fillcolor="red" stroked="f"/>
                      <v:shape id="AutoShape 4" o:spid="_x0000_s1028" style="position:absolute;left:1830;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5" o:spid="_x0000_s1029" style="position:absolute;left:1942;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6" o:spid="_x0000_s1030" style="position:absolute;left:2054;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7" o:spid="_x0000_s1031" style="position:absolute;left:2156;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8" o:spid="_x0000_s1032" style="position:absolute;left:1889;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9" o:spid="_x0000_s1033" style="position:absolute;left:2002;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10" o:spid="_x0000_s1034" style="position:absolute;left:2104;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group>
                  </w:pict>
                </mc:Fallback>
              </mc:AlternateContent>
            </w:r>
          </w:p>
        </w:tc>
        <w:tc>
          <w:tcPr>
            <w:tcW w:w="4536" w:type="dxa"/>
          </w:tcPr>
          <w:p w14:paraId="4D122C35" w14:textId="77777777" w:rsidR="00E50138" w:rsidRPr="00265D23" w:rsidRDefault="00E50138" w:rsidP="00772715">
            <w:pPr>
              <w:tabs>
                <w:tab w:val="left" w:pos="709"/>
              </w:tabs>
              <w:rPr>
                <w:rFonts w:ascii="Arial" w:hAnsi="Arial" w:cs="Arial"/>
                <w:color w:val="5F5F5F"/>
                <w:sz w:val="16"/>
                <w:szCs w:val="16"/>
              </w:rPr>
            </w:pPr>
          </w:p>
          <w:p w14:paraId="4D36C91E" w14:textId="77777777" w:rsidR="00E50138" w:rsidRPr="00265D23" w:rsidRDefault="00E50138" w:rsidP="00772715">
            <w:pPr>
              <w:rPr>
                <w:rFonts w:ascii="Arial" w:hAnsi="Arial" w:cs="Arial"/>
                <w:color w:val="5F5F5F"/>
                <w:sz w:val="14"/>
                <w:szCs w:val="14"/>
              </w:rPr>
            </w:pPr>
            <w:r w:rsidRPr="00265D23">
              <w:rPr>
                <w:rFonts w:ascii="Arial" w:hAnsi="Arial" w:cs="Arial"/>
                <w:color w:val="5F5F5F"/>
                <w:sz w:val="14"/>
                <w:szCs w:val="14"/>
              </w:rPr>
              <w:t>Dirección General</w:t>
            </w:r>
          </w:p>
          <w:p w14:paraId="49CE51E6" w14:textId="77777777" w:rsidR="00E50138" w:rsidRPr="00265D23" w:rsidRDefault="00E50138" w:rsidP="00772715">
            <w:pPr>
              <w:spacing w:line="288" w:lineRule="auto"/>
              <w:rPr>
                <w:rFonts w:ascii="Arial" w:hAnsi="Arial" w:cs="Arial"/>
                <w:color w:val="5F5F5F"/>
                <w:sz w:val="14"/>
                <w:szCs w:val="14"/>
              </w:rPr>
            </w:pPr>
            <w:r w:rsidRPr="00265D23">
              <w:rPr>
                <w:rFonts w:ascii="Arial" w:hAnsi="Arial" w:cs="Arial"/>
                <w:color w:val="5F5F5F"/>
                <w:sz w:val="14"/>
                <w:szCs w:val="14"/>
              </w:rPr>
              <w:t>de Infraestructuras y Servicios</w:t>
            </w:r>
          </w:p>
          <w:p w14:paraId="0B28C1C5" w14:textId="77777777" w:rsidR="00E50138" w:rsidRPr="00265D23" w:rsidRDefault="00E50138" w:rsidP="00772715">
            <w:pPr>
              <w:rPr>
                <w:rFonts w:ascii="Arial" w:hAnsi="Arial" w:cs="Arial"/>
                <w:color w:val="5F5F5F"/>
                <w:sz w:val="14"/>
                <w:szCs w:val="14"/>
              </w:rPr>
            </w:pPr>
            <w:r w:rsidRPr="00265D23">
              <w:rPr>
                <w:rFonts w:ascii="Arial" w:hAnsi="Arial" w:cs="Arial"/>
                <w:color w:val="5F5F5F"/>
                <w:sz w:val="14"/>
                <w:szCs w:val="14"/>
              </w:rPr>
              <w:t>CONSEJERÍA DE EDUCACIÓN</w:t>
            </w:r>
          </w:p>
          <w:p w14:paraId="359E548B" w14:textId="77777777" w:rsidR="00E50138" w:rsidRPr="00265D23" w:rsidRDefault="00E50138" w:rsidP="00772715">
            <w:pPr>
              <w:rPr>
                <w:rFonts w:ascii="Arial" w:hAnsi="Arial" w:cs="Arial"/>
                <w:color w:val="5F5F5F"/>
                <w:sz w:val="24"/>
              </w:rPr>
            </w:pPr>
            <w:r w:rsidRPr="00265D23">
              <w:rPr>
                <w:rFonts w:ascii="Arial" w:hAnsi="Arial" w:cs="Arial"/>
                <w:color w:val="5F5F5F"/>
                <w:sz w:val="14"/>
                <w:szCs w:val="14"/>
              </w:rPr>
              <w:t>E INVESTIGACIÓN</w:t>
            </w:r>
          </w:p>
        </w:tc>
      </w:tr>
      <w:tr w:rsidR="00E50138" w:rsidRPr="0040451D" w14:paraId="42983DC3" w14:textId="77777777" w:rsidTr="00772715">
        <w:tc>
          <w:tcPr>
            <w:tcW w:w="5245" w:type="dxa"/>
            <w:gridSpan w:val="2"/>
          </w:tcPr>
          <w:p w14:paraId="2060F4B3" w14:textId="77777777" w:rsidR="00E50138" w:rsidRPr="0040451D" w:rsidRDefault="00E50138" w:rsidP="00772715">
            <w:pPr>
              <w:tabs>
                <w:tab w:val="left" w:pos="993"/>
              </w:tabs>
              <w:rPr>
                <w:rFonts w:ascii="CG Omega" w:hAnsi="CG Omega"/>
                <w:color w:val="5F5F5F"/>
                <w:spacing w:val="12"/>
                <w:sz w:val="28"/>
                <w:szCs w:val="28"/>
              </w:rPr>
            </w:pPr>
            <w:r w:rsidRPr="0040451D">
              <w:rPr>
                <w:rFonts w:ascii="Arial Black" w:hAnsi="Arial Black"/>
                <w:color w:val="5F5F5F"/>
                <w:spacing w:val="12"/>
                <w:sz w:val="28"/>
                <w:szCs w:val="28"/>
              </w:rPr>
              <w:t>Comunidad de Madrid</w:t>
            </w:r>
          </w:p>
        </w:tc>
      </w:tr>
    </w:tbl>
    <w:p w14:paraId="6586274C" w14:textId="77777777" w:rsidR="00E50138" w:rsidRDefault="00E50138" w:rsidP="00E50138">
      <w:pPr>
        <w:pStyle w:val="Ttulo"/>
      </w:pPr>
    </w:p>
    <w:p w14:paraId="669E770F" w14:textId="77777777" w:rsidR="00E50138" w:rsidRDefault="00E50138" w:rsidP="00E50138">
      <w:pPr>
        <w:pStyle w:val="Ttulo"/>
      </w:pPr>
    </w:p>
    <w:p w14:paraId="684A5C3A" w14:textId="77777777" w:rsidR="00E50138" w:rsidRPr="00595E52" w:rsidRDefault="00E50138" w:rsidP="00E50138">
      <w:pPr>
        <w:pStyle w:val="Ttulo"/>
        <w:spacing w:line="360" w:lineRule="auto"/>
        <w:ind w:left="568"/>
        <w:rPr>
          <w:sz w:val="16"/>
          <w:szCs w:val="16"/>
        </w:rPr>
      </w:pPr>
      <w:r w:rsidRPr="00595E52">
        <w:rPr>
          <w:sz w:val="16"/>
          <w:szCs w:val="16"/>
        </w:rPr>
        <w:t xml:space="preserve">SITUACIÓN </w:t>
      </w:r>
      <w:r w:rsidRPr="00595E52">
        <w:rPr>
          <w:sz w:val="16"/>
          <w:szCs w:val="16"/>
        </w:rPr>
        <w:tab/>
      </w:r>
    </w:p>
    <w:p w14:paraId="07C11EDA" w14:textId="77777777" w:rsidR="00E50138" w:rsidRPr="006A2761" w:rsidRDefault="00E50138" w:rsidP="00E50138">
      <w:pPr>
        <w:pStyle w:val="Ttulo"/>
        <w:spacing w:line="276" w:lineRule="auto"/>
        <w:ind w:left="568"/>
        <w:rPr>
          <w:sz w:val="20"/>
          <w:szCs w:val="20"/>
        </w:rPr>
      </w:pPr>
      <w:r w:rsidRPr="006A2761">
        <w:rPr>
          <w:sz w:val="20"/>
          <w:szCs w:val="20"/>
        </w:rPr>
        <w:tab/>
      </w:r>
      <w:r>
        <w:rPr>
          <w:sz w:val="20"/>
          <w:szCs w:val="20"/>
        </w:rPr>
        <w:t>CALLE TOMILLO C/V AVDA. DEL MONTE</w:t>
      </w:r>
    </w:p>
    <w:p w14:paraId="16C93563" w14:textId="77777777" w:rsidR="00E50138" w:rsidRPr="006A2761" w:rsidRDefault="00E50138" w:rsidP="00E50138">
      <w:pPr>
        <w:pStyle w:val="Ttulo"/>
        <w:spacing w:line="276" w:lineRule="auto"/>
        <w:ind w:left="568"/>
        <w:rPr>
          <w:sz w:val="20"/>
          <w:szCs w:val="20"/>
        </w:rPr>
      </w:pPr>
      <w:r w:rsidRPr="006A2761">
        <w:rPr>
          <w:sz w:val="20"/>
          <w:szCs w:val="20"/>
        </w:rPr>
        <w:tab/>
      </w:r>
      <w:r>
        <w:rPr>
          <w:sz w:val="20"/>
          <w:szCs w:val="20"/>
        </w:rPr>
        <w:t xml:space="preserve">28890 LOECHES </w:t>
      </w:r>
      <w:r w:rsidRPr="006A2761">
        <w:rPr>
          <w:sz w:val="20"/>
          <w:szCs w:val="20"/>
        </w:rPr>
        <w:t>(MADRID)</w:t>
      </w:r>
    </w:p>
    <w:p w14:paraId="4011E68A" w14:textId="77777777" w:rsidR="00E50138" w:rsidRPr="006A2761" w:rsidRDefault="00E50138" w:rsidP="00E50138">
      <w:pPr>
        <w:pStyle w:val="Ttulo"/>
        <w:ind w:left="568"/>
        <w:rPr>
          <w:sz w:val="20"/>
          <w:szCs w:val="20"/>
        </w:rPr>
      </w:pPr>
    </w:p>
    <w:p w14:paraId="09C6123B" w14:textId="77777777" w:rsidR="00E50138" w:rsidRPr="00595E52" w:rsidRDefault="00E50138" w:rsidP="00E50138">
      <w:pPr>
        <w:pStyle w:val="Ttulo"/>
        <w:spacing w:line="360" w:lineRule="auto"/>
        <w:ind w:left="568"/>
        <w:rPr>
          <w:sz w:val="16"/>
          <w:szCs w:val="16"/>
        </w:rPr>
      </w:pPr>
      <w:r w:rsidRPr="00595E52">
        <w:rPr>
          <w:sz w:val="16"/>
          <w:szCs w:val="16"/>
        </w:rPr>
        <w:t>PROPIEDAD</w:t>
      </w:r>
    </w:p>
    <w:p w14:paraId="0EB60999" w14:textId="77777777" w:rsidR="00E50138" w:rsidRDefault="00E50138" w:rsidP="00E50138">
      <w:pPr>
        <w:pStyle w:val="Ttulo"/>
        <w:spacing w:line="276" w:lineRule="auto"/>
        <w:ind w:left="568"/>
        <w:rPr>
          <w:sz w:val="20"/>
          <w:szCs w:val="20"/>
        </w:rPr>
      </w:pPr>
      <w:r>
        <w:tab/>
      </w:r>
      <w:r w:rsidRPr="006A2761">
        <w:rPr>
          <w:sz w:val="20"/>
          <w:szCs w:val="20"/>
        </w:rPr>
        <w:t>D</w:t>
      </w:r>
      <w:r>
        <w:rPr>
          <w:sz w:val="20"/>
          <w:szCs w:val="20"/>
        </w:rPr>
        <w:t>.G. INFRAESTRUCTURAS Y SERVICIOS</w:t>
      </w:r>
      <w:r w:rsidRPr="006A2761">
        <w:rPr>
          <w:sz w:val="20"/>
          <w:szCs w:val="20"/>
        </w:rPr>
        <w:t xml:space="preserve"> </w:t>
      </w:r>
    </w:p>
    <w:p w14:paraId="789AF3D7" w14:textId="77777777" w:rsidR="00E50138" w:rsidRPr="006A2761" w:rsidRDefault="00E50138" w:rsidP="00E50138">
      <w:pPr>
        <w:pStyle w:val="Ttulo"/>
        <w:spacing w:line="276" w:lineRule="auto"/>
        <w:ind w:left="568"/>
        <w:rPr>
          <w:sz w:val="20"/>
          <w:szCs w:val="20"/>
        </w:rPr>
      </w:pPr>
      <w:r>
        <w:rPr>
          <w:sz w:val="20"/>
          <w:szCs w:val="20"/>
        </w:rPr>
        <w:tab/>
        <w:t>CONSEJERÍA DE EDUCACIÓN E INVESTIGACIÓN</w:t>
      </w:r>
    </w:p>
    <w:p w14:paraId="6B898753" w14:textId="77777777" w:rsidR="00E50138" w:rsidRPr="006A2761" w:rsidRDefault="00E50138" w:rsidP="00E50138">
      <w:pPr>
        <w:pStyle w:val="Ttulo"/>
        <w:spacing w:line="276" w:lineRule="auto"/>
        <w:ind w:left="568"/>
        <w:rPr>
          <w:sz w:val="20"/>
          <w:szCs w:val="20"/>
        </w:rPr>
      </w:pPr>
      <w:r w:rsidRPr="006A2761">
        <w:rPr>
          <w:sz w:val="20"/>
          <w:szCs w:val="20"/>
        </w:rPr>
        <w:tab/>
        <w:t>c/ Santa Hortensia, 30. 28002. Madrid</w:t>
      </w:r>
    </w:p>
    <w:p w14:paraId="16195DB0" w14:textId="77777777" w:rsidR="00E50138" w:rsidRDefault="00E50138" w:rsidP="00E50138">
      <w:pPr>
        <w:pStyle w:val="Ttulo"/>
        <w:ind w:left="568"/>
      </w:pPr>
    </w:p>
    <w:p w14:paraId="662BD704" w14:textId="77777777" w:rsidR="00E50138" w:rsidRPr="00595E52" w:rsidRDefault="00E50138" w:rsidP="00E50138">
      <w:pPr>
        <w:pStyle w:val="Ttulo"/>
        <w:spacing w:line="360" w:lineRule="auto"/>
        <w:ind w:left="568"/>
        <w:rPr>
          <w:sz w:val="16"/>
          <w:szCs w:val="16"/>
        </w:rPr>
      </w:pPr>
      <w:r w:rsidRPr="00595E52">
        <w:rPr>
          <w:sz w:val="16"/>
          <w:szCs w:val="16"/>
        </w:rPr>
        <w:t>ARQUITECTOS</w:t>
      </w:r>
    </w:p>
    <w:p w14:paraId="3AE4A97E" w14:textId="77777777" w:rsidR="00E50138" w:rsidRPr="006A2761" w:rsidRDefault="00E50138" w:rsidP="00E50138">
      <w:pPr>
        <w:pStyle w:val="Ttulo"/>
        <w:spacing w:line="276" w:lineRule="auto"/>
        <w:ind w:left="568"/>
        <w:rPr>
          <w:sz w:val="20"/>
          <w:szCs w:val="20"/>
        </w:rPr>
      </w:pPr>
      <w:r w:rsidRPr="006A2761">
        <w:rPr>
          <w:sz w:val="20"/>
          <w:szCs w:val="20"/>
        </w:rPr>
        <w:tab/>
        <w:t>ALDARA ZULETA DEL RIVERO</w:t>
      </w:r>
    </w:p>
    <w:p w14:paraId="714715F8" w14:textId="77777777" w:rsidR="00E50138" w:rsidRPr="004332C0" w:rsidRDefault="00E50138" w:rsidP="00E50138">
      <w:pPr>
        <w:pStyle w:val="Ttulo"/>
        <w:spacing w:line="276" w:lineRule="auto"/>
        <w:ind w:left="568"/>
        <w:rPr>
          <w:sz w:val="20"/>
          <w:szCs w:val="20"/>
        </w:rPr>
      </w:pPr>
      <w:r w:rsidRPr="006A2761">
        <w:rPr>
          <w:sz w:val="20"/>
          <w:szCs w:val="20"/>
        </w:rPr>
        <w:tab/>
        <w:t>JAIME MARTÍNEZ DE UBAGO DE LIÑÁN</w:t>
      </w:r>
    </w:p>
    <w:p w14:paraId="67FEA514" w14:textId="77777777" w:rsidR="0034369B" w:rsidRPr="00466C0B" w:rsidRDefault="0034369B" w:rsidP="0034369B">
      <w:pPr>
        <w:pStyle w:val="Ttulo"/>
      </w:pPr>
    </w:p>
    <w:p w14:paraId="2F0FCE3A" w14:textId="77777777" w:rsidR="0034369B" w:rsidRPr="00466C0B" w:rsidRDefault="0034369B" w:rsidP="0034369B">
      <w:pPr>
        <w:pStyle w:val="Ttulo"/>
      </w:pPr>
    </w:p>
    <w:p w14:paraId="0C67585F" w14:textId="77777777" w:rsidR="0034369B" w:rsidRPr="00466C0B" w:rsidRDefault="0034369B" w:rsidP="0034369B">
      <w:pPr>
        <w:pStyle w:val="Ttulo"/>
      </w:pPr>
    </w:p>
    <w:p w14:paraId="4C8405C1" w14:textId="77777777" w:rsidR="00D13EF0" w:rsidRPr="00466C0B" w:rsidRDefault="00D13EF0" w:rsidP="00D616C0">
      <w:pPr>
        <w:pStyle w:val="Ttulo"/>
        <w:jc w:val="center"/>
        <w:outlineLvl w:val="0"/>
        <w:rPr>
          <w:b/>
        </w:rPr>
      </w:pPr>
      <w:r w:rsidRPr="00466C0B">
        <w:rPr>
          <w:b/>
        </w:rPr>
        <w:t>I. MEMORIA</w:t>
      </w:r>
    </w:p>
    <w:p w14:paraId="7FDD8843" w14:textId="77777777" w:rsidR="00D13EF0" w:rsidRPr="00466C0B" w:rsidRDefault="00D13EF0" w:rsidP="00D13EF0">
      <w:pPr>
        <w:pStyle w:val="Ttulo"/>
      </w:pPr>
    </w:p>
    <w:p w14:paraId="70C179A8" w14:textId="77777777" w:rsidR="00D13EF0" w:rsidRPr="00C130F9" w:rsidRDefault="00D13EF0" w:rsidP="00D13EF0">
      <w:pPr>
        <w:pStyle w:val="Ttulo"/>
        <w:rPr>
          <w:color w:val="FF0000"/>
        </w:rPr>
        <w:sectPr w:rsidR="00D13EF0" w:rsidRPr="00C130F9" w:rsidSect="003C6661">
          <w:headerReference w:type="default" r:id="rId13"/>
          <w:footerReference w:type="default" r:id="rId14"/>
          <w:footerReference w:type="first" r:id="rId15"/>
          <w:pgSz w:w="11906" w:h="16838" w:code="9"/>
          <w:pgMar w:top="1701" w:right="1134" w:bottom="1134" w:left="1701" w:header="709" w:footer="567" w:gutter="0"/>
          <w:cols w:space="1567"/>
          <w:titlePg/>
          <w:docGrid w:linePitch="360"/>
        </w:sectPr>
      </w:pPr>
    </w:p>
    <w:p w14:paraId="49652408" w14:textId="77777777" w:rsidR="003E6410" w:rsidRPr="00C225E5" w:rsidRDefault="003E6410" w:rsidP="006F247E">
      <w:pPr>
        <w:pStyle w:val="UZPRRAFO"/>
        <w:spacing w:line="360" w:lineRule="auto"/>
        <w:jc w:val="center"/>
        <w:outlineLvl w:val="0"/>
        <w:rPr>
          <w:rFonts w:cs="Arial"/>
          <w:sz w:val="18"/>
          <w:szCs w:val="18"/>
        </w:rPr>
      </w:pPr>
      <w:r w:rsidRPr="00C225E5">
        <w:rPr>
          <w:rFonts w:cs="Arial"/>
          <w:sz w:val="18"/>
          <w:szCs w:val="18"/>
        </w:rPr>
        <w:lastRenderedPageBreak/>
        <w:t>ÍNDICE</w:t>
      </w:r>
    </w:p>
    <w:p w14:paraId="0B460C4E" w14:textId="374412E4" w:rsidR="00097ACA" w:rsidRPr="00F1743B" w:rsidRDefault="0004256D" w:rsidP="006B650C">
      <w:pPr>
        <w:pStyle w:val="TDC1"/>
        <w:rPr>
          <w:rFonts w:ascii="Arial" w:eastAsiaTheme="minorEastAsia" w:hAnsi="Arial" w:cs="Arial"/>
          <w:noProof/>
          <w:sz w:val="18"/>
          <w:szCs w:val="18"/>
          <w:lang w:val="es-ES_tradnl" w:eastAsia="es-ES_tradnl"/>
        </w:rPr>
      </w:pPr>
      <w:r w:rsidRPr="00F1743B">
        <w:rPr>
          <w:rFonts w:ascii="Arial" w:hAnsi="Arial" w:cs="Arial"/>
          <w:sz w:val="18"/>
          <w:szCs w:val="18"/>
        </w:rPr>
        <w:fldChar w:fldCharType="begin"/>
      </w:r>
      <w:r w:rsidRPr="00F1743B">
        <w:rPr>
          <w:rFonts w:ascii="Arial" w:hAnsi="Arial" w:cs="Arial"/>
          <w:sz w:val="18"/>
          <w:szCs w:val="18"/>
        </w:rPr>
        <w:instrText xml:space="preserve"> </w:instrText>
      </w:r>
      <w:r w:rsidR="008E21E8" w:rsidRPr="00F1743B">
        <w:rPr>
          <w:rFonts w:ascii="Arial" w:hAnsi="Arial" w:cs="Arial"/>
          <w:sz w:val="18"/>
          <w:szCs w:val="18"/>
        </w:rPr>
        <w:instrText>TOC</w:instrText>
      </w:r>
      <w:r w:rsidRPr="00F1743B">
        <w:rPr>
          <w:rFonts w:ascii="Arial" w:hAnsi="Arial" w:cs="Arial"/>
          <w:sz w:val="18"/>
          <w:szCs w:val="18"/>
        </w:rPr>
        <w:instrText xml:space="preserve"> \t "UZ TÍTULO 1;1;UZ TÍTULO 2;2;UZ Título 3;3" </w:instrText>
      </w:r>
      <w:r w:rsidRPr="00F1743B">
        <w:rPr>
          <w:rFonts w:ascii="Arial" w:hAnsi="Arial" w:cs="Arial"/>
          <w:sz w:val="18"/>
          <w:szCs w:val="18"/>
        </w:rPr>
        <w:fldChar w:fldCharType="separate"/>
      </w:r>
      <w:r w:rsidR="00097ACA" w:rsidRPr="00F1743B">
        <w:rPr>
          <w:rFonts w:ascii="Arial" w:hAnsi="Arial" w:cs="Arial"/>
          <w:noProof/>
          <w:sz w:val="18"/>
          <w:szCs w:val="18"/>
        </w:rPr>
        <w:t>MD.- MEMORIA DESCRIPTIVA</w:t>
      </w:r>
      <w:r w:rsidR="00097ACA" w:rsidRPr="00F1743B">
        <w:rPr>
          <w:rFonts w:ascii="Arial" w:hAnsi="Arial" w:cs="Arial"/>
          <w:noProof/>
          <w:sz w:val="18"/>
          <w:szCs w:val="18"/>
        </w:rPr>
        <w:tab/>
      </w:r>
      <w:r w:rsidR="00097ACA" w:rsidRPr="00F1743B">
        <w:rPr>
          <w:rFonts w:ascii="Arial" w:hAnsi="Arial" w:cs="Arial"/>
          <w:noProof/>
          <w:sz w:val="18"/>
          <w:szCs w:val="18"/>
        </w:rPr>
        <w:fldChar w:fldCharType="begin"/>
      </w:r>
      <w:r w:rsidR="00097ACA" w:rsidRPr="00F1743B">
        <w:rPr>
          <w:rFonts w:ascii="Arial" w:hAnsi="Arial" w:cs="Arial"/>
          <w:noProof/>
          <w:sz w:val="18"/>
          <w:szCs w:val="18"/>
        </w:rPr>
        <w:instrText xml:space="preserve"> PAGEREF _Toc492981135 \h </w:instrText>
      </w:r>
      <w:r w:rsidR="00097ACA" w:rsidRPr="00F1743B">
        <w:rPr>
          <w:rFonts w:ascii="Arial" w:hAnsi="Arial" w:cs="Arial"/>
          <w:noProof/>
          <w:sz w:val="18"/>
          <w:szCs w:val="18"/>
        </w:rPr>
      </w:r>
      <w:r w:rsidR="00097ACA" w:rsidRPr="00F1743B">
        <w:rPr>
          <w:rFonts w:ascii="Arial" w:hAnsi="Arial" w:cs="Arial"/>
          <w:noProof/>
          <w:sz w:val="18"/>
          <w:szCs w:val="18"/>
        </w:rPr>
        <w:fldChar w:fldCharType="separate"/>
      </w:r>
      <w:r w:rsidR="00F1743B" w:rsidRPr="00F1743B">
        <w:rPr>
          <w:rFonts w:ascii="Arial" w:hAnsi="Arial" w:cs="Arial"/>
          <w:noProof/>
          <w:sz w:val="18"/>
          <w:szCs w:val="18"/>
        </w:rPr>
        <w:t>5</w:t>
      </w:r>
      <w:r w:rsidR="00097ACA" w:rsidRPr="00F1743B">
        <w:rPr>
          <w:rFonts w:ascii="Arial" w:hAnsi="Arial" w:cs="Arial"/>
          <w:noProof/>
          <w:sz w:val="18"/>
          <w:szCs w:val="18"/>
        </w:rPr>
        <w:fldChar w:fldCharType="end"/>
      </w:r>
    </w:p>
    <w:p w14:paraId="1952CB34" w14:textId="05CEF2FE"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MD1. DATOS BÁSICOS</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_Toc492981136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5</w:t>
      </w:r>
      <w:r w:rsidRPr="00F1743B">
        <w:rPr>
          <w:rFonts w:ascii="Arial" w:hAnsi="Arial" w:cs="Arial"/>
          <w:noProof/>
          <w:sz w:val="18"/>
          <w:szCs w:val="18"/>
        </w:rPr>
        <w:fldChar w:fldCharType="end"/>
      </w:r>
    </w:p>
    <w:p w14:paraId="184A4C94" w14:textId="6AEEF937"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MD2. INFORMACIÓN PREVIA</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_Toc492981137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6</w:t>
      </w:r>
      <w:r w:rsidRPr="00F1743B">
        <w:rPr>
          <w:rFonts w:ascii="Arial" w:hAnsi="Arial" w:cs="Arial"/>
          <w:noProof/>
          <w:sz w:val="18"/>
          <w:szCs w:val="18"/>
        </w:rPr>
        <w:fldChar w:fldCharType="end"/>
      </w:r>
    </w:p>
    <w:p w14:paraId="75689690" w14:textId="3F6B1261"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MD3. DESCRIPCIÓN DEL PROYECTO</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_Toc492981138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7</w:t>
      </w:r>
      <w:r w:rsidRPr="00F1743B">
        <w:rPr>
          <w:rFonts w:ascii="Arial" w:hAnsi="Arial" w:cs="Arial"/>
          <w:noProof/>
          <w:sz w:val="18"/>
          <w:szCs w:val="18"/>
        </w:rPr>
        <w:fldChar w:fldCharType="end"/>
      </w:r>
    </w:p>
    <w:p w14:paraId="4865197C" w14:textId="4929F449"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MD4. PRESTACIONES DEL EDIFICIO</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_Toc492981139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11</w:t>
      </w:r>
      <w:r w:rsidRPr="00F1743B">
        <w:rPr>
          <w:rFonts w:ascii="Arial" w:hAnsi="Arial" w:cs="Arial"/>
          <w:noProof/>
          <w:sz w:val="18"/>
          <w:szCs w:val="18"/>
        </w:rPr>
        <w:fldChar w:fldCharType="end"/>
      </w:r>
    </w:p>
    <w:p w14:paraId="698F7798" w14:textId="6F686CC4" w:rsidR="00097ACA" w:rsidRPr="00F1743B" w:rsidRDefault="00097ACA" w:rsidP="006B650C">
      <w:pPr>
        <w:pStyle w:val="TDC1"/>
        <w:rPr>
          <w:rFonts w:ascii="Arial" w:eastAsiaTheme="minorEastAsia" w:hAnsi="Arial" w:cs="Arial"/>
          <w:noProof/>
          <w:sz w:val="18"/>
          <w:szCs w:val="18"/>
          <w:lang w:val="es-ES_tradnl" w:eastAsia="es-ES_tradnl"/>
        </w:rPr>
      </w:pPr>
      <w:r w:rsidRPr="00F1743B">
        <w:rPr>
          <w:rFonts w:ascii="Arial" w:hAnsi="Arial" w:cs="Arial"/>
          <w:noProof/>
          <w:sz w:val="18"/>
          <w:szCs w:val="18"/>
        </w:rPr>
        <w:t>MC.- MEMORIA CONSTRUCTIVA Y DE CÁLCULO</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_Toc492981140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12</w:t>
      </w:r>
      <w:r w:rsidRPr="00F1743B">
        <w:rPr>
          <w:rFonts w:ascii="Arial" w:hAnsi="Arial" w:cs="Arial"/>
          <w:noProof/>
          <w:sz w:val="18"/>
          <w:szCs w:val="18"/>
        </w:rPr>
        <w:fldChar w:fldCharType="end"/>
      </w:r>
    </w:p>
    <w:p w14:paraId="3FEC0259" w14:textId="68313814"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MC0. ACTUACIONES PREVIAS</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_Toc492981141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12</w:t>
      </w:r>
      <w:r w:rsidRPr="00F1743B">
        <w:rPr>
          <w:rFonts w:ascii="Arial" w:hAnsi="Arial" w:cs="Arial"/>
          <w:noProof/>
          <w:sz w:val="18"/>
          <w:szCs w:val="18"/>
        </w:rPr>
        <w:fldChar w:fldCharType="end"/>
      </w:r>
    </w:p>
    <w:p w14:paraId="5C22DB09" w14:textId="39A92C17"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MC1. SUSTENTACIÓN DEL EDIFICIO</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_Toc492981142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12</w:t>
      </w:r>
      <w:r w:rsidRPr="00F1743B">
        <w:rPr>
          <w:rFonts w:ascii="Arial" w:hAnsi="Arial" w:cs="Arial"/>
          <w:noProof/>
          <w:sz w:val="18"/>
          <w:szCs w:val="18"/>
        </w:rPr>
        <w:fldChar w:fldCharType="end"/>
      </w:r>
    </w:p>
    <w:p w14:paraId="4039C5C8" w14:textId="591EE8C7"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MC2. SISTEMA ESTRUCTURAL</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_Toc492981143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13</w:t>
      </w:r>
      <w:r w:rsidRPr="00F1743B">
        <w:rPr>
          <w:rFonts w:ascii="Arial" w:hAnsi="Arial" w:cs="Arial"/>
          <w:noProof/>
          <w:sz w:val="18"/>
          <w:szCs w:val="18"/>
        </w:rPr>
        <w:fldChar w:fldCharType="end"/>
      </w:r>
    </w:p>
    <w:p w14:paraId="03655783" w14:textId="31FFAA04"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MC3. SISTEMA ENVOLVENTE</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_Toc492981144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14</w:t>
      </w:r>
      <w:r w:rsidRPr="00F1743B">
        <w:rPr>
          <w:rFonts w:ascii="Arial" w:hAnsi="Arial" w:cs="Arial"/>
          <w:noProof/>
          <w:sz w:val="18"/>
          <w:szCs w:val="18"/>
        </w:rPr>
        <w:fldChar w:fldCharType="end"/>
      </w:r>
    </w:p>
    <w:p w14:paraId="61DAE580" w14:textId="4454468D"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MC4. SISTEMA DE COMPARTIMENTACIÓN</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_Toc492981145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15</w:t>
      </w:r>
      <w:r w:rsidRPr="00F1743B">
        <w:rPr>
          <w:rFonts w:ascii="Arial" w:hAnsi="Arial" w:cs="Arial"/>
          <w:noProof/>
          <w:sz w:val="18"/>
          <w:szCs w:val="18"/>
        </w:rPr>
        <w:fldChar w:fldCharType="end"/>
      </w:r>
    </w:p>
    <w:p w14:paraId="25A34016" w14:textId="18490A95"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MC5. SISTEMA DE ACABADOS</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_Toc492981146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15</w:t>
      </w:r>
      <w:r w:rsidRPr="00F1743B">
        <w:rPr>
          <w:rFonts w:ascii="Arial" w:hAnsi="Arial" w:cs="Arial"/>
          <w:noProof/>
          <w:sz w:val="18"/>
          <w:szCs w:val="18"/>
        </w:rPr>
        <w:fldChar w:fldCharType="end"/>
      </w:r>
    </w:p>
    <w:p w14:paraId="02DE44A4" w14:textId="21A782AF"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MC6. SISTEMAS DE ACONDICIONAMIENTO E INSTALACIONES</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_Toc492981147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17</w:t>
      </w:r>
      <w:r w:rsidRPr="00F1743B">
        <w:rPr>
          <w:rFonts w:ascii="Arial" w:hAnsi="Arial" w:cs="Arial"/>
          <w:noProof/>
          <w:sz w:val="18"/>
          <w:szCs w:val="18"/>
        </w:rPr>
        <w:fldChar w:fldCharType="end"/>
      </w:r>
    </w:p>
    <w:p w14:paraId="23FC0758" w14:textId="57EDCC37"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MC7. URBANIZACIÓN Y EQUIPAMIENTO DEPORTIVO EXTERIOR</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_Toc492981148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17</w:t>
      </w:r>
      <w:r w:rsidRPr="00F1743B">
        <w:rPr>
          <w:rFonts w:ascii="Arial" w:hAnsi="Arial" w:cs="Arial"/>
          <w:noProof/>
          <w:sz w:val="18"/>
          <w:szCs w:val="18"/>
        </w:rPr>
        <w:fldChar w:fldCharType="end"/>
      </w:r>
    </w:p>
    <w:p w14:paraId="16B2848E" w14:textId="64FD5E01" w:rsidR="00097ACA" w:rsidRPr="00F1743B" w:rsidRDefault="00097ACA" w:rsidP="006B650C">
      <w:pPr>
        <w:pStyle w:val="TDC1"/>
        <w:rPr>
          <w:rFonts w:ascii="Arial" w:eastAsiaTheme="minorEastAsia" w:hAnsi="Arial" w:cs="Arial"/>
          <w:noProof/>
          <w:sz w:val="18"/>
          <w:szCs w:val="18"/>
          <w:lang w:val="es-ES_tradnl" w:eastAsia="es-ES_tradnl"/>
        </w:rPr>
      </w:pPr>
      <w:r w:rsidRPr="00F1743B">
        <w:rPr>
          <w:rFonts w:ascii="Arial" w:hAnsi="Arial" w:cs="Arial"/>
          <w:noProof/>
          <w:sz w:val="18"/>
          <w:szCs w:val="18"/>
        </w:rPr>
        <w:t>DA.- DATOS ADMINISTRATIVOS</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_Toc492981149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18</w:t>
      </w:r>
      <w:r w:rsidRPr="00F1743B">
        <w:rPr>
          <w:rFonts w:ascii="Arial" w:hAnsi="Arial" w:cs="Arial"/>
          <w:noProof/>
          <w:sz w:val="18"/>
          <w:szCs w:val="18"/>
        </w:rPr>
        <w:fldChar w:fldCharType="end"/>
      </w:r>
    </w:p>
    <w:p w14:paraId="5993EDF0" w14:textId="5BF3BE97"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1. OBJETO DEL CONTRATO</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_Toc492981150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18</w:t>
      </w:r>
      <w:r w:rsidRPr="00F1743B">
        <w:rPr>
          <w:rFonts w:ascii="Arial" w:hAnsi="Arial" w:cs="Arial"/>
          <w:noProof/>
          <w:sz w:val="18"/>
          <w:szCs w:val="18"/>
        </w:rPr>
        <w:fldChar w:fldCharType="end"/>
      </w:r>
    </w:p>
    <w:p w14:paraId="1B1BEC6D" w14:textId="25791F8F"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2. CLASIFICACIÓN DEL TIPO DE OBRA</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_Toc492981151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18</w:t>
      </w:r>
      <w:r w:rsidRPr="00F1743B">
        <w:rPr>
          <w:rFonts w:ascii="Arial" w:hAnsi="Arial" w:cs="Arial"/>
          <w:noProof/>
          <w:sz w:val="18"/>
          <w:szCs w:val="18"/>
        </w:rPr>
        <w:fldChar w:fldCharType="end"/>
      </w:r>
    </w:p>
    <w:p w14:paraId="1949DC14" w14:textId="02D25F57"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3. CLASIFICACIÓN DEL CONTRATISTA</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_Toc492981152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18</w:t>
      </w:r>
      <w:r w:rsidRPr="00F1743B">
        <w:rPr>
          <w:rFonts w:ascii="Arial" w:hAnsi="Arial" w:cs="Arial"/>
          <w:noProof/>
          <w:sz w:val="18"/>
          <w:szCs w:val="18"/>
        </w:rPr>
        <w:fldChar w:fldCharType="end"/>
      </w:r>
    </w:p>
    <w:p w14:paraId="418CB3DF" w14:textId="2C8B0588"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4. PROCEDIMIENTO Y FORMA DE ADJUDICACIÓN DEL CONTRATO DE OBRA</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_Toc492981153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18</w:t>
      </w:r>
      <w:r w:rsidRPr="00F1743B">
        <w:rPr>
          <w:rFonts w:ascii="Arial" w:hAnsi="Arial" w:cs="Arial"/>
          <w:noProof/>
          <w:sz w:val="18"/>
          <w:szCs w:val="18"/>
        </w:rPr>
        <w:fldChar w:fldCharType="end"/>
      </w:r>
    </w:p>
    <w:p w14:paraId="4DDD4C3A" w14:textId="3855E601"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5. PLAN DE OBRA, PROGRAMA DE TRABAJO Y PLAZO DE EJECUCIÓN</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_Toc492981154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18</w:t>
      </w:r>
      <w:r w:rsidRPr="00F1743B">
        <w:rPr>
          <w:rFonts w:ascii="Arial" w:hAnsi="Arial" w:cs="Arial"/>
          <w:noProof/>
          <w:sz w:val="18"/>
          <w:szCs w:val="18"/>
        </w:rPr>
        <w:fldChar w:fldCharType="end"/>
      </w:r>
    </w:p>
    <w:p w14:paraId="3DC21B39" w14:textId="1BA302DC"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6. RECEPCIÓN Y PLAZO DE GARANTÍA</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_Toc492981155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18</w:t>
      </w:r>
      <w:r w:rsidRPr="00F1743B">
        <w:rPr>
          <w:rFonts w:ascii="Arial" w:hAnsi="Arial" w:cs="Arial"/>
          <w:noProof/>
          <w:sz w:val="18"/>
          <w:szCs w:val="18"/>
        </w:rPr>
        <w:fldChar w:fldCharType="end"/>
      </w:r>
    </w:p>
    <w:p w14:paraId="5A9B1E7D" w14:textId="4E8E2911"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7. FÓRMULA DE REVISIÓN DE PRECIOS</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_Toc492981156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19</w:t>
      </w:r>
      <w:r w:rsidRPr="00F1743B">
        <w:rPr>
          <w:rFonts w:ascii="Arial" w:hAnsi="Arial" w:cs="Arial"/>
          <w:noProof/>
          <w:sz w:val="18"/>
          <w:szCs w:val="18"/>
        </w:rPr>
        <w:fldChar w:fldCharType="end"/>
      </w:r>
    </w:p>
    <w:p w14:paraId="0BED97E0" w14:textId="72D1DCEE"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8. ARTÍCULO 144 DEL REGLAMENTO GENERAL DE LA LEY DE CONTRATOS DE LAS ADMINISTRACIONES PÚBLICAS</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_Toc492981157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19</w:t>
      </w:r>
      <w:r w:rsidRPr="00F1743B">
        <w:rPr>
          <w:rFonts w:ascii="Arial" w:hAnsi="Arial" w:cs="Arial"/>
          <w:noProof/>
          <w:sz w:val="18"/>
          <w:szCs w:val="18"/>
        </w:rPr>
        <w:fldChar w:fldCharType="end"/>
      </w:r>
    </w:p>
    <w:p w14:paraId="34E82685" w14:textId="6F6FC76F"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9. NORMAS DE OBLIGADO CUMPLIMIENTO</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_Toc492981158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19</w:t>
      </w:r>
      <w:r w:rsidRPr="00F1743B">
        <w:rPr>
          <w:rFonts w:ascii="Arial" w:hAnsi="Arial" w:cs="Arial"/>
          <w:noProof/>
          <w:sz w:val="18"/>
          <w:szCs w:val="18"/>
        </w:rPr>
        <w:fldChar w:fldCharType="end"/>
      </w:r>
    </w:p>
    <w:p w14:paraId="491A945B" w14:textId="557A4A00" w:rsidR="00097ACA" w:rsidRPr="00F1743B" w:rsidRDefault="00097ACA" w:rsidP="006B650C">
      <w:pPr>
        <w:pStyle w:val="TDC1"/>
        <w:rPr>
          <w:rFonts w:ascii="Arial" w:eastAsiaTheme="minorEastAsia" w:hAnsi="Arial" w:cs="Arial"/>
          <w:noProof/>
          <w:sz w:val="18"/>
          <w:szCs w:val="18"/>
          <w:lang w:val="es-ES_tradnl" w:eastAsia="es-ES_tradnl"/>
        </w:rPr>
      </w:pPr>
      <w:r w:rsidRPr="00F1743B">
        <w:rPr>
          <w:rFonts w:ascii="Arial" w:hAnsi="Arial" w:cs="Arial"/>
          <w:noProof/>
          <w:sz w:val="18"/>
          <w:szCs w:val="18"/>
        </w:rPr>
        <w:t>MJ.- CUMPLIMIENTO DEL CÓDIGO TÉCNICO DE LA EDIFICACIÓN</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_Toc492981159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20</w:t>
      </w:r>
      <w:r w:rsidRPr="00F1743B">
        <w:rPr>
          <w:rFonts w:ascii="Arial" w:hAnsi="Arial" w:cs="Arial"/>
          <w:noProof/>
          <w:sz w:val="18"/>
          <w:szCs w:val="18"/>
        </w:rPr>
        <w:fldChar w:fldCharType="end"/>
      </w:r>
    </w:p>
    <w:p w14:paraId="1BBA514F" w14:textId="7421085A"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E.1.- SEGURIDAD ESTRUCTURAL (DB-SE)</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_Toc492981160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20</w:t>
      </w:r>
      <w:r w:rsidRPr="00F1743B">
        <w:rPr>
          <w:rFonts w:ascii="Arial" w:hAnsi="Arial" w:cs="Arial"/>
          <w:noProof/>
          <w:sz w:val="18"/>
          <w:szCs w:val="18"/>
        </w:rPr>
        <w:fldChar w:fldCharType="end"/>
      </w:r>
    </w:p>
    <w:p w14:paraId="55CE0CE7" w14:textId="674AA88C"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E.2.- SEGURIDAD EN CASO DE INCENDIO (DB-SI)</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_Toc492981161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20</w:t>
      </w:r>
      <w:r w:rsidRPr="00F1743B">
        <w:rPr>
          <w:rFonts w:ascii="Arial" w:hAnsi="Arial" w:cs="Arial"/>
          <w:noProof/>
          <w:sz w:val="18"/>
          <w:szCs w:val="18"/>
        </w:rPr>
        <w:fldChar w:fldCharType="end"/>
      </w:r>
    </w:p>
    <w:p w14:paraId="5CD1E583" w14:textId="1129F02B"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E.3.- SEGURIDAD DE UTILIZACIÓN (DB-SUA)</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_Toc492981162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31</w:t>
      </w:r>
      <w:r w:rsidRPr="00F1743B">
        <w:rPr>
          <w:rFonts w:ascii="Arial" w:hAnsi="Arial" w:cs="Arial"/>
          <w:noProof/>
          <w:sz w:val="18"/>
          <w:szCs w:val="18"/>
        </w:rPr>
        <w:fldChar w:fldCharType="end"/>
      </w:r>
    </w:p>
    <w:p w14:paraId="7B5ECC7F" w14:textId="4AD6B847"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E.4.- SALUBRIDAD (DB-HS)</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_Toc492981163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40</w:t>
      </w:r>
      <w:r w:rsidRPr="00F1743B">
        <w:rPr>
          <w:rFonts w:ascii="Arial" w:hAnsi="Arial" w:cs="Arial"/>
          <w:noProof/>
          <w:sz w:val="18"/>
          <w:szCs w:val="18"/>
        </w:rPr>
        <w:fldChar w:fldCharType="end"/>
      </w:r>
    </w:p>
    <w:p w14:paraId="7ED81247" w14:textId="7EAA2508"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E.5.- PROTECCIÓN FRENTE AL RUIDO (DB-HR)</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_Toc492981164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45</w:t>
      </w:r>
      <w:r w:rsidRPr="00F1743B">
        <w:rPr>
          <w:rFonts w:ascii="Arial" w:hAnsi="Arial" w:cs="Arial"/>
          <w:noProof/>
          <w:sz w:val="18"/>
          <w:szCs w:val="18"/>
        </w:rPr>
        <w:fldChar w:fldCharType="end"/>
      </w:r>
    </w:p>
    <w:p w14:paraId="42422E98" w14:textId="341B95B8"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E.6.- AHORRO DE ENERGÍA (DB-HE)</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_Toc492981165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46</w:t>
      </w:r>
      <w:r w:rsidRPr="00F1743B">
        <w:rPr>
          <w:rFonts w:ascii="Arial" w:hAnsi="Arial" w:cs="Arial"/>
          <w:noProof/>
          <w:sz w:val="18"/>
          <w:szCs w:val="18"/>
        </w:rPr>
        <w:fldChar w:fldCharType="end"/>
      </w:r>
    </w:p>
    <w:p w14:paraId="0002605A" w14:textId="6964F14E" w:rsidR="00097ACA" w:rsidRPr="00F1743B" w:rsidRDefault="00097ACA" w:rsidP="006B650C">
      <w:pPr>
        <w:pStyle w:val="TDC1"/>
        <w:rPr>
          <w:rFonts w:ascii="Arial" w:eastAsiaTheme="minorEastAsia" w:hAnsi="Arial" w:cs="Arial"/>
          <w:noProof/>
          <w:sz w:val="18"/>
          <w:szCs w:val="18"/>
          <w:lang w:val="es-ES_tradnl" w:eastAsia="es-ES_tradnl"/>
        </w:rPr>
      </w:pPr>
      <w:r w:rsidRPr="00F1743B">
        <w:rPr>
          <w:rFonts w:ascii="Arial" w:hAnsi="Arial" w:cs="Arial"/>
          <w:noProof/>
          <w:sz w:val="18"/>
          <w:szCs w:val="18"/>
        </w:rPr>
        <w:t>F. NORMATIVA DE OBLIGADO CUMPLIMIENTO</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_Toc492981166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48</w:t>
      </w:r>
      <w:r w:rsidRPr="00F1743B">
        <w:rPr>
          <w:rFonts w:ascii="Arial" w:hAnsi="Arial" w:cs="Arial"/>
          <w:noProof/>
          <w:sz w:val="18"/>
          <w:szCs w:val="18"/>
        </w:rPr>
        <w:fldChar w:fldCharType="end"/>
      </w:r>
    </w:p>
    <w:p w14:paraId="76371C15" w14:textId="3179138A" w:rsidR="00097ACA" w:rsidRPr="00F1743B" w:rsidRDefault="00097ACA" w:rsidP="006B650C">
      <w:pPr>
        <w:pStyle w:val="TDC1"/>
        <w:rPr>
          <w:rFonts w:ascii="Arial" w:eastAsiaTheme="minorEastAsia" w:hAnsi="Arial" w:cs="Arial"/>
          <w:noProof/>
          <w:sz w:val="18"/>
          <w:szCs w:val="18"/>
          <w:lang w:val="es-ES_tradnl" w:eastAsia="es-ES_tradnl"/>
        </w:rPr>
      </w:pPr>
      <w:r w:rsidRPr="00F1743B">
        <w:rPr>
          <w:rFonts w:ascii="Arial" w:hAnsi="Arial" w:cs="Arial"/>
          <w:noProof/>
          <w:sz w:val="18"/>
          <w:szCs w:val="18"/>
        </w:rPr>
        <w:t>G. CUMPLIMIENTO DE OTROS REGLAMENTOS Y DISPOSICIONES</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_Toc492981167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64</w:t>
      </w:r>
      <w:r w:rsidRPr="00F1743B">
        <w:rPr>
          <w:rFonts w:ascii="Arial" w:hAnsi="Arial" w:cs="Arial"/>
          <w:noProof/>
          <w:sz w:val="18"/>
          <w:szCs w:val="18"/>
        </w:rPr>
        <w:fldChar w:fldCharType="end"/>
      </w:r>
    </w:p>
    <w:p w14:paraId="3B3D4518" w14:textId="57F43E77"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G.1. LEY DE CALIDAD DE LA COMUNIDAD DE MADRID</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_Toc492981168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64</w:t>
      </w:r>
      <w:r w:rsidRPr="00F1743B">
        <w:rPr>
          <w:rFonts w:ascii="Arial" w:hAnsi="Arial" w:cs="Arial"/>
          <w:noProof/>
          <w:sz w:val="18"/>
          <w:szCs w:val="18"/>
        </w:rPr>
        <w:fldChar w:fldCharType="end"/>
      </w:r>
    </w:p>
    <w:p w14:paraId="38908DE6" w14:textId="272C9488"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G.2. REGLAMENTO ELECTROTÉCNICO DE BAJA TENSIÓN</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_Toc492981169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68</w:t>
      </w:r>
      <w:r w:rsidRPr="00F1743B">
        <w:rPr>
          <w:rFonts w:ascii="Arial" w:hAnsi="Arial" w:cs="Arial"/>
          <w:noProof/>
          <w:sz w:val="18"/>
          <w:szCs w:val="18"/>
        </w:rPr>
        <w:fldChar w:fldCharType="end"/>
      </w:r>
    </w:p>
    <w:p w14:paraId="1CA084C7" w14:textId="772FBF1B"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G.3. REGLAMENTO DE LAS INSTALACIONES TÉRMICAS DE LOS EDIFICIOS</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_Toc492981170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68</w:t>
      </w:r>
      <w:r w:rsidRPr="00F1743B">
        <w:rPr>
          <w:rFonts w:ascii="Arial" w:hAnsi="Arial" w:cs="Arial"/>
          <w:noProof/>
          <w:sz w:val="18"/>
          <w:szCs w:val="18"/>
        </w:rPr>
        <w:fldChar w:fldCharType="end"/>
      </w:r>
    </w:p>
    <w:p w14:paraId="55128010" w14:textId="4C55E58B"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G.4. TELECOMUNICACIONES</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_Toc492981171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68</w:t>
      </w:r>
      <w:r w:rsidRPr="00F1743B">
        <w:rPr>
          <w:rFonts w:ascii="Arial" w:hAnsi="Arial" w:cs="Arial"/>
          <w:noProof/>
          <w:sz w:val="18"/>
          <w:szCs w:val="18"/>
        </w:rPr>
        <w:fldChar w:fldCharType="end"/>
      </w:r>
    </w:p>
    <w:p w14:paraId="41C7C160" w14:textId="2DE1D2EE" w:rsidR="00097ACA" w:rsidRPr="00F1743B" w:rsidRDefault="00097ACA" w:rsidP="006B650C">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F1743B">
        <w:rPr>
          <w:rFonts w:ascii="Arial" w:hAnsi="Arial" w:cs="Arial"/>
          <w:noProof/>
          <w:sz w:val="18"/>
          <w:szCs w:val="18"/>
        </w:rPr>
        <w:t>G.5. NORMATIVA DE ACCESIBILIDAD</w:t>
      </w:r>
      <w:r w:rsidRPr="00F1743B">
        <w:rPr>
          <w:rFonts w:ascii="Arial" w:hAnsi="Arial" w:cs="Arial"/>
          <w:noProof/>
          <w:sz w:val="18"/>
          <w:szCs w:val="18"/>
        </w:rPr>
        <w:tab/>
      </w:r>
      <w:r w:rsidRPr="00F1743B">
        <w:rPr>
          <w:rFonts w:ascii="Arial" w:hAnsi="Arial" w:cs="Arial"/>
          <w:noProof/>
          <w:sz w:val="18"/>
          <w:szCs w:val="18"/>
        </w:rPr>
        <w:fldChar w:fldCharType="begin"/>
      </w:r>
      <w:r w:rsidRPr="00F1743B">
        <w:rPr>
          <w:rFonts w:ascii="Arial" w:hAnsi="Arial" w:cs="Arial"/>
          <w:noProof/>
          <w:sz w:val="18"/>
          <w:szCs w:val="18"/>
        </w:rPr>
        <w:instrText xml:space="preserve"> PAGEREF _Toc492981172 \h </w:instrText>
      </w:r>
      <w:r w:rsidRPr="00F1743B">
        <w:rPr>
          <w:rFonts w:ascii="Arial" w:hAnsi="Arial" w:cs="Arial"/>
          <w:noProof/>
          <w:sz w:val="18"/>
          <w:szCs w:val="18"/>
        </w:rPr>
      </w:r>
      <w:r w:rsidRPr="00F1743B">
        <w:rPr>
          <w:rFonts w:ascii="Arial" w:hAnsi="Arial" w:cs="Arial"/>
          <w:noProof/>
          <w:sz w:val="18"/>
          <w:szCs w:val="18"/>
        </w:rPr>
        <w:fldChar w:fldCharType="separate"/>
      </w:r>
      <w:r w:rsidR="00F1743B" w:rsidRPr="00F1743B">
        <w:rPr>
          <w:rFonts w:ascii="Arial" w:hAnsi="Arial" w:cs="Arial"/>
          <w:noProof/>
          <w:sz w:val="18"/>
          <w:szCs w:val="18"/>
        </w:rPr>
        <w:t>68</w:t>
      </w:r>
      <w:r w:rsidRPr="00F1743B">
        <w:rPr>
          <w:rFonts w:ascii="Arial" w:hAnsi="Arial" w:cs="Arial"/>
          <w:noProof/>
          <w:sz w:val="18"/>
          <w:szCs w:val="18"/>
        </w:rPr>
        <w:fldChar w:fldCharType="end"/>
      </w:r>
    </w:p>
    <w:p w14:paraId="7D94422B" w14:textId="77777777" w:rsidR="003E6410" w:rsidRPr="00E50138" w:rsidRDefault="0004256D" w:rsidP="006B650C">
      <w:pPr>
        <w:spacing w:line="360" w:lineRule="auto"/>
        <w:rPr>
          <w:rFonts w:ascii="Arial" w:hAnsi="Arial" w:cs="Arial"/>
          <w:color w:val="FF0000"/>
          <w:szCs w:val="18"/>
        </w:rPr>
        <w:sectPr w:rsidR="003E6410" w:rsidRPr="00E50138" w:rsidSect="003C6661">
          <w:headerReference w:type="default" r:id="rId16"/>
          <w:footerReference w:type="default" r:id="rId17"/>
          <w:pgSz w:w="11900" w:h="16840"/>
          <w:pgMar w:top="1701" w:right="1134" w:bottom="1134" w:left="1701" w:header="709" w:footer="567" w:gutter="0"/>
          <w:cols w:space="708"/>
          <w:docGrid w:linePitch="360"/>
        </w:sectPr>
      </w:pPr>
      <w:r w:rsidRPr="00F1743B">
        <w:rPr>
          <w:rFonts w:ascii="Arial" w:hAnsi="Arial" w:cs="Arial"/>
          <w:szCs w:val="18"/>
        </w:rPr>
        <w:fldChar w:fldCharType="end"/>
      </w:r>
    </w:p>
    <w:p w14:paraId="3BBB733E" w14:textId="77777777" w:rsidR="00D231E5" w:rsidRPr="00227975" w:rsidRDefault="00A94832" w:rsidP="006E0AF8">
      <w:pPr>
        <w:pStyle w:val="UZTTULO1"/>
        <w:numPr>
          <w:ilvl w:val="0"/>
          <w:numId w:val="0"/>
        </w:numPr>
        <w:outlineLvl w:val="0"/>
      </w:pPr>
      <w:bookmarkStart w:id="0" w:name="_Toc299558745"/>
      <w:bookmarkStart w:id="1" w:name="_Toc299563067"/>
      <w:bookmarkStart w:id="2" w:name="_Toc299571001"/>
      <w:bookmarkStart w:id="3" w:name="_Toc299653831"/>
      <w:bookmarkStart w:id="4" w:name="_Toc299827718"/>
      <w:bookmarkStart w:id="5" w:name="_Toc299901834"/>
      <w:bookmarkStart w:id="6" w:name="_Toc300183727"/>
      <w:bookmarkStart w:id="7" w:name="_Toc300317455"/>
      <w:bookmarkStart w:id="8" w:name="_Toc300419773"/>
      <w:bookmarkStart w:id="9" w:name="_Toc300654691"/>
      <w:bookmarkStart w:id="10" w:name="_Toc300961052"/>
      <w:bookmarkStart w:id="11" w:name="_Toc304804895"/>
      <w:bookmarkStart w:id="12" w:name="_Toc457269371"/>
      <w:bookmarkStart w:id="13" w:name="_Toc457478321"/>
      <w:bookmarkStart w:id="14" w:name="_Toc457546345"/>
      <w:bookmarkStart w:id="15" w:name="_Toc457547884"/>
      <w:bookmarkStart w:id="16" w:name="_Toc457549070"/>
      <w:bookmarkStart w:id="17" w:name="_Toc492318528"/>
      <w:bookmarkStart w:id="18" w:name="_Toc492838157"/>
      <w:bookmarkStart w:id="19" w:name="_Toc492918093"/>
      <w:bookmarkStart w:id="20" w:name="_Toc492981135"/>
      <w:bookmarkStart w:id="21" w:name="_Toc492987289"/>
      <w:bookmarkStart w:id="22" w:name="_Toc493000088"/>
      <w:bookmarkStart w:id="23" w:name="_Toc493000397"/>
      <w:bookmarkStart w:id="24" w:name="_Toc493002760"/>
      <w:bookmarkStart w:id="25" w:name="_Toc495346415"/>
      <w:r w:rsidRPr="00227975">
        <w:lastRenderedPageBreak/>
        <w:t xml:space="preserve">MD.- </w:t>
      </w:r>
      <w:r w:rsidR="003F66CE" w:rsidRPr="00227975">
        <w:t>MEMORIA DESCRIPTIVA</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2140E2AC" w14:textId="77777777" w:rsidR="006813E0" w:rsidRPr="00227975" w:rsidRDefault="00170361" w:rsidP="006E0AF8">
      <w:pPr>
        <w:pStyle w:val="UZTTULO2"/>
        <w:outlineLvl w:val="0"/>
      </w:pPr>
      <w:bookmarkStart w:id="26" w:name="_Toc324102492"/>
      <w:bookmarkStart w:id="27" w:name="_Toc299558746"/>
      <w:bookmarkStart w:id="28" w:name="_Toc299563068"/>
      <w:bookmarkStart w:id="29" w:name="_Toc299571002"/>
      <w:bookmarkStart w:id="30" w:name="_Toc299653832"/>
      <w:bookmarkStart w:id="31" w:name="_Toc299827719"/>
      <w:bookmarkStart w:id="32" w:name="_Toc299901835"/>
      <w:bookmarkStart w:id="33" w:name="_Toc300183728"/>
      <w:bookmarkStart w:id="34" w:name="_Toc300317456"/>
      <w:bookmarkStart w:id="35" w:name="_Toc300419774"/>
      <w:bookmarkStart w:id="36" w:name="_Toc300654692"/>
      <w:bookmarkStart w:id="37" w:name="_Toc300961053"/>
      <w:bookmarkStart w:id="38" w:name="_Toc304804896"/>
      <w:bookmarkStart w:id="39" w:name="_Toc457269372"/>
      <w:bookmarkStart w:id="40" w:name="_Toc457478322"/>
      <w:bookmarkStart w:id="41" w:name="_Toc457546346"/>
      <w:bookmarkStart w:id="42" w:name="_Toc457547885"/>
      <w:bookmarkStart w:id="43" w:name="_Toc457549071"/>
      <w:bookmarkStart w:id="44" w:name="_Toc492318529"/>
      <w:bookmarkStart w:id="45" w:name="_Toc492838158"/>
      <w:bookmarkStart w:id="46" w:name="_Toc492918094"/>
      <w:bookmarkStart w:id="47" w:name="_Toc492981136"/>
      <w:bookmarkStart w:id="48" w:name="_Toc492987290"/>
      <w:bookmarkStart w:id="49" w:name="_Toc493000089"/>
      <w:bookmarkStart w:id="50" w:name="_Toc493000398"/>
      <w:bookmarkStart w:id="51" w:name="_Toc493002761"/>
      <w:bookmarkStart w:id="52" w:name="_Toc495346416"/>
      <w:r w:rsidRPr="00227975">
        <w:t xml:space="preserve">MD1. </w:t>
      </w:r>
      <w:bookmarkEnd w:id="26"/>
      <w:r w:rsidRPr="00227975">
        <w:t>DATOS BÁSICOS</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5144AF75" w14:textId="77777777" w:rsidR="00170361" w:rsidRPr="00227975" w:rsidRDefault="00170361" w:rsidP="006E0AF8">
      <w:pPr>
        <w:pStyle w:val="UZPRRAFO"/>
        <w:outlineLvl w:val="0"/>
      </w:pPr>
      <w:r w:rsidRPr="00227975">
        <w:t>A.1. OBJETO DEL CONTRATO</w:t>
      </w:r>
    </w:p>
    <w:p w14:paraId="530C0693" w14:textId="6CD13A95" w:rsidR="00C54CC8" w:rsidRPr="00C130F9" w:rsidRDefault="00760B81" w:rsidP="00760B81">
      <w:pPr>
        <w:pStyle w:val="UZPRRAFO"/>
        <w:rPr>
          <w:color w:val="FF0000"/>
        </w:rPr>
      </w:pPr>
      <w:r w:rsidRPr="00DD1BF2">
        <w:t xml:space="preserve">El objeto del proyecto es la </w:t>
      </w:r>
      <w:r w:rsidR="0083640B" w:rsidRPr="00DD1BF2">
        <w:t xml:space="preserve">construcción de la </w:t>
      </w:r>
      <w:r w:rsidR="00C60502" w:rsidRPr="00DD1BF2">
        <w:t xml:space="preserve">ampliación del </w:t>
      </w:r>
      <w:r w:rsidR="00227975" w:rsidRPr="00DD1BF2">
        <w:t xml:space="preserve">IES </w:t>
      </w:r>
      <w:proofErr w:type="spellStart"/>
      <w:r w:rsidR="00227975" w:rsidRPr="00DD1BF2">
        <w:t>Loeches</w:t>
      </w:r>
      <w:proofErr w:type="spellEnd"/>
      <w:r w:rsidR="00227975" w:rsidRPr="00DD1BF2">
        <w:t xml:space="preserve"> en </w:t>
      </w:r>
      <w:proofErr w:type="spellStart"/>
      <w:r w:rsidR="00227975" w:rsidRPr="00DD1BF2">
        <w:t>Loeches</w:t>
      </w:r>
      <w:proofErr w:type="spellEnd"/>
      <w:r w:rsidR="00C60502" w:rsidRPr="00DD1BF2">
        <w:t xml:space="preserve"> (Madrid) situado en la </w:t>
      </w:r>
      <w:r w:rsidR="00227975" w:rsidRPr="00DD1BF2">
        <w:t>calle Tomillo</w:t>
      </w:r>
      <w:r w:rsidR="00C60502" w:rsidRPr="00DD1BF2">
        <w:t xml:space="preserve"> con vuelta a la Avenida de</w:t>
      </w:r>
      <w:r w:rsidR="00227975" w:rsidRPr="00DD1BF2">
        <w:t>l Monte</w:t>
      </w:r>
      <w:r w:rsidR="00C60502" w:rsidRPr="00DD1BF2">
        <w:t xml:space="preserve">. El programa comprende </w:t>
      </w:r>
      <w:r w:rsidR="00227975" w:rsidRPr="00DD1BF2">
        <w:t>4</w:t>
      </w:r>
      <w:r w:rsidR="00C60502" w:rsidRPr="00DD1BF2">
        <w:t xml:space="preserve"> </w:t>
      </w:r>
      <w:r w:rsidR="00227975" w:rsidRPr="00DD1BF2">
        <w:t>aulas</w:t>
      </w:r>
      <w:r w:rsidR="00C60502" w:rsidRPr="00DD1BF2">
        <w:t xml:space="preserve"> de E.S.O., aulas específicas </w:t>
      </w:r>
      <w:r w:rsidR="00227975" w:rsidRPr="00DD1BF2">
        <w:t>y</w:t>
      </w:r>
      <w:r w:rsidR="00C60502" w:rsidRPr="00DD1BF2">
        <w:t xml:space="preserve"> gimnasio</w:t>
      </w:r>
      <w:r w:rsidR="00C54CC8" w:rsidRPr="00DD1BF2">
        <w:t xml:space="preserve">. </w:t>
      </w:r>
      <w:r w:rsidR="00C60502" w:rsidRPr="00DD1BF2">
        <w:t xml:space="preserve">Los espacios docentes se ubicarán </w:t>
      </w:r>
      <w:r w:rsidR="00805DEB" w:rsidRPr="00DD1BF2">
        <w:t>como prolongación del edificio existente, y el gimnasio a continuación</w:t>
      </w:r>
      <w:r w:rsidR="00C54CC8" w:rsidRPr="00DD1BF2">
        <w:t>.</w:t>
      </w:r>
      <w:r w:rsidR="00DD1BF2" w:rsidRPr="00DD1BF2">
        <w:t xml:space="preserve"> La escalera exterior que sirve de unión entre la parte antigua y la </w:t>
      </w:r>
      <w:proofErr w:type="gramStart"/>
      <w:r w:rsidR="00DD1BF2" w:rsidRPr="00DD1BF2">
        <w:t>nueva,</w:t>
      </w:r>
      <w:proofErr w:type="gramEnd"/>
      <w:r w:rsidR="00DD1BF2" w:rsidRPr="00DD1BF2">
        <w:t xml:space="preserve"> se cierra como escalera protegida entre sectores.</w:t>
      </w:r>
    </w:p>
    <w:p w14:paraId="0F6524E6" w14:textId="77777777" w:rsidR="009A6869" w:rsidRPr="00C130F9" w:rsidRDefault="009A6869" w:rsidP="00760B81">
      <w:pPr>
        <w:pStyle w:val="UZPRRAFO"/>
        <w:rPr>
          <w:color w:val="FF0000"/>
        </w:rPr>
      </w:pPr>
    </w:p>
    <w:p w14:paraId="364549D2" w14:textId="77777777" w:rsidR="00170361" w:rsidRPr="00DD1BF2" w:rsidRDefault="00170361" w:rsidP="006E0AF8">
      <w:pPr>
        <w:pStyle w:val="UZPRRAFO"/>
        <w:outlineLvl w:val="0"/>
      </w:pPr>
      <w:r w:rsidRPr="00DD1BF2">
        <w:t>A.2. AUTORES DEL PROYECTO</w:t>
      </w:r>
      <w:r w:rsidR="00A9423F" w:rsidRPr="00DD1BF2">
        <w:t>. COLABORADORES</w:t>
      </w:r>
    </w:p>
    <w:p w14:paraId="1B2DD4F5" w14:textId="4D6F50E5" w:rsidR="005E087F" w:rsidRPr="00DD1BF2" w:rsidRDefault="00760B81" w:rsidP="00760B81">
      <w:pPr>
        <w:pStyle w:val="UZPRRAFO"/>
      </w:pPr>
      <w:r w:rsidRPr="00DD1BF2">
        <w:t>El autor del encarg</w:t>
      </w:r>
      <w:r w:rsidR="00937288" w:rsidRPr="00DD1BF2">
        <w:t>o</w:t>
      </w:r>
      <w:r w:rsidR="00C54CC8" w:rsidRPr="00DD1BF2">
        <w:t xml:space="preserve"> </w:t>
      </w:r>
      <w:r w:rsidR="00937288" w:rsidRPr="00DD1BF2">
        <w:t xml:space="preserve">es la Consejería de Educación </w:t>
      </w:r>
      <w:r w:rsidR="00C56D6A" w:rsidRPr="00DD1BF2">
        <w:t xml:space="preserve">e Investigación </w:t>
      </w:r>
      <w:r w:rsidR="00937288" w:rsidRPr="00DD1BF2">
        <w:t>de la Comunidad Autónoma de Madrid</w:t>
      </w:r>
      <w:r w:rsidRPr="00DD1BF2">
        <w:t xml:space="preserve">. Encargo que se realiza a los arquitectos </w:t>
      </w:r>
      <w:r w:rsidR="00C54CC8" w:rsidRPr="00DD1BF2">
        <w:t xml:space="preserve">D. Jaime Martínez de </w:t>
      </w:r>
      <w:proofErr w:type="spellStart"/>
      <w:r w:rsidR="00C54CC8" w:rsidRPr="00DD1BF2">
        <w:t>Ubago</w:t>
      </w:r>
      <w:proofErr w:type="spellEnd"/>
      <w:r w:rsidR="00C54CC8" w:rsidRPr="00DD1BF2">
        <w:t xml:space="preserve"> de Liñán, Arquitecto Colegiado nº 17.183 del Colegio Oficial de Arquitectos de Ma</w:t>
      </w:r>
      <w:r w:rsidR="00727338" w:rsidRPr="00DD1BF2">
        <w:t>drid y</w:t>
      </w:r>
      <w:r w:rsidR="00C54CC8" w:rsidRPr="00DD1BF2">
        <w:t xml:space="preserve"> </w:t>
      </w:r>
      <w:r w:rsidRPr="00DD1BF2">
        <w:t xml:space="preserve">Dª. </w:t>
      </w:r>
      <w:proofErr w:type="spellStart"/>
      <w:r w:rsidRPr="00DD1BF2">
        <w:t>Aldara</w:t>
      </w:r>
      <w:proofErr w:type="spellEnd"/>
      <w:r w:rsidRPr="00DD1BF2">
        <w:t xml:space="preserve"> Zuleta del Rivero, Arquitecto Colegiado nº 18.200 del Colegio Oficia</w:t>
      </w:r>
      <w:r w:rsidR="00727338" w:rsidRPr="00DD1BF2">
        <w:t>l de Arquitectos de Madrid.</w:t>
      </w:r>
    </w:p>
    <w:p w14:paraId="484F8269" w14:textId="77777777" w:rsidR="00B22133" w:rsidRPr="00DD1BF2" w:rsidRDefault="00B22133" w:rsidP="00760B81">
      <w:pPr>
        <w:pStyle w:val="UZPRRAFO"/>
      </w:pPr>
    </w:p>
    <w:p w14:paraId="2D4AD3F5" w14:textId="77777777" w:rsidR="005E087F" w:rsidRPr="00DD1BF2" w:rsidRDefault="00A9423F" w:rsidP="00B22133">
      <w:pPr>
        <w:pStyle w:val="UZPRRAFO"/>
        <w:spacing w:line="360" w:lineRule="auto"/>
      </w:pPr>
      <w:r w:rsidRPr="00DD1BF2">
        <w:t>Participan como colaboradores</w:t>
      </w:r>
      <w:r w:rsidR="005E087F" w:rsidRPr="00DD1BF2">
        <w:t xml:space="preserve"> para el cálculo de estructuras e instalaciones:</w:t>
      </w:r>
    </w:p>
    <w:p w14:paraId="2AB2215E" w14:textId="77777777" w:rsidR="003D2909" w:rsidRPr="00DD1BF2" w:rsidRDefault="005E087F" w:rsidP="005E087F">
      <w:pPr>
        <w:pStyle w:val="UZListado"/>
        <w:spacing w:line="240" w:lineRule="auto"/>
      </w:pPr>
      <w:r w:rsidRPr="00DD1BF2">
        <w:t>CPE,</w:t>
      </w:r>
      <w:r w:rsidR="00A9423F" w:rsidRPr="00DD1BF2">
        <w:t xml:space="preserve"> </w:t>
      </w:r>
      <w:r w:rsidRPr="00DD1BF2">
        <w:t>Consultora de Proyectos y Estructuras S.L.</w:t>
      </w:r>
    </w:p>
    <w:p w14:paraId="0EB6D1F1" w14:textId="77777777" w:rsidR="005E087F" w:rsidRPr="00DD1BF2" w:rsidRDefault="00FC3885" w:rsidP="005E087F">
      <w:pPr>
        <w:pStyle w:val="UZPRRAFO"/>
        <w:spacing w:line="240" w:lineRule="auto"/>
      </w:pPr>
      <w:r w:rsidRPr="00DD1BF2">
        <w:t>Calle Manuel Tovar, 42. 2ªPlanta.</w:t>
      </w:r>
    </w:p>
    <w:p w14:paraId="16A0C645" w14:textId="77777777" w:rsidR="005E087F" w:rsidRPr="00DD1BF2" w:rsidRDefault="00FC3885" w:rsidP="005E087F">
      <w:pPr>
        <w:pStyle w:val="UZPRRAFO"/>
        <w:spacing w:line="240" w:lineRule="auto"/>
      </w:pPr>
      <w:r w:rsidRPr="00DD1BF2">
        <w:t>28034</w:t>
      </w:r>
      <w:r w:rsidR="005E087F" w:rsidRPr="00DD1BF2">
        <w:t xml:space="preserve"> Madrid</w:t>
      </w:r>
    </w:p>
    <w:p w14:paraId="30E315FD" w14:textId="77777777" w:rsidR="005E087F" w:rsidRPr="00DD1BF2" w:rsidRDefault="005E087F" w:rsidP="005E087F">
      <w:pPr>
        <w:pStyle w:val="UZPRRAFO"/>
        <w:spacing w:line="240" w:lineRule="auto"/>
      </w:pPr>
      <w:r w:rsidRPr="00DD1BF2">
        <w:t>C.I.F. B85.349.397</w:t>
      </w:r>
    </w:p>
    <w:p w14:paraId="12CF6B59" w14:textId="77777777" w:rsidR="005E087F" w:rsidRPr="00DD1BF2" w:rsidRDefault="005E087F" w:rsidP="005E087F">
      <w:pPr>
        <w:pStyle w:val="UZPRRAFO"/>
        <w:spacing w:line="240" w:lineRule="auto"/>
      </w:pPr>
      <w:r w:rsidRPr="00DD1BF2">
        <w:t>consultora@consultoracpe.com</w:t>
      </w:r>
    </w:p>
    <w:p w14:paraId="3A55E00B" w14:textId="77777777" w:rsidR="005E087F" w:rsidRPr="00DD1BF2" w:rsidRDefault="005E087F" w:rsidP="005E087F">
      <w:pPr>
        <w:pStyle w:val="UZPRRAFO"/>
        <w:spacing w:line="240" w:lineRule="auto"/>
      </w:pPr>
    </w:p>
    <w:p w14:paraId="0B80CE01" w14:textId="77777777" w:rsidR="005E087F" w:rsidRPr="00DD1BF2" w:rsidRDefault="005E087F" w:rsidP="005E087F">
      <w:pPr>
        <w:pStyle w:val="UZListado"/>
        <w:spacing w:line="240" w:lineRule="auto"/>
      </w:pPr>
      <w:proofErr w:type="spellStart"/>
      <w:r w:rsidRPr="00DD1BF2">
        <w:t>Tecnotec</w:t>
      </w:r>
      <w:proofErr w:type="spellEnd"/>
      <w:r w:rsidRPr="00DD1BF2">
        <w:t xml:space="preserve"> Proyectos, S.L.</w:t>
      </w:r>
    </w:p>
    <w:p w14:paraId="676BC531" w14:textId="77777777" w:rsidR="005E087F" w:rsidRPr="00DD1BF2" w:rsidRDefault="005E087F" w:rsidP="005E087F">
      <w:pPr>
        <w:pStyle w:val="UZPRRAFO"/>
        <w:spacing w:line="240" w:lineRule="auto"/>
      </w:pPr>
      <w:r w:rsidRPr="00DD1BF2">
        <w:t>c/ Miguel Hernández nº3</w:t>
      </w:r>
    </w:p>
    <w:p w14:paraId="2C78D7EC" w14:textId="77777777" w:rsidR="005E087F" w:rsidRPr="00DD1BF2" w:rsidRDefault="005E087F" w:rsidP="005E087F">
      <w:pPr>
        <w:pStyle w:val="UZPRRAFO"/>
        <w:spacing w:line="240" w:lineRule="auto"/>
      </w:pPr>
      <w:r w:rsidRPr="00DD1BF2">
        <w:t>28942 Fuenlabrada</w:t>
      </w:r>
    </w:p>
    <w:p w14:paraId="33003A86" w14:textId="77777777" w:rsidR="005E087F" w:rsidRPr="00DD1BF2" w:rsidRDefault="005E087F" w:rsidP="005E087F">
      <w:pPr>
        <w:pStyle w:val="UZPRRAFO"/>
        <w:spacing w:line="240" w:lineRule="auto"/>
      </w:pPr>
      <w:r w:rsidRPr="00DD1BF2">
        <w:t>C.I.F. B83377929</w:t>
      </w:r>
    </w:p>
    <w:p w14:paraId="2AD1EC97" w14:textId="77777777" w:rsidR="005E087F" w:rsidRPr="00DD1BF2" w:rsidRDefault="005E087F" w:rsidP="005E087F">
      <w:pPr>
        <w:pStyle w:val="UZPRRAFO"/>
        <w:spacing w:line="240" w:lineRule="auto"/>
      </w:pPr>
      <w:r w:rsidRPr="00DD1BF2">
        <w:t>administracion@tecnotec.biz</w:t>
      </w:r>
    </w:p>
    <w:p w14:paraId="2AD2DF89" w14:textId="77777777" w:rsidR="00601AF7" w:rsidRPr="00C130F9" w:rsidRDefault="00601AF7" w:rsidP="008806A1">
      <w:pPr>
        <w:pStyle w:val="UZPRRAFO"/>
        <w:spacing w:before="0" w:after="0"/>
        <w:ind w:firstLine="0"/>
        <w:rPr>
          <w:color w:val="FF0000"/>
        </w:rPr>
      </w:pPr>
    </w:p>
    <w:p w14:paraId="76D643F0" w14:textId="77777777" w:rsidR="00170361" w:rsidRPr="00365D1D" w:rsidRDefault="00170361" w:rsidP="006E0AF8">
      <w:pPr>
        <w:pStyle w:val="UZPRRAFO"/>
        <w:outlineLvl w:val="0"/>
      </w:pPr>
      <w:r w:rsidRPr="00365D1D">
        <w:t>A.3. DECLARACIÓN DE OBRA COMPLETA</w:t>
      </w:r>
    </w:p>
    <w:p w14:paraId="14F93EBC" w14:textId="77777777" w:rsidR="003D2909" w:rsidRPr="00365D1D" w:rsidRDefault="003D2909" w:rsidP="00CE132E">
      <w:pPr>
        <w:pStyle w:val="UZPRRAFO"/>
        <w:spacing w:before="40"/>
      </w:pPr>
      <w:r w:rsidRPr="00365D1D">
        <w:t>El presente proyecto se refiere a una obra completa que, una vez ejecutada con arreglo al mismo, será susceptible de ser entregada al uso a que se destina, ya que comprende la descripción de todas y cada una de las obras e instalaciones necesarias para su buen funcionamiento.</w:t>
      </w:r>
    </w:p>
    <w:p w14:paraId="38E85F2E" w14:textId="77777777" w:rsidR="003D2909" w:rsidRPr="00365D1D" w:rsidRDefault="003D2909" w:rsidP="00760B81">
      <w:pPr>
        <w:pStyle w:val="UZPRRAFO"/>
      </w:pPr>
      <w:r w:rsidRPr="00365D1D">
        <w:t>Lo que se hace constar por los autores del Proyecto a los efectos del artículo 125 del Reglamento General de la Ley de Contratos de las Administraciones Públicas aprobado por el Real Decreto 1098/2001.</w:t>
      </w:r>
    </w:p>
    <w:p w14:paraId="459839FB" w14:textId="77777777" w:rsidR="005A1C30" w:rsidRPr="00365D1D" w:rsidRDefault="005A1C30">
      <w:pPr>
        <w:rPr>
          <w:sz w:val="19"/>
          <w:szCs w:val="20"/>
        </w:rPr>
      </w:pPr>
      <w:bookmarkStart w:id="53" w:name="_Toc299558747"/>
      <w:bookmarkStart w:id="54" w:name="_Toc299563069"/>
      <w:bookmarkStart w:id="55" w:name="_Toc299571003"/>
      <w:bookmarkStart w:id="56" w:name="_Toc299653833"/>
      <w:bookmarkStart w:id="57" w:name="_Toc299827720"/>
      <w:bookmarkStart w:id="58" w:name="_Toc299901836"/>
      <w:bookmarkStart w:id="59" w:name="_Toc300183729"/>
      <w:bookmarkStart w:id="60" w:name="_Toc300317457"/>
      <w:bookmarkStart w:id="61" w:name="_Toc300419775"/>
      <w:bookmarkStart w:id="62" w:name="_Toc300654693"/>
      <w:bookmarkStart w:id="63" w:name="_Toc300961054"/>
    </w:p>
    <w:p w14:paraId="7BF53CF4" w14:textId="69C49FAE" w:rsidR="005A1C30" w:rsidRPr="00365D1D" w:rsidRDefault="008806A1" w:rsidP="005A1C30">
      <w:pPr>
        <w:pStyle w:val="UZPRRAFO"/>
      </w:pPr>
      <w:r w:rsidRPr="00365D1D">
        <w:rPr>
          <w:noProof/>
          <w:lang w:val="es-ES_tradnl" w:eastAsia="es-ES_tradnl"/>
        </w:rPr>
        <w:drawing>
          <wp:anchor distT="0" distB="0" distL="114300" distR="114300" simplePos="0" relativeHeight="251769856" behindDoc="1" locked="0" layoutInCell="1" allowOverlap="1" wp14:anchorId="4C45C37A" wp14:editId="6BA8330A">
            <wp:simplePos x="0" y="0"/>
            <wp:positionH relativeFrom="column">
              <wp:posOffset>1687252</wp:posOffset>
            </wp:positionH>
            <wp:positionV relativeFrom="paragraph">
              <wp:posOffset>122277</wp:posOffset>
            </wp:positionV>
            <wp:extent cx="1371600" cy="926465"/>
            <wp:effectExtent l="0" t="0" r="0" b="0"/>
            <wp:wrapNone/>
            <wp:docPr id="553" name="Imagen 553" descr="Firma Ja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Firma Jaim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71600" cy="926465"/>
                    </a:xfrm>
                    <a:prstGeom prst="rect">
                      <a:avLst/>
                    </a:prstGeom>
                    <a:noFill/>
                  </pic:spPr>
                </pic:pic>
              </a:graphicData>
            </a:graphic>
            <wp14:sizeRelH relativeFrom="page">
              <wp14:pctWidth>0</wp14:pctWidth>
            </wp14:sizeRelH>
            <wp14:sizeRelV relativeFrom="page">
              <wp14:pctHeight>0</wp14:pctHeight>
            </wp14:sizeRelV>
          </wp:anchor>
        </w:drawing>
      </w:r>
      <w:r w:rsidR="00F53FA8" w:rsidRPr="00365D1D">
        <w:t>Madrid,</w:t>
      </w:r>
      <w:r w:rsidR="00393780">
        <w:t xml:space="preserve"> </w:t>
      </w:r>
      <w:r w:rsidR="00772715">
        <w:t>noviem</w:t>
      </w:r>
      <w:r w:rsidR="00393780">
        <w:t>bre</w:t>
      </w:r>
      <w:r w:rsidR="00977BD0" w:rsidRPr="00365D1D">
        <w:t xml:space="preserve"> de 201</w:t>
      </w:r>
      <w:r w:rsidR="00365D1D" w:rsidRPr="00365D1D">
        <w:t>9</w:t>
      </w:r>
      <w:r w:rsidR="005A1C30" w:rsidRPr="00365D1D">
        <w:t>.</w:t>
      </w:r>
    </w:p>
    <w:p w14:paraId="0A3056A1" w14:textId="72109C9D" w:rsidR="005A1C30" w:rsidRPr="00365D1D" w:rsidRDefault="006838ED" w:rsidP="005A1C30">
      <w:pPr>
        <w:pStyle w:val="UZPRRAFO"/>
        <w:rPr>
          <w:lang w:val="es-MX"/>
        </w:rPr>
      </w:pPr>
      <w:r w:rsidRPr="00365D1D">
        <w:rPr>
          <w:noProof/>
          <w:lang w:val="es-ES_tradnl" w:eastAsia="es-ES_tradnl"/>
        </w:rPr>
        <w:drawing>
          <wp:anchor distT="0" distB="0" distL="114300" distR="114300" simplePos="0" relativeHeight="251770880" behindDoc="1" locked="0" layoutInCell="1" allowOverlap="1" wp14:anchorId="7747D340" wp14:editId="4634376A">
            <wp:simplePos x="0" y="0"/>
            <wp:positionH relativeFrom="column">
              <wp:posOffset>3055042</wp:posOffset>
            </wp:positionH>
            <wp:positionV relativeFrom="paragraph">
              <wp:posOffset>188952</wp:posOffset>
            </wp:positionV>
            <wp:extent cx="1600200" cy="573405"/>
            <wp:effectExtent l="0" t="0" r="0" b="10795"/>
            <wp:wrapNone/>
            <wp:docPr id="554" name="Imagen 554" descr="Firma Ald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Firma Aldar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00200" cy="573405"/>
                    </a:xfrm>
                    <a:prstGeom prst="rect">
                      <a:avLst/>
                    </a:prstGeom>
                    <a:noFill/>
                  </pic:spPr>
                </pic:pic>
              </a:graphicData>
            </a:graphic>
            <wp14:sizeRelH relativeFrom="page">
              <wp14:pctWidth>0</wp14:pctWidth>
            </wp14:sizeRelH>
            <wp14:sizeRelV relativeFrom="page">
              <wp14:pctHeight>0</wp14:pctHeight>
            </wp14:sizeRelV>
          </wp:anchor>
        </w:drawing>
      </w:r>
      <w:r w:rsidR="005A1C30" w:rsidRPr="00365D1D">
        <w:rPr>
          <w:lang w:val="es-MX"/>
        </w:rPr>
        <w:t>Los Arquitectos,</w:t>
      </w:r>
    </w:p>
    <w:p w14:paraId="7B7806DF" w14:textId="4F72616E" w:rsidR="005A1C30" w:rsidRPr="00365D1D" w:rsidRDefault="005A1C30" w:rsidP="005A1C30">
      <w:pPr>
        <w:pStyle w:val="UZPRRAFO"/>
        <w:rPr>
          <w:lang w:val="es-MX"/>
        </w:rPr>
      </w:pPr>
    </w:p>
    <w:p w14:paraId="46AC958B" w14:textId="1B2C3342" w:rsidR="005A1C30" w:rsidRPr="00365D1D" w:rsidRDefault="005A1C30" w:rsidP="005A1C30">
      <w:pPr>
        <w:pStyle w:val="UZPRRAFO"/>
        <w:rPr>
          <w:lang w:val="es-MX"/>
        </w:rPr>
      </w:pPr>
    </w:p>
    <w:p w14:paraId="57BB113E" w14:textId="664D0FE4" w:rsidR="0065393C" w:rsidRPr="008806A1" w:rsidRDefault="005A1C30" w:rsidP="006838ED">
      <w:pPr>
        <w:pStyle w:val="UZPRRAFO"/>
        <w:ind w:left="708" w:firstLine="708"/>
        <w:rPr>
          <w:highlight w:val="white"/>
        </w:rPr>
      </w:pPr>
      <w:r w:rsidRPr="00365D1D">
        <w:rPr>
          <w:lang w:val="es-MX"/>
        </w:rPr>
        <w:t>Jaime Martínez de Ubago de Liñán</w:t>
      </w:r>
      <w:r w:rsidRPr="00365D1D">
        <w:rPr>
          <w:lang w:val="es-MX"/>
        </w:rPr>
        <w:tab/>
        <w:t xml:space="preserve">    Aldara Zuleta del Rivero</w:t>
      </w:r>
      <w:r w:rsidR="0065393C" w:rsidRPr="00C130F9">
        <w:rPr>
          <w:color w:val="FF0000"/>
        </w:rPr>
        <w:br w:type="page"/>
      </w:r>
    </w:p>
    <w:p w14:paraId="3E916CF0" w14:textId="77777777" w:rsidR="00713A36" w:rsidRPr="0091227D" w:rsidRDefault="00170361" w:rsidP="006E0AF8">
      <w:pPr>
        <w:pStyle w:val="UZTTULO2"/>
        <w:outlineLvl w:val="0"/>
      </w:pPr>
      <w:bookmarkStart w:id="64" w:name="_Toc304804897"/>
      <w:bookmarkStart w:id="65" w:name="_Toc457269373"/>
      <w:bookmarkStart w:id="66" w:name="_Toc457478323"/>
      <w:bookmarkStart w:id="67" w:name="_Toc457546347"/>
      <w:bookmarkStart w:id="68" w:name="_Toc457547886"/>
      <w:bookmarkStart w:id="69" w:name="_Toc457549072"/>
      <w:bookmarkStart w:id="70" w:name="_Toc492318530"/>
      <w:bookmarkStart w:id="71" w:name="_Toc492838159"/>
      <w:bookmarkStart w:id="72" w:name="_Toc492918095"/>
      <w:bookmarkStart w:id="73" w:name="_Toc492981137"/>
      <w:bookmarkStart w:id="74" w:name="_Toc492987291"/>
      <w:bookmarkStart w:id="75" w:name="_Toc493000090"/>
      <w:bookmarkStart w:id="76" w:name="_Toc493000399"/>
      <w:bookmarkStart w:id="77" w:name="_Toc493002762"/>
      <w:bookmarkStart w:id="78" w:name="_Toc495346417"/>
      <w:r w:rsidRPr="0091227D">
        <w:lastRenderedPageBreak/>
        <w:t xml:space="preserve">MD2. </w:t>
      </w:r>
      <w:r w:rsidR="00713A36" w:rsidRPr="0091227D">
        <w:t>INFORMACIÓN PREVI</w:t>
      </w:r>
      <w:bookmarkEnd w:id="53"/>
      <w:bookmarkEnd w:id="54"/>
      <w:bookmarkEnd w:id="55"/>
      <w:bookmarkEnd w:id="56"/>
      <w:bookmarkEnd w:id="57"/>
      <w:bookmarkEnd w:id="58"/>
      <w:bookmarkEnd w:id="59"/>
      <w:bookmarkEnd w:id="60"/>
      <w:bookmarkEnd w:id="61"/>
      <w:bookmarkEnd w:id="62"/>
      <w:bookmarkEnd w:id="63"/>
      <w:r w:rsidR="00B22133" w:rsidRPr="0091227D">
        <w:t>A</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6C0CFEDD" w14:textId="77777777" w:rsidR="0065393C" w:rsidRPr="0091227D" w:rsidRDefault="0065393C" w:rsidP="004B54AE">
      <w:pPr>
        <w:pStyle w:val="UZPRRAFO"/>
      </w:pPr>
      <w:r w:rsidRPr="0091227D">
        <w:t>B.1. SITUACIÓN Y EMPLAZAMIENTO</w:t>
      </w:r>
    </w:p>
    <w:p w14:paraId="4BF6E5F5" w14:textId="4BD57793" w:rsidR="0091227D" w:rsidRPr="0091227D" w:rsidRDefault="000A5DB3" w:rsidP="000A5DB3">
      <w:pPr>
        <w:pStyle w:val="UZPRRAFO"/>
      </w:pPr>
      <w:r w:rsidRPr="0091227D">
        <w:t>La parcela sobre la que se sitúa el presente proyecto se encuentra ubicada</w:t>
      </w:r>
      <w:r w:rsidR="0091227D" w:rsidRPr="0091227D">
        <w:t xml:space="preserve"> en la calle Tomillo con vuelta a la Avenida del Monte de </w:t>
      </w:r>
      <w:proofErr w:type="spellStart"/>
      <w:r w:rsidR="0091227D" w:rsidRPr="0091227D">
        <w:t>Loeches</w:t>
      </w:r>
      <w:proofErr w:type="spellEnd"/>
      <w:r w:rsidR="0091227D" w:rsidRPr="0091227D">
        <w:t>. En la actualidad se encuentra ocupada por la primera fase del centro en construcción.</w:t>
      </w:r>
    </w:p>
    <w:p w14:paraId="3FEEC51C" w14:textId="77777777" w:rsidR="0065393C" w:rsidRPr="0091227D" w:rsidRDefault="0065393C">
      <w:pPr>
        <w:rPr>
          <w:bCs/>
          <w:sz w:val="19"/>
          <w:szCs w:val="20"/>
        </w:rPr>
      </w:pPr>
    </w:p>
    <w:p w14:paraId="460C9E49" w14:textId="77777777" w:rsidR="0065393C" w:rsidRPr="0091227D" w:rsidRDefault="0065393C" w:rsidP="00713A36">
      <w:pPr>
        <w:pStyle w:val="UZPRRAFO"/>
        <w:rPr>
          <w:bCs/>
          <w:lang w:val="es-ES_tradnl"/>
        </w:rPr>
      </w:pPr>
      <w:r w:rsidRPr="0091227D">
        <w:rPr>
          <w:bCs/>
          <w:lang w:val="es-ES_tradnl"/>
        </w:rPr>
        <w:t>B.2. DATOS DEL SOLAR</w:t>
      </w:r>
    </w:p>
    <w:p w14:paraId="6D212B90" w14:textId="77777777" w:rsidR="0065393C" w:rsidRPr="0091227D" w:rsidRDefault="0065393C" w:rsidP="00713A36">
      <w:pPr>
        <w:pStyle w:val="UZPRRAFO"/>
      </w:pPr>
      <w:r w:rsidRPr="0091227D">
        <w:rPr>
          <w:bCs/>
          <w:lang w:val="es-ES_tradnl"/>
        </w:rPr>
        <w:tab/>
        <w:t>B.2.1. DESCRIPCIÓN FÍSICA/ ESTADO ACTUAL</w:t>
      </w:r>
    </w:p>
    <w:p w14:paraId="21540238" w14:textId="44B130DC" w:rsidR="0091227D" w:rsidRDefault="0065393C" w:rsidP="00B06BBB">
      <w:pPr>
        <w:pStyle w:val="UZPRRAFO"/>
      </w:pPr>
      <w:r w:rsidRPr="0091227D">
        <w:t xml:space="preserve">La parcela tiene forma </w:t>
      </w:r>
      <w:r w:rsidR="0091227D" w:rsidRPr="0091227D">
        <w:t>trapezoidal y una superficie de 12.961,00 m2 según ficha catastral.</w:t>
      </w:r>
      <w:r w:rsidR="00B06BBB" w:rsidRPr="0091227D">
        <w:t xml:space="preserve"> </w:t>
      </w:r>
      <w:r w:rsidR="00625463">
        <w:t>Linda al norte con la calle Tomillo, al sur y al este con la Avenida del Monte y rotonda, y al oeste con una calle peatonal.</w:t>
      </w:r>
    </w:p>
    <w:p w14:paraId="54A36732" w14:textId="77777777" w:rsidR="00625463" w:rsidRDefault="00625463" w:rsidP="00713A36">
      <w:pPr>
        <w:pStyle w:val="UZPRRAFO"/>
        <w:rPr>
          <w:color w:val="FF0000"/>
        </w:rPr>
      </w:pPr>
    </w:p>
    <w:p w14:paraId="0CD50C36" w14:textId="0AF48804" w:rsidR="00625463" w:rsidRDefault="00625463" w:rsidP="00625463">
      <w:pPr>
        <w:pStyle w:val="UZPRRAFO"/>
      </w:pPr>
      <w:r>
        <w:t>L</w:t>
      </w:r>
      <w:r w:rsidRPr="00625463">
        <w:t>a topografía, el solar</w:t>
      </w:r>
      <w:r>
        <w:t xml:space="preserve"> mantiene</w:t>
      </w:r>
      <w:r w:rsidRPr="00625463">
        <w:t xml:space="preserve"> un desnivel moderado desde la calle peatonal, situada al oeste, hacia el encuentro de las calles Tomillo y Avda. del Monte, situado al este, con una diferencia total de 4,00 m. en un desarrollo de 220</w:t>
      </w:r>
      <w:r>
        <w:t xml:space="preserve"> m</w:t>
      </w:r>
      <w:r w:rsidRPr="00625463">
        <w:t>.</w:t>
      </w:r>
    </w:p>
    <w:p w14:paraId="6212C689" w14:textId="3E0ABEC9" w:rsidR="00671139" w:rsidRPr="00625463" w:rsidRDefault="00671139" w:rsidP="00625463">
      <w:pPr>
        <w:pStyle w:val="UZPRRAFO"/>
      </w:pPr>
      <w:r>
        <w:t>La primera fase del centro está constituida por un edificio lineal paralelo a la calle Tomillo y situado próximo al retranqueo de este lindero para liberar la zona más amplia para juegos al sur del edificio. La parte este de la parcela se</w:t>
      </w:r>
      <w:r w:rsidR="00DC7CF6">
        <w:t xml:space="preserve"> encuentra</w:t>
      </w:r>
      <w:r>
        <w:t xml:space="preserve"> ocupada por un aparcamiento que será trasladado al otro lado de la calle peatonal al oeste en futuras ampliaciones.</w:t>
      </w:r>
    </w:p>
    <w:p w14:paraId="173165D1" w14:textId="77777777" w:rsidR="00625463" w:rsidRPr="00C130F9" w:rsidRDefault="00625463" w:rsidP="00C0518C">
      <w:pPr>
        <w:pStyle w:val="UZPRRAFO"/>
        <w:ind w:firstLine="0"/>
        <w:rPr>
          <w:color w:val="FF0000"/>
        </w:rPr>
      </w:pPr>
    </w:p>
    <w:p w14:paraId="20B8C9FA" w14:textId="77777777" w:rsidR="00363573" w:rsidRPr="00B74D4B" w:rsidRDefault="0065393C" w:rsidP="00713A36">
      <w:pPr>
        <w:pStyle w:val="UZPRRAFO"/>
      </w:pPr>
      <w:r w:rsidRPr="00B74D4B">
        <w:tab/>
        <w:t>B.2.2. ACCESOS Y SERVICIOS</w:t>
      </w:r>
    </w:p>
    <w:p w14:paraId="1E972851" w14:textId="427B6071" w:rsidR="00671139" w:rsidRPr="00B74D4B" w:rsidRDefault="00671139" w:rsidP="00CB521E">
      <w:pPr>
        <w:pStyle w:val="UZPRRAFO"/>
      </w:pPr>
      <w:r w:rsidRPr="00B74D4B">
        <w:t xml:space="preserve">El acceso peatonal principal determinado en la primera </w:t>
      </w:r>
      <w:proofErr w:type="gramStart"/>
      <w:r w:rsidRPr="00B74D4B">
        <w:t>fase,</w:t>
      </w:r>
      <w:proofErr w:type="gramEnd"/>
      <w:r w:rsidRPr="00B74D4B">
        <w:t xml:space="preserve"> se realiza desde la calle del Tomillo. El acceso rodado está situado en la Avenida del Monte</w:t>
      </w:r>
      <w:r w:rsidR="00B74D4B" w:rsidRPr="00B74D4B">
        <w:t>.</w:t>
      </w:r>
    </w:p>
    <w:p w14:paraId="03392616" w14:textId="77777777" w:rsidR="0065393C" w:rsidRPr="00B74D4B" w:rsidRDefault="0065393C" w:rsidP="00713A36">
      <w:pPr>
        <w:pStyle w:val="UZPRRAFO"/>
      </w:pPr>
    </w:p>
    <w:p w14:paraId="4276D3C3" w14:textId="77777777" w:rsidR="00363573" w:rsidRPr="00B74D4B" w:rsidRDefault="0065393C" w:rsidP="00713A36">
      <w:pPr>
        <w:pStyle w:val="UZPRRAFO"/>
      </w:pPr>
      <w:r w:rsidRPr="00B74D4B">
        <w:tab/>
        <w:t>B.2.3. SERVIDUMBRES</w:t>
      </w:r>
    </w:p>
    <w:p w14:paraId="63A6BB67" w14:textId="77777777" w:rsidR="0065393C" w:rsidRPr="00B74D4B" w:rsidRDefault="0065393C" w:rsidP="00713A36">
      <w:pPr>
        <w:pStyle w:val="UZPRRAFO"/>
      </w:pPr>
      <w:r w:rsidRPr="00B74D4B">
        <w:t xml:space="preserve">No existen servidumbres </w:t>
      </w:r>
      <w:r w:rsidR="00F1356C" w:rsidRPr="00B74D4B">
        <w:t xml:space="preserve">conocidas </w:t>
      </w:r>
      <w:r w:rsidRPr="00B74D4B">
        <w:t>en la parcela.</w:t>
      </w:r>
    </w:p>
    <w:p w14:paraId="0E704DEA" w14:textId="77777777" w:rsidR="00F56956" w:rsidRPr="00B74D4B" w:rsidRDefault="00F56956" w:rsidP="00F56956">
      <w:pPr>
        <w:pStyle w:val="UZPRRAFO"/>
      </w:pPr>
      <w:r w:rsidRPr="00B74D4B">
        <w:t>Los principales condicionantes de partida que existen para el diseño de las actuaciones son las necesidades y recomendaciones que en materia de educación establece la normativa oficial vigente.</w:t>
      </w:r>
    </w:p>
    <w:p w14:paraId="0569C847" w14:textId="77777777" w:rsidR="00F56956" w:rsidRPr="00B74D4B" w:rsidRDefault="00F56956" w:rsidP="00713A36">
      <w:pPr>
        <w:pStyle w:val="UZPRRAFO"/>
      </w:pPr>
    </w:p>
    <w:p w14:paraId="4634FD19" w14:textId="77777777" w:rsidR="00363573" w:rsidRPr="00B74D4B" w:rsidRDefault="0065393C" w:rsidP="006E0AF8">
      <w:pPr>
        <w:pStyle w:val="UZPRRAFO"/>
        <w:outlineLvl w:val="0"/>
      </w:pPr>
      <w:r w:rsidRPr="00B74D4B">
        <w:tab/>
        <w:t xml:space="preserve">B.2.4. </w:t>
      </w:r>
      <w:r w:rsidR="00AF2DBE" w:rsidRPr="00B74D4B">
        <w:t>DATOS URBANÍSTICOS</w:t>
      </w:r>
    </w:p>
    <w:p w14:paraId="79DE6F7C" w14:textId="1E4CF317" w:rsidR="00204A2B" w:rsidRPr="00D83784" w:rsidRDefault="00A9454E" w:rsidP="00AF2DBE">
      <w:pPr>
        <w:pStyle w:val="UZPRRAFO"/>
      </w:pPr>
      <w:r w:rsidRPr="00D83784">
        <w:t>La parcela se encuentra englobada en el Sector 4: “</w:t>
      </w:r>
      <w:proofErr w:type="spellStart"/>
      <w:r w:rsidRPr="00D83784">
        <w:t>Valdepozuelo</w:t>
      </w:r>
      <w:proofErr w:type="spellEnd"/>
      <w:r w:rsidRPr="00D83784">
        <w:t xml:space="preserve">” de las Normas Subsidiarias de Planeamiento Municipal de </w:t>
      </w:r>
      <w:proofErr w:type="spellStart"/>
      <w:r w:rsidRPr="00D83784">
        <w:t>Loeches</w:t>
      </w:r>
      <w:proofErr w:type="spellEnd"/>
      <w:r w:rsidRPr="00D83784">
        <w:t>. Se denomina Parcela REG – DOT 5, Red Pública General / Equipamientos Públicos y Servicios Urbanos</w:t>
      </w:r>
      <w:r w:rsidR="00B46B54" w:rsidRPr="00D83784">
        <w:t xml:space="preserve"> y está regulada por la “Ordenanza 12: Dotaciones, Equipamientos y Servicios”.</w:t>
      </w:r>
    </w:p>
    <w:p w14:paraId="6567EC38" w14:textId="77777777" w:rsidR="00204A2B" w:rsidRPr="00D83784" w:rsidRDefault="00204A2B" w:rsidP="00AF2DBE">
      <w:pPr>
        <w:pStyle w:val="UZPRRAFO"/>
      </w:pPr>
    </w:p>
    <w:p w14:paraId="5EDE0A11" w14:textId="77777777" w:rsidR="0065393C" w:rsidRPr="00D83784" w:rsidRDefault="000842B9" w:rsidP="006F0FD1">
      <w:pPr>
        <w:pStyle w:val="UZPRRAFO"/>
      </w:pPr>
      <w:r w:rsidRPr="00D83784">
        <w:t>El proyecto de ejecución que se presenta cumple estrictamente con toda la normativa y ordenanzas aplicables. En detalle, esto puede ser comprobado en los planos debidamente acotados</w:t>
      </w:r>
      <w:r w:rsidR="0065393C" w:rsidRPr="00D83784">
        <w:t>. El siguiente</w:t>
      </w:r>
      <w:r w:rsidR="00AF2DBE" w:rsidRPr="00D83784">
        <w:t xml:space="preserve"> cuadro</w:t>
      </w:r>
      <w:r w:rsidR="0065393C" w:rsidRPr="00D83784">
        <w:t xml:space="preserve"> refleja</w:t>
      </w:r>
      <w:r w:rsidR="00AF2DBE" w:rsidRPr="00D83784">
        <w:t xml:space="preserve"> las principales exigencias en cuanto a los parámetros urbanísticos y su cumplimiento por parte de este proyecto:</w:t>
      </w:r>
      <w:r w:rsidR="0065393C" w:rsidRPr="00D83784">
        <w:br w:type="page"/>
      </w:r>
    </w:p>
    <w:p w14:paraId="07351355" w14:textId="77777777" w:rsidR="00AF2DBE" w:rsidRPr="00C130F9" w:rsidRDefault="00AF2DBE" w:rsidP="00AF2DBE">
      <w:pPr>
        <w:pStyle w:val="UZPRRAFO"/>
        <w:rPr>
          <w:color w:val="FF0000"/>
        </w:rPr>
      </w:pPr>
    </w:p>
    <w:tbl>
      <w:tblPr>
        <w:tblW w:w="5126" w:type="pct"/>
        <w:tblInd w:w="-230" w:type="dxa"/>
        <w:tblCellMar>
          <w:left w:w="0" w:type="dxa"/>
          <w:right w:w="0" w:type="dxa"/>
        </w:tblCellMar>
        <w:tblLook w:val="0000" w:firstRow="0" w:lastRow="0" w:firstColumn="0" w:lastColumn="0" w:noHBand="0" w:noVBand="0"/>
      </w:tblPr>
      <w:tblGrid>
        <w:gridCol w:w="3483"/>
        <w:gridCol w:w="2123"/>
        <w:gridCol w:w="3679"/>
      </w:tblGrid>
      <w:tr w:rsidR="006C7CD5" w:rsidRPr="00C130F9" w14:paraId="65A8E067" w14:textId="77777777" w:rsidTr="00187F70">
        <w:trPr>
          <w:trHeight w:val="449"/>
        </w:trPr>
        <w:tc>
          <w:tcPr>
            <w:tcW w:w="1876" w:type="pct"/>
            <w:tcBorders>
              <w:bottom w:val="single" w:sz="4" w:space="0" w:color="auto"/>
              <w:right w:val="single" w:sz="6" w:space="0" w:color="auto"/>
            </w:tcBorders>
            <w:shd w:val="clear" w:color="auto" w:fill="auto"/>
            <w:vAlign w:val="bottom"/>
          </w:tcPr>
          <w:p w14:paraId="2660C795" w14:textId="77777777" w:rsidR="00DA297D" w:rsidRPr="00C130F9" w:rsidRDefault="00DA297D" w:rsidP="0065393C">
            <w:pPr>
              <w:pStyle w:val="UZPRRAFO"/>
              <w:spacing w:before="40" w:after="40" w:line="240" w:lineRule="auto"/>
              <w:rPr>
                <w:color w:val="FF0000"/>
                <w:sz w:val="17"/>
                <w:szCs w:val="17"/>
                <w:lang w:val="es-ES_tradnl"/>
              </w:rPr>
            </w:pPr>
          </w:p>
        </w:tc>
        <w:tc>
          <w:tcPr>
            <w:tcW w:w="1143" w:type="pct"/>
            <w:tcBorders>
              <w:top w:val="single" w:sz="6" w:space="0" w:color="auto"/>
              <w:left w:val="single" w:sz="6" w:space="0" w:color="auto"/>
              <w:bottom w:val="single" w:sz="4" w:space="0" w:color="auto"/>
              <w:right w:val="single" w:sz="6" w:space="0" w:color="auto"/>
            </w:tcBorders>
            <w:shd w:val="clear" w:color="auto" w:fill="E6E6E6"/>
            <w:vAlign w:val="center"/>
          </w:tcPr>
          <w:p w14:paraId="69D567F5" w14:textId="77777777" w:rsidR="00DA297D" w:rsidRPr="00737454" w:rsidRDefault="00DA297D" w:rsidP="00187F70">
            <w:pPr>
              <w:pStyle w:val="UZPRRAFO"/>
              <w:spacing w:before="40" w:after="40" w:line="240" w:lineRule="auto"/>
              <w:ind w:firstLine="6"/>
              <w:jc w:val="center"/>
              <w:rPr>
                <w:sz w:val="17"/>
                <w:szCs w:val="17"/>
                <w:lang w:val="es-ES_tradnl"/>
              </w:rPr>
            </w:pPr>
            <w:r w:rsidRPr="00737454">
              <w:rPr>
                <w:sz w:val="17"/>
                <w:szCs w:val="17"/>
                <w:lang w:val="es-ES_tradnl"/>
              </w:rPr>
              <w:t>NORMATIVA</w:t>
            </w:r>
          </w:p>
        </w:tc>
        <w:tc>
          <w:tcPr>
            <w:tcW w:w="1981" w:type="pct"/>
            <w:tcBorders>
              <w:top w:val="single" w:sz="6" w:space="0" w:color="auto"/>
              <w:left w:val="single" w:sz="6" w:space="0" w:color="auto"/>
              <w:bottom w:val="single" w:sz="4" w:space="0" w:color="auto"/>
              <w:right w:val="single" w:sz="6" w:space="0" w:color="auto"/>
            </w:tcBorders>
            <w:shd w:val="clear" w:color="auto" w:fill="E6E6E6"/>
            <w:vAlign w:val="center"/>
          </w:tcPr>
          <w:p w14:paraId="3B021120" w14:textId="77777777" w:rsidR="00DA297D" w:rsidRPr="00737454" w:rsidRDefault="00DA297D" w:rsidP="00187F70">
            <w:pPr>
              <w:pStyle w:val="UZPRRAFO"/>
              <w:spacing w:before="40" w:after="40" w:line="240" w:lineRule="auto"/>
              <w:ind w:firstLine="6"/>
              <w:jc w:val="center"/>
              <w:rPr>
                <w:sz w:val="17"/>
                <w:szCs w:val="17"/>
                <w:lang w:val="es-ES_tradnl"/>
              </w:rPr>
            </w:pPr>
            <w:r w:rsidRPr="00737454">
              <w:rPr>
                <w:sz w:val="17"/>
                <w:szCs w:val="17"/>
                <w:lang w:val="es-ES_tradnl"/>
              </w:rPr>
              <w:t>PROYECTO</w:t>
            </w:r>
          </w:p>
        </w:tc>
      </w:tr>
      <w:tr w:rsidR="00DA297D" w:rsidRPr="00C130F9" w14:paraId="1735544A" w14:textId="77777777" w:rsidTr="006C7CD5">
        <w:trPr>
          <w:trHeight w:val="417"/>
        </w:trPr>
        <w:tc>
          <w:tcPr>
            <w:tcW w:w="1876" w:type="pct"/>
            <w:tcBorders>
              <w:left w:val="single" w:sz="4" w:space="0" w:color="auto"/>
              <w:bottom w:val="single" w:sz="4" w:space="0" w:color="auto"/>
              <w:right w:val="single" w:sz="6" w:space="0" w:color="auto"/>
            </w:tcBorders>
            <w:shd w:val="clear" w:color="auto" w:fill="E6E6E6"/>
            <w:vAlign w:val="center"/>
          </w:tcPr>
          <w:p w14:paraId="1AB5BED7" w14:textId="77777777" w:rsidR="00DA297D" w:rsidRPr="00737454" w:rsidRDefault="00DA297D" w:rsidP="007443A5">
            <w:pPr>
              <w:pStyle w:val="UZPRRAFO"/>
              <w:spacing w:after="40" w:line="240" w:lineRule="auto"/>
              <w:ind w:left="112" w:firstLine="0"/>
              <w:jc w:val="left"/>
              <w:rPr>
                <w:sz w:val="17"/>
                <w:szCs w:val="17"/>
                <w:lang w:val="es-ES_tradnl"/>
              </w:rPr>
            </w:pPr>
            <w:r w:rsidRPr="00737454">
              <w:rPr>
                <w:sz w:val="17"/>
                <w:szCs w:val="17"/>
                <w:lang w:val="es-ES_tradnl"/>
              </w:rPr>
              <w:t>SUPERFICIE PARCELA</w:t>
            </w:r>
          </w:p>
        </w:tc>
        <w:tc>
          <w:tcPr>
            <w:tcW w:w="3124" w:type="pct"/>
            <w:gridSpan w:val="2"/>
            <w:tcBorders>
              <w:left w:val="single" w:sz="6" w:space="0" w:color="auto"/>
              <w:bottom w:val="single" w:sz="4" w:space="0" w:color="auto"/>
              <w:right w:val="single" w:sz="6" w:space="0" w:color="auto"/>
            </w:tcBorders>
            <w:vAlign w:val="bottom"/>
          </w:tcPr>
          <w:p w14:paraId="4966F567" w14:textId="53B1EB8B" w:rsidR="00DA297D" w:rsidRPr="00737454" w:rsidRDefault="00DA297D" w:rsidP="006151D0">
            <w:pPr>
              <w:pStyle w:val="UZPRRAFO"/>
              <w:spacing w:before="40" w:line="240" w:lineRule="auto"/>
              <w:ind w:firstLine="1"/>
              <w:jc w:val="center"/>
              <w:rPr>
                <w:sz w:val="17"/>
                <w:szCs w:val="17"/>
                <w:lang w:val="es-ES_tradnl"/>
              </w:rPr>
            </w:pPr>
            <w:r w:rsidRPr="00737454">
              <w:rPr>
                <w:sz w:val="17"/>
                <w:szCs w:val="17"/>
                <w:lang w:val="es-ES_tradnl"/>
              </w:rPr>
              <w:t>12.</w:t>
            </w:r>
            <w:r w:rsidR="00737454" w:rsidRPr="00737454">
              <w:rPr>
                <w:sz w:val="17"/>
                <w:szCs w:val="17"/>
                <w:lang w:val="es-ES_tradnl"/>
              </w:rPr>
              <w:t xml:space="preserve">961,00 </w:t>
            </w:r>
            <w:r w:rsidRPr="00737454">
              <w:rPr>
                <w:sz w:val="17"/>
                <w:szCs w:val="17"/>
                <w:lang w:val="es-ES_tradnl"/>
              </w:rPr>
              <w:t>m2</w:t>
            </w:r>
          </w:p>
        </w:tc>
      </w:tr>
      <w:tr w:rsidR="006C7CD5" w:rsidRPr="00C130F9" w14:paraId="02AC1114" w14:textId="77777777" w:rsidTr="006C7CD5">
        <w:trPr>
          <w:trHeight w:val="987"/>
        </w:trPr>
        <w:tc>
          <w:tcPr>
            <w:tcW w:w="1876" w:type="pct"/>
            <w:tcBorders>
              <w:top w:val="single" w:sz="4" w:space="0" w:color="auto"/>
              <w:left w:val="single" w:sz="4" w:space="0" w:color="auto"/>
              <w:bottom w:val="single" w:sz="4" w:space="0" w:color="auto"/>
              <w:right w:val="single" w:sz="6" w:space="0" w:color="auto"/>
            </w:tcBorders>
            <w:shd w:val="clear" w:color="auto" w:fill="E6E6E6"/>
            <w:vAlign w:val="center"/>
          </w:tcPr>
          <w:p w14:paraId="73EF55D9" w14:textId="77777777" w:rsidR="00DA297D" w:rsidRPr="00737454" w:rsidRDefault="00DA297D" w:rsidP="00C52ED2">
            <w:pPr>
              <w:pStyle w:val="UZPRRAFO"/>
              <w:spacing w:after="40" w:line="240" w:lineRule="auto"/>
              <w:ind w:left="142" w:firstLine="0"/>
              <w:jc w:val="left"/>
              <w:rPr>
                <w:sz w:val="17"/>
                <w:szCs w:val="17"/>
                <w:lang w:val="es-ES_tradnl"/>
              </w:rPr>
            </w:pPr>
            <w:r w:rsidRPr="00737454">
              <w:rPr>
                <w:sz w:val="17"/>
                <w:szCs w:val="17"/>
                <w:lang w:val="es-ES_tradnl"/>
              </w:rPr>
              <w:t>EDIFICABILIDAD MÁXIMA</w:t>
            </w:r>
          </w:p>
        </w:tc>
        <w:tc>
          <w:tcPr>
            <w:tcW w:w="1143" w:type="pct"/>
            <w:tcBorders>
              <w:top w:val="single" w:sz="4" w:space="0" w:color="auto"/>
              <w:left w:val="single" w:sz="6" w:space="0" w:color="auto"/>
              <w:bottom w:val="single" w:sz="4" w:space="0" w:color="auto"/>
              <w:right w:val="single" w:sz="6" w:space="0" w:color="auto"/>
            </w:tcBorders>
            <w:vAlign w:val="center"/>
          </w:tcPr>
          <w:p w14:paraId="3FBD6429" w14:textId="15BF8D4C" w:rsidR="00DA297D" w:rsidRPr="00737454" w:rsidRDefault="00DA297D" w:rsidP="00C52ED2">
            <w:pPr>
              <w:pStyle w:val="UZPRRAFO"/>
              <w:spacing w:after="40" w:line="240" w:lineRule="auto"/>
              <w:ind w:firstLine="1"/>
              <w:jc w:val="center"/>
              <w:rPr>
                <w:sz w:val="17"/>
                <w:szCs w:val="17"/>
                <w:lang w:val="es-ES_tradnl"/>
              </w:rPr>
            </w:pPr>
            <w:r w:rsidRPr="00737454">
              <w:rPr>
                <w:sz w:val="17"/>
                <w:szCs w:val="17"/>
                <w:lang w:val="es-ES_tradnl"/>
              </w:rPr>
              <w:t>1</w:t>
            </w:r>
            <w:r w:rsidR="00ED7957" w:rsidRPr="00737454">
              <w:rPr>
                <w:sz w:val="17"/>
                <w:szCs w:val="17"/>
                <w:lang w:val="es-ES_tradnl"/>
              </w:rPr>
              <w:t xml:space="preserve"> </w:t>
            </w:r>
            <w:r w:rsidRPr="00737454">
              <w:rPr>
                <w:sz w:val="17"/>
                <w:szCs w:val="17"/>
                <w:lang w:val="es-ES_tradnl"/>
              </w:rPr>
              <w:t>m2e/m2s</w:t>
            </w:r>
          </w:p>
        </w:tc>
        <w:tc>
          <w:tcPr>
            <w:tcW w:w="1981" w:type="pct"/>
            <w:tcBorders>
              <w:top w:val="single" w:sz="4" w:space="0" w:color="auto"/>
              <w:left w:val="single" w:sz="6" w:space="0" w:color="auto"/>
              <w:bottom w:val="single" w:sz="4" w:space="0" w:color="auto"/>
              <w:right w:val="single" w:sz="6" w:space="0" w:color="auto"/>
            </w:tcBorders>
            <w:vAlign w:val="center"/>
          </w:tcPr>
          <w:p w14:paraId="40A5F2B1" w14:textId="190C668E" w:rsidR="00DA297D" w:rsidRPr="006538CD" w:rsidRDefault="00DA297D" w:rsidP="006C7CD5">
            <w:pPr>
              <w:pStyle w:val="UZPRRAFO"/>
              <w:spacing w:before="40" w:after="40" w:line="240" w:lineRule="auto"/>
              <w:ind w:firstLine="278"/>
              <w:jc w:val="left"/>
              <w:rPr>
                <w:sz w:val="17"/>
                <w:szCs w:val="17"/>
                <w:lang w:val="es-ES_tradnl"/>
              </w:rPr>
            </w:pPr>
            <w:r w:rsidRPr="006538CD">
              <w:rPr>
                <w:sz w:val="17"/>
                <w:szCs w:val="17"/>
                <w:lang w:val="es-ES_tradnl"/>
              </w:rPr>
              <w:t>Existente: 0,</w:t>
            </w:r>
            <w:r w:rsidR="00680DA6" w:rsidRPr="006538CD">
              <w:rPr>
                <w:sz w:val="17"/>
                <w:szCs w:val="17"/>
                <w:lang w:val="es-ES_tradnl"/>
              </w:rPr>
              <w:t xml:space="preserve">259 </w:t>
            </w:r>
            <w:r w:rsidRPr="006538CD">
              <w:rPr>
                <w:sz w:val="17"/>
                <w:szCs w:val="17"/>
                <w:lang w:val="es-ES_tradnl"/>
              </w:rPr>
              <w:t>m2e/m2s (3.</w:t>
            </w:r>
            <w:r w:rsidR="00680DA6" w:rsidRPr="006538CD">
              <w:rPr>
                <w:sz w:val="17"/>
                <w:szCs w:val="17"/>
                <w:lang w:val="es-ES_tradnl"/>
              </w:rPr>
              <w:t>356</w:t>
            </w:r>
            <w:r w:rsidRPr="006538CD">
              <w:rPr>
                <w:sz w:val="17"/>
                <w:szCs w:val="17"/>
                <w:lang w:val="es-ES_tradnl"/>
              </w:rPr>
              <w:t>,</w:t>
            </w:r>
            <w:r w:rsidR="00680DA6" w:rsidRPr="006538CD">
              <w:rPr>
                <w:sz w:val="17"/>
                <w:szCs w:val="17"/>
                <w:lang w:val="es-ES_tradnl"/>
              </w:rPr>
              <w:t xml:space="preserve">51 </w:t>
            </w:r>
            <w:r w:rsidRPr="006538CD">
              <w:rPr>
                <w:sz w:val="17"/>
                <w:szCs w:val="17"/>
                <w:lang w:val="es-ES_tradnl"/>
              </w:rPr>
              <w:t>m2c)</w:t>
            </w:r>
          </w:p>
          <w:p w14:paraId="726D8B2A" w14:textId="2AC428D6" w:rsidR="00DA297D" w:rsidRPr="000916DB" w:rsidRDefault="00DA297D" w:rsidP="006C7CD5">
            <w:pPr>
              <w:pStyle w:val="UZPRRAFO"/>
              <w:spacing w:before="40" w:after="40" w:line="240" w:lineRule="auto"/>
              <w:ind w:firstLine="278"/>
              <w:jc w:val="left"/>
              <w:rPr>
                <w:sz w:val="17"/>
                <w:szCs w:val="17"/>
                <w:lang w:val="es-ES_tradnl"/>
              </w:rPr>
            </w:pPr>
            <w:r w:rsidRPr="000916DB">
              <w:rPr>
                <w:sz w:val="17"/>
                <w:szCs w:val="17"/>
                <w:lang w:val="es-ES_tradnl"/>
              </w:rPr>
              <w:t>Ampliación: 0,1</w:t>
            </w:r>
            <w:r w:rsidR="000916DB" w:rsidRPr="000916DB">
              <w:rPr>
                <w:sz w:val="17"/>
                <w:szCs w:val="17"/>
                <w:lang w:val="es-ES_tradnl"/>
              </w:rPr>
              <w:t xml:space="preserve">60 </w:t>
            </w:r>
            <w:r w:rsidRPr="000916DB">
              <w:rPr>
                <w:sz w:val="17"/>
                <w:szCs w:val="17"/>
                <w:lang w:val="es-ES_tradnl"/>
              </w:rPr>
              <w:t>m2e/m2s (2.</w:t>
            </w:r>
            <w:r w:rsidR="00646D73" w:rsidRPr="000916DB">
              <w:rPr>
                <w:sz w:val="17"/>
                <w:szCs w:val="17"/>
                <w:lang w:val="es-ES_tradnl"/>
              </w:rPr>
              <w:t xml:space="preserve">077,55 </w:t>
            </w:r>
            <w:r w:rsidRPr="000916DB">
              <w:rPr>
                <w:sz w:val="17"/>
                <w:szCs w:val="17"/>
                <w:lang w:val="es-ES_tradnl"/>
              </w:rPr>
              <w:t>m2c)</w:t>
            </w:r>
          </w:p>
          <w:p w14:paraId="1C1B407E" w14:textId="32079026" w:rsidR="00DA297D" w:rsidRPr="00C130F9" w:rsidRDefault="00DA297D" w:rsidP="006C7CD5">
            <w:pPr>
              <w:pStyle w:val="UZPRRAFO"/>
              <w:spacing w:after="40" w:line="240" w:lineRule="auto"/>
              <w:ind w:firstLine="278"/>
              <w:jc w:val="left"/>
              <w:rPr>
                <w:color w:val="FF0000"/>
                <w:sz w:val="17"/>
                <w:szCs w:val="17"/>
                <w:lang w:val="es-ES_tradnl"/>
              </w:rPr>
            </w:pPr>
            <w:r w:rsidRPr="000916DB">
              <w:rPr>
                <w:sz w:val="17"/>
                <w:szCs w:val="17"/>
                <w:lang w:val="es-ES_tradnl"/>
              </w:rPr>
              <w:t>TOTAL: 0,</w:t>
            </w:r>
            <w:r w:rsidR="000916DB" w:rsidRPr="000916DB">
              <w:rPr>
                <w:sz w:val="17"/>
                <w:szCs w:val="17"/>
                <w:lang w:val="es-ES_tradnl"/>
              </w:rPr>
              <w:t xml:space="preserve">419 </w:t>
            </w:r>
            <w:r w:rsidRPr="000916DB">
              <w:rPr>
                <w:sz w:val="17"/>
                <w:szCs w:val="17"/>
                <w:lang w:val="es-ES_tradnl"/>
              </w:rPr>
              <w:t>m2e/m2s (</w:t>
            </w:r>
            <w:r w:rsidR="000916DB" w:rsidRPr="000916DB">
              <w:rPr>
                <w:sz w:val="17"/>
                <w:szCs w:val="17"/>
                <w:lang w:val="es-ES_tradnl"/>
              </w:rPr>
              <w:t xml:space="preserve">5.434,06 </w:t>
            </w:r>
            <w:r w:rsidRPr="000916DB">
              <w:rPr>
                <w:sz w:val="17"/>
                <w:szCs w:val="17"/>
                <w:lang w:val="es-ES_tradnl"/>
              </w:rPr>
              <w:t>m2c)</w:t>
            </w:r>
          </w:p>
        </w:tc>
      </w:tr>
      <w:tr w:rsidR="006C7CD5" w:rsidRPr="00C130F9" w14:paraId="739CEB57" w14:textId="77777777" w:rsidTr="006C7CD5">
        <w:trPr>
          <w:trHeight w:val="1028"/>
        </w:trPr>
        <w:tc>
          <w:tcPr>
            <w:tcW w:w="1876" w:type="pct"/>
            <w:tcBorders>
              <w:top w:val="single" w:sz="4" w:space="0" w:color="auto"/>
              <w:left w:val="single" w:sz="4" w:space="0" w:color="auto"/>
              <w:bottom w:val="single" w:sz="4" w:space="0" w:color="auto"/>
              <w:right w:val="single" w:sz="6" w:space="0" w:color="auto"/>
            </w:tcBorders>
            <w:shd w:val="clear" w:color="auto" w:fill="E6E6E6"/>
            <w:vAlign w:val="center"/>
          </w:tcPr>
          <w:p w14:paraId="1E17F061" w14:textId="395C56BA" w:rsidR="00DA297D" w:rsidRPr="00737454" w:rsidRDefault="00DA297D" w:rsidP="00C52ED2">
            <w:pPr>
              <w:pStyle w:val="UZPRRAFO"/>
              <w:spacing w:after="40" w:line="240" w:lineRule="auto"/>
              <w:ind w:left="136" w:firstLine="0"/>
              <w:jc w:val="left"/>
              <w:rPr>
                <w:sz w:val="17"/>
                <w:szCs w:val="17"/>
                <w:lang w:val="es-ES_tradnl"/>
              </w:rPr>
            </w:pPr>
            <w:r w:rsidRPr="00737454">
              <w:rPr>
                <w:sz w:val="17"/>
                <w:szCs w:val="17"/>
                <w:lang w:val="es-ES_tradnl"/>
              </w:rPr>
              <w:t>OCUPACIÓN MÁXIMA</w:t>
            </w:r>
          </w:p>
        </w:tc>
        <w:tc>
          <w:tcPr>
            <w:tcW w:w="1143" w:type="pct"/>
            <w:tcBorders>
              <w:top w:val="single" w:sz="4" w:space="0" w:color="auto"/>
              <w:left w:val="single" w:sz="6" w:space="0" w:color="auto"/>
              <w:bottom w:val="single" w:sz="4" w:space="0" w:color="auto"/>
              <w:right w:val="single" w:sz="6" w:space="0" w:color="auto"/>
            </w:tcBorders>
            <w:vAlign w:val="center"/>
          </w:tcPr>
          <w:p w14:paraId="5C9469C8" w14:textId="62CC36E7" w:rsidR="00DA297D" w:rsidRPr="00737454" w:rsidRDefault="00ED7957" w:rsidP="00ED7957">
            <w:pPr>
              <w:pStyle w:val="UZPRRAFO"/>
              <w:spacing w:before="0" w:after="0" w:line="240" w:lineRule="auto"/>
              <w:ind w:firstLine="0"/>
              <w:jc w:val="center"/>
              <w:rPr>
                <w:sz w:val="17"/>
                <w:szCs w:val="17"/>
                <w:lang w:val="es-ES_tradnl"/>
              </w:rPr>
            </w:pPr>
            <w:r w:rsidRPr="00737454">
              <w:rPr>
                <w:sz w:val="17"/>
                <w:szCs w:val="17"/>
                <w:lang w:val="es-ES_tradnl"/>
              </w:rPr>
              <w:t>6</w:t>
            </w:r>
            <w:r w:rsidR="00DA297D" w:rsidRPr="00737454">
              <w:rPr>
                <w:sz w:val="17"/>
                <w:szCs w:val="17"/>
                <w:lang w:val="es-ES_tradnl"/>
              </w:rPr>
              <w:t>0%</w:t>
            </w:r>
          </w:p>
        </w:tc>
        <w:tc>
          <w:tcPr>
            <w:tcW w:w="1981" w:type="pct"/>
            <w:tcBorders>
              <w:top w:val="single" w:sz="4" w:space="0" w:color="auto"/>
              <w:left w:val="single" w:sz="6" w:space="0" w:color="auto"/>
              <w:bottom w:val="single" w:sz="4" w:space="0" w:color="auto"/>
              <w:right w:val="single" w:sz="6" w:space="0" w:color="auto"/>
            </w:tcBorders>
            <w:vAlign w:val="center"/>
          </w:tcPr>
          <w:p w14:paraId="1480F313" w14:textId="1D1A3EE4" w:rsidR="00DA297D" w:rsidRPr="00680DA6" w:rsidRDefault="00DA297D" w:rsidP="006C7CD5">
            <w:pPr>
              <w:pStyle w:val="UZPRRAFO"/>
              <w:spacing w:before="40" w:after="40" w:line="240" w:lineRule="auto"/>
              <w:ind w:firstLine="278"/>
              <w:jc w:val="left"/>
              <w:rPr>
                <w:sz w:val="17"/>
                <w:szCs w:val="17"/>
                <w:lang w:val="es-ES_tradnl"/>
              </w:rPr>
            </w:pPr>
            <w:r w:rsidRPr="00680DA6">
              <w:rPr>
                <w:sz w:val="17"/>
                <w:szCs w:val="17"/>
                <w:lang w:val="es-ES_tradnl"/>
              </w:rPr>
              <w:t xml:space="preserve">Existente: </w:t>
            </w:r>
            <w:r w:rsidR="00E86897" w:rsidRPr="00680DA6">
              <w:rPr>
                <w:sz w:val="17"/>
                <w:szCs w:val="17"/>
                <w:lang w:val="es-ES_tradnl"/>
              </w:rPr>
              <w:t xml:space="preserve">1.786,15 </w:t>
            </w:r>
            <w:r w:rsidRPr="00680DA6">
              <w:rPr>
                <w:sz w:val="17"/>
                <w:szCs w:val="17"/>
                <w:lang w:val="es-ES_tradnl"/>
              </w:rPr>
              <w:t>m2 (</w:t>
            </w:r>
            <w:r w:rsidR="00E86897" w:rsidRPr="00680DA6">
              <w:rPr>
                <w:sz w:val="17"/>
                <w:szCs w:val="17"/>
                <w:lang w:val="es-ES_tradnl"/>
              </w:rPr>
              <w:t>14,59</w:t>
            </w:r>
            <w:r w:rsidRPr="00680DA6">
              <w:rPr>
                <w:sz w:val="17"/>
                <w:szCs w:val="17"/>
                <w:lang w:val="es-ES_tradnl"/>
              </w:rPr>
              <w:t>%)</w:t>
            </w:r>
          </w:p>
          <w:p w14:paraId="31F9D8C6" w14:textId="5DAE39AD" w:rsidR="00DA297D" w:rsidRPr="00A42664" w:rsidRDefault="00DA297D" w:rsidP="006C7CD5">
            <w:pPr>
              <w:pStyle w:val="UZPRRAFO"/>
              <w:spacing w:before="40" w:after="40" w:line="240" w:lineRule="auto"/>
              <w:ind w:firstLine="278"/>
              <w:jc w:val="left"/>
              <w:rPr>
                <w:sz w:val="17"/>
                <w:szCs w:val="17"/>
                <w:lang w:val="es-ES_tradnl"/>
              </w:rPr>
            </w:pPr>
            <w:r w:rsidRPr="00A42664">
              <w:rPr>
                <w:sz w:val="17"/>
                <w:szCs w:val="17"/>
                <w:lang w:val="es-ES_tradnl"/>
              </w:rPr>
              <w:t xml:space="preserve">Ampliación: </w:t>
            </w:r>
            <w:r w:rsidR="00A42664" w:rsidRPr="00A42664">
              <w:rPr>
                <w:sz w:val="17"/>
                <w:szCs w:val="17"/>
                <w:lang w:val="es-ES_tradnl"/>
              </w:rPr>
              <w:t xml:space="preserve">1.707,99 </w:t>
            </w:r>
            <w:r w:rsidRPr="00A42664">
              <w:rPr>
                <w:sz w:val="17"/>
                <w:szCs w:val="17"/>
                <w:lang w:val="es-ES_tradnl"/>
              </w:rPr>
              <w:t>m2 (</w:t>
            </w:r>
            <w:r w:rsidR="00A42664" w:rsidRPr="00A42664">
              <w:rPr>
                <w:sz w:val="17"/>
                <w:szCs w:val="17"/>
                <w:lang w:val="es-ES_tradnl"/>
              </w:rPr>
              <w:t>13,18</w:t>
            </w:r>
            <w:r w:rsidRPr="00A42664">
              <w:rPr>
                <w:sz w:val="17"/>
                <w:szCs w:val="17"/>
                <w:lang w:val="es-ES_tradnl"/>
              </w:rPr>
              <w:t>%)</w:t>
            </w:r>
          </w:p>
          <w:p w14:paraId="71832B2A" w14:textId="144FC0AE" w:rsidR="00DA297D" w:rsidRPr="00C130F9" w:rsidRDefault="00DA297D" w:rsidP="006C7CD5">
            <w:pPr>
              <w:pStyle w:val="UZPRRAFO"/>
              <w:spacing w:after="40" w:line="240" w:lineRule="auto"/>
              <w:ind w:firstLine="278"/>
              <w:jc w:val="left"/>
              <w:rPr>
                <w:color w:val="FF0000"/>
                <w:sz w:val="17"/>
                <w:szCs w:val="17"/>
                <w:lang w:val="es-ES_tradnl"/>
              </w:rPr>
            </w:pPr>
            <w:r w:rsidRPr="00A30636">
              <w:rPr>
                <w:sz w:val="17"/>
                <w:szCs w:val="17"/>
                <w:lang w:val="es-ES_tradnl"/>
              </w:rPr>
              <w:t>TOTAL:</w:t>
            </w:r>
            <w:r w:rsidR="00A30636" w:rsidRPr="00A30636">
              <w:rPr>
                <w:sz w:val="17"/>
                <w:szCs w:val="17"/>
                <w:lang w:val="es-ES_tradnl"/>
              </w:rPr>
              <w:t xml:space="preserve"> 3.494,14 m2</w:t>
            </w:r>
            <w:r w:rsidRPr="00A30636">
              <w:rPr>
                <w:sz w:val="17"/>
                <w:szCs w:val="17"/>
                <w:lang w:val="es-ES_tradnl"/>
              </w:rPr>
              <w:t xml:space="preserve"> (</w:t>
            </w:r>
            <w:r w:rsidR="00A30636" w:rsidRPr="00A30636">
              <w:rPr>
                <w:sz w:val="17"/>
                <w:szCs w:val="17"/>
                <w:lang w:val="es-ES_tradnl"/>
              </w:rPr>
              <w:t>27,77</w:t>
            </w:r>
            <w:r w:rsidRPr="00A30636">
              <w:rPr>
                <w:sz w:val="17"/>
                <w:szCs w:val="17"/>
                <w:lang w:val="es-ES_tradnl"/>
              </w:rPr>
              <w:t>%)</w:t>
            </w:r>
          </w:p>
        </w:tc>
      </w:tr>
      <w:tr w:rsidR="006C7CD5" w:rsidRPr="00C130F9" w14:paraId="0472C3AB" w14:textId="77777777" w:rsidTr="006C7CD5">
        <w:trPr>
          <w:trHeight w:val="652"/>
        </w:trPr>
        <w:tc>
          <w:tcPr>
            <w:tcW w:w="1876" w:type="pct"/>
            <w:tcBorders>
              <w:top w:val="single" w:sz="4" w:space="0" w:color="auto"/>
              <w:left w:val="single" w:sz="4" w:space="0" w:color="auto"/>
              <w:bottom w:val="single" w:sz="4" w:space="0" w:color="auto"/>
              <w:right w:val="single" w:sz="6" w:space="0" w:color="auto"/>
            </w:tcBorders>
            <w:shd w:val="clear" w:color="auto" w:fill="E6E6E6"/>
            <w:vAlign w:val="center"/>
          </w:tcPr>
          <w:p w14:paraId="65FD6595" w14:textId="4532D1A8" w:rsidR="00DA297D" w:rsidRPr="00737454" w:rsidRDefault="00DA297D" w:rsidP="00C52ED2">
            <w:pPr>
              <w:pStyle w:val="UZPRRAFO"/>
              <w:spacing w:after="40" w:line="240" w:lineRule="auto"/>
              <w:ind w:left="136" w:firstLine="0"/>
              <w:jc w:val="left"/>
              <w:rPr>
                <w:sz w:val="17"/>
                <w:szCs w:val="17"/>
                <w:lang w:val="es-ES_tradnl"/>
              </w:rPr>
            </w:pPr>
            <w:r w:rsidRPr="00737454">
              <w:rPr>
                <w:sz w:val="17"/>
                <w:szCs w:val="17"/>
                <w:lang w:val="es-ES_tradnl"/>
              </w:rPr>
              <w:t>ALTURA MÁXIMA</w:t>
            </w:r>
          </w:p>
        </w:tc>
        <w:tc>
          <w:tcPr>
            <w:tcW w:w="1143" w:type="pct"/>
            <w:tcBorders>
              <w:top w:val="single" w:sz="4" w:space="0" w:color="auto"/>
              <w:left w:val="single" w:sz="6" w:space="0" w:color="auto"/>
              <w:bottom w:val="single" w:sz="4" w:space="0" w:color="auto"/>
              <w:right w:val="single" w:sz="6" w:space="0" w:color="auto"/>
            </w:tcBorders>
            <w:vAlign w:val="center"/>
          </w:tcPr>
          <w:p w14:paraId="452F046F" w14:textId="7816A9AF" w:rsidR="00DA297D" w:rsidRPr="00737454" w:rsidRDefault="00ED7957" w:rsidP="00C52ED2">
            <w:pPr>
              <w:pStyle w:val="UZPRRAFO"/>
              <w:spacing w:after="40" w:line="240" w:lineRule="auto"/>
              <w:ind w:firstLine="1"/>
              <w:jc w:val="center"/>
              <w:rPr>
                <w:sz w:val="17"/>
                <w:szCs w:val="17"/>
                <w:lang w:val="es-ES_tradnl"/>
              </w:rPr>
            </w:pPr>
            <w:r w:rsidRPr="00737454">
              <w:rPr>
                <w:sz w:val="17"/>
                <w:szCs w:val="17"/>
                <w:lang w:val="es-ES_tradnl"/>
              </w:rPr>
              <w:t xml:space="preserve">2 plantas / </w:t>
            </w:r>
            <w:r w:rsidR="006230EE">
              <w:rPr>
                <w:sz w:val="17"/>
                <w:szCs w:val="17"/>
                <w:lang w:val="es-ES_tradnl"/>
              </w:rPr>
              <w:t>9</w:t>
            </w:r>
            <w:r w:rsidRPr="00737454">
              <w:rPr>
                <w:sz w:val="17"/>
                <w:szCs w:val="17"/>
                <w:lang w:val="es-ES_tradnl"/>
              </w:rPr>
              <w:t xml:space="preserve"> </w:t>
            </w:r>
            <w:r w:rsidR="00DA297D" w:rsidRPr="00737454">
              <w:rPr>
                <w:sz w:val="17"/>
                <w:szCs w:val="17"/>
                <w:lang w:val="es-ES_tradnl"/>
              </w:rPr>
              <w:t>m</w:t>
            </w:r>
          </w:p>
        </w:tc>
        <w:tc>
          <w:tcPr>
            <w:tcW w:w="1981" w:type="pct"/>
            <w:tcBorders>
              <w:top w:val="single" w:sz="4" w:space="0" w:color="auto"/>
              <w:left w:val="single" w:sz="6" w:space="0" w:color="auto"/>
              <w:bottom w:val="single" w:sz="4" w:space="0" w:color="auto"/>
              <w:right w:val="single" w:sz="6" w:space="0" w:color="auto"/>
            </w:tcBorders>
            <w:vAlign w:val="center"/>
          </w:tcPr>
          <w:p w14:paraId="37C9E11A" w14:textId="6C318D23" w:rsidR="00DA297D" w:rsidRPr="00C130F9" w:rsidRDefault="00E86897" w:rsidP="00C52ED2">
            <w:pPr>
              <w:pStyle w:val="UZPRRAFO"/>
              <w:spacing w:after="40" w:line="240" w:lineRule="auto"/>
              <w:ind w:firstLine="1"/>
              <w:jc w:val="center"/>
              <w:rPr>
                <w:color w:val="FF0000"/>
                <w:sz w:val="17"/>
                <w:szCs w:val="17"/>
                <w:lang w:val="es-ES_tradnl"/>
              </w:rPr>
            </w:pPr>
            <w:r w:rsidRPr="00946162">
              <w:rPr>
                <w:sz w:val="17"/>
                <w:szCs w:val="17"/>
                <w:lang w:val="es-ES_tradnl"/>
              </w:rPr>
              <w:t xml:space="preserve">2 plantas / </w:t>
            </w:r>
            <w:r w:rsidR="00946162" w:rsidRPr="00946162">
              <w:rPr>
                <w:sz w:val="17"/>
                <w:szCs w:val="17"/>
                <w:lang w:val="es-ES_tradnl"/>
              </w:rPr>
              <w:t xml:space="preserve">&lt; 9 </w:t>
            </w:r>
            <w:r w:rsidRPr="00946162">
              <w:rPr>
                <w:sz w:val="17"/>
                <w:szCs w:val="17"/>
                <w:lang w:val="es-ES_tradnl"/>
              </w:rPr>
              <w:t xml:space="preserve">m </w:t>
            </w:r>
          </w:p>
        </w:tc>
      </w:tr>
      <w:tr w:rsidR="006C7CD5" w:rsidRPr="00C130F9" w14:paraId="530E28B8" w14:textId="77777777" w:rsidTr="006C7CD5">
        <w:trPr>
          <w:trHeight w:val="631"/>
        </w:trPr>
        <w:tc>
          <w:tcPr>
            <w:tcW w:w="1876" w:type="pct"/>
            <w:tcBorders>
              <w:top w:val="single" w:sz="4" w:space="0" w:color="auto"/>
              <w:left w:val="single" w:sz="4" w:space="0" w:color="auto"/>
              <w:bottom w:val="single" w:sz="4" w:space="0" w:color="auto"/>
              <w:right w:val="single" w:sz="6" w:space="0" w:color="auto"/>
            </w:tcBorders>
            <w:shd w:val="clear" w:color="auto" w:fill="E6E6E6"/>
            <w:vAlign w:val="center"/>
          </w:tcPr>
          <w:p w14:paraId="450DC7D4" w14:textId="77777777" w:rsidR="00DA297D" w:rsidRPr="0051621C" w:rsidRDefault="00DA297D" w:rsidP="00C52ED2">
            <w:pPr>
              <w:pStyle w:val="UZPRRAFO"/>
              <w:spacing w:after="40" w:line="240" w:lineRule="auto"/>
              <w:ind w:left="136" w:firstLine="0"/>
              <w:jc w:val="left"/>
              <w:rPr>
                <w:sz w:val="17"/>
                <w:szCs w:val="17"/>
                <w:lang w:val="es-ES_tradnl"/>
              </w:rPr>
            </w:pPr>
            <w:r w:rsidRPr="0051621C">
              <w:rPr>
                <w:sz w:val="17"/>
                <w:szCs w:val="17"/>
                <w:lang w:val="es-ES_tradnl"/>
              </w:rPr>
              <w:t>RETRANQUEOS MÍNIMOS A LINDEROS</w:t>
            </w:r>
          </w:p>
        </w:tc>
        <w:tc>
          <w:tcPr>
            <w:tcW w:w="1143" w:type="pct"/>
            <w:tcBorders>
              <w:top w:val="single" w:sz="4" w:space="0" w:color="auto"/>
              <w:left w:val="single" w:sz="6" w:space="0" w:color="auto"/>
              <w:bottom w:val="single" w:sz="4" w:space="0" w:color="auto"/>
              <w:right w:val="single" w:sz="6" w:space="0" w:color="auto"/>
            </w:tcBorders>
            <w:vAlign w:val="center"/>
          </w:tcPr>
          <w:p w14:paraId="4F47DECB" w14:textId="77777777" w:rsidR="0051621C" w:rsidRPr="006838ED" w:rsidRDefault="0051621C" w:rsidP="00CE132E">
            <w:pPr>
              <w:pStyle w:val="UZPRRAFO"/>
              <w:spacing w:before="0" w:after="0" w:line="240" w:lineRule="auto"/>
              <w:ind w:firstLine="0"/>
              <w:jc w:val="center"/>
              <w:rPr>
                <w:sz w:val="17"/>
                <w:szCs w:val="17"/>
                <w:lang w:val="es-ES_tradnl"/>
              </w:rPr>
            </w:pPr>
            <w:r w:rsidRPr="006838ED">
              <w:rPr>
                <w:sz w:val="17"/>
                <w:szCs w:val="17"/>
                <w:lang w:val="es-ES_tradnl"/>
              </w:rPr>
              <w:t xml:space="preserve">5 m a la calle Tomillo </w:t>
            </w:r>
          </w:p>
          <w:p w14:paraId="774B3FF3" w14:textId="0D88AC55" w:rsidR="00DA297D" w:rsidRPr="006838ED" w:rsidRDefault="0051621C" w:rsidP="00CE132E">
            <w:pPr>
              <w:pStyle w:val="UZPRRAFO"/>
              <w:spacing w:before="0" w:after="0" w:line="240" w:lineRule="auto"/>
              <w:ind w:firstLine="0"/>
              <w:jc w:val="center"/>
              <w:rPr>
                <w:sz w:val="17"/>
                <w:szCs w:val="17"/>
                <w:lang w:val="es-ES_tradnl"/>
              </w:rPr>
            </w:pPr>
            <w:r w:rsidRPr="006838ED">
              <w:rPr>
                <w:sz w:val="17"/>
                <w:szCs w:val="17"/>
                <w:lang w:val="es-ES_tradnl"/>
              </w:rPr>
              <w:t>y 3 m al resto de linderos</w:t>
            </w:r>
          </w:p>
        </w:tc>
        <w:tc>
          <w:tcPr>
            <w:tcW w:w="1981" w:type="pct"/>
            <w:tcBorders>
              <w:top w:val="single" w:sz="4" w:space="0" w:color="auto"/>
              <w:left w:val="single" w:sz="6" w:space="0" w:color="auto"/>
              <w:bottom w:val="single" w:sz="4" w:space="0" w:color="auto"/>
              <w:right w:val="single" w:sz="6" w:space="0" w:color="auto"/>
            </w:tcBorders>
            <w:vAlign w:val="center"/>
          </w:tcPr>
          <w:p w14:paraId="0461F7C5" w14:textId="5BC1B102" w:rsidR="00DA297D" w:rsidRPr="006838ED" w:rsidRDefault="006838ED" w:rsidP="00C52ED2">
            <w:pPr>
              <w:pStyle w:val="UZPRRAFO"/>
              <w:spacing w:after="40" w:line="240" w:lineRule="auto"/>
              <w:ind w:firstLine="1"/>
              <w:jc w:val="center"/>
              <w:rPr>
                <w:sz w:val="17"/>
                <w:szCs w:val="17"/>
                <w:lang w:val="es-ES_tradnl"/>
              </w:rPr>
            </w:pPr>
            <w:r w:rsidRPr="006838ED">
              <w:rPr>
                <w:sz w:val="17"/>
                <w:szCs w:val="17"/>
                <w:lang w:val="es-ES_tradnl"/>
              </w:rPr>
              <w:t>&gt; 5m a c/ Tomillo</w:t>
            </w:r>
          </w:p>
          <w:p w14:paraId="1CE151D4" w14:textId="30B06DF2" w:rsidR="006838ED" w:rsidRPr="006838ED" w:rsidRDefault="006838ED" w:rsidP="00C52ED2">
            <w:pPr>
              <w:pStyle w:val="UZPRRAFO"/>
              <w:spacing w:after="40" w:line="240" w:lineRule="auto"/>
              <w:ind w:firstLine="1"/>
              <w:jc w:val="center"/>
              <w:rPr>
                <w:sz w:val="17"/>
                <w:szCs w:val="17"/>
                <w:lang w:val="es-ES_tradnl"/>
              </w:rPr>
            </w:pPr>
            <w:r w:rsidRPr="006838ED">
              <w:rPr>
                <w:sz w:val="17"/>
                <w:szCs w:val="17"/>
                <w:lang w:val="es-ES_tradnl"/>
              </w:rPr>
              <w:t>&gt; 3m a resto de linderos</w:t>
            </w:r>
          </w:p>
        </w:tc>
      </w:tr>
    </w:tbl>
    <w:p w14:paraId="613D03D1" w14:textId="77777777" w:rsidR="00F56956" w:rsidRPr="00C130F9" w:rsidRDefault="00F56956" w:rsidP="00E8102B">
      <w:pPr>
        <w:pStyle w:val="00Parrafo"/>
        <w:ind w:firstLine="0"/>
        <w:rPr>
          <w:color w:val="FF0000"/>
          <w:lang w:val="es-ES"/>
        </w:rPr>
      </w:pPr>
    </w:p>
    <w:p w14:paraId="7CC8551E" w14:textId="77777777" w:rsidR="0065393C" w:rsidRPr="00C130F9" w:rsidRDefault="0065393C" w:rsidP="00A9423F">
      <w:pPr>
        <w:pStyle w:val="00Parrafo"/>
        <w:rPr>
          <w:b/>
          <w:color w:val="FF0000"/>
          <w:szCs w:val="22"/>
          <w:u w:val="single"/>
          <w:lang w:val="es-MX" w:eastAsia="es-MX"/>
        </w:rPr>
      </w:pPr>
    </w:p>
    <w:p w14:paraId="2C766B31" w14:textId="77777777" w:rsidR="00F56956" w:rsidRPr="00971F94" w:rsidRDefault="00F70D2B" w:rsidP="006E0AF8">
      <w:pPr>
        <w:pStyle w:val="UZTTULO2"/>
        <w:outlineLvl w:val="0"/>
      </w:pPr>
      <w:bookmarkStart w:id="79" w:name="_Toc299558748"/>
      <w:bookmarkStart w:id="80" w:name="_Toc299563070"/>
      <w:bookmarkStart w:id="81" w:name="_Toc299571004"/>
      <w:bookmarkStart w:id="82" w:name="_Toc299653834"/>
      <w:bookmarkStart w:id="83" w:name="_Toc299827721"/>
      <w:bookmarkStart w:id="84" w:name="_Toc299901837"/>
      <w:bookmarkStart w:id="85" w:name="_Toc300183730"/>
      <w:bookmarkStart w:id="86" w:name="_Toc300317458"/>
      <w:bookmarkStart w:id="87" w:name="_Toc300419776"/>
      <w:bookmarkStart w:id="88" w:name="_Toc300654694"/>
      <w:bookmarkStart w:id="89" w:name="_Toc300961055"/>
      <w:bookmarkStart w:id="90" w:name="_Toc304804898"/>
      <w:bookmarkStart w:id="91" w:name="_Toc457269374"/>
      <w:bookmarkStart w:id="92" w:name="_Toc457478324"/>
      <w:bookmarkStart w:id="93" w:name="_Toc457546348"/>
      <w:bookmarkStart w:id="94" w:name="_Toc457547887"/>
      <w:bookmarkStart w:id="95" w:name="_Toc457549073"/>
      <w:bookmarkStart w:id="96" w:name="_Toc492318531"/>
      <w:bookmarkStart w:id="97" w:name="_Toc492838160"/>
      <w:bookmarkStart w:id="98" w:name="_Toc492918096"/>
      <w:bookmarkStart w:id="99" w:name="_Toc492981138"/>
      <w:bookmarkStart w:id="100" w:name="_Toc492987292"/>
      <w:bookmarkStart w:id="101" w:name="_Toc493000091"/>
      <w:bookmarkStart w:id="102" w:name="_Toc493000400"/>
      <w:bookmarkStart w:id="103" w:name="_Toc493002763"/>
      <w:bookmarkStart w:id="104" w:name="_Toc495346418"/>
      <w:r w:rsidRPr="00971F94">
        <w:t xml:space="preserve">MD3. </w:t>
      </w:r>
      <w:r w:rsidR="00F56956" w:rsidRPr="00971F94">
        <w:t>DESCRIPCIÓN DEL PROYECTO</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55FB040D" w14:textId="77777777" w:rsidR="00557B35" w:rsidRPr="00971F94" w:rsidRDefault="00170361" w:rsidP="006E0AF8">
      <w:pPr>
        <w:pStyle w:val="UZPRRAFO"/>
        <w:outlineLvl w:val="0"/>
      </w:pPr>
      <w:r w:rsidRPr="00971F94">
        <w:t>C.1. DESCRIPCIÓN FUNCIONAL</w:t>
      </w:r>
    </w:p>
    <w:p w14:paraId="5B07E87F" w14:textId="77777777" w:rsidR="00662E62" w:rsidRDefault="006A79CE" w:rsidP="0019487B">
      <w:pPr>
        <w:pStyle w:val="UZPRRAFO"/>
      </w:pPr>
      <w:r w:rsidRPr="002A12B6">
        <w:t>Se</w:t>
      </w:r>
      <w:r w:rsidR="00A01758" w:rsidRPr="002A12B6">
        <w:t xml:space="preserve"> plantea la </w:t>
      </w:r>
      <w:r w:rsidR="00435CDF" w:rsidRPr="002A12B6">
        <w:t xml:space="preserve">ampliación del </w:t>
      </w:r>
      <w:r w:rsidR="002A12B6" w:rsidRPr="002A12B6">
        <w:t>IES</w:t>
      </w:r>
      <w:r w:rsidR="00435CDF" w:rsidRPr="002A12B6">
        <w:t xml:space="preserve">, </w:t>
      </w:r>
      <w:r w:rsidR="002A12B6" w:rsidRPr="002A12B6">
        <w:t>que en su primera fase alberga 12 aulas de ESO, 5 aulas específicas, dos aulas de desdoble, dos aulas de apoyo, nueve seminarios y una biblioteca, además de los correspondientes espacios administrativos</w:t>
      </w:r>
      <w:r w:rsidR="00140ECF" w:rsidRPr="002A12B6">
        <w:t>.</w:t>
      </w:r>
      <w:r w:rsidR="00435CDF" w:rsidRPr="002A12B6">
        <w:t xml:space="preserve"> </w:t>
      </w:r>
    </w:p>
    <w:p w14:paraId="6EDBA37B" w14:textId="7E43AC5E" w:rsidR="007035DA" w:rsidRDefault="00662E62" w:rsidP="00662E62">
      <w:pPr>
        <w:pStyle w:val="UZPRRAFO"/>
      </w:pPr>
      <w:r>
        <w:t xml:space="preserve">Se añaden 4 aulas de ESO, aulas de plástica, informática, música, taller de tecnología y tres aulas de desdoble. </w:t>
      </w:r>
      <w:r w:rsidR="007035DA" w:rsidRPr="002D33B8">
        <w:t xml:space="preserve">Los espacios docentes se ubicarán </w:t>
      </w:r>
      <w:r w:rsidR="002D33B8" w:rsidRPr="002D33B8">
        <w:t>como prolongación del edificio de</w:t>
      </w:r>
      <w:r w:rsidR="007035DA" w:rsidRPr="002D33B8">
        <w:t xml:space="preserve"> la fase I</w:t>
      </w:r>
      <w:r w:rsidR="002D33B8" w:rsidRPr="002D33B8">
        <w:t>. El</w:t>
      </w:r>
      <w:r w:rsidR="007035DA" w:rsidRPr="002D33B8">
        <w:t xml:space="preserve"> gimnasio </w:t>
      </w:r>
      <w:r w:rsidR="002D33B8" w:rsidRPr="002D33B8">
        <w:t>se sitúa a continuación, separado de los espacios docentes por un gran porche que sirve tanto de acceso a ambos edificios, como de espacio para juegos.</w:t>
      </w:r>
    </w:p>
    <w:p w14:paraId="6772CB82" w14:textId="77777777" w:rsidR="00577131" w:rsidRPr="007776BC" w:rsidRDefault="00577131" w:rsidP="00577131">
      <w:pPr>
        <w:pStyle w:val="UZPRRAFO"/>
      </w:pPr>
      <w:r w:rsidRPr="007776BC">
        <w:t xml:space="preserve">La dotación de aseos para esta fase ya fue prevista en la anterior, por lo que no es necesario aumentarla. Es la requerida de dos lavabos y dos inodoros por aula. </w:t>
      </w:r>
    </w:p>
    <w:p w14:paraId="053899D9" w14:textId="77777777" w:rsidR="00577131" w:rsidRDefault="00577131" w:rsidP="00662E62">
      <w:pPr>
        <w:pStyle w:val="UZPRRAFO"/>
      </w:pPr>
    </w:p>
    <w:p w14:paraId="04CBD9AF" w14:textId="23D1BA4C" w:rsidR="00662E62" w:rsidRDefault="00725503" w:rsidP="0019487B">
      <w:pPr>
        <w:pStyle w:val="UZPRRAFO"/>
      </w:pPr>
      <w:r>
        <w:t>La conexión con el edificio de la primera fase se realiza a través del núcleo de escaleras de evacuación existente</w:t>
      </w:r>
      <w:r w:rsidR="009710CE">
        <w:t>, que pasará a ser una escalera protegida que funciona como vestíbulo separando dos sectores diferentes.</w:t>
      </w:r>
      <w:r w:rsidR="00463508">
        <w:t xml:space="preserve"> El nuevo programa comprende también otro núcleo de escaleras. Un ascensor accesible previsto ya en la primera fase resuelve la comunicación vertical accesible entre plantas.</w:t>
      </w:r>
    </w:p>
    <w:p w14:paraId="62392074" w14:textId="77777777" w:rsidR="00577131" w:rsidRPr="00401B10" w:rsidRDefault="00577131" w:rsidP="00577131">
      <w:pPr>
        <w:pStyle w:val="UZPRRAFO"/>
      </w:pPr>
      <w:r w:rsidRPr="00401B10">
        <w:t xml:space="preserve">Tanto en la fase existente como en la ampliación, se disponen varias salidas al exterior, todas ellas a través de porches. </w:t>
      </w:r>
    </w:p>
    <w:p w14:paraId="3FE4BE5D" w14:textId="759DC0CF" w:rsidR="00577131" w:rsidRDefault="00BD1D21" w:rsidP="0019487B">
      <w:pPr>
        <w:pStyle w:val="UZPRRAFO"/>
      </w:pPr>
      <w:r w:rsidRPr="00BD1D21">
        <w:t>El gimnasio posee dos zonas diferenciadas, la primera de aseos, despacho y almacén, y la segunda, un espacio amplio que alberga la sala deportiva.</w:t>
      </w:r>
    </w:p>
    <w:p w14:paraId="3FFAA914" w14:textId="77777777" w:rsidR="00BD1D21" w:rsidRPr="00BD1D21" w:rsidRDefault="00BD1D21" w:rsidP="0019487B">
      <w:pPr>
        <w:pStyle w:val="UZPRRAFO"/>
      </w:pPr>
    </w:p>
    <w:p w14:paraId="5B577E90" w14:textId="7B85DE1D" w:rsidR="00BB1EBB" w:rsidRDefault="00BB1EBB" w:rsidP="00BB1EBB">
      <w:pPr>
        <w:pStyle w:val="UZPRRAFO"/>
      </w:pPr>
      <w:r w:rsidRPr="002D33B8">
        <w:t>Al tratarse de una ampliación, los accesos a la parcela están resueltos en la fase anterior. E</w:t>
      </w:r>
      <w:r w:rsidR="002D33B8" w:rsidRPr="002D33B8">
        <w:t xml:space="preserve">l </w:t>
      </w:r>
      <w:r w:rsidRPr="002D33B8">
        <w:t xml:space="preserve">acceso principal para todo el colegio </w:t>
      </w:r>
      <w:r w:rsidR="002D33B8" w:rsidRPr="002D33B8">
        <w:t xml:space="preserve">será </w:t>
      </w:r>
      <w:r w:rsidRPr="002D33B8">
        <w:t xml:space="preserve">desde la calle </w:t>
      </w:r>
      <w:r w:rsidR="002D33B8" w:rsidRPr="002D33B8">
        <w:t>Tomillo y el acceso rodado, desde la Avenida del Monte.</w:t>
      </w:r>
    </w:p>
    <w:p w14:paraId="2B0CAE3C" w14:textId="6BE6C300" w:rsidR="0006772F" w:rsidRPr="007776BC" w:rsidRDefault="001F1618" w:rsidP="00BB1EBB">
      <w:pPr>
        <w:pStyle w:val="UZPRRAFO"/>
      </w:pPr>
      <w:r>
        <w:t>Los volúmenes se escalonan en el porche para adaptarse al desnivel del terreno existente, encontrándose el gimnasio a una cota algo inferior que el edificio de aulas.</w:t>
      </w:r>
    </w:p>
    <w:p w14:paraId="4BA39CAB" w14:textId="7D2EBF89" w:rsidR="00AE03EC" w:rsidRPr="001F1618" w:rsidRDefault="00AE03EC" w:rsidP="00AE03EC">
      <w:pPr>
        <w:pStyle w:val="UZPRRAFO"/>
      </w:pPr>
      <w:r w:rsidRPr="001F1618">
        <w:lastRenderedPageBreak/>
        <w:t xml:space="preserve">El resto de </w:t>
      </w:r>
      <w:proofErr w:type="gramStart"/>
      <w:r w:rsidRPr="001F1618">
        <w:t>espacios</w:t>
      </w:r>
      <w:proofErr w:type="gramEnd"/>
      <w:r w:rsidRPr="001F1618">
        <w:t xml:space="preserve"> libres no previstos para futuras ampliaciones, se </w:t>
      </w:r>
      <w:r w:rsidR="001F1618" w:rsidRPr="001F1618">
        <w:t>ajardinan</w:t>
      </w:r>
      <w:r w:rsidRPr="001F1618">
        <w:t xml:space="preserve"> como zonas de juegos</w:t>
      </w:r>
      <w:r w:rsidR="001F1618" w:rsidRPr="001F1618">
        <w:t>. Todo el perímetro del edificio lo rodea una acera pavimentada.</w:t>
      </w:r>
    </w:p>
    <w:p w14:paraId="7B60E718" w14:textId="77777777" w:rsidR="0060068D" w:rsidRPr="006915FA" w:rsidRDefault="006A79CE" w:rsidP="0019487B">
      <w:pPr>
        <w:pStyle w:val="UZPRRAFO"/>
      </w:pPr>
      <w:r w:rsidRPr="006915FA">
        <w:t>Con el edificio que se ha proyectado, se intentan resolver las necesidades de los espacios descritos anteriormente. Su distribución busca la mejor integración de las diferentes actividades que debe albergar un centro educativo, para el desarrollo de los alumnos en su proceso de aprendizaje y para los docentes y trabajadores en el desarrollo de su labor profesional.</w:t>
      </w:r>
    </w:p>
    <w:p w14:paraId="4F8E87AB" w14:textId="77777777" w:rsidR="0060068D" w:rsidRPr="00C130F9" w:rsidRDefault="0060068D" w:rsidP="004B54AE">
      <w:pPr>
        <w:pStyle w:val="UZPRRAFO"/>
        <w:rPr>
          <w:color w:val="FF0000"/>
        </w:rPr>
      </w:pPr>
    </w:p>
    <w:p w14:paraId="29F78004" w14:textId="77777777" w:rsidR="00170361" w:rsidRPr="00147F7A" w:rsidRDefault="00170361" w:rsidP="006E0AF8">
      <w:pPr>
        <w:pStyle w:val="UZPRRAFO"/>
        <w:outlineLvl w:val="0"/>
      </w:pPr>
      <w:r w:rsidRPr="00147F7A">
        <w:t>C.2. DESCRIPCIÓN FORMAL</w:t>
      </w:r>
    </w:p>
    <w:p w14:paraId="7DD05711" w14:textId="77777777" w:rsidR="00D77837" w:rsidRDefault="00D54371" w:rsidP="004B54AE">
      <w:pPr>
        <w:pStyle w:val="UZPRRAFO"/>
      </w:pPr>
      <w:r w:rsidRPr="00D77837">
        <w:t xml:space="preserve">El nuevo edificio se </w:t>
      </w:r>
      <w:r w:rsidR="00EF32F3" w:rsidRPr="00D77837">
        <w:t>ha proyectado</w:t>
      </w:r>
      <w:r w:rsidRPr="00D77837">
        <w:t xml:space="preserve"> </w:t>
      </w:r>
      <w:r w:rsidR="00BD1D21" w:rsidRPr="00D77837">
        <w:t>siguiendo el mismo patrón que la primera fase del centro. Se trata de un volumen de dos plantas, paralelo a la calle del Tomillo</w:t>
      </w:r>
      <w:r w:rsidR="00340B90" w:rsidRPr="00D77837">
        <w:t xml:space="preserve">. </w:t>
      </w:r>
    </w:p>
    <w:p w14:paraId="5D70DFD4" w14:textId="77777777" w:rsidR="00671F86" w:rsidRDefault="00671F86" w:rsidP="004B54AE">
      <w:pPr>
        <w:pStyle w:val="UZPRRAFO"/>
      </w:pPr>
    </w:p>
    <w:p w14:paraId="640241F3" w14:textId="2ADB5849" w:rsidR="00EC1EC4" w:rsidRPr="00D77837" w:rsidRDefault="00BD1D21" w:rsidP="00671F86">
      <w:pPr>
        <w:pStyle w:val="UZPRRAFO"/>
      </w:pPr>
      <w:r w:rsidRPr="00D77837">
        <w:t xml:space="preserve">El gimnasio, </w:t>
      </w:r>
      <w:r w:rsidR="00671F86">
        <w:t>tiene una</w:t>
      </w:r>
      <w:r w:rsidR="00671F86" w:rsidRPr="00D77837">
        <w:t xml:space="preserve"> zona de aseos y vestuarios de una sola planta, </w:t>
      </w:r>
      <w:r w:rsidR="00671F86">
        <w:t>manteniendo</w:t>
      </w:r>
      <w:r w:rsidR="00671F86" w:rsidRPr="00D77837">
        <w:t xml:space="preserve"> la altura del porche de conexión con la zona docente.</w:t>
      </w:r>
      <w:r w:rsidR="00671F86">
        <w:t xml:space="preserve"> </w:t>
      </w:r>
      <w:r w:rsidR="00671F86" w:rsidRPr="00D77837">
        <w:t>La sala de pista deportiva</w:t>
      </w:r>
      <w:r w:rsidR="00671F86">
        <w:t xml:space="preserve">, </w:t>
      </w:r>
      <w:r w:rsidRPr="00D77837">
        <w:t>con una altura mayor, funciona como pieza de remate de todo el conjunto.</w:t>
      </w:r>
      <w:r w:rsidR="00671F86">
        <w:t xml:space="preserve"> T</w:t>
      </w:r>
      <w:r w:rsidR="00EC1EC4" w:rsidRPr="00D77837">
        <w:t>iene un acceso principal y puertas en otros puntos del perímetro que, a parte de servir como salidas de evacuación, permiten la ventilación natural cruzada de la sala al nivel de las personas.</w:t>
      </w:r>
    </w:p>
    <w:p w14:paraId="681684A0" w14:textId="194D824D" w:rsidR="001C5B01" w:rsidRPr="00A9071C" w:rsidRDefault="00EC1EC4" w:rsidP="00EC1EC4">
      <w:pPr>
        <w:pStyle w:val="UZPRRAFO"/>
      </w:pPr>
      <w:r w:rsidRPr="00AE7F18">
        <w:t xml:space="preserve">La sala tiene una altura libre de obstáculos de </w:t>
      </w:r>
      <w:r w:rsidR="000A72C2" w:rsidRPr="00AE7F18">
        <w:t>6</w:t>
      </w:r>
      <w:r w:rsidRPr="00AE7F18">
        <w:t xml:space="preserve">,50m para permitir la práctica deportiva. </w:t>
      </w:r>
      <w:r w:rsidRPr="00A9071C">
        <w:t>Se han diseñado amplios ventanales en el perímetro.</w:t>
      </w:r>
    </w:p>
    <w:p w14:paraId="6E2F4F2D" w14:textId="77777777" w:rsidR="000A42C9" w:rsidRPr="00D77837" w:rsidRDefault="005903C9" w:rsidP="006B113E">
      <w:pPr>
        <w:pStyle w:val="UZPRRAFO"/>
      </w:pPr>
      <w:r w:rsidRPr="00D77837">
        <w:t xml:space="preserve">En el proyecto se desarrollan todos los documentos </w:t>
      </w:r>
      <w:r w:rsidR="002447AF" w:rsidRPr="00D77837">
        <w:t xml:space="preserve">y planos </w:t>
      </w:r>
      <w:r w:rsidRPr="00D77837">
        <w:t>necesarios para definir el centro que se pretende realizar, estableciendo distribución de espacios, volúmenes, alturas, superficies, aspectos funcionales y formales, al objeto de proporcionar una imagen global del mismo.</w:t>
      </w:r>
    </w:p>
    <w:p w14:paraId="27FD74EC" w14:textId="77777777" w:rsidR="0060068D" w:rsidRPr="00C130F9" w:rsidRDefault="0060068D" w:rsidP="004B54AE">
      <w:pPr>
        <w:pStyle w:val="UZPRRAFO"/>
        <w:rPr>
          <w:color w:val="FF0000"/>
        </w:rPr>
      </w:pPr>
    </w:p>
    <w:p w14:paraId="417B5A13" w14:textId="77777777" w:rsidR="00170361" w:rsidRPr="00147F7A" w:rsidRDefault="00170361" w:rsidP="006E0AF8">
      <w:pPr>
        <w:pStyle w:val="UZPRRAFO"/>
        <w:outlineLvl w:val="0"/>
      </w:pPr>
      <w:r w:rsidRPr="00147F7A">
        <w:t>C.3. SOLUCIÓN PROYECTADA. PROGRAMA DE NECESIDADES. SUPERFICIES</w:t>
      </w:r>
    </w:p>
    <w:p w14:paraId="343B6AA9" w14:textId="77777777" w:rsidR="0060068D" w:rsidRPr="00147F7A" w:rsidRDefault="0060068D" w:rsidP="0019487B">
      <w:pPr>
        <w:pStyle w:val="UZPRRAFO"/>
      </w:pPr>
      <w:r w:rsidRPr="00147F7A">
        <w:t>El edificio proyectado responde</w:t>
      </w:r>
      <w:r w:rsidR="00983B64" w:rsidRPr="00147F7A">
        <w:t xml:space="preserve"> </w:t>
      </w:r>
      <w:r w:rsidRPr="00147F7A">
        <w:t xml:space="preserve">a las necesidades de la Consejería de Educación de la Comunidad de Madrid y se ajusta a la normativa docente vigente, de acuerdo con los programas redactados por el M.E.C. con fecha </w:t>
      </w:r>
      <w:proofErr w:type="gramStart"/>
      <w:r w:rsidRPr="00147F7A">
        <w:t>Octubre</w:t>
      </w:r>
      <w:proofErr w:type="gramEnd"/>
      <w:r w:rsidRPr="00147F7A">
        <w:t xml:space="preserve"> de 1991. </w:t>
      </w:r>
    </w:p>
    <w:p w14:paraId="6677B47A" w14:textId="5CA35B88" w:rsidR="0060068D" w:rsidRPr="00147F7A" w:rsidRDefault="0060068D" w:rsidP="0019487B">
      <w:pPr>
        <w:pStyle w:val="UZPRRAFO"/>
      </w:pPr>
      <w:r w:rsidRPr="00147F7A">
        <w:t xml:space="preserve">Se ha tenido en cuenta la </w:t>
      </w:r>
      <w:r w:rsidR="0003222E">
        <w:t>“</w:t>
      </w:r>
      <w:r w:rsidRPr="00147F7A">
        <w:t>Guía para Redacción de Proyectos de la Consejería de Educación</w:t>
      </w:r>
      <w:r w:rsidR="00F60D2A" w:rsidRPr="00147F7A">
        <w:t xml:space="preserve"> e Investigación</w:t>
      </w:r>
      <w:r w:rsidR="0003222E">
        <w:t>”</w:t>
      </w:r>
      <w:r w:rsidR="00F60D2A" w:rsidRPr="00147F7A">
        <w:t xml:space="preserve"> actualización 2018 v.1</w:t>
      </w:r>
      <w:r w:rsidRPr="00147F7A">
        <w:t>.</w:t>
      </w:r>
    </w:p>
    <w:p w14:paraId="1953996B" w14:textId="77777777" w:rsidR="0060068D" w:rsidRPr="00147F7A" w:rsidRDefault="0060068D" w:rsidP="0019487B">
      <w:pPr>
        <w:pStyle w:val="UZPRRAFO"/>
      </w:pPr>
    </w:p>
    <w:p w14:paraId="37316355" w14:textId="77777777" w:rsidR="00966580" w:rsidRPr="00147F7A" w:rsidRDefault="0060068D" w:rsidP="001340F3">
      <w:pPr>
        <w:pStyle w:val="UZPRRAFO"/>
      </w:pPr>
      <w:r w:rsidRPr="00147F7A">
        <w:t>En base a lo anterior, las dotaciones que se pretenden instalar en el presente Proyecto de Ejecución, con indicación de sus superficies, quedan expresadas en la</w:t>
      </w:r>
      <w:r w:rsidR="00921711" w:rsidRPr="00147F7A">
        <w:t>s</w:t>
      </w:r>
      <w:r w:rsidRPr="00147F7A">
        <w:t xml:space="preserve"> siguiente</w:t>
      </w:r>
      <w:r w:rsidR="00921711" w:rsidRPr="00147F7A">
        <w:t>s</w:t>
      </w:r>
      <w:r w:rsidRPr="00147F7A">
        <w:t xml:space="preserve"> tabla</w:t>
      </w:r>
      <w:r w:rsidR="00921711" w:rsidRPr="00147F7A">
        <w:t>s</w:t>
      </w:r>
      <w:r w:rsidR="00983B64" w:rsidRPr="00147F7A">
        <w:t>.</w:t>
      </w:r>
    </w:p>
    <w:p w14:paraId="7CBC75F6" w14:textId="77777777" w:rsidR="00487338" w:rsidRPr="00147F7A" w:rsidRDefault="00487338" w:rsidP="001340F3">
      <w:pPr>
        <w:pStyle w:val="UZPRRAFO"/>
      </w:pPr>
    </w:p>
    <w:p w14:paraId="413E9713" w14:textId="77777777" w:rsidR="00317CD4" w:rsidRDefault="00317CD4">
      <w:pPr>
        <w:rPr>
          <w:rFonts w:ascii="Arial" w:eastAsia="Times New Roman" w:hAnsi="Arial" w:cs="Times New Roman"/>
          <w:color w:val="FF0000"/>
          <w:sz w:val="19"/>
          <w:szCs w:val="19"/>
          <w:lang w:val="es-ES" w:eastAsia="es-ES"/>
        </w:rPr>
      </w:pPr>
      <w:r>
        <w:rPr>
          <w:color w:val="FF0000"/>
          <w:szCs w:val="19"/>
        </w:rPr>
        <w:br w:type="page"/>
      </w:r>
    </w:p>
    <w:p w14:paraId="65066683" w14:textId="640F7D16" w:rsidR="00135951" w:rsidRPr="005A7CC2" w:rsidRDefault="00157348" w:rsidP="00135951">
      <w:pPr>
        <w:pStyle w:val="UZPRRAFO"/>
        <w:spacing w:after="120"/>
        <w:rPr>
          <w:szCs w:val="19"/>
        </w:rPr>
      </w:pPr>
      <w:r w:rsidRPr="005A7CC2">
        <w:rPr>
          <w:szCs w:val="19"/>
        </w:rPr>
        <w:lastRenderedPageBreak/>
        <w:t>CUADRO DE SU</w:t>
      </w:r>
      <w:r w:rsidR="00135951" w:rsidRPr="005A7CC2">
        <w:rPr>
          <w:szCs w:val="19"/>
        </w:rPr>
        <w:t>PERFICIES CONSTRUIDAS</w:t>
      </w:r>
    </w:p>
    <w:tbl>
      <w:tblPr>
        <w:tblW w:w="6307" w:type="dxa"/>
        <w:tblInd w:w="496"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4A0" w:firstRow="1" w:lastRow="0" w:firstColumn="1" w:lastColumn="0" w:noHBand="0" w:noVBand="1"/>
      </w:tblPr>
      <w:tblGrid>
        <w:gridCol w:w="5103"/>
        <w:gridCol w:w="1204"/>
      </w:tblGrid>
      <w:tr w:rsidR="005A7CC2" w:rsidRPr="005A7CC2" w14:paraId="11D8E7FA" w14:textId="77777777" w:rsidTr="00401528">
        <w:trPr>
          <w:trHeight w:val="320"/>
        </w:trPr>
        <w:tc>
          <w:tcPr>
            <w:tcW w:w="5103" w:type="dxa"/>
            <w:tcBorders>
              <w:top w:val="single" w:sz="4" w:space="0" w:color="BFBFBF" w:themeColor="background1" w:themeShade="BF"/>
              <w:left w:val="single" w:sz="4" w:space="0" w:color="BFBFBF" w:themeColor="background1" w:themeShade="BF"/>
            </w:tcBorders>
            <w:shd w:val="clear" w:color="auto" w:fill="auto"/>
            <w:noWrap/>
            <w:vAlign w:val="bottom"/>
            <w:hideMark/>
          </w:tcPr>
          <w:p w14:paraId="23565B3C" w14:textId="77777777" w:rsidR="00295416" w:rsidRPr="005A7CC2" w:rsidRDefault="00295416" w:rsidP="00295416">
            <w:pPr>
              <w:rPr>
                <w:rFonts w:ascii="Calibri" w:eastAsia="Times New Roman" w:hAnsi="Calibri" w:cs="Times New Roman"/>
                <w:sz w:val="19"/>
                <w:szCs w:val="19"/>
              </w:rPr>
            </w:pPr>
            <w:r w:rsidRPr="005A7CC2">
              <w:rPr>
                <w:rFonts w:ascii="Calibri" w:eastAsia="Times New Roman" w:hAnsi="Calibri" w:cs="Times New Roman"/>
                <w:sz w:val="19"/>
                <w:szCs w:val="19"/>
              </w:rPr>
              <w:t>Planta baja</w:t>
            </w:r>
          </w:p>
        </w:tc>
        <w:tc>
          <w:tcPr>
            <w:tcW w:w="1204" w:type="dxa"/>
            <w:tcBorders>
              <w:top w:val="single" w:sz="4" w:space="0" w:color="BFBFBF" w:themeColor="background1" w:themeShade="BF"/>
              <w:right w:val="single" w:sz="4" w:space="0" w:color="BFBFBF" w:themeColor="background1" w:themeShade="BF"/>
            </w:tcBorders>
            <w:shd w:val="clear" w:color="auto" w:fill="auto"/>
            <w:noWrap/>
            <w:vAlign w:val="bottom"/>
            <w:hideMark/>
          </w:tcPr>
          <w:p w14:paraId="42F6D1BC" w14:textId="3517D0DE" w:rsidR="00295416" w:rsidRPr="005A7CC2" w:rsidRDefault="00317CD4" w:rsidP="00295416">
            <w:pPr>
              <w:jc w:val="right"/>
              <w:rPr>
                <w:rFonts w:ascii="Calibri" w:eastAsia="Times New Roman" w:hAnsi="Calibri" w:cs="Times New Roman"/>
                <w:sz w:val="19"/>
                <w:szCs w:val="19"/>
              </w:rPr>
            </w:pPr>
            <w:r w:rsidRPr="005A7CC2">
              <w:rPr>
                <w:rFonts w:ascii="Calibri" w:eastAsia="Times New Roman" w:hAnsi="Calibri" w:cs="Times New Roman"/>
                <w:sz w:val="19"/>
                <w:szCs w:val="19"/>
              </w:rPr>
              <w:t>1.392,99</w:t>
            </w:r>
          </w:p>
        </w:tc>
      </w:tr>
      <w:tr w:rsidR="005A7CC2" w:rsidRPr="005A7CC2" w14:paraId="2FF0C98B" w14:textId="77777777" w:rsidTr="00401528">
        <w:trPr>
          <w:trHeight w:val="320"/>
        </w:trPr>
        <w:tc>
          <w:tcPr>
            <w:tcW w:w="5103" w:type="dxa"/>
            <w:tcBorders>
              <w:left w:val="single" w:sz="4" w:space="0" w:color="BFBFBF" w:themeColor="background1" w:themeShade="BF"/>
            </w:tcBorders>
            <w:shd w:val="clear" w:color="auto" w:fill="auto"/>
            <w:noWrap/>
            <w:vAlign w:val="bottom"/>
            <w:hideMark/>
          </w:tcPr>
          <w:p w14:paraId="5E88895D" w14:textId="77777777" w:rsidR="00295416" w:rsidRPr="005A7CC2" w:rsidRDefault="00295416" w:rsidP="00295416">
            <w:pPr>
              <w:rPr>
                <w:rFonts w:ascii="Calibri" w:eastAsia="Times New Roman" w:hAnsi="Calibri" w:cs="Times New Roman"/>
                <w:sz w:val="19"/>
                <w:szCs w:val="19"/>
              </w:rPr>
            </w:pPr>
            <w:r w:rsidRPr="005A7CC2">
              <w:rPr>
                <w:rFonts w:ascii="Calibri" w:eastAsia="Times New Roman" w:hAnsi="Calibri" w:cs="Times New Roman"/>
                <w:sz w:val="19"/>
                <w:szCs w:val="19"/>
              </w:rPr>
              <w:t>Planta primera</w:t>
            </w:r>
          </w:p>
        </w:tc>
        <w:tc>
          <w:tcPr>
            <w:tcW w:w="1204" w:type="dxa"/>
            <w:tcBorders>
              <w:right w:val="single" w:sz="4" w:space="0" w:color="BFBFBF" w:themeColor="background1" w:themeShade="BF"/>
            </w:tcBorders>
            <w:shd w:val="clear" w:color="auto" w:fill="auto"/>
            <w:noWrap/>
            <w:vAlign w:val="bottom"/>
            <w:hideMark/>
          </w:tcPr>
          <w:p w14:paraId="370AAF38" w14:textId="09CA6E97" w:rsidR="00295416" w:rsidRPr="005A7CC2" w:rsidRDefault="00317CD4" w:rsidP="00295416">
            <w:pPr>
              <w:jc w:val="right"/>
              <w:rPr>
                <w:rFonts w:ascii="Calibri" w:eastAsia="Times New Roman" w:hAnsi="Calibri" w:cs="Times New Roman"/>
                <w:sz w:val="19"/>
                <w:szCs w:val="19"/>
              </w:rPr>
            </w:pPr>
            <w:r w:rsidRPr="005A7CC2">
              <w:rPr>
                <w:rFonts w:ascii="Calibri" w:eastAsia="Times New Roman" w:hAnsi="Calibri" w:cs="Times New Roman"/>
                <w:sz w:val="19"/>
                <w:szCs w:val="19"/>
              </w:rPr>
              <w:t>527</w:t>
            </w:r>
            <w:r w:rsidR="00295416" w:rsidRPr="005A7CC2">
              <w:rPr>
                <w:rFonts w:ascii="Calibri" w:eastAsia="Times New Roman" w:hAnsi="Calibri" w:cs="Times New Roman"/>
                <w:sz w:val="19"/>
                <w:szCs w:val="19"/>
              </w:rPr>
              <w:t>,</w:t>
            </w:r>
            <w:r w:rsidRPr="005A7CC2">
              <w:rPr>
                <w:rFonts w:ascii="Calibri" w:eastAsia="Times New Roman" w:hAnsi="Calibri" w:cs="Times New Roman"/>
                <w:sz w:val="19"/>
                <w:szCs w:val="19"/>
              </w:rPr>
              <w:t>0</w:t>
            </w:r>
            <w:r w:rsidR="00295416" w:rsidRPr="005A7CC2">
              <w:rPr>
                <w:rFonts w:ascii="Calibri" w:eastAsia="Times New Roman" w:hAnsi="Calibri" w:cs="Times New Roman"/>
                <w:sz w:val="19"/>
                <w:szCs w:val="19"/>
              </w:rPr>
              <w:t>6</w:t>
            </w:r>
          </w:p>
        </w:tc>
      </w:tr>
      <w:tr w:rsidR="009953A3" w:rsidRPr="005A7CC2" w14:paraId="6D57896D" w14:textId="77777777" w:rsidTr="00646D73">
        <w:trPr>
          <w:trHeight w:val="320"/>
        </w:trPr>
        <w:tc>
          <w:tcPr>
            <w:tcW w:w="5103" w:type="dxa"/>
            <w:tcBorders>
              <w:left w:val="single" w:sz="4" w:space="0" w:color="BFBFBF" w:themeColor="background1" w:themeShade="BF"/>
            </w:tcBorders>
            <w:shd w:val="clear" w:color="auto" w:fill="auto"/>
            <w:noWrap/>
            <w:vAlign w:val="bottom"/>
            <w:hideMark/>
          </w:tcPr>
          <w:p w14:paraId="3CC43E7A" w14:textId="538F4C0B" w:rsidR="009953A3" w:rsidRPr="005A7CC2" w:rsidRDefault="009953A3" w:rsidP="00646D73">
            <w:pPr>
              <w:rPr>
                <w:rFonts w:ascii="Calibri" w:eastAsia="Times New Roman" w:hAnsi="Calibri" w:cs="Times New Roman"/>
                <w:sz w:val="19"/>
                <w:szCs w:val="19"/>
              </w:rPr>
            </w:pPr>
            <w:r w:rsidRPr="005A7CC2">
              <w:rPr>
                <w:rFonts w:ascii="Calibri" w:eastAsia="Times New Roman" w:hAnsi="Calibri" w:cs="Times New Roman"/>
                <w:sz w:val="19"/>
                <w:szCs w:val="19"/>
              </w:rPr>
              <w:t>Porches (</w:t>
            </w:r>
            <w:r>
              <w:rPr>
                <w:rFonts w:ascii="Calibri" w:eastAsia="Times New Roman" w:hAnsi="Calibri" w:cs="Times New Roman"/>
                <w:sz w:val="19"/>
                <w:szCs w:val="19"/>
              </w:rPr>
              <w:t>10</w:t>
            </w:r>
            <w:r w:rsidRPr="005A7CC2">
              <w:rPr>
                <w:rFonts w:ascii="Calibri" w:eastAsia="Times New Roman" w:hAnsi="Calibri" w:cs="Times New Roman"/>
                <w:sz w:val="19"/>
                <w:szCs w:val="19"/>
              </w:rPr>
              <w:t>0%)</w:t>
            </w:r>
          </w:p>
        </w:tc>
        <w:tc>
          <w:tcPr>
            <w:tcW w:w="1204" w:type="dxa"/>
            <w:tcBorders>
              <w:right w:val="single" w:sz="4" w:space="0" w:color="BFBFBF" w:themeColor="background1" w:themeShade="BF"/>
            </w:tcBorders>
            <w:shd w:val="clear" w:color="auto" w:fill="auto"/>
            <w:noWrap/>
            <w:vAlign w:val="bottom"/>
            <w:hideMark/>
          </w:tcPr>
          <w:p w14:paraId="4F9DA1DD" w14:textId="091CE156" w:rsidR="009953A3" w:rsidRPr="005A7CC2" w:rsidRDefault="009953A3" w:rsidP="00646D73">
            <w:pPr>
              <w:jc w:val="right"/>
              <w:rPr>
                <w:rFonts w:ascii="Calibri" w:eastAsia="Times New Roman" w:hAnsi="Calibri" w:cs="Times New Roman"/>
                <w:sz w:val="19"/>
                <w:szCs w:val="19"/>
              </w:rPr>
            </w:pPr>
            <w:r>
              <w:rPr>
                <w:rFonts w:ascii="Calibri" w:eastAsia="Times New Roman" w:hAnsi="Calibri" w:cs="Times New Roman"/>
                <w:sz w:val="19"/>
                <w:szCs w:val="19"/>
              </w:rPr>
              <w:t>315,00</w:t>
            </w:r>
          </w:p>
        </w:tc>
      </w:tr>
      <w:tr w:rsidR="009953A3" w:rsidRPr="005A7CC2" w14:paraId="0D41DCF5" w14:textId="77777777" w:rsidTr="00401528">
        <w:trPr>
          <w:trHeight w:val="320"/>
        </w:trPr>
        <w:tc>
          <w:tcPr>
            <w:tcW w:w="5103" w:type="dxa"/>
            <w:tcBorders>
              <w:left w:val="single" w:sz="4" w:space="0" w:color="BFBFBF" w:themeColor="background1" w:themeShade="BF"/>
            </w:tcBorders>
            <w:shd w:val="clear" w:color="auto" w:fill="auto"/>
            <w:noWrap/>
            <w:vAlign w:val="bottom"/>
          </w:tcPr>
          <w:p w14:paraId="64E84E0C" w14:textId="0FB3F873" w:rsidR="009953A3" w:rsidRPr="005A7CC2" w:rsidRDefault="009953A3" w:rsidP="00295416">
            <w:pPr>
              <w:rPr>
                <w:rFonts w:ascii="Calibri" w:eastAsia="Times New Roman" w:hAnsi="Calibri" w:cs="Times New Roman"/>
                <w:sz w:val="19"/>
                <w:szCs w:val="19"/>
              </w:rPr>
            </w:pPr>
            <w:proofErr w:type="gramStart"/>
            <w:r>
              <w:rPr>
                <w:rFonts w:ascii="Calibri" w:eastAsia="Times New Roman" w:hAnsi="Calibri" w:cs="Times New Roman"/>
                <w:sz w:val="19"/>
                <w:szCs w:val="19"/>
              </w:rPr>
              <w:t>TOTAL</w:t>
            </w:r>
            <w:proofErr w:type="gramEnd"/>
            <w:r>
              <w:rPr>
                <w:rFonts w:ascii="Calibri" w:eastAsia="Times New Roman" w:hAnsi="Calibri" w:cs="Times New Roman"/>
                <w:sz w:val="19"/>
                <w:szCs w:val="19"/>
              </w:rPr>
              <w:t xml:space="preserve"> SUPERFICIE CONSTRUIDA</w:t>
            </w:r>
          </w:p>
        </w:tc>
        <w:tc>
          <w:tcPr>
            <w:tcW w:w="1204" w:type="dxa"/>
            <w:tcBorders>
              <w:right w:val="single" w:sz="4" w:space="0" w:color="BFBFBF" w:themeColor="background1" w:themeShade="BF"/>
            </w:tcBorders>
            <w:shd w:val="clear" w:color="auto" w:fill="auto"/>
            <w:noWrap/>
            <w:vAlign w:val="bottom"/>
          </w:tcPr>
          <w:p w14:paraId="3F0711C7" w14:textId="4A39190E" w:rsidR="009953A3" w:rsidRPr="005A7CC2" w:rsidRDefault="009953A3" w:rsidP="00295416">
            <w:pPr>
              <w:jc w:val="right"/>
              <w:rPr>
                <w:rFonts w:ascii="Calibri" w:eastAsia="Times New Roman" w:hAnsi="Calibri" w:cs="Times New Roman"/>
                <w:sz w:val="19"/>
                <w:szCs w:val="19"/>
              </w:rPr>
            </w:pPr>
            <w:r>
              <w:rPr>
                <w:rFonts w:ascii="Calibri" w:eastAsia="Times New Roman" w:hAnsi="Calibri" w:cs="Times New Roman"/>
                <w:sz w:val="19"/>
                <w:szCs w:val="19"/>
              </w:rPr>
              <w:t>2.235,05</w:t>
            </w:r>
          </w:p>
        </w:tc>
      </w:tr>
      <w:tr w:rsidR="005A7CC2" w:rsidRPr="005A7CC2" w14:paraId="1B741615" w14:textId="77777777" w:rsidTr="00401528">
        <w:trPr>
          <w:trHeight w:val="320"/>
        </w:trPr>
        <w:tc>
          <w:tcPr>
            <w:tcW w:w="5103" w:type="dxa"/>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auto"/>
            <w:noWrap/>
            <w:vAlign w:val="bottom"/>
            <w:hideMark/>
          </w:tcPr>
          <w:p w14:paraId="29632F6F" w14:textId="6DB24C56" w:rsidR="00295416" w:rsidRPr="005A7CC2" w:rsidRDefault="00295416" w:rsidP="00295416">
            <w:pPr>
              <w:rPr>
                <w:rFonts w:ascii="Calibri" w:eastAsia="Times New Roman" w:hAnsi="Calibri" w:cs="Times New Roman"/>
                <w:b/>
                <w:bCs/>
                <w:sz w:val="19"/>
                <w:szCs w:val="19"/>
              </w:rPr>
            </w:pPr>
            <w:proofErr w:type="gramStart"/>
            <w:r w:rsidRPr="005A7CC2">
              <w:rPr>
                <w:rFonts w:ascii="Calibri" w:eastAsia="Times New Roman" w:hAnsi="Calibri" w:cs="Times New Roman"/>
                <w:b/>
                <w:bCs/>
                <w:sz w:val="19"/>
                <w:szCs w:val="19"/>
              </w:rPr>
              <w:t>TOTAL</w:t>
            </w:r>
            <w:proofErr w:type="gramEnd"/>
            <w:r w:rsidRPr="005A7CC2">
              <w:rPr>
                <w:rFonts w:ascii="Calibri" w:eastAsia="Times New Roman" w:hAnsi="Calibri" w:cs="Times New Roman"/>
                <w:b/>
                <w:bCs/>
                <w:sz w:val="19"/>
                <w:szCs w:val="19"/>
              </w:rPr>
              <w:t xml:space="preserve"> SUPERFICIE CONSTRUIDA COMPUTABLE</w:t>
            </w:r>
          </w:p>
        </w:tc>
        <w:tc>
          <w:tcPr>
            <w:tcW w:w="120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bottom"/>
            <w:hideMark/>
          </w:tcPr>
          <w:p w14:paraId="5D1F790F" w14:textId="0B82FAAB" w:rsidR="00295416" w:rsidRPr="005A7CC2" w:rsidRDefault="00F80DDB" w:rsidP="00295416">
            <w:pPr>
              <w:jc w:val="right"/>
              <w:rPr>
                <w:rFonts w:ascii="Calibri" w:eastAsia="Times New Roman" w:hAnsi="Calibri" w:cs="Times New Roman"/>
                <w:b/>
                <w:bCs/>
                <w:sz w:val="19"/>
                <w:szCs w:val="19"/>
              </w:rPr>
            </w:pPr>
            <w:r w:rsidRPr="005A7CC2">
              <w:rPr>
                <w:rFonts w:ascii="Calibri" w:eastAsia="Times New Roman" w:hAnsi="Calibri" w:cs="Times New Roman"/>
                <w:b/>
                <w:bCs/>
                <w:sz w:val="19"/>
                <w:szCs w:val="19"/>
              </w:rPr>
              <w:t>2</w:t>
            </w:r>
            <w:r w:rsidR="009953A3">
              <w:rPr>
                <w:rFonts w:ascii="Calibri" w:eastAsia="Times New Roman" w:hAnsi="Calibri" w:cs="Times New Roman"/>
                <w:b/>
                <w:bCs/>
                <w:sz w:val="19"/>
                <w:szCs w:val="19"/>
              </w:rPr>
              <w:t>.</w:t>
            </w:r>
            <w:r w:rsidR="00317CD4" w:rsidRPr="005A7CC2">
              <w:rPr>
                <w:rFonts w:ascii="Calibri" w:eastAsia="Times New Roman" w:hAnsi="Calibri" w:cs="Times New Roman"/>
                <w:b/>
                <w:bCs/>
                <w:sz w:val="19"/>
                <w:szCs w:val="19"/>
              </w:rPr>
              <w:t>077</w:t>
            </w:r>
            <w:r w:rsidRPr="005A7CC2">
              <w:rPr>
                <w:rFonts w:ascii="Calibri" w:eastAsia="Times New Roman" w:hAnsi="Calibri" w:cs="Times New Roman"/>
                <w:b/>
                <w:bCs/>
                <w:sz w:val="19"/>
                <w:szCs w:val="19"/>
              </w:rPr>
              <w:t>,</w:t>
            </w:r>
            <w:r w:rsidR="00317CD4" w:rsidRPr="005A7CC2">
              <w:rPr>
                <w:rFonts w:ascii="Calibri" w:eastAsia="Times New Roman" w:hAnsi="Calibri" w:cs="Times New Roman"/>
                <w:b/>
                <w:bCs/>
                <w:sz w:val="19"/>
                <w:szCs w:val="19"/>
              </w:rPr>
              <w:t>5</w:t>
            </w:r>
            <w:r w:rsidRPr="005A7CC2">
              <w:rPr>
                <w:rFonts w:ascii="Calibri" w:eastAsia="Times New Roman" w:hAnsi="Calibri" w:cs="Times New Roman"/>
                <w:b/>
                <w:bCs/>
                <w:sz w:val="19"/>
                <w:szCs w:val="19"/>
              </w:rPr>
              <w:t>5</w:t>
            </w:r>
          </w:p>
        </w:tc>
      </w:tr>
    </w:tbl>
    <w:p w14:paraId="0D60AFF4" w14:textId="77777777" w:rsidR="00295416" w:rsidRPr="00147A7D" w:rsidRDefault="00295416" w:rsidP="00135951">
      <w:pPr>
        <w:pStyle w:val="UZPRRAFO"/>
        <w:spacing w:after="120"/>
        <w:rPr>
          <w:szCs w:val="19"/>
        </w:rPr>
      </w:pPr>
    </w:p>
    <w:p w14:paraId="06A83D89" w14:textId="77777777" w:rsidR="00A173A9" w:rsidRPr="00147A7D" w:rsidRDefault="00157348" w:rsidP="00A54CDC">
      <w:pPr>
        <w:pStyle w:val="UZPRRAFO"/>
        <w:spacing w:after="120"/>
        <w:outlineLvl w:val="0"/>
      </w:pPr>
      <w:r w:rsidRPr="00147A7D">
        <w:t xml:space="preserve">CUADRO </w:t>
      </w:r>
      <w:r w:rsidR="003973CE" w:rsidRPr="00147A7D">
        <w:t>DE SUPERFICIES ÚTILES</w:t>
      </w:r>
    </w:p>
    <w:tbl>
      <w:tblPr>
        <w:tblW w:w="6320" w:type="dxa"/>
        <w:tblInd w:w="49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blBorders>
        <w:tblCellMar>
          <w:left w:w="70" w:type="dxa"/>
          <w:right w:w="70" w:type="dxa"/>
        </w:tblCellMar>
        <w:tblLook w:val="04A0" w:firstRow="1" w:lastRow="0" w:firstColumn="1" w:lastColumn="0" w:noHBand="0" w:noVBand="1"/>
      </w:tblPr>
      <w:tblGrid>
        <w:gridCol w:w="4900"/>
        <w:gridCol w:w="1420"/>
      </w:tblGrid>
      <w:tr w:rsidR="00C130F9" w:rsidRPr="00C130F9" w14:paraId="0422BE47" w14:textId="77777777" w:rsidTr="00401528">
        <w:trPr>
          <w:trHeight w:val="320"/>
        </w:trPr>
        <w:tc>
          <w:tcPr>
            <w:tcW w:w="4900" w:type="dxa"/>
            <w:tcBorders>
              <w:top w:val="single" w:sz="4" w:space="0" w:color="BFBFBF" w:themeColor="background1" w:themeShade="BF"/>
              <w:bottom w:val="single" w:sz="4" w:space="0" w:color="BFBFBF" w:themeColor="background1" w:themeShade="BF"/>
            </w:tcBorders>
            <w:shd w:val="clear" w:color="auto" w:fill="auto"/>
            <w:noWrap/>
            <w:vAlign w:val="bottom"/>
            <w:hideMark/>
          </w:tcPr>
          <w:p w14:paraId="7B77A287" w14:textId="77777777" w:rsidR="00335F6F" w:rsidRPr="00147A7D" w:rsidRDefault="00335F6F" w:rsidP="00335F6F">
            <w:pPr>
              <w:rPr>
                <w:rFonts w:ascii="Calibri" w:eastAsia="Times New Roman" w:hAnsi="Calibri" w:cs="Times New Roman"/>
                <w:b/>
                <w:bCs/>
                <w:sz w:val="19"/>
                <w:szCs w:val="19"/>
              </w:rPr>
            </w:pPr>
            <w:r w:rsidRPr="00147A7D">
              <w:rPr>
                <w:rFonts w:ascii="Calibri" w:eastAsia="Times New Roman" w:hAnsi="Calibri" w:cs="Times New Roman"/>
                <w:b/>
                <w:bCs/>
                <w:sz w:val="19"/>
                <w:szCs w:val="19"/>
              </w:rPr>
              <w:t>PLANTA BAJA</w:t>
            </w:r>
          </w:p>
        </w:tc>
        <w:tc>
          <w:tcPr>
            <w:tcW w:w="1420" w:type="dxa"/>
            <w:tcBorders>
              <w:top w:val="single" w:sz="4" w:space="0" w:color="BFBFBF" w:themeColor="background1" w:themeShade="BF"/>
              <w:bottom w:val="single" w:sz="4" w:space="0" w:color="BFBFBF" w:themeColor="background1" w:themeShade="BF"/>
            </w:tcBorders>
            <w:shd w:val="clear" w:color="auto" w:fill="auto"/>
            <w:noWrap/>
            <w:vAlign w:val="bottom"/>
            <w:hideMark/>
          </w:tcPr>
          <w:p w14:paraId="37A305D0" w14:textId="06B3A357" w:rsidR="00335F6F" w:rsidRPr="00147A7D" w:rsidRDefault="00A25EEA" w:rsidP="00A25EEA">
            <w:pPr>
              <w:jc w:val="right"/>
              <w:rPr>
                <w:rFonts w:ascii="Calibri" w:eastAsia="Times New Roman" w:hAnsi="Calibri" w:cs="Times New Roman"/>
                <w:b/>
                <w:bCs/>
                <w:sz w:val="19"/>
                <w:szCs w:val="19"/>
              </w:rPr>
            </w:pPr>
            <w:r w:rsidRPr="00147A7D">
              <w:rPr>
                <w:rFonts w:ascii="Calibri" w:eastAsia="Times New Roman" w:hAnsi="Calibri" w:cs="Times New Roman"/>
                <w:b/>
                <w:bCs/>
                <w:sz w:val="19"/>
                <w:szCs w:val="19"/>
              </w:rPr>
              <w:t>m2</w:t>
            </w:r>
          </w:p>
        </w:tc>
      </w:tr>
      <w:tr w:rsidR="00147A7D" w:rsidRPr="00C130F9" w14:paraId="07440253" w14:textId="77777777" w:rsidTr="00401528">
        <w:trPr>
          <w:trHeight w:val="320"/>
        </w:trPr>
        <w:tc>
          <w:tcPr>
            <w:tcW w:w="4900" w:type="dxa"/>
            <w:tcBorders>
              <w:top w:val="single" w:sz="4" w:space="0" w:color="BFBFBF" w:themeColor="background1" w:themeShade="BF"/>
            </w:tcBorders>
            <w:shd w:val="clear" w:color="auto" w:fill="auto"/>
            <w:noWrap/>
            <w:vAlign w:val="bottom"/>
            <w:hideMark/>
          </w:tcPr>
          <w:p w14:paraId="43EA68BC" w14:textId="3615F345" w:rsidR="00147A7D" w:rsidRPr="00C130F9" w:rsidRDefault="00147A7D" w:rsidP="00147A7D">
            <w:pPr>
              <w:rPr>
                <w:rFonts w:ascii="Calibri" w:eastAsia="Times New Roman" w:hAnsi="Calibri" w:cs="Times New Roman"/>
                <w:color w:val="FF0000"/>
                <w:sz w:val="19"/>
                <w:szCs w:val="19"/>
              </w:rPr>
            </w:pPr>
            <w:r>
              <w:rPr>
                <w:rFonts w:ascii="Calibri" w:hAnsi="Calibri" w:cs="Calibri"/>
                <w:color w:val="000000"/>
              </w:rPr>
              <w:t>Aula ESO 1</w:t>
            </w:r>
          </w:p>
        </w:tc>
        <w:tc>
          <w:tcPr>
            <w:tcW w:w="1420" w:type="dxa"/>
            <w:tcBorders>
              <w:top w:val="single" w:sz="4" w:space="0" w:color="BFBFBF" w:themeColor="background1" w:themeShade="BF"/>
            </w:tcBorders>
            <w:shd w:val="clear" w:color="auto" w:fill="auto"/>
            <w:noWrap/>
            <w:vAlign w:val="bottom"/>
            <w:hideMark/>
          </w:tcPr>
          <w:p w14:paraId="12C0BDF4" w14:textId="4036BD6F" w:rsidR="00147A7D" w:rsidRPr="00C130F9" w:rsidRDefault="00147A7D" w:rsidP="00147A7D">
            <w:pPr>
              <w:jc w:val="right"/>
              <w:rPr>
                <w:rFonts w:ascii="Calibri" w:eastAsia="Times New Roman" w:hAnsi="Calibri" w:cs="Times New Roman"/>
                <w:color w:val="FF0000"/>
                <w:sz w:val="19"/>
                <w:szCs w:val="19"/>
              </w:rPr>
            </w:pPr>
            <w:r>
              <w:rPr>
                <w:rFonts w:ascii="Calibri" w:hAnsi="Calibri" w:cs="Calibri"/>
                <w:color w:val="000000"/>
              </w:rPr>
              <w:t>50,29</w:t>
            </w:r>
          </w:p>
        </w:tc>
      </w:tr>
      <w:tr w:rsidR="00147A7D" w:rsidRPr="00C130F9" w14:paraId="08D6F693" w14:textId="77777777" w:rsidTr="00401528">
        <w:trPr>
          <w:trHeight w:val="320"/>
        </w:trPr>
        <w:tc>
          <w:tcPr>
            <w:tcW w:w="4900" w:type="dxa"/>
            <w:shd w:val="clear" w:color="auto" w:fill="auto"/>
            <w:noWrap/>
            <w:vAlign w:val="bottom"/>
            <w:hideMark/>
          </w:tcPr>
          <w:p w14:paraId="5719E4F8" w14:textId="5B8FDA43" w:rsidR="00147A7D" w:rsidRPr="00C130F9" w:rsidRDefault="00147A7D" w:rsidP="00147A7D">
            <w:pPr>
              <w:rPr>
                <w:rFonts w:ascii="Calibri" w:eastAsia="Times New Roman" w:hAnsi="Calibri" w:cs="Times New Roman"/>
                <w:color w:val="FF0000"/>
                <w:sz w:val="19"/>
                <w:szCs w:val="19"/>
              </w:rPr>
            </w:pPr>
            <w:r>
              <w:rPr>
                <w:rFonts w:ascii="Calibri" w:hAnsi="Calibri" w:cs="Calibri"/>
                <w:color w:val="000000"/>
              </w:rPr>
              <w:t>Aula ESO 2</w:t>
            </w:r>
          </w:p>
        </w:tc>
        <w:tc>
          <w:tcPr>
            <w:tcW w:w="1420" w:type="dxa"/>
            <w:shd w:val="clear" w:color="auto" w:fill="auto"/>
            <w:noWrap/>
            <w:vAlign w:val="bottom"/>
            <w:hideMark/>
          </w:tcPr>
          <w:p w14:paraId="1771EE7D" w14:textId="2A5BC8F6" w:rsidR="00147A7D" w:rsidRPr="00C130F9" w:rsidRDefault="00147A7D" w:rsidP="00147A7D">
            <w:pPr>
              <w:jc w:val="right"/>
              <w:rPr>
                <w:rFonts w:ascii="Calibri" w:eastAsia="Times New Roman" w:hAnsi="Calibri" w:cs="Times New Roman"/>
                <w:color w:val="FF0000"/>
                <w:sz w:val="19"/>
                <w:szCs w:val="19"/>
              </w:rPr>
            </w:pPr>
            <w:r>
              <w:rPr>
                <w:rFonts w:ascii="Calibri" w:hAnsi="Calibri" w:cs="Calibri"/>
                <w:color w:val="000000"/>
              </w:rPr>
              <w:t>50,36</w:t>
            </w:r>
          </w:p>
        </w:tc>
      </w:tr>
      <w:tr w:rsidR="00147A7D" w:rsidRPr="00C130F9" w14:paraId="3AA3FBE3" w14:textId="77777777" w:rsidTr="00401528">
        <w:trPr>
          <w:trHeight w:val="320"/>
        </w:trPr>
        <w:tc>
          <w:tcPr>
            <w:tcW w:w="4900" w:type="dxa"/>
            <w:shd w:val="clear" w:color="auto" w:fill="auto"/>
            <w:noWrap/>
            <w:vAlign w:val="bottom"/>
            <w:hideMark/>
          </w:tcPr>
          <w:p w14:paraId="39BE0B9E" w14:textId="1A485B8A" w:rsidR="00147A7D" w:rsidRPr="00C130F9" w:rsidRDefault="00147A7D" w:rsidP="00147A7D">
            <w:pPr>
              <w:rPr>
                <w:rFonts w:ascii="Calibri" w:eastAsia="Times New Roman" w:hAnsi="Calibri" w:cs="Times New Roman"/>
                <w:color w:val="FF0000"/>
                <w:sz w:val="19"/>
                <w:szCs w:val="19"/>
              </w:rPr>
            </w:pPr>
            <w:r>
              <w:rPr>
                <w:rFonts w:ascii="Calibri" w:hAnsi="Calibri" w:cs="Calibri"/>
                <w:color w:val="000000"/>
              </w:rPr>
              <w:t>Aula ESO 3</w:t>
            </w:r>
          </w:p>
        </w:tc>
        <w:tc>
          <w:tcPr>
            <w:tcW w:w="1420" w:type="dxa"/>
            <w:shd w:val="clear" w:color="auto" w:fill="auto"/>
            <w:noWrap/>
            <w:vAlign w:val="bottom"/>
            <w:hideMark/>
          </w:tcPr>
          <w:p w14:paraId="4AD0784D" w14:textId="16CD4B0C" w:rsidR="00147A7D" w:rsidRPr="00C130F9" w:rsidRDefault="00147A7D" w:rsidP="00147A7D">
            <w:pPr>
              <w:jc w:val="right"/>
              <w:rPr>
                <w:rFonts w:ascii="Calibri" w:eastAsia="Times New Roman" w:hAnsi="Calibri" w:cs="Times New Roman"/>
                <w:color w:val="FF0000"/>
                <w:sz w:val="19"/>
                <w:szCs w:val="19"/>
              </w:rPr>
            </w:pPr>
            <w:r>
              <w:rPr>
                <w:rFonts w:ascii="Calibri" w:hAnsi="Calibri" w:cs="Calibri"/>
                <w:color w:val="000000"/>
              </w:rPr>
              <w:t>51,05</w:t>
            </w:r>
          </w:p>
        </w:tc>
      </w:tr>
      <w:tr w:rsidR="00147A7D" w:rsidRPr="00C130F9" w14:paraId="67D7F6DD" w14:textId="77777777" w:rsidTr="00401528">
        <w:trPr>
          <w:trHeight w:val="320"/>
        </w:trPr>
        <w:tc>
          <w:tcPr>
            <w:tcW w:w="4900" w:type="dxa"/>
            <w:shd w:val="clear" w:color="auto" w:fill="auto"/>
            <w:noWrap/>
            <w:vAlign w:val="bottom"/>
            <w:hideMark/>
          </w:tcPr>
          <w:p w14:paraId="40030C1B" w14:textId="5DB181F4" w:rsidR="00147A7D" w:rsidRPr="00C130F9" w:rsidRDefault="00147A7D" w:rsidP="00147A7D">
            <w:pPr>
              <w:rPr>
                <w:rFonts w:ascii="Calibri" w:eastAsia="Times New Roman" w:hAnsi="Calibri" w:cs="Times New Roman"/>
                <w:color w:val="FF0000"/>
                <w:sz w:val="19"/>
                <w:szCs w:val="19"/>
              </w:rPr>
            </w:pPr>
            <w:r>
              <w:rPr>
                <w:rFonts w:ascii="Calibri" w:hAnsi="Calibri" w:cs="Calibri"/>
                <w:color w:val="000000"/>
              </w:rPr>
              <w:t>Aula ESO 4</w:t>
            </w:r>
          </w:p>
        </w:tc>
        <w:tc>
          <w:tcPr>
            <w:tcW w:w="1420" w:type="dxa"/>
            <w:shd w:val="clear" w:color="auto" w:fill="auto"/>
            <w:noWrap/>
            <w:vAlign w:val="bottom"/>
            <w:hideMark/>
          </w:tcPr>
          <w:p w14:paraId="4FF43D14" w14:textId="01CE9572" w:rsidR="00147A7D" w:rsidRPr="00C130F9" w:rsidRDefault="00147A7D" w:rsidP="00147A7D">
            <w:pPr>
              <w:jc w:val="right"/>
              <w:rPr>
                <w:rFonts w:ascii="Calibri" w:eastAsia="Times New Roman" w:hAnsi="Calibri" w:cs="Times New Roman"/>
                <w:color w:val="FF0000"/>
                <w:sz w:val="19"/>
                <w:szCs w:val="19"/>
              </w:rPr>
            </w:pPr>
            <w:r>
              <w:rPr>
                <w:rFonts w:ascii="Calibri" w:hAnsi="Calibri" w:cs="Calibri"/>
                <w:color w:val="000000"/>
              </w:rPr>
              <w:t>50,36</w:t>
            </w:r>
          </w:p>
        </w:tc>
      </w:tr>
      <w:tr w:rsidR="00147A7D" w:rsidRPr="00C130F9" w14:paraId="30945FB7" w14:textId="77777777" w:rsidTr="00401528">
        <w:trPr>
          <w:trHeight w:val="320"/>
        </w:trPr>
        <w:tc>
          <w:tcPr>
            <w:tcW w:w="4900" w:type="dxa"/>
            <w:shd w:val="clear" w:color="auto" w:fill="auto"/>
            <w:noWrap/>
            <w:vAlign w:val="bottom"/>
            <w:hideMark/>
          </w:tcPr>
          <w:p w14:paraId="63266AE1" w14:textId="313E3F42" w:rsidR="00147A7D" w:rsidRPr="00C130F9" w:rsidRDefault="00147A7D" w:rsidP="00147A7D">
            <w:pPr>
              <w:rPr>
                <w:rFonts w:ascii="Calibri" w:eastAsia="Times New Roman" w:hAnsi="Calibri" w:cs="Times New Roman"/>
                <w:color w:val="FF0000"/>
                <w:sz w:val="19"/>
                <w:szCs w:val="19"/>
              </w:rPr>
            </w:pPr>
            <w:r>
              <w:rPr>
                <w:rFonts w:ascii="Calibri" w:hAnsi="Calibri" w:cs="Calibri"/>
                <w:color w:val="000000"/>
              </w:rPr>
              <w:t>Aula de Desdoble 1</w:t>
            </w:r>
          </w:p>
        </w:tc>
        <w:tc>
          <w:tcPr>
            <w:tcW w:w="1420" w:type="dxa"/>
            <w:shd w:val="clear" w:color="auto" w:fill="auto"/>
            <w:noWrap/>
            <w:vAlign w:val="bottom"/>
            <w:hideMark/>
          </w:tcPr>
          <w:p w14:paraId="53DF1779" w14:textId="7AC502EC" w:rsidR="00147A7D" w:rsidRPr="00C130F9" w:rsidRDefault="00147A7D" w:rsidP="00147A7D">
            <w:pPr>
              <w:jc w:val="right"/>
              <w:rPr>
                <w:rFonts w:ascii="Calibri" w:eastAsia="Times New Roman" w:hAnsi="Calibri" w:cs="Times New Roman"/>
                <w:color w:val="FF0000"/>
                <w:sz w:val="19"/>
                <w:szCs w:val="19"/>
              </w:rPr>
            </w:pPr>
            <w:r>
              <w:rPr>
                <w:rFonts w:ascii="Calibri" w:hAnsi="Calibri" w:cs="Calibri"/>
                <w:color w:val="000000"/>
              </w:rPr>
              <w:t>26,27</w:t>
            </w:r>
          </w:p>
        </w:tc>
      </w:tr>
      <w:tr w:rsidR="00147A7D" w:rsidRPr="00C130F9" w14:paraId="4F7F95B7" w14:textId="77777777" w:rsidTr="00401528">
        <w:trPr>
          <w:trHeight w:val="320"/>
        </w:trPr>
        <w:tc>
          <w:tcPr>
            <w:tcW w:w="4900" w:type="dxa"/>
            <w:shd w:val="clear" w:color="auto" w:fill="auto"/>
            <w:noWrap/>
            <w:vAlign w:val="bottom"/>
            <w:hideMark/>
          </w:tcPr>
          <w:p w14:paraId="4728B264" w14:textId="6E306E04" w:rsidR="00147A7D" w:rsidRPr="00C130F9" w:rsidRDefault="00147A7D" w:rsidP="00147A7D">
            <w:pPr>
              <w:rPr>
                <w:rFonts w:ascii="Calibri" w:eastAsia="Times New Roman" w:hAnsi="Calibri" w:cs="Times New Roman"/>
                <w:color w:val="FF0000"/>
                <w:sz w:val="19"/>
                <w:szCs w:val="19"/>
              </w:rPr>
            </w:pPr>
            <w:r>
              <w:rPr>
                <w:rFonts w:ascii="Calibri" w:hAnsi="Calibri" w:cs="Calibri"/>
                <w:color w:val="000000"/>
              </w:rPr>
              <w:t>Aula de Plástica</w:t>
            </w:r>
          </w:p>
        </w:tc>
        <w:tc>
          <w:tcPr>
            <w:tcW w:w="1420" w:type="dxa"/>
            <w:shd w:val="clear" w:color="auto" w:fill="auto"/>
            <w:noWrap/>
            <w:vAlign w:val="bottom"/>
            <w:hideMark/>
          </w:tcPr>
          <w:p w14:paraId="7F508808" w14:textId="7D65F331" w:rsidR="00147A7D" w:rsidRPr="00C130F9" w:rsidRDefault="00147A7D" w:rsidP="00147A7D">
            <w:pPr>
              <w:jc w:val="right"/>
              <w:rPr>
                <w:rFonts w:ascii="Calibri" w:eastAsia="Times New Roman" w:hAnsi="Calibri" w:cs="Times New Roman"/>
                <w:color w:val="FF0000"/>
                <w:sz w:val="19"/>
                <w:szCs w:val="19"/>
              </w:rPr>
            </w:pPr>
            <w:r>
              <w:rPr>
                <w:rFonts w:ascii="Calibri" w:hAnsi="Calibri" w:cs="Calibri"/>
                <w:color w:val="000000"/>
              </w:rPr>
              <w:t>61,53</w:t>
            </w:r>
          </w:p>
        </w:tc>
      </w:tr>
      <w:tr w:rsidR="00147A7D" w:rsidRPr="00C130F9" w14:paraId="3DBCFE97" w14:textId="77777777" w:rsidTr="00401528">
        <w:trPr>
          <w:trHeight w:val="320"/>
        </w:trPr>
        <w:tc>
          <w:tcPr>
            <w:tcW w:w="4900" w:type="dxa"/>
            <w:shd w:val="clear" w:color="auto" w:fill="auto"/>
            <w:noWrap/>
            <w:vAlign w:val="bottom"/>
            <w:hideMark/>
          </w:tcPr>
          <w:p w14:paraId="6C9F5C3A" w14:textId="4690E540" w:rsidR="00147A7D" w:rsidRPr="00C130F9" w:rsidRDefault="00147A7D" w:rsidP="00147A7D">
            <w:pPr>
              <w:rPr>
                <w:rFonts w:ascii="Calibri" w:eastAsia="Times New Roman" w:hAnsi="Calibri" w:cs="Times New Roman"/>
                <w:color w:val="FF0000"/>
                <w:sz w:val="19"/>
                <w:szCs w:val="19"/>
              </w:rPr>
            </w:pPr>
            <w:r>
              <w:rPr>
                <w:rFonts w:ascii="Calibri" w:hAnsi="Calibri" w:cs="Calibri"/>
                <w:color w:val="000000"/>
              </w:rPr>
              <w:t>Distribuidor</w:t>
            </w:r>
          </w:p>
        </w:tc>
        <w:tc>
          <w:tcPr>
            <w:tcW w:w="1420" w:type="dxa"/>
            <w:shd w:val="clear" w:color="auto" w:fill="auto"/>
            <w:noWrap/>
            <w:vAlign w:val="bottom"/>
            <w:hideMark/>
          </w:tcPr>
          <w:p w14:paraId="38A2199A" w14:textId="303B1F8D" w:rsidR="00147A7D" w:rsidRPr="00C130F9" w:rsidRDefault="00185695" w:rsidP="00147A7D">
            <w:pPr>
              <w:jc w:val="right"/>
              <w:rPr>
                <w:rFonts w:ascii="Calibri" w:eastAsia="Times New Roman" w:hAnsi="Calibri" w:cs="Times New Roman"/>
                <w:color w:val="FF0000"/>
                <w:sz w:val="19"/>
                <w:szCs w:val="19"/>
              </w:rPr>
            </w:pPr>
            <w:r>
              <w:rPr>
                <w:rFonts w:ascii="Calibri" w:hAnsi="Calibri" w:cs="Calibri"/>
                <w:color w:val="000000"/>
              </w:rPr>
              <w:t>87</w:t>
            </w:r>
            <w:r w:rsidR="00147A7D">
              <w:rPr>
                <w:rFonts w:ascii="Calibri" w:hAnsi="Calibri" w:cs="Calibri"/>
                <w:color w:val="000000"/>
              </w:rPr>
              <w:t>,</w:t>
            </w:r>
            <w:r>
              <w:rPr>
                <w:rFonts w:ascii="Calibri" w:hAnsi="Calibri" w:cs="Calibri"/>
                <w:color w:val="000000"/>
              </w:rPr>
              <w:t>58</w:t>
            </w:r>
          </w:p>
        </w:tc>
      </w:tr>
      <w:tr w:rsidR="00147A7D" w:rsidRPr="00C130F9" w14:paraId="3404C62C" w14:textId="77777777" w:rsidTr="00401528">
        <w:trPr>
          <w:trHeight w:val="320"/>
        </w:trPr>
        <w:tc>
          <w:tcPr>
            <w:tcW w:w="4900" w:type="dxa"/>
            <w:shd w:val="clear" w:color="auto" w:fill="auto"/>
            <w:noWrap/>
            <w:vAlign w:val="bottom"/>
            <w:hideMark/>
          </w:tcPr>
          <w:p w14:paraId="167FB1F0" w14:textId="02620313" w:rsidR="00147A7D" w:rsidRPr="00C130F9" w:rsidRDefault="00147A7D" w:rsidP="00147A7D">
            <w:pPr>
              <w:rPr>
                <w:rFonts w:ascii="Calibri" w:eastAsia="Times New Roman" w:hAnsi="Calibri" w:cs="Times New Roman"/>
                <w:color w:val="FF0000"/>
                <w:sz w:val="19"/>
                <w:szCs w:val="19"/>
              </w:rPr>
            </w:pPr>
            <w:r>
              <w:rPr>
                <w:rFonts w:ascii="Calibri" w:hAnsi="Calibri" w:cs="Calibri"/>
                <w:color w:val="000000"/>
              </w:rPr>
              <w:t>Cortavientos escalera protegida</w:t>
            </w:r>
          </w:p>
        </w:tc>
        <w:tc>
          <w:tcPr>
            <w:tcW w:w="1420" w:type="dxa"/>
            <w:shd w:val="clear" w:color="auto" w:fill="auto"/>
            <w:noWrap/>
            <w:vAlign w:val="bottom"/>
            <w:hideMark/>
          </w:tcPr>
          <w:p w14:paraId="3BD9F7D0" w14:textId="092D18B3" w:rsidR="00147A7D" w:rsidRPr="00C130F9" w:rsidRDefault="00147A7D" w:rsidP="00147A7D">
            <w:pPr>
              <w:jc w:val="right"/>
              <w:rPr>
                <w:rFonts w:ascii="Calibri" w:eastAsia="Times New Roman" w:hAnsi="Calibri" w:cs="Times New Roman"/>
                <w:color w:val="FF0000"/>
                <w:sz w:val="19"/>
                <w:szCs w:val="19"/>
              </w:rPr>
            </w:pPr>
            <w:r>
              <w:rPr>
                <w:rFonts w:ascii="Calibri" w:hAnsi="Calibri" w:cs="Calibri"/>
                <w:color w:val="000000"/>
              </w:rPr>
              <w:t>13,00</w:t>
            </w:r>
          </w:p>
        </w:tc>
      </w:tr>
      <w:tr w:rsidR="00147A7D" w:rsidRPr="00C130F9" w14:paraId="776E9539" w14:textId="77777777" w:rsidTr="00401528">
        <w:trPr>
          <w:trHeight w:val="320"/>
        </w:trPr>
        <w:tc>
          <w:tcPr>
            <w:tcW w:w="4900" w:type="dxa"/>
            <w:shd w:val="clear" w:color="auto" w:fill="auto"/>
            <w:noWrap/>
            <w:vAlign w:val="bottom"/>
            <w:hideMark/>
          </w:tcPr>
          <w:p w14:paraId="36335722" w14:textId="37BA2625" w:rsidR="00147A7D" w:rsidRPr="00C130F9" w:rsidRDefault="00147A7D" w:rsidP="00147A7D">
            <w:pPr>
              <w:rPr>
                <w:rFonts w:ascii="Calibri" w:eastAsia="Times New Roman" w:hAnsi="Calibri" w:cs="Times New Roman"/>
                <w:color w:val="FF0000"/>
                <w:sz w:val="19"/>
                <w:szCs w:val="19"/>
              </w:rPr>
            </w:pPr>
            <w:r>
              <w:rPr>
                <w:rFonts w:ascii="Calibri" w:hAnsi="Calibri" w:cs="Calibri"/>
                <w:color w:val="000000"/>
              </w:rPr>
              <w:t>Escalera protegida</w:t>
            </w:r>
          </w:p>
        </w:tc>
        <w:tc>
          <w:tcPr>
            <w:tcW w:w="1420" w:type="dxa"/>
            <w:shd w:val="clear" w:color="auto" w:fill="auto"/>
            <w:noWrap/>
            <w:vAlign w:val="bottom"/>
            <w:hideMark/>
          </w:tcPr>
          <w:p w14:paraId="6AA28253" w14:textId="50CC5FF2" w:rsidR="00147A7D" w:rsidRPr="00C130F9" w:rsidRDefault="007C5B88" w:rsidP="00147A7D">
            <w:pPr>
              <w:jc w:val="right"/>
              <w:rPr>
                <w:rFonts w:ascii="Calibri" w:eastAsia="Times New Roman" w:hAnsi="Calibri" w:cs="Times New Roman"/>
                <w:color w:val="FF0000"/>
                <w:sz w:val="19"/>
                <w:szCs w:val="19"/>
              </w:rPr>
            </w:pPr>
            <w:r>
              <w:rPr>
                <w:rFonts w:ascii="Calibri" w:hAnsi="Calibri" w:cs="Calibri"/>
                <w:color w:val="000000"/>
              </w:rPr>
              <w:t>62,80</w:t>
            </w:r>
          </w:p>
        </w:tc>
      </w:tr>
      <w:tr w:rsidR="00147A7D" w:rsidRPr="00C130F9" w14:paraId="2B5E4E33" w14:textId="77777777" w:rsidTr="00401528">
        <w:trPr>
          <w:trHeight w:val="320"/>
        </w:trPr>
        <w:tc>
          <w:tcPr>
            <w:tcW w:w="4900" w:type="dxa"/>
            <w:shd w:val="clear" w:color="auto" w:fill="auto"/>
            <w:noWrap/>
            <w:vAlign w:val="bottom"/>
            <w:hideMark/>
          </w:tcPr>
          <w:p w14:paraId="685F9B33" w14:textId="33E5D33C" w:rsidR="00147A7D" w:rsidRPr="00C130F9" w:rsidRDefault="00147A7D" w:rsidP="00147A7D">
            <w:pPr>
              <w:rPr>
                <w:rFonts w:ascii="Calibri" w:eastAsia="Times New Roman" w:hAnsi="Calibri" w:cs="Times New Roman"/>
                <w:color w:val="FF0000"/>
                <w:sz w:val="19"/>
                <w:szCs w:val="19"/>
              </w:rPr>
            </w:pPr>
            <w:r>
              <w:rPr>
                <w:rFonts w:ascii="Calibri" w:hAnsi="Calibri" w:cs="Calibri"/>
                <w:color w:val="000000"/>
              </w:rPr>
              <w:t>Escalera 2</w:t>
            </w:r>
          </w:p>
        </w:tc>
        <w:tc>
          <w:tcPr>
            <w:tcW w:w="1420" w:type="dxa"/>
            <w:shd w:val="clear" w:color="auto" w:fill="auto"/>
            <w:noWrap/>
            <w:vAlign w:val="bottom"/>
            <w:hideMark/>
          </w:tcPr>
          <w:p w14:paraId="36D1D828" w14:textId="7CB797A3" w:rsidR="00147A7D" w:rsidRPr="00C130F9" w:rsidRDefault="00147A7D" w:rsidP="00147A7D">
            <w:pPr>
              <w:jc w:val="right"/>
              <w:rPr>
                <w:rFonts w:ascii="Calibri" w:eastAsia="Times New Roman" w:hAnsi="Calibri" w:cs="Times New Roman"/>
                <w:color w:val="FF0000"/>
                <w:sz w:val="19"/>
                <w:szCs w:val="19"/>
              </w:rPr>
            </w:pPr>
            <w:r>
              <w:rPr>
                <w:rFonts w:ascii="Calibri" w:hAnsi="Calibri" w:cs="Calibri"/>
                <w:color w:val="000000"/>
              </w:rPr>
              <w:t>13,43</w:t>
            </w:r>
          </w:p>
        </w:tc>
      </w:tr>
      <w:tr w:rsidR="00147A7D" w:rsidRPr="00C130F9" w14:paraId="3076EF94" w14:textId="77777777" w:rsidTr="00401528">
        <w:trPr>
          <w:trHeight w:val="320"/>
        </w:trPr>
        <w:tc>
          <w:tcPr>
            <w:tcW w:w="4900" w:type="dxa"/>
            <w:shd w:val="clear" w:color="auto" w:fill="auto"/>
            <w:noWrap/>
            <w:vAlign w:val="bottom"/>
            <w:hideMark/>
          </w:tcPr>
          <w:p w14:paraId="5BEAC1EF" w14:textId="04E8368D" w:rsidR="00147A7D" w:rsidRPr="00C130F9" w:rsidRDefault="00147A7D" w:rsidP="00147A7D">
            <w:pPr>
              <w:rPr>
                <w:rFonts w:ascii="Calibri" w:eastAsia="Times New Roman" w:hAnsi="Calibri" w:cs="Times New Roman"/>
                <w:color w:val="FF0000"/>
                <w:sz w:val="19"/>
                <w:szCs w:val="19"/>
              </w:rPr>
            </w:pPr>
            <w:r>
              <w:rPr>
                <w:rFonts w:ascii="Calibri" w:hAnsi="Calibri" w:cs="Calibri"/>
                <w:color w:val="000000"/>
              </w:rPr>
              <w:t>Cortavientos gimnasio</w:t>
            </w:r>
          </w:p>
        </w:tc>
        <w:tc>
          <w:tcPr>
            <w:tcW w:w="1420" w:type="dxa"/>
            <w:shd w:val="clear" w:color="auto" w:fill="auto"/>
            <w:noWrap/>
            <w:vAlign w:val="bottom"/>
            <w:hideMark/>
          </w:tcPr>
          <w:p w14:paraId="581ECBA2" w14:textId="24F72908" w:rsidR="00147A7D" w:rsidRPr="00C130F9" w:rsidRDefault="00147A7D" w:rsidP="00147A7D">
            <w:pPr>
              <w:jc w:val="right"/>
              <w:rPr>
                <w:rFonts w:ascii="Calibri" w:eastAsia="Times New Roman" w:hAnsi="Calibri" w:cs="Times New Roman"/>
                <w:color w:val="FF0000"/>
                <w:sz w:val="19"/>
                <w:szCs w:val="19"/>
              </w:rPr>
            </w:pPr>
            <w:r>
              <w:rPr>
                <w:rFonts w:ascii="Calibri" w:hAnsi="Calibri" w:cs="Calibri"/>
                <w:color w:val="000000"/>
              </w:rPr>
              <w:t>9,98</w:t>
            </w:r>
          </w:p>
        </w:tc>
      </w:tr>
      <w:tr w:rsidR="00147A7D" w:rsidRPr="00C130F9" w14:paraId="0D574D0C" w14:textId="77777777" w:rsidTr="00B16B1C">
        <w:trPr>
          <w:trHeight w:val="320"/>
        </w:trPr>
        <w:tc>
          <w:tcPr>
            <w:tcW w:w="4900" w:type="dxa"/>
            <w:tcBorders>
              <w:bottom w:val="nil"/>
            </w:tcBorders>
            <w:shd w:val="clear" w:color="auto" w:fill="auto"/>
            <w:noWrap/>
            <w:vAlign w:val="bottom"/>
            <w:hideMark/>
          </w:tcPr>
          <w:p w14:paraId="5DD1BF8E" w14:textId="1178BEED" w:rsidR="00147A7D" w:rsidRPr="00C130F9" w:rsidRDefault="00147A7D" w:rsidP="00147A7D">
            <w:pPr>
              <w:rPr>
                <w:rFonts w:ascii="Calibri" w:eastAsia="Times New Roman" w:hAnsi="Calibri" w:cs="Times New Roman"/>
                <w:color w:val="FF0000"/>
                <w:sz w:val="19"/>
                <w:szCs w:val="19"/>
              </w:rPr>
            </w:pPr>
            <w:r>
              <w:rPr>
                <w:rFonts w:ascii="Calibri" w:hAnsi="Calibri" w:cs="Calibri"/>
                <w:color w:val="000000"/>
              </w:rPr>
              <w:t>Vestíbulo gimnasio</w:t>
            </w:r>
          </w:p>
        </w:tc>
        <w:tc>
          <w:tcPr>
            <w:tcW w:w="1420" w:type="dxa"/>
            <w:tcBorders>
              <w:bottom w:val="nil"/>
            </w:tcBorders>
            <w:shd w:val="clear" w:color="auto" w:fill="auto"/>
            <w:noWrap/>
            <w:vAlign w:val="bottom"/>
            <w:hideMark/>
          </w:tcPr>
          <w:p w14:paraId="52AE8CAB" w14:textId="1929B78A" w:rsidR="00147A7D" w:rsidRPr="00C130F9" w:rsidRDefault="00147A7D" w:rsidP="00147A7D">
            <w:pPr>
              <w:jc w:val="right"/>
              <w:rPr>
                <w:rFonts w:ascii="Calibri" w:eastAsia="Times New Roman" w:hAnsi="Calibri" w:cs="Times New Roman"/>
                <w:color w:val="FF0000"/>
                <w:sz w:val="19"/>
                <w:szCs w:val="19"/>
              </w:rPr>
            </w:pPr>
            <w:r>
              <w:rPr>
                <w:rFonts w:ascii="Calibri" w:hAnsi="Calibri" w:cs="Calibri"/>
                <w:color w:val="000000"/>
              </w:rPr>
              <w:t>22,35</w:t>
            </w:r>
          </w:p>
        </w:tc>
      </w:tr>
      <w:tr w:rsidR="00147A7D" w:rsidRPr="00C130F9" w14:paraId="2D52D147" w14:textId="77777777" w:rsidTr="00B16B1C">
        <w:trPr>
          <w:trHeight w:val="320"/>
        </w:trPr>
        <w:tc>
          <w:tcPr>
            <w:tcW w:w="4900" w:type="dxa"/>
            <w:tcBorders>
              <w:top w:val="nil"/>
              <w:bottom w:val="nil"/>
            </w:tcBorders>
            <w:shd w:val="clear" w:color="auto" w:fill="auto"/>
            <w:noWrap/>
            <w:vAlign w:val="bottom"/>
            <w:hideMark/>
          </w:tcPr>
          <w:p w14:paraId="69337F6D" w14:textId="413789D6" w:rsidR="00147A7D" w:rsidRPr="00C130F9" w:rsidRDefault="00147A7D" w:rsidP="00147A7D">
            <w:pPr>
              <w:rPr>
                <w:rFonts w:ascii="Calibri" w:eastAsia="Times New Roman" w:hAnsi="Calibri" w:cs="Times New Roman"/>
                <w:color w:val="FF0000"/>
                <w:sz w:val="19"/>
                <w:szCs w:val="19"/>
              </w:rPr>
            </w:pPr>
            <w:r>
              <w:rPr>
                <w:rFonts w:ascii="Calibri" w:hAnsi="Calibri" w:cs="Calibri"/>
                <w:color w:val="000000"/>
              </w:rPr>
              <w:t>Aseos y vestuario alumnos</w:t>
            </w:r>
          </w:p>
        </w:tc>
        <w:tc>
          <w:tcPr>
            <w:tcW w:w="1420" w:type="dxa"/>
            <w:tcBorders>
              <w:top w:val="nil"/>
              <w:bottom w:val="nil"/>
            </w:tcBorders>
            <w:shd w:val="clear" w:color="auto" w:fill="auto"/>
            <w:noWrap/>
            <w:vAlign w:val="bottom"/>
            <w:hideMark/>
          </w:tcPr>
          <w:p w14:paraId="77AC7008" w14:textId="02637464" w:rsidR="00147A7D" w:rsidRPr="00C130F9" w:rsidRDefault="00147A7D" w:rsidP="00147A7D">
            <w:pPr>
              <w:jc w:val="right"/>
              <w:rPr>
                <w:rFonts w:ascii="Calibri" w:eastAsia="Times New Roman" w:hAnsi="Calibri" w:cs="Times New Roman"/>
                <w:color w:val="FF0000"/>
                <w:sz w:val="19"/>
                <w:szCs w:val="19"/>
              </w:rPr>
            </w:pPr>
            <w:r>
              <w:rPr>
                <w:rFonts w:ascii="Calibri" w:hAnsi="Calibri" w:cs="Calibri"/>
                <w:color w:val="000000"/>
              </w:rPr>
              <w:t>41,25</w:t>
            </w:r>
          </w:p>
        </w:tc>
      </w:tr>
      <w:tr w:rsidR="00147A7D" w:rsidRPr="00C130F9" w14:paraId="31A4F32D" w14:textId="77777777" w:rsidTr="00B16B1C">
        <w:trPr>
          <w:trHeight w:val="320"/>
        </w:trPr>
        <w:tc>
          <w:tcPr>
            <w:tcW w:w="4900" w:type="dxa"/>
            <w:tcBorders>
              <w:top w:val="nil"/>
              <w:bottom w:val="nil"/>
            </w:tcBorders>
            <w:shd w:val="clear" w:color="auto" w:fill="auto"/>
            <w:noWrap/>
            <w:vAlign w:val="bottom"/>
          </w:tcPr>
          <w:p w14:paraId="1304765E" w14:textId="61A02F91" w:rsidR="00147A7D" w:rsidRPr="00147A7D" w:rsidRDefault="00147A7D" w:rsidP="00147A7D">
            <w:pPr>
              <w:rPr>
                <w:rFonts w:ascii="Calibri" w:hAnsi="Calibri" w:cs="Calibri"/>
                <w:color w:val="000000"/>
                <w:sz w:val="24"/>
              </w:rPr>
            </w:pPr>
            <w:r>
              <w:rPr>
                <w:rFonts w:ascii="Calibri" w:hAnsi="Calibri" w:cs="Calibri"/>
                <w:color w:val="000000"/>
              </w:rPr>
              <w:t>Aseos y vestuario alumnas</w:t>
            </w:r>
          </w:p>
        </w:tc>
        <w:tc>
          <w:tcPr>
            <w:tcW w:w="1420" w:type="dxa"/>
            <w:tcBorders>
              <w:top w:val="nil"/>
              <w:bottom w:val="nil"/>
            </w:tcBorders>
            <w:shd w:val="clear" w:color="auto" w:fill="auto"/>
            <w:noWrap/>
            <w:vAlign w:val="bottom"/>
          </w:tcPr>
          <w:p w14:paraId="2D3DA9B9" w14:textId="0780F8A1" w:rsidR="00147A7D" w:rsidRPr="00147A7D" w:rsidRDefault="00147A7D" w:rsidP="00147A7D">
            <w:pPr>
              <w:jc w:val="right"/>
              <w:rPr>
                <w:rFonts w:ascii="Calibri" w:hAnsi="Calibri" w:cs="Calibri"/>
                <w:color w:val="000000"/>
                <w:sz w:val="24"/>
              </w:rPr>
            </w:pPr>
            <w:r>
              <w:rPr>
                <w:rFonts w:ascii="Calibri" w:hAnsi="Calibri" w:cs="Calibri"/>
                <w:color w:val="000000"/>
              </w:rPr>
              <w:t>41,30</w:t>
            </w:r>
          </w:p>
        </w:tc>
      </w:tr>
      <w:tr w:rsidR="00147A7D" w:rsidRPr="00C130F9" w14:paraId="050C133F" w14:textId="77777777" w:rsidTr="00B16B1C">
        <w:trPr>
          <w:trHeight w:val="320"/>
        </w:trPr>
        <w:tc>
          <w:tcPr>
            <w:tcW w:w="4900" w:type="dxa"/>
            <w:tcBorders>
              <w:top w:val="nil"/>
              <w:bottom w:val="nil"/>
            </w:tcBorders>
            <w:shd w:val="clear" w:color="auto" w:fill="auto"/>
            <w:noWrap/>
            <w:vAlign w:val="bottom"/>
          </w:tcPr>
          <w:p w14:paraId="7CF11155" w14:textId="072EEF9D" w:rsidR="00147A7D" w:rsidRPr="00147A7D" w:rsidRDefault="00147A7D" w:rsidP="00147A7D">
            <w:pPr>
              <w:rPr>
                <w:rFonts w:ascii="Calibri" w:hAnsi="Calibri" w:cs="Calibri"/>
                <w:color w:val="000000"/>
                <w:sz w:val="24"/>
              </w:rPr>
            </w:pPr>
            <w:r>
              <w:rPr>
                <w:rFonts w:ascii="Calibri" w:hAnsi="Calibri" w:cs="Calibri"/>
                <w:color w:val="000000"/>
              </w:rPr>
              <w:t>Despacho y aseo monitor</w:t>
            </w:r>
          </w:p>
        </w:tc>
        <w:tc>
          <w:tcPr>
            <w:tcW w:w="1420" w:type="dxa"/>
            <w:tcBorders>
              <w:top w:val="nil"/>
              <w:bottom w:val="nil"/>
            </w:tcBorders>
            <w:shd w:val="clear" w:color="auto" w:fill="auto"/>
            <w:noWrap/>
            <w:vAlign w:val="bottom"/>
          </w:tcPr>
          <w:p w14:paraId="4732DB18" w14:textId="4A23EAF5" w:rsidR="00147A7D" w:rsidRPr="00147A7D" w:rsidRDefault="00147A7D" w:rsidP="00147A7D">
            <w:pPr>
              <w:jc w:val="right"/>
              <w:rPr>
                <w:rFonts w:ascii="Calibri" w:hAnsi="Calibri" w:cs="Calibri"/>
                <w:color w:val="000000"/>
                <w:sz w:val="24"/>
              </w:rPr>
            </w:pPr>
            <w:r>
              <w:rPr>
                <w:rFonts w:ascii="Calibri" w:hAnsi="Calibri" w:cs="Calibri"/>
                <w:color w:val="000000"/>
              </w:rPr>
              <w:t>19,87</w:t>
            </w:r>
          </w:p>
        </w:tc>
      </w:tr>
      <w:tr w:rsidR="00147A7D" w:rsidRPr="00C130F9" w14:paraId="277339D4" w14:textId="77777777" w:rsidTr="00B16B1C">
        <w:trPr>
          <w:trHeight w:val="320"/>
        </w:trPr>
        <w:tc>
          <w:tcPr>
            <w:tcW w:w="4900" w:type="dxa"/>
            <w:tcBorders>
              <w:top w:val="nil"/>
              <w:bottom w:val="nil"/>
            </w:tcBorders>
            <w:shd w:val="clear" w:color="auto" w:fill="auto"/>
            <w:noWrap/>
            <w:vAlign w:val="bottom"/>
          </w:tcPr>
          <w:p w14:paraId="10D59D0C" w14:textId="686F1543" w:rsidR="00147A7D" w:rsidRPr="00147A7D" w:rsidRDefault="00147A7D" w:rsidP="00147A7D">
            <w:pPr>
              <w:rPr>
                <w:rFonts w:ascii="Calibri" w:hAnsi="Calibri" w:cs="Calibri"/>
                <w:color w:val="000000"/>
                <w:sz w:val="24"/>
              </w:rPr>
            </w:pPr>
            <w:r>
              <w:rPr>
                <w:rFonts w:ascii="Calibri" w:hAnsi="Calibri" w:cs="Calibri"/>
                <w:color w:val="000000"/>
              </w:rPr>
              <w:t>Almacén</w:t>
            </w:r>
          </w:p>
        </w:tc>
        <w:tc>
          <w:tcPr>
            <w:tcW w:w="1420" w:type="dxa"/>
            <w:tcBorders>
              <w:top w:val="nil"/>
              <w:bottom w:val="nil"/>
            </w:tcBorders>
            <w:shd w:val="clear" w:color="auto" w:fill="auto"/>
            <w:noWrap/>
            <w:vAlign w:val="bottom"/>
          </w:tcPr>
          <w:p w14:paraId="6DF69306" w14:textId="7A2EC2C8" w:rsidR="00147A7D" w:rsidRPr="00147A7D" w:rsidRDefault="00147A7D" w:rsidP="00147A7D">
            <w:pPr>
              <w:jc w:val="right"/>
              <w:rPr>
                <w:rFonts w:ascii="Calibri" w:hAnsi="Calibri" w:cs="Calibri"/>
                <w:color w:val="000000"/>
                <w:sz w:val="24"/>
              </w:rPr>
            </w:pPr>
            <w:r>
              <w:rPr>
                <w:rFonts w:ascii="Calibri" w:hAnsi="Calibri" w:cs="Calibri"/>
                <w:color w:val="000000"/>
              </w:rPr>
              <w:t>10,55</w:t>
            </w:r>
          </w:p>
        </w:tc>
      </w:tr>
      <w:tr w:rsidR="00147A7D" w:rsidRPr="00C130F9" w14:paraId="20950925" w14:textId="77777777" w:rsidTr="00B16B1C">
        <w:trPr>
          <w:trHeight w:val="320"/>
        </w:trPr>
        <w:tc>
          <w:tcPr>
            <w:tcW w:w="4900" w:type="dxa"/>
            <w:tcBorders>
              <w:top w:val="nil"/>
              <w:bottom w:val="nil"/>
            </w:tcBorders>
            <w:shd w:val="clear" w:color="auto" w:fill="auto"/>
            <w:noWrap/>
            <w:vAlign w:val="bottom"/>
          </w:tcPr>
          <w:p w14:paraId="0D461F85" w14:textId="3F8E3043" w:rsidR="00147A7D" w:rsidRPr="00147A7D" w:rsidRDefault="00147A7D" w:rsidP="00147A7D">
            <w:pPr>
              <w:rPr>
                <w:rFonts w:ascii="Calibri" w:hAnsi="Calibri" w:cs="Calibri"/>
                <w:color w:val="000000"/>
                <w:sz w:val="24"/>
              </w:rPr>
            </w:pPr>
            <w:r>
              <w:rPr>
                <w:rFonts w:ascii="Calibri" w:hAnsi="Calibri" w:cs="Calibri"/>
                <w:color w:val="000000"/>
              </w:rPr>
              <w:t>Instalaciones</w:t>
            </w:r>
          </w:p>
        </w:tc>
        <w:tc>
          <w:tcPr>
            <w:tcW w:w="1420" w:type="dxa"/>
            <w:tcBorders>
              <w:top w:val="nil"/>
              <w:bottom w:val="nil"/>
            </w:tcBorders>
            <w:shd w:val="clear" w:color="auto" w:fill="auto"/>
            <w:noWrap/>
            <w:vAlign w:val="bottom"/>
          </w:tcPr>
          <w:p w14:paraId="5633E996" w14:textId="3E57CE6F" w:rsidR="00147A7D" w:rsidRPr="00147A7D" w:rsidRDefault="00147A7D" w:rsidP="00147A7D">
            <w:pPr>
              <w:jc w:val="right"/>
              <w:rPr>
                <w:rFonts w:ascii="Calibri" w:hAnsi="Calibri" w:cs="Calibri"/>
                <w:color w:val="000000"/>
                <w:sz w:val="24"/>
              </w:rPr>
            </w:pPr>
            <w:r>
              <w:rPr>
                <w:rFonts w:ascii="Calibri" w:hAnsi="Calibri" w:cs="Calibri"/>
                <w:color w:val="000000"/>
              </w:rPr>
              <w:t>9,20</w:t>
            </w:r>
          </w:p>
        </w:tc>
      </w:tr>
      <w:tr w:rsidR="00147A7D" w:rsidRPr="00C130F9" w14:paraId="7716184F" w14:textId="77777777" w:rsidTr="00B16B1C">
        <w:trPr>
          <w:trHeight w:val="320"/>
        </w:trPr>
        <w:tc>
          <w:tcPr>
            <w:tcW w:w="4900" w:type="dxa"/>
            <w:tcBorders>
              <w:top w:val="nil"/>
              <w:bottom w:val="single" w:sz="4" w:space="0" w:color="BFBFBF" w:themeColor="background1" w:themeShade="BF"/>
            </w:tcBorders>
            <w:shd w:val="clear" w:color="auto" w:fill="auto"/>
            <w:noWrap/>
            <w:vAlign w:val="bottom"/>
          </w:tcPr>
          <w:p w14:paraId="57D7EB3F" w14:textId="51510E55" w:rsidR="00147A7D" w:rsidRPr="00147A7D" w:rsidRDefault="00147A7D" w:rsidP="00147A7D">
            <w:pPr>
              <w:rPr>
                <w:rFonts w:ascii="Calibri" w:hAnsi="Calibri" w:cs="Calibri"/>
                <w:color w:val="000000"/>
                <w:sz w:val="24"/>
              </w:rPr>
            </w:pPr>
            <w:r>
              <w:rPr>
                <w:rFonts w:ascii="Calibri" w:hAnsi="Calibri" w:cs="Calibri"/>
                <w:color w:val="000000"/>
              </w:rPr>
              <w:t>Pista deportiva</w:t>
            </w:r>
          </w:p>
        </w:tc>
        <w:tc>
          <w:tcPr>
            <w:tcW w:w="1420" w:type="dxa"/>
            <w:tcBorders>
              <w:top w:val="nil"/>
              <w:bottom w:val="single" w:sz="4" w:space="0" w:color="BFBFBF" w:themeColor="background1" w:themeShade="BF"/>
            </w:tcBorders>
            <w:shd w:val="clear" w:color="auto" w:fill="auto"/>
            <w:noWrap/>
            <w:vAlign w:val="bottom"/>
          </w:tcPr>
          <w:p w14:paraId="1168A888" w14:textId="6E3065DA" w:rsidR="00147A7D" w:rsidRPr="00147A7D" w:rsidRDefault="00147A7D" w:rsidP="00147A7D">
            <w:pPr>
              <w:jc w:val="right"/>
              <w:rPr>
                <w:rFonts w:ascii="Calibri" w:hAnsi="Calibri" w:cs="Calibri"/>
                <w:color w:val="000000"/>
                <w:sz w:val="24"/>
              </w:rPr>
            </w:pPr>
            <w:r>
              <w:rPr>
                <w:rFonts w:ascii="Calibri" w:hAnsi="Calibri" w:cs="Calibri"/>
                <w:color w:val="000000"/>
              </w:rPr>
              <w:t>612,90</w:t>
            </w:r>
          </w:p>
        </w:tc>
      </w:tr>
      <w:tr w:rsidR="00147A7D" w:rsidRPr="00147A7D" w14:paraId="57A164C7" w14:textId="77777777" w:rsidTr="00401528">
        <w:trPr>
          <w:trHeight w:val="320"/>
        </w:trPr>
        <w:tc>
          <w:tcPr>
            <w:tcW w:w="4900" w:type="dxa"/>
            <w:tcBorders>
              <w:top w:val="single" w:sz="4" w:space="0" w:color="BFBFBF" w:themeColor="background1" w:themeShade="BF"/>
              <w:bottom w:val="single" w:sz="4" w:space="0" w:color="BFBFBF" w:themeColor="background1" w:themeShade="BF"/>
            </w:tcBorders>
            <w:shd w:val="clear" w:color="auto" w:fill="auto"/>
            <w:noWrap/>
            <w:vAlign w:val="bottom"/>
            <w:hideMark/>
          </w:tcPr>
          <w:p w14:paraId="5D3359B2" w14:textId="2F0C6167" w:rsidR="00335F6F" w:rsidRPr="00147A7D" w:rsidRDefault="00335F6F" w:rsidP="005F0DB3">
            <w:pPr>
              <w:rPr>
                <w:rFonts w:ascii="Calibri" w:eastAsia="Times New Roman" w:hAnsi="Calibri" w:cs="Times New Roman"/>
                <w:sz w:val="19"/>
                <w:szCs w:val="19"/>
              </w:rPr>
            </w:pPr>
            <w:proofErr w:type="gramStart"/>
            <w:r w:rsidRPr="00147A7D">
              <w:rPr>
                <w:rFonts w:ascii="Calibri" w:eastAsia="Times New Roman" w:hAnsi="Calibri" w:cs="Times New Roman"/>
                <w:sz w:val="19"/>
                <w:szCs w:val="19"/>
              </w:rPr>
              <w:t>TOTAL</w:t>
            </w:r>
            <w:proofErr w:type="gramEnd"/>
            <w:r w:rsidRPr="00147A7D">
              <w:rPr>
                <w:rFonts w:ascii="Calibri" w:eastAsia="Times New Roman" w:hAnsi="Calibri" w:cs="Times New Roman"/>
                <w:sz w:val="19"/>
                <w:szCs w:val="19"/>
              </w:rPr>
              <w:t xml:space="preserve"> </w:t>
            </w:r>
            <w:r w:rsidR="00147A7D" w:rsidRPr="00147A7D">
              <w:rPr>
                <w:rFonts w:ascii="Calibri" w:eastAsia="Times New Roman" w:hAnsi="Calibri" w:cs="Times New Roman"/>
                <w:sz w:val="19"/>
                <w:szCs w:val="19"/>
              </w:rPr>
              <w:t xml:space="preserve">SUPERFICIE ÚTIL </w:t>
            </w:r>
            <w:r w:rsidRPr="00147A7D">
              <w:rPr>
                <w:rFonts w:ascii="Calibri" w:eastAsia="Times New Roman" w:hAnsi="Calibri" w:cs="Times New Roman"/>
                <w:sz w:val="19"/>
                <w:szCs w:val="19"/>
              </w:rPr>
              <w:t>PLANTA BAJA</w:t>
            </w:r>
          </w:p>
        </w:tc>
        <w:tc>
          <w:tcPr>
            <w:tcW w:w="1420" w:type="dxa"/>
            <w:tcBorders>
              <w:top w:val="single" w:sz="4" w:space="0" w:color="BFBFBF" w:themeColor="background1" w:themeShade="BF"/>
              <w:bottom w:val="single" w:sz="4" w:space="0" w:color="BFBFBF" w:themeColor="background1" w:themeShade="BF"/>
            </w:tcBorders>
            <w:shd w:val="clear" w:color="auto" w:fill="auto"/>
            <w:noWrap/>
            <w:vAlign w:val="bottom"/>
            <w:hideMark/>
          </w:tcPr>
          <w:p w14:paraId="1604F7C1" w14:textId="04192A9D" w:rsidR="00335F6F" w:rsidRPr="00147A7D" w:rsidRDefault="00147A7D" w:rsidP="00335F6F">
            <w:pPr>
              <w:jc w:val="right"/>
              <w:rPr>
                <w:rFonts w:ascii="Calibri" w:eastAsia="Times New Roman" w:hAnsi="Calibri" w:cs="Times New Roman"/>
                <w:sz w:val="19"/>
                <w:szCs w:val="19"/>
              </w:rPr>
            </w:pPr>
            <w:r w:rsidRPr="00147A7D">
              <w:rPr>
                <w:rFonts w:ascii="Calibri" w:eastAsia="Times New Roman" w:hAnsi="Calibri" w:cs="Times New Roman"/>
                <w:sz w:val="19"/>
                <w:szCs w:val="19"/>
              </w:rPr>
              <w:t>1.234,07</w:t>
            </w:r>
          </w:p>
        </w:tc>
      </w:tr>
      <w:tr w:rsidR="00C130F9" w:rsidRPr="00C130F9" w14:paraId="1BA8A600" w14:textId="77777777" w:rsidTr="00401528">
        <w:trPr>
          <w:trHeight w:val="320"/>
        </w:trPr>
        <w:tc>
          <w:tcPr>
            <w:tcW w:w="4900" w:type="dxa"/>
            <w:tcBorders>
              <w:top w:val="single" w:sz="4" w:space="0" w:color="BFBFBF" w:themeColor="background1" w:themeShade="BF"/>
              <w:bottom w:val="single" w:sz="4" w:space="0" w:color="BFBFBF" w:themeColor="background1" w:themeShade="BF"/>
            </w:tcBorders>
            <w:shd w:val="clear" w:color="auto" w:fill="auto"/>
            <w:noWrap/>
            <w:vAlign w:val="bottom"/>
            <w:hideMark/>
          </w:tcPr>
          <w:p w14:paraId="62546F28" w14:textId="77777777" w:rsidR="00335F6F" w:rsidRPr="00F144E4" w:rsidRDefault="00335F6F" w:rsidP="00335F6F">
            <w:pPr>
              <w:rPr>
                <w:rFonts w:ascii="Calibri" w:eastAsia="Times New Roman" w:hAnsi="Calibri" w:cs="Times New Roman"/>
                <w:b/>
                <w:bCs/>
                <w:color w:val="FF0000"/>
                <w:sz w:val="19"/>
                <w:szCs w:val="19"/>
              </w:rPr>
            </w:pPr>
            <w:r w:rsidRPr="009671EA">
              <w:rPr>
                <w:rFonts w:ascii="Calibri" w:eastAsia="Times New Roman" w:hAnsi="Calibri" w:cs="Times New Roman"/>
                <w:b/>
                <w:bCs/>
                <w:sz w:val="19"/>
                <w:szCs w:val="19"/>
              </w:rPr>
              <w:t>PLANTA PRIMERA</w:t>
            </w:r>
          </w:p>
        </w:tc>
        <w:tc>
          <w:tcPr>
            <w:tcW w:w="1420" w:type="dxa"/>
            <w:tcBorders>
              <w:top w:val="single" w:sz="4" w:space="0" w:color="BFBFBF" w:themeColor="background1" w:themeShade="BF"/>
              <w:bottom w:val="single" w:sz="4" w:space="0" w:color="BFBFBF" w:themeColor="background1" w:themeShade="BF"/>
            </w:tcBorders>
            <w:shd w:val="clear" w:color="auto" w:fill="auto"/>
            <w:noWrap/>
            <w:vAlign w:val="bottom"/>
            <w:hideMark/>
          </w:tcPr>
          <w:p w14:paraId="5C394212" w14:textId="77777777" w:rsidR="00335F6F" w:rsidRPr="00C130F9" w:rsidRDefault="00335F6F" w:rsidP="00335F6F">
            <w:pPr>
              <w:rPr>
                <w:rFonts w:ascii="Calibri" w:eastAsia="Times New Roman" w:hAnsi="Calibri" w:cs="Times New Roman"/>
                <w:color w:val="FF0000"/>
                <w:sz w:val="19"/>
                <w:szCs w:val="19"/>
              </w:rPr>
            </w:pPr>
          </w:p>
        </w:tc>
      </w:tr>
      <w:tr w:rsidR="00F144E4" w:rsidRPr="00C130F9" w14:paraId="4732D910" w14:textId="77777777" w:rsidTr="00401528">
        <w:trPr>
          <w:trHeight w:val="344"/>
        </w:trPr>
        <w:tc>
          <w:tcPr>
            <w:tcW w:w="4900" w:type="dxa"/>
            <w:tcBorders>
              <w:top w:val="single" w:sz="4" w:space="0" w:color="BFBFBF" w:themeColor="background1" w:themeShade="BF"/>
            </w:tcBorders>
            <w:shd w:val="clear" w:color="auto" w:fill="auto"/>
            <w:noWrap/>
            <w:vAlign w:val="bottom"/>
            <w:hideMark/>
          </w:tcPr>
          <w:p w14:paraId="2FF51256" w14:textId="744F119B" w:rsidR="00F144E4" w:rsidRPr="00C130F9" w:rsidRDefault="00F144E4" w:rsidP="00F144E4">
            <w:pPr>
              <w:rPr>
                <w:rFonts w:ascii="Calibri" w:eastAsia="Times New Roman" w:hAnsi="Calibri" w:cs="Times New Roman"/>
                <w:color w:val="FF0000"/>
                <w:sz w:val="19"/>
                <w:szCs w:val="19"/>
              </w:rPr>
            </w:pPr>
            <w:r>
              <w:rPr>
                <w:rFonts w:ascii="Calibri" w:hAnsi="Calibri" w:cs="Calibri"/>
                <w:color w:val="000000"/>
              </w:rPr>
              <w:t>Taller de tecnología</w:t>
            </w:r>
          </w:p>
        </w:tc>
        <w:tc>
          <w:tcPr>
            <w:tcW w:w="1420" w:type="dxa"/>
            <w:tcBorders>
              <w:top w:val="single" w:sz="4" w:space="0" w:color="BFBFBF" w:themeColor="background1" w:themeShade="BF"/>
            </w:tcBorders>
            <w:shd w:val="clear" w:color="auto" w:fill="auto"/>
            <w:noWrap/>
            <w:vAlign w:val="bottom"/>
            <w:hideMark/>
          </w:tcPr>
          <w:p w14:paraId="67CD39E4" w14:textId="4BB385CA" w:rsidR="00F144E4" w:rsidRPr="00C130F9" w:rsidRDefault="00F144E4" w:rsidP="00F144E4">
            <w:pPr>
              <w:jc w:val="right"/>
              <w:rPr>
                <w:rFonts w:ascii="Calibri" w:eastAsia="Times New Roman" w:hAnsi="Calibri" w:cs="Times New Roman"/>
                <w:color w:val="FF0000"/>
                <w:sz w:val="19"/>
                <w:szCs w:val="19"/>
              </w:rPr>
            </w:pPr>
            <w:r>
              <w:rPr>
                <w:rFonts w:ascii="Calibri" w:hAnsi="Calibri" w:cs="Calibri"/>
                <w:color w:val="000000"/>
              </w:rPr>
              <w:t>116,</w:t>
            </w:r>
            <w:r w:rsidR="00874ECB">
              <w:rPr>
                <w:rFonts w:ascii="Calibri" w:hAnsi="Calibri" w:cs="Calibri"/>
                <w:color w:val="000000"/>
              </w:rPr>
              <w:t>28</w:t>
            </w:r>
          </w:p>
        </w:tc>
      </w:tr>
      <w:tr w:rsidR="00F144E4" w:rsidRPr="00C130F9" w14:paraId="4D10B8E6" w14:textId="77777777" w:rsidTr="00401528">
        <w:trPr>
          <w:trHeight w:val="320"/>
        </w:trPr>
        <w:tc>
          <w:tcPr>
            <w:tcW w:w="4900" w:type="dxa"/>
            <w:shd w:val="clear" w:color="auto" w:fill="auto"/>
            <w:noWrap/>
            <w:vAlign w:val="bottom"/>
            <w:hideMark/>
          </w:tcPr>
          <w:p w14:paraId="04BE109C" w14:textId="2B67F2A3" w:rsidR="00F144E4" w:rsidRPr="00C130F9" w:rsidRDefault="00F144E4" w:rsidP="00F144E4">
            <w:pPr>
              <w:rPr>
                <w:rFonts w:ascii="Calibri" w:eastAsia="Times New Roman" w:hAnsi="Calibri" w:cs="Times New Roman"/>
                <w:color w:val="FF0000"/>
                <w:sz w:val="19"/>
                <w:szCs w:val="19"/>
              </w:rPr>
            </w:pPr>
            <w:r>
              <w:rPr>
                <w:rFonts w:ascii="Calibri" w:hAnsi="Calibri" w:cs="Calibri"/>
                <w:color w:val="000000"/>
              </w:rPr>
              <w:t>Aula de Música</w:t>
            </w:r>
          </w:p>
        </w:tc>
        <w:tc>
          <w:tcPr>
            <w:tcW w:w="1420" w:type="dxa"/>
            <w:shd w:val="clear" w:color="auto" w:fill="auto"/>
            <w:noWrap/>
            <w:vAlign w:val="bottom"/>
            <w:hideMark/>
          </w:tcPr>
          <w:p w14:paraId="0A8FE354" w14:textId="7944F097" w:rsidR="00F144E4" w:rsidRPr="00C130F9" w:rsidRDefault="00F144E4" w:rsidP="00F144E4">
            <w:pPr>
              <w:jc w:val="right"/>
              <w:rPr>
                <w:rFonts w:ascii="Calibri" w:eastAsia="Times New Roman" w:hAnsi="Calibri" w:cs="Times New Roman"/>
                <w:color w:val="FF0000"/>
                <w:sz w:val="19"/>
                <w:szCs w:val="19"/>
              </w:rPr>
            </w:pPr>
            <w:r>
              <w:rPr>
                <w:rFonts w:ascii="Calibri" w:hAnsi="Calibri" w:cs="Calibri"/>
                <w:color w:val="000000"/>
              </w:rPr>
              <w:t>60,</w:t>
            </w:r>
            <w:r w:rsidR="00874ECB">
              <w:rPr>
                <w:rFonts w:ascii="Calibri" w:hAnsi="Calibri" w:cs="Calibri"/>
                <w:color w:val="000000"/>
              </w:rPr>
              <w:t>08</w:t>
            </w:r>
          </w:p>
        </w:tc>
      </w:tr>
      <w:tr w:rsidR="00F144E4" w:rsidRPr="00C130F9" w14:paraId="036F9AAB" w14:textId="77777777" w:rsidTr="00401528">
        <w:trPr>
          <w:trHeight w:val="320"/>
        </w:trPr>
        <w:tc>
          <w:tcPr>
            <w:tcW w:w="4900" w:type="dxa"/>
            <w:shd w:val="clear" w:color="auto" w:fill="auto"/>
            <w:noWrap/>
            <w:vAlign w:val="bottom"/>
            <w:hideMark/>
          </w:tcPr>
          <w:p w14:paraId="15922FEA" w14:textId="193FDF3C" w:rsidR="00F144E4" w:rsidRPr="00C130F9" w:rsidRDefault="00F144E4" w:rsidP="00F144E4">
            <w:pPr>
              <w:rPr>
                <w:rFonts w:ascii="Calibri" w:eastAsia="Times New Roman" w:hAnsi="Calibri" w:cs="Times New Roman"/>
                <w:color w:val="FF0000"/>
                <w:sz w:val="19"/>
                <w:szCs w:val="19"/>
              </w:rPr>
            </w:pPr>
            <w:r>
              <w:rPr>
                <w:rFonts w:ascii="Calibri" w:hAnsi="Calibri" w:cs="Calibri"/>
                <w:color w:val="000000"/>
              </w:rPr>
              <w:t>Aula de Informática</w:t>
            </w:r>
          </w:p>
        </w:tc>
        <w:tc>
          <w:tcPr>
            <w:tcW w:w="1420" w:type="dxa"/>
            <w:shd w:val="clear" w:color="auto" w:fill="auto"/>
            <w:noWrap/>
            <w:vAlign w:val="bottom"/>
            <w:hideMark/>
          </w:tcPr>
          <w:p w14:paraId="2444EE1D" w14:textId="0999C9FB" w:rsidR="00F144E4" w:rsidRPr="00C130F9" w:rsidRDefault="00F144E4" w:rsidP="00F144E4">
            <w:pPr>
              <w:jc w:val="right"/>
              <w:rPr>
                <w:rFonts w:ascii="Calibri" w:eastAsia="Times New Roman" w:hAnsi="Calibri" w:cs="Times New Roman"/>
                <w:color w:val="FF0000"/>
                <w:sz w:val="19"/>
                <w:szCs w:val="19"/>
              </w:rPr>
            </w:pPr>
            <w:r>
              <w:rPr>
                <w:rFonts w:ascii="Calibri" w:hAnsi="Calibri" w:cs="Calibri"/>
                <w:color w:val="000000"/>
              </w:rPr>
              <w:t>69,70</w:t>
            </w:r>
          </w:p>
        </w:tc>
      </w:tr>
      <w:tr w:rsidR="00F144E4" w:rsidRPr="00C130F9" w14:paraId="0E793086" w14:textId="77777777" w:rsidTr="00401528">
        <w:trPr>
          <w:trHeight w:val="320"/>
        </w:trPr>
        <w:tc>
          <w:tcPr>
            <w:tcW w:w="4900" w:type="dxa"/>
            <w:shd w:val="clear" w:color="auto" w:fill="auto"/>
            <w:noWrap/>
            <w:vAlign w:val="bottom"/>
            <w:hideMark/>
          </w:tcPr>
          <w:p w14:paraId="6B8D3436" w14:textId="7D741172" w:rsidR="00F144E4" w:rsidRPr="00C130F9" w:rsidRDefault="00F144E4" w:rsidP="00F144E4">
            <w:pPr>
              <w:rPr>
                <w:rFonts w:ascii="Calibri" w:eastAsia="Times New Roman" w:hAnsi="Calibri" w:cs="Times New Roman"/>
                <w:color w:val="FF0000"/>
                <w:sz w:val="19"/>
                <w:szCs w:val="19"/>
              </w:rPr>
            </w:pPr>
            <w:r>
              <w:rPr>
                <w:rFonts w:ascii="Calibri" w:hAnsi="Calibri" w:cs="Calibri"/>
                <w:color w:val="000000"/>
              </w:rPr>
              <w:t>Aula de Desdoble 2</w:t>
            </w:r>
          </w:p>
        </w:tc>
        <w:tc>
          <w:tcPr>
            <w:tcW w:w="1420" w:type="dxa"/>
            <w:shd w:val="clear" w:color="auto" w:fill="auto"/>
            <w:noWrap/>
            <w:vAlign w:val="bottom"/>
            <w:hideMark/>
          </w:tcPr>
          <w:p w14:paraId="2318EE42" w14:textId="48AE1DE0" w:rsidR="00F144E4" w:rsidRPr="00C130F9" w:rsidRDefault="00F144E4" w:rsidP="00F144E4">
            <w:pPr>
              <w:jc w:val="right"/>
              <w:rPr>
                <w:rFonts w:ascii="Calibri" w:eastAsia="Times New Roman" w:hAnsi="Calibri" w:cs="Times New Roman"/>
                <w:color w:val="FF0000"/>
                <w:sz w:val="19"/>
                <w:szCs w:val="19"/>
              </w:rPr>
            </w:pPr>
            <w:r>
              <w:rPr>
                <w:rFonts w:ascii="Calibri" w:hAnsi="Calibri" w:cs="Calibri"/>
                <w:color w:val="000000"/>
              </w:rPr>
              <w:t>24,48</w:t>
            </w:r>
          </w:p>
        </w:tc>
      </w:tr>
      <w:tr w:rsidR="00F144E4" w:rsidRPr="00C130F9" w14:paraId="3F2BBDC3" w14:textId="77777777" w:rsidTr="00401528">
        <w:trPr>
          <w:trHeight w:val="320"/>
        </w:trPr>
        <w:tc>
          <w:tcPr>
            <w:tcW w:w="4900" w:type="dxa"/>
            <w:shd w:val="clear" w:color="auto" w:fill="auto"/>
            <w:noWrap/>
            <w:vAlign w:val="bottom"/>
            <w:hideMark/>
          </w:tcPr>
          <w:p w14:paraId="5A473049" w14:textId="1C1768FE" w:rsidR="00F144E4" w:rsidRPr="00C130F9" w:rsidRDefault="00F144E4" w:rsidP="00F144E4">
            <w:pPr>
              <w:rPr>
                <w:rFonts w:ascii="Calibri" w:eastAsia="Times New Roman" w:hAnsi="Calibri" w:cs="Times New Roman"/>
                <w:color w:val="FF0000"/>
                <w:sz w:val="19"/>
                <w:szCs w:val="19"/>
              </w:rPr>
            </w:pPr>
            <w:r>
              <w:rPr>
                <w:rFonts w:ascii="Calibri" w:hAnsi="Calibri" w:cs="Calibri"/>
                <w:color w:val="000000"/>
              </w:rPr>
              <w:t>Aula de Desdoble 3</w:t>
            </w:r>
          </w:p>
        </w:tc>
        <w:tc>
          <w:tcPr>
            <w:tcW w:w="1420" w:type="dxa"/>
            <w:shd w:val="clear" w:color="auto" w:fill="auto"/>
            <w:noWrap/>
            <w:vAlign w:val="bottom"/>
            <w:hideMark/>
          </w:tcPr>
          <w:p w14:paraId="781455C7" w14:textId="77CE4737" w:rsidR="00F144E4" w:rsidRPr="00C130F9" w:rsidRDefault="00F144E4" w:rsidP="00F144E4">
            <w:pPr>
              <w:jc w:val="right"/>
              <w:rPr>
                <w:rFonts w:ascii="Calibri" w:eastAsia="Times New Roman" w:hAnsi="Calibri" w:cs="Times New Roman"/>
                <w:color w:val="FF0000"/>
                <w:sz w:val="19"/>
                <w:szCs w:val="19"/>
              </w:rPr>
            </w:pPr>
            <w:r>
              <w:rPr>
                <w:rFonts w:ascii="Calibri" w:hAnsi="Calibri" w:cs="Calibri"/>
                <w:color w:val="000000"/>
              </w:rPr>
              <w:t>24,50</w:t>
            </w:r>
          </w:p>
        </w:tc>
      </w:tr>
      <w:tr w:rsidR="00F144E4" w:rsidRPr="00C130F9" w14:paraId="5FC6E0DC" w14:textId="77777777" w:rsidTr="00401528">
        <w:trPr>
          <w:trHeight w:val="320"/>
        </w:trPr>
        <w:tc>
          <w:tcPr>
            <w:tcW w:w="4900" w:type="dxa"/>
            <w:shd w:val="clear" w:color="auto" w:fill="auto"/>
            <w:noWrap/>
            <w:vAlign w:val="bottom"/>
            <w:hideMark/>
          </w:tcPr>
          <w:p w14:paraId="0C1BAF18" w14:textId="6C1B5082" w:rsidR="00F144E4" w:rsidRPr="00C130F9" w:rsidRDefault="00F144E4" w:rsidP="00F144E4">
            <w:pPr>
              <w:rPr>
                <w:rFonts w:ascii="Calibri" w:eastAsia="Times New Roman" w:hAnsi="Calibri" w:cs="Times New Roman"/>
                <w:color w:val="FF0000"/>
                <w:sz w:val="19"/>
                <w:szCs w:val="19"/>
              </w:rPr>
            </w:pPr>
            <w:r>
              <w:rPr>
                <w:rFonts w:ascii="Calibri" w:hAnsi="Calibri" w:cs="Calibri"/>
                <w:color w:val="000000"/>
              </w:rPr>
              <w:t>Distribuidor</w:t>
            </w:r>
          </w:p>
        </w:tc>
        <w:tc>
          <w:tcPr>
            <w:tcW w:w="1420" w:type="dxa"/>
            <w:shd w:val="clear" w:color="auto" w:fill="auto"/>
            <w:noWrap/>
            <w:vAlign w:val="bottom"/>
            <w:hideMark/>
          </w:tcPr>
          <w:p w14:paraId="1D18E99D" w14:textId="1FB13B0D" w:rsidR="00F144E4" w:rsidRPr="00C130F9" w:rsidRDefault="00F144E4" w:rsidP="00F144E4">
            <w:pPr>
              <w:jc w:val="right"/>
              <w:rPr>
                <w:rFonts w:ascii="Calibri" w:eastAsia="Times New Roman" w:hAnsi="Calibri" w:cs="Times New Roman"/>
                <w:color w:val="FF0000"/>
                <w:sz w:val="19"/>
                <w:szCs w:val="19"/>
              </w:rPr>
            </w:pPr>
            <w:r>
              <w:rPr>
                <w:rFonts w:ascii="Calibri" w:hAnsi="Calibri" w:cs="Calibri"/>
                <w:color w:val="000000"/>
              </w:rPr>
              <w:t>8</w:t>
            </w:r>
            <w:r w:rsidR="00DB20AD">
              <w:rPr>
                <w:rFonts w:ascii="Calibri" w:hAnsi="Calibri" w:cs="Calibri"/>
                <w:color w:val="000000"/>
              </w:rPr>
              <w:t>2,97</w:t>
            </w:r>
          </w:p>
        </w:tc>
      </w:tr>
      <w:tr w:rsidR="00F144E4" w:rsidRPr="00C130F9" w14:paraId="2C0494E3" w14:textId="77777777" w:rsidTr="00401528">
        <w:trPr>
          <w:trHeight w:val="320"/>
        </w:trPr>
        <w:tc>
          <w:tcPr>
            <w:tcW w:w="4900" w:type="dxa"/>
            <w:shd w:val="clear" w:color="auto" w:fill="auto"/>
            <w:noWrap/>
            <w:vAlign w:val="bottom"/>
            <w:hideMark/>
          </w:tcPr>
          <w:p w14:paraId="6BAD33EE" w14:textId="6125D37A" w:rsidR="00F144E4" w:rsidRPr="00C130F9" w:rsidRDefault="00F144E4" w:rsidP="00F144E4">
            <w:pPr>
              <w:rPr>
                <w:rFonts w:ascii="Calibri" w:eastAsia="Times New Roman" w:hAnsi="Calibri" w:cs="Times New Roman"/>
                <w:color w:val="FF0000"/>
                <w:sz w:val="19"/>
                <w:szCs w:val="19"/>
              </w:rPr>
            </w:pPr>
            <w:r>
              <w:rPr>
                <w:rFonts w:ascii="Calibri" w:hAnsi="Calibri" w:cs="Calibri"/>
                <w:color w:val="000000"/>
              </w:rPr>
              <w:t>Vestíbulo escalera protegida</w:t>
            </w:r>
          </w:p>
        </w:tc>
        <w:tc>
          <w:tcPr>
            <w:tcW w:w="1420" w:type="dxa"/>
            <w:shd w:val="clear" w:color="auto" w:fill="auto"/>
            <w:noWrap/>
            <w:vAlign w:val="bottom"/>
            <w:hideMark/>
          </w:tcPr>
          <w:p w14:paraId="6EAE33C2" w14:textId="4EFFB5A5" w:rsidR="00F144E4" w:rsidRPr="00C130F9" w:rsidRDefault="00DB20AD" w:rsidP="00F144E4">
            <w:pPr>
              <w:jc w:val="right"/>
              <w:rPr>
                <w:rFonts w:ascii="Calibri" w:eastAsia="Times New Roman" w:hAnsi="Calibri" w:cs="Times New Roman"/>
                <w:color w:val="FF0000"/>
                <w:sz w:val="19"/>
                <w:szCs w:val="19"/>
              </w:rPr>
            </w:pPr>
            <w:r>
              <w:rPr>
                <w:rFonts w:ascii="Calibri" w:hAnsi="Calibri" w:cs="Calibri"/>
                <w:color w:val="000000"/>
              </w:rPr>
              <w:t>50,01</w:t>
            </w:r>
          </w:p>
        </w:tc>
      </w:tr>
      <w:tr w:rsidR="00F144E4" w:rsidRPr="00C130F9" w14:paraId="37F088EA" w14:textId="77777777" w:rsidTr="00401528">
        <w:trPr>
          <w:trHeight w:val="320"/>
        </w:trPr>
        <w:tc>
          <w:tcPr>
            <w:tcW w:w="4900" w:type="dxa"/>
            <w:shd w:val="clear" w:color="auto" w:fill="auto"/>
            <w:noWrap/>
            <w:vAlign w:val="bottom"/>
            <w:hideMark/>
          </w:tcPr>
          <w:p w14:paraId="46D0823C" w14:textId="778F0BBD" w:rsidR="00F144E4" w:rsidRPr="00C130F9" w:rsidRDefault="00F144E4" w:rsidP="00F144E4">
            <w:pPr>
              <w:rPr>
                <w:rFonts w:ascii="Calibri" w:eastAsia="Times New Roman" w:hAnsi="Calibri" w:cs="Times New Roman"/>
                <w:color w:val="FF0000"/>
                <w:sz w:val="19"/>
                <w:szCs w:val="19"/>
              </w:rPr>
            </w:pPr>
            <w:r>
              <w:rPr>
                <w:rFonts w:ascii="Calibri" w:hAnsi="Calibri" w:cs="Calibri"/>
                <w:color w:val="000000"/>
              </w:rPr>
              <w:t>Escalera protegida</w:t>
            </w:r>
          </w:p>
        </w:tc>
        <w:tc>
          <w:tcPr>
            <w:tcW w:w="1420" w:type="dxa"/>
            <w:shd w:val="clear" w:color="auto" w:fill="auto"/>
            <w:noWrap/>
            <w:vAlign w:val="bottom"/>
            <w:hideMark/>
          </w:tcPr>
          <w:p w14:paraId="4821135C" w14:textId="48E2B304" w:rsidR="00F144E4" w:rsidRPr="00C130F9" w:rsidRDefault="00F144E4" w:rsidP="00F144E4">
            <w:pPr>
              <w:jc w:val="right"/>
              <w:rPr>
                <w:rFonts w:ascii="Calibri" w:eastAsia="Times New Roman" w:hAnsi="Calibri" w:cs="Times New Roman"/>
                <w:color w:val="FF0000"/>
                <w:sz w:val="19"/>
                <w:szCs w:val="19"/>
              </w:rPr>
            </w:pPr>
            <w:r>
              <w:rPr>
                <w:rFonts w:ascii="Calibri" w:hAnsi="Calibri" w:cs="Calibri"/>
                <w:color w:val="000000"/>
              </w:rPr>
              <w:t>13,42</w:t>
            </w:r>
          </w:p>
        </w:tc>
      </w:tr>
      <w:tr w:rsidR="00F144E4" w:rsidRPr="00C130F9" w14:paraId="37BFA343" w14:textId="77777777" w:rsidTr="00401528">
        <w:trPr>
          <w:trHeight w:val="320"/>
        </w:trPr>
        <w:tc>
          <w:tcPr>
            <w:tcW w:w="4900" w:type="dxa"/>
            <w:shd w:val="clear" w:color="auto" w:fill="auto"/>
            <w:noWrap/>
            <w:vAlign w:val="bottom"/>
            <w:hideMark/>
          </w:tcPr>
          <w:p w14:paraId="21C14057" w14:textId="15ADA457" w:rsidR="00F144E4" w:rsidRPr="00C130F9" w:rsidRDefault="00F144E4" w:rsidP="00F144E4">
            <w:pPr>
              <w:rPr>
                <w:rFonts w:ascii="Calibri" w:eastAsia="Times New Roman" w:hAnsi="Calibri" w:cs="Times New Roman"/>
                <w:color w:val="FF0000"/>
                <w:sz w:val="19"/>
                <w:szCs w:val="19"/>
              </w:rPr>
            </w:pPr>
            <w:r>
              <w:rPr>
                <w:rFonts w:ascii="Calibri" w:hAnsi="Calibri" w:cs="Calibri"/>
                <w:color w:val="000000"/>
              </w:rPr>
              <w:t>Escalera 2</w:t>
            </w:r>
          </w:p>
        </w:tc>
        <w:tc>
          <w:tcPr>
            <w:tcW w:w="1420" w:type="dxa"/>
            <w:shd w:val="clear" w:color="auto" w:fill="auto"/>
            <w:noWrap/>
            <w:vAlign w:val="bottom"/>
            <w:hideMark/>
          </w:tcPr>
          <w:p w14:paraId="0DCE2073" w14:textId="5A4E73E0" w:rsidR="00F144E4" w:rsidRPr="00C130F9" w:rsidRDefault="00F144E4" w:rsidP="00F144E4">
            <w:pPr>
              <w:jc w:val="right"/>
              <w:rPr>
                <w:rFonts w:ascii="Calibri" w:eastAsia="Times New Roman" w:hAnsi="Calibri" w:cs="Times New Roman"/>
                <w:color w:val="FF0000"/>
                <w:sz w:val="19"/>
                <w:szCs w:val="19"/>
              </w:rPr>
            </w:pPr>
            <w:r>
              <w:rPr>
                <w:rFonts w:ascii="Calibri" w:hAnsi="Calibri" w:cs="Calibri"/>
                <w:color w:val="000000"/>
              </w:rPr>
              <w:t>13,42</w:t>
            </w:r>
          </w:p>
        </w:tc>
      </w:tr>
      <w:tr w:rsidR="00F144E4" w:rsidRPr="00F144E4" w14:paraId="516AE4BB" w14:textId="77777777" w:rsidTr="00401528">
        <w:trPr>
          <w:trHeight w:val="320"/>
        </w:trPr>
        <w:tc>
          <w:tcPr>
            <w:tcW w:w="4900" w:type="dxa"/>
            <w:tcBorders>
              <w:top w:val="single" w:sz="4" w:space="0" w:color="BFBFBF" w:themeColor="background1" w:themeShade="BF"/>
              <w:bottom w:val="single" w:sz="4" w:space="0" w:color="BFBFBF" w:themeColor="background1" w:themeShade="BF"/>
            </w:tcBorders>
            <w:shd w:val="clear" w:color="auto" w:fill="auto"/>
            <w:noWrap/>
            <w:vAlign w:val="bottom"/>
            <w:hideMark/>
          </w:tcPr>
          <w:p w14:paraId="671F42E7" w14:textId="4FBBADE1" w:rsidR="00335F6F" w:rsidRPr="00F144E4" w:rsidRDefault="00335F6F" w:rsidP="005F0DB3">
            <w:pPr>
              <w:rPr>
                <w:rFonts w:ascii="Calibri" w:eastAsia="Times New Roman" w:hAnsi="Calibri" w:cs="Times New Roman"/>
                <w:sz w:val="19"/>
                <w:szCs w:val="19"/>
              </w:rPr>
            </w:pPr>
            <w:proofErr w:type="gramStart"/>
            <w:r w:rsidRPr="00F144E4">
              <w:rPr>
                <w:rFonts w:ascii="Calibri" w:eastAsia="Times New Roman" w:hAnsi="Calibri" w:cs="Times New Roman"/>
                <w:sz w:val="19"/>
                <w:szCs w:val="19"/>
              </w:rPr>
              <w:t>TOTAL</w:t>
            </w:r>
            <w:proofErr w:type="gramEnd"/>
            <w:r w:rsidRPr="00F144E4">
              <w:rPr>
                <w:rFonts w:ascii="Calibri" w:eastAsia="Times New Roman" w:hAnsi="Calibri" w:cs="Times New Roman"/>
                <w:sz w:val="19"/>
                <w:szCs w:val="19"/>
              </w:rPr>
              <w:t xml:space="preserve"> </w:t>
            </w:r>
            <w:r w:rsidR="00F144E4" w:rsidRPr="00F144E4">
              <w:rPr>
                <w:rFonts w:ascii="Calibri" w:eastAsia="Times New Roman" w:hAnsi="Calibri" w:cs="Times New Roman"/>
                <w:sz w:val="19"/>
                <w:szCs w:val="19"/>
              </w:rPr>
              <w:t xml:space="preserve">SUPERFICIE ÚTIL </w:t>
            </w:r>
            <w:r w:rsidRPr="00F144E4">
              <w:rPr>
                <w:rFonts w:ascii="Calibri" w:eastAsia="Times New Roman" w:hAnsi="Calibri" w:cs="Times New Roman"/>
                <w:sz w:val="19"/>
                <w:szCs w:val="19"/>
              </w:rPr>
              <w:t>PLANTA PRIMERA</w:t>
            </w:r>
          </w:p>
        </w:tc>
        <w:tc>
          <w:tcPr>
            <w:tcW w:w="1420" w:type="dxa"/>
            <w:tcBorders>
              <w:top w:val="single" w:sz="4" w:space="0" w:color="BFBFBF" w:themeColor="background1" w:themeShade="BF"/>
              <w:bottom w:val="single" w:sz="4" w:space="0" w:color="BFBFBF" w:themeColor="background1" w:themeShade="BF"/>
            </w:tcBorders>
            <w:shd w:val="clear" w:color="auto" w:fill="auto"/>
            <w:noWrap/>
            <w:vAlign w:val="bottom"/>
            <w:hideMark/>
          </w:tcPr>
          <w:p w14:paraId="355678F3" w14:textId="69CFA4F5" w:rsidR="00335F6F" w:rsidRPr="00F144E4" w:rsidRDefault="00F144E4" w:rsidP="00335F6F">
            <w:pPr>
              <w:jc w:val="right"/>
              <w:rPr>
                <w:rFonts w:ascii="Calibri" w:eastAsia="Times New Roman" w:hAnsi="Calibri" w:cs="Times New Roman"/>
                <w:sz w:val="19"/>
                <w:szCs w:val="19"/>
              </w:rPr>
            </w:pPr>
            <w:r w:rsidRPr="00F144E4">
              <w:rPr>
                <w:rFonts w:ascii="Calibri" w:eastAsia="Times New Roman" w:hAnsi="Calibri" w:cs="Times New Roman"/>
                <w:sz w:val="19"/>
                <w:szCs w:val="19"/>
              </w:rPr>
              <w:t>45</w:t>
            </w:r>
            <w:r w:rsidR="00874ECB">
              <w:rPr>
                <w:rFonts w:ascii="Calibri" w:eastAsia="Times New Roman" w:hAnsi="Calibri" w:cs="Times New Roman"/>
                <w:sz w:val="19"/>
                <w:szCs w:val="19"/>
              </w:rPr>
              <w:t>4</w:t>
            </w:r>
            <w:r w:rsidRPr="00F144E4">
              <w:rPr>
                <w:rFonts w:ascii="Calibri" w:eastAsia="Times New Roman" w:hAnsi="Calibri" w:cs="Times New Roman"/>
                <w:sz w:val="19"/>
                <w:szCs w:val="19"/>
              </w:rPr>
              <w:t>,8</w:t>
            </w:r>
            <w:r w:rsidR="00874ECB">
              <w:rPr>
                <w:rFonts w:ascii="Calibri" w:eastAsia="Times New Roman" w:hAnsi="Calibri" w:cs="Times New Roman"/>
                <w:sz w:val="19"/>
                <w:szCs w:val="19"/>
              </w:rPr>
              <w:t>6</w:t>
            </w:r>
          </w:p>
        </w:tc>
      </w:tr>
      <w:tr w:rsidR="009671EA" w:rsidRPr="009671EA" w14:paraId="7DD3C304" w14:textId="77777777" w:rsidTr="008148F5">
        <w:trPr>
          <w:trHeight w:val="320"/>
        </w:trPr>
        <w:tc>
          <w:tcPr>
            <w:tcW w:w="4900" w:type="dxa"/>
            <w:tcBorders>
              <w:bottom w:val="single" w:sz="4" w:space="0" w:color="BFBFBF" w:themeColor="background1" w:themeShade="BF"/>
            </w:tcBorders>
            <w:shd w:val="clear" w:color="auto" w:fill="auto"/>
            <w:noWrap/>
            <w:vAlign w:val="bottom"/>
            <w:hideMark/>
          </w:tcPr>
          <w:p w14:paraId="5793F0A0" w14:textId="44E63364" w:rsidR="00335F6F" w:rsidRPr="009671EA" w:rsidRDefault="00335F6F" w:rsidP="00335F6F">
            <w:pPr>
              <w:rPr>
                <w:rFonts w:ascii="Calibri" w:eastAsia="Times New Roman" w:hAnsi="Calibri" w:cs="Times New Roman"/>
                <w:b/>
                <w:bCs/>
                <w:sz w:val="19"/>
                <w:szCs w:val="19"/>
              </w:rPr>
            </w:pPr>
            <w:proofErr w:type="gramStart"/>
            <w:r w:rsidRPr="009671EA">
              <w:rPr>
                <w:rFonts w:ascii="Calibri" w:eastAsia="Times New Roman" w:hAnsi="Calibri" w:cs="Times New Roman"/>
                <w:b/>
                <w:bCs/>
                <w:sz w:val="19"/>
                <w:szCs w:val="19"/>
              </w:rPr>
              <w:t>TOTAL</w:t>
            </w:r>
            <w:proofErr w:type="gramEnd"/>
            <w:r w:rsidRPr="009671EA">
              <w:rPr>
                <w:rFonts w:ascii="Calibri" w:eastAsia="Times New Roman" w:hAnsi="Calibri" w:cs="Times New Roman"/>
                <w:b/>
                <w:bCs/>
                <w:sz w:val="19"/>
                <w:szCs w:val="19"/>
              </w:rPr>
              <w:t xml:space="preserve"> SUPERFICIE ÚTIL</w:t>
            </w:r>
          </w:p>
        </w:tc>
        <w:tc>
          <w:tcPr>
            <w:tcW w:w="1420" w:type="dxa"/>
            <w:tcBorders>
              <w:bottom w:val="single" w:sz="4" w:space="0" w:color="BFBFBF" w:themeColor="background1" w:themeShade="BF"/>
            </w:tcBorders>
            <w:shd w:val="clear" w:color="auto" w:fill="auto"/>
            <w:noWrap/>
            <w:vAlign w:val="bottom"/>
            <w:hideMark/>
          </w:tcPr>
          <w:p w14:paraId="61831BF0" w14:textId="4172B35B" w:rsidR="00335F6F" w:rsidRPr="009671EA" w:rsidRDefault="009671EA" w:rsidP="00335F6F">
            <w:pPr>
              <w:jc w:val="right"/>
              <w:rPr>
                <w:rFonts w:ascii="Calibri" w:eastAsia="Times New Roman" w:hAnsi="Calibri" w:cs="Times New Roman"/>
                <w:b/>
                <w:bCs/>
                <w:sz w:val="19"/>
                <w:szCs w:val="19"/>
              </w:rPr>
            </w:pPr>
            <w:r w:rsidRPr="009671EA">
              <w:rPr>
                <w:rFonts w:ascii="Calibri" w:eastAsia="Times New Roman" w:hAnsi="Calibri" w:cs="Times New Roman"/>
                <w:b/>
                <w:bCs/>
                <w:sz w:val="19"/>
                <w:szCs w:val="19"/>
              </w:rPr>
              <w:t>168</w:t>
            </w:r>
            <w:r w:rsidR="00874ECB">
              <w:rPr>
                <w:rFonts w:ascii="Calibri" w:eastAsia="Times New Roman" w:hAnsi="Calibri" w:cs="Times New Roman"/>
                <w:b/>
                <w:bCs/>
                <w:sz w:val="19"/>
                <w:szCs w:val="19"/>
              </w:rPr>
              <w:t>8</w:t>
            </w:r>
            <w:r w:rsidRPr="009671EA">
              <w:rPr>
                <w:rFonts w:ascii="Calibri" w:eastAsia="Times New Roman" w:hAnsi="Calibri" w:cs="Times New Roman"/>
                <w:b/>
                <w:bCs/>
                <w:sz w:val="19"/>
                <w:szCs w:val="19"/>
              </w:rPr>
              <w:t>,</w:t>
            </w:r>
            <w:r w:rsidR="00874ECB">
              <w:rPr>
                <w:rFonts w:ascii="Calibri" w:eastAsia="Times New Roman" w:hAnsi="Calibri" w:cs="Times New Roman"/>
                <w:b/>
                <w:bCs/>
                <w:sz w:val="19"/>
                <w:szCs w:val="19"/>
              </w:rPr>
              <w:t>93</w:t>
            </w:r>
          </w:p>
        </w:tc>
      </w:tr>
    </w:tbl>
    <w:p w14:paraId="38B4D41A" w14:textId="76A3248E" w:rsidR="00487338" w:rsidRPr="00F44A17" w:rsidRDefault="00487338">
      <w:pPr>
        <w:rPr>
          <w:rFonts w:ascii="Arial" w:eastAsia="Times New Roman" w:hAnsi="Arial" w:cs="Times New Roman"/>
          <w:sz w:val="19"/>
          <w:szCs w:val="20"/>
          <w:lang w:val="es-ES" w:eastAsia="es-ES"/>
        </w:rPr>
      </w:pPr>
    </w:p>
    <w:p w14:paraId="611F0D55" w14:textId="77777777" w:rsidR="009671EA" w:rsidRDefault="009671EA">
      <w:pPr>
        <w:rPr>
          <w:rFonts w:ascii="Arial" w:eastAsia="Times New Roman" w:hAnsi="Arial" w:cs="Times New Roman"/>
          <w:sz w:val="19"/>
          <w:szCs w:val="20"/>
          <w:lang w:val="es-ES" w:eastAsia="es-ES"/>
        </w:rPr>
      </w:pPr>
      <w:r>
        <w:br w:type="page"/>
      </w:r>
    </w:p>
    <w:p w14:paraId="4F1AF728" w14:textId="5A873C73" w:rsidR="00170361" w:rsidRPr="00F1743B" w:rsidRDefault="00384F22" w:rsidP="006E0AF8">
      <w:pPr>
        <w:pStyle w:val="UZPRRAFO"/>
        <w:outlineLvl w:val="0"/>
      </w:pPr>
      <w:r w:rsidRPr="00F1743B">
        <w:lastRenderedPageBreak/>
        <w:t>C.</w:t>
      </w:r>
      <w:r w:rsidR="00F1743B" w:rsidRPr="00F1743B">
        <w:t>4</w:t>
      </w:r>
      <w:r w:rsidR="00170361" w:rsidRPr="00F1743B">
        <w:t>. CALENDARIO DE OBRAS E INVERSIONES</w:t>
      </w:r>
    </w:p>
    <w:p w14:paraId="58888C8D" w14:textId="30FE335B" w:rsidR="00AC4305" w:rsidRPr="001215C9" w:rsidRDefault="00E66410" w:rsidP="0019487B">
      <w:pPr>
        <w:pStyle w:val="UZPRRAFO"/>
      </w:pPr>
      <w:r w:rsidRPr="001215C9">
        <w:t>La construcción se</w:t>
      </w:r>
      <w:r w:rsidR="00E46491" w:rsidRPr="001215C9">
        <w:t xml:space="preserve"> llevará a cabo en el plazo de </w:t>
      </w:r>
      <w:r w:rsidR="003C59D6">
        <w:t>10</w:t>
      </w:r>
      <w:r w:rsidRPr="001215C9">
        <w:t xml:space="preserve"> meses.</w:t>
      </w:r>
    </w:p>
    <w:p w14:paraId="0984EC6B" w14:textId="0D8890F3" w:rsidR="00AC4305" w:rsidRPr="00C130F9" w:rsidRDefault="00AC4305" w:rsidP="0019487B">
      <w:pPr>
        <w:pStyle w:val="UZPRRAFO"/>
        <w:rPr>
          <w:color w:val="FF0000"/>
        </w:rPr>
      </w:pPr>
    </w:p>
    <w:p w14:paraId="1AB12DA5" w14:textId="0928CC22" w:rsidR="00660447" w:rsidRPr="00C130F9" w:rsidRDefault="00660447" w:rsidP="0019487B">
      <w:pPr>
        <w:pStyle w:val="UZPRRAFO"/>
        <w:rPr>
          <w:color w:val="FF0000"/>
        </w:rPr>
      </w:pPr>
    </w:p>
    <w:p w14:paraId="22C77C41" w14:textId="18DABDFE" w:rsidR="00660447" w:rsidRPr="00C130F9" w:rsidRDefault="00660447" w:rsidP="0019487B">
      <w:pPr>
        <w:pStyle w:val="UZPRRAFO"/>
        <w:rPr>
          <w:color w:val="FF0000"/>
        </w:rPr>
      </w:pPr>
    </w:p>
    <w:p w14:paraId="4B6E8DA0" w14:textId="72AB7EFB" w:rsidR="00CF138B" w:rsidRPr="00C130F9" w:rsidRDefault="00CF138B" w:rsidP="00201F2C">
      <w:pPr>
        <w:pStyle w:val="UZPRRAFO"/>
        <w:rPr>
          <w:color w:val="FF0000"/>
        </w:rPr>
      </w:pPr>
    </w:p>
    <w:p w14:paraId="12022B1A" w14:textId="3833584C" w:rsidR="0077741F" w:rsidRPr="00C130F9" w:rsidRDefault="00985E5F" w:rsidP="00201F2C">
      <w:pPr>
        <w:pStyle w:val="UZPRRAFO"/>
        <w:rPr>
          <w:color w:val="FF0000"/>
        </w:rPr>
      </w:pPr>
      <w:bookmarkStart w:id="105" w:name="_GoBack"/>
      <w:r>
        <w:rPr>
          <w:noProof/>
          <w:color w:val="FF0000"/>
        </w:rPr>
        <w:drawing>
          <wp:anchor distT="0" distB="0" distL="114300" distR="114300" simplePos="0" relativeHeight="251930624" behindDoc="1" locked="0" layoutInCell="1" allowOverlap="1" wp14:anchorId="4B3797E7" wp14:editId="197EC3D3">
            <wp:simplePos x="0" y="0"/>
            <wp:positionH relativeFrom="column">
              <wp:posOffset>-1286539</wp:posOffset>
            </wp:positionH>
            <wp:positionV relativeFrom="paragraph">
              <wp:posOffset>179388</wp:posOffset>
            </wp:positionV>
            <wp:extent cx="8646839" cy="6110497"/>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_Lch_PE_Calendario_10meses.pdf"/>
                    <pic:cNvPicPr/>
                  </pic:nvPicPr>
                  <pic:blipFill>
                    <a:blip r:embed="rId20"/>
                    <a:stretch>
                      <a:fillRect/>
                    </a:stretch>
                  </pic:blipFill>
                  <pic:spPr>
                    <a:xfrm rot="16200000">
                      <a:off x="0" y="0"/>
                      <a:ext cx="8646839" cy="6110497"/>
                    </a:xfrm>
                    <a:prstGeom prst="rect">
                      <a:avLst/>
                    </a:prstGeom>
                  </pic:spPr>
                </pic:pic>
              </a:graphicData>
            </a:graphic>
            <wp14:sizeRelH relativeFrom="page">
              <wp14:pctWidth>0</wp14:pctWidth>
            </wp14:sizeRelH>
            <wp14:sizeRelV relativeFrom="page">
              <wp14:pctHeight>0</wp14:pctHeight>
            </wp14:sizeRelV>
          </wp:anchor>
        </w:drawing>
      </w:r>
      <w:bookmarkEnd w:id="105"/>
    </w:p>
    <w:p w14:paraId="783C3E96" w14:textId="49881C76" w:rsidR="0077741F" w:rsidRPr="00C130F9" w:rsidRDefault="0077741F" w:rsidP="00201F2C">
      <w:pPr>
        <w:pStyle w:val="UZPRRAFO"/>
        <w:rPr>
          <w:color w:val="FF0000"/>
        </w:rPr>
      </w:pPr>
    </w:p>
    <w:p w14:paraId="3A39FEE6" w14:textId="00D4D02B" w:rsidR="0077741F" w:rsidRPr="00C130F9" w:rsidRDefault="0077741F" w:rsidP="00201F2C">
      <w:pPr>
        <w:pStyle w:val="UZPRRAFO"/>
        <w:rPr>
          <w:color w:val="FF0000"/>
        </w:rPr>
      </w:pPr>
    </w:p>
    <w:p w14:paraId="5DF48183" w14:textId="36301AB8" w:rsidR="0077741F" w:rsidRPr="00C130F9" w:rsidRDefault="0077741F" w:rsidP="00201F2C">
      <w:pPr>
        <w:pStyle w:val="UZPRRAFO"/>
        <w:rPr>
          <w:color w:val="FF0000"/>
        </w:rPr>
      </w:pPr>
    </w:p>
    <w:p w14:paraId="08197521" w14:textId="56C3E917" w:rsidR="0077741F" w:rsidRPr="00C130F9" w:rsidRDefault="0077741F" w:rsidP="00201F2C">
      <w:pPr>
        <w:pStyle w:val="UZPRRAFO"/>
        <w:rPr>
          <w:color w:val="FF0000"/>
        </w:rPr>
      </w:pPr>
    </w:p>
    <w:p w14:paraId="53AF341A" w14:textId="1E407445" w:rsidR="0077741F" w:rsidRPr="00C130F9" w:rsidRDefault="0077741F" w:rsidP="00201F2C">
      <w:pPr>
        <w:pStyle w:val="UZPRRAFO"/>
        <w:rPr>
          <w:color w:val="FF0000"/>
        </w:rPr>
      </w:pPr>
    </w:p>
    <w:p w14:paraId="036E9D5E" w14:textId="497A83B9" w:rsidR="0077741F" w:rsidRPr="00C130F9" w:rsidRDefault="0077741F" w:rsidP="00201F2C">
      <w:pPr>
        <w:pStyle w:val="UZPRRAFO"/>
        <w:rPr>
          <w:color w:val="FF0000"/>
        </w:rPr>
      </w:pPr>
    </w:p>
    <w:p w14:paraId="4597E368" w14:textId="184A881B" w:rsidR="0077741F" w:rsidRPr="00C130F9" w:rsidRDefault="0077741F" w:rsidP="00201F2C">
      <w:pPr>
        <w:pStyle w:val="UZPRRAFO"/>
        <w:rPr>
          <w:color w:val="FF0000"/>
        </w:rPr>
      </w:pPr>
    </w:p>
    <w:p w14:paraId="6EFBF8D3" w14:textId="79874BA7" w:rsidR="0077741F" w:rsidRPr="00C130F9" w:rsidRDefault="0077741F" w:rsidP="00201F2C">
      <w:pPr>
        <w:pStyle w:val="UZPRRAFO"/>
        <w:rPr>
          <w:color w:val="FF0000"/>
        </w:rPr>
      </w:pPr>
    </w:p>
    <w:p w14:paraId="5385B402" w14:textId="51CC539F" w:rsidR="0077741F" w:rsidRPr="00C130F9" w:rsidRDefault="0077741F" w:rsidP="00201F2C">
      <w:pPr>
        <w:pStyle w:val="UZPRRAFO"/>
        <w:rPr>
          <w:color w:val="FF0000"/>
        </w:rPr>
      </w:pPr>
    </w:p>
    <w:p w14:paraId="4B578638" w14:textId="50CDD9CE" w:rsidR="0077741F" w:rsidRPr="00C130F9" w:rsidRDefault="0077741F" w:rsidP="00201F2C">
      <w:pPr>
        <w:pStyle w:val="UZPRRAFO"/>
        <w:rPr>
          <w:color w:val="FF0000"/>
        </w:rPr>
      </w:pPr>
    </w:p>
    <w:p w14:paraId="77C4F5D8" w14:textId="78072C4C" w:rsidR="0077741F" w:rsidRPr="00C130F9" w:rsidRDefault="0077741F" w:rsidP="00201F2C">
      <w:pPr>
        <w:pStyle w:val="UZPRRAFO"/>
        <w:rPr>
          <w:color w:val="FF0000"/>
        </w:rPr>
      </w:pPr>
    </w:p>
    <w:p w14:paraId="5A186810" w14:textId="023C9E6E" w:rsidR="0077741F" w:rsidRPr="00C130F9" w:rsidRDefault="0077741F" w:rsidP="00201F2C">
      <w:pPr>
        <w:pStyle w:val="UZPRRAFO"/>
        <w:rPr>
          <w:color w:val="FF0000"/>
        </w:rPr>
      </w:pPr>
    </w:p>
    <w:p w14:paraId="76B58987" w14:textId="203F3F72" w:rsidR="0077741F" w:rsidRPr="00C130F9" w:rsidRDefault="0077741F" w:rsidP="00201F2C">
      <w:pPr>
        <w:pStyle w:val="UZPRRAFO"/>
        <w:rPr>
          <w:color w:val="FF0000"/>
        </w:rPr>
      </w:pPr>
    </w:p>
    <w:p w14:paraId="2D6A099D" w14:textId="6C23C6CB" w:rsidR="0077741F" w:rsidRPr="00C130F9" w:rsidRDefault="0077741F" w:rsidP="00201F2C">
      <w:pPr>
        <w:pStyle w:val="UZPRRAFO"/>
        <w:rPr>
          <w:color w:val="FF0000"/>
        </w:rPr>
      </w:pPr>
    </w:p>
    <w:p w14:paraId="57FF9264" w14:textId="0C2BC3EB" w:rsidR="0077741F" w:rsidRPr="00C130F9" w:rsidRDefault="0077741F" w:rsidP="00201F2C">
      <w:pPr>
        <w:pStyle w:val="UZPRRAFO"/>
        <w:rPr>
          <w:color w:val="FF0000"/>
        </w:rPr>
      </w:pPr>
    </w:p>
    <w:p w14:paraId="029FF5AD" w14:textId="406D00F3" w:rsidR="00A03CC1" w:rsidRPr="00C130F9" w:rsidRDefault="00A03CC1" w:rsidP="00656A62">
      <w:pPr>
        <w:pStyle w:val="UZPRRAFO"/>
        <w:tabs>
          <w:tab w:val="left" w:pos="6000"/>
        </w:tabs>
        <w:rPr>
          <w:color w:val="FF0000"/>
        </w:rPr>
      </w:pPr>
    </w:p>
    <w:p w14:paraId="4DA09E2D" w14:textId="110FFD68" w:rsidR="002C6685" w:rsidRPr="00C130F9" w:rsidRDefault="002C6685">
      <w:pPr>
        <w:rPr>
          <w:b/>
          <w:color w:val="FF0000"/>
          <w:sz w:val="22"/>
          <w:szCs w:val="20"/>
          <w:u w:val="single"/>
        </w:rPr>
      </w:pPr>
      <w:r w:rsidRPr="00C130F9">
        <w:rPr>
          <w:color w:val="FF0000"/>
        </w:rPr>
        <w:br w:type="page"/>
      </w:r>
    </w:p>
    <w:p w14:paraId="25E10443" w14:textId="77777777" w:rsidR="005B6695" w:rsidRPr="00AC439A" w:rsidRDefault="00ED6EF1" w:rsidP="00ED6EF1">
      <w:pPr>
        <w:pStyle w:val="UZTTULO2"/>
      </w:pPr>
      <w:bookmarkStart w:id="106" w:name="_Toc304804899"/>
      <w:bookmarkStart w:id="107" w:name="_Toc457269375"/>
      <w:bookmarkStart w:id="108" w:name="_Toc457478325"/>
      <w:bookmarkStart w:id="109" w:name="_Toc457546349"/>
      <w:bookmarkStart w:id="110" w:name="_Toc457547888"/>
      <w:bookmarkStart w:id="111" w:name="_Toc457549074"/>
      <w:bookmarkStart w:id="112" w:name="_Toc492318532"/>
      <w:bookmarkStart w:id="113" w:name="_Toc492838161"/>
      <w:bookmarkStart w:id="114" w:name="_Toc492918097"/>
      <w:bookmarkStart w:id="115" w:name="_Toc492981139"/>
      <w:bookmarkStart w:id="116" w:name="_Toc492987293"/>
      <w:bookmarkStart w:id="117" w:name="_Toc493000092"/>
      <w:bookmarkStart w:id="118" w:name="_Toc493000401"/>
      <w:bookmarkStart w:id="119" w:name="_Toc493002764"/>
      <w:bookmarkStart w:id="120" w:name="_Toc495346419"/>
      <w:bookmarkStart w:id="121" w:name="_Toc299653835"/>
      <w:bookmarkStart w:id="122" w:name="_Toc299827722"/>
      <w:bookmarkStart w:id="123" w:name="_Toc299901838"/>
      <w:bookmarkStart w:id="124" w:name="_Toc300183731"/>
      <w:bookmarkStart w:id="125" w:name="_Toc300317459"/>
      <w:bookmarkStart w:id="126" w:name="_Toc300419777"/>
      <w:bookmarkStart w:id="127" w:name="_Toc300654695"/>
      <w:bookmarkStart w:id="128" w:name="_Toc300961056"/>
      <w:r w:rsidRPr="00AC439A">
        <w:lastRenderedPageBreak/>
        <w:t xml:space="preserve">MD4. </w:t>
      </w:r>
      <w:r w:rsidR="005B6695" w:rsidRPr="00AC439A">
        <w:t>PRESTACIONES DEL EDIFICIO</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tbl>
      <w:tblPr>
        <w:tblW w:w="8930" w:type="dxa"/>
        <w:tblInd w:w="496" w:type="dxa"/>
        <w:tblLayout w:type="fixed"/>
        <w:tblCellMar>
          <w:left w:w="70" w:type="dxa"/>
          <w:right w:w="70" w:type="dxa"/>
        </w:tblCellMar>
        <w:tblLook w:val="0000" w:firstRow="0" w:lastRow="0" w:firstColumn="0" w:lastColumn="0" w:noHBand="0" w:noVBand="0"/>
      </w:tblPr>
      <w:tblGrid>
        <w:gridCol w:w="1134"/>
        <w:gridCol w:w="708"/>
        <w:gridCol w:w="998"/>
        <w:gridCol w:w="852"/>
        <w:gridCol w:w="5238"/>
      </w:tblGrid>
      <w:tr w:rsidR="00C130F9" w:rsidRPr="00AC439A" w14:paraId="2CAF8A01" w14:textId="77777777" w:rsidTr="005B6695">
        <w:trPr>
          <w:cantSplit/>
        </w:trPr>
        <w:tc>
          <w:tcPr>
            <w:tcW w:w="8930" w:type="dxa"/>
            <w:gridSpan w:val="5"/>
            <w:vAlign w:val="center"/>
          </w:tcPr>
          <w:p w14:paraId="446D35A3" w14:textId="77777777" w:rsidR="005B6695" w:rsidRPr="00AC439A" w:rsidRDefault="005B6695" w:rsidP="005B6695">
            <w:pPr>
              <w:pStyle w:val="UZPRRAFO"/>
              <w:rPr>
                <w:rFonts w:cs="Arial"/>
                <w:sz w:val="16"/>
                <w:lang w:val="es-ES_tradnl"/>
              </w:rPr>
            </w:pPr>
            <w:r w:rsidRPr="00AC439A">
              <w:rPr>
                <w:rFonts w:cs="Arial"/>
                <w:snapToGrid w:val="0"/>
                <w:sz w:val="16"/>
              </w:rPr>
              <w:t>Por requisitos básicos y en relación con las exigencias básicas del CTE que ya sean de aplicación. Se indicarán en particular las acordadas entre promotor y proyectista que superen los umbrales establecidos en CTE.</w:t>
            </w:r>
          </w:p>
        </w:tc>
      </w:tr>
      <w:tr w:rsidR="00C130F9" w:rsidRPr="00AC439A" w14:paraId="4075E3DF" w14:textId="77777777" w:rsidTr="005B6695">
        <w:trPr>
          <w:cantSplit/>
        </w:trPr>
        <w:tc>
          <w:tcPr>
            <w:tcW w:w="1134" w:type="dxa"/>
            <w:vAlign w:val="center"/>
          </w:tcPr>
          <w:p w14:paraId="654E0F65" w14:textId="77777777" w:rsidR="005B6695" w:rsidRPr="00AC439A" w:rsidRDefault="005B6695" w:rsidP="00385869">
            <w:pPr>
              <w:rPr>
                <w:rFonts w:ascii="Arial" w:hAnsi="Arial" w:cs="Arial"/>
                <w:snapToGrid w:val="0"/>
                <w:sz w:val="16"/>
              </w:rPr>
            </w:pPr>
          </w:p>
        </w:tc>
        <w:tc>
          <w:tcPr>
            <w:tcW w:w="1706" w:type="dxa"/>
            <w:gridSpan w:val="2"/>
            <w:vAlign w:val="center"/>
          </w:tcPr>
          <w:p w14:paraId="7EB17705" w14:textId="77777777" w:rsidR="005B6695" w:rsidRPr="00AC439A" w:rsidRDefault="005B6695" w:rsidP="00385869">
            <w:pPr>
              <w:rPr>
                <w:rFonts w:ascii="Arial" w:hAnsi="Arial" w:cs="Arial"/>
                <w:snapToGrid w:val="0"/>
                <w:sz w:val="16"/>
              </w:rPr>
            </w:pPr>
          </w:p>
        </w:tc>
        <w:tc>
          <w:tcPr>
            <w:tcW w:w="6090" w:type="dxa"/>
            <w:gridSpan w:val="2"/>
            <w:vAlign w:val="center"/>
          </w:tcPr>
          <w:p w14:paraId="792FF924" w14:textId="77777777" w:rsidR="005B6695" w:rsidRPr="00AC439A" w:rsidRDefault="005B6695" w:rsidP="00385869">
            <w:pPr>
              <w:rPr>
                <w:rFonts w:ascii="Arial" w:hAnsi="Arial" w:cs="Arial"/>
                <w:snapToGrid w:val="0"/>
                <w:sz w:val="16"/>
              </w:rPr>
            </w:pPr>
          </w:p>
        </w:tc>
      </w:tr>
      <w:tr w:rsidR="00C130F9" w:rsidRPr="00AC439A" w14:paraId="52DE2FF4" w14:textId="77777777" w:rsidTr="005B6695">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05B3BD5A" w14:textId="77777777" w:rsidR="005B6695" w:rsidRPr="00AC439A" w:rsidRDefault="005B6695" w:rsidP="00385869">
            <w:pPr>
              <w:rPr>
                <w:rFonts w:ascii="Arial" w:hAnsi="Arial" w:cs="Arial"/>
                <w:b/>
                <w:snapToGrid w:val="0"/>
                <w:sz w:val="15"/>
              </w:rPr>
            </w:pPr>
            <w:r w:rsidRPr="00AC439A">
              <w:rPr>
                <w:rFonts w:ascii="Arial" w:hAnsi="Arial" w:cs="Arial"/>
                <w:b/>
                <w:snapToGrid w:val="0"/>
                <w:sz w:val="15"/>
              </w:rPr>
              <w:t>Requisitos básicos:</w:t>
            </w:r>
          </w:p>
        </w:tc>
        <w:tc>
          <w:tcPr>
            <w:tcW w:w="1706" w:type="dxa"/>
            <w:gridSpan w:val="2"/>
            <w:tcBorders>
              <w:top w:val="single" w:sz="4" w:space="0" w:color="auto"/>
              <w:left w:val="single" w:sz="4" w:space="0" w:color="auto"/>
              <w:bottom w:val="single" w:sz="4" w:space="0" w:color="auto"/>
              <w:right w:val="single" w:sz="4" w:space="0" w:color="auto"/>
            </w:tcBorders>
            <w:vAlign w:val="center"/>
          </w:tcPr>
          <w:p w14:paraId="5B73E947" w14:textId="77777777" w:rsidR="005B6695" w:rsidRPr="00AC439A" w:rsidRDefault="005B6695" w:rsidP="00385869">
            <w:pPr>
              <w:rPr>
                <w:rFonts w:ascii="Arial" w:hAnsi="Arial" w:cs="Arial"/>
                <w:b/>
                <w:snapToGrid w:val="0"/>
                <w:sz w:val="15"/>
              </w:rPr>
            </w:pPr>
            <w:r w:rsidRPr="00AC439A">
              <w:rPr>
                <w:rFonts w:ascii="Arial" w:hAnsi="Arial" w:cs="Arial"/>
                <w:b/>
                <w:snapToGrid w:val="0"/>
                <w:sz w:val="15"/>
              </w:rPr>
              <w:t>Según CTE</w:t>
            </w:r>
          </w:p>
        </w:tc>
        <w:tc>
          <w:tcPr>
            <w:tcW w:w="852" w:type="dxa"/>
            <w:tcBorders>
              <w:top w:val="single" w:sz="4" w:space="0" w:color="auto"/>
              <w:left w:val="single" w:sz="4" w:space="0" w:color="auto"/>
              <w:bottom w:val="single" w:sz="4" w:space="0" w:color="auto"/>
              <w:right w:val="single" w:sz="4" w:space="0" w:color="auto"/>
            </w:tcBorders>
            <w:vAlign w:val="center"/>
          </w:tcPr>
          <w:p w14:paraId="08C942DB" w14:textId="77777777" w:rsidR="005B6695" w:rsidRPr="00AC439A" w:rsidRDefault="005B6695" w:rsidP="00385869">
            <w:pPr>
              <w:rPr>
                <w:rFonts w:ascii="Arial" w:hAnsi="Arial" w:cs="Arial"/>
                <w:b/>
                <w:snapToGrid w:val="0"/>
                <w:sz w:val="15"/>
              </w:rPr>
            </w:pPr>
            <w:r w:rsidRPr="00AC439A">
              <w:rPr>
                <w:rFonts w:ascii="Arial" w:hAnsi="Arial" w:cs="Arial"/>
                <w:b/>
                <w:snapToGrid w:val="0"/>
                <w:sz w:val="15"/>
              </w:rPr>
              <w:t>En proyecto</w:t>
            </w:r>
          </w:p>
        </w:tc>
        <w:tc>
          <w:tcPr>
            <w:tcW w:w="5238" w:type="dxa"/>
            <w:tcBorders>
              <w:top w:val="single" w:sz="4" w:space="0" w:color="auto"/>
              <w:left w:val="single" w:sz="4" w:space="0" w:color="auto"/>
              <w:bottom w:val="single" w:sz="4" w:space="0" w:color="auto"/>
              <w:right w:val="single" w:sz="4" w:space="0" w:color="auto"/>
            </w:tcBorders>
            <w:vAlign w:val="center"/>
          </w:tcPr>
          <w:p w14:paraId="2C167AEA" w14:textId="77777777" w:rsidR="005B6695" w:rsidRPr="00AC439A" w:rsidRDefault="005B6695" w:rsidP="00385869">
            <w:pPr>
              <w:rPr>
                <w:rFonts w:ascii="Arial" w:hAnsi="Arial" w:cs="Arial"/>
                <w:b/>
                <w:snapToGrid w:val="0"/>
                <w:sz w:val="15"/>
              </w:rPr>
            </w:pPr>
            <w:r w:rsidRPr="00AC439A">
              <w:rPr>
                <w:rFonts w:ascii="Arial" w:hAnsi="Arial" w:cs="Arial"/>
                <w:b/>
                <w:snapToGrid w:val="0"/>
                <w:sz w:val="15"/>
              </w:rPr>
              <w:t xml:space="preserve">Prestaciones según el CTE </w:t>
            </w:r>
          </w:p>
          <w:p w14:paraId="7576350D" w14:textId="77777777" w:rsidR="005B6695" w:rsidRPr="00AC439A" w:rsidRDefault="005B6695" w:rsidP="00385869">
            <w:pPr>
              <w:rPr>
                <w:rFonts w:ascii="Arial" w:hAnsi="Arial" w:cs="Arial"/>
                <w:b/>
                <w:snapToGrid w:val="0"/>
                <w:sz w:val="15"/>
              </w:rPr>
            </w:pPr>
            <w:r w:rsidRPr="00AC439A">
              <w:rPr>
                <w:rFonts w:ascii="Arial" w:hAnsi="Arial" w:cs="Arial"/>
                <w:b/>
                <w:snapToGrid w:val="0"/>
                <w:sz w:val="15"/>
              </w:rPr>
              <w:t>en proyecto</w:t>
            </w:r>
          </w:p>
        </w:tc>
      </w:tr>
      <w:tr w:rsidR="00C130F9" w:rsidRPr="00AC439A" w14:paraId="4B62C7FB" w14:textId="77777777" w:rsidTr="005B6695">
        <w:trPr>
          <w:cantSplit/>
        </w:trPr>
        <w:tc>
          <w:tcPr>
            <w:tcW w:w="1134" w:type="dxa"/>
            <w:vAlign w:val="center"/>
          </w:tcPr>
          <w:p w14:paraId="30E283C6" w14:textId="77777777" w:rsidR="005B6695" w:rsidRPr="00AC439A" w:rsidRDefault="005B6695" w:rsidP="00385869">
            <w:pPr>
              <w:rPr>
                <w:rFonts w:ascii="Arial" w:hAnsi="Arial" w:cs="Arial"/>
                <w:b/>
                <w:snapToGrid w:val="0"/>
                <w:sz w:val="8"/>
              </w:rPr>
            </w:pPr>
          </w:p>
        </w:tc>
        <w:tc>
          <w:tcPr>
            <w:tcW w:w="1706" w:type="dxa"/>
            <w:gridSpan w:val="2"/>
            <w:vAlign w:val="center"/>
          </w:tcPr>
          <w:p w14:paraId="7CE61E7D" w14:textId="77777777" w:rsidR="005B6695" w:rsidRPr="00AC439A" w:rsidRDefault="005B6695" w:rsidP="00385869">
            <w:pPr>
              <w:rPr>
                <w:rFonts w:ascii="Arial" w:hAnsi="Arial" w:cs="Arial"/>
                <w:b/>
                <w:snapToGrid w:val="0"/>
                <w:sz w:val="8"/>
              </w:rPr>
            </w:pPr>
          </w:p>
        </w:tc>
        <w:tc>
          <w:tcPr>
            <w:tcW w:w="852" w:type="dxa"/>
            <w:vAlign w:val="center"/>
          </w:tcPr>
          <w:p w14:paraId="232CA044" w14:textId="77777777" w:rsidR="005B6695" w:rsidRPr="00AC439A" w:rsidRDefault="005B6695" w:rsidP="00385869">
            <w:pPr>
              <w:rPr>
                <w:rFonts w:ascii="Arial" w:hAnsi="Arial" w:cs="Arial"/>
                <w:b/>
                <w:snapToGrid w:val="0"/>
                <w:sz w:val="8"/>
              </w:rPr>
            </w:pPr>
          </w:p>
        </w:tc>
        <w:tc>
          <w:tcPr>
            <w:tcW w:w="5238" w:type="dxa"/>
            <w:vAlign w:val="center"/>
          </w:tcPr>
          <w:p w14:paraId="020D181D" w14:textId="77777777" w:rsidR="005B6695" w:rsidRPr="00AC439A" w:rsidRDefault="005B6695" w:rsidP="00385869">
            <w:pPr>
              <w:rPr>
                <w:rFonts w:ascii="Arial" w:hAnsi="Arial" w:cs="Arial"/>
                <w:b/>
                <w:snapToGrid w:val="0"/>
                <w:sz w:val="8"/>
              </w:rPr>
            </w:pPr>
          </w:p>
        </w:tc>
      </w:tr>
      <w:tr w:rsidR="00C130F9" w:rsidRPr="00AC439A" w14:paraId="6F77AB01" w14:textId="77777777" w:rsidTr="005B6695">
        <w:trPr>
          <w:cantSplit/>
        </w:trPr>
        <w:tc>
          <w:tcPr>
            <w:tcW w:w="1134" w:type="dxa"/>
            <w:vAlign w:val="center"/>
          </w:tcPr>
          <w:p w14:paraId="279ED1E9"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Seguridad</w:t>
            </w:r>
          </w:p>
        </w:tc>
        <w:tc>
          <w:tcPr>
            <w:tcW w:w="708" w:type="dxa"/>
            <w:tcBorders>
              <w:top w:val="single" w:sz="4" w:space="0" w:color="auto"/>
              <w:left w:val="single" w:sz="4" w:space="0" w:color="auto"/>
              <w:bottom w:val="single" w:sz="4" w:space="0" w:color="auto"/>
              <w:right w:val="single" w:sz="4" w:space="0" w:color="auto"/>
            </w:tcBorders>
            <w:vAlign w:val="center"/>
          </w:tcPr>
          <w:p w14:paraId="12E7AD71"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DB-SE</w:t>
            </w:r>
          </w:p>
        </w:tc>
        <w:tc>
          <w:tcPr>
            <w:tcW w:w="998" w:type="dxa"/>
            <w:tcBorders>
              <w:top w:val="single" w:sz="4" w:space="0" w:color="auto"/>
              <w:left w:val="single" w:sz="4" w:space="0" w:color="auto"/>
              <w:bottom w:val="single" w:sz="4" w:space="0" w:color="auto"/>
              <w:right w:val="single" w:sz="4" w:space="0" w:color="auto"/>
            </w:tcBorders>
            <w:vAlign w:val="center"/>
          </w:tcPr>
          <w:p w14:paraId="5CF57AB3"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Seguridad estructural</w:t>
            </w:r>
          </w:p>
        </w:tc>
        <w:tc>
          <w:tcPr>
            <w:tcW w:w="852" w:type="dxa"/>
            <w:tcBorders>
              <w:top w:val="single" w:sz="4" w:space="0" w:color="auto"/>
              <w:left w:val="single" w:sz="4" w:space="0" w:color="auto"/>
              <w:bottom w:val="single" w:sz="4" w:space="0" w:color="auto"/>
              <w:right w:val="single" w:sz="4" w:space="0" w:color="auto"/>
            </w:tcBorders>
            <w:vAlign w:val="center"/>
          </w:tcPr>
          <w:p w14:paraId="50711D23"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DB-SE</w:t>
            </w:r>
          </w:p>
        </w:tc>
        <w:tc>
          <w:tcPr>
            <w:tcW w:w="5238" w:type="dxa"/>
            <w:tcBorders>
              <w:top w:val="single" w:sz="4" w:space="0" w:color="auto"/>
              <w:left w:val="single" w:sz="4" w:space="0" w:color="auto"/>
              <w:bottom w:val="single" w:sz="4" w:space="0" w:color="auto"/>
              <w:right w:val="single" w:sz="4" w:space="0" w:color="auto"/>
            </w:tcBorders>
            <w:shd w:val="pct10" w:color="000000" w:fill="FFFFFF"/>
            <w:vAlign w:val="center"/>
          </w:tcPr>
          <w:p w14:paraId="1E77A813" w14:textId="77777777" w:rsidR="005B6695" w:rsidRPr="00AC439A" w:rsidRDefault="005B6695" w:rsidP="00385869">
            <w:pPr>
              <w:rPr>
                <w:rFonts w:ascii="Arial" w:hAnsi="Arial" w:cs="Arial"/>
                <w:snapToGrid w:val="0"/>
                <w:sz w:val="14"/>
              </w:rPr>
            </w:pPr>
            <w:r w:rsidRPr="00AC439A">
              <w:rPr>
                <w:rFonts w:ascii="Arial" w:hAnsi="Arial" w:cs="Arial"/>
                <w:sz w:val="14"/>
              </w:rPr>
              <w:t xml:space="preserve">De tal forma que no se produzcan en el edificio, o partes </w:t>
            </w:r>
            <w:proofErr w:type="gramStart"/>
            <w:r w:rsidRPr="00AC439A">
              <w:rPr>
                <w:rFonts w:ascii="Arial" w:hAnsi="Arial" w:cs="Arial"/>
                <w:sz w:val="14"/>
              </w:rPr>
              <w:t>del mismo</w:t>
            </w:r>
            <w:proofErr w:type="gramEnd"/>
            <w:r w:rsidRPr="00AC439A">
              <w:rPr>
                <w:rFonts w:ascii="Arial" w:hAnsi="Arial" w:cs="Arial"/>
                <w:sz w:val="14"/>
              </w:rPr>
              <w:t>, daños que tengan su origen o afecten a la cimentación, los soportes, las vigas, los forjados, los muros de carga u otros elementos estructurales, y que comprometan directamente la resistencia mecánica y la estabilidad del edificio.</w:t>
            </w:r>
          </w:p>
        </w:tc>
      </w:tr>
      <w:tr w:rsidR="00C130F9" w:rsidRPr="00AC439A" w14:paraId="4BEF045D" w14:textId="77777777" w:rsidTr="005B6695">
        <w:trPr>
          <w:cantSplit/>
        </w:trPr>
        <w:tc>
          <w:tcPr>
            <w:tcW w:w="1134" w:type="dxa"/>
            <w:vAlign w:val="center"/>
          </w:tcPr>
          <w:p w14:paraId="5CE837DA" w14:textId="77777777" w:rsidR="005B6695" w:rsidRPr="00AC439A" w:rsidRDefault="005B6695" w:rsidP="00385869">
            <w:pPr>
              <w:rPr>
                <w:rFonts w:ascii="Arial" w:hAnsi="Arial" w:cs="Arial"/>
                <w:snapToGrid w:val="0"/>
                <w:sz w:val="14"/>
              </w:rPr>
            </w:pPr>
          </w:p>
        </w:tc>
        <w:tc>
          <w:tcPr>
            <w:tcW w:w="708" w:type="dxa"/>
            <w:tcBorders>
              <w:top w:val="single" w:sz="4" w:space="0" w:color="auto"/>
              <w:left w:val="single" w:sz="4" w:space="0" w:color="auto"/>
              <w:bottom w:val="single" w:sz="4" w:space="0" w:color="auto"/>
              <w:right w:val="single" w:sz="4" w:space="0" w:color="auto"/>
            </w:tcBorders>
            <w:vAlign w:val="center"/>
          </w:tcPr>
          <w:p w14:paraId="53B39503"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DB-SI</w:t>
            </w:r>
          </w:p>
        </w:tc>
        <w:tc>
          <w:tcPr>
            <w:tcW w:w="998" w:type="dxa"/>
            <w:tcBorders>
              <w:top w:val="single" w:sz="4" w:space="0" w:color="auto"/>
              <w:left w:val="single" w:sz="4" w:space="0" w:color="auto"/>
              <w:bottom w:val="single" w:sz="4" w:space="0" w:color="auto"/>
              <w:right w:val="single" w:sz="4" w:space="0" w:color="auto"/>
            </w:tcBorders>
            <w:vAlign w:val="center"/>
          </w:tcPr>
          <w:p w14:paraId="2B6886BB" w14:textId="77777777" w:rsidR="005B6695" w:rsidRPr="00AC439A" w:rsidRDefault="005B6695" w:rsidP="005B6695">
            <w:pPr>
              <w:rPr>
                <w:rFonts w:ascii="Arial" w:hAnsi="Arial" w:cs="Arial"/>
                <w:snapToGrid w:val="0"/>
                <w:sz w:val="14"/>
              </w:rPr>
            </w:pPr>
            <w:r w:rsidRPr="00AC439A">
              <w:rPr>
                <w:rFonts w:ascii="Arial" w:hAnsi="Arial" w:cs="Arial"/>
                <w:snapToGrid w:val="0"/>
                <w:sz w:val="14"/>
              </w:rPr>
              <w:t>Seguridad en caso de incendio</w:t>
            </w:r>
          </w:p>
        </w:tc>
        <w:tc>
          <w:tcPr>
            <w:tcW w:w="852" w:type="dxa"/>
            <w:tcBorders>
              <w:top w:val="single" w:sz="4" w:space="0" w:color="auto"/>
              <w:left w:val="single" w:sz="4" w:space="0" w:color="auto"/>
              <w:bottom w:val="single" w:sz="4" w:space="0" w:color="auto"/>
              <w:right w:val="single" w:sz="4" w:space="0" w:color="auto"/>
            </w:tcBorders>
            <w:vAlign w:val="center"/>
          </w:tcPr>
          <w:p w14:paraId="64058A53"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DB-SI</w:t>
            </w:r>
          </w:p>
        </w:tc>
        <w:tc>
          <w:tcPr>
            <w:tcW w:w="5238" w:type="dxa"/>
            <w:tcBorders>
              <w:top w:val="single" w:sz="4" w:space="0" w:color="auto"/>
              <w:left w:val="single" w:sz="4" w:space="0" w:color="auto"/>
              <w:bottom w:val="single" w:sz="4" w:space="0" w:color="auto"/>
              <w:right w:val="single" w:sz="4" w:space="0" w:color="auto"/>
            </w:tcBorders>
            <w:shd w:val="pct10" w:color="000000" w:fill="FFFFFF"/>
            <w:vAlign w:val="center"/>
          </w:tcPr>
          <w:p w14:paraId="43987C8D" w14:textId="77777777" w:rsidR="005B6695" w:rsidRPr="00AC439A" w:rsidRDefault="005B6695" w:rsidP="00385869">
            <w:pPr>
              <w:outlineLvl w:val="2"/>
              <w:rPr>
                <w:rFonts w:ascii="Arial" w:hAnsi="Arial" w:cs="Arial"/>
                <w:sz w:val="14"/>
              </w:rPr>
            </w:pPr>
            <w:r w:rsidRPr="00AC439A">
              <w:rPr>
                <w:rFonts w:ascii="Arial" w:hAnsi="Arial" w:cs="Arial"/>
                <w:sz w:val="14"/>
              </w:rPr>
              <w:t>De tal forma que los ocupantes puedan desalojar el edificio en condiciones seguras, se pueda limitar la extensión del incendio dentro del propio edificio y de los colindantes y se permita la actuación de los equipos de extinción y rescate.</w:t>
            </w:r>
          </w:p>
        </w:tc>
      </w:tr>
      <w:tr w:rsidR="00C130F9" w:rsidRPr="00AC439A" w14:paraId="684CB33F" w14:textId="77777777" w:rsidTr="005B6695">
        <w:trPr>
          <w:cantSplit/>
        </w:trPr>
        <w:tc>
          <w:tcPr>
            <w:tcW w:w="1134" w:type="dxa"/>
            <w:vAlign w:val="center"/>
          </w:tcPr>
          <w:p w14:paraId="2B874724" w14:textId="77777777" w:rsidR="005B6695" w:rsidRPr="00AC439A" w:rsidRDefault="005B6695" w:rsidP="00385869">
            <w:pPr>
              <w:rPr>
                <w:rFonts w:ascii="Arial" w:hAnsi="Arial" w:cs="Arial"/>
                <w:snapToGrid w:val="0"/>
                <w:sz w:val="14"/>
              </w:rPr>
            </w:pPr>
          </w:p>
        </w:tc>
        <w:tc>
          <w:tcPr>
            <w:tcW w:w="708" w:type="dxa"/>
            <w:tcBorders>
              <w:top w:val="single" w:sz="4" w:space="0" w:color="auto"/>
              <w:left w:val="single" w:sz="4" w:space="0" w:color="auto"/>
              <w:bottom w:val="single" w:sz="4" w:space="0" w:color="auto"/>
              <w:right w:val="single" w:sz="4" w:space="0" w:color="auto"/>
            </w:tcBorders>
            <w:vAlign w:val="center"/>
          </w:tcPr>
          <w:p w14:paraId="7FC1045E"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DB-SU</w:t>
            </w:r>
          </w:p>
        </w:tc>
        <w:tc>
          <w:tcPr>
            <w:tcW w:w="998" w:type="dxa"/>
            <w:tcBorders>
              <w:top w:val="single" w:sz="4" w:space="0" w:color="auto"/>
              <w:left w:val="single" w:sz="4" w:space="0" w:color="auto"/>
              <w:bottom w:val="single" w:sz="4" w:space="0" w:color="auto"/>
              <w:right w:val="single" w:sz="4" w:space="0" w:color="auto"/>
            </w:tcBorders>
            <w:vAlign w:val="center"/>
          </w:tcPr>
          <w:p w14:paraId="2AD1979D" w14:textId="77777777" w:rsidR="005B6695" w:rsidRPr="00AC439A" w:rsidRDefault="005B6695" w:rsidP="005B6695">
            <w:pPr>
              <w:rPr>
                <w:rFonts w:ascii="Arial" w:hAnsi="Arial" w:cs="Arial"/>
                <w:snapToGrid w:val="0"/>
                <w:sz w:val="14"/>
              </w:rPr>
            </w:pPr>
            <w:r w:rsidRPr="00AC439A">
              <w:rPr>
                <w:rFonts w:ascii="Arial" w:hAnsi="Arial" w:cs="Arial"/>
                <w:snapToGrid w:val="0"/>
                <w:sz w:val="14"/>
              </w:rPr>
              <w:t>Seguridad de utilización</w:t>
            </w:r>
          </w:p>
        </w:tc>
        <w:tc>
          <w:tcPr>
            <w:tcW w:w="852" w:type="dxa"/>
            <w:tcBorders>
              <w:top w:val="single" w:sz="4" w:space="0" w:color="auto"/>
              <w:left w:val="single" w:sz="4" w:space="0" w:color="auto"/>
              <w:bottom w:val="single" w:sz="4" w:space="0" w:color="auto"/>
              <w:right w:val="single" w:sz="4" w:space="0" w:color="auto"/>
            </w:tcBorders>
            <w:vAlign w:val="center"/>
          </w:tcPr>
          <w:p w14:paraId="45B2397A"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DB-SU</w:t>
            </w:r>
          </w:p>
        </w:tc>
        <w:tc>
          <w:tcPr>
            <w:tcW w:w="5238" w:type="dxa"/>
            <w:tcBorders>
              <w:top w:val="single" w:sz="4" w:space="0" w:color="auto"/>
              <w:left w:val="single" w:sz="4" w:space="0" w:color="auto"/>
              <w:bottom w:val="single" w:sz="4" w:space="0" w:color="auto"/>
              <w:right w:val="single" w:sz="4" w:space="0" w:color="auto"/>
            </w:tcBorders>
            <w:shd w:val="pct10" w:color="000000" w:fill="FFFFFF"/>
            <w:vAlign w:val="center"/>
          </w:tcPr>
          <w:p w14:paraId="6153D62F" w14:textId="77777777" w:rsidR="005B6695" w:rsidRPr="00AC439A" w:rsidRDefault="005B6695" w:rsidP="00385869">
            <w:pPr>
              <w:rPr>
                <w:rFonts w:ascii="Arial" w:hAnsi="Arial" w:cs="Arial"/>
                <w:snapToGrid w:val="0"/>
                <w:sz w:val="14"/>
              </w:rPr>
            </w:pPr>
            <w:r w:rsidRPr="00AC439A">
              <w:rPr>
                <w:rFonts w:ascii="Arial" w:hAnsi="Arial" w:cs="Arial"/>
                <w:sz w:val="14"/>
              </w:rPr>
              <w:t>De tal forma que el uso normal del edificio no suponga riesgo de accidente para las personas.</w:t>
            </w:r>
          </w:p>
        </w:tc>
      </w:tr>
      <w:tr w:rsidR="00C130F9" w:rsidRPr="00AC439A" w14:paraId="0AEAB2C6" w14:textId="77777777" w:rsidTr="005B6695">
        <w:trPr>
          <w:cantSplit/>
        </w:trPr>
        <w:tc>
          <w:tcPr>
            <w:tcW w:w="1134" w:type="dxa"/>
            <w:vAlign w:val="center"/>
          </w:tcPr>
          <w:p w14:paraId="6185607C" w14:textId="77777777" w:rsidR="005B6695" w:rsidRPr="00AC439A" w:rsidRDefault="005B6695" w:rsidP="00385869">
            <w:pPr>
              <w:rPr>
                <w:rFonts w:ascii="Arial" w:hAnsi="Arial" w:cs="Arial"/>
                <w:snapToGrid w:val="0"/>
                <w:sz w:val="8"/>
              </w:rPr>
            </w:pPr>
          </w:p>
        </w:tc>
        <w:tc>
          <w:tcPr>
            <w:tcW w:w="708" w:type="dxa"/>
            <w:tcBorders>
              <w:top w:val="single" w:sz="4" w:space="0" w:color="auto"/>
              <w:bottom w:val="single" w:sz="4" w:space="0" w:color="auto"/>
            </w:tcBorders>
            <w:vAlign w:val="center"/>
          </w:tcPr>
          <w:p w14:paraId="54D364C4" w14:textId="77777777" w:rsidR="005B6695" w:rsidRPr="00AC439A" w:rsidRDefault="005B6695" w:rsidP="00385869">
            <w:pPr>
              <w:rPr>
                <w:rFonts w:ascii="Arial" w:hAnsi="Arial" w:cs="Arial"/>
                <w:snapToGrid w:val="0"/>
                <w:sz w:val="8"/>
              </w:rPr>
            </w:pPr>
          </w:p>
        </w:tc>
        <w:tc>
          <w:tcPr>
            <w:tcW w:w="998" w:type="dxa"/>
            <w:tcBorders>
              <w:top w:val="single" w:sz="4" w:space="0" w:color="auto"/>
              <w:bottom w:val="single" w:sz="4" w:space="0" w:color="auto"/>
            </w:tcBorders>
            <w:vAlign w:val="center"/>
          </w:tcPr>
          <w:p w14:paraId="4CCD8660" w14:textId="77777777" w:rsidR="005B6695" w:rsidRPr="00AC439A" w:rsidRDefault="005B6695" w:rsidP="005B6695">
            <w:pPr>
              <w:rPr>
                <w:rFonts w:ascii="Arial" w:hAnsi="Arial" w:cs="Arial"/>
                <w:snapToGrid w:val="0"/>
                <w:sz w:val="8"/>
              </w:rPr>
            </w:pPr>
          </w:p>
        </w:tc>
        <w:tc>
          <w:tcPr>
            <w:tcW w:w="852" w:type="dxa"/>
            <w:tcBorders>
              <w:top w:val="single" w:sz="4" w:space="0" w:color="auto"/>
              <w:bottom w:val="single" w:sz="4" w:space="0" w:color="auto"/>
            </w:tcBorders>
            <w:vAlign w:val="center"/>
          </w:tcPr>
          <w:p w14:paraId="03A8DC2F" w14:textId="77777777" w:rsidR="005B6695" w:rsidRPr="00AC439A" w:rsidRDefault="005B6695" w:rsidP="00385869">
            <w:pPr>
              <w:rPr>
                <w:rFonts w:ascii="Arial" w:hAnsi="Arial" w:cs="Arial"/>
                <w:snapToGrid w:val="0"/>
                <w:sz w:val="8"/>
              </w:rPr>
            </w:pPr>
          </w:p>
        </w:tc>
        <w:tc>
          <w:tcPr>
            <w:tcW w:w="5238" w:type="dxa"/>
            <w:tcBorders>
              <w:top w:val="single" w:sz="4" w:space="0" w:color="auto"/>
              <w:bottom w:val="single" w:sz="4" w:space="0" w:color="auto"/>
            </w:tcBorders>
            <w:vAlign w:val="center"/>
          </w:tcPr>
          <w:p w14:paraId="0013993F" w14:textId="77777777" w:rsidR="005B6695" w:rsidRPr="00AC439A" w:rsidRDefault="005B6695" w:rsidP="00385869">
            <w:pPr>
              <w:rPr>
                <w:rFonts w:ascii="Arial" w:hAnsi="Arial" w:cs="Arial"/>
                <w:snapToGrid w:val="0"/>
                <w:sz w:val="8"/>
              </w:rPr>
            </w:pPr>
          </w:p>
        </w:tc>
      </w:tr>
      <w:tr w:rsidR="00C130F9" w:rsidRPr="00AC439A" w14:paraId="64B7E3AF" w14:textId="77777777" w:rsidTr="005B6695">
        <w:trPr>
          <w:cantSplit/>
        </w:trPr>
        <w:tc>
          <w:tcPr>
            <w:tcW w:w="1134" w:type="dxa"/>
            <w:vAlign w:val="center"/>
          </w:tcPr>
          <w:p w14:paraId="68D901D6"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Habitabilidad</w:t>
            </w:r>
          </w:p>
        </w:tc>
        <w:tc>
          <w:tcPr>
            <w:tcW w:w="708" w:type="dxa"/>
            <w:tcBorders>
              <w:top w:val="single" w:sz="4" w:space="0" w:color="auto"/>
              <w:left w:val="single" w:sz="4" w:space="0" w:color="auto"/>
              <w:bottom w:val="single" w:sz="4" w:space="0" w:color="auto"/>
              <w:right w:val="single" w:sz="4" w:space="0" w:color="auto"/>
            </w:tcBorders>
            <w:vAlign w:val="center"/>
          </w:tcPr>
          <w:p w14:paraId="6828672B"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DB-HS</w:t>
            </w:r>
          </w:p>
        </w:tc>
        <w:tc>
          <w:tcPr>
            <w:tcW w:w="998" w:type="dxa"/>
            <w:tcBorders>
              <w:top w:val="single" w:sz="4" w:space="0" w:color="auto"/>
              <w:left w:val="single" w:sz="4" w:space="0" w:color="auto"/>
              <w:bottom w:val="single" w:sz="4" w:space="0" w:color="auto"/>
              <w:right w:val="single" w:sz="4" w:space="0" w:color="auto"/>
            </w:tcBorders>
            <w:vAlign w:val="center"/>
          </w:tcPr>
          <w:p w14:paraId="710AD0FB" w14:textId="77777777" w:rsidR="005B6695" w:rsidRPr="00AC439A" w:rsidRDefault="005B6695" w:rsidP="005B6695">
            <w:pPr>
              <w:rPr>
                <w:rFonts w:ascii="Arial" w:hAnsi="Arial" w:cs="Arial"/>
                <w:snapToGrid w:val="0"/>
                <w:sz w:val="14"/>
              </w:rPr>
            </w:pPr>
            <w:r w:rsidRPr="00AC439A">
              <w:rPr>
                <w:rFonts w:ascii="Arial" w:hAnsi="Arial" w:cs="Arial"/>
                <w:snapToGrid w:val="0"/>
                <w:sz w:val="14"/>
              </w:rPr>
              <w:t>Salubridad</w:t>
            </w:r>
          </w:p>
        </w:tc>
        <w:tc>
          <w:tcPr>
            <w:tcW w:w="852" w:type="dxa"/>
            <w:tcBorders>
              <w:top w:val="single" w:sz="4" w:space="0" w:color="auto"/>
              <w:left w:val="single" w:sz="4" w:space="0" w:color="auto"/>
              <w:bottom w:val="single" w:sz="4" w:space="0" w:color="auto"/>
              <w:right w:val="single" w:sz="4" w:space="0" w:color="auto"/>
            </w:tcBorders>
            <w:vAlign w:val="center"/>
          </w:tcPr>
          <w:p w14:paraId="470030C2"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DB-HS</w:t>
            </w:r>
          </w:p>
        </w:tc>
        <w:tc>
          <w:tcPr>
            <w:tcW w:w="5238" w:type="dxa"/>
            <w:tcBorders>
              <w:top w:val="single" w:sz="4" w:space="0" w:color="auto"/>
              <w:left w:val="single" w:sz="4" w:space="0" w:color="auto"/>
              <w:bottom w:val="single" w:sz="4" w:space="0" w:color="auto"/>
              <w:right w:val="single" w:sz="4" w:space="0" w:color="auto"/>
            </w:tcBorders>
            <w:shd w:val="pct10" w:color="000000" w:fill="FFFFFF"/>
            <w:vAlign w:val="center"/>
          </w:tcPr>
          <w:p w14:paraId="6D5B5AD1" w14:textId="77777777" w:rsidR="005B6695" w:rsidRPr="00AC439A" w:rsidRDefault="005B6695" w:rsidP="00385869">
            <w:pPr>
              <w:rPr>
                <w:rFonts w:ascii="Arial" w:hAnsi="Arial" w:cs="Arial"/>
                <w:snapToGrid w:val="0"/>
                <w:sz w:val="14"/>
              </w:rPr>
            </w:pPr>
            <w:r w:rsidRPr="00AC439A">
              <w:rPr>
                <w:rFonts w:ascii="Arial" w:hAnsi="Arial" w:cs="Arial"/>
                <w:sz w:val="14"/>
              </w:rPr>
              <w:t>Higiene, salud y protección del medioambiente, de tal forma que se alcancen condiciones aceptables de salubridad y estanqueidad en el ambiente interior del edificio y que éste no deteriore el medio ambiente en su entorno inmediato, garantizando una adecuada gestión de toda clase de residuos.</w:t>
            </w:r>
          </w:p>
        </w:tc>
      </w:tr>
      <w:tr w:rsidR="00C130F9" w:rsidRPr="00AC439A" w14:paraId="4DDDCCB2" w14:textId="77777777" w:rsidTr="005B6695">
        <w:trPr>
          <w:cantSplit/>
        </w:trPr>
        <w:tc>
          <w:tcPr>
            <w:tcW w:w="1134" w:type="dxa"/>
            <w:vAlign w:val="center"/>
          </w:tcPr>
          <w:p w14:paraId="7DA68FCE" w14:textId="77777777" w:rsidR="005B6695" w:rsidRPr="00AC439A" w:rsidRDefault="005B6695" w:rsidP="00385869">
            <w:pPr>
              <w:rPr>
                <w:rFonts w:ascii="Arial" w:hAnsi="Arial" w:cs="Arial"/>
                <w:snapToGrid w:val="0"/>
                <w:sz w:val="14"/>
              </w:rPr>
            </w:pPr>
          </w:p>
        </w:tc>
        <w:tc>
          <w:tcPr>
            <w:tcW w:w="708" w:type="dxa"/>
            <w:tcBorders>
              <w:top w:val="single" w:sz="4" w:space="0" w:color="auto"/>
              <w:left w:val="single" w:sz="4" w:space="0" w:color="auto"/>
              <w:bottom w:val="single" w:sz="4" w:space="0" w:color="auto"/>
              <w:right w:val="single" w:sz="4" w:space="0" w:color="auto"/>
            </w:tcBorders>
            <w:vAlign w:val="center"/>
          </w:tcPr>
          <w:p w14:paraId="79E7CCDD"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DB-HR</w:t>
            </w:r>
          </w:p>
        </w:tc>
        <w:tc>
          <w:tcPr>
            <w:tcW w:w="998" w:type="dxa"/>
            <w:tcBorders>
              <w:top w:val="single" w:sz="4" w:space="0" w:color="auto"/>
              <w:left w:val="single" w:sz="4" w:space="0" w:color="auto"/>
              <w:bottom w:val="single" w:sz="4" w:space="0" w:color="auto"/>
              <w:right w:val="single" w:sz="4" w:space="0" w:color="auto"/>
            </w:tcBorders>
            <w:vAlign w:val="center"/>
          </w:tcPr>
          <w:p w14:paraId="4CAB4461" w14:textId="77777777" w:rsidR="005B6695" w:rsidRPr="00AC439A" w:rsidRDefault="005B6695" w:rsidP="005B6695">
            <w:pPr>
              <w:rPr>
                <w:rFonts w:ascii="Arial" w:hAnsi="Arial" w:cs="Arial"/>
                <w:snapToGrid w:val="0"/>
                <w:sz w:val="14"/>
              </w:rPr>
            </w:pPr>
            <w:r w:rsidRPr="00AC439A">
              <w:rPr>
                <w:rFonts w:ascii="Arial" w:hAnsi="Arial" w:cs="Arial"/>
                <w:snapToGrid w:val="0"/>
                <w:sz w:val="14"/>
              </w:rPr>
              <w:t>Protección frente al ruido</w:t>
            </w:r>
          </w:p>
        </w:tc>
        <w:tc>
          <w:tcPr>
            <w:tcW w:w="852" w:type="dxa"/>
            <w:tcBorders>
              <w:top w:val="single" w:sz="4" w:space="0" w:color="auto"/>
              <w:left w:val="single" w:sz="4" w:space="0" w:color="auto"/>
              <w:bottom w:val="single" w:sz="4" w:space="0" w:color="auto"/>
              <w:right w:val="single" w:sz="4" w:space="0" w:color="auto"/>
            </w:tcBorders>
            <w:vAlign w:val="center"/>
          </w:tcPr>
          <w:p w14:paraId="616B0E16"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DB-HR</w:t>
            </w:r>
          </w:p>
        </w:tc>
        <w:tc>
          <w:tcPr>
            <w:tcW w:w="5238" w:type="dxa"/>
            <w:tcBorders>
              <w:top w:val="single" w:sz="4" w:space="0" w:color="auto"/>
              <w:left w:val="single" w:sz="4" w:space="0" w:color="auto"/>
              <w:bottom w:val="single" w:sz="4" w:space="0" w:color="auto"/>
              <w:right w:val="single" w:sz="4" w:space="0" w:color="auto"/>
            </w:tcBorders>
            <w:shd w:val="pct10" w:color="000000" w:fill="FFFFFF"/>
            <w:vAlign w:val="center"/>
          </w:tcPr>
          <w:p w14:paraId="63083B74" w14:textId="77777777" w:rsidR="005B6695" w:rsidRPr="00AC439A" w:rsidRDefault="005B6695" w:rsidP="00385869">
            <w:pPr>
              <w:outlineLvl w:val="2"/>
              <w:rPr>
                <w:rFonts w:ascii="Arial" w:hAnsi="Arial" w:cs="Arial"/>
                <w:sz w:val="14"/>
              </w:rPr>
            </w:pPr>
            <w:r w:rsidRPr="00AC439A">
              <w:rPr>
                <w:rFonts w:ascii="Arial" w:hAnsi="Arial" w:cs="Arial"/>
                <w:sz w:val="14"/>
              </w:rPr>
              <w:t>De tal forma que el ruido percibido no ponga en peligro la salud de las personas y les permita realizar satisfactoriamente sus actividades.</w:t>
            </w:r>
          </w:p>
        </w:tc>
      </w:tr>
      <w:tr w:rsidR="00C130F9" w:rsidRPr="00AC439A" w14:paraId="4D8F009D" w14:textId="77777777" w:rsidTr="005B6695">
        <w:trPr>
          <w:cantSplit/>
        </w:trPr>
        <w:tc>
          <w:tcPr>
            <w:tcW w:w="1134" w:type="dxa"/>
            <w:vAlign w:val="center"/>
          </w:tcPr>
          <w:p w14:paraId="5102B6A8" w14:textId="77777777" w:rsidR="005B6695" w:rsidRPr="00AC439A" w:rsidRDefault="005B6695" w:rsidP="00385869">
            <w:pPr>
              <w:pStyle w:val="Ttulo4CTE"/>
              <w:jc w:val="both"/>
              <w:rPr>
                <w:rFonts w:cs="Arial"/>
              </w:rPr>
            </w:pPr>
          </w:p>
        </w:tc>
        <w:tc>
          <w:tcPr>
            <w:tcW w:w="708" w:type="dxa"/>
            <w:tcBorders>
              <w:top w:val="single" w:sz="4" w:space="0" w:color="auto"/>
              <w:left w:val="single" w:sz="4" w:space="0" w:color="auto"/>
              <w:bottom w:val="single" w:sz="4" w:space="0" w:color="auto"/>
              <w:right w:val="single" w:sz="4" w:space="0" w:color="auto"/>
            </w:tcBorders>
            <w:vAlign w:val="center"/>
          </w:tcPr>
          <w:p w14:paraId="70263DBE"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DB-HE</w:t>
            </w:r>
          </w:p>
        </w:tc>
        <w:tc>
          <w:tcPr>
            <w:tcW w:w="998" w:type="dxa"/>
            <w:tcBorders>
              <w:top w:val="single" w:sz="4" w:space="0" w:color="auto"/>
              <w:left w:val="single" w:sz="4" w:space="0" w:color="auto"/>
              <w:bottom w:val="single" w:sz="4" w:space="0" w:color="auto"/>
              <w:right w:val="single" w:sz="4" w:space="0" w:color="auto"/>
            </w:tcBorders>
            <w:vAlign w:val="center"/>
          </w:tcPr>
          <w:p w14:paraId="061BA5C0" w14:textId="77777777" w:rsidR="005B6695" w:rsidRPr="00AC439A" w:rsidRDefault="005B6695" w:rsidP="005B6695">
            <w:pPr>
              <w:rPr>
                <w:rFonts w:ascii="Arial" w:hAnsi="Arial" w:cs="Arial"/>
                <w:snapToGrid w:val="0"/>
                <w:sz w:val="14"/>
              </w:rPr>
            </w:pPr>
            <w:r w:rsidRPr="00AC439A">
              <w:rPr>
                <w:rFonts w:ascii="Arial" w:hAnsi="Arial" w:cs="Arial"/>
                <w:snapToGrid w:val="0"/>
                <w:sz w:val="14"/>
              </w:rPr>
              <w:t>Ahorro de energía y aislamiento térmico</w:t>
            </w:r>
          </w:p>
        </w:tc>
        <w:tc>
          <w:tcPr>
            <w:tcW w:w="852" w:type="dxa"/>
            <w:tcBorders>
              <w:top w:val="single" w:sz="4" w:space="0" w:color="auto"/>
              <w:left w:val="single" w:sz="4" w:space="0" w:color="auto"/>
              <w:bottom w:val="single" w:sz="4" w:space="0" w:color="auto"/>
              <w:right w:val="single" w:sz="4" w:space="0" w:color="auto"/>
            </w:tcBorders>
            <w:vAlign w:val="center"/>
          </w:tcPr>
          <w:p w14:paraId="6DB276D0"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DB-HE</w:t>
            </w:r>
          </w:p>
        </w:tc>
        <w:tc>
          <w:tcPr>
            <w:tcW w:w="5238" w:type="dxa"/>
            <w:tcBorders>
              <w:top w:val="single" w:sz="4" w:space="0" w:color="auto"/>
              <w:left w:val="single" w:sz="4" w:space="0" w:color="auto"/>
              <w:bottom w:val="single" w:sz="4" w:space="0" w:color="auto"/>
              <w:right w:val="single" w:sz="4" w:space="0" w:color="auto"/>
            </w:tcBorders>
            <w:shd w:val="pct10" w:color="000000" w:fill="FFFFFF"/>
            <w:vAlign w:val="center"/>
          </w:tcPr>
          <w:p w14:paraId="7284EF03" w14:textId="77777777" w:rsidR="005B6695" w:rsidRPr="00AC439A" w:rsidRDefault="005B6695" w:rsidP="00385869">
            <w:pPr>
              <w:autoSpaceDE w:val="0"/>
              <w:autoSpaceDN w:val="0"/>
              <w:adjustRightInd w:val="0"/>
              <w:rPr>
                <w:rFonts w:ascii="Arial" w:hAnsi="Arial" w:cs="Arial"/>
                <w:b/>
                <w:sz w:val="14"/>
              </w:rPr>
            </w:pPr>
            <w:r w:rsidRPr="00AC439A">
              <w:rPr>
                <w:rFonts w:ascii="Arial" w:hAnsi="Arial" w:cs="Arial"/>
                <w:sz w:val="14"/>
              </w:rPr>
              <w:t>De tal forma que se consiga un uso racional de la energía necesaria para la adecuada utilización del edificio.</w:t>
            </w:r>
          </w:p>
          <w:p w14:paraId="70D24431" w14:textId="77777777" w:rsidR="005B6695" w:rsidRPr="00AC439A" w:rsidRDefault="005B6695" w:rsidP="00385869">
            <w:pPr>
              <w:autoSpaceDE w:val="0"/>
              <w:autoSpaceDN w:val="0"/>
              <w:adjustRightInd w:val="0"/>
              <w:rPr>
                <w:rFonts w:ascii="Arial" w:hAnsi="Arial" w:cs="Arial"/>
                <w:sz w:val="14"/>
              </w:rPr>
            </w:pPr>
            <w:r w:rsidRPr="00AC439A">
              <w:rPr>
                <w:rFonts w:ascii="Arial" w:hAnsi="Arial" w:cs="Arial"/>
                <w:sz w:val="14"/>
              </w:rPr>
              <w:t>Cumple con la</w:t>
            </w:r>
            <w:r w:rsidRPr="00AC439A">
              <w:rPr>
                <w:rFonts w:ascii="Arial" w:hAnsi="Arial" w:cs="Arial"/>
                <w:b/>
                <w:sz w:val="14"/>
              </w:rPr>
              <w:t xml:space="preserve"> UNE EN ISO 13 </w:t>
            </w:r>
            <w:proofErr w:type="gramStart"/>
            <w:r w:rsidRPr="00AC439A">
              <w:rPr>
                <w:rFonts w:ascii="Arial" w:hAnsi="Arial" w:cs="Arial"/>
                <w:b/>
                <w:sz w:val="14"/>
              </w:rPr>
              <w:t>370 :</w:t>
            </w:r>
            <w:proofErr w:type="gramEnd"/>
            <w:r w:rsidRPr="00AC439A">
              <w:rPr>
                <w:rFonts w:ascii="Arial" w:hAnsi="Arial" w:cs="Arial"/>
                <w:b/>
                <w:sz w:val="14"/>
              </w:rPr>
              <w:t xml:space="preserve"> 1999 </w:t>
            </w:r>
            <w:r w:rsidRPr="00AC439A">
              <w:rPr>
                <w:rFonts w:ascii="Arial" w:hAnsi="Arial" w:cs="Arial"/>
                <w:sz w:val="14"/>
              </w:rPr>
              <w:t>“Prestaciones térmicas de edificios. Transmisión de calor por el terreno. Métodos de cálculo”.</w:t>
            </w:r>
          </w:p>
        </w:tc>
      </w:tr>
      <w:tr w:rsidR="00C130F9" w:rsidRPr="00AC439A" w14:paraId="73962C34" w14:textId="77777777" w:rsidTr="005B6695">
        <w:trPr>
          <w:cantSplit/>
        </w:trPr>
        <w:tc>
          <w:tcPr>
            <w:tcW w:w="1134" w:type="dxa"/>
            <w:vAlign w:val="center"/>
          </w:tcPr>
          <w:p w14:paraId="021767C6" w14:textId="77777777" w:rsidR="005B6695" w:rsidRPr="00AC439A" w:rsidRDefault="005B6695" w:rsidP="00385869">
            <w:pPr>
              <w:pStyle w:val="Ttulo4CTE"/>
              <w:jc w:val="both"/>
              <w:rPr>
                <w:rFonts w:cs="Arial"/>
              </w:rPr>
            </w:pPr>
          </w:p>
        </w:tc>
        <w:tc>
          <w:tcPr>
            <w:tcW w:w="708" w:type="dxa"/>
            <w:tcBorders>
              <w:top w:val="single" w:sz="4" w:space="0" w:color="auto"/>
              <w:left w:val="single" w:sz="4" w:space="0" w:color="auto"/>
              <w:bottom w:val="single" w:sz="4" w:space="0" w:color="auto"/>
              <w:right w:val="single" w:sz="4" w:space="0" w:color="auto"/>
            </w:tcBorders>
            <w:vAlign w:val="center"/>
          </w:tcPr>
          <w:p w14:paraId="56F4B726" w14:textId="77777777" w:rsidR="005B6695" w:rsidRPr="00AC439A" w:rsidRDefault="005B6695" w:rsidP="00385869">
            <w:pPr>
              <w:rPr>
                <w:rFonts w:ascii="Arial" w:hAnsi="Arial" w:cs="Arial"/>
                <w:snapToGrid w:val="0"/>
                <w:sz w:val="14"/>
              </w:rPr>
            </w:pPr>
          </w:p>
        </w:tc>
        <w:tc>
          <w:tcPr>
            <w:tcW w:w="998" w:type="dxa"/>
            <w:tcBorders>
              <w:top w:val="single" w:sz="4" w:space="0" w:color="auto"/>
              <w:left w:val="single" w:sz="4" w:space="0" w:color="auto"/>
              <w:bottom w:val="single" w:sz="4" w:space="0" w:color="auto"/>
              <w:right w:val="single" w:sz="4" w:space="0" w:color="auto"/>
            </w:tcBorders>
            <w:vAlign w:val="center"/>
          </w:tcPr>
          <w:p w14:paraId="05230AB2" w14:textId="77777777" w:rsidR="005B6695" w:rsidRPr="00AC439A" w:rsidRDefault="005B6695" w:rsidP="005B6695">
            <w:pPr>
              <w:rPr>
                <w:rFonts w:ascii="Arial" w:hAnsi="Arial" w:cs="Arial"/>
                <w:snapToGrid w:val="0"/>
                <w:sz w:val="14"/>
              </w:rPr>
            </w:pPr>
          </w:p>
        </w:tc>
        <w:tc>
          <w:tcPr>
            <w:tcW w:w="852" w:type="dxa"/>
            <w:tcBorders>
              <w:top w:val="single" w:sz="4" w:space="0" w:color="auto"/>
              <w:left w:val="single" w:sz="4" w:space="0" w:color="auto"/>
              <w:bottom w:val="single" w:sz="4" w:space="0" w:color="auto"/>
              <w:right w:val="single" w:sz="4" w:space="0" w:color="auto"/>
            </w:tcBorders>
          </w:tcPr>
          <w:p w14:paraId="2C5E09A2" w14:textId="77777777" w:rsidR="005B6695" w:rsidRPr="00AC439A" w:rsidRDefault="005B6695" w:rsidP="00385869">
            <w:pPr>
              <w:rPr>
                <w:rFonts w:ascii="Arial" w:hAnsi="Arial" w:cs="Arial"/>
                <w:snapToGrid w:val="0"/>
                <w:sz w:val="14"/>
              </w:rPr>
            </w:pPr>
          </w:p>
        </w:tc>
        <w:tc>
          <w:tcPr>
            <w:tcW w:w="5238" w:type="dxa"/>
            <w:tcBorders>
              <w:top w:val="single" w:sz="4" w:space="0" w:color="auto"/>
              <w:left w:val="single" w:sz="4" w:space="0" w:color="auto"/>
              <w:bottom w:val="single" w:sz="4" w:space="0" w:color="auto"/>
              <w:right w:val="single" w:sz="4" w:space="0" w:color="auto"/>
            </w:tcBorders>
            <w:shd w:val="pct10" w:color="000000" w:fill="FFFFFF"/>
            <w:vAlign w:val="center"/>
          </w:tcPr>
          <w:p w14:paraId="2EA463D2" w14:textId="77777777" w:rsidR="005B6695" w:rsidRPr="00AC439A" w:rsidRDefault="005B6695" w:rsidP="00385869">
            <w:pPr>
              <w:autoSpaceDE w:val="0"/>
              <w:autoSpaceDN w:val="0"/>
              <w:adjustRightInd w:val="0"/>
              <w:rPr>
                <w:rFonts w:ascii="Arial" w:hAnsi="Arial" w:cs="Arial"/>
                <w:sz w:val="14"/>
              </w:rPr>
            </w:pPr>
            <w:r w:rsidRPr="00AC439A">
              <w:rPr>
                <w:rFonts w:ascii="Arial" w:hAnsi="Arial" w:cs="Arial"/>
                <w:sz w:val="14"/>
              </w:rPr>
              <w:t>Otros aspectos funcionales de los elementos constructivos o de las instalaciones que permitan un uso satisfactorio del edificio</w:t>
            </w:r>
          </w:p>
        </w:tc>
      </w:tr>
      <w:tr w:rsidR="00C130F9" w:rsidRPr="00AC439A" w14:paraId="225314A2" w14:textId="77777777" w:rsidTr="005B6695">
        <w:trPr>
          <w:cantSplit/>
        </w:trPr>
        <w:tc>
          <w:tcPr>
            <w:tcW w:w="1134" w:type="dxa"/>
            <w:vAlign w:val="center"/>
          </w:tcPr>
          <w:p w14:paraId="632ABA94" w14:textId="77777777" w:rsidR="005B6695" w:rsidRPr="00AC439A" w:rsidRDefault="005B6695" w:rsidP="00385869">
            <w:pPr>
              <w:pStyle w:val="Ttulo4CTE"/>
              <w:jc w:val="both"/>
              <w:rPr>
                <w:rFonts w:cs="Arial"/>
              </w:rPr>
            </w:pPr>
          </w:p>
        </w:tc>
        <w:tc>
          <w:tcPr>
            <w:tcW w:w="708" w:type="dxa"/>
            <w:tcBorders>
              <w:top w:val="single" w:sz="4" w:space="0" w:color="auto"/>
              <w:bottom w:val="single" w:sz="4" w:space="0" w:color="auto"/>
            </w:tcBorders>
            <w:vAlign w:val="center"/>
          </w:tcPr>
          <w:p w14:paraId="7944AAFC" w14:textId="77777777" w:rsidR="005B6695" w:rsidRPr="00AC439A" w:rsidRDefault="005B6695" w:rsidP="00385869">
            <w:pPr>
              <w:rPr>
                <w:rFonts w:ascii="Arial" w:hAnsi="Arial" w:cs="Arial"/>
                <w:snapToGrid w:val="0"/>
                <w:sz w:val="8"/>
              </w:rPr>
            </w:pPr>
          </w:p>
        </w:tc>
        <w:tc>
          <w:tcPr>
            <w:tcW w:w="998" w:type="dxa"/>
            <w:tcBorders>
              <w:top w:val="single" w:sz="4" w:space="0" w:color="auto"/>
              <w:bottom w:val="single" w:sz="4" w:space="0" w:color="auto"/>
            </w:tcBorders>
            <w:vAlign w:val="center"/>
          </w:tcPr>
          <w:p w14:paraId="5A6082FA" w14:textId="77777777" w:rsidR="005B6695" w:rsidRPr="00AC439A" w:rsidRDefault="005B6695" w:rsidP="005B6695">
            <w:pPr>
              <w:rPr>
                <w:rFonts w:ascii="Arial" w:hAnsi="Arial" w:cs="Arial"/>
                <w:snapToGrid w:val="0"/>
                <w:sz w:val="8"/>
              </w:rPr>
            </w:pPr>
          </w:p>
        </w:tc>
        <w:tc>
          <w:tcPr>
            <w:tcW w:w="852" w:type="dxa"/>
            <w:tcBorders>
              <w:top w:val="single" w:sz="4" w:space="0" w:color="auto"/>
              <w:bottom w:val="single" w:sz="4" w:space="0" w:color="auto"/>
            </w:tcBorders>
          </w:tcPr>
          <w:p w14:paraId="438D8D5B" w14:textId="77777777" w:rsidR="005B6695" w:rsidRPr="00AC439A" w:rsidRDefault="005B6695" w:rsidP="00385869">
            <w:pPr>
              <w:rPr>
                <w:rFonts w:ascii="Arial" w:hAnsi="Arial" w:cs="Arial"/>
                <w:snapToGrid w:val="0"/>
                <w:sz w:val="8"/>
              </w:rPr>
            </w:pPr>
          </w:p>
        </w:tc>
        <w:tc>
          <w:tcPr>
            <w:tcW w:w="5238" w:type="dxa"/>
            <w:tcBorders>
              <w:top w:val="single" w:sz="4" w:space="0" w:color="auto"/>
              <w:bottom w:val="single" w:sz="4" w:space="0" w:color="auto"/>
            </w:tcBorders>
            <w:vAlign w:val="center"/>
          </w:tcPr>
          <w:p w14:paraId="2874C26A" w14:textId="77777777" w:rsidR="005B6695" w:rsidRPr="00AC439A" w:rsidRDefault="005B6695" w:rsidP="00385869">
            <w:pPr>
              <w:rPr>
                <w:rFonts w:ascii="Arial" w:hAnsi="Arial" w:cs="Arial"/>
                <w:snapToGrid w:val="0"/>
                <w:sz w:val="8"/>
              </w:rPr>
            </w:pPr>
          </w:p>
        </w:tc>
      </w:tr>
      <w:tr w:rsidR="00C130F9" w:rsidRPr="00AC439A" w14:paraId="6FDEE16E" w14:textId="77777777" w:rsidTr="005B6695">
        <w:trPr>
          <w:cantSplit/>
        </w:trPr>
        <w:tc>
          <w:tcPr>
            <w:tcW w:w="1134" w:type="dxa"/>
            <w:vAlign w:val="center"/>
          </w:tcPr>
          <w:p w14:paraId="684B4033"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Funcionalidad</w:t>
            </w:r>
          </w:p>
        </w:tc>
        <w:tc>
          <w:tcPr>
            <w:tcW w:w="708" w:type="dxa"/>
            <w:tcBorders>
              <w:top w:val="single" w:sz="4" w:space="0" w:color="auto"/>
              <w:left w:val="single" w:sz="4" w:space="0" w:color="auto"/>
              <w:bottom w:val="single" w:sz="4" w:space="0" w:color="auto"/>
              <w:right w:val="single" w:sz="4" w:space="0" w:color="auto"/>
            </w:tcBorders>
            <w:vAlign w:val="center"/>
          </w:tcPr>
          <w:p w14:paraId="29EACAF5" w14:textId="77777777" w:rsidR="005B6695" w:rsidRPr="00AC439A" w:rsidRDefault="005B6695" w:rsidP="00385869">
            <w:pPr>
              <w:rPr>
                <w:rFonts w:ascii="Arial" w:hAnsi="Arial" w:cs="Arial"/>
                <w:snapToGrid w:val="0"/>
                <w:sz w:val="14"/>
              </w:rPr>
            </w:pPr>
          </w:p>
        </w:tc>
        <w:tc>
          <w:tcPr>
            <w:tcW w:w="998" w:type="dxa"/>
            <w:tcBorders>
              <w:top w:val="single" w:sz="4" w:space="0" w:color="auto"/>
              <w:left w:val="single" w:sz="4" w:space="0" w:color="auto"/>
              <w:bottom w:val="single" w:sz="4" w:space="0" w:color="auto"/>
              <w:right w:val="single" w:sz="4" w:space="0" w:color="auto"/>
            </w:tcBorders>
            <w:vAlign w:val="center"/>
          </w:tcPr>
          <w:p w14:paraId="2F78D818" w14:textId="77777777" w:rsidR="005B6695" w:rsidRPr="00AC439A" w:rsidRDefault="005B6695" w:rsidP="005B6695">
            <w:pPr>
              <w:rPr>
                <w:rFonts w:ascii="Arial" w:hAnsi="Arial" w:cs="Arial"/>
                <w:snapToGrid w:val="0"/>
                <w:sz w:val="14"/>
              </w:rPr>
            </w:pPr>
            <w:r w:rsidRPr="00AC439A">
              <w:rPr>
                <w:rFonts w:ascii="Arial" w:hAnsi="Arial" w:cs="Arial"/>
                <w:snapToGrid w:val="0"/>
                <w:sz w:val="14"/>
              </w:rPr>
              <w:t>Utilización</w:t>
            </w:r>
          </w:p>
        </w:tc>
        <w:tc>
          <w:tcPr>
            <w:tcW w:w="852" w:type="dxa"/>
            <w:tcBorders>
              <w:top w:val="single" w:sz="4" w:space="0" w:color="auto"/>
              <w:left w:val="single" w:sz="4" w:space="0" w:color="auto"/>
              <w:bottom w:val="single" w:sz="4" w:space="0" w:color="auto"/>
              <w:right w:val="single" w:sz="4" w:space="0" w:color="auto"/>
            </w:tcBorders>
            <w:vAlign w:val="center"/>
          </w:tcPr>
          <w:p w14:paraId="4A06E84F" w14:textId="77777777" w:rsidR="005B6695" w:rsidRPr="00AC439A" w:rsidRDefault="005B6695" w:rsidP="00385869">
            <w:pPr>
              <w:pStyle w:val="Ttulo4CTE"/>
              <w:jc w:val="both"/>
              <w:rPr>
                <w:rFonts w:cs="Arial"/>
                <w:sz w:val="15"/>
                <w:szCs w:val="15"/>
              </w:rPr>
            </w:pPr>
            <w:r w:rsidRPr="00AC439A">
              <w:rPr>
                <w:rFonts w:cs="Arial"/>
                <w:sz w:val="15"/>
                <w:szCs w:val="15"/>
              </w:rPr>
              <w:t>ME / MC</w:t>
            </w:r>
          </w:p>
        </w:tc>
        <w:tc>
          <w:tcPr>
            <w:tcW w:w="5238" w:type="dxa"/>
            <w:tcBorders>
              <w:top w:val="single" w:sz="4" w:space="0" w:color="auto"/>
              <w:left w:val="single" w:sz="4" w:space="0" w:color="auto"/>
              <w:bottom w:val="single" w:sz="4" w:space="0" w:color="auto"/>
              <w:right w:val="single" w:sz="4" w:space="0" w:color="auto"/>
            </w:tcBorders>
            <w:shd w:val="pct10" w:color="000000" w:fill="FFFFFF"/>
            <w:vAlign w:val="center"/>
          </w:tcPr>
          <w:p w14:paraId="060B0581" w14:textId="77777777" w:rsidR="005B6695" w:rsidRPr="00AC439A" w:rsidRDefault="005B6695" w:rsidP="00385869">
            <w:pPr>
              <w:rPr>
                <w:rFonts w:ascii="Arial" w:hAnsi="Arial" w:cs="Arial"/>
                <w:snapToGrid w:val="0"/>
                <w:sz w:val="14"/>
              </w:rPr>
            </w:pPr>
            <w:r w:rsidRPr="00AC439A">
              <w:rPr>
                <w:rFonts w:ascii="Arial" w:hAnsi="Arial" w:cs="Arial"/>
                <w:sz w:val="14"/>
              </w:rPr>
              <w:t>De tal forma que la disposición y las dimensiones de los espacios y la dotación de las instalaciones faciliten la adecuada realización de las funciones previstas en el edificio.</w:t>
            </w:r>
          </w:p>
        </w:tc>
      </w:tr>
      <w:tr w:rsidR="00C130F9" w:rsidRPr="00AC439A" w14:paraId="6162B129" w14:textId="77777777" w:rsidTr="005B6695">
        <w:trPr>
          <w:cantSplit/>
        </w:trPr>
        <w:tc>
          <w:tcPr>
            <w:tcW w:w="1134" w:type="dxa"/>
            <w:vAlign w:val="center"/>
          </w:tcPr>
          <w:p w14:paraId="547B224F" w14:textId="77777777" w:rsidR="005B6695" w:rsidRPr="00AC439A" w:rsidRDefault="005B6695" w:rsidP="00385869">
            <w:pPr>
              <w:rPr>
                <w:rFonts w:ascii="Arial" w:hAnsi="Arial" w:cs="Arial"/>
                <w:snapToGrid w:val="0"/>
                <w:sz w:val="14"/>
              </w:rPr>
            </w:pPr>
          </w:p>
        </w:tc>
        <w:tc>
          <w:tcPr>
            <w:tcW w:w="708" w:type="dxa"/>
            <w:tcBorders>
              <w:top w:val="single" w:sz="4" w:space="0" w:color="auto"/>
              <w:left w:val="single" w:sz="4" w:space="0" w:color="auto"/>
              <w:bottom w:val="single" w:sz="4" w:space="0" w:color="auto"/>
              <w:right w:val="single" w:sz="4" w:space="0" w:color="auto"/>
            </w:tcBorders>
            <w:vAlign w:val="center"/>
          </w:tcPr>
          <w:p w14:paraId="12E01987" w14:textId="77777777" w:rsidR="005B6695" w:rsidRPr="00AC439A" w:rsidRDefault="005B6695" w:rsidP="00385869">
            <w:pPr>
              <w:rPr>
                <w:rFonts w:ascii="Arial" w:hAnsi="Arial" w:cs="Arial"/>
                <w:snapToGrid w:val="0"/>
                <w:sz w:val="14"/>
              </w:rPr>
            </w:pPr>
          </w:p>
        </w:tc>
        <w:tc>
          <w:tcPr>
            <w:tcW w:w="998" w:type="dxa"/>
            <w:tcBorders>
              <w:top w:val="single" w:sz="4" w:space="0" w:color="auto"/>
              <w:left w:val="single" w:sz="4" w:space="0" w:color="auto"/>
              <w:bottom w:val="single" w:sz="4" w:space="0" w:color="auto"/>
              <w:right w:val="single" w:sz="4" w:space="0" w:color="auto"/>
            </w:tcBorders>
            <w:vAlign w:val="center"/>
          </w:tcPr>
          <w:p w14:paraId="3A4007F1" w14:textId="77777777" w:rsidR="005B6695" w:rsidRPr="00AC439A" w:rsidRDefault="005B6695" w:rsidP="005B6695">
            <w:pPr>
              <w:rPr>
                <w:rFonts w:ascii="Arial" w:hAnsi="Arial" w:cs="Arial"/>
                <w:snapToGrid w:val="0"/>
                <w:sz w:val="14"/>
              </w:rPr>
            </w:pPr>
            <w:r w:rsidRPr="00AC439A">
              <w:rPr>
                <w:rFonts w:ascii="Arial" w:hAnsi="Arial" w:cs="Arial"/>
                <w:snapToGrid w:val="0"/>
                <w:sz w:val="14"/>
              </w:rPr>
              <w:t>Accesibilidad</w:t>
            </w:r>
          </w:p>
        </w:tc>
        <w:tc>
          <w:tcPr>
            <w:tcW w:w="852" w:type="dxa"/>
            <w:tcBorders>
              <w:top w:val="single" w:sz="4" w:space="0" w:color="auto"/>
              <w:left w:val="single" w:sz="4" w:space="0" w:color="auto"/>
              <w:bottom w:val="single" w:sz="4" w:space="0" w:color="auto"/>
              <w:right w:val="single" w:sz="4" w:space="0" w:color="auto"/>
            </w:tcBorders>
            <w:vAlign w:val="center"/>
          </w:tcPr>
          <w:p w14:paraId="457D6F5C" w14:textId="77777777" w:rsidR="005B6695" w:rsidRPr="00AC439A" w:rsidRDefault="005B6695" w:rsidP="00385869">
            <w:pPr>
              <w:pStyle w:val="Ttulo4CTE"/>
              <w:jc w:val="both"/>
              <w:rPr>
                <w:rFonts w:cs="Arial"/>
              </w:rPr>
            </w:pPr>
          </w:p>
        </w:tc>
        <w:tc>
          <w:tcPr>
            <w:tcW w:w="5238" w:type="dxa"/>
            <w:tcBorders>
              <w:top w:val="single" w:sz="4" w:space="0" w:color="auto"/>
              <w:left w:val="single" w:sz="4" w:space="0" w:color="auto"/>
              <w:bottom w:val="single" w:sz="4" w:space="0" w:color="auto"/>
              <w:right w:val="single" w:sz="4" w:space="0" w:color="auto"/>
            </w:tcBorders>
            <w:shd w:val="pct10" w:color="000000" w:fill="FFFFFF"/>
            <w:vAlign w:val="center"/>
          </w:tcPr>
          <w:p w14:paraId="7825E8D8" w14:textId="77777777" w:rsidR="005B6695" w:rsidRPr="00AC439A" w:rsidRDefault="005B6695" w:rsidP="00385869">
            <w:pPr>
              <w:rPr>
                <w:rFonts w:ascii="Arial" w:hAnsi="Arial" w:cs="Arial"/>
                <w:snapToGrid w:val="0"/>
                <w:sz w:val="14"/>
              </w:rPr>
            </w:pPr>
            <w:r w:rsidRPr="00AC439A">
              <w:rPr>
                <w:rFonts w:ascii="Arial" w:hAnsi="Arial" w:cs="Arial"/>
                <w:sz w:val="14"/>
              </w:rPr>
              <w:t>De tal forma que se permita a las personas con movilidad y comunicación reducidas el acceso y la circulación por el edificio en los términos previstos en su normativa específica.</w:t>
            </w:r>
          </w:p>
        </w:tc>
      </w:tr>
      <w:tr w:rsidR="00C130F9" w:rsidRPr="00AC439A" w14:paraId="14FC6793" w14:textId="77777777" w:rsidTr="005B6695">
        <w:trPr>
          <w:cantSplit/>
        </w:trPr>
        <w:tc>
          <w:tcPr>
            <w:tcW w:w="1134" w:type="dxa"/>
            <w:vAlign w:val="center"/>
          </w:tcPr>
          <w:p w14:paraId="22335421" w14:textId="77777777" w:rsidR="005B6695" w:rsidRPr="00AC439A" w:rsidRDefault="005B6695" w:rsidP="00385869">
            <w:pPr>
              <w:rPr>
                <w:rFonts w:ascii="Arial" w:hAnsi="Arial" w:cs="Arial"/>
                <w:snapToGrid w:val="0"/>
                <w:sz w:val="14"/>
              </w:rPr>
            </w:pPr>
          </w:p>
        </w:tc>
        <w:tc>
          <w:tcPr>
            <w:tcW w:w="708" w:type="dxa"/>
            <w:tcBorders>
              <w:top w:val="single" w:sz="4" w:space="0" w:color="auto"/>
              <w:left w:val="single" w:sz="4" w:space="0" w:color="auto"/>
              <w:bottom w:val="single" w:sz="4" w:space="0" w:color="auto"/>
              <w:right w:val="single" w:sz="4" w:space="0" w:color="auto"/>
            </w:tcBorders>
            <w:vAlign w:val="center"/>
          </w:tcPr>
          <w:p w14:paraId="262F2E7C" w14:textId="77777777" w:rsidR="005B6695" w:rsidRPr="00AC439A" w:rsidRDefault="005B6695" w:rsidP="00385869">
            <w:pPr>
              <w:rPr>
                <w:rFonts w:ascii="Arial" w:hAnsi="Arial" w:cs="Arial"/>
                <w:snapToGrid w:val="0"/>
                <w:sz w:val="14"/>
              </w:rPr>
            </w:pPr>
          </w:p>
        </w:tc>
        <w:tc>
          <w:tcPr>
            <w:tcW w:w="998" w:type="dxa"/>
            <w:tcBorders>
              <w:top w:val="single" w:sz="4" w:space="0" w:color="auto"/>
              <w:left w:val="single" w:sz="4" w:space="0" w:color="auto"/>
              <w:bottom w:val="single" w:sz="4" w:space="0" w:color="auto"/>
              <w:right w:val="single" w:sz="4" w:space="0" w:color="auto"/>
            </w:tcBorders>
            <w:vAlign w:val="center"/>
          </w:tcPr>
          <w:p w14:paraId="7B17233C" w14:textId="77777777" w:rsidR="005B6695" w:rsidRPr="00AC439A" w:rsidRDefault="005B6695" w:rsidP="005B6695">
            <w:pPr>
              <w:rPr>
                <w:rFonts w:ascii="Arial" w:hAnsi="Arial" w:cs="Arial"/>
                <w:snapToGrid w:val="0"/>
                <w:sz w:val="14"/>
              </w:rPr>
            </w:pPr>
            <w:r w:rsidRPr="00AC439A">
              <w:rPr>
                <w:rFonts w:ascii="Arial" w:hAnsi="Arial" w:cs="Arial"/>
                <w:snapToGrid w:val="0"/>
                <w:sz w:val="14"/>
              </w:rPr>
              <w:t>Acceso a los servicios</w:t>
            </w:r>
          </w:p>
        </w:tc>
        <w:tc>
          <w:tcPr>
            <w:tcW w:w="852" w:type="dxa"/>
            <w:tcBorders>
              <w:top w:val="single" w:sz="4" w:space="0" w:color="auto"/>
              <w:left w:val="single" w:sz="4" w:space="0" w:color="auto"/>
              <w:bottom w:val="single" w:sz="4" w:space="0" w:color="auto"/>
              <w:right w:val="single" w:sz="4" w:space="0" w:color="auto"/>
            </w:tcBorders>
            <w:vAlign w:val="center"/>
          </w:tcPr>
          <w:p w14:paraId="41AFACFB" w14:textId="77777777" w:rsidR="005B6695" w:rsidRPr="00AC439A" w:rsidRDefault="005B6695" w:rsidP="00385869">
            <w:pPr>
              <w:pStyle w:val="Ttulo4CTE"/>
              <w:jc w:val="both"/>
              <w:rPr>
                <w:rFonts w:cs="Arial"/>
              </w:rPr>
            </w:pPr>
          </w:p>
        </w:tc>
        <w:tc>
          <w:tcPr>
            <w:tcW w:w="5238" w:type="dxa"/>
            <w:tcBorders>
              <w:top w:val="single" w:sz="4" w:space="0" w:color="auto"/>
              <w:left w:val="single" w:sz="4" w:space="0" w:color="auto"/>
              <w:bottom w:val="single" w:sz="4" w:space="0" w:color="auto"/>
              <w:right w:val="single" w:sz="4" w:space="0" w:color="auto"/>
            </w:tcBorders>
            <w:shd w:val="pct10" w:color="000000" w:fill="FFFFFF"/>
            <w:vAlign w:val="center"/>
          </w:tcPr>
          <w:p w14:paraId="0B8C0083" w14:textId="77777777" w:rsidR="005B6695" w:rsidRPr="00AC439A" w:rsidRDefault="005B6695" w:rsidP="00385869">
            <w:pPr>
              <w:outlineLvl w:val="2"/>
              <w:rPr>
                <w:rFonts w:ascii="Arial" w:hAnsi="Arial" w:cs="Arial"/>
                <w:sz w:val="14"/>
              </w:rPr>
            </w:pPr>
            <w:r w:rsidRPr="00AC439A">
              <w:rPr>
                <w:rFonts w:ascii="Arial" w:hAnsi="Arial" w:cs="Arial"/>
                <w:snapToGrid w:val="0"/>
                <w:sz w:val="14"/>
              </w:rPr>
              <w:t>De telecomunicación</w:t>
            </w:r>
            <w:r w:rsidRPr="00AC439A">
              <w:rPr>
                <w:rFonts w:ascii="Arial" w:hAnsi="Arial" w:cs="Arial"/>
                <w:sz w:val="14"/>
              </w:rPr>
              <w:t xml:space="preserve"> audiovisuales y de información de acuerdo con lo establecido en su normativa específica.</w:t>
            </w:r>
          </w:p>
        </w:tc>
      </w:tr>
    </w:tbl>
    <w:p w14:paraId="321E3EE8" w14:textId="77777777" w:rsidR="005B6695" w:rsidRPr="00AC439A" w:rsidRDefault="005B6695" w:rsidP="005B6695">
      <w:pPr>
        <w:outlineLvl w:val="2"/>
        <w:rPr>
          <w:rFonts w:ascii="Arial" w:hAnsi="Arial" w:cs="Arial"/>
          <w:sz w:val="16"/>
        </w:rPr>
      </w:pPr>
    </w:p>
    <w:p w14:paraId="4D600F37" w14:textId="77777777" w:rsidR="005B6695" w:rsidRPr="00AC439A" w:rsidRDefault="005B6695" w:rsidP="005B6695">
      <w:pPr>
        <w:outlineLvl w:val="2"/>
        <w:rPr>
          <w:rFonts w:ascii="Arial" w:hAnsi="Arial" w:cs="Arial"/>
          <w:sz w:val="16"/>
        </w:rPr>
      </w:pPr>
    </w:p>
    <w:tbl>
      <w:tblPr>
        <w:tblW w:w="8930" w:type="dxa"/>
        <w:tblInd w:w="496" w:type="dxa"/>
        <w:tblLayout w:type="fixed"/>
        <w:tblCellMar>
          <w:left w:w="70" w:type="dxa"/>
          <w:right w:w="70" w:type="dxa"/>
        </w:tblCellMar>
        <w:tblLook w:val="0000" w:firstRow="0" w:lastRow="0" w:firstColumn="0" w:lastColumn="0" w:noHBand="0" w:noVBand="0"/>
      </w:tblPr>
      <w:tblGrid>
        <w:gridCol w:w="1134"/>
        <w:gridCol w:w="708"/>
        <w:gridCol w:w="1708"/>
        <w:gridCol w:w="1846"/>
        <w:gridCol w:w="3534"/>
      </w:tblGrid>
      <w:tr w:rsidR="00C130F9" w:rsidRPr="00AC439A" w14:paraId="7B12F275" w14:textId="77777777" w:rsidTr="005B6695">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79348F03" w14:textId="77777777" w:rsidR="005B6695" w:rsidRPr="00AC439A" w:rsidRDefault="005B6695" w:rsidP="00385869">
            <w:pPr>
              <w:rPr>
                <w:rFonts w:ascii="Arial" w:hAnsi="Arial" w:cs="Arial"/>
                <w:b/>
                <w:snapToGrid w:val="0"/>
                <w:sz w:val="15"/>
              </w:rPr>
            </w:pPr>
            <w:r w:rsidRPr="00AC439A">
              <w:rPr>
                <w:rFonts w:ascii="Arial" w:hAnsi="Arial" w:cs="Arial"/>
                <w:b/>
                <w:snapToGrid w:val="0"/>
                <w:sz w:val="15"/>
              </w:rPr>
              <w:t>Requisitos básicos:</w:t>
            </w:r>
          </w:p>
        </w:tc>
        <w:tc>
          <w:tcPr>
            <w:tcW w:w="2416" w:type="dxa"/>
            <w:gridSpan w:val="2"/>
            <w:tcBorders>
              <w:top w:val="single" w:sz="4" w:space="0" w:color="auto"/>
              <w:left w:val="single" w:sz="4" w:space="0" w:color="auto"/>
              <w:bottom w:val="single" w:sz="4" w:space="0" w:color="auto"/>
              <w:right w:val="single" w:sz="4" w:space="0" w:color="auto"/>
            </w:tcBorders>
            <w:vAlign w:val="center"/>
          </w:tcPr>
          <w:p w14:paraId="705F64B7" w14:textId="77777777" w:rsidR="005B6695" w:rsidRPr="00AC439A" w:rsidRDefault="005B6695" w:rsidP="00385869">
            <w:pPr>
              <w:rPr>
                <w:rFonts w:ascii="Arial" w:hAnsi="Arial" w:cs="Arial"/>
                <w:b/>
                <w:snapToGrid w:val="0"/>
                <w:sz w:val="15"/>
              </w:rPr>
            </w:pPr>
            <w:r w:rsidRPr="00AC439A">
              <w:rPr>
                <w:rFonts w:ascii="Arial" w:hAnsi="Arial" w:cs="Arial"/>
                <w:b/>
                <w:snapToGrid w:val="0"/>
                <w:sz w:val="15"/>
              </w:rPr>
              <w:t>Según CTE</w:t>
            </w:r>
          </w:p>
        </w:tc>
        <w:tc>
          <w:tcPr>
            <w:tcW w:w="1846" w:type="dxa"/>
            <w:tcBorders>
              <w:top w:val="single" w:sz="4" w:space="0" w:color="auto"/>
              <w:left w:val="single" w:sz="4" w:space="0" w:color="auto"/>
              <w:bottom w:val="single" w:sz="4" w:space="0" w:color="auto"/>
              <w:right w:val="single" w:sz="4" w:space="0" w:color="auto"/>
            </w:tcBorders>
            <w:vAlign w:val="center"/>
          </w:tcPr>
          <w:p w14:paraId="16A7BFC9" w14:textId="77777777" w:rsidR="005B6695" w:rsidRPr="00AC439A" w:rsidRDefault="005B6695" w:rsidP="00385869">
            <w:pPr>
              <w:rPr>
                <w:rFonts w:ascii="Arial" w:hAnsi="Arial" w:cs="Arial"/>
                <w:b/>
                <w:snapToGrid w:val="0"/>
                <w:sz w:val="15"/>
              </w:rPr>
            </w:pPr>
            <w:r w:rsidRPr="00AC439A">
              <w:rPr>
                <w:rFonts w:ascii="Arial" w:hAnsi="Arial" w:cs="Arial"/>
                <w:b/>
                <w:snapToGrid w:val="0"/>
                <w:sz w:val="15"/>
              </w:rPr>
              <w:t>En proyecto</w:t>
            </w:r>
          </w:p>
        </w:tc>
        <w:tc>
          <w:tcPr>
            <w:tcW w:w="3534" w:type="dxa"/>
            <w:tcBorders>
              <w:top w:val="single" w:sz="4" w:space="0" w:color="auto"/>
              <w:left w:val="single" w:sz="4" w:space="0" w:color="auto"/>
              <w:bottom w:val="single" w:sz="4" w:space="0" w:color="auto"/>
              <w:right w:val="single" w:sz="4" w:space="0" w:color="auto"/>
            </w:tcBorders>
            <w:vAlign w:val="center"/>
          </w:tcPr>
          <w:p w14:paraId="3C754CE0" w14:textId="77777777" w:rsidR="005B6695" w:rsidRPr="00AC439A" w:rsidRDefault="005B6695" w:rsidP="00385869">
            <w:pPr>
              <w:rPr>
                <w:rFonts w:ascii="Arial" w:hAnsi="Arial" w:cs="Arial"/>
                <w:b/>
                <w:snapToGrid w:val="0"/>
                <w:sz w:val="15"/>
              </w:rPr>
            </w:pPr>
            <w:r w:rsidRPr="00AC439A">
              <w:rPr>
                <w:rFonts w:ascii="Arial" w:hAnsi="Arial" w:cs="Arial"/>
                <w:b/>
                <w:snapToGrid w:val="0"/>
                <w:sz w:val="15"/>
              </w:rPr>
              <w:t>Prestaciones que superan el CTE en proyecto</w:t>
            </w:r>
          </w:p>
        </w:tc>
      </w:tr>
      <w:tr w:rsidR="00C130F9" w:rsidRPr="00AC439A" w14:paraId="524DF20A" w14:textId="77777777" w:rsidTr="005B6695">
        <w:trPr>
          <w:cantSplit/>
        </w:trPr>
        <w:tc>
          <w:tcPr>
            <w:tcW w:w="1134" w:type="dxa"/>
            <w:vAlign w:val="center"/>
          </w:tcPr>
          <w:p w14:paraId="20EC5E7A" w14:textId="77777777" w:rsidR="005B6695" w:rsidRPr="00AC439A" w:rsidRDefault="005B6695" w:rsidP="00385869">
            <w:pPr>
              <w:rPr>
                <w:rFonts w:ascii="Arial" w:hAnsi="Arial" w:cs="Arial"/>
                <w:b/>
                <w:snapToGrid w:val="0"/>
                <w:sz w:val="8"/>
              </w:rPr>
            </w:pPr>
          </w:p>
        </w:tc>
        <w:tc>
          <w:tcPr>
            <w:tcW w:w="2416" w:type="dxa"/>
            <w:gridSpan w:val="2"/>
            <w:vAlign w:val="center"/>
          </w:tcPr>
          <w:p w14:paraId="26F13E6C" w14:textId="77777777" w:rsidR="005B6695" w:rsidRPr="00AC439A" w:rsidRDefault="005B6695" w:rsidP="00385869">
            <w:pPr>
              <w:rPr>
                <w:rFonts w:ascii="Arial" w:hAnsi="Arial" w:cs="Arial"/>
                <w:b/>
                <w:snapToGrid w:val="0"/>
                <w:sz w:val="8"/>
              </w:rPr>
            </w:pPr>
          </w:p>
        </w:tc>
        <w:tc>
          <w:tcPr>
            <w:tcW w:w="1846" w:type="dxa"/>
            <w:vAlign w:val="center"/>
          </w:tcPr>
          <w:p w14:paraId="0FF46F62" w14:textId="77777777" w:rsidR="005B6695" w:rsidRPr="00AC439A" w:rsidRDefault="005B6695" w:rsidP="00385869">
            <w:pPr>
              <w:rPr>
                <w:rFonts w:ascii="Arial" w:hAnsi="Arial" w:cs="Arial"/>
                <w:b/>
                <w:snapToGrid w:val="0"/>
                <w:sz w:val="8"/>
              </w:rPr>
            </w:pPr>
          </w:p>
        </w:tc>
        <w:tc>
          <w:tcPr>
            <w:tcW w:w="3534" w:type="dxa"/>
            <w:vAlign w:val="center"/>
          </w:tcPr>
          <w:p w14:paraId="2F61B448" w14:textId="77777777" w:rsidR="005B6695" w:rsidRPr="00AC439A" w:rsidRDefault="005B6695" w:rsidP="00385869">
            <w:pPr>
              <w:rPr>
                <w:rFonts w:ascii="Arial" w:hAnsi="Arial" w:cs="Arial"/>
                <w:b/>
                <w:snapToGrid w:val="0"/>
                <w:sz w:val="8"/>
              </w:rPr>
            </w:pPr>
          </w:p>
        </w:tc>
      </w:tr>
      <w:tr w:rsidR="00C130F9" w:rsidRPr="00AC439A" w14:paraId="18AC12E5" w14:textId="77777777" w:rsidTr="005B6695">
        <w:trPr>
          <w:cantSplit/>
        </w:trPr>
        <w:tc>
          <w:tcPr>
            <w:tcW w:w="1134" w:type="dxa"/>
            <w:vAlign w:val="bottom"/>
          </w:tcPr>
          <w:p w14:paraId="134B5934" w14:textId="77777777" w:rsidR="005B6695" w:rsidRPr="00AC439A" w:rsidRDefault="005B6695" w:rsidP="00385869">
            <w:pPr>
              <w:rPr>
                <w:rFonts w:ascii="Arial" w:hAnsi="Arial" w:cs="Arial"/>
                <w:snapToGrid w:val="0"/>
                <w:sz w:val="16"/>
              </w:rPr>
            </w:pPr>
            <w:r w:rsidRPr="00AC439A">
              <w:rPr>
                <w:rFonts w:ascii="Arial" w:hAnsi="Arial" w:cs="Arial"/>
                <w:snapToGrid w:val="0"/>
                <w:sz w:val="14"/>
              </w:rPr>
              <w:t>Seguridad</w:t>
            </w:r>
          </w:p>
        </w:tc>
        <w:tc>
          <w:tcPr>
            <w:tcW w:w="708" w:type="dxa"/>
            <w:tcBorders>
              <w:top w:val="single" w:sz="4" w:space="0" w:color="auto"/>
              <w:left w:val="single" w:sz="4" w:space="0" w:color="auto"/>
              <w:bottom w:val="single" w:sz="4" w:space="0" w:color="auto"/>
              <w:right w:val="single" w:sz="4" w:space="0" w:color="auto"/>
            </w:tcBorders>
            <w:vAlign w:val="bottom"/>
          </w:tcPr>
          <w:p w14:paraId="4CA9E520" w14:textId="77777777" w:rsidR="005B6695" w:rsidRPr="00AC439A" w:rsidRDefault="005B6695" w:rsidP="00385869">
            <w:pPr>
              <w:rPr>
                <w:rFonts w:ascii="Arial" w:hAnsi="Arial" w:cs="Arial"/>
                <w:snapToGrid w:val="0"/>
                <w:sz w:val="16"/>
              </w:rPr>
            </w:pPr>
            <w:r w:rsidRPr="00AC439A">
              <w:rPr>
                <w:rFonts w:ascii="Arial" w:hAnsi="Arial" w:cs="Arial"/>
                <w:snapToGrid w:val="0"/>
                <w:sz w:val="16"/>
              </w:rPr>
              <w:t>DB-SE</w:t>
            </w:r>
          </w:p>
        </w:tc>
        <w:tc>
          <w:tcPr>
            <w:tcW w:w="1708" w:type="dxa"/>
            <w:tcBorders>
              <w:top w:val="single" w:sz="4" w:space="0" w:color="auto"/>
              <w:left w:val="single" w:sz="4" w:space="0" w:color="auto"/>
              <w:bottom w:val="single" w:sz="4" w:space="0" w:color="auto"/>
              <w:right w:val="single" w:sz="4" w:space="0" w:color="auto"/>
            </w:tcBorders>
            <w:vAlign w:val="bottom"/>
          </w:tcPr>
          <w:p w14:paraId="2CC7D02C"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Seguridad estructural</w:t>
            </w:r>
          </w:p>
        </w:tc>
        <w:tc>
          <w:tcPr>
            <w:tcW w:w="1846" w:type="dxa"/>
            <w:tcBorders>
              <w:top w:val="single" w:sz="4" w:space="0" w:color="auto"/>
              <w:left w:val="single" w:sz="4" w:space="0" w:color="auto"/>
              <w:bottom w:val="single" w:sz="4" w:space="0" w:color="auto"/>
              <w:right w:val="single" w:sz="4" w:space="0" w:color="auto"/>
            </w:tcBorders>
            <w:shd w:val="clear" w:color="auto" w:fill="C0C0C0"/>
            <w:vAlign w:val="bottom"/>
          </w:tcPr>
          <w:p w14:paraId="0889EFC5" w14:textId="77777777" w:rsidR="005B6695" w:rsidRPr="00AC439A" w:rsidRDefault="005B6695" w:rsidP="00385869">
            <w:pPr>
              <w:rPr>
                <w:rFonts w:ascii="Arial" w:hAnsi="Arial" w:cs="Arial"/>
                <w:snapToGrid w:val="0"/>
                <w:sz w:val="16"/>
              </w:rPr>
            </w:pPr>
            <w:r w:rsidRPr="00AC439A">
              <w:rPr>
                <w:rFonts w:ascii="Arial" w:hAnsi="Arial" w:cs="Arial"/>
                <w:snapToGrid w:val="0"/>
                <w:sz w:val="16"/>
              </w:rPr>
              <w:t>DB-SE</w:t>
            </w:r>
          </w:p>
        </w:tc>
        <w:tc>
          <w:tcPr>
            <w:tcW w:w="3534" w:type="dxa"/>
            <w:tcBorders>
              <w:top w:val="single" w:sz="4" w:space="0" w:color="auto"/>
              <w:left w:val="single" w:sz="4" w:space="0" w:color="auto"/>
              <w:bottom w:val="single" w:sz="4" w:space="0" w:color="auto"/>
              <w:right w:val="single" w:sz="4" w:space="0" w:color="auto"/>
            </w:tcBorders>
            <w:shd w:val="clear" w:color="auto" w:fill="C0C0C0"/>
            <w:vAlign w:val="bottom"/>
          </w:tcPr>
          <w:p w14:paraId="2EC00C7E" w14:textId="77777777" w:rsidR="005B6695" w:rsidRPr="00AC439A" w:rsidRDefault="005B6695" w:rsidP="00385869">
            <w:pPr>
              <w:rPr>
                <w:rFonts w:ascii="Arial" w:hAnsi="Arial" w:cs="Arial"/>
                <w:snapToGrid w:val="0"/>
                <w:sz w:val="16"/>
              </w:rPr>
            </w:pPr>
            <w:r w:rsidRPr="00AC439A">
              <w:rPr>
                <w:rFonts w:ascii="Arial" w:hAnsi="Arial" w:cs="Arial"/>
                <w:snapToGrid w:val="0"/>
                <w:sz w:val="16"/>
              </w:rPr>
              <w:t>No procede</w:t>
            </w:r>
          </w:p>
        </w:tc>
      </w:tr>
      <w:tr w:rsidR="00C130F9" w:rsidRPr="00AC439A" w14:paraId="7E469CD8" w14:textId="77777777" w:rsidTr="005B6695">
        <w:trPr>
          <w:cantSplit/>
        </w:trPr>
        <w:tc>
          <w:tcPr>
            <w:tcW w:w="1134" w:type="dxa"/>
            <w:vAlign w:val="bottom"/>
          </w:tcPr>
          <w:p w14:paraId="1C5D9BDB" w14:textId="77777777" w:rsidR="005B6695" w:rsidRPr="00AC439A" w:rsidRDefault="005B6695" w:rsidP="00385869">
            <w:pPr>
              <w:rPr>
                <w:rFonts w:ascii="Arial" w:hAnsi="Arial" w:cs="Arial"/>
                <w:snapToGrid w:val="0"/>
                <w:sz w:val="16"/>
              </w:rPr>
            </w:pPr>
          </w:p>
        </w:tc>
        <w:tc>
          <w:tcPr>
            <w:tcW w:w="708" w:type="dxa"/>
            <w:tcBorders>
              <w:top w:val="single" w:sz="4" w:space="0" w:color="auto"/>
              <w:left w:val="single" w:sz="4" w:space="0" w:color="auto"/>
              <w:bottom w:val="single" w:sz="4" w:space="0" w:color="auto"/>
              <w:right w:val="single" w:sz="4" w:space="0" w:color="auto"/>
            </w:tcBorders>
            <w:vAlign w:val="bottom"/>
          </w:tcPr>
          <w:p w14:paraId="4E30F108" w14:textId="77777777" w:rsidR="005B6695" w:rsidRPr="00AC439A" w:rsidRDefault="005B6695" w:rsidP="00385869">
            <w:pPr>
              <w:rPr>
                <w:rFonts w:ascii="Arial" w:hAnsi="Arial" w:cs="Arial"/>
                <w:snapToGrid w:val="0"/>
                <w:sz w:val="16"/>
              </w:rPr>
            </w:pPr>
            <w:r w:rsidRPr="00AC439A">
              <w:rPr>
                <w:rFonts w:ascii="Arial" w:hAnsi="Arial" w:cs="Arial"/>
                <w:snapToGrid w:val="0"/>
                <w:sz w:val="16"/>
              </w:rPr>
              <w:t>DB-SI</w:t>
            </w:r>
          </w:p>
        </w:tc>
        <w:tc>
          <w:tcPr>
            <w:tcW w:w="1708" w:type="dxa"/>
            <w:tcBorders>
              <w:top w:val="single" w:sz="4" w:space="0" w:color="auto"/>
              <w:left w:val="single" w:sz="4" w:space="0" w:color="auto"/>
              <w:bottom w:val="single" w:sz="4" w:space="0" w:color="auto"/>
              <w:right w:val="single" w:sz="4" w:space="0" w:color="auto"/>
            </w:tcBorders>
            <w:vAlign w:val="bottom"/>
          </w:tcPr>
          <w:p w14:paraId="469B9CE4"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Seguridad en caso de incendio</w:t>
            </w:r>
          </w:p>
        </w:tc>
        <w:tc>
          <w:tcPr>
            <w:tcW w:w="1846" w:type="dxa"/>
            <w:tcBorders>
              <w:top w:val="single" w:sz="4" w:space="0" w:color="auto"/>
              <w:left w:val="single" w:sz="4" w:space="0" w:color="auto"/>
              <w:bottom w:val="single" w:sz="4" w:space="0" w:color="auto"/>
              <w:right w:val="single" w:sz="4" w:space="0" w:color="auto"/>
            </w:tcBorders>
            <w:shd w:val="clear" w:color="auto" w:fill="C0C0C0"/>
            <w:vAlign w:val="bottom"/>
          </w:tcPr>
          <w:p w14:paraId="5ADEC0A0" w14:textId="77777777" w:rsidR="005B6695" w:rsidRPr="00AC439A" w:rsidRDefault="005B6695" w:rsidP="00385869">
            <w:pPr>
              <w:rPr>
                <w:rFonts w:ascii="Arial" w:hAnsi="Arial" w:cs="Arial"/>
                <w:snapToGrid w:val="0"/>
                <w:sz w:val="16"/>
              </w:rPr>
            </w:pPr>
            <w:r w:rsidRPr="00AC439A">
              <w:rPr>
                <w:rFonts w:ascii="Arial" w:hAnsi="Arial" w:cs="Arial"/>
                <w:snapToGrid w:val="0"/>
                <w:sz w:val="16"/>
              </w:rPr>
              <w:t>DB-SI</w:t>
            </w:r>
          </w:p>
        </w:tc>
        <w:tc>
          <w:tcPr>
            <w:tcW w:w="3534" w:type="dxa"/>
            <w:tcBorders>
              <w:top w:val="single" w:sz="4" w:space="0" w:color="auto"/>
              <w:left w:val="single" w:sz="4" w:space="0" w:color="auto"/>
              <w:bottom w:val="single" w:sz="4" w:space="0" w:color="auto"/>
              <w:right w:val="single" w:sz="4" w:space="0" w:color="auto"/>
            </w:tcBorders>
            <w:shd w:val="clear" w:color="auto" w:fill="C0C0C0"/>
            <w:vAlign w:val="bottom"/>
          </w:tcPr>
          <w:p w14:paraId="2E90A63F" w14:textId="77777777" w:rsidR="005B6695" w:rsidRPr="00AC439A" w:rsidRDefault="005B6695" w:rsidP="00385869">
            <w:pPr>
              <w:rPr>
                <w:rFonts w:ascii="Arial" w:hAnsi="Arial" w:cs="Arial"/>
                <w:snapToGrid w:val="0"/>
                <w:sz w:val="16"/>
              </w:rPr>
            </w:pPr>
            <w:r w:rsidRPr="00AC439A">
              <w:rPr>
                <w:rFonts w:ascii="Arial" w:hAnsi="Arial" w:cs="Arial"/>
                <w:snapToGrid w:val="0"/>
                <w:sz w:val="16"/>
              </w:rPr>
              <w:t>No procede</w:t>
            </w:r>
          </w:p>
        </w:tc>
      </w:tr>
      <w:tr w:rsidR="00C130F9" w:rsidRPr="00AC439A" w14:paraId="68D38279" w14:textId="77777777" w:rsidTr="005B6695">
        <w:trPr>
          <w:cantSplit/>
        </w:trPr>
        <w:tc>
          <w:tcPr>
            <w:tcW w:w="1134" w:type="dxa"/>
            <w:vAlign w:val="bottom"/>
          </w:tcPr>
          <w:p w14:paraId="75FC0220" w14:textId="77777777" w:rsidR="005B6695" w:rsidRPr="00AC439A" w:rsidRDefault="005B6695" w:rsidP="00385869">
            <w:pPr>
              <w:rPr>
                <w:rFonts w:ascii="Arial" w:hAnsi="Arial" w:cs="Arial"/>
                <w:snapToGrid w:val="0"/>
                <w:sz w:val="16"/>
              </w:rPr>
            </w:pPr>
          </w:p>
        </w:tc>
        <w:tc>
          <w:tcPr>
            <w:tcW w:w="708" w:type="dxa"/>
            <w:tcBorders>
              <w:top w:val="single" w:sz="4" w:space="0" w:color="auto"/>
              <w:left w:val="single" w:sz="4" w:space="0" w:color="auto"/>
              <w:bottom w:val="single" w:sz="4" w:space="0" w:color="auto"/>
              <w:right w:val="single" w:sz="4" w:space="0" w:color="auto"/>
            </w:tcBorders>
            <w:vAlign w:val="bottom"/>
          </w:tcPr>
          <w:p w14:paraId="5FEA88F9" w14:textId="77777777" w:rsidR="005B6695" w:rsidRPr="00AC439A" w:rsidRDefault="005B6695" w:rsidP="00385869">
            <w:pPr>
              <w:rPr>
                <w:rFonts w:ascii="Arial" w:hAnsi="Arial" w:cs="Arial"/>
                <w:snapToGrid w:val="0"/>
                <w:sz w:val="16"/>
              </w:rPr>
            </w:pPr>
            <w:r w:rsidRPr="00AC439A">
              <w:rPr>
                <w:rFonts w:ascii="Arial" w:hAnsi="Arial" w:cs="Arial"/>
                <w:snapToGrid w:val="0"/>
                <w:sz w:val="16"/>
              </w:rPr>
              <w:t>DB-SU</w:t>
            </w:r>
          </w:p>
        </w:tc>
        <w:tc>
          <w:tcPr>
            <w:tcW w:w="1708" w:type="dxa"/>
            <w:tcBorders>
              <w:top w:val="single" w:sz="4" w:space="0" w:color="auto"/>
              <w:left w:val="single" w:sz="4" w:space="0" w:color="auto"/>
              <w:bottom w:val="single" w:sz="4" w:space="0" w:color="auto"/>
              <w:right w:val="single" w:sz="4" w:space="0" w:color="auto"/>
            </w:tcBorders>
            <w:vAlign w:val="bottom"/>
          </w:tcPr>
          <w:p w14:paraId="4395A255"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Seguridad de utilización</w:t>
            </w:r>
          </w:p>
        </w:tc>
        <w:tc>
          <w:tcPr>
            <w:tcW w:w="1846" w:type="dxa"/>
            <w:tcBorders>
              <w:top w:val="single" w:sz="4" w:space="0" w:color="auto"/>
              <w:left w:val="single" w:sz="4" w:space="0" w:color="auto"/>
              <w:bottom w:val="single" w:sz="4" w:space="0" w:color="auto"/>
              <w:right w:val="single" w:sz="4" w:space="0" w:color="auto"/>
            </w:tcBorders>
            <w:shd w:val="clear" w:color="auto" w:fill="C0C0C0"/>
            <w:vAlign w:val="bottom"/>
          </w:tcPr>
          <w:p w14:paraId="5E81639B" w14:textId="77777777" w:rsidR="005B6695" w:rsidRPr="00AC439A" w:rsidRDefault="005B6695" w:rsidP="00385869">
            <w:pPr>
              <w:rPr>
                <w:rFonts w:ascii="Arial" w:hAnsi="Arial" w:cs="Arial"/>
                <w:snapToGrid w:val="0"/>
                <w:sz w:val="16"/>
              </w:rPr>
            </w:pPr>
            <w:r w:rsidRPr="00AC439A">
              <w:rPr>
                <w:rFonts w:ascii="Arial" w:hAnsi="Arial" w:cs="Arial"/>
                <w:snapToGrid w:val="0"/>
                <w:sz w:val="16"/>
              </w:rPr>
              <w:t>DB-SU</w:t>
            </w:r>
          </w:p>
        </w:tc>
        <w:tc>
          <w:tcPr>
            <w:tcW w:w="3534" w:type="dxa"/>
            <w:tcBorders>
              <w:top w:val="single" w:sz="4" w:space="0" w:color="auto"/>
              <w:left w:val="single" w:sz="4" w:space="0" w:color="auto"/>
              <w:bottom w:val="single" w:sz="4" w:space="0" w:color="auto"/>
              <w:right w:val="single" w:sz="4" w:space="0" w:color="auto"/>
            </w:tcBorders>
            <w:shd w:val="clear" w:color="auto" w:fill="C0C0C0"/>
            <w:vAlign w:val="bottom"/>
          </w:tcPr>
          <w:p w14:paraId="24D70B26" w14:textId="77777777" w:rsidR="005B6695" w:rsidRPr="00AC439A" w:rsidRDefault="005B6695" w:rsidP="00385869">
            <w:pPr>
              <w:rPr>
                <w:rFonts w:ascii="Arial" w:hAnsi="Arial" w:cs="Arial"/>
                <w:snapToGrid w:val="0"/>
                <w:sz w:val="16"/>
              </w:rPr>
            </w:pPr>
            <w:r w:rsidRPr="00AC439A">
              <w:rPr>
                <w:rFonts w:ascii="Arial" w:hAnsi="Arial" w:cs="Arial"/>
                <w:snapToGrid w:val="0"/>
                <w:sz w:val="16"/>
              </w:rPr>
              <w:t>No procede</w:t>
            </w:r>
          </w:p>
        </w:tc>
      </w:tr>
      <w:tr w:rsidR="00C130F9" w:rsidRPr="00AC439A" w14:paraId="6504D185" w14:textId="77777777" w:rsidTr="005B6695">
        <w:trPr>
          <w:cantSplit/>
        </w:trPr>
        <w:tc>
          <w:tcPr>
            <w:tcW w:w="1134" w:type="dxa"/>
            <w:vAlign w:val="bottom"/>
          </w:tcPr>
          <w:p w14:paraId="15415BB6" w14:textId="77777777" w:rsidR="005B6695" w:rsidRPr="00AC439A" w:rsidRDefault="005B6695" w:rsidP="00385869">
            <w:pPr>
              <w:rPr>
                <w:rFonts w:ascii="Arial" w:hAnsi="Arial" w:cs="Arial"/>
                <w:snapToGrid w:val="0"/>
                <w:sz w:val="8"/>
              </w:rPr>
            </w:pPr>
          </w:p>
        </w:tc>
        <w:tc>
          <w:tcPr>
            <w:tcW w:w="708" w:type="dxa"/>
            <w:tcBorders>
              <w:top w:val="single" w:sz="4" w:space="0" w:color="auto"/>
              <w:bottom w:val="single" w:sz="4" w:space="0" w:color="auto"/>
            </w:tcBorders>
            <w:vAlign w:val="bottom"/>
          </w:tcPr>
          <w:p w14:paraId="07682359" w14:textId="77777777" w:rsidR="005B6695" w:rsidRPr="00AC439A" w:rsidRDefault="005B6695" w:rsidP="00385869">
            <w:pPr>
              <w:rPr>
                <w:rFonts w:ascii="Arial" w:hAnsi="Arial" w:cs="Arial"/>
                <w:snapToGrid w:val="0"/>
                <w:sz w:val="8"/>
              </w:rPr>
            </w:pPr>
          </w:p>
        </w:tc>
        <w:tc>
          <w:tcPr>
            <w:tcW w:w="1708" w:type="dxa"/>
            <w:tcBorders>
              <w:top w:val="single" w:sz="4" w:space="0" w:color="auto"/>
              <w:bottom w:val="single" w:sz="4" w:space="0" w:color="auto"/>
            </w:tcBorders>
            <w:vAlign w:val="bottom"/>
          </w:tcPr>
          <w:p w14:paraId="4120B2B9" w14:textId="77777777" w:rsidR="005B6695" w:rsidRPr="00AC439A" w:rsidRDefault="005B6695" w:rsidP="00385869">
            <w:pPr>
              <w:rPr>
                <w:rFonts w:ascii="Arial" w:hAnsi="Arial" w:cs="Arial"/>
                <w:snapToGrid w:val="0"/>
                <w:sz w:val="8"/>
              </w:rPr>
            </w:pPr>
          </w:p>
        </w:tc>
        <w:tc>
          <w:tcPr>
            <w:tcW w:w="1846" w:type="dxa"/>
            <w:tcBorders>
              <w:top w:val="single" w:sz="4" w:space="0" w:color="auto"/>
              <w:bottom w:val="single" w:sz="4" w:space="0" w:color="auto"/>
            </w:tcBorders>
            <w:shd w:val="clear" w:color="auto" w:fill="C0C0C0"/>
            <w:vAlign w:val="bottom"/>
          </w:tcPr>
          <w:p w14:paraId="1E752F30" w14:textId="77777777" w:rsidR="005B6695" w:rsidRPr="00AC439A" w:rsidRDefault="005B6695" w:rsidP="00385869">
            <w:pPr>
              <w:rPr>
                <w:rFonts w:ascii="Arial" w:hAnsi="Arial" w:cs="Arial"/>
                <w:snapToGrid w:val="0"/>
                <w:sz w:val="8"/>
              </w:rPr>
            </w:pPr>
          </w:p>
        </w:tc>
        <w:tc>
          <w:tcPr>
            <w:tcW w:w="3534" w:type="dxa"/>
            <w:tcBorders>
              <w:top w:val="single" w:sz="4" w:space="0" w:color="auto"/>
              <w:bottom w:val="single" w:sz="4" w:space="0" w:color="auto"/>
            </w:tcBorders>
            <w:vAlign w:val="bottom"/>
          </w:tcPr>
          <w:p w14:paraId="109FFEF6" w14:textId="77777777" w:rsidR="005B6695" w:rsidRPr="00AC439A" w:rsidRDefault="005B6695" w:rsidP="00385869">
            <w:pPr>
              <w:rPr>
                <w:rFonts w:ascii="Arial" w:hAnsi="Arial" w:cs="Arial"/>
                <w:snapToGrid w:val="0"/>
                <w:sz w:val="8"/>
              </w:rPr>
            </w:pPr>
          </w:p>
        </w:tc>
      </w:tr>
      <w:tr w:rsidR="00C130F9" w:rsidRPr="00AC439A" w14:paraId="13523860" w14:textId="77777777" w:rsidTr="005B6695">
        <w:trPr>
          <w:cantSplit/>
        </w:trPr>
        <w:tc>
          <w:tcPr>
            <w:tcW w:w="1134" w:type="dxa"/>
            <w:vAlign w:val="bottom"/>
          </w:tcPr>
          <w:p w14:paraId="04E6D754" w14:textId="77777777" w:rsidR="005B6695" w:rsidRPr="00AC439A" w:rsidRDefault="005B6695" w:rsidP="00385869">
            <w:pPr>
              <w:rPr>
                <w:rFonts w:ascii="Arial" w:hAnsi="Arial" w:cs="Arial"/>
                <w:snapToGrid w:val="0"/>
                <w:sz w:val="16"/>
              </w:rPr>
            </w:pPr>
            <w:r w:rsidRPr="00AC439A">
              <w:rPr>
                <w:rFonts w:ascii="Arial" w:hAnsi="Arial" w:cs="Arial"/>
                <w:snapToGrid w:val="0"/>
                <w:sz w:val="14"/>
              </w:rPr>
              <w:t>Habitabilidad</w:t>
            </w:r>
          </w:p>
        </w:tc>
        <w:tc>
          <w:tcPr>
            <w:tcW w:w="708" w:type="dxa"/>
            <w:tcBorders>
              <w:top w:val="single" w:sz="4" w:space="0" w:color="auto"/>
              <w:left w:val="single" w:sz="4" w:space="0" w:color="auto"/>
              <w:bottom w:val="single" w:sz="4" w:space="0" w:color="auto"/>
              <w:right w:val="single" w:sz="4" w:space="0" w:color="auto"/>
            </w:tcBorders>
            <w:vAlign w:val="bottom"/>
          </w:tcPr>
          <w:p w14:paraId="26DF563B" w14:textId="77777777" w:rsidR="005B6695" w:rsidRPr="00AC439A" w:rsidRDefault="005B6695" w:rsidP="00385869">
            <w:pPr>
              <w:rPr>
                <w:rFonts w:ascii="Arial" w:hAnsi="Arial" w:cs="Arial"/>
                <w:snapToGrid w:val="0"/>
                <w:sz w:val="16"/>
              </w:rPr>
            </w:pPr>
            <w:r w:rsidRPr="00AC439A">
              <w:rPr>
                <w:rFonts w:ascii="Arial" w:hAnsi="Arial" w:cs="Arial"/>
                <w:snapToGrid w:val="0"/>
                <w:sz w:val="16"/>
              </w:rPr>
              <w:t>DB-HS</w:t>
            </w:r>
          </w:p>
        </w:tc>
        <w:tc>
          <w:tcPr>
            <w:tcW w:w="1708" w:type="dxa"/>
            <w:tcBorders>
              <w:top w:val="single" w:sz="4" w:space="0" w:color="auto"/>
              <w:left w:val="single" w:sz="4" w:space="0" w:color="auto"/>
              <w:bottom w:val="single" w:sz="4" w:space="0" w:color="auto"/>
              <w:right w:val="single" w:sz="4" w:space="0" w:color="auto"/>
            </w:tcBorders>
            <w:vAlign w:val="bottom"/>
          </w:tcPr>
          <w:p w14:paraId="60FBEF6C"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Salubridad</w:t>
            </w:r>
          </w:p>
        </w:tc>
        <w:tc>
          <w:tcPr>
            <w:tcW w:w="1846" w:type="dxa"/>
            <w:tcBorders>
              <w:top w:val="single" w:sz="4" w:space="0" w:color="auto"/>
              <w:left w:val="single" w:sz="4" w:space="0" w:color="auto"/>
              <w:bottom w:val="single" w:sz="4" w:space="0" w:color="auto"/>
              <w:right w:val="single" w:sz="4" w:space="0" w:color="auto"/>
            </w:tcBorders>
            <w:shd w:val="clear" w:color="auto" w:fill="C0C0C0"/>
            <w:vAlign w:val="bottom"/>
          </w:tcPr>
          <w:p w14:paraId="3C1CE1D8" w14:textId="77777777" w:rsidR="005B6695" w:rsidRPr="00AC439A" w:rsidRDefault="005B6695" w:rsidP="00385869">
            <w:pPr>
              <w:rPr>
                <w:rFonts w:ascii="Arial" w:hAnsi="Arial" w:cs="Arial"/>
                <w:snapToGrid w:val="0"/>
                <w:sz w:val="16"/>
              </w:rPr>
            </w:pPr>
            <w:r w:rsidRPr="00AC439A">
              <w:rPr>
                <w:rFonts w:ascii="Arial" w:hAnsi="Arial" w:cs="Arial"/>
                <w:snapToGrid w:val="0"/>
                <w:sz w:val="16"/>
              </w:rPr>
              <w:t>DB-HS</w:t>
            </w:r>
          </w:p>
        </w:tc>
        <w:tc>
          <w:tcPr>
            <w:tcW w:w="3534" w:type="dxa"/>
            <w:tcBorders>
              <w:top w:val="single" w:sz="4" w:space="0" w:color="auto"/>
              <w:left w:val="single" w:sz="4" w:space="0" w:color="auto"/>
              <w:bottom w:val="single" w:sz="4" w:space="0" w:color="auto"/>
              <w:right w:val="single" w:sz="4" w:space="0" w:color="auto"/>
            </w:tcBorders>
            <w:shd w:val="clear" w:color="auto" w:fill="C0C0C0"/>
            <w:vAlign w:val="bottom"/>
          </w:tcPr>
          <w:p w14:paraId="3B10EC9E" w14:textId="77777777" w:rsidR="005B6695" w:rsidRPr="00AC439A" w:rsidRDefault="005B6695" w:rsidP="00385869">
            <w:pPr>
              <w:rPr>
                <w:rFonts w:ascii="Arial" w:hAnsi="Arial" w:cs="Arial"/>
                <w:snapToGrid w:val="0"/>
                <w:sz w:val="16"/>
              </w:rPr>
            </w:pPr>
            <w:r w:rsidRPr="00AC439A">
              <w:rPr>
                <w:rFonts w:ascii="Arial" w:hAnsi="Arial" w:cs="Arial"/>
                <w:snapToGrid w:val="0"/>
                <w:sz w:val="16"/>
              </w:rPr>
              <w:t>No procede</w:t>
            </w:r>
          </w:p>
        </w:tc>
      </w:tr>
      <w:tr w:rsidR="00C130F9" w:rsidRPr="00AC439A" w14:paraId="396D52E2" w14:textId="77777777" w:rsidTr="005B6695">
        <w:trPr>
          <w:cantSplit/>
        </w:trPr>
        <w:tc>
          <w:tcPr>
            <w:tcW w:w="1134" w:type="dxa"/>
            <w:vAlign w:val="bottom"/>
          </w:tcPr>
          <w:p w14:paraId="54497F95" w14:textId="77777777" w:rsidR="005B6695" w:rsidRPr="00AC439A" w:rsidRDefault="005B6695" w:rsidP="00385869">
            <w:pPr>
              <w:rPr>
                <w:rFonts w:ascii="Arial" w:hAnsi="Arial" w:cs="Arial"/>
                <w:snapToGrid w:val="0"/>
                <w:sz w:val="16"/>
              </w:rPr>
            </w:pPr>
          </w:p>
        </w:tc>
        <w:tc>
          <w:tcPr>
            <w:tcW w:w="708" w:type="dxa"/>
            <w:tcBorders>
              <w:top w:val="single" w:sz="4" w:space="0" w:color="auto"/>
              <w:left w:val="single" w:sz="4" w:space="0" w:color="auto"/>
              <w:bottom w:val="single" w:sz="4" w:space="0" w:color="auto"/>
              <w:right w:val="single" w:sz="4" w:space="0" w:color="auto"/>
            </w:tcBorders>
            <w:vAlign w:val="bottom"/>
          </w:tcPr>
          <w:p w14:paraId="22B066A0" w14:textId="77777777" w:rsidR="005B6695" w:rsidRPr="00AC439A" w:rsidRDefault="005B6695" w:rsidP="00385869">
            <w:pPr>
              <w:rPr>
                <w:rFonts w:ascii="Arial" w:hAnsi="Arial" w:cs="Arial"/>
                <w:snapToGrid w:val="0"/>
                <w:sz w:val="16"/>
              </w:rPr>
            </w:pPr>
            <w:r w:rsidRPr="00AC439A">
              <w:rPr>
                <w:rFonts w:ascii="Arial" w:hAnsi="Arial" w:cs="Arial"/>
                <w:snapToGrid w:val="0"/>
                <w:sz w:val="16"/>
              </w:rPr>
              <w:t>DB-HR</w:t>
            </w:r>
          </w:p>
        </w:tc>
        <w:tc>
          <w:tcPr>
            <w:tcW w:w="1708" w:type="dxa"/>
            <w:tcBorders>
              <w:top w:val="single" w:sz="4" w:space="0" w:color="auto"/>
              <w:left w:val="single" w:sz="4" w:space="0" w:color="auto"/>
              <w:bottom w:val="single" w:sz="4" w:space="0" w:color="auto"/>
              <w:right w:val="single" w:sz="4" w:space="0" w:color="auto"/>
            </w:tcBorders>
            <w:vAlign w:val="bottom"/>
          </w:tcPr>
          <w:p w14:paraId="645DC663"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Protección frente al ruido</w:t>
            </w:r>
          </w:p>
        </w:tc>
        <w:tc>
          <w:tcPr>
            <w:tcW w:w="1846" w:type="dxa"/>
            <w:tcBorders>
              <w:top w:val="single" w:sz="4" w:space="0" w:color="auto"/>
              <w:left w:val="single" w:sz="4" w:space="0" w:color="auto"/>
              <w:bottom w:val="single" w:sz="4" w:space="0" w:color="auto"/>
              <w:right w:val="single" w:sz="4" w:space="0" w:color="auto"/>
            </w:tcBorders>
            <w:shd w:val="clear" w:color="auto" w:fill="C0C0C0"/>
            <w:vAlign w:val="bottom"/>
          </w:tcPr>
          <w:p w14:paraId="7C90C1FE" w14:textId="77777777" w:rsidR="005B6695" w:rsidRPr="00AC439A" w:rsidRDefault="005B6695" w:rsidP="00385869">
            <w:pPr>
              <w:rPr>
                <w:rFonts w:ascii="Arial" w:hAnsi="Arial" w:cs="Arial"/>
                <w:snapToGrid w:val="0"/>
                <w:sz w:val="16"/>
              </w:rPr>
            </w:pPr>
            <w:r w:rsidRPr="00AC439A">
              <w:rPr>
                <w:rFonts w:ascii="Arial" w:hAnsi="Arial" w:cs="Arial"/>
                <w:snapToGrid w:val="0"/>
                <w:sz w:val="16"/>
              </w:rPr>
              <w:t>DB-HR</w:t>
            </w:r>
          </w:p>
        </w:tc>
        <w:tc>
          <w:tcPr>
            <w:tcW w:w="3534" w:type="dxa"/>
            <w:tcBorders>
              <w:top w:val="single" w:sz="4" w:space="0" w:color="auto"/>
              <w:left w:val="single" w:sz="4" w:space="0" w:color="auto"/>
              <w:bottom w:val="single" w:sz="4" w:space="0" w:color="auto"/>
              <w:right w:val="single" w:sz="4" w:space="0" w:color="auto"/>
            </w:tcBorders>
            <w:shd w:val="clear" w:color="auto" w:fill="C0C0C0"/>
            <w:vAlign w:val="bottom"/>
          </w:tcPr>
          <w:p w14:paraId="586F1B0B" w14:textId="77777777" w:rsidR="005B6695" w:rsidRPr="00AC439A" w:rsidRDefault="005B6695" w:rsidP="00385869">
            <w:pPr>
              <w:rPr>
                <w:rFonts w:ascii="Arial" w:hAnsi="Arial" w:cs="Arial"/>
                <w:snapToGrid w:val="0"/>
                <w:sz w:val="16"/>
              </w:rPr>
            </w:pPr>
            <w:r w:rsidRPr="00AC439A">
              <w:rPr>
                <w:rFonts w:ascii="Arial" w:hAnsi="Arial" w:cs="Arial"/>
                <w:snapToGrid w:val="0"/>
                <w:sz w:val="16"/>
              </w:rPr>
              <w:t>No procede</w:t>
            </w:r>
          </w:p>
        </w:tc>
      </w:tr>
      <w:tr w:rsidR="00C130F9" w:rsidRPr="00AC439A" w14:paraId="0B1C237D" w14:textId="77777777" w:rsidTr="005B6695">
        <w:trPr>
          <w:cantSplit/>
        </w:trPr>
        <w:tc>
          <w:tcPr>
            <w:tcW w:w="1134" w:type="dxa"/>
            <w:vAlign w:val="bottom"/>
          </w:tcPr>
          <w:p w14:paraId="3211726E" w14:textId="77777777" w:rsidR="005B6695" w:rsidRPr="00AC439A" w:rsidRDefault="005B6695" w:rsidP="00385869">
            <w:pPr>
              <w:pStyle w:val="Ttulo4CTE"/>
              <w:rPr>
                <w:rFonts w:cs="Arial"/>
              </w:rPr>
            </w:pPr>
          </w:p>
        </w:tc>
        <w:tc>
          <w:tcPr>
            <w:tcW w:w="708" w:type="dxa"/>
            <w:tcBorders>
              <w:top w:val="single" w:sz="4" w:space="0" w:color="auto"/>
              <w:left w:val="single" w:sz="4" w:space="0" w:color="auto"/>
              <w:bottom w:val="single" w:sz="4" w:space="0" w:color="auto"/>
              <w:right w:val="single" w:sz="4" w:space="0" w:color="auto"/>
            </w:tcBorders>
            <w:vAlign w:val="bottom"/>
          </w:tcPr>
          <w:p w14:paraId="625FC6FE" w14:textId="77777777" w:rsidR="005B6695" w:rsidRPr="00AC439A" w:rsidRDefault="005B6695" w:rsidP="00385869">
            <w:pPr>
              <w:rPr>
                <w:rFonts w:ascii="Arial" w:hAnsi="Arial" w:cs="Arial"/>
                <w:snapToGrid w:val="0"/>
                <w:sz w:val="16"/>
              </w:rPr>
            </w:pPr>
            <w:r w:rsidRPr="00AC439A">
              <w:rPr>
                <w:rFonts w:ascii="Arial" w:hAnsi="Arial" w:cs="Arial"/>
                <w:snapToGrid w:val="0"/>
                <w:sz w:val="16"/>
              </w:rPr>
              <w:t>DB-HE</w:t>
            </w:r>
          </w:p>
        </w:tc>
        <w:tc>
          <w:tcPr>
            <w:tcW w:w="1708" w:type="dxa"/>
            <w:tcBorders>
              <w:top w:val="single" w:sz="4" w:space="0" w:color="auto"/>
              <w:left w:val="single" w:sz="4" w:space="0" w:color="auto"/>
              <w:bottom w:val="single" w:sz="4" w:space="0" w:color="auto"/>
              <w:right w:val="single" w:sz="4" w:space="0" w:color="auto"/>
            </w:tcBorders>
            <w:vAlign w:val="bottom"/>
          </w:tcPr>
          <w:p w14:paraId="0F61E0BC"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Ahorro de energía</w:t>
            </w:r>
          </w:p>
        </w:tc>
        <w:tc>
          <w:tcPr>
            <w:tcW w:w="1846" w:type="dxa"/>
            <w:tcBorders>
              <w:top w:val="single" w:sz="4" w:space="0" w:color="auto"/>
              <w:left w:val="single" w:sz="4" w:space="0" w:color="auto"/>
              <w:bottom w:val="single" w:sz="4" w:space="0" w:color="auto"/>
              <w:right w:val="single" w:sz="4" w:space="0" w:color="auto"/>
            </w:tcBorders>
            <w:shd w:val="clear" w:color="auto" w:fill="C0C0C0"/>
            <w:vAlign w:val="bottom"/>
          </w:tcPr>
          <w:p w14:paraId="38F73356" w14:textId="77777777" w:rsidR="005B6695" w:rsidRPr="00AC439A" w:rsidRDefault="005B6695" w:rsidP="00385869">
            <w:pPr>
              <w:rPr>
                <w:rFonts w:ascii="Arial" w:hAnsi="Arial" w:cs="Arial"/>
                <w:snapToGrid w:val="0"/>
                <w:sz w:val="16"/>
              </w:rPr>
            </w:pPr>
            <w:r w:rsidRPr="00AC439A">
              <w:rPr>
                <w:rFonts w:ascii="Arial" w:hAnsi="Arial" w:cs="Arial"/>
                <w:snapToGrid w:val="0"/>
                <w:sz w:val="16"/>
              </w:rPr>
              <w:t>DB-HE</w:t>
            </w:r>
          </w:p>
        </w:tc>
        <w:tc>
          <w:tcPr>
            <w:tcW w:w="3534" w:type="dxa"/>
            <w:tcBorders>
              <w:top w:val="single" w:sz="4" w:space="0" w:color="auto"/>
              <w:left w:val="single" w:sz="4" w:space="0" w:color="auto"/>
              <w:bottom w:val="single" w:sz="4" w:space="0" w:color="auto"/>
              <w:right w:val="single" w:sz="4" w:space="0" w:color="auto"/>
            </w:tcBorders>
            <w:shd w:val="clear" w:color="auto" w:fill="C0C0C0"/>
            <w:vAlign w:val="bottom"/>
          </w:tcPr>
          <w:p w14:paraId="7E793611" w14:textId="77777777" w:rsidR="005B6695" w:rsidRPr="00AC439A" w:rsidRDefault="005B6695" w:rsidP="00385869">
            <w:pPr>
              <w:rPr>
                <w:rFonts w:ascii="Arial" w:hAnsi="Arial" w:cs="Arial"/>
                <w:snapToGrid w:val="0"/>
                <w:sz w:val="16"/>
              </w:rPr>
            </w:pPr>
            <w:r w:rsidRPr="00AC439A">
              <w:rPr>
                <w:rFonts w:ascii="Arial" w:hAnsi="Arial" w:cs="Arial"/>
                <w:snapToGrid w:val="0"/>
                <w:sz w:val="16"/>
              </w:rPr>
              <w:t>No procede</w:t>
            </w:r>
          </w:p>
        </w:tc>
      </w:tr>
      <w:tr w:rsidR="00C130F9" w:rsidRPr="00AC439A" w14:paraId="0158306B" w14:textId="77777777" w:rsidTr="005B6695">
        <w:trPr>
          <w:cantSplit/>
        </w:trPr>
        <w:tc>
          <w:tcPr>
            <w:tcW w:w="1134" w:type="dxa"/>
            <w:vAlign w:val="bottom"/>
          </w:tcPr>
          <w:p w14:paraId="518A28E2" w14:textId="77777777" w:rsidR="005B6695" w:rsidRPr="00AC439A" w:rsidRDefault="005B6695" w:rsidP="00385869">
            <w:pPr>
              <w:pStyle w:val="Ttulo4CTE"/>
              <w:rPr>
                <w:rFonts w:cs="Arial"/>
              </w:rPr>
            </w:pPr>
          </w:p>
        </w:tc>
        <w:tc>
          <w:tcPr>
            <w:tcW w:w="708" w:type="dxa"/>
            <w:tcBorders>
              <w:top w:val="single" w:sz="4" w:space="0" w:color="auto"/>
              <w:bottom w:val="single" w:sz="4" w:space="0" w:color="auto"/>
            </w:tcBorders>
            <w:vAlign w:val="bottom"/>
          </w:tcPr>
          <w:p w14:paraId="3C4F41F7" w14:textId="77777777" w:rsidR="005B6695" w:rsidRPr="00AC439A" w:rsidRDefault="005B6695" w:rsidP="00385869">
            <w:pPr>
              <w:rPr>
                <w:rFonts w:ascii="Arial" w:hAnsi="Arial" w:cs="Arial"/>
                <w:snapToGrid w:val="0"/>
                <w:sz w:val="8"/>
              </w:rPr>
            </w:pPr>
          </w:p>
        </w:tc>
        <w:tc>
          <w:tcPr>
            <w:tcW w:w="1708" w:type="dxa"/>
            <w:tcBorders>
              <w:top w:val="single" w:sz="4" w:space="0" w:color="auto"/>
              <w:bottom w:val="single" w:sz="4" w:space="0" w:color="auto"/>
            </w:tcBorders>
            <w:vAlign w:val="bottom"/>
          </w:tcPr>
          <w:p w14:paraId="47A26EBB" w14:textId="77777777" w:rsidR="005B6695" w:rsidRPr="00AC439A" w:rsidRDefault="005B6695" w:rsidP="00385869">
            <w:pPr>
              <w:rPr>
                <w:rFonts w:ascii="Arial" w:hAnsi="Arial" w:cs="Arial"/>
                <w:snapToGrid w:val="0"/>
                <w:sz w:val="8"/>
              </w:rPr>
            </w:pPr>
          </w:p>
        </w:tc>
        <w:tc>
          <w:tcPr>
            <w:tcW w:w="1846" w:type="dxa"/>
            <w:tcBorders>
              <w:top w:val="single" w:sz="4" w:space="0" w:color="auto"/>
              <w:bottom w:val="single" w:sz="4" w:space="0" w:color="auto"/>
            </w:tcBorders>
            <w:vAlign w:val="bottom"/>
          </w:tcPr>
          <w:p w14:paraId="3D7ED925" w14:textId="77777777" w:rsidR="005B6695" w:rsidRPr="00AC439A" w:rsidRDefault="005B6695" w:rsidP="00385869">
            <w:pPr>
              <w:rPr>
                <w:rFonts w:ascii="Arial" w:hAnsi="Arial" w:cs="Arial"/>
                <w:snapToGrid w:val="0"/>
                <w:sz w:val="8"/>
              </w:rPr>
            </w:pPr>
          </w:p>
        </w:tc>
        <w:tc>
          <w:tcPr>
            <w:tcW w:w="3534" w:type="dxa"/>
            <w:tcBorders>
              <w:top w:val="single" w:sz="4" w:space="0" w:color="auto"/>
              <w:bottom w:val="single" w:sz="4" w:space="0" w:color="auto"/>
            </w:tcBorders>
            <w:vAlign w:val="bottom"/>
          </w:tcPr>
          <w:p w14:paraId="465D38C8" w14:textId="77777777" w:rsidR="005B6695" w:rsidRPr="00AC439A" w:rsidRDefault="005B6695" w:rsidP="00385869">
            <w:pPr>
              <w:rPr>
                <w:rFonts w:ascii="Arial" w:hAnsi="Arial" w:cs="Arial"/>
                <w:snapToGrid w:val="0"/>
                <w:sz w:val="8"/>
              </w:rPr>
            </w:pPr>
          </w:p>
        </w:tc>
      </w:tr>
      <w:tr w:rsidR="00C130F9" w:rsidRPr="00AC439A" w14:paraId="6D995209" w14:textId="77777777" w:rsidTr="005B6695">
        <w:trPr>
          <w:cantSplit/>
        </w:trPr>
        <w:tc>
          <w:tcPr>
            <w:tcW w:w="1134" w:type="dxa"/>
            <w:vAlign w:val="bottom"/>
          </w:tcPr>
          <w:p w14:paraId="2F463198"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Funcionalidad</w:t>
            </w:r>
          </w:p>
        </w:tc>
        <w:tc>
          <w:tcPr>
            <w:tcW w:w="708" w:type="dxa"/>
            <w:tcBorders>
              <w:top w:val="single" w:sz="4" w:space="0" w:color="auto"/>
              <w:left w:val="single" w:sz="4" w:space="0" w:color="auto"/>
              <w:bottom w:val="single" w:sz="4" w:space="0" w:color="auto"/>
              <w:right w:val="single" w:sz="4" w:space="0" w:color="auto"/>
            </w:tcBorders>
            <w:vAlign w:val="bottom"/>
          </w:tcPr>
          <w:p w14:paraId="32E95AF4" w14:textId="77777777" w:rsidR="005B6695" w:rsidRPr="00AC439A" w:rsidRDefault="005B6695" w:rsidP="00385869">
            <w:pPr>
              <w:rPr>
                <w:rFonts w:ascii="Arial" w:hAnsi="Arial" w:cs="Arial"/>
                <w:snapToGrid w:val="0"/>
                <w:sz w:val="16"/>
              </w:rPr>
            </w:pPr>
          </w:p>
        </w:tc>
        <w:tc>
          <w:tcPr>
            <w:tcW w:w="1708" w:type="dxa"/>
            <w:tcBorders>
              <w:top w:val="single" w:sz="4" w:space="0" w:color="auto"/>
              <w:left w:val="single" w:sz="4" w:space="0" w:color="auto"/>
              <w:bottom w:val="single" w:sz="4" w:space="0" w:color="auto"/>
              <w:right w:val="single" w:sz="4" w:space="0" w:color="auto"/>
            </w:tcBorders>
            <w:vAlign w:val="bottom"/>
          </w:tcPr>
          <w:p w14:paraId="3D53139A"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Utilización</w:t>
            </w:r>
          </w:p>
        </w:tc>
        <w:tc>
          <w:tcPr>
            <w:tcW w:w="1846" w:type="dxa"/>
            <w:tcBorders>
              <w:top w:val="single" w:sz="4" w:space="0" w:color="auto"/>
              <w:left w:val="single" w:sz="4" w:space="0" w:color="auto"/>
              <w:bottom w:val="single" w:sz="4" w:space="0" w:color="auto"/>
              <w:right w:val="single" w:sz="4" w:space="0" w:color="auto"/>
            </w:tcBorders>
            <w:shd w:val="clear" w:color="auto" w:fill="C0C0C0"/>
            <w:vAlign w:val="bottom"/>
          </w:tcPr>
          <w:p w14:paraId="3723CBAE" w14:textId="77777777" w:rsidR="005B6695" w:rsidRPr="00AC439A" w:rsidRDefault="005B6695" w:rsidP="00385869">
            <w:pPr>
              <w:pStyle w:val="Ttulo4CTE"/>
              <w:rPr>
                <w:rFonts w:cs="Arial"/>
              </w:rPr>
            </w:pPr>
            <w:r w:rsidRPr="00AC439A">
              <w:rPr>
                <w:rFonts w:cs="Arial"/>
              </w:rPr>
              <w:t>ME</w:t>
            </w:r>
          </w:p>
        </w:tc>
        <w:tc>
          <w:tcPr>
            <w:tcW w:w="3534" w:type="dxa"/>
            <w:tcBorders>
              <w:top w:val="single" w:sz="4" w:space="0" w:color="auto"/>
              <w:left w:val="single" w:sz="4" w:space="0" w:color="auto"/>
              <w:bottom w:val="single" w:sz="4" w:space="0" w:color="auto"/>
              <w:right w:val="single" w:sz="4" w:space="0" w:color="auto"/>
            </w:tcBorders>
            <w:shd w:val="clear" w:color="auto" w:fill="C0C0C0"/>
            <w:vAlign w:val="bottom"/>
          </w:tcPr>
          <w:p w14:paraId="7349B45D" w14:textId="77777777" w:rsidR="005B6695" w:rsidRPr="00AC439A" w:rsidRDefault="005B6695" w:rsidP="00385869">
            <w:pPr>
              <w:rPr>
                <w:rFonts w:ascii="Arial" w:hAnsi="Arial" w:cs="Arial"/>
                <w:snapToGrid w:val="0"/>
                <w:sz w:val="16"/>
              </w:rPr>
            </w:pPr>
            <w:r w:rsidRPr="00AC439A">
              <w:rPr>
                <w:rFonts w:ascii="Arial" w:hAnsi="Arial" w:cs="Arial"/>
                <w:snapToGrid w:val="0"/>
                <w:sz w:val="16"/>
              </w:rPr>
              <w:t>No procede</w:t>
            </w:r>
          </w:p>
        </w:tc>
      </w:tr>
      <w:tr w:rsidR="00C130F9" w:rsidRPr="00AC439A" w14:paraId="01694216" w14:textId="77777777" w:rsidTr="005B6695">
        <w:trPr>
          <w:cantSplit/>
        </w:trPr>
        <w:tc>
          <w:tcPr>
            <w:tcW w:w="1134" w:type="dxa"/>
            <w:vAlign w:val="bottom"/>
          </w:tcPr>
          <w:p w14:paraId="2DED2605" w14:textId="77777777" w:rsidR="005B6695" w:rsidRPr="00AC439A" w:rsidRDefault="005B6695" w:rsidP="00385869">
            <w:pPr>
              <w:rPr>
                <w:rFonts w:ascii="Arial" w:hAnsi="Arial" w:cs="Arial"/>
                <w:snapToGrid w:val="0"/>
                <w:sz w:val="14"/>
              </w:rPr>
            </w:pPr>
          </w:p>
        </w:tc>
        <w:tc>
          <w:tcPr>
            <w:tcW w:w="708" w:type="dxa"/>
            <w:tcBorders>
              <w:top w:val="single" w:sz="4" w:space="0" w:color="auto"/>
              <w:left w:val="single" w:sz="4" w:space="0" w:color="auto"/>
              <w:bottom w:val="single" w:sz="4" w:space="0" w:color="auto"/>
              <w:right w:val="single" w:sz="4" w:space="0" w:color="auto"/>
            </w:tcBorders>
            <w:vAlign w:val="bottom"/>
          </w:tcPr>
          <w:p w14:paraId="7DD8664E" w14:textId="77777777" w:rsidR="005B6695" w:rsidRPr="00AC439A" w:rsidRDefault="005B6695" w:rsidP="00385869">
            <w:pPr>
              <w:rPr>
                <w:rFonts w:ascii="Arial" w:hAnsi="Arial" w:cs="Arial"/>
                <w:snapToGrid w:val="0"/>
                <w:sz w:val="16"/>
              </w:rPr>
            </w:pPr>
          </w:p>
        </w:tc>
        <w:tc>
          <w:tcPr>
            <w:tcW w:w="1708" w:type="dxa"/>
            <w:tcBorders>
              <w:top w:val="single" w:sz="4" w:space="0" w:color="auto"/>
              <w:left w:val="single" w:sz="4" w:space="0" w:color="auto"/>
              <w:bottom w:val="single" w:sz="4" w:space="0" w:color="auto"/>
              <w:right w:val="single" w:sz="4" w:space="0" w:color="auto"/>
            </w:tcBorders>
            <w:vAlign w:val="bottom"/>
          </w:tcPr>
          <w:p w14:paraId="71D9AC07"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Accesibilidad</w:t>
            </w:r>
          </w:p>
        </w:tc>
        <w:tc>
          <w:tcPr>
            <w:tcW w:w="1846" w:type="dxa"/>
            <w:tcBorders>
              <w:top w:val="single" w:sz="4" w:space="0" w:color="auto"/>
              <w:left w:val="single" w:sz="4" w:space="0" w:color="auto"/>
              <w:bottom w:val="single" w:sz="4" w:space="0" w:color="auto"/>
              <w:right w:val="single" w:sz="4" w:space="0" w:color="auto"/>
            </w:tcBorders>
            <w:shd w:val="clear" w:color="auto" w:fill="C0C0C0"/>
            <w:vAlign w:val="bottom"/>
          </w:tcPr>
          <w:p w14:paraId="46A985C0" w14:textId="77777777" w:rsidR="005B6695" w:rsidRPr="00AC439A" w:rsidRDefault="005B6695" w:rsidP="00385869">
            <w:pPr>
              <w:pStyle w:val="Ttulo4CTE"/>
              <w:rPr>
                <w:rFonts w:cs="Arial"/>
              </w:rPr>
            </w:pPr>
            <w:proofErr w:type="spellStart"/>
            <w:r w:rsidRPr="00AC439A">
              <w:rPr>
                <w:rFonts w:cs="Arial"/>
              </w:rPr>
              <w:t>Apart</w:t>
            </w:r>
            <w:proofErr w:type="spellEnd"/>
            <w:r w:rsidRPr="00AC439A">
              <w:rPr>
                <w:rFonts w:cs="Arial"/>
              </w:rPr>
              <w:t xml:space="preserve"> 4.2</w:t>
            </w:r>
          </w:p>
        </w:tc>
        <w:tc>
          <w:tcPr>
            <w:tcW w:w="3534" w:type="dxa"/>
            <w:tcBorders>
              <w:top w:val="single" w:sz="4" w:space="0" w:color="auto"/>
              <w:left w:val="single" w:sz="4" w:space="0" w:color="auto"/>
              <w:bottom w:val="single" w:sz="4" w:space="0" w:color="auto"/>
              <w:right w:val="single" w:sz="4" w:space="0" w:color="auto"/>
            </w:tcBorders>
            <w:shd w:val="clear" w:color="auto" w:fill="C0C0C0"/>
            <w:vAlign w:val="bottom"/>
          </w:tcPr>
          <w:p w14:paraId="707CDE4E" w14:textId="77777777" w:rsidR="005B6695" w:rsidRPr="00AC439A" w:rsidRDefault="005B6695" w:rsidP="00385869">
            <w:pPr>
              <w:rPr>
                <w:rFonts w:ascii="Arial" w:hAnsi="Arial" w:cs="Arial"/>
                <w:snapToGrid w:val="0"/>
                <w:sz w:val="16"/>
              </w:rPr>
            </w:pPr>
          </w:p>
        </w:tc>
      </w:tr>
      <w:tr w:rsidR="00C130F9" w:rsidRPr="00AC439A" w14:paraId="1B662665" w14:textId="77777777" w:rsidTr="005B6695">
        <w:trPr>
          <w:cantSplit/>
        </w:trPr>
        <w:tc>
          <w:tcPr>
            <w:tcW w:w="1134" w:type="dxa"/>
            <w:vAlign w:val="bottom"/>
          </w:tcPr>
          <w:p w14:paraId="3E190143" w14:textId="77777777" w:rsidR="005B6695" w:rsidRPr="00AC439A" w:rsidRDefault="005B6695" w:rsidP="00385869">
            <w:pPr>
              <w:rPr>
                <w:rFonts w:ascii="Arial" w:hAnsi="Arial" w:cs="Arial"/>
                <w:snapToGrid w:val="0"/>
                <w:sz w:val="14"/>
              </w:rPr>
            </w:pPr>
          </w:p>
        </w:tc>
        <w:tc>
          <w:tcPr>
            <w:tcW w:w="708" w:type="dxa"/>
            <w:tcBorders>
              <w:top w:val="single" w:sz="4" w:space="0" w:color="auto"/>
              <w:left w:val="single" w:sz="4" w:space="0" w:color="auto"/>
              <w:bottom w:val="single" w:sz="4" w:space="0" w:color="auto"/>
              <w:right w:val="single" w:sz="4" w:space="0" w:color="auto"/>
            </w:tcBorders>
            <w:vAlign w:val="bottom"/>
          </w:tcPr>
          <w:p w14:paraId="605234D1" w14:textId="77777777" w:rsidR="005B6695" w:rsidRPr="00AC439A" w:rsidRDefault="005B6695" w:rsidP="00385869">
            <w:pPr>
              <w:rPr>
                <w:rFonts w:ascii="Arial" w:hAnsi="Arial" w:cs="Arial"/>
                <w:snapToGrid w:val="0"/>
                <w:sz w:val="16"/>
              </w:rPr>
            </w:pPr>
          </w:p>
        </w:tc>
        <w:tc>
          <w:tcPr>
            <w:tcW w:w="1708" w:type="dxa"/>
            <w:tcBorders>
              <w:top w:val="single" w:sz="4" w:space="0" w:color="auto"/>
              <w:left w:val="single" w:sz="4" w:space="0" w:color="auto"/>
              <w:bottom w:val="single" w:sz="4" w:space="0" w:color="auto"/>
              <w:right w:val="single" w:sz="4" w:space="0" w:color="auto"/>
            </w:tcBorders>
            <w:vAlign w:val="bottom"/>
          </w:tcPr>
          <w:p w14:paraId="4CC1142F" w14:textId="77777777" w:rsidR="005B6695" w:rsidRPr="00AC439A" w:rsidRDefault="005B6695" w:rsidP="00385869">
            <w:pPr>
              <w:rPr>
                <w:rFonts w:ascii="Arial" w:hAnsi="Arial" w:cs="Arial"/>
                <w:snapToGrid w:val="0"/>
                <w:sz w:val="14"/>
              </w:rPr>
            </w:pPr>
            <w:r w:rsidRPr="00AC439A">
              <w:rPr>
                <w:rFonts w:ascii="Arial" w:hAnsi="Arial" w:cs="Arial"/>
                <w:snapToGrid w:val="0"/>
                <w:sz w:val="14"/>
              </w:rPr>
              <w:t>Acceso a los servicios</w:t>
            </w:r>
          </w:p>
        </w:tc>
        <w:tc>
          <w:tcPr>
            <w:tcW w:w="1846" w:type="dxa"/>
            <w:tcBorders>
              <w:top w:val="single" w:sz="4" w:space="0" w:color="auto"/>
              <w:left w:val="single" w:sz="4" w:space="0" w:color="auto"/>
              <w:bottom w:val="single" w:sz="4" w:space="0" w:color="auto"/>
              <w:right w:val="single" w:sz="4" w:space="0" w:color="auto"/>
            </w:tcBorders>
            <w:shd w:val="clear" w:color="auto" w:fill="C0C0C0"/>
            <w:vAlign w:val="bottom"/>
          </w:tcPr>
          <w:p w14:paraId="26303C3F" w14:textId="77777777" w:rsidR="005B6695" w:rsidRPr="00AC439A" w:rsidRDefault="005B6695" w:rsidP="00385869">
            <w:pPr>
              <w:pStyle w:val="Ttulo4CTE"/>
              <w:rPr>
                <w:rFonts w:cs="Arial"/>
              </w:rPr>
            </w:pPr>
            <w:proofErr w:type="spellStart"/>
            <w:r w:rsidRPr="00AC439A">
              <w:rPr>
                <w:rFonts w:cs="Arial"/>
              </w:rPr>
              <w:t>Apart</w:t>
            </w:r>
            <w:proofErr w:type="spellEnd"/>
            <w:r w:rsidRPr="00AC439A">
              <w:rPr>
                <w:rFonts w:cs="Arial"/>
              </w:rPr>
              <w:t xml:space="preserve"> 4.3, 4.4 y otros</w:t>
            </w:r>
          </w:p>
        </w:tc>
        <w:tc>
          <w:tcPr>
            <w:tcW w:w="3534" w:type="dxa"/>
            <w:tcBorders>
              <w:top w:val="single" w:sz="4" w:space="0" w:color="auto"/>
              <w:left w:val="single" w:sz="4" w:space="0" w:color="auto"/>
              <w:bottom w:val="single" w:sz="4" w:space="0" w:color="auto"/>
              <w:right w:val="single" w:sz="4" w:space="0" w:color="auto"/>
            </w:tcBorders>
            <w:shd w:val="clear" w:color="auto" w:fill="C0C0C0"/>
            <w:vAlign w:val="bottom"/>
          </w:tcPr>
          <w:p w14:paraId="23840951" w14:textId="77777777" w:rsidR="005B6695" w:rsidRPr="00AC439A" w:rsidRDefault="005B6695" w:rsidP="00385869">
            <w:pPr>
              <w:rPr>
                <w:rFonts w:ascii="Arial" w:hAnsi="Arial" w:cs="Arial"/>
                <w:snapToGrid w:val="0"/>
                <w:sz w:val="16"/>
              </w:rPr>
            </w:pPr>
          </w:p>
        </w:tc>
      </w:tr>
    </w:tbl>
    <w:p w14:paraId="38DBAC7C" w14:textId="77777777" w:rsidR="005B6695" w:rsidRPr="00AC439A" w:rsidRDefault="005B6695" w:rsidP="005B6695">
      <w:pPr>
        <w:outlineLvl w:val="2"/>
        <w:rPr>
          <w:rFonts w:ascii="Arial" w:hAnsi="Arial" w:cs="Arial"/>
          <w:sz w:val="16"/>
        </w:rPr>
      </w:pPr>
    </w:p>
    <w:p w14:paraId="5E74E8F0" w14:textId="77777777" w:rsidR="005B6695" w:rsidRPr="00AC439A" w:rsidRDefault="005B6695" w:rsidP="005B6695">
      <w:pPr>
        <w:outlineLvl w:val="2"/>
        <w:rPr>
          <w:rFonts w:ascii="Arial" w:hAnsi="Arial" w:cs="Arial"/>
          <w:sz w:val="16"/>
        </w:rPr>
      </w:pPr>
    </w:p>
    <w:p w14:paraId="46191B80" w14:textId="77777777" w:rsidR="005B6695" w:rsidRPr="00AC439A" w:rsidRDefault="005B6695" w:rsidP="005B6695">
      <w:pPr>
        <w:ind w:left="426"/>
        <w:rPr>
          <w:rFonts w:ascii="Arial" w:hAnsi="Arial" w:cs="Arial"/>
          <w:b/>
          <w:sz w:val="16"/>
        </w:rPr>
      </w:pPr>
      <w:r w:rsidRPr="00AC439A">
        <w:rPr>
          <w:rFonts w:ascii="Arial" w:hAnsi="Arial" w:cs="Arial"/>
          <w:b/>
          <w:sz w:val="16"/>
        </w:rPr>
        <w:t>Limitaciones</w:t>
      </w:r>
    </w:p>
    <w:p w14:paraId="4C40CEF2" w14:textId="77777777" w:rsidR="005B6695" w:rsidRPr="00AC439A" w:rsidRDefault="005B6695" w:rsidP="005B6695">
      <w:pPr>
        <w:ind w:left="426"/>
        <w:rPr>
          <w:rFonts w:ascii="Arial" w:hAnsi="Arial" w:cs="Arial"/>
          <w:b/>
          <w:sz w:val="8"/>
        </w:rPr>
      </w:pPr>
    </w:p>
    <w:tbl>
      <w:tblPr>
        <w:tblW w:w="8930"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8"/>
        <w:gridCol w:w="7652"/>
      </w:tblGrid>
      <w:tr w:rsidR="00C130F9" w:rsidRPr="00AC439A" w14:paraId="1AFF51AB" w14:textId="77777777" w:rsidTr="005B6695">
        <w:trPr>
          <w:trHeight w:val="1024"/>
        </w:trPr>
        <w:tc>
          <w:tcPr>
            <w:tcW w:w="1278" w:type="dxa"/>
            <w:vAlign w:val="center"/>
          </w:tcPr>
          <w:p w14:paraId="6D5004C2" w14:textId="77777777" w:rsidR="005B6695" w:rsidRPr="00AC439A" w:rsidRDefault="005B6695" w:rsidP="00385869">
            <w:pPr>
              <w:outlineLvl w:val="2"/>
              <w:rPr>
                <w:rFonts w:ascii="Arial" w:hAnsi="Arial" w:cs="Arial"/>
                <w:sz w:val="16"/>
              </w:rPr>
            </w:pPr>
            <w:r w:rsidRPr="00AC439A">
              <w:rPr>
                <w:rFonts w:ascii="Arial" w:hAnsi="Arial" w:cs="Arial"/>
                <w:sz w:val="16"/>
              </w:rPr>
              <w:t>Limitaciones de uso del edificio:</w:t>
            </w:r>
          </w:p>
        </w:tc>
        <w:tc>
          <w:tcPr>
            <w:tcW w:w="7652" w:type="dxa"/>
            <w:shd w:val="clear" w:color="auto" w:fill="C0C0C0"/>
            <w:vAlign w:val="bottom"/>
          </w:tcPr>
          <w:p w14:paraId="31D3876E" w14:textId="77777777" w:rsidR="005B6695" w:rsidRPr="00AC439A" w:rsidRDefault="005B6695" w:rsidP="00385869">
            <w:pPr>
              <w:outlineLvl w:val="2"/>
              <w:rPr>
                <w:rFonts w:ascii="Arial" w:hAnsi="Arial" w:cs="Arial"/>
                <w:sz w:val="16"/>
              </w:rPr>
            </w:pPr>
            <w:r w:rsidRPr="00AC439A">
              <w:rPr>
                <w:rFonts w:ascii="Arial" w:hAnsi="Arial" w:cs="Arial"/>
                <w:sz w:val="16"/>
              </w:rPr>
              <w:t xml:space="preserve">El edificio solo podrá destinarse a los usos previstos en el proyecto. La dedicación de algunas de sus dependencias a uso distinto del proyectado requerirá de un proyecto de reforma y cambio de uso que será objeto de licencia nueva. Este cambio de uso será posible siempre y cuando </w:t>
            </w:r>
            <w:proofErr w:type="gramStart"/>
            <w:r w:rsidRPr="00AC439A">
              <w:rPr>
                <w:rFonts w:ascii="Arial" w:hAnsi="Arial" w:cs="Arial"/>
                <w:sz w:val="16"/>
              </w:rPr>
              <w:t>el  nuevo</w:t>
            </w:r>
            <w:proofErr w:type="gramEnd"/>
            <w:r w:rsidRPr="00AC439A">
              <w:rPr>
                <w:rFonts w:ascii="Arial" w:hAnsi="Arial" w:cs="Arial"/>
                <w:sz w:val="16"/>
              </w:rPr>
              <w:t xml:space="preserve"> destino no altere las condiciones del resto del edificio ni sobrecargue las prestaciones iniciales del mismo en cuanto a estructura, instalaciones, etc.</w:t>
            </w:r>
          </w:p>
        </w:tc>
      </w:tr>
    </w:tbl>
    <w:p w14:paraId="4FECC445" w14:textId="77777777" w:rsidR="005B6695" w:rsidRPr="00AC439A" w:rsidRDefault="005B6695" w:rsidP="005B6695">
      <w:pPr>
        <w:pStyle w:val="00Parrafo"/>
        <w:rPr>
          <w:color w:val="auto"/>
          <w:lang w:val="es-ES"/>
        </w:rPr>
      </w:pPr>
    </w:p>
    <w:p w14:paraId="493258EB" w14:textId="77777777" w:rsidR="005B6695" w:rsidRPr="00AC439A" w:rsidRDefault="005B6695">
      <w:pPr>
        <w:rPr>
          <w:b/>
          <w:sz w:val="22"/>
          <w:szCs w:val="20"/>
          <w:u w:val="single"/>
        </w:rPr>
      </w:pPr>
      <w:r w:rsidRPr="00AC439A">
        <w:br w:type="page"/>
      </w:r>
    </w:p>
    <w:p w14:paraId="2B89FEA6" w14:textId="77777777" w:rsidR="000A1BB0" w:rsidRPr="003C740A" w:rsidRDefault="000A1BB0" w:rsidP="006E0AF8">
      <w:pPr>
        <w:pStyle w:val="UZTTULO1"/>
        <w:numPr>
          <w:ilvl w:val="0"/>
          <w:numId w:val="0"/>
        </w:numPr>
        <w:outlineLvl w:val="0"/>
      </w:pPr>
      <w:bookmarkStart w:id="129" w:name="_Toc304804900"/>
      <w:bookmarkStart w:id="130" w:name="_Toc457269376"/>
      <w:bookmarkStart w:id="131" w:name="_Toc457478326"/>
      <w:bookmarkStart w:id="132" w:name="_Toc457546350"/>
      <w:bookmarkStart w:id="133" w:name="_Toc457547889"/>
      <w:bookmarkStart w:id="134" w:name="_Toc457549075"/>
      <w:bookmarkStart w:id="135" w:name="_Toc492318533"/>
      <w:bookmarkStart w:id="136" w:name="_Toc492838162"/>
      <w:bookmarkStart w:id="137" w:name="_Toc492918098"/>
      <w:bookmarkStart w:id="138" w:name="_Toc492981140"/>
      <w:bookmarkStart w:id="139" w:name="_Toc492987294"/>
      <w:bookmarkStart w:id="140" w:name="_Toc493000093"/>
      <w:bookmarkStart w:id="141" w:name="_Toc493000402"/>
      <w:bookmarkStart w:id="142" w:name="_Toc493002765"/>
      <w:bookmarkStart w:id="143" w:name="_Toc495346420"/>
      <w:r w:rsidRPr="003C740A">
        <w:lastRenderedPageBreak/>
        <w:t>MC.- MEMORIA CONSTRUCTIVA Y DE CÁLCULO</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67FAE086" w14:textId="77777777" w:rsidR="002C6685" w:rsidRPr="00FC6E2A" w:rsidRDefault="00F37D69" w:rsidP="006E0AF8">
      <w:pPr>
        <w:pStyle w:val="UZTTULO2"/>
        <w:outlineLvl w:val="0"/>
      </w:pPr>
      <w:bookmarkStart w:id="144" w:name="_Toc299653836"/>
      <w:bookmarkStart w:id="145" w:name="_Toc299827723"/>
      <w:bookmarkStart w:id="146" w:name="_Toc299901839"/>
      <w:bookmarkStart w:id="147" w:name="_Toc300183732"/>
      <w:bookmarkStart w:id="148" w:name="_Toc300317460"/>
      <w:bookmarkStart w:id="149" w:name="_Toc300419778"/>
      <w:bookmarkStart w:id="150" w:name="_Toc300654696"/>
      <w:bookmarkStart w:id="151" w:name="_Toc300961057"/>
      <w:bookmarkStart w:id="152" w:name="_Toc304804901"/>
      <w:bookmarkStart w:id="153" w:name="_Toc457269377"/>
      <w:bookmarkStart w:id="154" w:name="_Toc457478327"/>
      <w:bookmarkStart w:id="155" w:name="_Toc457546351"/>
      <w:bookmarkStart w:id="156" w:name="_Toc457547890"/>
      <w:bookmarkStart w:id="157" w:name="_Toc457549076"/>
      <w:bookmarkStart w:id="158" w:name="_Toc492318534"/>
      <w:bookmarkStart w:id="159" w:name="_Toc492838163"/>
      <w:bookmarkStart w:id="160" w:name="_Toc492918099"/>
      <w:bookmarkStart w:id="161" w:name="_Toc492981141"/>
      <w:bookmarkStart w:id="162" w:name="_Toc492987295"/>
      <w:bookmarkStart w:id="163" w:name="_Toc493000094"/>
      <w:bookmarkStart w:id="164" w:name="_Toc493000403"/>
      <w:bookmarkStart w:id="165" w:name="_Toc493002766"/>
      <w:bookmarkStart w:id="166" w:name="_Toc495346421"/>
      <w:r w:rsidRPr="00FC6E2A">
        <w:t>MC0. ACTUACIONES PREVIAS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558B6D10" w14:textId="1FC63BAC" w:rsidR="008036C1" w:rsidRPr="00FC6E2A" w:rsidRDefault="001F7835" w:rsidP="00DF4FE8">
      <w:pPr>
        <w:pStyle w:val="UZPRRAFO"/>
      </w:pPr>
      <w:r w:rsidRPr="00FC6E2A">
        <w:t xml:space="preserve">En el momento de la redacción del presente proyecto, </w:t>
      </w:r>
      <w:r w:rsidR="00F60547" w:rsidRPr="00FC6E2A">
        <w:t>se encuentra en ejecución la primera fase del centro, que estará finalizada al comienzo de las obras de la ampliación.</w:t>
      </w:r>
      <w:r w:rsidR="00B746D2" w:rsidRPr="00FC6E2A">
        <w:t xml:space="preserve"> </w:t>
      </w:r>
      <w:r w:rsidR="00F60547" w:rsidRPr="00FC6E2A">
        <w:t>La parte de parcela reservada n</w:t>
      </w:r>
      <w:r w:rsidR="00DF4FE8" w:rsidRPr="00FC6E2A">
        <w:t xml:space="preserve">o presenta grandes desniveles, aunque se </w:t>
      </w:r>
      <w:r w:rsidR="00B24F0D" w:rsidRPr="00FC6E2A">
        <w:t>deberá explanar</w:t>
      </w:r>
      <w:r w:rsidR="008036C1" w:rsidRPr="00FC6E2A">
        <w:t xml:space="preserve"> según los niveles indicados en los planos de proyecto.</w:t>
      </w:r>
      <w:r w:rsidRPr="00FC6E2A">
        <w:t xml:space="preserve"> </w:t>
      </w:r>
      <w:r w:rsidR="00FC6E2A">
        <w:t xml:space="preserve">El acceso a la obra deberá realizarse por el </w:t>
      </w:r>
      <w:r w:rsidR="001C57D6">
        <w:t>acceso rodado existente</w:t>
      </w:r>
      <w:r w:rsidR="00FC6E2A">
        <w:t>. No obstante, el cerramiento de parcela se habrá dejado provisional en la mayor parte del perímetro, por lo que podría habilitarse otra entrada.</w:t>
      </w:r>
    </w:p>
    <w:p w14:paraId="60E3EEC1" w14:textId="77777777" w:rsidR="00CF7A4C" w:rsidRPr="006C580A" w:rsidRDefault="00CF7A4C" w:rsidP="0052793F">
      <w:pPr>
        <w:pStyle w:val="UZPRRAFO"/>
      </w:pPr>
    </w:p>
    <w:p w14:paraId="234B4A31" w14:textId="77777777" w:rsidR="00F37D69" w:rsidRPr="006C580A" w:rsidRDefault="00F37D69" w:rsidP="006E0AF8">
      <w:pPr>
        <w:pStyle w:val="UZTTULO2"/>
        <w:outlineLvl w:val="0"/>
      </w:pPr>
      <w:bookmarkStart w:id="167" w:name="_Toc299653837"/>
      <w:bookmarkStart w:id="168" w:name="_Toc299827724"/>
      <w:bookmarkStart w:id="169" w:name="_Toc299901840"/>
      <w:bookmarkStart w:id="170" w:name="_Toc300183733"/>
      <w:bookmarkStart w:id="171" w:name="_Toc300317461"/>
      <w:bookmarkStart w:id="172" w:name="_Toc300419779"/>
      <w:bookmarkStart w:id="173" w:name="_Toc300654697"/>
      <w:bookmarkStart w:id="174" w:name="_Toc300961058"/>
      <w:bookmarkStart w:id="175" w:name="_Toc304804902"/>
      <w:bookmarkStart w:id="176" w:name="_Toc457269378"/>
      <w:bookmarkStart w:id="177" w:name="_Toc457478328"/>
      <w:bookmarkStart w:id="178" w:name="_Toc457546352"/>
      <w:bookmarkStart w:id="179" w:name="_Toc457547891"/>
      <w:bookmarkStart w:id="180" w:name="_Toc457549077"/>
      <w:bookmarkStart w:id="181" w:name="_Toc492318535"/>
      <w:bookmarkStart w:id="182" w:name="_Toc492838164"/>
      <w:bookmarkStart w:id="183" w:name="_Toc492918100"/>
      <w:bookmarkStart w:id="184" w:name="_Toc492981142"/>
      <w:bookmarkStart w:id="185" w:name="_Toc492987296"/>
      <w:bookmarkStart w:id="186" w:name="_Toc493000095"/>
      <w:bookmarkStart w:id="187" w:name="_Toc493000404"/>
      <w:bookmarkStart w:id="188" w:name="_Toc493002767"/>
      <w:bookmarkStart w:id="189" w:name="_Toc495346422"/>
      <w:r w:rsidRPr="006C580A">
        <w:t>MC1. SUSTENTACIÓN DEL EDIFICIO</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1A69F8BE" w14:textId="2CF90095" w:rsidR="007A66BB" w:rsidRPr="00043B7D" w:rsidRDefault="007A66BB" w:rsidP="007A66BB">
      <w:pPr>
        <w:pStyle w:val="UZPRRAFO"/>
      </w:pPr>
      <w:r w:rsidRPr="00043B7D">
        <w:t>Se dispone de</w:t>
      </w:r>
      <w:r w:rsidR="00361A24" w:rsidRPr="00043B7D">
        <w:t xml:space="preserve"> estudio</w:t>
      </w:r>
      <w:r w:rsidRPr="00043B7D">
        <w:t xml:space="preserve"> </w:t>
      </w:r>
      <w:r w:rsidR="00361A24" w:rsidRPr="00043B7D">
        <w:t xml:space="preserve">geotécnico </w:t>
      </w:r>
      <w:r w:rsidR="00DF4FE8" w:rsidRPr="00043B7D">
        <w:t>realizado por</w:t>
      </w:r>
      <w:r w:rsidRPr="00043B7D">
        <w:t xml:space="preserve"> la empresa</w:t>
      </w:r>
      <w:r w:rsidR="00361A24" w:rsidRPr="00043B7D">
        <w:t xml:space="preserve"> </w:t>
      </w:r>
      <w:r w:rsidR="00043B7D" w:rsidRPr="00043B7D">
        <w:t>“</w:t>
      </w:r>
      <w:r w:rsidR="00DF4FE8" w:rsidRPr="00043B7D">
        <w:t>GM</w:t>
      </w:r>
      <w:r w:rsidR="00043B7D" w:rsidRPr="00043B7D">
        <w:t>D</w:t>
      </w:r>
      <w:r w:rsidR="00DF4FE8" w:rsidRPr="00043B7D">
        <w:t xml:space="preserve"> </w:t>
      </w:r>
      <w:r w:rsidR="00043B7D" w:rsidRPr="00043B7D">
        <w:t>Estudios Geotécnicos y Control de Materiales”</w:t>
      </w:r>
      <w:r w:rsidRPr="00043B7D">
        <w:t>,</w:t>
      </w:r>
      <w:r w:rsidR="00DF4FE8" w:rsidRPr="00043B7D">
        <w:t xml:space="preserve"> a petición de la Consejería de Educación, en los</w:t>
      </w:r>
      <w:r w:rsidR="008036C1" w:rsidRPr="00043B7D">
        <w:t xml:space="preserve"> que se detallan los diferentes aspectos y características del suelo, </w:t>
      </w:r>
      <w:r w:rsidRPr="00043B7D">
        <w:t xml:space="preserve">tanto desde el punto de vista morfológico como resistente y de deformación del subsuelo, así como las condiciones de cimentación más convenientes. </w:t>
      </w:r>
    </w:p>
    <w:p w14:paraId="6E785AAD" w14:textId="77777777" w:rsidR="00231329" w:rsidRPr="00DA0692" w:rsidRDefault="00231329" w:rsidP="007A66BB">
      <w:pPr>
        <w:pStyle w:val="UZPRRAFO"/>
      </w:pPr>
      <w:r w:rsidRPr="00DA0692">
        <w:t>Según el citado informe, en e</w:t>
      </w:r>
      <w:r w:rsidR="00021360" w:rsidRPr="00DA0692">
        <w:t>l terreno</w:t>
      </w:r>
      <w:r w:rsidRPr="00DA0692">
        <w:t xml:space="preserve"> de estudio se distinguen los siguientes niveles:</w:t>
      </w:r>
    </w:p>
    <w:p w14:paraId="244B5E10" w14:textId="55348D32" w:rsidR="00953449" w:rsidRPr="00DA0692" w:rsidRDefault="00231329" w:rsidP="00231329">
      <w:pPr>
        <w:pStyle w:val="UZListado"/>
      </w:pPr>
      <w:r w:rsidRPr="00DA0692">
        <w:t xml:space="preserve">Nivel </w:t>
      </w:r>
      <w:r w:rsidR="00FB34D3" w:rsidRPr="00DA0692">
        <w:t xml:space="preserve">0. Profundidad de </w:t>
      </w:r>
      <w:r w:rsidR="00D47449">
        <w:t>656,70</w:t>
      </w:r>
      <w:r w:rsidR="00FB34D3" w:rsidRPr="00DA0692">
        <w:t xml:space="preserve">m a </w:t>
      </w:r>
      <w:r w:rsidR="00D47449">
        <w:t>655,80</w:t>
      </w:r>
      <w:r w:rsidR="00FB34D3" w:rsidRPr="00DA0692">
        <w:t>m</w:t>
      </w:r>
      <w:r w:rsidRPr="00DA0692">
        <w:t>:</w:t>
      </w:r>
      <w:r w:rsidR="00021360" w:rsidRPr="00DA0692">
        <w:t xml:space="preserve"> </w:t>
      </w:r>
      <w:r w:rsidR="00FB34D3" w:rsidRPr="00DA0692">
        <w:t>Relleno antrópico.</w:t>
      </w:r>
      <w:r w:rsidR="00953449" w:rsidRPr="00DA0692">
        <w:t xml:space="preserve"> Mezcla de distintos materiales procedentes de trabajos de urbanización, construcción y degradación del sustrato mioceno.</w:t>
      </w:r>
    </w:p>
    <w:p w14:paraId="1D7AAE1A" w14:textId="687FD380" w:rsidR="00FB34D3" w:rsidRPr="00DA0692" w:rsidRDefault="008C3A11" w:rsidP="00953449">
      <w:pPr>
        <w:pStyle w:val="UZListado"/>
      </w:pPr>
      <w:r w:rsidRPr="00DA0692">
        <w:t xml:space="preserve">Nivel </w:t>
      </w:r>
      <w:r w:rsidR="00FB34D3" w:rsidRPr="00DA0692">
        <w:t xml:space="preserve">1. Profundidad de </w:t>
      </w:r>
      <w:r w:rsidR="00D47449">
        <w:t>655,80</w:t>
      </w:r>
      <w:r w:rsidR="00FB34D3" w:rsidRPr="00DA0692">
        <w:t xml:space="preserve">m a </w:t>
      </w:r>
      <w:r w:rsidR="00D47449">
        <w:t>650,20</w:t>
      </w:r>
      <w:r w:rsidR="00FB34D3" w:rsidRPr="00DA0692">
        <w:t>m</w:t>
      </w:r>
      <w:r w:rsidR="007810F3" w:rsidRPr="00DA0692">
        <w:t>:</w:t>
      </w:r>
      <w:r w:rsidR="00FB34D3" w:rsidRPr="00DA0692">
        <w:t xml:space="preserve"> Arcilla y limo plástico con laminaciones </w:t>
      </w:r>
      <w:proofErr w:type="spellStart"/>
      <w:r w:rsidR="00FB34D3" w:rsidRPr="00DA0692">
        <w:t>yesíferas</w:t>
      </w:r>
      <w:proofErr w:type="spellEnd"/>
      <w:r w:rsidR="00FB34D3" w:rsidRPr="00DA0692">
        <w:t xml:space="preserve"> e intercalaciones </w:t>
      </w:r>
      <w:proofErr w:type="spellStart"/>
      <w:r w:rsidR="00FB34D3" w:rsidRPr="00DA0692">
        <w:t>sepiolíticas</w:t>
      </w:r>
      <w:proofErr w:type="spellEnd"/>
      <w:r w:rsidR="00FB34D3" w:rsidRPr="00DA0692">
        <w:t xml:space="preserve">. </w:t>
      </w:r>
      <w:r w:rsidR="00CA343D" w:rsidRPr="00DA0692">
        <w:t xml:space="preserve">Arcillas de plasticidad alta y media. </w:t>
      </w:r>
      <w:r w:rsidR="00FB34D3" w:rsidRPr="00DA0692">
        <w:t>Muy firme.</w:t>
      </w:r>
    </w:p>
    <w:p w14:paraId="46726FEA" w14:textId="705A4131" w:rsidR="00FB34D3" w:rsidRPr="00DA0692" w:rsidRDefault="00FB34D3" w:rsidP="00953449">
      <w:pPr>
        <w:pStyle w:val="UZListado"/>
      </w:pPr>
      <w:r w:rsidRPr="00DA0692">
        <w:t xml:space="preserve">Nivel 2. Profundidad de </w:t>
      </w:r>
      <w:r w:rsidR="00D47449">
        <w:t>650,20</w:t>
      </w:r>
      <w:r w:rsidRPr="00DA0692">
        <w:t xml:space="preserve">m a </w:t>
      </w:r>
      <w:r w:rsidR="00D47449">
        <w:t>646,70</w:t>
      </w:r>
      <w:r w:rsidRPr="00DA0692">
        <w:t xml:space="preserve">m: Marga </w:t>
      </w:r>
      <w:proofErr w:type="spellStart"/>
      <w:r w:rsidRPr="00DA0692">
        <w:t>yesífera</w:t>
      </w:r>
      <w:proofErr w:type="spellEnd"/>
      <w:r w:rsidRPr="00DA0692">
        <w:t xml:space="preserve">. Alternancia de limo margoso y yeso laminar nodular. </w:t>
      </w:r>
      <w:r w:rsidR="00CA343D" w:rsidRPr="00DA0692">
        <w:t xml:space="preserve">Plasticidad alta. </w:t>
      </w:r>
      <w:r w:rsidRPr="00DA0692">
        <w:t>Muy firme a dura.</w:t>
      </w:r>
      <w:r w:rsidR="007810F3" w:rsidRPr="00DA0692">
        <w:t xml:space="preserve"> </w:t>
      </w:r>
    </w:p>
    <w:p w14:paraId="7F261B2F" w14:textId="77777777" w:rsidR="00380CDC" w:rsidRDefault="00380CDC" w:rsidP="00FB34D3">
      <w:pPr>
        <w:pStyle w:val="UZListado"/>
        <w:numPr>
          <w:ilvl w:val="0"/>
          <w:numId w:val="0"/>
        </w:numPr>
        <w:ind w:left="426"/>
        <w:rPr>
          <w:color w:val="FF0000"/>
        </w:rPr>
      </w:pPr>
    </w:p>
    <w:p w14:paraId="4D84AD04" w14:textId="1422CCF7" w:rsidR="00141F11" w:rsidRPr="00FB34D3" w:rsidRDefault="00830483" w:rsidP="00380CDC">
      <w:pPr>
        <w:pStyle w:val="UZPRRAFO"/>
      </w:pPr>
      <w:r w:rsidRPr="00FB34D3">
        <w:t xml:space="preserve">No se detectó la presencia de nivel freático en </w:t>
      </w:r>
      <w:r w:rsidR="00FB34D3">
        <w:t>el</w:t>
      </w:r>
      <w:r w:rsidRPr="00FB34D3">
        <w:t xml:space="preserve"> sondeo realizado hasta </w:t>
      </w:r>
      <w:r w:rsidR="00FB34D3">
        <w:t>10</w:t>
      </w:r>
      <w:r w:rsidRPr="00FB34D3">
        <w:t>,00m de profundidad</w:t>
      </w:r>
      <w:r w:rsidR="004D4D74">
        <w:t xml:space="preserve"> en julio de 2019</w:t>
      </w:r>
      <w:r w:rsidRPr="00FB34D3">
        <w:t>.</w:t>
      </w:r>
      <w:r w:rsidR="00141F11" w:rsidRPr="00FB34D3">
        <w:t xml:space="preserve"> </w:t>
      </w:r>
      <w:r w:rsidR="00380CDC">
        <w:t xml:space="preserve">Si durante la fase de construcción se detectara presencia de agua en el terreno, se deberá avisar a los redactores del estudio geotécnico para tomar una muestra de </w:t>
      </w:r>
      <w:proofErr w:type="gramStart"/>
      <w:r w:rsidR="00380CDC">
        <w:t>la misma</w:t>
      </w:r>
      <w:proofErr w:type="gramEnd"/>
      <w:r w:rsidR="00380CDC">
        <w:t xml:space="preserve"> y llevar a cabo su análisis en laboratorio.</w:t>
      </w:r>
    </w:p>
    <w:p w14:paraId="6095212F" w14:textId="77777777" w:rsidR="00CA343D" w:rsidRPr="00CA343D" w:rsidRDefault="00CA343D" w:rsidP="00380CDC">
      <w:pPr>
        <w:pStyle w:val="UZPRRAFO"/>
      </w:pPr>
    </w:p>
    <w:p w14:paraId="60CEBC20" w14:textId="4DFC414E" w:rsidR="00215821" w:rsidRDefault="00CA343D" w:rsidP="00215821">
      <w:pPr>
        <w:pStyle w:val="UZPRRAFO"/>
      </w:pPr>
      <w:r w:rsidRPr="00CA343D">
        <w:t xml:space="preserve">Existe un riesgo potencial de </w:t>
      </w:r>
      <w:proofErr w:type="spellStart"/>
      <w:r w:rsidRPr="00CA343D">
        <w:t>expansividad</w:t>
      </w:r>
      <w:proofErr w:type="spellEnd"/>
      <w:r w:rsidRPr="00CA343D">
        <w:t xml:space="preserve">, por lo que deben adoptarse las medidas oportunas para limitar este efecto, es decir, se evitará la modificación de las condiciones de humedad actuales durante la ejecución de la obra, cuidando que no se produzcan cambios que puedan alterar esta situación. Del lado de la seguridad, la tensión admisible de servicio, debe generar una presión de cimentación sobre el plano de apoyo superior a 200 </w:t>
      </w:r>
      <w:proofErr w:type="spellStart"/>
      <w:r w:rsidRPr="00CA343D">
        <w:t>kPa</w:t>
      </w:r>
      <w:proofErr w:type="spellEnd"/>
      <w:r w:rsidRPr="00CA343D">
        <w:t xml:space="preserve"> (2,00 </w:t>
      </w:r>
      <w:proofErr w:type="spellStart"/>
      <w:r w:rsidRPr="00CA343D">
        <w:t>kp</w:t>
      </w:r>
      <w:proofErr w:type="spellEnd"/>
      <w:r w:rsidRPr="00CA343D">
        <w:t>/cm2) para contrarrestar la presión de hinchamiento en caso de desarrollarse por la actividad de los suelos, considerando la ponderación de los resultados obtenidos en los ensayos de presión de hinchamiento, y condicionando que el plano de cimentación deba situarse a una profundidad relativa a la superficie topográfica en el momento de la investigación superior a 3,50m.</w:t>
      </w:r>
    </w:p>
    <w:p w14:paraId="616222E7" w14:textId="0CE1E265" w:rsidR="00CA343D" w:rsidRDefault="00CA343D" w:rsidP="00215821">
      <w:pPr>
        <w:pStyle w:val="UZPRRAFO"/>
      </w:pPr>
    </w:p>
    <w:p w14:paraId="132DE528" w14:textId="13EC623E" w:rsidR="00D26350" w:rsidRDefault="00CA343D" w:rsidP="00936BC6">
      <w:pPr>
        <w:pStyle w:val="UZPRRAFO"/>
      </w:pPr>
      <w:r>
        <w:t>Será necesaria la utilización de cementos especiales resistentes a la acción de los sulfatos en la formación de los hormigones en contacto con el terreno.</w:t>
      </w:r>
      <w:r w:rsidR="004D4D74">
        <w:t xml:space="preserve"> Considerar un ambiente de agresividad media </w:t>
      </w:r>
      <w:proofErr w:type="spellStart"/>
      <w:r w:rsidR="004D4D74">
        <w:t>Qb</w:t>
      </w:r>
      <w:proofErr w:type="spellEnd"/>
      <w:r w:rsidR="004D4D74">
        <w:t>.</w:t>
      </w:r>
    </w:p>
    <w:p w14:paraId="7320E6B3" w14:textId="77777777" w:rsidR="00936BC6" w:rsidRPr="00936BC6" w:rsidRDefault="00936BC6" w:rsidP="00936BC6">
      <w:pPr>
        <w:pStyle w:val="UZPRRAFO"/>
      </w:pPr>
    </w:p>
    <w:p w14:paraId="05F87766" w14:textId="527D1262" w:rsidR="00D26350" w:rsidRDefault="00D26350" w:rsidP="006C4A11">
      <w:pPr>
        <w:pStyle w:val="UZPRRAFO"/>
      </w:pPr>
      <w:r w:rsidRPr="00D26350">
        <w:t xml:space="preserve">Los suelos afectados por la excavación de la cimentación presentan una resistencia media con lo cual, podrá realizarse con medios mecánicos convencionales. Si bien, si se alcanzan los niveles limo-arcillosos </w:t>
      </w:r>
      <w:r w:rsidRPr="00D26350">
        <w:lastRenderedPageBreak/>
        <w:t xml:space="preserve">más compactos, o los tramos margosos o </w:t>
      </w:r>
      <w:proofErr w:type="spellStart"/>
      <w:r w:rsidRPr="00D26350">
        <w:t>yesíferos</w:t>
      </w:r>
      <w:proofErr w:type="spellEnd"/>
      <w:r w:rsidRPr="00D26350">
        <w:t>, en estos habrá que utilizar medios neumáticos en función de la potencia de estos lentejones.</w:t>
      </w:r>
    </w:p>
    <w:p w14:paraId="23372D98" w14:textId="0B6C8E14" w:rsidR="00D26350" w:rsidRPr="00D26350" w:rsidRDefault="00D26350" w:rsidP="006C4A11">
      <w:pPr>
        <w:pStyle w:val="UZPRRAFO"/>
      </w:pPr>
      <w:r>
        <w:t>Se deberán tomar las medidas oportunas para realizar la excavación sobre materiales degradables o erosionables en aquellos puntos en los que queden al descubierto. Para dicha excavación temporal se pueden considerar taludes de 45º en el nivel 0, pasando a taludes no superiores a 63º en los suelos miocenos de nivel 1. En todo caso, dicha pendiente del talud será válida para taludes provisionales, por lo que la construcción deberá realizarse en el plazo de tiempo más breve posible con el fin de mantener la estabilidad de los taludes recomendados. Y siempre que no exista afloramiento de agua a la excavación.</w:t>
      </w:r>
    </w:p>
    <w:p w14:paraId="0CA1A843" w14:textId="30C0B81B" w:rsidR="00E6546D" w:rsidRPr="00D26350" w:rsidRDefault="00E6546D" w:rsidP="006C4A11">
      <w:pPr>
        <w:pStyle w:val="UZPRRAFO"/>
      </w:pPr>
    </w:p>
    <w:p w14:paraId="13C366A5" w14:textId="5169213D" w:rsidR="00A96156" w:rsidRDefault="00E6546D" w:rsidP="00E6546D">
      <w:pPr>
        <w:pStyle w:val="UZPRRAFO"/>
      </w:pPr>
      <w:r w:rsidRPr="00D26350">
        <w:t xml:space="preserve">La cimentación del edificio será a base de zapatas aisladas </w:t>
      </w:r>
      <w:r w:rsidR="00D26350" w:rsidRPr="00D26350">
        <w:t xml:space="preserve">o </w:t>
      </w:r>
      <w:proofErr w:type="gramStart"/>
      <w:r w:rsidR="00D26350" w:rsidRPr="00D26350">
        <w:t>continuas</w:t>
      </w:r>
      <w:proofErr w:type="gramEnd"/>
      <w:r w:rsidR="00D26350" w:rsidRPr="00D26350">
        <w:t xml:space="preserve"> empotradas sobre el sustrato mioceno</w:t>
      </w:r>
      <w:r w:rsidRPr="00D26350">
        <w:t>, siguiendo las recomendaciones del estudio geotécnico.</w:t>
      </w:r>
      <w:r w:rsidR="00A96156">
        <w:t xml:space="preserve"> Se recomienda tomar una tensión admisible máxima de 250 </w:t>
      </w:r>
      <w:proofErr w:type="spellStart"/>
      <w:r w:rsidR="00A96156">
        <w:t>kPa</w:t>
      </w:r>
      <w:proofErr w:type="spellEnd"/>
      <w:r w:rsidR="00A96156">
        <w:t xml:space="preserve"> (2,250 </w:t>
      </w:r>
      <w:proofErr w:type="spellStart"/>
      <w:r w:rsidR="00A96156">
        <w:t>kp</w:t>
      </w:r>
      <w:proofErr w:type="spellEnd"/>
      <w:r w:rsidR="00A96156">
        <w:t xml:space="preserve">/cm2) en función de las dimensiones del elemento de cimentación, </w:t>
      </w:r>
      <w:r w:rsidR="00D47449">
        <w:t>y</w:t>
      </w:r>
      <w:r w:rsidR="00A96156">
        <w:t xml:space="preserve"> el empotramiento situado por debajo de la cota mínima 655,50m. </w:t>
      </w:r>
      <w:r w:rsidR="00D47449">
        <w:t xml:space="preserve">Esto obliga a la construcción de cimentación </w:t>
      </w:r>
      <w:proofErr w:type="spellStart"/>
      <w:r w:rsidR="00D47449">
        <w:t>semiprofunda</w:t>
      </w:r>
      <w:proofErr w:type="spellEnd"/>
      <w:r w:rsidR="00D47449">
        <w:t xml:space="preserve"> mediante pozos.</w:t>
      </w:r>
    </w:p>
    <w:p w14:paraId="6C63AC43" w14:textId="76E03E4F" w:rsidR="00E6546D" w:rsidRPr="00D26350" w:rsidRDefault="00A96156" w:rsidP="00E6546D">
      <w:pPr>
        <w:pStyle w:val="UZPRRAFO"/>
      </w:pPr>
      <w:r>
        <w:t xml:space="preserve">Considerando un potencial expansivo medio, del lado de la seguridad la tensión admisible de </w:t>
      </w:r>
      <w:proofErr w:type="gramStart"/>
      <w:r>
        <w:t>servicio,</w:t>
      </w:r>
      <w:proofErr w:type="gramEnd"/>
      <w:r>
        <w:t xml:space="preserve"> debe generar una presión de cimentación sobre el plano de apoyo superior de 200 </w:t>
      </w:r>
      <w:proofErr w:type="spellStart"/>
      <w:r>
        <w:t>kPa</w:t>
      </w:r>
      <w:proofErr w:type="spellEnd"/>
      <w:r>
        <w:t xml:space="preserve"> (2,00 </w:t>
      </w:r>
      <w:proofErr w:type="spellStart"/>
      <w:r>
        <w:t>kp</w:t>
      </w:r>
      <w:proofErr w:type="spellEnd"/>
      <w:r>
        <w:t>/cm2) para contrarrestar la presión de hinchamiento en caso de desarrollarse por la actividad de los suelos.</w:t>
      </w:r>
    </w:p>
    <w:p w14:paraId="60320BB9" w14:textId="105DEECC" w:rsidR="00E6546D" w:rsidRDefault="00E6546D" w:rsidP="006C4A11">
      <w:pPr>
        <w:pStyle w:val="UZPRRAFO"/>
        <w:rPr>
          <w:color w:val="FF0000"/>
        </w:rPr>
      </w:pPr>
    </w:p>
    <w:p w14:paraId="7E9EB091" w14:textId="14BDFE20" w:rsidR="002D13E9" w:rsidRPr="002D13E9" w:rsidRDefault="002D13E9" w:rsidP="006C4A11">
      <w:pPr>
        <w:pStyle w:val="UZPRRAFO"/>
      </w:pPr>
      <w:r w:rsidRPr="002D13E9">
        <w:t xml:space="preserve">Para las explanaciones y rellenos que se precisen en la urbanización, las soleras se apoyarían en suelos de situación intermedia, de grado de </w:t>
      </w:r>
      <w:proofErr w:type="spellStart"/>
      <w:r w:rsidRPr="002D13E9">
        <w:t>expansividad</w:t>
      </w:r>
      <w:proofErr w:type="spellEnd"/>
      <w:r w:rsidRPr="002D13E9">
        <w:t xml:space="preserve"> media-alta, por lo que es recomendable que dichos rellenos tengan una potencia de al menos 1,00m. El fondo de la excavación debe ser compactado con los medios más enérgicos disponibles, con el fin de mejorar su capacidad portante, para después construir un relleno estructural que sirva de base de la solera.</w:t>
      </w:r>
    </w:p>
    <w:p w14:paraId="27669D0B" w14:textId="77777777" w:rsidR="00134EDD" w:rsidRPr="00E67DFD" w:rsidRDefault="00134EDD" w:rsidP="006E060E">
      <w:pPr>
        <w:pStyle w:val="UZPRRAFO"/>
      </w:pPr>
      <w:r w:rsidRPr="00E67DFD">
        <w:t>Los hormigones de fabricación en planta que lleguen a obra transcurrido más de una hora desde su salida no serán aceptados, a no ser que la casa suministradora garantice su utilización en albarán por un tiempo mayor. No se permitirá la agregación de agua.</w:t>
      </w:r>
    </w:p>
    <w:p w14:paraId="3A3A3668" w14:textId="28B42489" w:rsidR="00FF3975" w:rsidRPr="00E67DFD" w:rsidRDefault="006E060E" w:rsidP="001F7835">
      <w:pPr>
        <w:pStyle w:val="UZPRRAFO"/>
      </w:pPr>
      <w:r w:rsidRPr="00E67DFD">
        <w:t>Se realizarán ensayos de control de hormigón por un laboratorio homologado, Clase A, Decreto 2215/1974 de 20 de Julio.</w:t>
      </w:r>
      <w:bookmarkStart w:id="190" w:name="_Toc299653838"/>
      <w:bookmarkStart w:id="191" w:name="_Toc299827725"/>
      <w:bookmarkStart w:id="192" w:name="_Toc299901841"/>
      <w:bookmarkStart w:id="193" w:name="_Toc300183734"/>
      <w:bookmarkStart w:id="194" w:name="_Toc300317462"/>
      <w:bookmarkStart w:id="195" w:name="_Toc300419780"/>
      <w:bookmarkStart w:id="196" w:name="_Toc300654698"/>
      <w:bookmarkStart w:id="197" w:name="_Toc300961059"/>
      <w:bookmarkStart w:id="198" w:name="_Toc304804903"/>
      <w:bookmarkStart w:id="199" w:name="_Toc457269379"/>
      <w:bookmarkStart w:id="200" w:name="_Toc457478329"/>
      <w:bookmarkStart w:id="201" w:name="_Toc457546353"/>
      <w:bookmarkStart w:id="202" w:name="_Toc457547892"/>
      <w:bookmarkStart w:id="203" w:name="_Toc457549078"/>
      <w:bookmarkStart w:id="204" w:name="_Toc492318536"/>
    </w:p>
    <w:p w14:paraId="37A851AA" w14:textId="77777777" w:rsidR="00E67DFD" w:rsidRPr="00C130F9" w:rsidRDefault="00E67DFD" w:rsidP="00A55436">
      <w:pPr>
        <w:pStyle w:val="UZPRRAFO"/>
        <w:ind w:firstLine="0"/>
        <w:rPr>
          <w:rFonts w:cs="Arial"/>
          <w:b/>
          <w:color w:val="FF0000"/>
          <w:sz w:val="20"/>
          <w:szCs w:val="22"/>
          <w:u w:val="single"/>
          <w:lang w:val="es-MX" w:eastAsia="es-MX"/>
        </w:rPr>
      </w:pPr>
    </w:p>
    <w:p w14:paraId="304E5364" w14:textId="5811B42E" w:rsidR="00F37D69" w:rsidRPr="00991DA9" w:rsidRDefault="00F37D69" w:rsidP="006E0AF8">
      <w:pPr>
        <w:pStyle w:val="UZTTULO2"/>
        <w:outlineLvl w:val="0"/>
      </w:pPr>
      <w:bookmarkStart w:id="205" w:name="_Toc492838165"/>
      <w:bookmarkStart w:id="206" w:name="_Toc492918101"/>
      <w:bookmarkStart w:id="207" w:name="_Toc492981143"/>
      <w:bookmarkStart w:id="208" w:name="_Toc492987297"/>
      <w:bookmarkStart w:id="209" w:name="_Toc493000096"/>
      <w:bookmarkStart w:id="210" w:name="_Toc493000405"/>
      <w:bookmarkStart w:id="211" w:name="_Toc493002768"/>
      <w:bookmarkStart w:id="212" w:name="_Toc495346423"/>
      <w:r w:rsidRPr="00991DA9">
        <w:t>MC2. SISTEMA ESTRUCTURAL</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47E1EA5C" w14:textId="77777777" w:rsidR="0026198D" w:rsidRPr="00991DA9" w:rsidRDefault="00B454D2" w:rsidP="00B02589">
      <w:pPr>
        <w:pStyle w:val="UZPRRAFO"/>
      </w:pPr>
      <w:r w:rsidRPr="00991DA9">
        <w:t>Se proyecta un</w:t>
      </w:r>
      <w:r w:rsidR="0026198D" w:rsidRPr="00991DA9">
        <w:t>a estructura</w:t>
      </w:r>
      <w:r w:rsidRPr="00991DA9">
        <w:t xml:space="preserve"> mixta</w:t>
      </w:r>
      <w:r w:rsidR="008502E5" w:rsidRPr="00991DA9">
        <w:t xml:space="preserve"> </w:t>
      </w:r>
      <w:r w:rsidRPr="00991DA9">
        <w:t xml:space="preserve">constituida por forjados </w:t>
      </w:r>
      <w:r w:rsidR="00134EDD" w:rsidRPr="00991DA9">
        <w:t xml:space="preserve">de </w:t>
      </w:r>
      <w:r w:rsidRPr="00991DA9">
        <w:t>placas alveolar</w:t>
      </w:r>
      <w:r w:rsidR="00134EDD" w:rsidRPr="00991DA9">
        <w:t>es</w:t>
      </w:r>
      <w:r w:rsidR="0026198D" w:rsidRPr="00991DA9">
        <w:t xml:space="preserve"> soportados </w:t>
      </w:r>
      <w:r w:rsidRPr="00991DA9">
        <w:t>por</w:t>
      </w:r>
      <w:r w:rsidR="0026198D" w:rsidRPr="00991DA9">
        <w:t xml:space="preserve"> pilares</w:t>
      </w:r>
      <w:r w:rsidR="008502E5" w:rsidRPr="00991DA9">
        <w:t xml:space="preserve"> y vigas</w:t>
      </w:r>
      <w:r w:rsidR="0026198D" w:rsidRPr="00991DA9">
        <w:t xml:space="preserve"> metálicos.</w:t>
      </w:r>
      <w:r w:rsidR="00B71086" w:rsidRPr="00991DA9">
        <w:t xml:space="preserve"> </w:t>
      </w:r>
    </w:p>
    <w:p w14:paraId="40E8ACC1" w14:textId="77777777" w:rsidR="00B454D2" w:rsidRPr="00991DA9" w:rsidRDefault="00B454D2" w:rsidP="006345C6">
      <w:pPr>
        <w:pStyle w:val="UZPRRAFO"/>
        <w:rPr>
          <w:spacing w:val="-3"/>
        </w:rPr>
      </w:pPr>
      <w:r w:rsidRPr="00991DA9">
        <w:rPr>
          <w:spacing w:val="-3"/>
        </w:rPr>
        <w:t xml:space="preserve">Los perfiles metálicos serán </w:t>
      </w:r>
      <w:r w:rsidR="00E75D16" w:rsidRPr="00991DA9">
        <w:rPr>
          <w:spacing w:val="-3"/>
        </w:rPr>
        <w:t>ignifugados</w:t>
      </w:r>
      <w:r w:rsidRPr="00991DA9">
        <w:rPr>
          <w:spacing w:val="-3"/>
        </w:rPr>
        <w:t xml:space="preserve"> con </w:t>
      </w:r>
      <w:r w:rsidR="00E54038" w:rsidRPr="00991DA9">
        <w:rPr>
          <w:spacing w:val="-3"/>
        </w:rPr>
        <w:t>mortero de vermiculita,</w:t>
      </w:r>
      <w:r w:rsidRPr="00991DA9">
        <w:rPr>
          <w:spacing w:val="-3"/>
        </w:rPr>
        <w:t xml:space="preserve"> y se tendrá especial cuidado en que no e</w:t>
      </w:r>
      <w:r w:rsidR="005A66A6" w:rsidRPr="00991DA9">
        <w:rPr>
          <w:spacing w:val="-3"/>
        </w:rPr>
        <w:t>ntren en contacto con los yesos.</w:t>
      </w:r>
      <w:r w:rsidRPr="00991DA9">
        <w:rPr>
          <w:spacing w:val="-3"/>
        </w:rPr>
        <w:t xml:space="preserve"> </w:t>
      </w:r>
    </w:p>
    <w:p w14:paraId="3DFF228C" w14:textId="7A37108B" w:rsidR="00B454D2" w:rsidRPr="00991DA9" w:rsidRDefault="00B454D2" w:rsidP="004C6D0A">
      <w:pPr>
        <w:pStyle w:val="UZPRRAFO"/>
      </w:pPr>
      <w:r w:rsidRPr="00991DA9">
        <w:t xml:space="preserve">Los forjados a </w:t>
      </w:r>
      <w:proofErr w:type="gramStart"/>
      <w:r w:rsidRPr="00991DA9">
        <w:t>utilizar,</w:t>
      </w:r>
      <w:proofErr w:type="gramEnd"/>
      <w:r w:rsidRPr="00991DA9">
        <w:t xml:space="preserve"> dispondrán de su ficha de características técnicas.</w:t>
      </w:r>
    </w:p>
    <w:p w14:paraId="6175504B" w14:textId="2C380283" w:rsidR="00EE7752" w:rsidRPr="00991DA9" w:rsidRDefault="00B02589" w:rsidP="004C6D0A">
      <w:pPr>
        <w:pStyle w:val="UZPRRAFO"/>
      </w:pPr>
      <w:r w:rsidRPr="00991DA9">
        <w:t>Se dispondrán las juntas de dilatación necesarias</w:t>
      </w:r>
      <w:r w:rsidR="00C73759" w:rsidRPr="00991DA9">
        <w:t>,</w:t>
      </w:r>
      <w:r w:rsidRPr="00991DA9">
        <w:t xml:space="preserve"> indicadas en los planos de estructura</w:t>
      </w:r>
      <w:r w:rsidR="00EE7752" w:rsidRPr="00991DA9">
        <w:t xml:space="preserve">. </w:t>
      </w:r>
    </w:p>
    <w:p w14:paraId="5CBE8B1A" w14:textId="2DD03120" w:rsidR="0097171E" w:rsidRPr="001215C9" w:rsidRDefault="007C6CCC" w:rsidP="004C6D0A">
      <w:pPr>
        <w:pStyle w:val="UZPRRAFO"/>
      </w:pPr>
      <w:r w:rsidRPr="001215C9">
        <w:t xml:space="preserve">Los cargaderos de huecos en el cerramiento </w:t>
      </w:r>
      <w:proofErr w:type="gramStart"/>
      <w:r w:rsidRPr="001215C9">
        <w:t>exterior,</w:t>
      </w:r>
      <w:proofErr w:type="gramEnd"/>
      <w:r w:rsidRPr="001215C9">
        <w:t xml:space="preserve"> se ejecutarán según detalle en planos, mediante </w:t>
      </w:r>
      <w:r w:rsidR="00E929C8" w:rsidRPr="001215C9">
        <w:t>perfiles de acero</w:t>
      </w:r>
      <w:r w:rsidRPr="001215C9">
        <w:t xml:space="preserve"> con formación de goterón, anclada a la estructura del edificio mediante pletinas de cuelgue colocadas perpendicularmente a la dirección de los cargaderos para evitar el giro. En caso necesario se reforzará mediante la colocación de una varilla de sección cuadrada soldada a la cara exterior del perfil y a la viga superior.</w:t>
      </w:r>
    </w:p>
    <w:p w14:paraId="14EB5F41" w14:textId="77777777" w:rsidR="00B454D2" w:rsidRPr="00991DA9" w:rsidRDefault="00B454D2" w:rsidP="006345C6">
      <w:pPr>
        <w:pStyle w:val="UZPRRAFO"/>
      </w:pPr>
      <w:r w:rsidRPr="00991DA9">
        <w:lastRenderedPageBreak/>
        <w:t xml:space="preserve">Cuando la temperatura sea elevada y las condiciones de humedad sean críticas, se </w:t>
      </w:r>
      <w:proofErr w:type="spellStart"/>
      <w:r w:rsidRPr="00991DA9">
        <w:t>hormigonará</w:t>
      </w:r>
      <w:proofErr w:type="spellEnd"/>
      <w:r w:rsidRPr="00991DA9">
        <w:t xml:space="preserve"> a media tarde para evitar una rápida desecación, se pulverizará una fina lluvia sobre encofrados y armaduras con el fin de enfriar el aire y evitar una rápida evaporación.</w:t>
      </w:r>
    </w:p>
    <w:p w14:paraId="24B20F4A" w14:textId="77777777" w:rsidR="00B454D2" w:rsidRPr="00991DA9" w:rsidRDefault="00B454D2" w:rsidP="00B454D2">
      <w:pPr>
        <w:pStyle w:val="UZPRRAFO"/>
      </w:pPr>
    </w:p>
    <w:p w14:paraId="5E015915" w14:textId="609C55AE" w:rsidR="00B454D2" w:rsidRPr="00991DA9" w:rsidRDefault="00B454D2" w:rsidP="00B454D2">
      <w:pPr>
        <w:pStyle w:val="UZPRRAFO"/>
      </w:pPr>
      <w:r w:rsidRPr="00991DA9">
        <w:t xml:space="preserve">Los datos e hipótesis de partida, las bases de cálculo según el programa de necesidades, los procedimientos o métodos empleados para todo el sistema estructural, así como las características de los materiales que intervienen, se detallan en el documento </w:t>
      </w:r>
      <w:r w:rsidRPr="00991DA9">
        <w:rPr>
          <w:b/>
        </w:rPr>
        <w:t>Anexo de Estructuras</w:t>
      </w:r>
      <w:r w:rsidRPr="00991DA9">
        <w:t>. Se adjunta as</w:t>
      </w:r>
      <w:r w:rsidR="00772715">
        <w:t xml:space="preserve">í </w:t>
      </w:r>
      <w:proofErr w:type="gramStart"/>
      <w:r w:rsidRPr="00991DA9">
        <w:t>mismo información gráfica</w:t>
      </w:r>
      <w:proofErr w:type="gramEnd"/>
      <w:r w:rsidRPr="00991DA9">
        <w:t xml:space="preserve"> en los planos de estructuras.</w:t>
      </w:r>
    </w:p>
    <w:p w14:paraId="74C3543E" w14:textId="77777777" w:rsidR="00B454D2" w:rsidRPr="00991DA9" w:rsidRDefault="00B454D2" w:rsidP="00B454D2">
      <w:pPr>
        <w:pStyle w:val="UZPRRAFO"/>
      </w:pPr>
    </w:p>
    <w:p w14:paraId="0483B1A8" w14:textId="77777777" w:rsidR="00F37D69" w:rsidRPr="00991DA9" w:rsidRDefault="00F37D69" w:rsidP="006E0AF8">
      <w:pPr>
        <w:pStyle w:val="UZTTULO2"/>
        <w:outlineLvl w:val="0"/>
      </w:pPr>
      <w:bookmarkStart w:id="213" w:name="_Toc299653839"/>
      <w:bookmarkStart w:id="214" w:name="_Toc299827726"/>
      <w:bookmarkStart w:id="215" w:name="_Toc299901842"/>
      <w:bookmarkStart w:id="216" w:name="_Toc300183735"/>
      <w:bookmarkStart w:id="217" w:name="_Toc300317463"/>
      <w:bookmarkStart w:id="218" w:name="_Toc300419781"/>
      <w:bookmarkStart w:id="219" w:name="_Toc300654699"/>
      <w:bookmarkStart w:id="220" w:name="_Toc300961060"/>
      <w:bookmarkStart w:id="221" w:name="_Toc304804904"/>
      <w:bookmarkStart w:id="222" w:name="_Toc457269380"/>
      <w:bookmarkStart w:id="223" w:name="_Toc457478330"/>
      <w:bookmarkStart w:id="224" w:name="_Toc457546354"/>
      <w:bookmarkStart w:id="225" w:name="_Toc457547893"/>
      <w:bookmarkStart w:id="226" w:name="_Toc457549079"/>
      <w:bookmarkStart w:id="227" w:name="_Toc492318537"/>
      <w:bookmarkStart w:id="228" w:name="_Toc492838166"/>
      <w:bookmarkStart w:id="229" w:name="_Toc492918102"/>
      <w:bookmarkStart w:id="230" w:name="_Toc492981144"/>
      <w:bookmarkStart w:id="231" w:name="_Toc492987298"/>
      <w:bookmarkStart w:id="232" w:name="_Toc493000097"/>
      <w:bookmarkStart w:id="233" w:name="_Toc493000406"/>
      <w:bookmarkStart w:id="234" w:name="_Toc493002769"/>
      <w:bookmarkStart w:id="235" w:name="_Toc495346424"/>
      <w:r w:rsidRPr="00991DA9">
        <w:t>MC3. SISTEMA ENVOLVENTE</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4B43397F" w14:textId="77777777" w:rsidR="00F764BC" w:rsidRPr="00991DA9" w:rsidRDefault="00C30219" w:rsidP="006E0AF8">
      <w:pPr>
        <w:pStyle w:val="UZPRRAFO"/>
        <w:outlineLvl w:val="0"/>
      </w:pPr>
      <w:r w:rsidRPr="00991DA9">
        <w:t>CERRAMIENTOS</w:t>
      </w:r>
    </w:p>
    <w:p w14:paraId="64F21310" w14:textId="6D8CA308" w:rsidR="00EF4FDE" w:rsidRPr="007E7F3B" w:rsidRDefault="007F3919" w:rsidP="007E7F3B">
      <w:pPr>
        <w:pStyle w:val="UZPRRAFO"/>
      </w:pPr>
      <w:r w:rsidRPr="008B1536">
        <w:t>Muros</w:t>
      </w:r>
      <w:r w:rsidR="00F764BC" w:rsidRPr="008B1536">
        <w:t xml:space="preserve"> </w:t>
      </w:r>
      <w:r w:rsidR="008B1536" w:rsidRPr="008B1536">
        <w:t xml:space="preserve">de cerramiento </w:t>
      </w:r>
      <w:r w:rsidR="007E7F3B">
        <w:t xml:space="preserve">del edificio docente </w:t>
      </w:r>
      <w:r w:rsidR="008B1536" w:rsidRPr="008B1536">
        <w:t xml:space="preserve">formados por paneles </w:t>
      </w:r>
      <w:proofErr w:type="spellStart"/>
      <w:r w:rsidR="008B1536" w:rsidRPr="008B1536">
        <w:t>autoportantes</w:t>
      </w:r>
      <w:proofErr w:type="spellEnd"/>
      <w:r w:rsidR="008B1536" w:rsidRPr="008B1536">
        <w:t xml:space="preserve"> prefabricados de hormigón arquitectónico de 10cm de espesor (color a elegir por la DF</w:t>
      </w:r>
      <w:r w:rsidR="008B1536" w:rsidRPr="00AE7F18">
        <w:t xml:space="preserve">), cámara de aire de </w:t>
      </w:r>
      <w:r w:rsidR="00772715">
        <w:t>6</w:t>
      </w:r>
      <w:r w:rsidR="008B1536" w:rsidRPr="00AE7F18">
        <w:t>c</w:t>
      </w:r>
      <w:r w:rsidR="008B1536" w:rsidRPr="008B1536">
        <w:t xml:space="preserve">m, aislamiento térmico con panel rígido de </w:t>
      </w:r>
      <w:r w:rsidR="00F764BC" w:rsidRPr="008B1536">
        <w:t xml:space="preserve">lana </w:t>
      </w:r>
      <w:r w:rsidR="0054227D" w:rsidRPr="008B1536">
        <w:t>mineral</w:t>
      </w:r>
      <w:r w:rsidR="0083285F" w:rsidRPr="008B1536">
        <w:t xml:space="preserve"> de 8</w:t>
      </w:r>
      <w:r w:rsidR="00717017" w:rsidRPr="008B1536">
        <w:t xml:space="preserve">0mm </w:t>
      </w:r>
      <w:r w:rsidR="008B1536" w:rsidRPr="008B1536">
        <w:t xml:space="preserve">revestido de papel </w:t>
      </w:r>
      <w:proofErr w:type="spellStart"/>
      <w:r w:rsidR="008B1536" w:rsidRPr="008B1536">
        <w:t>kraft</w:t>
      </w:r>
      <w:proofErr w:type="spellEnd"/>
      <w:r w:rsidR="008B1536" w:rsidRPr="008B1536">
        <w:t xml:space="preserve"> como barrera de vapor</w:t>
      </w:r>
      <w:r w:rsidR="00F764BC" w:rsidRPr="008B1536">
        <w:t xml:space="preserve"> y </w:t>
      </w:r>
      <w:r w:rsidR="008B1536" w:rsidRPr="008B1536">
        <w:t xml:space="preserve">trasdosado </w:t>
      </w:r>
      <w:proofErr w:type="spellStart"/>
      <w:r w:rsidR="008B1536" w:rsidRPr="008B1536">
        <w:t>autoportante</w:t>
      </w:r>
      <w:proofErr w:type="spellEnd"/>
      <w:r w:rsidR="008B1536" w:rsidRPr="008B1536">
        <w:t xml:space="preserve"> formado por </w:t>
      </w:r>
      <w:r w:rsidR="00F764BC" w:rsidRPr="008B1536">
        <w:t>doble placa de cartón-yeso</w:t>
      </w:r>
      <w:r w:rsidR="00C30219" w:rsidRPr="008B1536">
        <w:t xml:space="preserve"> soportad</w:t>
      </w:r>
      <w:r w:rsidR="008B1536">
        <w:t>o</w:t>
      </w:r>
      <w:r w:rsidR="00C30219" w:rsidRPr="008B1536">
        <w:t xml:space="preserve"> mediante </w:t>
      </w:r>
      <w:proofErr w:type="spellStart"/>
      <w:r w:rsidR="00C30219" w:rsidRPr="008B1536">
        <w:t>perfilería</w:t>
      </w:r>
      <w:proofErr w:type="spellEnd"/>
      <w:r w:rsidR="00C30219" w:rsidRPr="008B1536">
        <w:t xml:space="preserve"> de aluminio</w:t>
      </w:r>
      <w:r w:rsidR="00F764BC" w:rsidRPr="008B1536">
        <w:t>.</w:t>
      </w:r>
      <w:r w:rsidR="00183716" w:rsidRPr="008B1536">
        <w:t xml:space="preserve"> </w:t>
      </w:r>
      <w:r w:rsidR="00340CEB" w:rsidRPr="007E7F3B">
        <w:t>Se coloca</w:t>
      </w:r>
      <w:r w:rsidR="00D076D7" w:rsidRPr="007E7F3B">
        <w:t>rá</w:t>
      </w:r>
      <w:r w:rsidR="00340CEB" w:rsidRPr="007E7F3B">
        <w:t xml:space="preserve"> el aislante entre los montantes </w:t>
      </w:r>
      <w:r w:rsidR="00D076D7" w:rsidRPr="007E7F3B">
        <w:t>retenido por las alas, siendo</w:t>
      </w:r>
      <w:r w:rsidR="00340CEB" w:rsidRPr="007E7F3B">
        <w:t xml:space="preserve"> fundamental que rellene totalmente la cavidad, </w:t>
      </w:r>
      <w:r w:rsidR="00D076D7" w:rsidRPr="007E7F3B">
        <w:t xml:space="preserve">y muy aconsejable </w:t>
      </w:r>
      <w:r w:rsidR="00340CEB" w:rsidRPr="007E7F3B">
        <w:t xml:space="preserve">una ligera compresión de la lana </w:t>
      </w:r>
      <w:r w:rsidR="0054227D" w:rsidRPr="007E7F3B">
        <w:t xml:space="preserve">mineral </w:t>
      </w:r>
      <w:r w:rsidR="00340CEB" w:rsidRPr="007E7F3B">
        <w:t>(del orden de 1 cm)</w:t>
      </w:r>
      <w:r w:rsidR="00D076D7" w:rsidRPr="007E7F3B">
        <w:t xml:space="preserve"> para mejorar la sujeción.</w:t>
      </w:r>
      <w:r w:rsidR="00EF4FDE" w:rsidRPr="007E7F3B">
        <w:t xml:space="preserve"> En el cerramiento de la sala de pista deportiva del gimnasio, se reemplaza el trasdosado de cartón-yeso, por </w:t>
      </w:r>
      <w:r w:rsidR="0003222E">
        <w:t>½</w:t>
      </w:r>
      <w:r w:rsidR="00EF4FDE" w:rsidRPr="007E7F3B">
        <w:t xml:space="preserve"> </w:t>
      </w:r>
      <w:proofErr w:type="spellStart"/>
      <w:r w:rsidR="00EF4FDE" w:rsidRPr="007E7F3B">
        <w:t>pié</w:t>
      </w:r>
      <w:proofErr w:type="spellEnd"/>
      <w:r w:rsidR="00EF4FDE" w:rsidRPr="007E7F3B">
        <w:t xml:space="preserve"> de ladrillo </w:t>
      </w:r>
      <w:r w:rsidR="00890DE0" w:rsidRPr="007E7F3B">
        <w:t>perforado</w:t>
      </w:r>
      <w:r w:rsidR="00EF4FDE" w:rsidRPr="007E7F3B">
        <w:t xml:space="preserve"> con guarnecido y enlucido de yeso hacia el interior.</w:t>
      </w:r>
    </w:p>
    <w:p w14:paraId="5F453ED0" w14:textId="77777777" w:rsidR="004978C1" w:rsidRPr="00C130F9" w:rsidRDefault="004978C1" w:rsidP="00F764BC">
      <w:pPr>
        <w:pStyle w:val="UZPRRAFO"/>
        <w:rPr>
          <w:color w:val="FF0000"/>
        </w:rPr>
      </w:pPr>
    </w:p>
    <w:p w14:paraId="7E87A938" w14:textId="32230DC5" w:rsidR="00F764BC" w:rsidRPr="000A7160" w:rsidRDefault="00855461" w:rsidP="00F764BC">
      <w:pPr>
        <w:pStyle w:val="UZPRRAFO"/>
      </w:pPr>
      <w:r w:rsidRPr="000A7160">
        <w:t>FORJADO DE PLANTA BAJA</w:t>
      </w:r>
    </w:p>
    <w:p w14:paraId="4C0B601E" w14:textId="77777777" w:rsidR="0066248B" w:rsidRPr="000A7160" w:rsidRDefault="00855461" w:rsidP="00F764BC">
      <w:pPr>
        <w:pStyle w:val="UZPRRAFO"/>
      </w:pPr>
      <w:r w:rsidRPr="000A7160">
        <w:t xml:space="preserve">Forjado sanitario </w:t>
      </w:r>
      <w:r w:rsidR="0066248B" w:rsidRPr="000A7160">
        <w:t xml:space="preserve">de placa alveolar con capa de compresión, aislamiento XPS de </w:t>
      </w:r>
      <w:proofErr w:type="spellStart"/>
      <w:r w:rsidR="0066248B" w:rsidRPr="000A7160">
        <w:t>poliestireno</w:t>
      </w:r>
      <w:proofErr w:type="spellEnd"/>
      <w:r w:rsidR="0066248B" w:rsidRPr="000A7160">
        <w:t xml:space="preserve"> extruido de 8cm, capa de mortero de 10cm de espesor máximo y acabado de pavimento cerámico</w:t>
      </w:r>
      <w:r w:rsidRPr="000A7160">
        <w:t xml:space="preserve">. </w:t>
      </w:r>
    </w:p>
    <w:p w14:paraId="367DAC3B" w14:textId="77777777" w:rsidR="004978C1" w:rsidRPr="00C130F9" w:rsidRDefault="004978C1" w:rsidP="006E0AF8">
      <w:pPr>
        <w:pStyle w:val="UZPRRAFO"/>
        <w:outlineLvl w:val="0"/>
        <w:rPr>
          <w:color w:val="FF0000"/>
        </w:rPr>
      </w:pPr>
    </w:p>
    <w:p w14:paraId="0E451D51" w14:textId="77777777" w:rsidR="00F764BC" w:rsidRPr="000A7160" w:rsidRDefault="00E33F92" w:rsidP="006E0AF8">
      <w:pPr>
        <w:pStyle w:val="UZPRRAFO"/>
        <w:outlineLvl w:val="0"/>
      </w:pPr>
      <w:r w:rsidRPr="000A7160">
        <w:t>CUBIERTAS</w:t>
      </w:r>
    </w:p>
    <w:p w14:paraId="37D54F1E" w14:textId="0C5DDAB4" w:rsidR="005C44C5" w:rsidRPr="003752E9" w:rsidRDefault="00E33F92" w:rsidP="007C563A">
      <w:pPr>
        <w:pStyle w:val="UZPRRAFO"/>
      </w:pPr>
      <w:r w:rsidRPr="000A7160">
        <w:t xml:space="preserve">Cubierta </w:t>
      </w:r>
      <w:r w:rsidR="0085285A" w:rsidRPr="000A7160">
        <w:t>plana invertida</w:t>
      </w:r>
      <w:r w:rsidR="000A7160" w:rsidRPr="000A7160">
        <w:t>, no transitable, no ventilada,</w:t>
      </w:r>
      <w:r w:rsidR="0085285A" w:rsidRPr="000A7160">
        <w:t xml:space="preserve"> </w:t>
      </w:r>
      <w:r w:rsidR="0083285F" w:rsidRPr="000A7160">
        <w:t>con recubrimiento de grava</w:t>
      </w:r>
      <w:r w:rsidR="000A7160">
        <w:t xml:space="preserve"> y </w:t>
      </w:r>
      <w:r w:rsidR="000A7160" w:rsidRPr="003752E9">
        <w:t>pendientes del 1 al 5%</w:t>
      </w:r>
      <w:r w:rsidR="00772715">
        <w:t xml:space="preserve"> en el volumen de aulas y el bloque de vestuarios. </w:t>
      </w:r>
    </w:p>
    <w:p w14:paraId="79B0D652" w14:textId="079BDDBF" w:rsidR="007C563A" w:rsidRDefault="007C563A" w:rsidP="007C563A">
      <w:pPr>
        <w:pStyle w:val="UZPRRAFO"/>
      </w:pPr>
      <w:r w:rsidRPr="003752E9">
        <w:t>Impermeabilización</w:t>
      </w:r>
      <w:r w:rsidRPr="003752E9">
        <w:rPr>
          <w:rFonts w:cs="Arial"/>
          <w:highlight w:val="white"/>
        </w:rPr>
        <w:t xml:space="preserve"> tipo </w:t>
      </w:r>
      <w:proofErr w:type="spellStart"/>
      <w:r w:rsidRPr="003752E9">
        <w:rPr>
          <w:rFonts w:cs="Arial"/>
          <w:highlight w:val="white"/>
        </w:rPr>
        <w:t>monocapa</w:t>
      </w:r>
      <w:proofErr w:type="spellEnd"/>
      <w:r w:rsidRPr="003752E9">
        <w:rPr>
          <w:rFonts w:cs="Arial"/>
          <w:highlight w:val="white"/>
        </w:rPr>
        <w:t xml:space="preserve">, no adherida, formada por </w:t>
      </w:r>
      <w:r w:rsidRPr="003752E9">
        <w:rPr>
          <w:highlight w:val="white"/>
        </w:rPr>
        <w:t xml:space="preserve">membrana impermeabilizante de caucho E.P.D.M. de 1,50 </w:t>
      </w:r>
      <w:proofErr w:type="spellStart"/>
      <w:r w:rsidRPr="003752E9">
        <w:rPr>
          <w:highlight w:val="white"/>
        </w:rPr>
        <w:t>mm.</w:t>
      </w:r>
      <w:proofErr w:type="spellEnd"/>
      <w:r w:rsidRPr="003752E9">
        <w:rPr>
          <w:highlight w:val="white"/>
        </w:rPr>
        <w:t xml:space="preserve"> de espesor. Se deber</w:t>
      </w:r>
      <w:r w:rsidRPr="003752E9">
        <w:t>án cumplir los detalles de ejecución del fabricante.</w:t>
      </w:r>
    </w:p>
    <w:p w14:paraId="01969E44" w14:textId="18D6429E" w:rsidR="00772715" w:rsidRPr="003752E9" w:rsidRDefault="00772715" w:rsidP="00772715">
      <w:pPr>
        <w:pStyle w:val="UZPRRAFO"/>
      </w:pPr>
      <w:r>
        <w:t xml:space="preserve">El gimnasio tiene cubierta de panel sándwich acabado en chapa metálica </w:t>
      </w:r>
      <w:proofErr w:type="spellStart"/>
      <w:r>
        <w:t>grecada</w:t>
      </w:r>
      <w:proofErr w:type="spellEnd"/>
      <w:r>
        <w:t>, al igual que el porche entre edificios, éste último, sin aislamiento.</w:t>
      </w:r>
    </w:p>
    <w:p w14:paraId="686C1441" w14:textId="0111DAAB" w:rsidR="00652951" w:rsidRPr="003752E9" w:rsidRDefault="00652951" w:rsidP="00652951">
      <w:pPr>
        <w:pStyle w:val="UZPRRAFO"/>
        <w:outlineLvl w:val="0"/>
      </w:pPr>
      <w:r w:rsidRPr="003752E9">
        <w:t>Se tendrá especial cuidado en la colocación de la grava, para evitar zonas de falta de protección de los componentes inferiores del sistema.</w:t>
      </w:r>
    </w:p>
    <w:p w14:paraId="0135AC21" w14:textId="74BDB7B7" w:rsidR="00F764BC" w:rsidRPr="003752E9" w:rsidRDefault="00F764BC" w:rsidP="006E0AF8">
      <w:pPr>
        <w:pStyle w:val="UZPRRAFO"/>
        <w:outlineLvl w:val="0"/>
      </w:pPr>
      <w:r w:rsidRPr="003752E9">
        <w:t>La resistencia al fuego</w:t>
      </w:r>
      <w:r w:rsidR="001F7835" w:rsidRPr="003752E9">
        <w:t xml:space="preserve"> será como mínimo REI 6</w:t>
      </w:r>
      <w:r w:rsidRPr="003752E9">
        <w:t>0. Esto se cumple en la cubierta proyectada.</w:t>
      </w:r>
    </w:p>
    <w:p w14:paraId="031912C8" w14:textId="77777777" w:rsidR="00AC0B51" w:rsidRPr="003752E9" w:rsidRDefault="00AC0B51" w:rsidP="00F764BC">
      <w:pPr>
        <w:pStyle w:val="UZPRRAFO"/>
      </w:pPr>
    </w:p>
    <w:p w14:paraId="73F23D40" w14:textId="77777777" w:rsidR="00F764BC" w:rsidRPr="00A75F24" w:rsidRDefault="00FB24A6" w:rsidP="006E0AF8">
      <w:pPr>
        <w:pStyle w:val="UZPRRAFO"/>
        <w:outlineLvl w:val="0"/>
      </w:pPr>
      <w:r w:rsidRPr="00A75F24">
        <w:t>CARPINTERÍAS EXTERIORES</w:t>
      </w:r>
    </w:p>
    <w:p w14:paraId="2F24A73D" w14:textId="5F07D1C9" w:rsidR="00FB24A6" w:rsidRPr="00A75F24" w:rsidRDefault="00F764BC" w:rsidP="00F764BC">
      <w:pPr>
        <w:pStyle w:val="UZPRRAFO"/>
      </w:pPr>
      <w:r w:rsidRPr="00A75F24">
        <w:t xml:space="preserve">Aluminio </w:t>
      </w:r>
      <w:r w:rsidR="00FB24A6" w:rsidRPr="00A75F24">
        <w:t xml:space="preserve">con rotura de puente térmico, lacado </w:t>
      </w:r>
      <w:r w:rsidR="00D26429" w:rsidRPr="00A75F24">
        <w:t>en color a elegir por la Dirección Facultativa.</w:t>
      </w:r>
      <w:r w:rsidR="00FB24A6" w:rsidRPr="00A75F24">
        <w:t xml:space="preserve"> </w:t>
      </w:r>
    </w:p>
    <w:p w14:paraId="2C30985E" w14:textId="61AC2C4F" w:rsidR="00F764BC" w:rsidRPr="00A75F24" w:rsidRDefault="00FB24A6" w:rsidP="00F764BC">
      <w:pPr>
        <w:pStyle w:val="UZPRRAFO"/>
      </w:pPr>
      <w:r w:rsidRPr="00A75F24">
        <w:t>A</w:t>
      </w:r>
      <w:r w:rsidR="00F764BC" w:rsidRPr="00A75F24">
        <w:t>cr</w:t>
      </w:r>
      <w:r w:rsidR="00D26429" w:rsidRPr="00A75F24">
        <w:t>istalamientos en vidrio de seguridad laminado, tanto a interior como a exterior, con cámara de aire intermedia.</w:t>
      </w:r>
    </w:p>
    <w:p w14:paraId="1E4ED5CA" w14:textId="3743A33F" w:rsidR="009D448D" w:rsidRPr="00A75F24" w:rsidRDefault="00600A6B" w:rsidP="00F764BC">
      <w:pPr>
        <w:pStyle w:val="UZPRRAFO"/>
      </w:pPr>
      <w:r w:rsidRPr="00A75F24">
        <w:lastRenderedPageBreak/>
        <w:t xml:space="preserve">Las </w:t>
      </w:r>
      <w:r w:rsidR="004C0291" w:rsidRPr="00A75F24">
        <w:t xml:space="preserve">puertas de vidrio y las </w:t>
      </w:r>
      <w:r w:rsidRPr="00A75F24">
        <w:t xml:space="preserve">grandes superficies acristaladas que puedan confundirse con puertas o </w:t>
      </w:r>
      <w:proofErr w:type="gramStart"/>
      <w:r w:rsidRPr="00A75F24">
        <w:t>aberturas,</w:t>
      </w:r>
      <w:proofErr w:type="gramEnd"/>
      <w:r w:rsidRPr="00A75F24">
        <w:t xml:space="preserve"> estarán provistas en toda su longitud, de señalización visualmente contrastada situada a una altura inferior comprendida entre 0,85 y 1,10m y a una altura superior comprendida entre 1,50 y 1,70m</w:t>
      </w:r>
      <w:r w:rsidR="00A4106E" w:rsidRPr="00A75F24">
        <w:t>, en cumplimiento del DB-SUA-2.</w:t>
      </w:r>
    </w:p>
    <w:p w14:paraId="5F521361" w14:textId="77777777" w:rsidR="00F764BC" w:rsidRPr="00A75F24" w:rsidRDefault="00F764BC" w:rsidP="00F764BC">
      <w:pPr>
        <w:pStyle w:val="UZPRRAFO"/>
      </w:pPr>
      <w:proofErr w:type="gramStart"/>
      <w:r w:rsidRPr="00A75F24">
        <w:t>Las condiciones a cumplir</w:t>
      </w:r>
      <w:proofErr w:type="gramEnd"/>
      <w:r w:rsidRPr="00A75F24">
        <w:t xml:space="preserve"> en cuanto a la seguridad frente a incendios están descritas con más detalle en el documento DB-SI. El comportamiento térmico de la envolvente, demanda energética prevista en condiciones de verano e invierno, y su eficiencia energética se describen y desarrollan en el documento DB-HE y en el documento Anexo de Instalaciones.</w:t>
      </w:r>
    </w:p>
    <w:p w14:paraId="6ABE6A25" w14:textId="77777777" w:rsidR="007F3919" w:rsidRPr="00C130F9" w:rsidRDefault="007F3919">
      <w:pPr>
        <w:rPr>
          <w:rFonts w:cs="Arial"/>
          <w:b/>
          <w:color w:val="FF0000"/>
          <w:sz w:val="20"/>
          <w:szCs w:val="22"/>
          <w:u w:val="single"/>
          <w:lang w:val="es-MX" w:eastAsia="es-MX"/>
        </w:rPr>
      </w:pPr>
    </w:p>
    <w:p w14:paraId="25FAFB97" w14:textId="77777777" w:rsidR="00F37D69" w:rsidRPr="00A75F24" w:rsidRDefault="00F37D69" w:rsidP="006E0AF8">
      <w:pPr>
        <w:pStyle w:val="UZTTULO2"/>
        <w:outlineLvl w:val="0"/>
      </w:pPr>
      <w:bookmarkStart w:id="236" w:name="_Toc299653840"/>
      <w:bookmarkStart w:id="237" w:name="_Toc299827727"/>
      <w:bookmarkStart w:id="238" w:name="_Toc299901843"/>
      <w:bookmarkStart w:id="239" w:name="_Toc300183736"/>
      <w:bookmarkStart w:id="240" w:name="_Toc300317464"/>
      <w:bookmarkStart w:id="241" w:name="_Toc300419782"/>
      <w:bookmarkStart w:id="242" w:name="_Toc300654700"/>
      <w:bookmarkStart w:id="243" w:name="_Toc300961061"/>
      <w:bookmarkStart w:id="244" w:name="_Toc304804905"/>
      <w:bookmarkStart w:id="245" w:name="_Toc457269381"/>
      <w:bookmarkStart w:id="246" w:name="_Toc457478331"/>
      <w:bookmarkStart w:id="247" w:name="_Toc457546355"/>
      <w:bookmarkStart w:id="248" w:name="_Toc457547894"/>
      <w:bookmarkStart w:id="249" w:name="_Toc457549080"/>
      <w:bookmarkStart w:id="250" w:name="_Toc492318538"/>
      <w:bookmarkStart w:id="251" w:name="_Toc492838167"/>
      <w:bookmarkStart w:id="252" w:name="_Toc492918103"/>
      <w:bookmarkStart w:id="253" w:name="_Toc492981145"/>
      <w:bookmarkStart w:id="254" w:name="_Toc492987299"/>
      <w:bookmarkStart w:id="255" w:name="_Toc493000098"/>
      <w:bookmarkStart w:id="256" w:name="_Toc493000407"/>
      <w:bookmarkStart w:id="257" w:name="_Toc493002770"/>
      <w:bookmarkStart w:id="258" w:name="_Toc495346425"/>
      <w:r w:rsidRPr="00A75F24">
        <w:t>MC4. SISTEMA DE COMPARTIMENTACIÓN</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289283C8" w14:textId="77777777" w:rsidR="009575B9" w:rsidRPr="00A75F24" w:rsidRDefault="009575B9" w:rsidP="00FE51B0">
      <w:pPr>
        <w:pStyle w:val="UZPRRAFO"/>
        <w:rPr>
          <w:lang w:val="es-MX"/>
        </w:rPr>
      </w:pPr>
      <w:r w:rsidRPr="00A75F24">
        <w:t>La tabiquería interior se ejecutará con paneles de cartón-yeso. Se muestra una d</w:t>
      </w:r>
      <w:r w:rsidRPr="00A75F24">
        <w:rPr>
          <w:lang w:val="es-MX"/>
        </w:rPr>
        <w:t>escripción más detallada de cada caso en planos de arquitectura</w:t>
      </w:r>
      <w:r w:rsidR="009F3C4F" w:rsidRPr="00A75F24">
        <w:rPr>
          <w:lang w:val="es-MX"/>
        </w:rPr>
        <w:t>. S</w:t>
      </w:r>
      <w:r w:rsidRPr="00A75F24">
        <w:rPr>
          <w:lang w:val="es-MX"/>
        </w:rPr>
        <w:t>u comportamiento ante el fuego cumple lo dispuesto en el Código Técnico de la Edificación, lo que queda justificado en el correspondiente Documento Básico DB-SI.</w:t>
      </w:r>
    </w:p>
    <w:p w14:paraId="17D664C7" w14:textId="640C111D" w:rsidR="009575B9" w:rsidRPr="00A75F24" w:rsidRDefault="00E12538" w:rsidP="00FE51B0">
      <w:pPr>
        <w:pStyle w:val="UZPRRAFO"/>
      </w:pPr>
      <w:r w:rsidRPr="00A75F24">
        <w:t xml:space="preserve">Los tabiques de separación en el gimnasio entre la sala de la pista deportiva y el resto de </w:t>
      </w:r>
      <w:proofErr w:type="gramStart"/>
      <w:r w:rsidRPr="00A75F24">
        <w:t>estancias</w:t>
      </w:r>
      <w:proofErr w:type="gramEnd"/>
      <w:r w:rsidRPr="00A75F24">
        <w:t xml:space="preserve">, se ejecutarán con ladrillo cerámico </w:t>
      </w:r>
      <w:r w:rsidR="00890DE0" w:rsidRPr="00A75F24">
        <w:t>perforado</w:t>
      </w:r>
      <w:r w:rsidRPr="00A75F24">
        <w:t xml:space="preserve"> de medio pie de espesor.</w:t>
      </w:r>
    </w:p>
    <w:p w14:paraId="16E4E6F5" w14:textId="77777777" w:rsidR="00FE51B0" w:rsidRPr="00A75F24" w:rsidRDefault="00FE51B0" w:rsidP="00FE51B0">
      <w:pPr>
        <w:pStyle w:val="UZPRRAFO"/>
      </w:pPr>
      <w:r w:rsidRPr="00A75F24">
        <w:t xml:space="preserve">Se ejecutará la fase de albañilería conforme a los parámetros de calidad y diseño de la obra, comprobando el replanteo de </w:t>
      </w:r>
      <w:proofErr w:type="gramStart"/>
      <w:r w:rsidRPr="00A75F24">
        <w:t>la misma</w:t>
      </w:r>
      <w:proofErr w:type="gramEnd"/>
      <w:r w:rsidRPr="00A75F24">
        <w:t xml:space="preserve"> en la distribución proyectada y las dimensiones y trazados en el interior de las diferentes dependencias. El replanteo de </w:t>
      </w:r>
      <w:proofErr w:type="gramStart"/>
      <w:r w:rsidRPr="00A75F24">
        <w:t>tabiquería,</w:t>
      </w:r>
      <w:proofErr w:type="gramEnd"/>
      <w:r w:rsidRPr="00A75F24">
        <w:t xml:space="preserve"> se realizará con el mayor rigor de medidas, verificándose “in situ” por la dirección facultativa la correcta ejecución, sobre todo los ángulos rectos y oblicuos existentes.</w:t>
      </w:r>
    </w:p>
    <w:p w14:paraId="667D157A" w14:textId="77777777" w:rsidR="00FE51B0" w:rsidRPr="00A75F24" w:rsidRDefault="00FE51B0" w:rsidP="00FE51B0">
      <w:pPr>
        <w:pStyle w:val="UZPRRAFO"/>
        <w:rPr>
          <w:lang w:val="es-MX"/>
        </w:rPr>
      </w:pPr>
    </w:p>
    <w:p w14:paraId="67ADC64E" w14:textId="77777777" w:rsidR="003330B8" w:rsidRPr="00A75F24" w:rsidRDefault="00FE51B0" w:rsidP="00FE51B0">
      <w:pPr>
        <w:pStyle w:val="UZPRRAFO"/>
        <w:rPr>
          <w:lang w:val="es-MX"/>
        </w:rPr>
      </w:pPr>
      <w:r w:rsidRPr="00A75F24">
        <w:rPr>
          <w:lang w:val="es-MX"/>
        </w:rPr>
        <w:t xml:space="preserve">El aislamiento acústico cumple lo exigido en el Código Técnico de la Edificación. Para ello se aporta la memoria de cumplimiento del DB-HR y la correspondiente Ficha Justificativa. </w:t>
      </w:r>
    </w:p>
    <w:p w14:paraId="56971A88" w14:textId="081DF1A4" w:rsidR="004C6D0A" w:rsidRPr="00C130F9" w:rsidRDefault="004C6D0A">
      <w:pPr>
        <w:rPr>
          <w:rFonts w:ascii="Arial" w:eastAsia="Times New Roman" w:hAnsi="Arial" w:cs="Arial"/>
          <w:b/>
          <w:color w:val="FF0000"/>
          <w:sz w:val="20"/>
          <w:szCs w:val="22"/>
          <w:u w:val="single"/>
          <w:lang w:val="es-MX" w:eastAsia="es-MX"/>
        </w:rPr>
      </w:pPr>
      <w:bookmarkStart w:id="259" w:name="_Toc299653841"/>
      <w:bookmarkStart w:id="260" w:name="_Toc299827728"/>
      <w:bookmarkStart w:id="261" w:name="_Toc299901844"/>
      <w:bookmarkStart w:id="262" w:name="_Toc300183737"/>
      <w:bookmarkStart w:id="263" w:name="_Toc300317465"/>
      <w:bookmarkStart w:id="264" w:name="_Toc300419783"/>
      <w:bookmarkStart w:id="265" w:name="_Toc300654701"/>
      <w:bookmarkStart w:id="266" w:name="_Toc300961062"/>
      <w:bookmarkStart w:id="267" w:name="_Toc304804906"/>
      <w:bookmarkStart w:id="268" w:name="_Toc457269382"/>
      <w:bookmarkStart w:id="269" w:name="_Toc457478332"/>
      <w:bookmarkStart w:id="270" w:name="_Toc457546356"/>
      <w:bookmarkStart w:id="271" w:name="_Toc457547895"/>
      <w:bookmarkStart w:id="272" w:name="_Toc457549081"/>
      <w:bookmarkStart w:id="273" w:name="_Toc492318539"/>
      <w:bookmarkStart w:id="274" w:name="_Toc492838168"/>
      <w:bookmarkStart w:id="275" w:name="_Toc492918104"/>
      <w:bookmarkStart w:id="276" w:name="_Toc492981146"/>
      <w:bookmarkStart w:id="277" w:name="_Toc492987300"/>
      <w:bookmarkStart w:id="278" w:name="_Toc493000099"/>
      <w:bookmarkStart w:id="279" w:name="_Toc493000408"/>
      <w:bookmarkStart w:id="280" w:name="_Toc493002771"/>
      <w:bookmarkStart w:id="281" w:name="_Toc495346426"/>
    </w:p>
    <w:p w14:paraId="067C6C7A" w14:textId="7BC52E88" w:rsidR="00F37D69" w:rsidRPr="00E40C4E" w:rsidRDefault="00F37D69" w:rsidP="006E0AF8">
      <w:pPr>
        <w:pStyle w:val="UZTTULO2"/>
        <w:outlineLvl w:val="0"/>
      </w:pPr>
      <w:r w:rsidRPr="00E40C4E">
        <w:t>MC5. SISTEMA DE ACABADOS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6E5A3BEA" w14:textId="77777777" w:rsidR="00FE7A51" w:rsidRPr="00E40C4E" w:rsidRDefault="00FE7A51" w:rsidP="006E0AF8">
      <w:pPr>
        <w:pStyle w:val="UZPRRAFO"/>
        <w:outlineLvl w:val="0"/>
      </w:pPr>
      <w:r w:rsidRPr="00E40C4E">
        <w:t>ACABADOS INTERIORES</w:t>
      </w:r>
    </w:p>
    <w:p w14:paraId="16B977AC" w14:textId="77777777" w:rsidR="009E14E9" w:rsidRPr="00E40C4E" w:rsidRDefault="009E14E9" w:rsidP="006E0AF8">
      <w:pPr>
        <w:pStyle w:val="UZPRRAFO"/>
        <w:outlineLvl w:val="0"/>
        <w:rPr>
          <w:b/>
        </w:rPr>
      </w:pPr>
      <w:r w:rsidRPr="00E40C4E">
        <w:rPr>
          <w:b/>
        </w:rPr>
        <w:t>Suelos</w:t>
      </w:r>
    </w:p>
    <w:p w14:paraId="6430B81B" w14:textId="39614BF7" w:rsidR="00004F4C" w:rsidRPr="00E40C4E" w:rsidRDefault="009E14E9" w:rsidP="00FB07AA">
      <w:pPr>
        <w:pStyle w:val="UZPRRAFO"/>
      </w:pPr>
      <w:r w:rsidRPr="00E40C4E">
        <w:t xml:space="preserve">Baldosa </w:t>
      </w:r>
      <w:r w:rsidR="00D26429" w:rsidRPr="00E40C4E">
        <w:t xml:space="preserve">de gres </w:t>
      </w:r>
      <w:proofErr w:type="spellStart"/>
      <w:r w:rsidR="00D26429" w:rsidRPr="00E40C4E">
        <w:t>porcelánico</w:t>
      </w:r>
      <w:proofErr w:type="spellEnd"/>
      <w:r w:rsidR="00D26429" w:rsidRPr="00E40C4E">
        <w:t xml:space="preserve"> rectificado, </w:t>
      </w:r>
      <w:r w:rsidR="00DA2969" w:rsidRPr="00E40C4E">
        <w:t>según planos y presupuesto</w:t>
      </w:r>
      <w:r w:rsidRPr="00E40C4E">
        <w:t>.</w:t>
      </w:r>
      <w:r w:rsidR="00FB07AA" w:rsidRPr="00E40C4E">
        <w:t xml:space="preserve"> El adhesivo de recibido será al menos C2TES1, según la nomenclatura EN 12004. </w:t>
      </w:r>
      <w:r w:rsidR="00004F4C" w:rsidRPr="00E40C4E">
        <w:t>Se deberán especificar en obra los tipos de adhesivos de reju</w:t>
      </w:r>
      <w:r w:rsidR="00FB07AA" w:rsidRPr="00E40C4E">
        <w:t xml:space="preserve">ntado con la nomenclatura de la norma </w:t>
      </w:r>
      <w:r w:rsidR="00004F4C" w:rsidRPr="00E40C4E">
        <w:t>EN 13888.</w:t>
      </w:r>
    </w:p>
    <w:p w14:paraId="4F8A223F" w14:textId="53A20E3C" w:rsidR="00CC3B72" w:rsidRPr="00E40C4E" w:rsidRDefault="00D6075C" w:rsidP="00FB07AA">
      <w:pPr>
        <w:pStyle w:val="UZPRRAFO"/>
      </w:pPr>
      <w:r w:rsidRPr="00E40C4E">
        <w:t>Se señalizará el borde exterior de las huellas de los peldaños, en toda su longitud, con una franja de 3 a 5cm de ancho y color fuertemente contrastado en relación con el resto del peldaño. Dicha franja tendrá carácter antideslizante y estará enrasada, en cumplimiento del Decreto 13/2007.</w:t>
      </w:r>
    </w:p>
    <w:p w14:paraId="65537B82" w14:textId="7F784C14" w:rsidR="000A329D" w:rsidRPr="00E40C4E" w:rsidRDefault="00004685" w:rsidP="00A426F8">
      <w:pPr>
        <w:pStyle w:val="UZPRRAFO"/>
      </w:pPr>
      <w:r w:rsidRPr="00E40C4E">
        <w:t>L</w:t>
      </w:r>
      <w:r w:rsidR="0059598E" w:rsidRPr="00E40C4E">
        <w:t>a pista del gimn</w:t>
      </w:r>
      <w:r w:rsidRPr="00E40C4E">
        <w:t>asio tendrá un pavimento deportivo de PVC para interiores de 5mm de espesor.</w:t>
      </w:r>
    </w:p>
    <w:p w14:paraId="3C13CD9C" w14:textId="77777777" w:rsidR="00FE7A51" w:rsidRPr="00E40C4E" w:rsidRDefault="009E14E9" w:rsidP="006E0AF8">
      <w:pPr>
        <w:pStyle w:val="UZPRRAFO"/>
        <w:outlineLvl w:val="0"/>
        <w:rPr>
          <w:b/>
        </w:rPr>
      </w:pPr>
      <w:r w:rsidRPr="00E40C4E">
        <w:rPr>
          <w:b/>
        </w:rPr>
        <w:t>Paredes:</w:t>
      </w:r>
    </w:p>
    <w:p w14:paraId="5EC39F6E" w14:textId="38A02C6C" w:rsidR="00FE7A51" w:rsidRPr="00E40C4E" w:rsidRDefault="00FE7A51" w:rsidP="00FE7A51">
      <w:pPr>
        <w:pStyle w:val="UZPRRAFO"/>
      </w:pPr>
      <w:r w:rsidRPr="00E40C4E">
        <w:t xml:space="preserve">Pintura plástica </w:t>
      </w:r>
      <w:r w:rsidR="009E14E9" w:rsidRPr="00E40C4E">
        <w:t xml:space="preserve">lisa mate blanca o en color claro a elegir por la D.F., </w:t>
      </w:r>
      <w:r w:rsidR="00047B74" w:rsidRPr="00E40C4E">
        <w:t xml:space="preserve">sobre placa de cartón-yeso, </w:t>
      </w:r>
      <w:r w:rsidR="009E14E9" w:rsidRPr="00E40C4E">
        <w:t xml:space="preserve">con zócalo de </w:t>
      </w:r>
      <w:r w:rsidR="00322EBD" w:rsidRPr="00E40C4E">
        <w:t>PVC hasta 1</w:t>
      </w:r>
      <w:r w:rsidR="00DA2969" w:rsidRPr="00E40C4E">
        <w:t>-2</w:t>
      </w:r>
      <w:r w:rsidR="00D26429" w:rsidRPr="00E40C4E">
        <w:t>m</w:t>
      </w:r>
      <w:r w:rsidR="000D2170" w:rsidRPr="00E40C4E">
        <w:t xml:space="preserve"> de altura y moldura de remate</w:t>
      </w:r>
      <w:r w:rsidR="009E14E9" w:rsidRPr="00E40C4E">
        <w:t>.</w:t>
      </w:r>
    </w:p>
    <w:p w14:paraId="450A5B08" w14:textId="1538A175" w:rsidR="00FE7A51" w:rsidRPr="00E40C4E" w:rsidRDefault="00FE7A51" w:rsidP="008E403D">
      <w:pPr>
        <w:pStyle w:val="UZPRRAFO"/>
      </w:pPr>
      <w:r w:rsidRPr="00E40C4E">
        <w:t xml:space="preserve">Alicatado </w:t>
      </w:r>
      <w:r w:rsidR="009E14E9" w:rsidRPr="00E40C4E">
        <w:t xml:space="preserve">con azulejo </w:t>
      </w:r>
      <w:r w:rsidR="008E403D" w:rsidRPr="00E40C4E">
        <w:t xml:space="preserve">de gres esmaltado </w:t>
      </w:r>
      <w:r w:rsidRPr="00E40C4E">
        <w:t>en aseos.</w:t>
      </w:r>
      <w:r w:rsidR="001A0FBF" w:rsidRPr="00E40C4E">
        <w:t xml:space="preserve"> Al menos en el área de paramento adyacente a la proyección de los aparatos sanitarios y accesorios se diferenciará de éstos mediante alto contraste de color, en cumplimiento del Decreto 13/2007 de Accesibilidad de la Comunidad de Madrid.</w:t>
      </w:r>
    </w:p>
    <w:p w14:paraId="3896D048" w14:textId="3C20F658" w:rsidR="00D76B3F" w:rsidRPr="00E40C4E" w:rsidRDefault="00D76B3F" w:rsidP="008E403D">
      <w:pPr>
        <w:pStyle w:val="UZPRRAFO"/>
      </w:pPr>
      <w:r w:rsidRPr="00E40C4E">
        <w:lastRenderedPageBreak/>
        <w:t>Se deberán cumplir las condiciones de ejecución de los morteros de base y rejuntado, siguiendo las condiciones de las fichas técnicas industriales.</w:t>
      </w:r>
    </w:p>
    <w:p w14:paraId="39531ED1" w14:textId="77777777" w:rsidR="00FE7A51" w:rsidRPr="00E40C4E" w:rsidRDefault="00CF327C" w:rsidP="006E0AF8">
      <w:pPr>
        <w:pStyle w:val="UZPRRAFO"/>
        <w:outlineLvl w:val="0"/>
        <w:rPr>
          <w:b/>
        </w:rPr>
      </w:pPr>
      <w:r w:rsidRPr="00E40C4E">
        <w:rPr>
          <w:b/>
        </w:rPr>
        <w:t>Techos:</w:t>
      </w:r>
    </w:p>
    <w:p w14:paraId="44D21AC2" w14:textId="6EC65CD2" w:rsidR="00FE7A51" w:rsidRPr="00E40C4E" w:rsidRDefault="00FE7A51" w:rsidP="00FE7A51">
      <w:pPr>
        <w:pStyle w:val="UZPRRAFO"/>
      </w:pPr>
      <w:r w:rsidRPr="00E40C4E">
        <w:t xml:space="preserve">Falso techo continuo acústico de fibra mineral de </w:t>
      </w:r>
      <w:proofErr w:type="spellStart"/>
      <w:r w:rsidR="008E403D" w:rsidRPr="00E40C4E">
        <w:t>perfilería</w:t>
      </w:r>
      <w:proofErr w:type="spellEnd"/>
      <w:r w:rsidR="008E403D" w:rsidRPr="00E40C4E">
        <w:t xml:space="preserve"> </w:t>
      </w:r>
      <w:proofErr w:type="spellStart"/>
      <w:r w:rsidR="008E403D" w:rsidRPr="00E40C4E">
        <w:t>semivista</w:t>
      </w:r>
      <w:proofErr w:type="spellEnd"/>
      <w:r w:rsidR="008E403D" w:rsidRPr="00E40C4E">
        <w:t>, en placas de 60x60cm,</w:t>
      </w:r>
      <w:r w:rsidRPr="00E40C4E">
        <w:t xml:space="preserve"> en aulas y zonas comunes.</w:t>
      </w:r>
      <w:r w:rsidR="00A426F8" w:rsidRPr="00E40C4E">
        <w:t xml:space="preserve"> </w:t>
      </w:r>
      <w:r w:rsidR="00F35618">
        <w:t xml:space="preserve">Todos los espacios llevarán fajeado perimetral en placa de cartón yeso con acabado en pintura blanca. </w:t>
      </w:r>
    </w:p>
    <w:p w14:paraId="4B594E5B" w14:textId="2801C20B" w:rsidR="00FE7A51" w:rsidRPr="00E40C4E" w:rsidRDefault="00FE7A51" w:rsidP="00D76B3F">
      <w:pPr>
        <w:pStyle w:val="UZPRRAFO"/>
        <w:ind w:left="708" w:hanging="334"/>
      </w:pPr>
      <w:r w:rsidRPr="00E40C4E">
        <w:t>Placas de cartón-yeso hidrófugo en aseos</w:t>
      </w:r>
      <w:r w:rsidR="004F085A" w:rsidRPr="00E40C4E">
        <w:t xml:space="preserve"> y porches</w:t>
      </w:r>
      <w:r w:rsidRPr="00E40C4E">
        <w:t>.</w:t>
      </w:r>
    </w:p>
    <w:p w14:paraId="3C1FD6A5" w14:textId="2037050B" w:rsidR="00563CC4" w:rsidRPr="00E40C4E" w:rsidRDefault="00563CC4" w:rsidP="00FE7A51">
      <w:pPr>
        <w:pStyle w:val="UZPRRAFO"/>
      </w:pPr>
      <w:r w:rsidRPr="00E40C4E">
        <w:t>Trasdosado con placas de cartón-yeso en escaleras</w:t>
      </w:r>
      <w:r w:rsidR="008E403D" w:rsidRPr="00E40C4E">
        <w:t>.</w:t>
      </w:r>
    </w:p>
    <w:p w14:paraId="79C935DC" w14:textId="71C88A3B" w:rsidR="00D76B3F" w:rsidRPr="00E40C4E" w:rsidRDefault="00D76B3F" w:rsidP="00FE7A51">
      <w:pPr>
        <w:pStyle w:val="UZPRRAFO"/>
      </w:pPr>
      <w:r w:rsidRPr="00E40C4E">
        <w:t>Se deberán seguir las especificaciones técnicas del fabricante.</w:t>
      </w:r>
    </w:p>
    <w:p w14:paraId="2C7A4CC3" w14:textId="77777777" w:rsidR="00FE7A51" w:rsidRPr="00E40C4E" w:rsidRDefault="00B31C34" w:rsidP="006E0AF8">
      <w:pPr>
        <w:pStyle w:val="UZPRRAFO"/>
        <w:outlineLvl w:val="0"/>
        <w:rPr>
          <w:b/>
        </w:rPr>
      </w:pPr>
      <w:r w:rsidRPr="00E40C4E">
        <w:rPr>
          <w:b/>
        </w:rPr>
        <w:t>Carpinterías:</w:t>
      </w:r>
    </w:p>
    <w:p w14:paraId="6ADF9FFE" w14:textId="237665F6" w:rsidR="00FE7A51" w:rsidRPr="00E40C4E" w:rsidRDefault="002B41C8" w:rsidP="00FE7A51">
      <w:pPr>
        <w:pStyle w:val="UZPRRAFO"/>
      </w:pPr>
      <w:r w:rsidRPr="00E40C4E">
        <w:t>Las ventanas de separación aula-pasillo</w:t>
      </w:r>
      <w:r w:rsidR="00FE7A51" w:rsidRPr="00E40C4E">
        <w:t xml:space="preserve">, con </w:t>
      </w:r>
      <w:proofErr w:type="spellStart"/>
      <w:r w:rsidRPr="00E40C4E">
        <w:t>perfilería</w:t>
      </w:r>
      <w:proofErr w:type="spellEnd"/>
      <w:r w:rsidRPr="00E40C4E">
        <w:t xml:space="preserve"> de aluminio y acristalamiento</w:t>
      </w:r>
      <w:r w:rsidR="00FE7A51" w:rsidRPr="00E40C4E">
        <w:t xml:space="preserve"> de vidrio laminar</w:t>
      </w:r>
      <w:r w:rsidRPr="00E40C4E">
        <w:t xml:space="preserve"> 6+6</w:t>
      </w:r>
      <w:r w:rsidR="00FE7A51" w:rsidRPr="00E40C4E">
        <w:t>.</w:t>
      </w:r>
      <w:r w:rsidR="00A77F08" w:rsidRPr="00E40C4E">
        <w:t xml:space="preserve"> </w:t>
      </w:r>
    </w:p>
    <w:p w14:paraId="2009B43C" w14:textId="32A7A291" w:rsidR="002B41C8" w:rsidRPr="00E40C4E" w:rsidRDefault="002B41C8" w:rsidP="002B41C8">
      <w:pPr>
        <w:pStyle w:val="UZPRRAFO"/>
      </w:pPr>
      <w:r w:rsidRPr="00E40C4E">
        <w:t>Las puertas de paso tienen hojas con bastidor perimetral macizo de fibra de madera hidrófuga e interior relleno de alma alveolar de alta resistencia, revestidas por ambas caras con placas de compacto fenólico acabado en r</w:t>
      </w:r>
      <w:r w:rsidR="00A77F08" w:rsidRPr="00E40C4E">
        <w:t>esina de melanina.</w:t>
      </w:r>
      <w:r w:rsidRPr="00E40C4E">
        <w:t xml:space="preserve"> </w:t>
      </w:r>
      <w:r w:rsidR="00F8514C" w:rsidRPr="00E40C4E">
        <w:t xml:space="preserve">Tienen 30dBA de aislamiento acústico. </w:t>
      </w:r>
      <w:r w:rsidRPr="00E40C4E">
        <w:t>Los marcos son de madera maciza</w:t>
      </w:r>
      <w:r w:rsidR="00F8514C" w:rsidRPr="00E40C4E">
        <w:t>.</w:t>
      </w:r>
      <w:r w:rsidR="00BA6C96" w:rsidRPr="00E40C4E">
        <w:t xml:space="preserve"> Los colores de las puertas serán elegidos por la</w:t>
      </w:r>
      <w:r w:rsidR="00B9006B" w:rsidRPr="00E40C4E">
        <w:t xml:space="preserve"> Dirección Facultativa en obra</w:t>
      </w:r>
      <w:r w:rsidR="00BA6C96" w:rsidRPr="00E40C4E">
        <w:t>, siempre recordando que conforme</w:t>
      </w:r>
      <w:r w:rsidR="00B9006B" w:rsidRPr="00E40C4E">
        <w:t xml:space="preserve"> al Decreto</w:t>
      </w:r>
      <w:r w:rsidR="00BA6C96" w:rsidRPr="00E40C4E">
        <w:t xml:space="preserve"> 13/2007 de accesibilidad </w:t>
      </w:r>
      <w:r w:rsidR="00B9006B" w:rsidRPr="00E40C4E">
        <w:t xml:space="preserve">de la Comunidad de Madrid, </w:t>
      </w:r>
      <w:r w:rsidR="00BA6C96" w:rsidRPr="00E40C4E">
        <w:t>deberán ser, bien en el marco, bien en toda la superficie de la hoja, así como en manillas o tiradores, de alto contraste en relación con la superficie donde se encuentran instaladas.</w:t>
      </w:r>
      <w:r w:rsidR="00F10ADB" w:rsidRPr="00E40C4E">
        <w:t xml:space="preserve"> </w:t>
      </w:r>
    </w:p>
    <w:p w14:paraId="402A5264" w14:textId="3D81A85F" w:rsidR="00F10ADB" w:rsidRPr="00E40C4E" w:rsidRDefault="00F10ADB" w:rsidP="002B41C8">
      <w:pPr>
        <w:pStyle w:val="UZPRRAFO"/>
      </w:pPr>
      <w:r w:rsidRPr="00E40C4E">
        <w:t>Las puertas de tipo “abatible”, dispondrán bien de un resorte de cierre de lenta operatividad de al menos 5s de duración que facilite que, en ningún caso, queden entreabiertas, bien de un mecanismo que las mantenga totalment</w:t>
      </w:r>
      <w:r w:rsidR="00173BD3" w:rsidRPr="00E40C4E">
        <w:t>e abiertas y pegadas a la pared, en cumplimiento del Decreto 13/2007 de accesibilidad de la Comunidad de Madrid.</w:t>
      </w:r>
    </w:p>
    <w:p w14:paraId="1B085329" w14:textId="1544C79D" w:rsidR="004C0291" w:rsidRPr="00E40C4E" w:rsidRDefault="004C0291" w:rsidP="004872C7">
      <w:pPr>
        <w:pStyle w:val="UZPRRAFO"/>
      </w:pPr>
      <w:r w:rsidRPr="00E40C4E">
        <w:t xml:space="preserve">Las puertas de vidrio y las grandes superficies acristaladas que puedan confundirse con puertas o </w:t>
      </w:r>
      <w:proofErr w:type="gramStart"/>
      <w:r w:rsidRPr="00E40C4E">
        <w:t>aberturas,</w:t>
      </w:r>
      <w:proofErr w:type="gramEnd"/>
      <w:r w:rsidRPr="00E40C4E">
        <w:t xml:space="preserve"> estarán provistas en toda su longitud, de señalización visualmente contrastada situada a una altura inferior comprendida entre 0,85 y 1,10m y a una altura superior comprendida entre</w:t>
      </w:r>
      <w:r w:rsidR="00E809DB" w:rsidRPr="00E40C4E">
        <w:t xml:space="preserve"> 1,50 y 1,70m, en cumplimiento del DB-SUA</w:t>
      </w:r>
      <w:r w:rsidR="00A4106E" w:rsidRPr="00E40C4E">
        <w:t>-</w:t>
      </w:r>
      <w:r w:rsidR="00E809DB" w:rsidRPr="00E40C4E">
        <w:t>2.</w:t>
      </w:r>
    </w:p>
    <w:p w14:paraId="2F541712" w14:textId="1FABCBFB" w:rsidR="00BE688C" w:rsidRPr="00E40C4E" w:rsidRDefault="00BE688C" w:rsidP="002B41C8">
      <w:pPr>
        <w:pStyle w:val="UZPRRAFO"/>
      </w:pPr>
      <w:r w:rsidRPr="00E40C4E">
        <w:t xml:space="preserve">Mamparas de separación </w:t>
      </w:r>
      <w:r w:rsidR="00F8514C" w:rsidRPr="00E40C4E">
        <w:t xml:space="preserve">y encimeras de lavabos </w:t>
      </w:r>
      <w:r w:rsidRPr="00E40C4E">
        <w:t>de tablero</w:t>
      </w:r>
      <w:r w:rsidR="00F8514C" w:rsidRPr="00E40C4E">
        <w:t xml:space="preserve"> fenólico en aseos</w:t>
      </w:r>
      <w:r w:rsidRPr="00E40C4E">
        <w:t>.</w:t>
      </w:r>
    </w:p>
    <w:p w14:paraId="63BD9385" w14:textId="1213BC8A" w:rsidR="00573F21" w:rsidRPr="00E40C4E" w:rsidRDefault="00573F21">
      <w:pPr>
        <w:rPr>
          <w:rFonts w:ascii="Arial" w:eastAsia="Times New Roman" w:hAnsi="Arial" w:cs="Times New Roman"/>
          <w:sz w:val="19"/>
          <w:szCs w:val="20"/>
          <w:lang w:val="es-ES" w:eastAsia="es-ES"/>
        </w:rPr>
      </w:pPr>
    </w:p>
    <w:p w14:paraId="2661DC36" w14:textId="0D4323B5" w:rsidR="00FE7A51" w:rsidRPr="00E40C4E" w:rsidRDefault="00FE7A51" w:rsidP="006E0AF8">
      <w:pPr>
        <w:pStyle w:val="UZPRRAFO"/>
        <w:outlineLvl w:val="0"/>
      </w:pPr>
      <w:r w:rsidRPr="00E40C4E">
        <w:t>ACABADOS EXTERIORES</w:t>
      </w:r>
    </w:p>
    <w:p w14:paraId="1349DAD6" w14:textId="77777777" w:rsidR="00FE7A51" w:rsidRPr="00E40C4E" w:rsidRDefault="00AD06EF" w:rsidP="006E0AF8">
      <w:pPr>
        <w:pStyle w:val="UZPRRAFO"/>
        <w:outlineLvl w:val="0"/>
        <w:rPr>
          <w:b/>
        </w:rPr>
      </w:pPr>
      <w:r w:rsidRPr="00E40C4E">
        <w:rPr>
          <w:b/>
        </w:rPr>
        <w:t>Paramentos:</w:t>
      </w:r>
    </w:p>
    <w:p w14:paraId="135D07B5" w14:textId="43692BBE" w:rsidR="00FE7A51" w:rsidRPr="0056193C" w:rsidRDefault="00AD06EF" w:rsidP="00FE7A51">
      <w:pPr>
        <w:pStyle w:val="UZPRRAFO"/>
      </w:pPr>
      <w:r w:rsidRPr="0056193C">
        <w:t>L</w:t>
      </w:r>
      <w:r w:rsidR="0056193C" w:rsidRPr="0056193C">
        <w:t>os paneles de prefabricados de fachada estarán fabricados en hormigón arquitectónico y del color elegido por la DF.</w:t>
      </w:r>
    </w:p>
    <w:p w14:paraId="72FD5490" w14:textId="77777777" w:rsidR="00FE7A51" w:rsidRPr="0056193C" w:rsidRDefault="00FE7A51" w:rsidP="006E0AF8">
      <w:pPr>
        <w:pStyle w:val="UZPRRAFO"/>
        <w:outlineLvl w:val="0"/>
        <w:rPr>
          <w:b/>
        </w:rPr>
      </w:pPr>
      <w:r w:rsidRPr="0056193C">
        <w:rPr>
          <w:b/>
        </w:rPr>
        <w:t>C</w:t>
      </w:r>
      <w:r w:rsidR="00A26604" w:rsidRPr="0056193C">
        <w:rPr>
          <w:b/>
        </w:rPr>
        <w:t>ubierta:</w:t>
      </w:r>
    </w:p>
    <w:p w14:paraId="7BA1FFC9" w14:textId="1B3EADE2" w:rsidR="00FE7A51" w:rsidRPr="0056193C" w:rsidRDefault="00BC11C3" w:rsidP="00FE7A51">
      <w:pPr>
        <w:pStyle w:val="UZPRRAFO"/>
      </w:pPr>
      <w:r w:rsidRPr="0056193C">
        <w:t xml:space="preserve">Canto rodado </w:t>
      </w:r>
      <w:r w:rsidR="00524338" w:rsidRPr="0056193C">
        <w:t xml:space="preserve">para </w:t>
      </w:r>
      <w:r w:rsidR="00AD06EF" w:rsidRPr="0056193C">
        <w:t>cubiert</w:t>
      </w:r>
      <w:r w:rsidR="00524338" w:rsidRPr="0056193C">
        <w:t>as</w:t>
      </w:r>
      <w:r w:rsidR="00AD06EF" w:rsidRPr="0056193C">
        <w:t xml:space="preserve"> plana</w:t>
      </w:r>
      <w:r w:rsidR="00524338" w:rsidRPr="0056193C">
        <w:t>s</w:t>
      </w:r>
      <w:r w:rsidR="006B5729">
        <w:t xml:space="preserve"> y panel sándwich con chapa </w:t>
      </w:r>
      <w:proofErr w:type="spellStart"/>
      <w:r w:rsidR="006B5729">
        <w:t>grecada</w:t>
      </w:r>
      <w:proofErr w:type="spellEnd"/>
      <w:r w:rsidR="006B5729">
        <w:t xml:space="preserve"> de acabado a elegir por la DF.</w:t>
      </w:r>
    </w:p>
    <w:p w14:paraId="10DEBC61" w14:textId="77777777" w:rsidR="00FE7A51" w:rsidRPr="0056193C" w:rsidRDefault="00FE7A51" w:rsidP="006E0AF8">
      <w:pPr>
        <w:pStyle w:val="UZPRRAFO"/>
        <w:outlineLvl w:val="0"/>
        <w:rPr>
          <w:b/>
        </w:rPr>
      </w:pPr>
      <w:r w:rsidRPr="0056193C">
        <w:rPr>
          <w:b/>
        </w:rPr>
        <w:t>C</w:t>
      </w:r>
      <w:r w:rsidR="00F8679E" w:rsidRPr="0056193C">
        <w:rPr>
          <w:b/>
        </w:rPr>
        <w:t>arpinterías:</w:t>
      </w:r>
    </w:p>
    <w:p w14:paraId="4BEDA08A" w14:textId="4D7062C4" w:rsidR="00782AB5" w:rsidRPr="0056193C" w:rsidRDefault="00FE7A51" w:rsidP="00FE7A51">
      <w:pPr>
        <w:pStyle w:val="UZPRRAFO"/>
      </w:pPr>
      <w:r w:rsidRPr="0056193C">
        <w:t xml:space="preserve">Aluminio </w:t>
      </w:r>
      <w:r w:rsidR="004C38F2" w:rsidRPr="0056193C">
        <w:t xml:space="preserve">con rotura de puente térmico, </w:t>
      </w:r>
      <w:r w:rsidR="00F8679E" w:rsidRPr="0056193C">
        <w:t xml:space="preserve">lacado en </w:t>
      </w:r>
      <w:r w:rsidR="00524338" w:rsidRPr="0056193C">
        <w:t>color a elegir por la Dirección Facultativa</w:t>
      </w:r>
      <w:r w:rsidR="00F8679E" w:rsidRPr="0056193C">
        <w:t>. A</w:t>
      </w:r>
      <w:r w:rsidRPr="0056193C">
        <w:t xml:space="preserve">cristalamientos en vidrio laminar </w:t>
      </w:r>
      <w:r w:rsidR="00524338" w:rsidRPr="0056193C">
        <w:t xml:space="preserve">tipo </w:t>
      </w:r>
      <w:r w:rsidRPr="0056193C">
        <w:t>“</w:t>
      </w:r>
      <w:proofErr w:type="spellStart"/>
      <w:r w:rsidRPr="0056193C">
        <w:t>Climalit</w:t>
      </w:r>
      <w:proofErr w:type="spellEnd"/>
      <w:r w:rsidRPr="0056193C">
        <w:t>”.</w:t>
      </w:r>
    </w:p>
    <w:p w14:paraId="604488C9" w14:textId="4EA17225" w:rsidR="003330B8" w:rsidRPr="006B5729" w:rsidRDefault="00FE7A51" w:rsidP="006B5729">
      <w:pPr>
        <w:pStyle w:val="UZPRRAFO"/>
        <w:outlineLvl w:val="0"/>
      </w:pPr>
      <w:r w:rsidRPr="0056193C">
        <w:t>Más información sobre acabados en planos correspondientes.</w:t>
      </w:r>
    </w:p>
    <w:p w14:paraId="766B9D32" w14:textId="77777777" w:rsidR="001215C9" w:rsidRDefault="001215C9">
      <w:pPr>
        <w:rPr>
          <w:rFonts w:ascii="Arial" w:eastAsia="Times New Roman" w:hAnsi="Arial" w:cs="Arial"/>
          <w:b/>
          <w:sz w:val="20"/>
          <w:szCs w:val="22"/>
          <w:u w:val="single"/>
          <w:lang w:val="es-ES" w:eastAsia="es-MX"/>
        </w:rPr>
      </w:pPr>
      <w:bookmarkStart w:id="282" w:name="_Toc299653842"/>
      <w:bookmarkStart w:id="283" w:name="_Toc299827729"/>
      <w:bookmarkStart w:id="284" w:name="_Toc299901845"/>
      <w:bookmarkStart w:id="285" w:name="_Toc300183738"/>
      <w:bookmarkStart w:id="286" w:name="_Toc300317466"/>
      <w:bookmarkStart w:id="287" w:name="_Toc300419784"/>
      <w:bookmarkStart w:id="288" w:name="_Toc300654702"/>
      <w:bookmarkStart w:id="289" w:name="_Toc300961063"/>
      <w:bookmarkStart w:id="290" w:name="_Toc304804907"/>
      <w:bookmarkStart w:id="291" w:name="_Toc457269383"/>
      <w:bookmarkStart w:id="292" w:name="_Toc457478333"/>
      <w:bookmarkStart w:id="293" w:name="_Toc457546357"/>
      <w:bookmarkStart w:id="294" w:name="_Toc457547896"/>
      <w:bookmarkStart w:id="295" w:name="_Toc457549082"/>
      <w:bookmarkStart w:id="296" w:name="_Toc492318540"/>
      <w:bookmarkStart w:id="297" w:name="_Toc492838169"/>
      <w:bookmarkStart w:id="298" w:name="_Toc492918105"/>
      <w:bookmarkStart w:id="299" w:name="_Toc492981147"/>
      <w:bookmarkStart w:id="300" w:name="_Toc492987301"/>
      <w:bookmarkStart w:id="301" w:name="_Toc493000100"/>
      <w:bookmarkStart w:id="302" w:name="_Toc493000409"/>
      <w:bookmarkStart w:id="303" w:name="_Toc493002772"/>
      <w:bookmarkStart w:id="304" w:name="_Toc495346427"/>
      <w:r>
        <w:rPr>
          <w:lang w:val="es-ES"/>
        </w:rPr>
        <w:br w:type="page"/>
      </w:r>
    </w:p>
    <w:p w14:paraId="40407FBB" w14:textId="113D4423" w:rsidR="00F37D69" w:rsidRPr="00497BCE" w:rsidRDefault="00F37D69" w:rsidP="006E0AF8">
      <w:pPr>
        <w:pStyle w:val="UZTTULO2"/>
        <w:outlineLvl w:val="0"/>
      </w:pPr>
      <w:r w:rsidRPr="00497BCE">
        <w:lastRenderedPageBreak/>
        <w:t>MC6. SISTEMAS DE ACONDICIONAMIENTO E INSTALACIONES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0570F451" w14:textId="77777777" w:rsidR="003330B8" w:rsidRPr="00497BCE" w:rsidRDefault="0098420A" w:rsidP="0098420A">
      <w:pPr>
        <w:pStyle w:val="UZPRRAFO"/>
      </w:pPr>
      <w:r w:rsidRPr="00497BCE">
        <w:t>La totalidad de las instalaciones de referencia se realizará conforme a la normativa vigente en cada una de ellas, y de acuerdo con la documentación gráfica que figura en los planos de instalaciones correspondientes del proyecto.</w:t>
      </w:r>
      <w:r w:rsidR="00F9417C" w:rsidRPr="00497BCE">
        <w:t xml:space="preserve"> </w:t>
      </w:r>
      <w:r w:rsidRPr="00497BCE">
        <w:t xml:space="preserve">Los valores y parámetros de cálculo se incluyen en el </w:t>
      </w:r>
      <w:r w:rsidRPr="00497BCE">
        <w:rPr>
          <w:b/>
        </w:rPr>
        <w:t>Anexo de Instalaciones</w:t>
      </w:r>
      <w:r w:rsidRPr="00497BCE">
        <w:t>.</w:t>
      </w:r>
    </w:p>
    <w:p w14:paraId="5959708F" w14:textId="77777777" w:rsidR="003330B8" w:rsidRPr="00497BCE" w:rsidRDefault="003330B8" w:rsidP="0098420A">
      <w:pPr>
        <w:pStyle w:val="UZPRRAFO"/>
      </w:pPr>
    </w:p>
    <w:p w14:paraId="57401370" w14:textId="77777777" w:rsidR="00F37D69" w:rsidRPr="0003222E" w:rsidRDefault="00F37D69" w:rsidP="006E0AF8">
      <w:pPr>
        <w:pStyle w:val="UZTTULO2"/>
        <w:outlineLvl w:val="0"/>
      </w:pPr>
      <w:bookmarkStart w:id="305" w:name="_Toc299653843"/>
      <w:bookmarkStart w:id="306" w:name="_Toc299827730"/>
      <w:bookmarkStart w:id="307" w:name="_Toc299901846"/>
      <w:bookmarkStart w:id="308" w:name="_Toc300183739"/>
      <w:bookmarkStart w:id="309" w:name="_Toc300317467"/>
      <w:bookmarkStart w:id="310" w:name="_Toc300419785"/>
      <w:bookmarkStart w:id="311" w:name="_Toc300654703"/>
      <w:bookmarkStart w:id="312" w:name="_Toc300961064"/>
      <w:bookmarkStart w:id="313" w:name="_Toc304804908"/>
      <w:bookmarkStart w:id="314" w:name="_Toc457269384"/>
      <w:bookmarkStart w:id="315" w:name="_Toc457478334"/>
      <w:bookmarkStart w:id="316" w:name="_Toc457546358"/>
      <w:bookmarkStart w:id="317" w:name="_Toc457547897"/>
      <w:bookmarkStart w:id="318" w:name="_Toc457549083"/>
      <w:bookmarkStart w:id="319" w:name="_Toc492318541"/>
      <w:bookmarkStart w:id="320" w:name="_Toc492838170"/>
      <w:bookmarkStart w:id="321" w:name="_Toc492918106"/>
      <w:bookmarkStart w:id="322" w:name="_Toc492981148"/>
      <w:bookmarkStart w:id="323" w:name="_Toc492987302"/>
      <w:bookmarkStart w:id="324" w:name="_Toc493000101"/>
      <w:bookmarkStart w:id="325" w:name="_Toc493000410"/>
      <w:bookmarkStart w:id="326" w:name="_Toc493002773"/>
      <w:bookmarkStart w:id="327" w:name="_Toc495346428"/>
      <w:r w:rsidRPr="0003222E">
        <w:t>MC7. URBANIZACIÓN Y EQUIPAMIENTO DEPORTIVO EXTERIOR</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B071AAA" w14:textId="1CF153CD" w:rsidR="0003222E" w:rsidRPr="0003222E" w:rsidRDefault="0003222E" w:rsidP="0063071E">
      <w:pPr>
        <w:pStyle w:val="UZPRRAFO"/>
      </w:pPr>
      <w:r w:rsidRPr="0003222E">
        <w:t>Los volúmenes edificados están rodeados por aceras pavimentadas en todo su perímetro.</w:t>
      </w:r>
    </w:p>
    <w:p w14:paraId="2E070876" w14:textId="39A49F15" w:rsidR="0063071E" w:rsidRPr="0003222E" w:rsidRDefault="0003222E" w:rsidP="0063071E">
      <w:pPr>
        <w:pStyle w:val="UZPRRAFO"/>
      </w:pPr>
      <w:r w:rsidRPr="0003222E">
        <w:t xml:space="preserve">Todo el espacio libre se deja como zonas de juegos con tierra compactada y </w:t>
      </w:r>
      <w:r w:rsidR="0063071E" w:rsidRPr="0003222E">
        <w:t xml:space="preserve">zonas </w:t>
      </w:r>
      <w:r w:rsidRPr="0003222E">
        <w:t>de</w:t>
      </w:r>
      <w:r w:rsidR="0063071E" w:rsidRPr="0003222E">
        <w:t xml:space="preserve"> plantación de árboles</w:t>
      </w:r>
      <w:r w:rsidRPr="0003222E">
        <w:t>.</w:t>
      </w:r>
    </w:p>
    <w:p w14:paraId="220F403E" w14:textId="77777777" w:rsidR="00497BCE" w:rsidRDefault="00497BCE" w:rsidP="00A13045">
      <w:pPr>
        <w:pStyle w:val="UZPRRAFO"/>
        <w:outlineLvl w:val="0"/>
        <w:rPr>
          <w:color w:val="FF0000"/>
        </w:rPr>
      </w:pPr>
    </w:p>
    <w:p w14:paraId="5632DE21" w14:textId="019090CA" w:rsidR="00A13045" w:rsidRPr="00497BCE" w:rsidRDefault="00A13045" w:rsidP="00A13045">
      <w:pPr>
        <w:pStyle w:val="UZPRRAFO"/>
        <w:outlineLvl w:val="0"/>
        <w:rPr>
          <w:b/>
        </w:rPr>
      </w:pPr>
      <w:r w:rsidRPr="00497BCE">
        <w:rPr>
          <w:b/>
        </w:rPr>
        <w:t>Acabados exteriores. Pavimentos:</w:t>
      </w:r>
    </w:p>
    <w:p w14:paraId="78807D5D" w14:textId="301994A6" w:rsidR="00A13045" w:rsidRPr="00497BCE" w:rsidRDefault="00A13045" w:rsidP="00A13045">
      <w:pPr>
        <w:pStyle w:val="UZPRRAFO"/>
      </w:pPr>
      <w:r w:rsidRPr="00497BCE">
        <w:t xml:space="preserve">Pavimento de </w:t>
      </w:r>
      <w:r w:rsidR="00B06FF7" w:rsidRPr="00497BCE">
        <w:t xml:space="preserve">baldosa de hormigón </w:t>
      </w:r>
      <w:r w:rsidR="00F42784" w:rsidRPr="00497BCE">
        <w:t xml:space="preserve">prefabricada de 60x40cm, </w:t>
      </w:r>
      <w:r w:rsidR="00B06FF7" w:rsidRPr="00497BCE">
        <w:t>s</w:t>
      </w:r>
      <w:r w:rsidR="00604E41" w:rsidRPr="00497BCE">
        <w:t>egún planos y mediciones</w:t>
      </w:r>
      <w:r w:rsidRPr="00497BCE">
        <w:t>.</w:t>
      </w:r>
    </w:p>
    <w:p w14:paraId="74564FC5" w14:textId="552ABCB0" w:rsidR="00A13045" w:rsidRPr="0003222E" w:rsidRDefault="00A13045" w:rsidP="00A13045">
      <w:pPr>
        <w:pStyle w:val="UZPRRAFO"/>
      </w:pPr>
      <w:r w:rsidRPr="0003222E">
        <w:t xml:space="preserve">Tierra vegetal </w:t>
      </w:r>
      <w:r w:rsidR="00F42784" w:rsidRPr="0003222E">
        <w:t xml:space="preserve">para plantación de árboles en zonas ajardinadas </w:t>
      </w:r>
      <w:r w:rsidRPr="0003222E">
        <w:t xml:space="preserve">y tierra </w:t>
      </w:r>
      <w:r w:rsidR="00F42784" w:rsidRPr="0003222E">
        <w:t>apisonada</w:t>
      </w:r>
      <w:r w:rsidR="00497BCE" w:rsidRPr="0003222E">
        <w:t>.</w:t>
      </w:r>
    </w:p>
    <w:p w14:paraId="2E3F237E" w14:textId="530D17C5" w:rsidR="00B454D2" w:rsidRPr="00C130F9" w:rsidRDefault="00B454D2" w:rsidP="004A73B7">
      <w:pPr>
        <w:pStyle w:val="UZPRRAFO"/>
        <w:rPr>
          <w:color w:val="FF0000"/>
        </w:rPr>
      </w:pPr>
      <w:r w:rsidRPr="00C130F9">
        <w:rPr>
          <w:color w:val="FF0000"/>
        </w:rPr>
        <w:br w:type="page"/>
      </w:r>
    </w:p>
    <w:p w14:paraId="4741540B" w14:textId="77777777" w:rsidR="000036B7" w:rsidRPr="006706FA" w:rsidRDefault="000036B7" w:rsidP="000036B7">
      <w:pPr>
        <w:pStyle w:val="UZTTULO1"/>
        <w:numPr>
          <w:ilvl w:val="0"/>
          <w:numId w:val="0"/>
        </w:numPr>
        <w:outlineLvl w:val="0"/>
      </w:pPr>
      <w:bookmarkStart w:id="328" w:name="_Toc299571006"/>
      <w:bookmarkStart w:id="329" w:name="_Toc299653848"/>
      <w:bookmarkStart w:id="330" w:name="_Toc299827740"/>
      <w:bookmarkStart w:id="331" w:name="_Toc299901857"/>
      <w:bookmarkStart w:id="332" w:name="_Toc300183779"/>
      <w:bookmarkStart w:id="333" w:name="_Toc300317507"/>
      <w:bookmarkStart w:id="334" w:name="_Toc300419825"/>
      <w:bookmarkStart w:id="335" w:name="_Toc300654743"/>
      <w:bookmarkStart w:id="336" w:name="_Toc300961078"/>
      <w:bookmarkStart w:id="337" w:name="_Toc304804909"/>
      <w:bookmarkStart w:id="338" w:name="_Toc457269385"/>
      <w:bookmarkStart w:id="339" w:name="_Toc457478335"/>
      <w:bookmarkStart w:id="340" w:name="_Toc457546359"/>
      <w:bookmarkStart w:id="341" w:name="_Toc457547898"/>
      <w:bookmarkStart w:id="342" w:name="_Toc457549084"/>
      <w:bookmarkStart w:id="343" w:name="_Toc492318542"/>
      <w:bookmarkStart w:id="344" w:name="_Toc492838171"/>
      <w:bookmarkStart w:id="345" w:name="_Toc492918107"/>
      <w:bookmarkStart w:id="346" w:name="_Toc492981149"/>
      <w:bookmarkStart w:id="347" w:name="_Toc492987303"/>
      <w:bookmarkStart w:id="348" w:name="_Toc493000102"/>
      <w:bookmarkStart w:id="349" w:name="_Toc493000411"/>
      <w:bookmarkStart w:id="350" w:name="_Toc493002774"/>
      <w:bookmarkStart w:id="351" w:name="_Toc495346429"/>
      <w:bookmarkStart w:id="352" w:name="_Toc299653844"/>
      <w:bookmarkStart w:id="353" w:name="_Toc299827731"/>
      <w:bookmarkStart w:id="354" w:name="_Toc299901847"/>
      <w:bookmarkStart w:id="355" w:name="_Toc300183740"/>
      <w:bookmarkStart w:id="356" w:name="_Toc300317468"/>
      <w:bookmarkStart w:id="357" w:name="_Toc300419786"/>
      <w:bookmarkStart w:id="358" w:name="_Toc300654704"/>
      <w:bookmarkStart w:id="359" w:name="_Toc300961065"/>
      <w:proofErr w:type="gramStart"/>
      <w:r w:rsidRPr="006706FA">
        <w:lastRenderedPageBreak/>
        <w:t>DA.-</w:t>
      </w:r>
      <w:proofErr w:type="gramEnd"/>
      <w:r w:rsidRPr="006706FA">
        <w:t xml:space="preserve"> DATOS ADMINISTRATIVOS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041F779" w14:textId="77777777" w:rsidR="000036B7" w:rsidRPr="006706FA" w:rsidRDefault="000036B7" w:rsidP="000036B7">
      <w:pPr>
        <w:pStyle w:val="UZTTULO2"/>
      </w:pPr>
      <w:bookmarkStart w:id="360" w:name="_Toc299571007"/>
      <w:bookmarkStart w:id="361" w:name="_Toc299653849"/>
      <w:bookmarkStart w:id="362" w:name="_Toc299827741"/>
      <w:bookmarkStart w:id="363" w:name="_Toc299901858"/>
      <w:bookmarkStart w:id="364" w:name="_Toc300183780"/>
      <w:bookmarkStart w:id="365" w:name="_Toc300317508"/>
      <w:bookmarkStart w:id="366" w:name="_Toc300419826"/>
      <w:bookmarkStart w:id="367" w:name="_Toc300654744"/>
      <w:bookmarkStart w:id="368" w:name="_Toc300961079"/>
      <w:bookmarkStart w:id="369" w:name="_Toc304804910"/>
      <w:bookmarkStart w:id="370" w:name="_Toc457269386"/>
      <w:bookmarkStart w:id="371" w:name="_Toc457478336"/>
      <w:bookmarkStart w:id="372" w:name="_Toc457546360"/>
      <w:bookmarkStart w:id="373" w:name="_Toc457547899"/>
      <w:bookmarkStart w:id="374" w:name="_Toc457549085"/>
      <w:bookmarkStart w:id="375" w:name="_Toc492318543"/>
      <w:bookmarkStart w:id="376" w:name="_Toc492838172"/>
      <w:bookmarkStart w:id="377" w:name="_Toc492918108"/>
      <w:bookmarkStart w:id="378" w:name="_Toc492981150"/>
      <w:bookmarkStart w:id="379" w:name="_Toc492987304"/>
      <w:bookmarkStart w:id="380" w:name="_Toc493000103"/>
      <w:bookmarkStart w:id="381" w:name="_Toc493000412"/>
      <w:bookmarkStart w:id="382" w:name="_Toc493002775"/>
      <w:bookmarkStart w:id="383" w:name="_Toc495346430"/>
      <w:r w:rsidRPr="006706FA">
        <w:t>1. OBJETO DEL CONTRATO</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5356FD2C" w14:textId="77777777" w:rsidR="009F669E" w:rsidRPr="00C25E9A" w:rsidRDefault="009F669E" w:rsidP="009F669E">
      <w:pPr>
        <w:pStyle w:val="UZPRRAFO"/>
      </w:pPr>
      <w:r w:rsidRPr="00C25E9A">
        <w:t>El presente proyecto abarca la totalidad del objeto del contrato, comprendiendo todos y cada uno de los elementos precisos para ello, de acuerdo con lo preceptuado en los arts. 99 y 116 de la Ley 9/2017, de 8 de Noviembre, de Contratos del Sector Público, por la que se transponen al ordenamiento jurídico español las Directivas del Parlamento Europeo y del Consejo 2014/23/UE y 2014/24/UE, de 26 de febrero de 2014, y el mismo se refiere a una obra completa, según lo indicado en el art. 125 del Reglamento General de la Ley de Contratos de las Administraciones Públicas (R.G.L.C.A.P.).</w:t>
      </w:r>
    </w:p>
    <w:p w14:paraId="4B3B6AC8" w14:textId="77777777" w:rsidR="009F669E" w:rsidRPr="00C25E9A" w:rsidRDefault="009F669E" w:rsidP="009F669E">
      <w:pPr>
        <w:pStyle w:val="UZPRRAFO"/>
      </w:pPr>
    </w:p>
    <w:p w14:paraId="417C66C7" w14:textId="77777777" w:rsidR="009F669E" w:rsidRPr="00C25E9A" w:rsidRDefault="009F669E" w:rsidP="009F669E">
      <w:pPr>
        <w:pStyle w:val="UZTTULO2"/>
      </w:pPr>
      <w:bookmarkStart w:id="384" w:name="_Toc299571008"/>
      <w:bookmarkStart w:id="385" w:name="_Toc299653850"/>
      <w:bookmarkStart w:id="386" w:name="_Toc299827742"/>
      <w:bookmarkStart w:id="387" w:name="_Toc299901859"/>
      <w:bookmarkStart w:id="388" w:name="_Toc300183781"/>
      <w:bookmarkStart w:id="389" w:name="_Toc300317509"/>
      <w:bookmarkStart w:id="390" w:name="_Toc300419827"/>
      <w:bookmarkStart w:id="391" w:name="_Toc300654745"/>
      <w:bookmarkStart w:id="392" w:name="_Toc300961080"/>
      <w:bookmarkStart w:id="393" w:name="_Toc304804911"/>
      <w:bookmarkStart w:id="394" w:name="_Toc457269387"/>
      <w:bookmarkStart w:id="395" w:name="_Toc457478337"/>
      <w:bookmarkStart w:id="396" w:name="_Toc457546361"/>
      <w:bookmarkStart w:id="397" w:name="_Toc457547900"/>
      <w:bookmarkStart w:id="398" w:name="_Toc457549086"/>
      <w:bookmarkStart w:id="399" w:name="_Toc492318544"/>
      <w:bookmarkStart w:id="400" w:name="_Toc492838173"/>
      <w:bookmarkStart w:id="401" w:name="_Toc492918109"/>
      <w:bookmarkStart w:id="402" w:name="_Toc492981151"/>
      <w:bookmarkStart w:id="403" w:name="_Toc492987305"/>
      <w:bookmarkStart w:id="404" w:name="_Toc493000104"/>
      <w:bookmarkStart w:id="405" w:name="_Toc493000413"/>
      <w:bookmarkStart w:id="406" w:name="_Toc493002776"/>
      <w:bookmarkStart w:id="407" w:name="_Toc495346431"/>
      <w:r w:rsidRPr="00C25E9A">
        <w:t>2. CLASIFICACIÓN DEL TIPO DE OBRA</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5C7FBE40" w14:textId="77777777" w:rsidR="009F669E" w:rsidRPr="00C25E9A" w:rsidRDefault="009F669E" w:rsidP="009F669E">
      <w:pPr>
        <w:pStyle w:val="UZPRRAFO"/>
      </w:pPr>
      <w:r w:rsidRPr="00C25E9A">
        <w:t xml:space="preserve">De acuerdo con el art. 232 de </w:t>
      </w:r>
      <w:proofErr w:type="gramStart"/>
      <w:r w:rsidRPr="00C25E9A">
        <w:t>la  Ley</w:t>
      </w:r>
      <w:proofErr w:type="gramEnd"/>
      <w:r w:rsidRPr="00C25E9A">
        <w:t xml:space="preserve"> 9/2017, de 8 de Noviembre, de Contratos del Sector Público, por la que se transponen al ordenamiento jurídico español las Directivas del Parlamento Europeo y del Consejo 2014/23/UE y 2014/24/UE, de 26 de febrero de 2014, las obras a realizar cabe clasificarlas como: “a) OBRAS DE PRIMER ESTABLECIMIENTO, REFORMA, RESTAURACIÓN, REHABILITACIÓN O GRAN REPARACION”.</w:t>
      </w:r>
    </w:p>
    <w:p w14:paraId="2BB294E9" w14:textId="77777777" w:rsidR="009F669E" w:rsidRPr="00C25E9A" w:rsidRDefault="009F669E" w:rsidP="009F669E">
      <w:pPr>
        <w:pStyle w:val="UZPRRAFO"/>
      </w:pPr>
    </w:p>
    <w:p w14:paraId="7D078B8D" w14:textId="77777777" w:rsidR="009F669E" w:rsidRPr="00C25E9A" w:rsidRDefault="009F669E" w:rsidP="009F669E">
      <w:pPr>
        <w:pStyle w:val="UZTTULO2"/>
      </w:pPr>
      <w:bookmarkStart w:id="408" w:name="_Toc299571009"/>
      <w:bookmarkStart w:id="409" w:name="_Toc299653851"/>
      <w:bookmarkStart w:id="410" w:name="_Toc299827743"/>
      <w:bookmarkStart w:id="411" w:name="_Toc299901860"/>
      <w:bookmarkStart w:id="412" w:name="_Toc300183782"/>
      <w:bookmarkStart w:id="413" w:name="_Toc300317510"/>
      <w:bookmarkStart w:id="414" w:name="_Toc300419828"/>
      <w:bookmarkStart w:id="415" w:name="_Toc300654746"/>
      <w:bookmarkStart w:id="416" w:name="_Toc300961081"/>
      <w:bookmarkStart w:id="417" w:name="_Toc304804912"/>
      <w:bookmarkStart w:id="418" w:name="_Toc457269388"/>
      <w:bookmarkStart w:id="419" w:name="_Toc457478338"/>
      <w:bookmarkStart w:id="420" w:name="_Toc457546362"/>
      <w:bookmarkStart w:id="421" w:name="_Toc457547901"/>
      <w:bookmarkStart w:id="422" w:name="_Toc457549087"/>
      <w:bookmarkStart w:id="423" w:name="_Toc492318545"/>
      <w:bookmarkStart w:id="424" w:name="_Toc492838174"/>
      <w:bookmarkStart w:id="425" w:name="_Toc492918110"/>
      <w:bookmarkStart w:id="426" w:name="_Toc492981152"/>
      <w:bookmarkStart w:id="427" w:name="_Toc492987306"/>
      <w:bookmarkStart w:id="428" w:name="_Toc493000105"/>
      <w:bookmarkStart w:id="429" w:name="_Toc493000414"/>
      <w:bookmarkStart w:id="430" w:name="_Toc493002777"/>
      <w:bookmarkStart w:id="431" w:name="_Toc495346432"/>
      <w:r w:rsidRPr="00C25E9A">
        <w:t>3. CLASIFICACIÓN DEL CONTRATISTA</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2581A96B" w14:textId="25330B28" w:rsidR="009F669E" w:rsidRPr="00EE58AF" w:rsidRDefault="009F669E" w:rsidP="009F669E">
      <w:pPr>
        <w:pStyle w:val="UZPRRAFO"/>
      </w:pPr>
      <w:r w:rsidRPr="00EE58AF">
        <w:t xml:space="preserve">De acuerdo con el RD 773/2015, de 28 de agosto, por el que se modifican determinados preceptos del R.G.L.C.A.P., aprobado por RD 1098/2001, de 12 de octubre, entre ellos el artículo 26 de éste (categorías de clasificación de los contratos de obras), la clasificación del </w:t>
      </w:r>
      <w:proofErr w:type="gramStart"/>
      <w:r w:rsidRPr="00EE58AF">
        <w:t>contratista,</w:t>
      </w:r>
      <w:proofErr w:type="gramEnd"/>
      <w:r w:rsidRPr="00EE58AF">
        <w:t xml:space="preserve"> en general será: GRUPO C edificaciones, SUBGRUPO 3 estructura metálica</w:t>
      </w:r>
      <w:r w:rsidR="00174B03" w:rsidRPr="00EE58AF">
        <w:t>, CATEGORÍA 5</w:t>
      </w:r>
      <w:r w:rsidRPr="00EE58AF">
        <w:t>.</w:t>
      </w:r>
    </w:p>
    <w:p w14:paraId="103EC8F2" w14:textId="77777777" w:rsidR="000036B7" w:rsidRPr="00C130F9" w:rsidRDefault="000036B7" w:rsidP="009F669E">
      <w:pPr>
        <w:pStyle w:val="UZPRRAFO"/>
        <w:ind w:firstLine="0"/>
        <w:rPr>
          <w:color w:val="FF0000"/>
        </w:rPr>
      </w:pPr>
    </w:p>
    <w:p w14:paraId="22912844" w14:textId="77777777" w:rsidR="00293B0F" w:rsidRPr="00C25E9A" w:rsidRDefault="00293B0F" w:rsidP="00293B0F">
      <w:pPr>
        <w:pStyle w:val="UZTTULO2"/>
      </w:pPr>
      <w:bookmarkStart w:id="432" w:name="_Toc299571010"/>
      <w:bookmarkStart w:id="433" w:name="_Toc299653852"/>
      <w:bookmarkStart w:id="434" w:name="_Toc299827744"/>
      <w:bookmarkStart w:id="435" w:name="_Toc299901861"/>
      <w:bookmarkStart w:id="436" w:name="_Toc300183783"/>
      <w:bookmarkStart w:id="437" w:name="_Toc300317511"/>
      <w:bookmarkStart w:id="438" w:name="_Toc300419829"/>
      <w:bookmarkStart w:id="439" w:name="_Toc300654747"/>
      <w:bookmarkStart w:id="440" w:name="_Toc300961082"/>
      <w:bookmarkStart w:id="441" w:name="_Toc304804913"/>
      <w:bookmarkStart w:id="442" w:name="_Toc457269389"/>
      <w:bookmarkStart w:id="443" w:name="_Toc457478339"/>
      <w:bookmarkStart w:id="444" w:name="_Toc457546363"/>
      <w:bookmarkStart w:id="445" w:name="_Toc457547902"/>
      <w:bookmarkStart w:id="446" w:name="_Toc457549088"/>
      <w:bookmarkStart w:id="447" w:name="_Toc492318546"/>
      <w:bookmarkStart w:id="448" w:name="_Toc492838175"/>
      <w:bookmarkStart w:id="449" w:name="_Toc492918111"/>
      <w:bookmarkStart w:id="450" w:name="_Toc492981153"/>
      <w:bookmarkStart w:id="451" w:name="_Toc492987307"/>
      <w:bookmarkStart w:id="452" w:name="_Toc493000106"/>
      <w:bookmarkStart w:id="453" w:name="_Toc493000415"/>
      <w:bookmarkStart w:id="454" w:name="_Toc493002778"/>
      <w:bookmarkStart w:id="455" w:name="_Toc495346433"/>
      <w:r w:rsidRPr="00C25E9A">
        <w:t>4. PROCEDIMIENTO Y FORMA DE ADJUDICACIÓN DEL CONTRATO DE OBRA</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35C28EDF" w14:textId="77777777" w:rsidR="00293B0F" w:rsidRPr="00C25E9A" w:rsidRDefault="00293B0F" w:rsidP="00293B0F">
      <w:pPr>
        <w:pStyle w:val="UZPRRAFO"/>
      </w:pPr>
      <w:r w:rsidRPr="00C25E9A">
        <w:t xml:space="preserve">De acuerdo con lo preceptuado en el art. 131 y siguientes de la Ley 9/2017, de 8 de </w:t>
      </w:r>
      <w:proofErr w:type="gramStart"/>
      <w:r w:rsidRPr="00C25E9A">
        <w:t>Noviembre</w:t>
      </w:r>
      <w:proofErr w:type="gramEnd"/>
      <w:r w:rsidRPr="00C25E9A">
        <w:t>, de Contratos del Sector Público, por la que se transponen al ordenamiento jurídico español las Directivas del Parlamento Europeo y del Consejo 2014/23/UE y 2014/24/UE, de 26 de febrero de 2014, la forma de adjudicación será determinada por el Órgano de Contratación.</w:t>
      </w:r>
    </w:p>
    <w:p w14:paraId="03EFD682" w14:textId="77777777" w:rsidR="00293B0F" w:rsidRPr="00C25E9A" w:rsidRDefault="00293B0F" w:rsidP="00293B0F">
      <w:pPr>
        <w:pStyle w:val="UZPRRAFO"/>
        <w:rPr>
          <w:bCs/>
        </w:rPr>
      </w:pPr>
    </w:p>
    <w:p w14:paraId="2304F65F" w14:textId="77777777" w:rsidR="00293B0F" w:rsidRPr="00C25E9A" w:rsidRDefault="00293B0F" w:rsidP="00293B0F">
      <w:pPr>
        <w:pStyle w:val="UZTTULO2"/>
      </w:pPr>
      <w:bookmarkStart w:id="456" w:name="_Toc299571011"/>
      <w:bookmarkStart w:id="457" w:name="_Toc299653853"/>
      <w:bookmarkStart w:id="458" w:name="_Toc299827745"/>
      <w:bookmarkStart w:id="459" w:name="_Toc299901862"/>
      <w:bookmarkStart w:id="460" w:name="_Toc300183784"/>
      <w:bookmarkStart w:id="461" w:name="_Toc300317512"/>
      <w:bookmarkStart w:id="462" w:name="_Toc300419830"/>
      <w:bookmarkStart w:id="463" w:name="_Toc300654748"/>
      <w:bookmarkStart w:id="464" w:name="_Toc300961083"/>
      <w:bookmarkStart w:id="465" w:name="_Toc304804914"/>
      <w:bookmarkStart w:id="466" w:name="_Toc457269390"/>
      <w:bookmarkStart w:id="467" w:name="_Toc457478340"/>
      <w:bookmarkStart w:id="468" w:name="_Toc457546364"/>
      <w:bookmarkStart w:id="469" w:name="_Toc457547903"/>
      <w:bookmarkStart w:id="470" w:name="_Toc457549089"/>
      <w:bookmarkStart w:id="471" w:name="_Toc492318547"/>
      <w:bookmarkStart w:id="472" w:name="_Toc492838176"/>
      <w:bookmarkStart w:id="473" w:name="_Toc492918112"/>
      <w:bookmarkStart w:id="474" w:name="_Toc492981154"/>
      <w:bookmarkStart w:id="475" w:name="_Toc492987308"/>
      <w:bookmarkStart w:id="476" w:name="_Toc493000107"/>
      <w:bookmarkStart w:id="477" w:name="_Toc493000416"/>
      <w:bookmarkStart w:id="478" w:name="_Toc493002779"/>
      <w:bookmarkStart w:id="479" w:name="_Toc495346434"/>
      <w:r w:rsidRPr="00C25E9A">
        <w:t>5. PLAN DE OBRA, PROGRAMA DE TRABAJO Y PLAZO DE EJECUCIÓN</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106C5662" w14:textId="19AD300A" w:rsidR="00293B0F" w:rsidRPr="00C130F9" w:rsidRDefault="00293B0F" w:rsidP="00293B0F">
      <w:pPr>
        <w:pStyle w:val="UZPRRAFO"/>
        <w:rPr>
          <w:color w:val="FF0000"/>
        </w:rPr>
      </w:pPr>
      <w:r w:rsidRPr="00D555D5">
        <w:t xml:space="preserve">A fin de cumplimentar el art. 233.1.e de la Ley 9/2017, de 8 de </w:t>
      </w:r>
      <w:proofErr w:type="gramStart"/>
      <w:r w:rsidRPr="00D555D5">
        <w:t>Noviembre</w:t>
      </w:r>
      <w:proofErr w:type="gramEnd"/>
      <w:r w:rsidRPr="00D555D5">
        <w:t xml:space="preserve">, de Contratos del Sector Público, por la que se transponen al ordenamiento jurídico español las Directivas del Parlamento Europeo y del Consejo 2014/23/UE y 2014/24/UE, de 26 </w:t>
      </w:r>
      <w:r w:rsidRPr="00EE58AF">
        <w:t xml:space="preserve">de febrero de 2014, se fija un plazo global para la ejecución de las obras a que se refiere el presente proyecto de </w:t>
      </w:r>
      <w:r w:rsidR="003C59D6">
        <w:t>DIEZ</w:t>
      </w:r>
      <w:r w:rsidRPr="00EE58AF">
        <w:t xml:space="preserve"> MESES. </w:t>
      </w:r>
    </w:p>
    <w:p w14:paraId="273AA619" w14:textId="77777777" w:rsidR="00293B0F" w:rsidRPr="00D555D5" w:rsidRDefault="00293B0F" w:rsidP="00293B0F">
      <w:pPr>
        <w:pStyle w:val="UZPRRAFO"/>
        <w:rPr>
          <w:bCs/>
        </w:rPr>
      </w:pPr>
      <w:r w:rsidRPr="00D555D5">
        <w:t>De acuerdo con lo especificado en el artículo 144 del Reglamento General de la Ley de Contratos de las Administraciones Públicas, y en los casos en que sea de aplicación, el contratista estará obligado a presentar un programa de trabajo en el plazo de un mes, salvo causa justificada, desde la notificación de la autorización para iniciar las obras.</w:t>
      </w:r>
    </w:p>
    <w:p w14:paraId="741CC188" w14:textId="77777777" w:rsidR="000036B7" w:rsidRPr="00C130F9" w:rsidRDefault="000036B7" w:rsidP="000036B7">
      <w:pPr>
        <w:pStyle w:val="UZPRRAFO"/>
        <w:rPr>
          <w:b/>
          <w:color w:val="FF0000"/>
        </w:rPr>
      </w:pPr>
    </w:p>
    <w:p w14:paraId="0E39704D" w14:textId="77777777" w:rsidR="000036B7" w:rsidRPr="00D555D5" w:rsidRDefault="000036B7" w:rsidP="000036B7">
      <w:pPr>
        <w:pStyle w:val="UZTTULO2"/>
      </w:pPr>
      <w:bookmarkStart w:id="480" w:name="_Toc299571012"/>
      <w:bookmarkStart w:id="481" w:name="_Toc299653854"/>
      <w:bookmarkStart w:id="482" w:name="_Toc299827746"/>
      <w:bookmarkStart w:id="483" w:name="_Toc299901863"/>
      <w:bookmarkStart w:id="484" w:name="_Toc300183785"/>
      <w:bookmarkStart w:id="485" w:name="_Toc300317513"/>
      <w:bookmarkStart w:id="486" w:name="_Toc300419831"/>
      <w:bookmarkStart w:id="487" w:name="_Toc300654749"/>
      <w:bookmarkStart w:id="488" w:name="_Toc300961084"/>
      <w:bookmarkStart w:id="489" w:name="_Toc304804915"/>
      <w:bookmarkStart w:id="490" w:name="_Toc457269391"/>
      <w:bookmarkStart w:id="491" w:name="_Toc457478341"/>
      <w:bookmarkStart w:id="492" w:name="_Toc457546365"/>
      <w:bookmarkStart w:id="493" w:name="_Toc457547904"/>
      <w:bookmarkStart w:id="494" w:name="_Toc457549090"/>
      <w:bookmarkStart w:id="495" w:name="_Toc492318548"/>
      <w:bookmarkStart w:id="496" w:name="_Toc492838177"/>
      <w:bookmarkStart w:id="497" w:name="_Toc492918113"/>
      <w:bookmarkStart w:id="498" w:name="_Toc492981155"/>
      <w:bookmarkStart w:id="499" w:name="_Toc492987309"/>
      <w:bookmarkStart w:id="500" w:name="_Toc493000108"/>
      <w:bookmarkStart w:id="501" w:name="_Toc493000417"/>
      <w:bookmarkStart w:id="502" w:name="_Toc493002780"/>
      <w:bookmarkStart w:id="503" w:name="_Toc495346435"/>
      <w:r w:rsidRPr="00D555D5">
        <w:t>6. RECEPCIÓN Y PLAZO DE GARANTÍA</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3CDABDEB" w14:textId="1A323003" w:rsidR="00BA5C2B" w:rsidRPr="00C130F9" w:rsidRDefault="000036B7" w:rsidP="00293B0F">
      <w:pPr>
        <w:pStyle w:val="UZPRRAFO"/>
        <w:rPr>
          <w:bCs/>
          <w:color w:val="FF0000"/>
        </w:rPr>
      </w:pPr>
      <w:r w:rsidRPr="00D555D5">
        <w:t>Se estará a lo dispuesto en el Pliego de Cláusulas Administrativas Particulares</w:t>
      </w:r>
      <w:r w:rsidR="00CA590B" w:rsidRPr="00D555D5">
        <w:t>.</w:t>
      </w:r>
      <w:bookmarkStart w:id="504" w:name="_Toc299571013"/>
      <w:bookmarkStart w:id="505" w:name="_Toc299653855"/>
      <w:bookmarkStart w:id="506" w:name="_Toc299827747"/>
      <w:bookmarkStart w:id="507" w:name="_Toc299901864"/>
      <w:bookmarkStart w:id="508" w:name="_Toc300183786"/>
      <w:bookmarkStart w:id="509" w:name="_Toc300317514"/>
      <w:bookmarkStart w:id="510" w:name="_Toc300419832"/>
      <w:bookmarkStart w:id="511" w:name="_Toc300654750"/>
      <w:bookmarkStart w:id="512" w:name="_Toc300961085"/>
      <w:bookmarkStart w:id="513" w:name="_Toc304804916"/>
      <w:bookmarkStart w:id="514" w:name="_Toc457269392"/>
      <w:bookmarkStart w:id="515" w:name="_Toc457478342"/>
      <w:r w:rsidR="00BA5C2B" w:rsidRPr="00C130F9">
        <w:rPr>
          <w:color w:val="FF0000"/>
        </w:rPr>
        <w:br w:type="page"/>
      </w:r>
    </w:p>
    <w:p w14:paraId="2EB4C095" w14:textId="77777777" w:rsidR="000036B7" w:rsidRPr="00CE32E1" w:rsidRDefault="000036B7" w:rsidP="000036B7">
      <w:pPr>
        <w:pStyle w:val="UZTTULO2"/>
      </w:pPr>
      <w:bookmarkStart w:id="516" w:name="_Toc457546366"/>
      <w:bookmarkStart w:id="517" w:name="_Toc457547905"/>
      <w:bookmarkStart w:id="518" w:name="_Toc457549091"/>
      <w:bookmarkStart w:id="519" w:name="_Toc492318549"/>
      <w:bookmarkStart w:id="520" w:name="_Toc492838178"/>
      <w:bookmarkStart w:id="521" w:name="_Toc492918114"/>
      <w:bookmarkStart w:id="522" w:name="_Toc492981156"/>
      <w:bookmarkStart w:id="523" w:name="_Toc492987310"/>
      <w:bookmarkStart w:id="524" w:name="_Toc493000109"/>
      <w:bookmarkStart w:id="525" w:name="_Toc493000418"/>
      <w:bookmarkStart w:id="526" w:name="_Toc493002781"/>
      <w:bookmarkStart w:id="527" w:name="_Toc495346436"/>
      <w:r w:rsidRPr="00CE32E1">
        <w:lastRenderedPageBreak/>
        <w:t>7. FÓRMULA DE REVISIÓN DE PRECIOS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7BB42D5E" w14:textId="77777777" w:rsidR="00293B0F" w:rsidRPr="00CE32E1" w:rsidRDefault="00293B0F" w:rsidP="00293B0F">
      <w:pPr>
        <w:pStyle w:val="UZPRRAFO"/>
      </w:pPr>
      <w:r w:rsidRPr="00CE32E1">
        <w:t xml:space="preserve">De acuerdo con los términos establecidos en los art. 103 y siguientes de la Ley 9/2017, de 8 de </w:t>
      </w:r>
      <w:proofErr w:type="gramStart"/>
      <w:r w:rsidRPr="00CE32E1">
        <w:t>Noviembre</w:t>
      </w:r>
      <w:proofErr w:type="gramEnd"/>
      <w:r w:rsidRPr="00CE32E1">
        <w:t>, de Contratos del Sector Público, por la que se transponen al ordenamiento jurídico español las Directivas del Parlamento Europeo y del Consejo 2014/23/UE y 2014/24/UE, de 26 de febrero de 2014, y en los casos en que ello proceda, la fórmula tipo de revisión de precios aplicable a las obras de referencia será: NO PROCEDE.</w:t>
      </w:r>
    </w:p>
    <w:p w14:paraId="4A3D5FEA" w14:textId="77777777" w:rsidR="00293B0F" w:rsidRPr="00CE32E1" w:rsidRDefault="00293B0F" w:rsidP="00293B0F">
      <w:pPr>
        <w:pStyle w:val="UZPRRAFO"/>
      </w:pPr>
      <w:r w:rsidRPr="00CE32E1">
        <w:t>En los casos en que proceda revisión de precios del contrato de ejecución de las obras, se establecerá la fórmula polinómica que resulte según normativa RD 1359/11.</w:t>
      </w:r>
    </w:p>
    <w:p w14:paraId="2F957C16" w14:textId="77777777" w:rsidR="00293B0F" w:rsidRPr="00CE32E1" w:rsidRDefault="00293B0F" w:rsidP="00293B0F">
      <w:pPr>
        <w:pStyle w:val="UZPRRAFO"/>
      </w:pPr>
    </w:p>
    <w:p w14:paraId="14C616EF" w14:textId="77777777" w:rsidR="00293B0F" w:rsidRPr="00CE32E1" w:rsidRDefault="00293B0F" w:rsidP="00293B0F">
      <w:pPr>
        <w:pStyle w:val="UZTTULO2"/>
      </w:pPr>
      <w:bookmarkStart w:id="528" w:name="_Toc299571014"/>
      <w:bookmarkStart w:id="529" w:name="_Toc299653856"/>
      <w:bookmarkStart w:id="530" w:name="_Toc299827748"/>
      <w:bookmarkStart w:id="531" w:name="_Toc299901865"/>
      <w:bookmarkStart w:id="532" w:name="_Toc300183787"/>
      <w:bookmarkStart w:id="533" w:name="_Toc300317515"/>
      <w:bookmarkStart w:id="534" w:name="_Toc300419833"/>
      <w:bookmarkStart w:id="535" w:name="_Toc300654751"/>
      <w:bookmarkStart w:id="536" w:name="_Toc300961086"/>
      <w:bookmarkStart w:id="537" w:name="_Toc304804917"/>
      <w:bookmarkStart w:id="538" w:name="_Toc457269393"/>
      <w:bookmarkStart w:id="539" w:name="_Toc457478343"/>
      <w:bookmarkStart w:id="540" w:name="_Toc457546367"/>
      <w:bookmarkStart w:id="541" w:name="_Toc457547906"/>
      <w:bookmarkStart w:id="542" w:name="_Toc457549092"/>
      <w:bookmarkStart w:id="543" w:name="_Toc492318550"/>
      <w:bookmarkStart w:id="544" w:name="_Toc492838179"/>
      <w:bookmarkStart w:id="545" w:name="_Toc492918115"/>
      <w:bookmarkStart w:id="546" w:name="_Toc492981157"/>
      <w:bookmarkStart w:id="547" w:name="_Toc492987311"/>
      <w:bookmarkStart w:id="548" w:name="_Toc493000110"/>
      <w:bookmarkStart w:id="549" w:name="_Toc493000419"/>
      <w:bookmarkStart w:id="550" w:name="_Toc493002782"/>
      <w:bookmarkStart w:id="551" w:name="_Toc495346437"/>
      <w:r w:rsidRPr="00CE32E1">
        <w:t>8. ARTÍCULO 144 DEL REGLAMENTO GENERAL DE LA LEY DE CONTRATOS DE LAS ADMINISTRACIONES PÚBLICAS</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0E6A987B" w14:textId="77777777" w:rsidR="00293B0F" w:rsidRPr="00CE32E1" w:rsidRDefault="00293B0F" w:rsidP="00293B0F">
      <w:pPr>
        <w:pStyle w:val="UZPRRAFO"/>
      </w:pPr>
      <w:r w:rsidRPr="00CE32E1">
        <w:t>De acuerdo con lo especificado en el referido artículo y en los casos en que sea de aplicación, el contratista estará obligado a presentar un programa de trabajo en el plazo de un mes, salvo causa justificada, desde la notificación de la autorización para iniciar las obras.</w:t>
      </w:r>
    </w:p>
    <w:p w14:paraId="2A686F5E" w14:textId="77777777" w:rsidR="00293B0F" w:rsidRPr="00CE32E1" w:rsidRDefault="00293B0F" w:rsidP="00293B0F">
      <w:pPr>
        <w:pStyle w:val="UZPRRAFO"/>
        <w:rPr>
          <w:lang w:val="es-ES_tradnl"/>
        </w:rPr>
      </w:pPr>
    </w:p>
    <w:p w14:paraId="038523F9" w14:textId="77777777" w:rsidR="00293B0F" w:rsidRPr="00CE32E1" w:rsidRDefault="00293B0F" w:rsidP="00293B0F">
      <w:pPr>
        <w:pStyle w:val="UZTTULO2"/>
      </w:pPr>
      <w:bookmarkStart w:id="552" w:name="_Toc299571015"/>
      <w:bookmarkStart w:id="553" w:name="_Toc299653857"/>
      <w:bookmarkStart w:id="554" w:name="_Toc299827749"/>
      <w:bookmarkStart w:id="555" w:name="_Toc299901866"/>
      <w:bookmarkStart w:id="556" w:name="_Toc300183788"/>
      <w:bookmarkStart w:id="557" w:name="_Toc300317516"/>
      <w:bookmarkStart w:id="558" w:name="_Toc300419834"/>
      <w:bookmarkStart w:id="559" w:name="_Toc300654752"/>
      <w:bookmarkStart w:id="560" w:name="_Toc300961087"/>
      <w:bookmarkStart w:id="561" w:name="_Toc302823351"/>
      <w:bookmarkStart w:id="562" w:name="_Toc304804918"/>
      <w:bookmarkStart w:id="563" w:name="_Toc457269394"/>
      <w:bookmarkStart w:id="564" w:name="_Toc457478344"/>
      <w:bookmarkStart w:id="565" w:name="_Toc457546368"/>
      <w:bookmarkStart w:id="566" w:name="_Toc457547907"/>
      <w:bookmarkStart w:id="567" w:name="_Toc457549093"/>
      <w:bookmarkStart w:id="568" w:name="_Toc492318551"/>
      <w:bookmarkStart w:id="569" w:name="_Toc492838180"/>
      <w:bookmarkStart w:id="570" w:name="_Toc492918116"/>
      <w:bookmarkStart w:id="571" w:name="_Toc492981158"/>
      <w:bookmarkStart w:id="572" w:name="_Toc492987312"/>
      <w:bookmarkStart w:id="573" w:name="_Toc493000111"/>
      <w:bookmarkStart w:id="574" w:name="_Toc493000420"/>
      <w:bookmarkStart w:id="575" w:name="_Toc493002783"/>
      <w:bookmarkStart w:id="576" w:name="_Toc495346438"/>
      <w:r w:rsidRPr="00CE32E1">
        <w:t>9. NORMAS DE OBLIGADO CUMPLIMIENTO</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25C1AB20" w14:textId="77777777" w:rsidR="00293B0F" w:rsidRPr="00CE32E1" w:rsidRDefault="00293B0F" w:rsidP="00293B0F">
      <w:pPr>
        <w:pStyle w:val="UZPRRAFO"/>
      </w:pPr>
      <w:r w:rsidRPr="00CE32E1">
        <w:t xml:space="preserve">En la redacción del presente proyecto se han observado y en la ejecución de las obras a que éste se refiere, se consideran como normas de obligado cumplimiento, las que puedan ser de aplicación a las distintas unidades de obra dictadas por la Presidencia de Gobierno, Ministerio de Fomento, y demás Ministerios, Organismos de la Comunidad de Madrid y Entidades Locales, vigentes en materia de edificación, obras públicas e instalaciones, así como la Normativa vigente sobre Higiene y Seguridad en el Trabajo, de cuyo conocimiento y estricto cumplimiento está obligado el Contratista ejecutor de las obras. </w:t>
      </w:r>
    </w:p>
    <w:p w14:paraId="11CEAFC9" w14:textId="77777777" w:rsidR="00293B0F" w:rsidRPr="00CE32E1" w:rsidRDefault="00293B0F" w:rsidP="00293B0F">
      <w:pPr>
        <w:pStyle w:val="UZPRRAFO"/>
        <w:rPr>
          <w:lang w:val="es-ES_tradnl"/>
        </w:rPr>
      </w:pPr>
      <w:r w:rsidRPr="00CE32E1">
        <w:t>El listado de esta normativa se encuentra en los apartados F y G del presente documento.</w:t>
      </w:r>
    </w:p>
    <w:p w14:paraId="413A7E99" w14:textId="77777777" w:rsidR="00293B0F" w:rsidRPr="00CE32E1" w:rsidRDefault="00293B0F" w:rsidP="005A1C30">
      <w:pPr>
        <w:pStyle w:val="UZPRRAFO"/>
      </w:pPr>
    </w:p>
    <w:p w14:paraId="30E59F20" w14:textId="4BBE89B2" w:rsidR="005A1C30" w:rsidRPr="006706FA" w:rsidRDefault="00727338" w:rsidP="005A1C30">
      <w:pPr>
        <w:pStyle w:val="UZPRRAFO"/>
      </w:pPr>
      <w:r w:rsidRPr="006706FA">
        <w:t xml:space="preserve">Madrid, </w:t>
      </w:r>
      <w:r w:rsidR="00506CBF">
        <w:t>noviem</w:t>
      </w:r>
      <w:r w:rsidR="005C2DBE">
        <w:t>bre</w:t>
      </w:r>
      <w:r w:rsidR="00293B0F" w:rsidRPr="006706FA">
        <w:t xml:space="preserve"> de 201</w:t>
      </w:r>
      <w:r w:rsidR="006706FA" w:rsidRPr="006706FA">
        <w:t>9</w:t>
      </w:r>
      <w:r w:rsidR="005A1C30" w:rsidRPr="006706FA">
        <w:t>.</w:t>
      </w:r>
    </w:p>
    <w:p w14:paraId="7416568E" w14:textId="77777777" w:rsidR="005A1C30" w:rsidRPr="006706FA" w:rsidRDefault="005A1C30" w:rsidP="005A1C30">
      <w:pPr>
        <w:pStyle w:val="UZPRRAFO"/>
        <w:rPr>
          <w:lang w:val="es-MX"/>
        </w:rPr>
      </w:pPr>
      <w:r w:rsidRPr="006706FA">
        <w:rPr>
          <w:lang w:val="es-MX"/>
        </w:rPr>
        <w:t>Los Arquitectos,</w:t>
      </w:r>
    </w:p>
    <w:p w14:paraId="18036DD0" w14:textId="77777777" w:rsidR="005A1C30" w:rsidRPr="006706FA" w:rsidRDefault="005A1C30" w:rsidP="005A1C30">
      <w:pPr>
        <w:pStyle w:val="UZPRRAFO"/>
        <w:rPr>
          <w:lang w:val="es-MX"/>
        </w:rPr>
      </w:pPr>
    </w:p>
    <w:p w14:paraId="56989183" w14:textId="77777777" w:rsidR="005A1C30" w:rsidRPr="006706FA" w:rsidRDefault="005A1C30" w:rsidP="005A1C30">
      <w:pPr>
        <w:pStyle w:val="UZPRRAFO"/>
        <w:rPr>
          <w:lang w:val="es-MX"/>
        </w:rPr>
      </w:pPr>
      <w:r w:rsidRPr="006706FA">
        <w:rPr>
          <w:noProof/>
          <w:lang w:val="es-ES_tradnl" w:eastAsia="es-ES_tradnl"/>
        </w:rPr>
        <w:drawing>
          <wp:anchor distT="0" distB="0" distL="114300" distR="114300" simplePos="0" relativeHeight="251773952" behindDoc="1" locked="0" layoutInCell="1" allowOverlap="1" wp14:anchorId="00C24844" wp14:editId="385B1A7E">
            <wp:simplePos x="0" y="0"/>
            <wp:positionH relativeFrom="column">
              <wp:posOffset>229235</wp:posOffset>
            </wp:positionH>
            <wp:positionV relativeFrom="paragraph">
              <wp:posOffset>230505</wp:posOffset>
            </wp:positionV>
            <wp:extent cx="1371600" cy="926465"/>
            <wp:effectExtent l="0" t="0" r="0" b="0"/>
            <wp:wrapNone/>
            <wp:docPr id="556" name="Imagen 556" descr="Firma Ja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Firma Jaim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71600" cy="926465"/>
                    </a:xfrm>
                    <a:prstGeom prst="rect">
                      <a:avLst/>
                    </a:prstGeom>
                    <a:noFill/>
                  </pic:spPr>
                </pic:pic>
              </a:graphicData>
            </a:graphic>
            <wp14:sizeRelH relativeFrom="page">
              <wp14:pctWidth>0</wp14:pctWidth>
            </wp14:sizeRelH>
            <wp14:sizeRelV relativeFrom="page">
              <wp14:pctHeight>0</wp14:pctHeight>
            </wp14:sizeRelV>
          </wp:anchor>
        </w:drawing>
      </w:r>
    </w:p>
    <w:p w14:paraId="36133D56" w14:textId="77777777" w:rsidR="005A1C30" w:rsidRPr="006706FA" w:rsidRDefault="005A1C30" w:rsidP="005A1C30">
      <w:pPr>
        <w:pStyle w:val="UZPRRAFO"/>
        <w:rPr>
          <w:lang w:val="es-MX"/>
        </w:rPr>
      </w:pPr>
      <w:r w:rsidRPr="006706FA">
        <w:rPr>
          <w:noProof/>
          <w:lang w:val="es-ES_tradnl" w:eastAsia="es-ES_tradnl"/>
        </w:rPr>
        <w:drawing>
          <wp:anchor distT="0" distB="0" distL="114300" distR="114300" simplePos="0" relativeHeight="251774976" behindDoc="1" locked="0" layoutInCell="1" allowOverlap="1" wp14:anchorId="1A1419AF" wp14:editId="102A1F93">
            <wp:simplePos x="0" y="0"/>
            <wp:positionH relativeFrom="column">
              <wp:posOffset>2167255</wp:posOffset>
            </wp:positionH>
            <wp:positionV relativeFrom="paragraph">
              <wp:posOffset>210185</wp:posOffset>
            </wp:positionV>
            <wp:extent cx="1600200" cy="573405"/>
            <wp:effectExtent l="0" t="0" r="0" b="10795"/>
            <wp:wrapNone/>
            <wp:docPr id="557" name="Imagen 557" descr="Firma Ald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Firma Aldar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00200" cy="573405"/>
                    </a:xfrm>
                    <a:prstGeom prst="rect">
                      <a:avLst/>
                    </a:prstGeom>
                    <a:noFill/>
                  </pic:spPr>
                </pic:pic>
              </a:graphicData>
            </a:graphic>
            <wp14:sizeRelH relativeFrom="page">
              <wp14:pctWidth>0</wp14:pctWidth>
            </wp14:sizeRelH>
            <wp14:sizeRelV relativeFrom="page">
              <wp14:pctHeight>0</wp14:pctHeight>
            </wp14:sizeRelV>
          </wp:anchor>
        </w:drawing>
      </w:r>
    </w:p>
    <w:p w14:paraId="1B24D18E" w14:textId="77777777" w:rsidR="005A1C30" w:rsidRPr="006706FA" w:rsidRDefault="005A1C30" w:rsidP="005A1C30">
      <w:pPr>
        <w:pStyle w:val="UZPRRAFO"/>
        <w:rPr>
          <w:lang w:val="es-MX"/>
        </w:rPr>
      </w:pPr>
    </w:p>
    <w:p w14:paraId="6E87E8BC" w14:textId="77777777" w:rsidR="005A1C30" w:rsidRPr="006706FA" w:rsidRDefault="005A1C30" w:rsidP="005A1C30">
      <w:pPr>
        <w:pStyle w:val="UZPRRAFO"/>
        <w:rPr>
          <w:lang w:val="es-MX"/>
        </w:rPr>
      </w:pPr>
    </w:p>
    <w:p w14:paraId="6EF85E51" w14:textId="77777777" w:rsidR="005A1C30" w:rsidRPr="006706FA" w:rsidRDefault="005A1C30" w:rsidP="005A1C30">
      <w:pPr>
        <w:pStyle w:val="UZPRRAFO"/>
        <w:rPr>
          <w:lang w:val="es-MX"/>
        </w:rPr>
      </w:pPr>
    </w:p>
    <w:p w14:paraId="49474A87" w14:textId="77777777" w:rsidR="005A1C30" w:rsidRPr="006706FA" w:rsidRDefault="005A1C30" w:rsidP="005A1C30">
      <w:pPr>
        <w:pStyle w:val="UZPRRAFO"/>
        <w:rPr>
          <w:highlight w:val="white"/>
        </w:rPr>
      </w:pPr>
      <w:r w:rsidRPr="006706FA">
        <w:rPr>
          <w:lang w:val="es-MX"/>
        </w:rPr>
        <w:t>Jaime Martínez de Ubago de Liñán</w:t>
      </w:r>
      <w:r w:rsidRPr="006706FA">
        <w:rPr>
          <w:lang w:val="es-MX"/>
        </w:rPr>
        <w:tab/>
        <w:t xml:space="preserve">    Aldara Zuleta del Rivero</w:t>
      </w:r>
    </w:p>
    <w:p w14:paraId="4F02F5AF" w14:textId="77777777" w:rsidR="000036B7" w:rsidRPr="006706FA" w:rsidRDefault="000036B7" w:rsidP="000036B7">
      <w:pPr>
        <w:pStyle w:val="UZPRRAFO"/>
      </w:pPr>
    </w:p>
    <w:p w14:paraId="3F980FD8" w14:textId="77777777" w:rsidR="000036B7" w:rsidRPr="00C130F9" w:rsidRDefault="000036B7">
      <w:pPr>
        <w:rPr>
          <w:b/>
          <w:color w:val="FF0000"/>
          <w:sz w:val="22"/>
          <w:szCs w:val="20"/>
          <w:u w:val="single"/>
        </w:rPr>
      </w:pPr>
      <w:r w:rsidRPr="00C130F9">
        <w:rPr>
          <w:color w:val="FF0000"/>
        </w:rPr>
        <w:br w:type="page"/>
      </w:r>
    </w:p>
    <w:p w14:paraId="47A4A012" w14:textId="77777777" w:rsidR="00F37D69" w:rsidRPr="00850791" w:rsidRDefault="00F37D69" w:rsidP="006E0AF8">
      <w:pPr>
        <w:pStyle w:val="UZTTULO1"/>
        <w:numPr>
          <w:ilvl w:val="0"/>
          <w:numId w:val="0"/>
        </w:numPr>
        <w:outlineLvl w:val="0"/>
      </w:pPr>
      <w:bookmarkStart w:id="577" w:name="_Toc304804919"/>
      <w:bookmarkStart w:id="578" w:name="_Toc457269395"/>
      <w:bookmarkStart w:id="579" w:name="_Toc457478345"/>
      <w:bookmarkStart w:id="580" w:name="_Toc457546369"/>
      <w:bookmarkStart w:id="581" w:name="_Toc457547908"/>
      <w:bookmarkStart w:id="582" w:name="_Toc457549094"/>
      <w:bookmarkStart w:id="583" w:name="_Toc492318552"/>
      <w:bookmarkStart w:id="584" w:name="_Toc492838181"/>
      <w:bookmarkStart w:id="585" w:name="_Toc492918117"/>
      <w:bookmarkStart w:id="586" w:name="_Toc492981159"/>
      <w:bookmarkStart w:id="587" w:name="_Toc492987313"/>
      <w:bookmarkStart w:id="588" w:name="_Toc493000112"/>
      <w:bookmarkStart w:id="589" w:name="_Toc493000421"/>
      <w:bookmarkStart w:id="590" w:name="_Toc493002784"/>
      <w:bookmarkStart w:id="591" w:name="_Toc495346439"/>
      <w:proofErr w:type="gramStart"/>
      <w:r w:rsidRPr="00850791">
        <w:lastRenderedPageBreak/>
        <w:t>MJ.-</w:t>
      </w:r>
      <w:proofErr w:type="gramEnd"/>
      <w:r w:rsidRPr="00850791">
        <w:t xml:space="preserve"> </w:t>
      </w:r>
      <w:r w:rsidR="00A93D67" w:rsidRPr="00850791">
        <w:t>CUMPLIMIENTO DEL CÓDIGO TÉCNICO DE LA EDIFICACIÓN</w:t>
      </w:r>
      <w:bookmarkEnd w:id="352"/>
      <w:bookmarkEnd w:id="353"/>
      <w:bookmarkEnd w:id="354"/>
      <w:bookmarkEnd w:id="355"/>
      <w:bookmarkEnd w:id="356"/>
      <w:bookmarkEnd w:id="357"/>
      <w:bookmarkEnd w:id="358"/>
      <w:bookmarkEnd w:id="359"/>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19D9AC6" w14:textId="77777777" w:rsidR="002C6685" w:rsidRPr="00850791" w:rsidRDefault="00D245EE" w:rsidP="006E0AF8">
      <w:pPr>
        <w:pStyle w:val="UZTTULO2"/>
        <w:outlineLvl w:val="0"/>
      </w:pPr>
      <w:bookmarkStart w:id="592" w:name="_Toc299653845"/>
      <w:bookmarkStart w:id="593" w:name="_Toc299827732"/>
      <w:bookmarkStart w:id="594" w:name="_Toc299901848"/>
      <w:bookmarkStart w:id="595" w:name="_Toc300183741"/>
      <w:bookmarkStart w:id="596" w:name="_Toc300317469"/>
      <w:bookmarkStart w:id="597" w:name="_Toc300419787"/>
      <w:bookmarkStart w:id="598" w:name="_Toc300654705"/>
      <w:bookmarkStart w:id="599" w:name="_Toc300961066"/>
      <w:bookmarkStart w:id="600" w:name="_Toc304804920"/>
      <w:bookmarkStart w:id="601" w:name="_Toc457269396"/>
      <w:bookmarkStart w:id="602" w:name="_Toc457478346"/>
      <w:bookmarkStart w:id="603" w:name="_Toc457546370"/>
      <w:bookmarkStart w:id="604" w:name="_Toc457547909"/>
      <w:bookmarkStart w:id="605" w:name="_Toc457549095"/>
      <w:bookmarkStart w:id="606" w:name="_Toc492318553"/>
      <w:bookmarkStart w:id="607" w:name="_Toc492838182"/>
      <w:bookmarkStart w:id="608" w:name="_Toc492918118"/>
      <w:bookmarkStart w:id="609" w:name="_Toc492981160"/>
      <w:bookmarkStart w:id="610" w:name="_Toc492987314"/>
      <w:bookmarkStart w:id="611" w:name="_Toc493000113"/>
      <w:bookmarkStart w:id="612" w:name="_Toc493000422"/>
      <w:bookmarkStart w:id="613" w:name="_Toc493002785"/>
      <w:bookmarkStart w:id="614" w:name="_Toc495346440"/>
      <w:r w:rsidRPr="00850791">
        <w:t>E.1.- SEGURIDAD ESTRUCTURAL</w:t>
      </w:r>
      <w:r w:rsidR="00A93D67" w:rsidRPr="00850791">
        <w:t xml:space="preserve"> (DB-SE)</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6647554D" w14:textId="77777777" w:rsidR="00001C16" w:rsidRPr="00850791" w:rsidRDefault="00001C16" w:rsidP="00001C16">
      <w:pPr>
        <w:pStyle w:val="UZPRRAFO"/>
      </w:pPr>
      <w:r w:rsidRPr="00850791">
        <w:t>Este proyecto tiene en cuenta el Documento Básico DB-SE del Código Técnico de la Edificación, que será cumplido en todo lo que le afecte.</w:t>
      </w:r>
    </w:p>
    <w:p w14:paraId="59A04DBA" w14:textId="77777777" w:rsidR="00001C16" w:rsidRPr="00850791" w:rsidRDefault="00001C16" w:rsidP="00001C16">
      <w:pPr>
        <w:pStyle w:val="UZPRRAFO"/>
      </w:pPr>
    </w:p>
    <w:p w14:paraId="75D2C1D7" w14:textId="77777777" w:rsidR="00001C16" w:rsidRPr="00850791" w:rsidRDefault="00001C16" w:rsidP="00001C16">
      <w:pPr>
        <w:pStyle w:val="UZPRRAFO"/>
      </w:pPr>
      <w:r w:rsidRPr="00850791">
        <w:t>Ello se puede comprobar con detalle en el Anexo de Estructuras y en los Planos de Estructura del proyecto.</w:t>
      </w:r>
    </w:p>
    <w:p w14:paraId="31635D2D" w14:textId="77777777" w:rsidR="00EC721F" w:rsidRPr="00850791" w:rsidRDefault="00EC721F" w:rsidP="0052793F">
      <w:pPr>
        <w:pStyle w:val="UZPRRAFO"/>
      </w:pPr>
    </w:p>
    <w:p w14:paraId="4BFA5BCB" w14:textId="77777777" w:rsidR="002C6685" w:rsidRPr="00850791" w:rsidRDefault="000B6770" w:rsidP="006E0AF8">
      <w:pPr>
        <w:pStyle w:val="UZTTULO2"/>
        <w:outlineLvl w:val="0"/>
      </w:pPr>
      <w:bookmarkStart w:id="615" w:name="_Toc299653846"/>
      <w:bookmarkStart w:id="616" w:name="_Toc299827733"/>
      <w:bookmarkStart w:id="617" w:name="_Toc299901849"/>
      <w:bookmarkStart w:id="618" w:name="_Toc300183742"/>
      <w:bookmarkStart w:id="619" w:name="_Toc300317470"/>
      <w:bookmarkStart w:id="620" w:name="_Toc300419788"/>
      <w:bookmarkStart w:id="621" w:name="_Toc300654706"/>
      <w:bookmarkStart w:id="622" w:name="_Toc300961067"/>
      <w:bookmarkStart w:id="623" w:name="_Toc304804921"/>
      <w:bookmarkStart w:id="624" w:name="_Toc457269397"/>
      <w:bookmarkStart w:id="625" w:name="_Toc457478347"/>
      <w:bookmarkStart w:id="626" w:name="_Toc457546371"/>
      <w:bookmarkStart w:id="627" w:name="_Toc457547910"/>
      <w:bookmarkStart w:id="628" w:name="_Toc457549096"/>
      <w:bookmarkStart w:id="629" w:name="_Toc492318554"/>
      <w:bookmarkStart w:id="630" w:name="_Toc492838183"/>
      <w:bookmarkStart w:id="631" w:name="_Toc492918119"/>
      <w:bookmarkStart w:id="632" w:name="_Toc492981161"/>
      <w:bookmarkStart w:id="633" w:name="_Toc492987315"/>
      <w:bookmarkStart w:id="634" w:name="_Toc493000114"/>
      <w:bookmarkStart w:id="635" w:name="_Toc493000423"/>
      <w:bookmarkStart w:id="636" w:name="_Toc493002786"/>
      <w:bookmarkStart w:id="637" w:name="_Toc495346441"/>
      <w:r w:rsidRPr="00850791">
        <w:t>E.2.- SEGURIDAD EN CASO DE INCENDIO</w:t>
      </w:r>
      <w:r w:rsidR="004B3675" w:rsidRPr="00850791">
        <w:t xml:space="preserve"> (DB-SI)</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5EA0496B" w14:textId="77777777" w:rsidR="00EC721F" w:rsidRPr="00850791" w:rsidRDefault="00EC721F" w:rsidP="00EC721F">
      <w:pPr>
        <w:pStyle w:val="UZPRRAFO"/>
      </w:pPr>
      <w:r w:rsidRPr="00850791">
        <w:t>Se dará cumplimiento a las condiciones exigidas en el Documento Básico SI de Seguridad en caso de incendio del Código Técnico de la Edificación.</w:t>
      </w:r>
    </w:p>
    <w:p w14:paraId="462D836F" w14:textId="77777777" w:rsidR="00EC721F" w:rsidRPr="00850791" w:rsidRDefault="00EC721F" w:rsidP="00FD1630">
      <w:pPr>
        <w:pStyle w:val="UZPRRAFO"/>
        <w:ind w:firstLine="0"/>
      </w:pPr>
    </w:p>
    <w:p w14:paraId="5B1812F0" w14:textId="77777777" w:rsidR="00EC721F" w:rsidRPr="00850791" w:rsidRDefault="00EC721F" w:rsidP="00EC721F">
      <w:pPr>
        <w:pStyle w:val="UZPRRAFO"/>
      </w:pPr>
      <w:r w:rsidRPr="00850791">
        <w:t>El ancho de pasillos y escaleras, así como el de las puertas de evacuación, cumplirá con las medidas mínimas para la densidad de ocupación teórica que tiene el edificio.</w:t>
      </w:r>
    </w:p>
    <w:p w14:paraId="459B6451" w14:textId="77777777" w:rsidR="00EC721F" w:rsidRPr="00850791" w:rsidRDefault="00EC721F" w:rsidP="00EC721F">
      <w:pPr>
        <w:pStyle w:val="UZPRRAFO"/>
      </w:pPr>
    </w:p>
    <w:p w14:paraId="75645D2D" w14:textId="77777777" w:rsidR="00EC721F" w:rsidRPr="00850791" w:rsidRDefault="00EC721F" w:rsidP="00EC721F">
      <w:pPr>
        <w:pStyle w:val="UZPRRAFO"/>
      </w:pPr>
      <w:r w:rsidRPr="00850791">
        <w:t>Se dispondrá del número necesario de salidas de recinto y del edificio, respetándose las distancias máximas de recorrido hasta las diferentes salidas.</w:t>
      </w:r>
    </w:p>
    <w:p w14:paraId="26577AD0" w14:textId="77777777" w:rsidR="00EC721F" w:rsidRPr="00850791" w:rsidRDefault="00EC721F" w:rsidP="00EC721F">
      <w:pPr>
        <w:pStyle w:val="UZPRRAFO"/>
      </w:pPr>
    </w:p>
    <w:p w14:paraId="050F53F5" w14:textId="77777777" w:rsidR="00EC721F" w:rsidRPr="00850791" w:rsidRDefault="00EC721F" w:rsidP="00EC721F">
      <w:pPr>
        <w:pStyle w:val="UZPRRAFO"/>
      </w:pPr>
      <w:r w:rsidRPr="00850791">
        <w:t>Todos los recorridos y salidas de evacuación estarán convenientemente señalizados e iluminados con luminarias de emergencia, por si se produce una situación de emergencia.</w:t>
      </w:r>
    </w:p>
    <w:p w14:paraId="3814A20A" w14:textId="77777777" w:rsidR="00EC721F" w:rsidRPr="00850791" w:rsidRDefault="00EC721F" w:rsidP="00EC721F">
      <w:pPr>
        <w:pStyle w:val="UZPRRAFO"/>
      </w:pPr>
    </w:p>
    <w:p w14:paraId="0A9930C7" w14:textId="77777777" w:rsidR="00EC721F" w:rsidRPr="00850791" w:rsidRDefault="00EC721F" w:rsidP="00EC721F">
      <w:pPr>
        <w:pStyle w:val="UZPRRAFO"/>
      </w:pPr>
      <w:r w:rsidRPr="00850791">
        <w:t>Se dispondrá de las instalaciones necesarias de protección contra incendios, a base de extintores, instalaciones de alarma, señalización acústica de alarma, iluminación de emergencia, etc., las cuales se detallan en los planos correspondientes.</w:t>
      </w:r>
    </w:p>
    <w:p w14:paraId="31F0FF49" w14:textId="77777777" w:rsidR="00EC721F" w:rsidRPr="00850791" w:rsidRDefault="00EC721F" w:rsidP="00EC721F">
      <w:pPr>
        <w:pStyle w:val="UZPRRAFO"/>
      </w:pPr>
    </w:p>
    <w:p w14:paraId="057E67D1" w14:textId="77777777" w:rsidR="00EC721F" w:rsidRPr="00850791" w:rsidRDefault="00EC721F" w:rsidP="00EC721F">
      <w:pPr>
        <w:pStyle w:val="UZPRRAFO"/>
      </w:pPr>
      <w:r w:rsidRPr="00850791">
        <w:t>Todos los materiales cumplirán con la resistencia al fuego que les sea exigible, así como con la clasificación de reacción al fuego.</w:t>
      </w:r>
    </w:p>
    <w:p w14:paraId="5D617DAA" w14:textId="77777777" w:rsidR="00EC721F" w:rsidRPr="00850791" w:rsidRDefault="00EC721F" w:rsidP="00EC721F">
      <w:pPr>
        <w:pStyle w:val="UZPRRAFO"/>
      </w:pPr>
    </w:p>
    <w:p w14:paraId="001EBA34" w14:textId="77777777" w:rsidR="00EC721F" w:rsidRPr="00850791" w:rsidRDefault="00EC721F" w:rsidP="00EC721F">
      <w:pPr>
        <w:pStyle w:val="UZPRRAFO"/>
      </w:pPr>
      <w:r w:rsidRPr="00850791">
        <w:t>La estructura garantizará la estabilidad al fuego que le es exigible, ya que se encuentra adecuadamente protegida según el proyecto.</w:t>
      </w:r>
    </w:p>
    <w:p w14:paraId="35DA0F65" w14:textId="77777777" w:rsidR="00FD50BC" w:rsidRPr="00C130F9" w:rsidRDefault="00FD50BC">
      <w:pPr>
        <w:rPr>
          <w:color w:val="FF0000"/>
          <w:sz w:val="20"/>
          <w:szCs w:val="20"/>
        </w:rPr>
      </w:pPr>
      <w:r w:rsidRPr="00C130F9">
        <w:rPr>
          <w:color w:val="FF0000"/>
        </w:rPr>
        <w:br w:type="page"/>
      </w:r>
    </w:p>
    <w:p w14:paraId="098D5982" w14:textId="77777777" w:rsidR="00D338D4" w:rsidRPr="002C757F" w:rsidRDefault="002A14C7" w:rsidP="006E0AF8">
      <w:pPr>
        <w:pStyle w:val="UZTtulo3"/>
        <w:outlineLvl w:val="0"/>
      </w:pPr>
      <w:bookmarkStart w:id="638" w:name="_Toc300183743"/>
      <w:bookmarkStart w:id="639" w:name="_Toc300317471"/>
      <w:bookmarkStart w:id="640" w:name="_Toc300419789"/>
      <w:bookmarkStart w:id="641" w:name="_Toc300654707"/>
      <w:bookmarkStart w:id="642" w:name="_Toc304804922"/>
      <w:r w:rsidRPr="002C757F">
        <w:lastRenderedPageBreak/>
        <w:t xml:space="preserve">SECCIÓN SI </w:t>
      </w:r>
      <w:r w:rsidR="000B6770" w:rsidRPr="002C757F">
        <w:t>1. P</w:t>
      </w:r>
      <w:r w:rsidRPr="002C757F">
        <w:t>ROPAGACIÓN INTERIOR</w:t>
      </w:r>
      <w:bookmarkEnd w:id="638"/>
      <w:bookmarkEnd w:id="639"/>
      <w:bookmarkEnd w:id="640"/>
      <w:bookmarkEnd w:id="641"/>
      <w:bookmarkEnd w:id="642"/>
    </w:p>
    <w:p w14:paraId="0EAF7A7D" w14:textId="77777777" w:rsidR="00B560F1" w:rsidRPr="002C757F" w:rsidRDefault="00B560F1" w:rsidP="00923EED">
      <w:pPr>
        <w:pStyle w:val="UZPRRAFO"/>
      </w:pPr>
    </w:p>
    <w:p w14:paraId="7CFAD1F7" w14:textId="77777777" w:rsidR="00B560F1" w:rsidRPr="002C757F" w:rsidRDefault="008B4E02" w:rsidP="006E0AF8">
      <w:pPr>
        <w:pStyle w:val="UZPRRAFO"/>
        <w:outlineLvl w:val="0"/>
      </w:pPr>
      <w:r w:rsidRPr="002C757F">
        <w:t>1. COMPARTIMENTACIÓN EN SECTORES DE INCENDIO</w:t>
      </w:r>
    </w:p>
    <w:p w14:paraId="3D55F8A7" w14:textId="77777777" w:rsidR="00B560F1" w:rsidRPr="002C757F" w:rsidRDefault="00B560F1" w:rsidP="00923EED">
      <w:pPr>
        <w:pStyle w:val="UZPRRAFO"/>
      </w:pPr>
    </w:p>
    <w:p w14:paraId="2630E554" w14:textId="38A06204" w:rsidR="00B560F1" w:rsidRPr="00C130F9" w:rsidRDefault="00B560F1" w:rsidP="00923EED">
      <w:pPr>
        <w:pStyle w:val="UZPRRAFO"/>
        <w:rPr>
          <w:color w:val="FF0000"/>
        </w:rPr>
      </w:pPr>
      <w:r w:rsidRPr="002C757F">
        <w:t xml:space="preserve">El edificio se debe compartimentar en sectores de incendio en función de su superficie y uso. Las limitaciones establecidas en la </w:t>
      </w:r>
      <w:r w:rsidRPr="002C757F">
        <w:rPr>
          <w:b/>
        </w:rPr>
        <w:t>Tabla 1.1</w:t>
      </w:r>
      <w:r w:rsidRPr="002C757F">
        <w:t xml:space="preserve"> de condiciones de compartimentación </w:t>
      </w:r>
      <w:r w:rsidRPr="00310DAB">
        <w:t xml:space="preserve">son para el uso docente </w:t>
      </w:r>
      <w:r w:rsidR="002C757F" w:rsidRPr="00310DAB">
        <w:t xml:space="preserve">con edificio de más de una planta, </w:t>
      </w:r>
      <w:r w:rsidRPr="00310DAB">
        <w:t xml:space="preserve">de sector de incendio de 4000 m2 de superficie construida. </w:t>
      </w:r>
      <w:r w:rsidR="002C757F" w:rsidRPr="00310DAB">
        <w:t>En</w:t>
      </w:r>
      <w:r w:rsidRPr="00310DAB">
        <w:t xml:space="preserve"> nuestro caso, el edificio </w:t>
      </w:r>
      <w:r w:rsidR="002C757F" w:rsidRPr="00310DAB">
        <w:t xml:space="preserve">existente más la nueva superan esta superficie, por lo que la ampliación constituirá un nuevo </w:t>
      </w:r>
      <w:r w:rsidRPr="00310DAB">
        <w:t>sector de incendio</w:t>
      </w:r>
      <w:r w:rsidR="00310DAB">
        <w:t>, conectado a la fase existente por una escalera protegida</w:t>
      </w:r>
      <w:r w:rsidRPr="00310DAB">
        <w:t>.</w:t>
      </w:r>
    </w:p>
    <w:p w14:paraId="3CDA8602" w14:textId="77777777" w:rsidR="00B560F1" w:rsidRPr="00C130F9" w:rsidRDefault="00B560F1" w:rsidP="00923EED">
      <w:pPr>
        <w:pStyle w:val="UZPRRAFO"/>
        <w:rPr>
          <w:color w:val="FF0000"/>
        </w:rPr>
      </w:pPr>
    </w:p>
    <w:p w14:paraId="2653C0F0" w14:textId="77777777" w:rsidR="00B560F1" w:rsidRPr="00712195" w:rsidRDefault="008B4E02" w:rsidP="006E0AF8">
      <w:pPr>
        <w:pStyle w:val="UZPRRAFO"/>
        <w:outlineLvl w:val="0"/>
      </w:pPr>
      <w:r w:rsidRPr="00712195">
        <w:t>2. LOCALES Y ZONAS DE RIESGO ESPECIAL</w:t>
      </w:r>
    </w:p>
    <w:p w14:paraId="761D723A" w14:textId="77777777" w:rsidR="00B560F1" w:rsidRPr="00712195" w:rsidRDefault="00B560F1" w:rsidP="00B560F1">
      <w:pPr>
        <w:pStyle w:val="UZPRRAFO"/>
      </w:pPr>
    </w:p>
    <w:p w14:paraId="62B4205E" w14:textId="4ABE08A2" w:rsidR="003F4AE7" w:rsidRPr="00712195" w:rsidRDefault="002B5CBB" w:rsidP="000F13B0">
      <w:pPr>
        <w:pStyle w:val="UZPRRAFO"/>
      </w:pPr>
      <w:r w:rsidRPr="00712195">
        <w:t>Según la Tabla 2.1 de clasificación de los locales y zonas de riesgo especial integrados en edificios, serían locales de riesgo</w:t>
      </w:r>
      <w:r w:rsidR="003F4AE7" w:rsidRPr="00712195">
        <w:t>:</w:t>
      </w:r>
    </w:p>
    <w:p w14:paraId="334A9562" w14:textId="6D730E86" w:rsidR="003F4AE7" w:rsidRPr="00D71203" w:rsidRDefault="00DC1E4E" w:rsidP="00B46D0B">
      <w:pPr>
        <w:pStyle w:val="UZListado"/>
      </w:pPr>
      <w:r w:rsidRPr="00D71203">
        <w:t>Cuarto de instalaciones.</w:t>
      </w:r>
    </w:p>
    <w:p w14:paraId="766D9CAE" w14:textId="10BEA3B0" w:rsidR="00DC1E4E" w:rsidRPr="00D71203" w:rsidRDefault="003F4AE7" w:rsidP="00DC1E4E">
      <w:pPr>
        <w:pStyle w:val="UZListado"/>
      </w:pPr>
      <w:r w:rsidRPr="00D71203">
        <w:t>Cuarto de c</w:t>
      </w:r>
      <w:r w:rsidR="00DC1E4E" w:rsidRPr="00D71203">
        <w:t>ontadores.</w:t>
      </w:r>
    </w:p>
    <w:p w14:paraId="0A3E2BA6" w14:textId="6284F848" w:rsidR="00E8480D" w:rsidRPr="00D71203" w:rsidRDefault="00DC1E4E" w:rsidP="004B0066">
      <w:pPr>
        <w:pStyle w:val="UZPRRAFO"/>
      </w:pPr>
      <w:r w:rsidRPr="00D71203">
        <w:t xml:space="preserve">Al tratarse de una ampliación, estos dos ámbitos se encuentran ya construidos en la primera fase del </w:t>
      </w:r>
      <w:r w:rsidR="00D71203" w:rsidRPr="00D71203">
        <w:t>IES</w:t>
      </w:r>
      <w:r w:rsidRPr="00D71203">
        <w:t>. En el gimnasio sí existe un pequeño cuarto de instalaciones, que será de riesgo bajo.</w:t>
      </w:r>
    </w:p>
    <w:p w14:paraId="0E1D4225" w14:textId="77777777" w:rsidR="00E8480D" w:rsidRPr="00D71203" w:rsidRDefault="00E8480D" w:rsidP="000F13B0">
      <w:pPr>
        <w:pStyle w:val="UZPRRAFO"/>
      </w:pPr>
      <w:r w:rsidRPr="00D71203">
        <w:t>Según la Tabla 2.2 Condiciones de las zonas de riesgo especial integradas en edificios, los locales anteriormente citados cumplirán:</w:t>
      </w:r>
    </w:p>
    <w:p w14:paraId="137F39D2" w14:textId="77777777" w:rsidR="00B560F1" w:rsidRPr="00D71203" w:rsidRDefault="00B560F1" w:rsidP="00DA27F0">
      <w:pPr>
        <w:pStyle w:val="UZPRRAFO"/>
      </w:pPr>
    </w:p>
    <w:tbl>
      <w:tblPr>
        <w:tblStyle w:val="Tablaconcuadrcula"/>
        <w:tblW w:w="0" w:type="auto"/>
        <w:tblInd w:w="1116" w:type="dxa"/>
        <w:tblLook w:val="04A0" w:firstRow="1" w:lastRow="0" w:firstColumn="1" w:lastColumn="0" w:noHBand="0" w:noVBand="1"/>
      </w:tblPr>
      <w:tblGrid>
        <w:gridCol w:w="4428"/>
        <w:gridCol w:w="2502"/>
      </w:tblGrid>
      <w:tr w:rsidR="00C130F9" w:rsidRPr="00D71203" w14:paraId="25826BFC" w14:textId="77777777" w:rsidTr="00774974">
        <w:trPr>
          <w:trHeight w:val="553"/>
        </w:trPr>
        <w:tc>
          <w:tcPr>
            <w:tcW w:w="4428" w:type="dxa"/>
            <w:vAlign w:val="center"/>
          </w:tcPr>
          <w:p w14:paraId="12D9DF7E" w14:textId="77777777" w:rsidR="00774974" w:rsidRPr="00D71203" w:rsidRDefault="00774974" w:rsidP="00E8480D">
            <w:pPr>
              <w:pStyle w:val="UZPRRAFO"/>
              <w:spacing w:line="240" w:lineRule="auto"/>
              <w:ind w:firstLine="0"/>
              <w:jc w:val="center"/>
            </w:pPr>
          </w:p>
        </w:tc>
        <w:tc>
          <w:tcPr>
            <w:tcW w:w="2502" w:type="dxa"/>
            <w:vAlign w:val="center"/>
          </w:tcPr>
          <w:p w14:paraId="4B5FB313" w14:textId="5C6207A0" w:rsidR="00774974" w:rsidRPr="00D71203" w:rsidRDefault="00774974" w:rsidP="00E8480D">
            <w:pPr>
              <w:pStyle w:val="UZPRRAFO"/>
              <w:spacing w:line="240" w:lineRule="auto"/>
              <w:ind w:firstLine="0"/>
              <w:jc w:val="center"/>
            </w:pPr>
            <w:r w:rsidRPr="00D71203">
              <w:t>Cuarto Instalaciones y cuarto de contadores</w:t>
            </w:r>
          </w:p>
        </w:tc>
      </w:tr>
      <w:tr w:rsidR="00C130F9" w:rsidRPr="00D71203" w14:paraId="6C219DCA" w14:textId="77777777" w:rsidTr="00774974">
        <w:tc>
          <w:tcPr>
            <w:tcW w:w="4428" w:type="dxa"/>
          </w:tcPr>
          <w:p w14:paraId="17755D71" w14:textId="77777777" w:rsidR="00774974" w:rsidRPr="00D71203" w:rsidRDefault="00774974" w:rsidP="00DA27F0">
            <w:pPr>
              <w:pStyle w:val="UZPRRAFO"/>
              <w:ind w:firstLine="0"/>
            </w:pPr>
            <w:r w:rsidRPr="00D71203">
              <w:t>Resistencia al fuego de la estructura portante</w:t>
            </w:r>
          </w:p>
        </w:tc>
        <w:tc>
          <w:tcPr>
            <w:tcW w:w="2502" w:type="dxa"/>
            <w:vAlign w:val="center"/>
          </w:tcPr>
          <w:p w14:paraId="0C8E890D" w14:textId="55ECE23B" w:rsidR="00774974" w:rsidRPr="00D71203" w:rsidRDefault="00774974" w:rsidP="004B0066">
            <w:pPr>
              <w:pStyle w:val="UZPRRAFO"/>
              <w:ind w:firstLine="0"/>
              <w:jc w:val="center"/>
            </w:pPr>
            <w:r w:rsidRPr="00D71203">
              <w:t>R 90</w:t>
            </w:r>
          </w:p>
        </w:tc>
      </w:tr>
      <w:tr w:rsidR="00C130F9" w:rsidRPr="00D71203" w14:paraId="58B8C911" w14:textId="77777777" w:rsidTr="00774974">
        <w:tc>
          <w:tcPr>
            <w:tcW w:w="4428" w:type="dxa"/>
          </w:tcPr>
          <w:p w14:paraId="60AF3D20" w14:textId="77777777" w:rsidR="00774974" w:rsidRPr="00D71203" w:rsidRDefault="00774974" w:rsidP="00DA27F0">
            <w:pPr>
              <w:pStyle w:val="UZPRRAFO"/>
              <w:ind w:firstLine="0"/>
            </w:pPr>
            <w:r w:rsidRPr="00D71203">
              <w:t>Resistencia al fuego de paredes y techos que separan la zona del resto del edificio</w:t>
            </w:r>
          </w:p>
        </w:tc>
        <w:tc>
          <w:tcPr>
            <w:tcW w:w="2502" w:type="dxa"/>
            <w:vAlign w:val="center"/>
          </w:tcPr>
          <w:p w14:paraId="3DC8E073" w14:textId="22C28658" w:rsidR="00774974" w:rsidRPr="00D71203" w:rsidRDefault="00774974" w:rsidP="004B0066">
            <w:pPr>
              <w:pStyle w:val="UZPRRAFO"/>
              <w:ind w:firstLine="0"/>
              <w:jc w:val="center"/>
            </w:pPr>
            <w:r w:rsidRPr="00D71203">
              <w:t>EI 90</w:t>
            </w:r>
          </w:p>
        </w:tc>
      </w:tr>
      <w:tr w:rsidR="00C130F9" w:rsidRPr="00D71203" w14:paraId="577706EF" w14:textId="77777777" w:rsidTr="00774974">
        <w:tc>
          <w:tcPr>
            <w:tcW w:w="4428" w:type="dxa"/>
          </w:tcPr>
          <w:p w14:paraId="44066C97" w14:textId="77777777" w:rsidR="00774974" w:rsidRPr="00D71203" w:rsidRDefault="00774974" w:rsidP="00DA27F0">
            <w:pPr>
              <w:pStyle w:val="UZPRRAFO"/>
              <w:ind w:firstLine="0"/>
            </w:pPr>
            <w:r w:rsidRPr="00D71203">
              <w:t>Puertas de comunicación con el resto del edificio</w:t>
            </w:r>
          </w:p>
        </w:tc>
        <w:tc>
          <w:tcPr>
            <w:tcW w:w="2502" w:type="dxa"/>
            <w:vAlign w:val="center"/>
          </w:tcPr>
          <w:p w14:paraId="4580A769" w14:textId="30056FE0" w:rsidR="00774974" w:rsidRPr="00D71203" w:rsidRDefault="00774974" w:rsidP="004B0066">
            <w:pPr>
              <w:pStyle w:val="UZPRRAFO"/>
              <w:ind w:firstLine="0"/>
              <w:jc w:val="center"/>
            </w:pPr>
            <w:r w:rsidRPr="00D71203">
              <w:t>EI</w:t>
            </w:r>
            <w:r w:rsidRPr="00D71203">
              <w:rPr>
                <w:szCs w:val="19"/>
                <w:vertAlign w:val="subscript"/>
              </w:rPr>
              <w:t>2</w:t>
            </w:r>
            <w:r w:rsidRPr="00D71203">
              <w:t xml:space="preserve"> 45-C5</w:t>
            </w:r>
          </w:p>
        </w:tc>
      </w:tr>
      <w:tr w:rsidR="00DF6F3E" w:rsidRPr="00D71203" w14:paraId="3B12B053" w14:textId="77777777" w:rsidTr="00774974">
        <w:tc>
          <w:tcPr>
            <w:tcW w:w="4428" w:type="dxa"/>
          </w:tcPr>
          <w:p w14:paraId="0C51F3CA" w14:textId="77777777" w:rsidR="00774974" w:rsidRPr="00D71203" w:rsidRDefault="00774974" w:rsidP="00DA27F0">
            <w:pPr>
              <w:pStyle w:val="UZPRRAFO"/>
              <w:ind w:firstLine="0"/>
            </w:pPr>
            <w:r w:rsidRPr="00D71203">
              <w:t>Máximo recorrido hasta alguna salida del local</w:t>
            </w:r>
          </w:p>
        </w:tc>
        <w:tc>
          <w:tcPr>
            <w:tcW w:w="2502" w:type="dxa"/>
            <w:vAlign w:val="center"/>
          </w:tcPr>
          <w:p w14:paraId="3F02549D" w14:textId="77777777" w:rsidR="00774974" w:rsidRPr="00D71203" w:rsidRDefault="00774974" w:rsidP="004B0066">
            <w:pPr>
              <w:pStyle w:val="UZPRRAFO"/>
              <w:ind w:firstLine="0"/>
              <w:jc w:val="center"/>
            </w:pPr>
            <w:r w:rsidRPr="00D71203">
              <w:sym w:font="Symbol" w:char="F0A3"/>
            </w:r>
            <w:r w:rsidRPr="00D71203">
              <w:t>25m</w:t>
            </w:r>
          </w:p>
        </w:tc>
      </w:tr>
    </w:tbl>
    <w:p w14:paraId="738508C2" w14:textId="77777777" w:rsidR="00847751" w:rsidRPr="00161487" w:rsidRDefault="00847751" w:rsidP="00774974">
      <w:pPr>
        <w:pStyle w:val="UZPRRAFO"/>
        <w:ind w:firstLine="0"/>
      </w:pPr>
    </w:p>
    <w:p w14:paraId="51ADEF84" w14:textId="77777777" w:rsidR="00B560F1" w:rsidRPr="00161487" w:rsidRDefault="008B4E02" w:rsidP="006E0AF8">
      <w:pPr>
        <w:pStyle w:val="UZPRRAFO"/>
        <w:outlineLvl w:val="0"/>
      </w:pPr>
      <w:r w:rsidRPr="00161487">
        <w:t>3. ESPACIOS OCULTOS. PASO DE INSTALACIONES A TRAVÉS DE ELEMENTOS DE COMPARTIMENTACIÓN DE INCENDIOS</w:t>
      </w:r>
    </w:p>
    <w:p w14:paraId="18CA6A4E" w14:textId="77777777" w:rsidR="00B560F1" w:rsidRPr="00161487" w:rsidRDefault="00B560F1" w:rsidP="00DA27F0">
      <w:pPr>
        <w:pStyle w:val="UZPRRAFO"/>
      </w:pPr>
    </w:p>
    <w:p w14:paraId="285CF386" w14:textId="4339B7AF" w:rsidR="00B560F1" w:rsidRPr="00E31EE8" w:rsidRDefault="00B560F1" w:rsidP="00B560F1">
      <w:pPr>
        <w:pStyle w:val="UZPRRAFO"/>
      </w:pPr>
      <w:r w:rsidRPr="00E31EE8">
        <w:t>La compartimentación contr</w:t>
      </w:r>
      <w:r w:rsidR="00DF6F3E" w:rsidRPr="00E31EE8">
        <w:t xml:space="preserve">a incendios de los espacios </w:t>
      </w:r>
      <w:proofErr w:type="spellStart"/>
      <w:r w:rsidR="00DF6F3E" w:rsidRPr="00E31EE8">
        <w:t>ocup</w:t>
      </w:r>
      <w:r w:rsidRPr="00E31EE8">
        <w:t>ables</w:t>
      </w:r>
      <w:proofErr w:type="spellEnd"/>
      <w:r w:rsidRPr="00E31EE8">
        <w:t xml:space="preserve"> debe tener continuidad en los espacios ocultos, tales como patinillos, cámaras, falsos techos, suelos elevados, etc., salvo cuando estos estén compartimentados respecto de los primeros al menos con la misma resistencia al fuego, pudiendo reducirse ésta a la mitad en los registros para mantenimiento.</w:t>
      </w:r>
    </w:p>
    <w:p w14:paraId="10F73692" w14:textId="77777777" w:rsidR="00B560F1" w:rsidRPr="00E31EE8" w:rsidRDefault="00B560F1" w:rsidP="00B560F1">
      <w:pPr>
        <w:pStyle w:val="UZPRRAFO"/>
      </w:pPr>
    </w:p>
    <w:p w14:paraId="76F53F2D" w14:textId="77777777" w:rsidR="00B560F1" w:rsidRPr="00E31EE8" w:rsidRDefault="00B560F1" w:rsidP="00B560F1">
      <w:pPr>
        <w:pStyle w:val="UZPRRAFO"/>
      </w:pPr>
      <w:r w:rsidRPr="00E31EE8">
        <w:t xml:space="preserve">La resistencia al fuego requerida a los elementos de compartimentación de incendios se debe mantener en los puntos en los que dichos elementos son atravesados por elementos de las instalaciones, tales como </w:t>
      </w:r>
      <w:r w:rsidRPr="00E31EE8">
        <w:lastRenderedPageBreak/>
        <w:t>cables, tuberías, conducciones, conductos de ventilación, etc. Para ello puede optarse por una de las siguientes alternativas:</w:t>
      </w:r>
    </w:p>
    <w:p w14:paraId="39858DC5" w14:textId="77777777" w:rsidR="00B560F1" w:rsidRPr="00E31EE8" w:rsidRDefault="00B560F1" w:rsidP="00B560F1">
      <w:pPr>
        <w:pStyle w:val="UZPRRAFO"/>
      </w:pPr>
    </w:p>
    <w:p w14:paraId="539C921C" w14:textId="77777777" w:rsidR="00B560F1" w:rsidRPr="00E31EE8" w:rsidRDefault="00B560F1" w:rsidP="00B560F1">
      <w:pPr>
        <w:pStyle w:val="UZPRRAFO"/>
      </w:pPr>
      <w:r w:rsidRPr="00E31EE8">
        <w:t>Disponer un elemento que, en caso de incendio, obture automáticamente la sección de paso y garantice en dicho punto una resistencia al fuego al menos igual a la del elemento atravesado, por ejemplo, una compuerta cortafuegos automática EI t (</w:t>
      </w:r>
      <w:proofErr w:type="spellStart"/>
      <w:r w:rsidRPr="00E31EE8">
        <w:t>i↔o</w:t>
      </w:r>
      <w:proofErr w:type="spellEnd"/>
      <w:r w:rsidRPr="00E31EE8">
        <w:t>) siendo t el tiempo de resistencia al fuego requerida al elemento de compartimentación atravesado, o un dispositivo intumescente de obturación.</w:t>
      </w:r>
    </w:p>
    <w:p w14:paraId="389E2A51" w14:textId="77777777" w:rsidR="00B560F1" w:rsidRPr="00E31EE8" w:rsidRDefault="00B560F1" w:rsidP="00B560F1">
      <w:pPr>
        <w:pStyle w:val="UZPRRAFO"/>
      </w:pPr>
      <w:r w:rsidRPr="00E31EE8">
        <w:t>Elementos pasantes que aporten una resistencia al menos igual a la del elemento atravesado, por ejemplo, conductos de ventilación EI t (</w:t>
      </w:r>
      <w:proofErr w:type="spellStart"/>
      <w:r w:rsidRPr="00E31EE8">
        <w:t>i↔o</w:t>
      </w:r>
      <w:proofErr w:type="spellEnd"/>
      <w:r w:rsidRPr="00E31EE8">
        <w:t>) siendo t el tiempo de resistencia al fuego requerida al elemento de compartimentación atravesado.</w:t>
      </w:r>
    </w:p>
    <w:p w14:paraId="26CA3FB7" w14:textId="77777777" w:rsidR="00B560F1" w:rsidRPr="00E31EE8" w:rsidRDefault="00B560F1" w:rsidP="00B560F1">
      <w:pPr>
        <w:pStyle w:val="UZPRRAFO"/>
      </w:pPr>
    </w:p>
    <w:p w14:paraId="37FB249A" w14:textId="5EEE497A" w:rsidR="00B560F1" w:rsidRPr="00E31EE8" w:rsidRDefault="008B4E02" w:rsidP="006E0AF8">
      <w:pPr>
        <w:pStyle w:val="UZPRRAFO"/>
        <w:outlineLvl w:val="0"/>
      </w:pPr>
      <w:r w:rsidRPr="00E31EE8">
        <w:t>4. REACCIÓN AL FUEGO DE LOS ELEMENTOS CONSTRUCTIVOS, DECORATIVOS Y MOBILIARIO.</w:t>
      </w:r>
    </w:p>
    <w:p w14:paraId="38B7E89C" w14:textId="77777777" w:rsidR="00B560F1" w:rsidRPr="00E31EE8" w:rsidRDefault="00B560F1" w:rsidP="00B560F1">
      <w:pPr>
        <w:pStyle w:val="UZPRRAFO"/>
      </w:pPr>
    </w:p>
    <w:p w14:paraId="02637926" w14:textId="77777777" w:rsidR="00B560F1" w:rsidRPr="00E31EE8" w:rsidRDefault="00B560F1" w:rsidP="00B560F1">
      <w:pPr>
        <w:pStyle w:val="UZPRRAFO"/>
      </w:pPr>
      <w:r w:rsidRPr="00E31EE8">
        <w:t xml:space="preserve">Los elementos constructivos deben cumplir las condiciones de reacción al fuego que se establecen en la </w:t>
      </w:r>
      <w:r w:rsidRPr="00E31EE8">
        <w:rPr>
          <w:b/>
        </w:rPr>
        <w:t>Tabla 4.1</w:t>
      </w:r>
      <w:r w:rsidRPr="00E31EE8">
        <w:t>.</w:t>
      </w:r>
    </w:p>
    <w:p w14:paraId="3D2B5D6E" w14:textId="77777777" w:rsidR="00B560F1" w:rsidRPr="00E31EE8" w:rsidRDefault="00B560F1" w:rsidP="00B560F1">
      <w:pPr>
        <w:pStyle w:val="UZPRRAFO"/>
      </w:pPr>
    </w:p>
    <w:p w14:paraId="43AC0866" w14:textId="77777777" w:rsidR="00B560F1" w:rsidRPr="00E31EE8" w:rsidRDefault="00B560F1" w:rsidP="00B560F1">
      <w:pPr>
        <w:pStyle w:val="UZPRRAFO"/>
      </w:pPr>
      <w:r w:rsidRPr="00E31EE8">
        <w:t>Las condiciones de reacción al fuego de los componentes de las instalaciones eléctricas (cables, tubos, bandejas, regletas, armarios, etc.) se regulan en su reglamentación específica.</w:t>
      </w:r>
    </w:p>
    <w:p w14:paraId="39CB0DD1" w14:textId="77777777" w:rsidR="00B560F1" w:rsidRPr="00E31EE8" w:rsidRDefault="00B560F1" w:rsidP="00B560F1">
      <w:pPr>
        <w:pStyle w:val="UZPRRAFO"/>
        <w:rPr>
          <w:rFonts w:cs="Arial"/>
        </w:rPr>
      </w:pPr>
    </w:p>
    <w:tbl>
      <w:tblPr>
        <w:tblStyle w:val="Tablaconcuadrcula"/>
        <w:tblW w:w="0" w:type="auto"/>
        <w:tblInd w:w="392" w:type="dxa"/>
        <w:tblLook w:val="04A0" w:firstRow="1" w:lastRow="0" w:firstColumn="1" w:lastColumn="0" w:noHBand="0" w:noVBand="1"/>
      </w:tblPr>
      <w:tblGrid>
        <w:gridCol w:w="4452"/>
        <w:gridCol w:w="1393"/>
        <w:gridCol w:w="981"/>
        <w:gridCol w:w="1847"/>
      </w:tblGrid>
      <w:tr w:rsidR="00C130F9" w:rsidRPr="00E31EE8" w14:paraId="03E04D6A" w14:textId="77777777" w:rsidTr="00380DCA">
        <w:tc>
          <w:tcPr>
            <w:tcW w:w="8819" w:type="dxa"/>
            <w:gridSpan w:val="4"/>
            <w:tcBorders>
              <w:top w:val="nil"/>
              <w:left w:val="nil"/>
              <w:bottom w:val="single" w:sz="18" w:space="0" w:color="auto"/>
              <w:right w:val="nil"/>
            </w:tcBorders>
          </w:tcPr>
          <w:p w14:paraId="3DDDDFD2" w14:textId="77777777" w:rsidR="00890098" w:rsidRPr="00E31EE8" w:rsidRDefault="00890098" w:rsidP="00C0445A">
            <w:pPr>
              <w:pStyle w:val="UZPRRAFO"/>
              <w:spacing w:after="40"/>
              <w:ind w:firstLine="0"/>
              <w:jc w:val="center"/>
              <w:rPr>
                <w:rFonts w:cs="Arial"/>
                <w:b/>
                <w:szCs w:val="19"/>
              </w:rPr>
            </w:pPr>
            <w:r w:rsidRPr="00E31EE8">
              <w:rPr>
                <w:rFonts w:cs="Arial"/>
                <w:b/>
                <w:szCs w:val="19"/>
              </w:rPr>
              <w:t>Tabla 4.1 Clases de reacción al fuego de los elementos constructivos</w:t>
            </w:r>
          </w:p>
        </w:tc>
      </w:tr>
      <w:tr w:rsidR="00C130F9" w:rsidRPr="00E31EE8" w14:paraId="0E8F685D" w14:textId="77777777" w:rsidTr="00C0445A">
        <w:trPr>
          <w:trHeight w:val="360"/>
        </w:trPr>
        <w:tc>
          <w:tcPr>
            <w:tcW w:w="5964" w:type="dxa"/>
            <w:gridSpan w:val="2"/>
            <w:tcBorders>
              <w:top w:val="single" w:sz="18" w:space="0" w:color="auto"/>
              <w:left w:val="nil"/>
              <w:bottom w:val="nil"/>
              <w:right w:val="nil"/>
            </w:tcBorders>
          </w:tcPr>
          <w:p w14:paraId="4F0691FB" w14:textId="77777777" w:rsidR="00890098" w:rsidRPr="00E31EE8" w:rsidRDefault="00890098" w:rsidP="00C0445A">
            <w:pPr>
              <w:pStyle w:val="UZPRRAFO"/>
              <w:spacing w:after="40"/>
              <w:ind w:firstLine="0"/>
              <w:jc w:val="center"/>
              <w:rPr>
                <w:rFonts w:cs="Arial"/>
                <w:b/>
                <w:szCs w:val="19"/>
              </w:rPr>
            </w:pPr>
            <w:r w:rsidRPr="00E31EE8">
              <w:rPr>
                <w:rFonts w:cs="Arial"/>
                <w:b/>
                <w:szCs w:val="19"/>
              </w:rPr>
              <w:t>Situación del elemento</w:t>
            </w:r>
          </w:p>
        </w:tc>
        <w:tc>
          <w:tcPr>
            <w:tcW w:w="2855" w:type="dxa"/>
            <w:gridSpan w:val="2"/>
            <w:tcBorders>
              <w:top w:val="single" w:sz="18" w:space="0" w:color="auto"/>
              <w:left w:val="nil"/>
              <w:bottom w:val="nil"/>
              <w:right w:val="nil"/>
            </w:tcBorders>
          </w:tcPr>
          <w:p w14:paraId="4A1B260C" w14:textId="77777777" w:rsidR="00890098" w:rsidRPr="00E31EE8" w:rsidRDefault="00890098" w:rsidP="00C0445A">
            <w:pPr>
              <w:pStyle w:val="UZPRRAFO"/>
              <w:spacing w:after="40"/>
              <w:ind w:firstLine="0"/>
              <w:rPr>
                <w:rFonts w:cs="Arial"/>
                <w:b/>
                <w:szCs w:val="19"/>
              </w:rPr>
            </w:pPr>
            <w:r w:rsidRPr="00E31EE8">
              <w:rPr>
                <w:rFonts w:cs="Arial"/>
                <w:b/>
                <w:szCs w:val="19"/>
              </w:rPr>
              <w:t>Revestimientos</w:t>
            </w:r>
          </w:p>
        </w:tc>
      </w:tr>
      <w:tr w:rsidR="00C130F9" w:rsidRPr="00E31EE8" w14:paraId="0BCDC509" w14:textId="77777777" w:rsidTr="00C0445A">
        <w:trPr>
          <w:trHeight w:val="327"/>
        </w:trPr>
        <w:tc>
          <w:tcPr>
            <w:tcW w:w="4544" w:type="dxa"/>
            <w:tcBorders>
              <w:top w:val="nil"/>
              <w:left w:val="nil"/>
              <w:bottom w:val="single" w:sz="12" w:space="0" w:color="auto"/>
              <w:right w:val="nil"/>
            </w:tcBorders>
          </w:tcPr>
          <w:p w14:paraId="2EA36EA2" w14:textId="77777777" w:rsidR="00890098" w:rsidRPr="00E31EE8" w:rsidRDefault="00890098" w:rsidP="00C0445A">
            <w:pPr>
              <w:pStyle w:val="UZPRRAFO"/>
              <w:spacing w:after="40"/>
              <w:ind w:firstLine="0"/>
              <w:rPr>
                <w:rFonts w:cs="Arial"/>
                <w:b/>
                <w:szCs w:val="19"/>
              </w:rPr>
            </w:pPr>
          </w:p>
        </w:tc>
        <w:tc>
          <w:tcPr>
            <w:tcW w:w="2414" w:type="dxa"/>
            <w:gridSpan w:val="2"/>
            <w:tcBorders>
              <w:top w:val="nil"/>
              <w:left w:val="nil"/>
              <w:bottom w:val="single" w:sz="12" w:space="0" w:color="auto"/>
              <w:right w:val="nil"/>
            </w:tcBorders>
          </w:tcPr>
          <w:p w14:paraId="4ED81531" w14:textId="77777777" w:rsidR="00890098" w:rsidRPr="00E31EE8" w:rsidRDefault="00CC251A" w:rsidP="00C0445A">
            <w:pPr>
              <w:pStyle w:val="UZPRRAFO"/>
              <w:spacing w:after="40"/>
              <w:ind w:firstLine="0"/>
              <w:jc w:val="center"/>
              <w:rPr>
                <w:rFonts w:cs="Arial"/>
                <w:b/>
                <w:szCs w:val="19"/>
              </w:rPr>
            </w:pPr>
            <w:r w:rsidRPr="00E31EE8">
              <w:rPr>
                <w:rFonts w:cs="Arial"/>
                <w:b/>
                <w:szCs w:val="19"/>
              </w:rPr>
              <w:t>De techos y paredes</w:t>
            </w:r>
          </w:p>
        </w:tc>
        <w:tc>
          <w:tcPr>
            <w:tcW w:w="1861" w:type="dxa"/>
            <w:tcBorders>
              <w:top w:val="nil"/>
              <w:left w:val="nil"/>
              <w:bottom w:val="single" w:sz="12" w:space="0" w:color="auto"/>
              <w:right w:val="nil"/>
            </w:tcBorders>
          </w:tcPr>
          <w:p w14:paraId="52B1D88F" w14:textId="77777777" w:rsidR="00890098" w:rsidRPr="00E31EE8" w:rsidRDefault="00CC251A" w:rsidP="00C0445A">
            <w:pPr>
              <w:pStyle w:val="UZPRRAFO"/>
              <w:spacing w:after="40"/>
              <w:ind w:firstLine="0"/>
              <w:jc w:val="center"/>
              <w:rPr>
                <w:rFonts w:cs="Arial"/>
                <w:b/>
                <w:szCs w:val="19"/>
              </w:rPr>
            </w:pPr>
            <w:r w:rsidRPr="00E31EE8">
              <w:rPr>
                <w:rFonts w:cs="Arial"/>
                <w:b/>
                <w:szCs w:val="19"/>
              </w:rPr>
              <w:t>De suelos</w:t>
            </w:r>
          </w:p>
        </w:tc>
      </w:tr>
      <w:tr w:rsidR="00C130F9" w:rsidRPr="00E31EE8" w14:paraId="29B5EC50" w14:textId="77777777" w:rsidTr="00750EEA">
        <w:tc>
          <w:tcPr>
            <w:tcW w:w="4544" w:type="dxa"/>
            <w:tcBorders>
              <w:top w:val="single" w:sz="12" w:space="0" w:color="auto"/>
              <w:left w:val="nil"/>
              <w:right w:val="nil"/>
            </w:tcBorders>
          </w:tcPr>
          <w:p w14:paraId="700CB100" w14:textId="77777777" w:rsidR="00890098" w:rsidRPr="00E31EE8" w:rsidRDefault="006A36D7" w:rsidP="00C0445A">
            <w:pPr>
              <w:pStyle w:val="UZPRRAFO"/>
              <w:spacing w:after="40"/>
              <w:ind w:firstLine="0"/>
              <w:rPr>
                <w:rFonts w:cs="Arial"/>
                <w:szCs w:val="19"/>
              </w:rPr>
            </w:pPr>
            <w:r w:rsidRPr="00E31EE8">
              <w:rPr>
                <w:rFonts w:cs="Arial"/>
                <w:szCs w:val="19"/>
              </w:rPr>
              <w:t xml:space="preserve">Zonas </w:t>
            </w:r>
            <w:proofErr w:type="spellStart"/>
            <w:r w:rsidRPr="00E31EE8">
              <w:rPr>
                <w:rFonts w:cs="Arial"/>
                <w:szCs w:val="19"/>
              </w:rPr>
              <w:t>ocupables</w:t>
            </w:r>
            <w:proofErr w:type="spellEnd"/>
          </w:p>
        </w:tc>
        <w:tc>
          <w:tcPr>
            <w:tcW w:w="2414" w:type="dxa"/>
            <w:gridSpan w:val="2"/>
            <w:tcBorders>
              <w:top w:val="single" w:sz="12" w:space="0" w:color="auto"/>
              <w:left w:val="nil"/>
              <w:right w:val="nil"/>
            </w:tcBorders>
          </w:tcPr>
          <w:p w14:paraId="31EF38D3" w14:textId="77777777" w:rsidR="00890098" w:rsidRPr="00E31EE8" w:rsidRDefault="006A36D7" w:rsidP="00C0445A">
            <w:pPr>
              <w:pStyle w:val="UZPRRAFO"/>
              <w:spacing w:after="40"/>
              <w:ind w:firstLine="0"/>
              <w:jc w:val="center"/>
              <w:rPr>
                <w:rFonts w:cs="Arial"/>
                <w:szCs w:val="19"/>
              </w:rPr>
            </w:pPr>
            <w:r w:rsidRPr="00E31EE8">
              <w:rPr>
                <w:rFonts w:cs="Arial"/>
                <w:szCs w:val="19"/>
              </w:rPr>
              <w:t>C-s2, d0</w:t>
            </w:r>
          </w:p>
        </w:tc>
        <w:tc>
          <w:tcPr>
            <w:tcW w:w="1861" w:type="dxa"/>
            <w:tcBorders>
              <w:top w:val="single" w:sz="12" w:space="0" w:color="auto"/>
              <w:left w:val="nil"/>
              <w:right w:val="nil"/>
            </w:tcBorders>
          </w:tcPr>
          <w:p w14:paraId="4163B8D0" w14:textId="77777777" w:rsidR="00890098" w:rsidRPr="00E31EE8" w:rsidRDefault="006A36D7" w:rsidP="00C0445A">
            <w:pPr>
              <w:pStyle w:val="UZPRRAFO"/>
              <w:spacing w:after="40"/>
              <w:ind w:firstLine="0"/>
              <w:jc w:val="center"/>
              <w:rPr>
                <w:rFonts w:cs="Arial"/>
                <w:szCs w:val="19"/>
              </w:rPr>
            </w:pPr>
            <w:r w:rsidRPr="00E31EE8">
              <w:rPr>
                <w:rFonts w:cs="Arial"/>
                <w:szCs w:val="19"/>
              </w:rPr>
              <w:t>E</w:t>
            </w:r>
            <w:r w:rsidRPr="00E31EE8">
              <w:rPr>
                <w:rFonts w:cs="Arial"/>
                <w:szCs w:val="19"/>
                <w:vertAlign w:val="subscript"/>
              </w:rPr>
              <w:t>FL</w:t>
            </w:r>
          </w:p>
        </w:tc>
      </w:tr>
      <w:tr w:rsidR="00C130F9" w:rsidRPr="00E31EE8" w14:paraId="0949EB39" w14:textId="77777777" w:rsidTr="00750EEA">
        <w:tc>
          <w:tcPr>
            <w:tcW w:w="4544" w:type="dxa"/>
            <w:tcBorders>
              <w:left w:val="nil"/>
              <w:right w:val="nil"/>
            </w:tcBorders>
          </w:tcPr>
          <w:p w14:paraId="4337905B" w14:textId="77777777" w:rsidR="00890098" w:rsidRPr="00E31EE8" w:rsidRDefault="006A36D7" w:rsidP="00C0445A">
            <w:pPr>
              <w:pStyle w:val="UZPRRAFO"/>
              <w:spacing w:after="40"/>
              <w:ind w:firstLine="0"/>
              <w:rPr>
                <w:rFonts w:cs="Arial"/>
                <w:szCs w:val="19"/>
              </w:rPr>
            </w:pPr>
            <w:r w:rsidRPr="00E31EE8">
              <w:rPr>
                <w:rFonts w:cs="Arial"/>
                <w:szCs w:val="19"/>
              </w:rPr>
              <w:t>Pasillos y escaleras protegidos</w:t>
            </w:r>
          </w:p>
        </w:tc>
        <w:tc>
          <w:tcPr>
            <w:tcW w:w="2414" w:type="dxa"/>
            <w:gridSpan w:val="2"/>
            <w:tcBorders>
              <w:left w:val="nil"/>
              <w:right w:val="nil"/>
            </w:tcBorders>
          </w:tcPr>
          <w:p w14:paraId="45A9BDFD" w14:textId="77777777" w:rsidR="00890098" w:rsidRPr="00E31EE8" w:rsidRDefault="006A36D7" w:rsidP="00C0445A">
            <w:pPr>
              <w:pStyle w:val="UZPRRAFO"/>
              <w:spacing w:after="40"/>
              <w:ind w:firstLine="0"/>
              <w:jc w:val="center"/>
              <w:rPr>
                <w:rFonts w:cs="Arial"/>
                <w:szCs w:val="19"/>
              </w:rPr>
            </w:pPr>
            <w:r w:rsidRPr="00E31EE8">
              <w:rPr>
                <w:rFonts w:cs="Arial"/>
                <w:szCs w:val="19"/>
              </w:rPr>
              <w:t>B-s1, d0</w:t>
            </w:r>
          </w:p>
        </w:tc>
        <w:tc>
          <w:tcPr>
            <w:tcW w:w="1861" w:type="dxa"/>
            <w:tcBorders>
              <w:left w:val="nil"/>
              <w:right w:val="nil"/>
            </w:tcBorders>
          </w:tcPr>
          <w:p w14:paraId="1BEA5EF7" w14:textId="77777777" w:rsidR="00890098" w:rsidRPr="00E31EE8" w:rsidRDefault="006A36D7" w:rsidP="00C0445A">
            <w:pPr>
              <w:pStyle w:val="UZPRRAFO"/>
              <w:spacing w:after="40"/>
              <w:ind w:firstLine="0"/>
              <w:jc w:val="center"/>
              <w:rPr>
                <w:rFonts w:cs="Arial"/>
                <w:szCs w:val="19"/>
              </w:rPr>
            </w:pPr>
            <w:r w:rsidRPr="00E31EE8">
              <w:rPr>
                <w:rFonts w:cs="Arial"/>
                <w:szCs w:val="19"/>
              </w:rPr>
              <w:t>C</w:t>
            </w:r>
            <w:r w:rsidRPr="00E31EE8">
              <w:rPr>
                <w:rFonts w:cs="Arial"/>
                <w:szCs w:val="19"/>
                <w:vertAlign w:val="subscript"/>
              </w:rPr>
              <w:t>FL</w:t>
            </w:r>
            <w:r w:rsidRPr="00E31EE8">
              <w:rPr>
                <w:rFonts w:cs="Arial"/>
                <w:szCs w:val="19"/>
              </w:rPr>
              <w:t>-s1</w:t>
            </w:r>
          </w:p>
        </w:tc>
      </w:tr>
      <w:tr w:rsidR="00C130F9" w:rsidRPr="00E31EE8" w14:paraId="7E3F8BF7" w14:textId="77777777" w:rsidTr="00750EEA">
        <w:tc>
          <w:tcPr>
            <w:tcW w:w="4544" w:type="dxa"/>
            <w:tcBorders>
              <w:left w:val="nil"/>
              <w:bottom w:val="single" w:sz="4" w:space="0" w:color="auto"/>
              <w:right w:val="nil"/>
            </w:tcBorders>
          </w:tcPr>
          <w:p w14:paraId="73D193BD" w14:textId="77777777" w:rsidR="00890098" w:rsidRPr="00E31EE8" w:rsidRDefault="006A36D7" w:rsidP="00C0445A">
            <w:pPr>
              <w:pStyle w:val="UZPRRAFO"/>
              <w:spacing w:after="40"/>
              <w:ind w:firstLine="0"/>
              <w:rPr>
                <w:rFonts w:cs="Arial"/>
                <w:szCs w:val="19"/>
              </w:rPr>
            </w:pPr>
            <w:r w:rsidRPr="00E31EE8">
              <w:rPr>
                <w:rFonts w:cs="Arial"/>
                <w:szCs w:val="19"/>
              </w:rPr>
              <w:t>Recintos de riesgo especial</w:t>
            </w:r>
          </w:p>
        </w:tc>
        <w:tc>
          <w:tcPr>
            <w:tcW w:w="2414" w:type="dxa"/>
            <w:gridSpan w:val="2"/>
            <w:tcBorders>
              <w:left w:val="nil"/>
              <w:bottom w:val="single" w:sz="4" w:space="0" w:color="auto"/>
              <w:right w:val="nil"/>
            </w:tcBorders>
          </w:tcPr>
          <w:p w14:paraId="4A1DB60A" w14:textId="77777777" w:rsidR="00890098" w:rsidRPr="00E31EE8" w:rsidRDefault="006A36D7" w:rsidP="00C0445A">
            <w:pPr>
              <w:pStyle w:val="UZPRRAFO"/>
              <w:spacing w:after="40"/>
              <w:ind w:firstLine="0"/>
              <w:jc w:val="center"/>
              <w:rPr>
                <w:rFonts w:cs="Arial"/>
                <w:szCs w:val="19"/>
              </w:rPr>
            </w:pPr>
            <w:r w:rsidRPr="00E31EE8">
              <w:rPr>
                <w:rFonts w:cs="Arial"/>
                <w:szCs w:val="19"/>
              </w:rPr>
              <w:t>B-s1, d0</w:t>
            </w:r>
          </w:p>
        </w:tc>
        <w:tc>
          <w:tcPr>
            <w:tcW w:w="1861" w:type="dxa"/>
            <w:tcBorders>
              <w:left w:val="nil"/>
              <w:bottom w:val="single" w:sz="4" w:space="0" w:color="auto"/>
              <w:right w:val="nil"/>
            </w:tcBorders>
          </w:tcPr>
          <w:p w14:paraId="70DD8B8D" w14:textId="77777777" w:rsidR="00890098" w:rsidRPr="00E31EE8" w:rsidRDefault="006A36D7" w:rsidP="00C0445A">
            <w:pPr>
              <w:pStyle w:val="UZPRRAFO"/>
              <w:spacing w:after="40"/>
              <w:ind w:firstLine="0"/>
              <w:jc w:val="center"/>
              <w:rPr>
                <w:rFonts w:cs="Arial"/>
                <w:szCs w:val="19"/>
              </w:rPr>
            </w:pPr>
            <w:r w:rsidRPr="00E31EE8">
              <w:rPr>
                <w:rFonts w:cs="Arial"/>
                <w:szCs w:val="19"/>
              </w:rPr>
              <w:t>B</w:t>
            </w:r>
            <w:r w:rsidRPr="00E31EE8">
              <w:rPr>
                <w:rFonts w:cs="Arial"/>
                <w:szCs w:val="19"/>
                <w:vertAlign w:val="subscript"/>
              </w:rPr>
              <w:t>FL</w:t>
            </w:r>
            <w:r w:rsidRPr="00E31EE8">
              <w:rPr>
                <w:rFonts w:cs="Arial"/>
                <w:szCs w:val="19"/>
              </w:rPr>
              <w:t>-s1</w:t>
            </w:r>
          </w:p>
        </w:tc>
      </w:tr>
      <w:tr w:rsidR="00DC1E4E" w:rsidRPr="00E31EE8" w14:paraId="2B4B8140" w14:textId="77777777" w:rsidTr="00750EEA">
        <w:tc>
          <w:tcPr>
            <w:tcW w:w="4544" w:type="dxa"/>
            <w:tcBorders>
              <w:left w:val="nil"/>
              <w:bottom w:val="single" w:sz="4" w:space="0" w:color="auto"/>
              <w:right w:val="nil"/>
            </w:tcBorders>
          </w:tcPr>
          <w:p w14:paraId="66E98AB9" w14:textId="77777777" w:rsidR="00890098" w:rsidRPr="00E31EE8" w:rsidRDefault="006A36D7" w:rsidP="00C0445A">
            <w:pPr>
              <w:pStyle w:val="UZPRRAFO"/>
              <w:spacing w:after="40"/>
              <w:ind w:firstLine="0"/>
              <w:rPr>
                <w:rFonts w:cs="Arial"/>
                <w:szCs w:val="19"/>
              </w:rPr>
            </w:pPr>
            <w:r w:rsidRPr="00E31EE8">
              <w:rPr>
                <w:rFonts w:cs="Arial"/>
                <w:szCs w:val="19"/>
              </w:rPr>
              <w:t>Patinillos, falsos techos, etc.</w:t>
            </w:r>
          </w:p>
        </w:tc>
        <w:tc>
          <w:tcPr>
            <w:tcW w:w="2414" w:type="dxa"/>
            <w:gridSpan w:val="2"/>
            <w:tcBorders>
              <w:left w:val="nil"/>
              <w:bottom w:val="single" w:sz="4" w:space="0" w:color="auto"/>
              <w:right w:val="nil"/>
            </w:tcBorders>
          </w:tcPr>
          <w:p w14:paraId="287BCF1F" w14:textId="77777777" w:rsidR="00890098" w:rsidRPr="00E31EE8" w:rsidRDefault="006A36D7" w:rsidP="00C0445A">
            <w:pPr>
              <w:pStyle w:val="UZPRRAFO"/>
              <w:spacing w:after="40"/>
              <w:ind w:firstLine="0"/>
              <w:jc w:val="center"/>
              <w:rPr>
                <w:rFonts w:cs="Arial"/>
                <w:szCs w:val="19"/>
              </w:rPr>
            </w:pPr>
            <w:r w:rsidRPr="00E31EE8">
              <w:rPr>
                <w:rFonts w:cs="Arial"/>
                <w:szCs w:val="19"/>
              </w:rPr>
              <w:t>B-s3, d0</w:t>
            </w:r>
          </w:p>
        </w:tc>
        <w:tc>
          <w:tcPr>
            <w:tcW w:w="1861" w:type="dxa"/>
            <w:tcBorders>
              <w:left w:val="nil"/>
              <w:bottom w:val="single" w:sz="4" w:space="0" w:color="auto"/>
              <w:right w:val="nil"/>
            </w:tcBorders>
          </w:tcPr>
          <w:p w14:paraId="30C5B207" w14:textId="77777777" w:rsidR="00890098" w:rsidRPr="00E31EE8" w:rsidRDefault="006A36D7" w:rsidP="00C0445A">
            <w:pPr>
              <w:pStyle w:val="UZPRRAFO"/>
              <w:spacing w:after="40"/>
              <w:ind w:firstLine="0"/>
              <w:jc w:val="center"/>
              <w:rPr>
                <w:rFonts w:cs="Arial"/>
                <w:szCs w:val="19"/>
              </w:rPr>
            </w:pPr>
            <w:r w:rsidRPr="00E31EE8">
              <w:rPr>
                <w:rFonts w:cs="Arial"/>
                <w:szCs w:val="19"/>
              </w:rPr>
              <w:t>B</w:t>
            </w:r>
            <w:r w:rsidRPr="00E31EE8">
              <w:rPr>
                <w:rFonts w:cs="Arial"/>
                <w:szCs w:val="19"/>
                <w:vertAlign w:val="subscript"/>
              </w:rPr>
              <w:t>FL</w:t>
            </w:r>
            <w:r w:rsidRPr="00E31EE8">
              <w:rPr>
                <w:rFonts w:cs="Arial"/>
                <w:szCs w:val="19"/>
              </w:rPr>
              <w:t>-s2</w:t>
            </w:r>
          </w:p>
        </w:tc>
      </w:tr>
    </w:tbl>
    <w:p w14:paraId="0AAA2B67" w14:textId="6ABF5F75" w:rsidR="00B560F1" w:rsidRPr="00E31EE8" w:rsidRDefault="00B560F1" w:rsidP="00B560F1">
      <w:pPr>
        <w:pStyle w:val="UZPRRAFO"/>
        <w:rPr>
          <w:rFonts w:cs="Arial"/>
        </w:rPr>
      </w:pPr>
    </w:p>
    <w:p w14:paraId="3D4FB5E8" w14:textId="77777777" w:rsidR="00B560F1" w:rsidRPr="00E31EE8" w:rsidRDefault="00B560F1" w:rsidP="006E0AF8">
      <w:pPr>
        <w:pStyle w:val="UZPRRAFO"/>
        <w:ind w:firstLine="0"/>
        <w:jc w:val="center"/>
        <w:outlineLvl w:val="0"/>
        <w:rPr>
          <w:b/>
        </w:rPr>
      </w:pPr>
      <w:r w:rsidRPr="00E31EE8">
        <w:rPr>
          <w:b/>
        </w:rPr>
        <w:t>Clases de reacción al fuego en el pro</w:t>
      </w:r>
      <w:r w:rsidR="007D57FB" w:rsidRPr="00E31EE8">
        <w:rPr>
          <w:b/>
        </w:rPr>
        <w:t>yecto (RD 312/</w:t>
      </w:r>
      <w:proofErr w:type="gramStart"/>
      <w:r w:rsidR="007D57FB" w:rsidRPr="00E31EE8">
        <w:rPr>
          <w:b/>
        </w:rPr>
        <w:t>2005;RD</w:t>
      </w:r>
      <w:proofErr w:type="gramEnd"/>
      <w:r w:rsidR="007D57FB" w:rsidRPr="00E31EE8">
        <w:rPr>
          <w:b/>
        </w:rPr>
        <w:t xml:space="preserve"> 110/2008)</w:t>
      </w:r>
    </w:p>
    <w:tbl>
      <w:tblPr>
        <w:tblStyle w:val="Tablaconcuadrcula"/>
        <w:tblW w:w="7242"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6"/>
        <w:gridCol w:w="3976"/>
      </w:tblGrid>
      <w:tr w:rsidR="00C130F9" w:rsidRPr="00E31EE8" w14:paraId="5443CCA1" w14:textId="77777777" w:rsidTr="00CB599A">
        <w:trPr>
          <w:trHeight w:val="227"/>
          <w:jc w:val="center"/>
        </w:trPr>
        <w:tc>
          <w:tcPr>
            <w:tcW w:w="3266" w:type="dxa"/>
            <w:tcBorders>
              <w:top w:val="single" w:sz="18" w:space="0" w:color="auto"/>
              <w:bottom w:val="nil"/>
            </w:tcBorders>
            <w:vAlign w:val="center"/>
          </w:tcPr>
          <w:p w14:paraId="3602548E" w14:textId="77777777" w:rsidR="007D57FB" w:rsidRPr="00E31EE8" w:rsidRDefault="007D57FB" w:rsidP="00CB599A">
            <w:pPr>
              <w:pStyle w:val="UZPRRAFO"/>
              <w:spacing w:after="40" w:line="240" w:lineRule="auto"/>
              <w:ind w:firstLine="0"/>
              <w:rPr>
                <w:rFonts w:cs="Arial"/>
              </w:rPr>
            </w:pPr>
            <w:r w:rsidRPr="00E31EE8">
              <w:rPr>
                <w:rFonts w:cs="Arial"/>
              </w:rPr>
              <w:t>Placas cartón-yeso</w:t>
            </w:r>
          </w:p>
        </w:tc>
        <w:tc>
          <w:tcPr>
            <w:tcW w:w="3976" w:type="dxa"/>
            <w:tcBorders>
              <w:top w:val="single" w:sz="18" w:space="0" w:color="auto"/>
              <w:bottom w:val="nil"/>
            </w:tcBorders>
            <w:vAlign w:val="center"/>
          </w:tcPr>
          <w:p w14:paraId="1272AC2C" w14:textId="77777777" w:rsidR="007D57FB" w:rsidRPr="00E31EE8" w:rsidRDefault="007D57FB" w:rsidP="00CB599A">
            <w:pPr>
              <w:pStyle w:val="UZPRRAFO"/>
              <w:spacing w:after="40" w:line="240" w:lineRule="auto"/>
              <w:ind w:firstLine="0"/>
              <w:jc w:val="center"/>
              <w:rPr>
                <w:rFonts w:cs="Arial"/>
              </w:rPr>
            </w:pPr>
            <w:r w:rsidRPr="00E31EE8">
              <w:rPr>
                <w:rFonts w:cs="Arial"/>
              </w:rPr>
              <w:t>A2-s1, d0</w:t>
            </w:r>
          </w:p>
        </w:tc>
      </w:tr>
      <w:tr w:rsidR="00C130F9" w:rsidRPr="00E31EE8" w14:paraId="4127EEE5" w14:textId="77777777" w:rsidTr="00CB599A">
        <w:trPr>
          <w:trHeight w:val="227"/>
          <w:jc w:val="center"/>
        </w:trPr>
        <w:tc>
          <w:tcPr>
            <w:tcW w:w="3266" w:type="dxa"/>
            <w:tcBorders>
              <w:top w:val="nil"/>
            </w:tcBorders>
            <w:vAlign w:val="center"/>
          </w:tcPr>
          <w:p w14:paraId="480E229E" w14:textId="77777777" w:rsidR="007D57FB" w:rsidRPr="00E31EE8" w:rsidRDefault="007D57FB" w:rsidP="00CB599A">
            <w:pPr>
              <w:pStyle w:val="UZPRRAFO"/>
              <w:spacing w:after="40" w:line="240" w:lineRule="auto"/>
              <w:ind w:firstLine="0"/>
              <w:rPr>
                <w:rFonts w:cs="Arial"/>
              </w:rPr>
            </w:pPr>
            <w:r w:rsidRPr="00E31EE8">
              <w:rPr>
                <w:rFonts w:cs="Arial"/>
              </w:rPr>
              <w:t>Yesos; Unidades de yeso</w:t>
            </w:r>
          </w:p>
        </w:tc>
        <w:tc>
          <w:tcPr>
            <w:tcW w:w="3976" w:type="dxa"/>
            <w:tcBorders>
              <w:top w:val="nil"/>
            </w:tcBorders>
            <w:vAlign w:val="center"/>
          </w:tcPr>
          <w:p w14:paraId="6152D0FA" w14:textId="77777777" w:rsidR="007D57FB" w:rsidRPr="00E31EE8" w:rsidRDefault="007D57FB" w:rsidP="00CB599A">
            <w:pPr>
              <w:pStyle w:val="UZPRRAFO"/>
              <w:spacing w:after="40" w:line="240" w:lineRule="auto"/>
              <w:ind w:firstLine="0"/>
              <w:jc w:val="center"/>
              <w:rPr>
                <w:rFonts w:cs="Arial"/>
              </w:rPr>
            </w:pPr>
            <w:r w:rsidRPr="00E31EE8">
              <w:rPr>
                <w:rFonts w:cs="Arial"/>
              </w:rPr>
              <w:t>A1</w:t>
            </w:r>
          </w:p>
        </w:tc>
      </w:tr>
      <w:tr w:rsidR="00C130F9" w:rsidRPr="00E31EE8" w14:paraId="4D672D6D" w14:textId="77777777" w:rsidTr="00CB599A">
        <w:trPr>
          <w:trHeight w:val="227"/>
          <w:jc w:val="center"/>
        </w:trPr>
        <w:tc>
          <w:tcPr>
            <w:tcW w:w="3266" w:type="dxa"/>
            <w:vAlign w:val="center"/>
          </w:tcPr>
          <w:p w14:paraId="3404AC7F" w14:textId="77777777" w:rsidR="007D57FB" w:rsidRPr="00E31EE8" w:rsidRDefault="00942293" w:rsidP="00CB599A">
            <w:pPr>
              <w:pStyle w:val="UZPRRAFO"/>
              <w:spacing w:after="40" w:line="240" w:lineRule="auto"/>
              <w:ind w:firstLine="0"/>
              <w:rPr>
                <w:rFonts w:cs="Arial"/>
              </w:rPr>
            </w:pPr>
            <w:r w:rsidRPr="00E31EE8">
              <w:rPr>
                <w:rFonts w:cs="Arial"/>
              </w:rPr>
              <w:t>Alicatado de azulejo cerámico</w:t>
            </w:r>
          </w:p>
        </w:tc>
        <w:tc>
          <w:tcPr>
            <w:tcW w:w="3976" w:type="dxa"/>
            <w:vAlign w:val="center"/>
          </w:tcPr>
          <w:p w14:paraId="325A4DCB" w14:textId="77777777" w:rsidR="007D57FB" w:rsidRPr="00E31EE8" w:rsidRDefault="00942293" w:rsidP="00CB599A">
            <w:pPr>
              <w:pStyle w:val="UZPRRAFO"/>
              <w:spacing w:after="40" w:line="240" w:lineRule="auto"/>
              <w:ind w:firstLine="0"/>
              <w:jc w:val="center"/>
              <w:rPr>
                <w:rFonts w:cs="Arial"/>
              </w:rPr>
            </w:pPr>
            <w:r w:rsidRPr="00E31EE8">
              <w:rPr>
                <w:rFonts w:cs="Arial"/>
              </w:rPr>
              <w:t>A1</w:t>
            </w:r>
          </w:p>
        </w:tc>
      </w:tr>
      <w:tr w:rsidR="00C130F9" w:rsidRPr="00E31EE8" w14:paraId="2C74E619" w14:textId="77777777" w:rsidTr="00CB599A">
        <w:trPr>
          <w:trHeight w:val="227"/>
          <w:jc w:val="center"/>
        </w:trPr>
        <w:tc>
          <w:tcPr>
            <w:tcW w:w="3266" w:type="dxa"/>
            <w:vAlign w:val="center"/>
          </w:tcPr>
          <w:p w14:paraId="0A468FC9" w14:textId="77777777" w:rsidR="007D57FB" w:rsidRPr="00E31EE8" w:rsidRDefault="00CB4D3B" w:rsidP="009075ED">
            <w:pPr>
              <w:pStyle w:val="UZPRRAFO"/>
              <w:spacing w:after="40" w:line="240" w:lineRule="auto"/>
              <w:ind w:firstLine="0"/>
              <w:rPr>
                <w:rFonts w:cs="Arial"/>
              </w:rPr>
            </w:pPr>
            <w:r w:rsidRPr="00E31EE8">
              <w:rPr>
                <w:rFonts w:cs="Arial"/>
              </w:rPr>
              <w:t xml:space="preserve">Zócalo de </w:t>
            </w:r>
            <w:r w:rsidR="009075ED" w:rsidRPr="00E31EE8">
              <w:rPr>
                <w:rFonts w:cs="Arial"/>
              </w:rPr>
              <w:t>PVC</w:t>
            </w:r>
          </w:p>
        </w:tc>
        <w:tc>
          <w:tcPr>
            <w:tcW w:w="3976" w:type="dxa"/>
            <w:vAlign w:val="center"/>
          </w:tcPr>
          <w:p w14:paraId="5006B5AF" w14:textId="77777777" w:rsidR="007D57FB" w:rsidRPr="00E31EE8" w:rsidRDefault="00CB4D3B" w:rsidP="00CB599A">
            <w:pPr>
              <w:pStyle w:val="UZPRRAFO"/>
              <w:spacing w:after="40" w:line="240" w:lineRule="auto"/>
              <w:ind w:firstLine="0"/>
              <w:jc w:val="center"/>
              <w:rPr>
                <w:rFonts w:cs="Arial"/>
              </w:rPr>
            </w:pPr>
            <w:r w:rsidRPr="00E31EE8">
              <w:rPr>
                <w:rFonts w:cs="Arial"/>
              </w:rPr>
              <w:t>C-s2, d0</w:t>
            </w:r>
          </w:p>
        </w:tc>
      </w:tr>
      <w:tr w:rsidR="00C130F9" w:rsidRPr="00E31EE8" w14:paraId="10202187" w14:textId="77777777" w:rsidTr="00CB599A">
        <w:trPr>
          <w:trHeight w:val="227"/>
          <w:jc w:val="center"/>
        </w:trPr>
        <w:tc>
          <w:tcPr>
            <w:tcW w:w="3266" w:type="dxa"/>
            <w:vAlign w:val="center"/>
          </w:tcPr>
          <w:p w14:paraId="1BAC19A9" w14:textId="77777777" w:rsidR="007D57FB" w:rsidRPr="00E31EE8" w:rsidRDefault="00CB4D3B" w:rsidP="00CB599A">
            <w:pPr>
              <w:pStyle w:val="UZPRRAFO"/>
              <w:spacing w:after="40" w:line="240" w:lineRule="auto"/>
              <w:ind w:firstLine="0"/>
              <w:rPr>
                <w:rFonts w:cs="Arial"/>
              </w:rPr>
            </w:pPr>
            <w:r w:rsidRPr="00E31EE8">
              <w:rPr>
                <w:rFonts w:cs="Arial"/>
              </w:rPr>
              <w:t>Tablero fenólico</w:t>
            </w:r>
          </w:p>
        </w:tc>
        <w:tc>
          <w:tcPr>
            <w:tcW w:w="3976" w:type="dxa"/>
            <w:vAlign w:val="center"/>
          </w:tcPr>
          <w:p w14:paraId="3461344C" w14:textId="77777777" w:rsidR="007D57FB" w:rsidRPr="00E31EE8" w:rsidRDefault="00CB4D3B" w:rsidP="00CB599A">
            <w:pPr>
              <w:pStyle w:val="UZPRRAFO"/>
              <w:spacing w:after="40" w:line="240" w:lineRule="auto"/>
              <w:ind w:firstLine="0"/>
              <w:jc w:val="center"/>
              <w:rPr>
                <w:rFonts w:cs="Arial"/>
              </w:rPr>
            </w:pPr>
            <w:r w:rsidRPr="00E31EE8">
              <w:rPr>
                <w:rFonts w:cs="Arial"/>
              </w:rPr>
              <w:t>C-s2, d0</w:t>
            </w:r>
          </w:p>
        </w:tc>
      </w:tr>
      <w:tr w:rsidR="00C130F9" w:rsidRPr="00E31EE8" w14:paraId="3A050B0D" w14:textId="77777777" w:rsidTr="00CB599A">
        <w:trPr>
          <w:trHeight w:val="227"/>
          <w:jc w:val="center"/>
        </w:trPr>
        <w:tc>
          <w:tcPr>
            <w:tcW w:w="3266" w:type="dxa"/>
            <w:vAlign w:val="center"/>
          </w:tcPr>
          <w:p w14:paraId="3BB2EA52" w14:textId="77777777" w:rsidR="007D57FB" w:rsidRPr="00E31EE8" w:rsidRDefault="005A36E3" w:rsidP="00CB599A">
            <w:pPr>
              <w:pStyle w:val="UZPRRAFO"/>
              <w:spacing w:after="40" w:line="240" w:lineRule="auto"/>
              <w:ind w:firstLine="0"/>
              <w:rPr>
                <w:rFonts w:cs="Arial"/>
              </w:rPr>
            </w:pPr>
            <w:r w:rsidRPr="00E31EE8">
              <w:rPr>
                <w:rFonts w:cs="Arial"/>
              </w:rPr>
              <w:t xml:space="preserve">Pavimento </w:t>
            </w:r>
            <w:proofErr w:type="spellStart"/>
            <w:r w:rsidR="00CB4D3B" w:rsidRPr="00E31EE8">
              <w:rPr>
                <w:rFonts w:cs="Arial"/>
              </w:rPr>
              <w:t>porcelánico</w:t>
            </w:r>
            <w:proofErr w:type="spellEnd"/>
          </w:p>
        </w:tc>
        <w:tc>
          <w:tcPr>
            <w:tcW w:w="3976" w:type="dxa"/>
            <w:vAlign w:val="center"/>
          </w:tcPr>
          <w:p w14:paraId="59D4210E" w14:textId="77777777" w:rsidR="007D57FB" w:rsidRPr="00E31EE8" w:rsidRDefault="00CB4D3B" w:rsidP="00CB599A">
            <w:pPr>
              <w:pStyle w:val="UZPRRAFO"/>
              <w:spacing w:after="40" w:line="240" w:lineRule="auto"/>
              <w:ind w:firstLine="0"/>
              <w:jc w:val="center"/>
              <w:rPr>
                <w:rFonts w:cs="Arial"/>
              </w:rPr>
            </w:pPr>
            <w:r w:rsidRPr="00E31EE8">
              <w:rPr>
                <w:rFonts w:cs="Arial"/>
              </w:rPr>
              <w:t>A1</w:t>
            </w:r>
            <w:r w:rsidRPr="00E31EE8">
              <w:rPr>
                <w:rFonts w:cs="Arial"/>
                <w:vertAlign w:val="subscript"/>
              </w:rPr>
              <w:t>FL</w:t>
            </w:r>
          </w:p>
        </w:tc>
      </w:tr>
      <w:tr w:rsidR="00396802" w:rsidRPr="00E31EE8" w14:paraId="59F77CB4" w14:textId="77777777" w:rsidTr="00CB599A">
        <w:trPr>
          <w:trHeight w:val="227"/>
          <w:jc w:val="center"/>
        </w:trPr>
        <w:tc>
          <w:tcPr>
            <w:tcW w:w="3266" w:type="dxa"/>
            <w:vAlign w:val="center"/>
          </w:tcPr>
          <w:p w14:paraId="6E85B9F3" w14:textId="77777777" w:rsidR="007D57FB" w:rsidRPr="00E31EE8" w:rsidRDefault="00CB4D3B" w:rsidP="00CB599A">
            <w:pPr>
              <w:pStyle w:val="UZPRRAFO"/>
              <w:spacing w:after="40" w:line="240" w:lineRule="auto"/>
              <w:ind w:firstLine="0"/>
              <w:rPr>
                <w:rFonts w:cs="Arial"/>
              </w:rPr>
            </w:pPr>
            <w:r w:rsidRPr="00E31EE8">
              <w:rPr>
                <w:rFonts w:cs="Arial"/>
              </w:rPr>
              <w:t>Techo acústico</w:t>
            </w:r>
          </w:p>
        </w:tc>
        <w:tc>
          <w:tcPr>
            <w:tcW w:w="3976" w:type="dxa"/>
            <w:vAlign w:val="center"/>
          </w:tcPr>
          <w:p w14:paraId="1B3BA361" w14:textId="77777777" w:rsidR="007D57FB" w:rsidRPr="00E31EE8" w:rsidRDefault="00CB4D3B" w:rsidP="00CB599A">
            <w:pPr>
              <w:pStyle w:val="UZPRRAFO"/>
              <w:spacing w:after="40" w:line="240" w:lineRule="auto"/>
              <w:ind w:firstLine="0"/>
              <w:jc w:val="center"/>
              <w:rPr>
                <w:rFonts w:cs="Arial"/>
              </w:rPr>
            </w:pPr>
            <w:r w:rsidRPr="00E31EE8">
              <w:rPr>
                <w:rFonts w:cs="Arial"/>
              </w:rPr>
              <w:t>A2-s1, d0</w:t>
            </w:r>
          </w:p>
        </w:tc>
      </w:tr>
    </w:tbl>
    <w:p w14:paraId="1203C484" w14:textId="77777777" w:rsidR="00774974" w:rsidRPr="00E31EE8" w:rsidRDefault="00774974" w:rsidP="00FF4A2D">
      <w:pPr>
        <w:pStyle w:val="UZTtulo3"/>
      </w:pPr>
      <w:bookmarkStart w:id="643" w:name="_Toc300183744"/>
      <w:bookmarkStart w:id="644" w:name="_Toc300317472"/>
      <w:bookmarkStart w:id="645" w:name="_Toc300419790"/>
      <w:bookmarkStart w:id="646" w:name="_Toc300654708"/>
      <w:bookmarkStart w:id="647" w:name="_Toc304804923"/>
    </w:p>
    <w:p w14:paraId="70AF8250" w14:textId="77777777" w:rsidR="00774974" w:rsidRPr="00C130F9" w:rsidRDefault="00774974">
      <w:pPr>
        <w:rPr>
          <w:rFonts w:ascii="Arial" w:eastAsia="Times New Roman" w:hAnsi="Arial" w:cs="Times New Roman"/>
          <w:b/>
          <w:color w:val="FF0000"/>
          <w:sz w:val="19"/>
          <w:szCs w:val="20"/>
          <w:lang w:val="es-ES" w:eastAsia="es-ES"/>
        </w:rPr>
      </w:pPr>
      <w:r w:rsidRPr="00C130F9">
        <w:rPr>
          <w:color w:val="FF0000"/>
        </w:rPr>
        <w:br w:type="page"/>
      </w:r>
    </w:p>
    <w:p w14:paraId="0677F5A3" w14:textId="3596AE75" w:rsidR="000B6770" w:rsidRPr="00E31EE8" w:rsidRDefault="004221F8" w:rsidP="00FF4A2D">
      <w:pPr>
        <w:pStyle w:val="UZTtulo3"/>
      </w:pPr>
      <w:r w:rsidRPr="00E31EE8">
        <w:lastRenderedPageBreak/>
        <w:t>SECCIÓN SI 2. PROPAGACIÓN EXTERIOR</w:t>
      </w:r>
      <w:bookmarkEnd w:id="643"/>
      <w:bookmarkEnd w:id="644"/>
      <w:bookmarkEnd w:id="645"/>
      <w:bookmarkEnd w:id="646"/>
      <w:bookmarkEnd w:id="647"/>
    </w:p>
    <w:p w14:paraId="43172570" w14:textId="77777777" w:rsidR="00596515" w:rsidRPr="00E31EE8" w:rsidRDefault="00596515" w:rsidP="00596515">
      <w:pPr>
        <w:pStyle w:val="UZPRRAFO"/>
      </w:pPr>
    </w:p>
    <w:p w14:paraId="6A040E81" w14:textId="77777777" w:rsidR="00596515" w:rsidRPr="00E31EE8" w:rsidRDefault="008B4E02" w:rsidP="006E0AF8">
      <w:pPr>
        <w:pStyle w:val="UZPRRAFO"/>
        <w:outlineLvl w:val="0"/>
      </w:pPr>
      <w:r w:rsidRPr="00E31EE8">
        <w:t>1. FACHADAS</w:t>
      </w:r>
    </w:p>
    <w:p w14:paraId="38AD5C61" w14:textId="77777777" w:rsidR="00596515" w:rsidRPr="0001674A" w:rsidRDefault="00596515" w:rsidP="00596515">
      <w:pPr>
        <w:pStyle w:val="UZPRRAFO"/>
      </w:pPr>
    </w:p>
    <w:p w14:paraId="6DBDD631" w14:textId="54014D78" w:rsidR="007414EC" w:rsidRDefault="007414EC" w:rsidP="00596515">
      <w:pPr>
        <w:pStyle w:val="UZPRRAFO"/>
      </w:pPr>
      <w:r w:rsidRPr="0001674A">
        <w:t>Con el fin de limitar el riesgo de propagación exterior horizontal del incendio a través de la fachada</w:t>
      </w:r>
      <w:r w:rsidR="00EC06EB" w:rsidRPr="0001674A">
        <w:t xml:space="preserve"> entre dos sectores de incendio, entre una zona de riesgo especial alto y otras zonas o hacia una </w:t>
      </w:r>
      <w:proofErr w:type="gramStart"/>
      <w:r w:rsidR="00EC06EB" w:rsidRPr="0001674A">
        <w:t>escalera protegida o pasillo protegido</w:t>
      </w:r>
      <w:proofErr w:type="gramEnd"/>
      <w:r w:rsidR="00EC06EB" w:rsidRPr="0001674A">
        <w:t xml:space="preserve"> desde otras zonas, los puntos que no sean al menos EI60 deben estar separados la distancia d en proyección horizontal que se indica </w:t>
      </w:r>
      <w:r w:rsidR="0001674A" w:rsidRPr="0001674A">
        <w:t>en la figura 1.1 del SI2 del CTE.</w:t>
      </w:r>
    </w:p>
    <w:p w14:paraId="5105DA1F" w14:textId="68B3D631" w:rsidR="00DA3D13" w:rsidRPr="0001674A" w:rsidRDefault="00DA3D13" w:rsidP="00596515">
      <w:pPr>
        <w:pStyle w:val="UZPRRAFO"/>
      </w:pPr>
      <w:r>
        <w:t>Cuando los huecos en fachada no cumplan la separación en proyección horizontal que se establece en función del ángulo, pueden disponerse elementos verticales salientes en fachada para cumplir dicha condición, siempre que sean E30 y que su dimensión saliente sea la necesaria para interponerse entre los puntos de los huecos que no cumplan la separación exigible.</w:t>
      </w:r>
    </w:p>
    <w:p w14:paraId="5AB47180" w14:textId="77777777" w:rsidR="00850B14" w:rsidRPr="00850B14" w:rsidRDefault="00850B14" w:rsidP="00850B14">
      <w:pPr>
        <w:pStyle w:val="UZPRRAFO"/>
      </w:pPr>
    </w:p>
    <w:p w14:paraId="11C7A103" w14:textId="1440A6A6" w:rsidR="00850B14" w:rsidRPr="00850B14" w:rsidRDefault="00850B14" w:rsidP="00850B14">
      <w:pPr>
        <w:pStyle w:val="UZPRRAFO"/>
      </w:pPr>
      <w:r w:rsidRPr="00850B14">
        <w:t xml:space="preserve">La fachada proyectada está conformada por panel prefabricado de hormigón de 10cm de espesor, cámara no ventilada, aislamiento térmico de lana mineral y doble placa de cartón yeso. </w:t>
      </w:r>
    </w:p>
    <w:p w14:paraId="412C80CA" w14:textId="77777777" w:rsidR="00850B14" w:rsidRPr="00850B14" w:rsidRDefault="00850B14" w:rsidP="00850B14">
      <w:pPr>
        <w:pStyle w:val="UZPRRAFO"/>
      </w:pPr>
      <w:r w:rsidRPr="00850B14">
        <w:t>Para la zona de pista del gimnasio, el trasdosado de cartón-yeso interior se reemplaza por medio pie de ladrillo perforado guarnecido y enlucido de yeso.</w:t>
      </w:r>
    </w:p>
    <w:p w14:paraId="124C89E6" w14:textId="3E7E3FBD" w:rsidR="00D177B1" w:rsidRPr="00850B14" w:rsidRDefault="00D177B1" w:rsidP="00596515">
      <w:pPr>
        <w:pStyle w:val="UZPRRAFO"/>
      </w:pPr>
      <w:r w:rsidRPr="00850B14">
        <w:t>Los huecos de la fachada proyectada cumplen las condiciones de separación.</w:t>
      </w:r>
    </w:p>
    <w:p w14:paraId="37B336F5" w14:textId="77777777" w:rsidR="00850B14" w:rsidRPr="00850B14" w:rsidRDefault="00850B14" w:rsidP="00850B14">
      <w:pPr>
        <w:pStyle w:val="UZPRRAFO"/>
        <w:ind w:firstLine="0"/>
      </w:pPr>
    </w:p>
    <w:p w14:paraId="39BCE322" w14:textId="77777777" w:rsidR="00A16D94" w:rsidRDefault="00596515" w:rsidP="00596515">
      <w:pPr>
        <w:pStyle w:val="UZPRRAFO"/>
      </w:pPr>
      <w:r w:rsidRPr="00DA3D13">
        <w:t>La clase de reacción al fuego de los materiales que ocupen más del 10% de la superficie del acabado exterior de las fachadas o de las superficies interiores de las cámaras ventiladas que dichas fachadas puedan tener, será B-s3 d2</w:t>
      </w:r>
      <w:r w:rsidR="00CC3F6F">
        <w:t>, hasta una altura de 3,5m como mínimo, en aquellas fachadas cuyo arranque inferior sea accesible al público desde la rasante exterior</w:t>
      </w:r>
      <w:r w:rsidRPr="00DA3D13">
        <w:t xml:space="preserve">. </w:t>
      </w:r>
    </w:p>
    <w:p w14:paraId="1B7A8A20" w14:textId="66DF8A28" w:rsidR="00596515" w:rsidRPr="00DA3D13" w:rsidRDefault="00A16D94" w:rsidP="00596515">
      <w:pPr>
        <w:pStyle w:val="UZPRRAFO"/>
      </w:pPr>
      <w:r>
        <w:t>Esto se cumple en la fachada proyectada, ya que l</w:t>
      </w:r>
      <w:r w:rsidR="00596515" w:rsidRPr="00DA3D13">
        <w:t>a clase de reacción al fuego de</w:t>
      </w:r>
      <w:r w:rsidR="00EC6CD5" w:rsidRPr="00DA3D13">
        <w:t xml:space="preserve"> </w:t>
      </w:r>
      <w:r w:rsidR="00596515" w:rsidRPr="00DA3D13">
        <w:t>l</w:t>
      </w:r>
      <w:r w:rsidR="00EC6CD5" w:rsidRPr="00DA3D13">
        <w:t>os</w:t>
      </w:r>
      <w:r w:rsidR="00596515" w:rsidRPr="00DA3D13">
        <w:t xml:space="preserve"> </w:t>
      </w:r>
      <w:r>
        <w:t>paneles de hormigón arquitectónico</w:t>
      </w:r>
      <w:r w:rsidR="00596515" w:rsidRPr="00DA3D13">
        <w:t xml:space="preserve"> es A1.</w:t>
      </w:r>
    </w:p>
    <w:p w14:paraId="4711BFF9" w14:textId="77777777" w:rsidR="00596515" w:rsidRPr="00DA3D13" w:rsidRDefault="00596515" w:rsidP="008C1D82">
      <w:pPr>
        <w:pStyle w:val="UZPRRAFO"/>
      </w:pPr>
    </w:p>
    <w:p w14:paraId="0EFE7ED7" w14:textId="77777777" w:rsidR="00596515" w:rsidRPr="00DA3D13" w:rsidRDefault="008B4E02" w:rsidP="006E0AF8">
      <w:pPr>
        <w:pStyle w:val="UZPRRAFO"/>
        <w:outlineLvl w:val="0"/>
      </w:pPr>
      <w:r w:rsidRPr="00DA3D13">
        <w:t>2. CUBIERTAS</w:t>
      </w:r>
    </w:p>
    <w:p w14:paraId="5454A73D" w14:textId="77777777" w:rsidR="00596515" w:rsidRPr="007003A1" w:rsidRDefault="00596515" w:rsidP="008C1D82">
      <w:pPr>
        <w:pStyle w:val="UZPRRAFO"/>
      </w:pPr>
    </w:p>
    <w:p w14:paraId="4EA0C4A6" w14:textId="661FF238" w:rsidR="00596515" w:rsidRPr="007003A1" w:rsidRDefault="00EC6CD5" w:rsidP="00596515">
      <w:pPr>
        <w:pStyle w:val="UZPRRAFO"/>
      </w:pPr>
      <w:r w:rsidRPr="007003A1">
        <w:t>Con el fin de limitar el riesgo de propagación exterior del incendio por la cubierta, esta tendrá un</w:t>
      </w:r>
      <w:r w:rsidR="00596515" w:rsidRPr="007003A1">
        <w:t xml:space="preserve">a resistencia al fuego </w:t>
      </w:r>
      <w:r w:rsidRPr="007003A1">
        <w:t>de</w:t>
      </w:r>
      <w:r w:rsidR="00596515" w:rsidRPr="007003A1">
        <w:t xml:space="preserve"> al menos REI 60</w:t>
      </w:r>
      <w:r w:rsidR="007109DD" w:rsidRPr="007003A1">
        <w:t xml:space="preserve"> como mínimo en una franja de 1,00m de anchura situada sobre el encuentro con la cubierta de todo elemento </w:t>
      </w:r>
      <w:proofErr w:type="spellStart"/>
      <w:r w:rsidR="007109DD" w:rsidRPr="007003A1">
        <w:t>compartimentador</w:t>
      </w:r>
      <w:proofErr w:type="spellEnd"/>
      <w:r w:rsidR="007109DD" w:rsidRPr="007003A1">
        <w:t xml:space="preserve"> de un sector de incendio.</w:t>
      </w:r>
      <w:r w:rsidR="004306AD" w:rsidRPr="007003A1">
        <w:t xml:space="preserve"> Como alternativa puede optarse por prolongar la medianería o el elemento </w:t>
      </w:r>
      <w:proofErr w:type="spellStart"/>
      <w:r w:rsidR="004306AD" w:rsidRPr="007003A1">
        <w:t>compartimentador</w:t>
      </w:r>
      <w:proofErr w:type="spellEnd"/>
      <w:r w:rsidR="004306AD" w:rsidRPr="007003A1">
        <w:t xml:space="preserve"> 0,60m por encima del acabado de la cubierta.</w:t>
      </w:r>
    </w:p>
    <w:p w14:paraId="08A4E6F4" w14:textId="77777777" w:rsidR="008D60A6" w:rsidRPr="007003A1" w:rsidRDefault="008D60A6" w:rsidP="008D60A6">
      <w:pPr>
        <w:pStyle w:val="UZPRRAFO"/>
      </w:pPr>
    </w:p>
    <w:p w14:paraId="6F58236B" w14:textId="027D2973" w:rsidR="008D60A6" w:rsidRPr="00400B2A" w:rsidRDefault="008D60A6" w:rsidP="00400B2A">
      <w:pPr>
        <w:pStyle w:val="UZPRRAFO"/>
      </w:pPr>
      <w:r w:rsidRPr="0023143E">
        <w:t xml:space="preserve">Los materiales que ocupen más del 10% del revestimiento o acabado exterior de las cubiertas, incluida la cara superior de los voladizos cuyo saliente exceda de 1m, así como los lucernarios, claraboyas y cualquier otro elemento de iluminación, ventilación o extracción de humo, deben pertenecer a la clase de </w:t>
      </w:r>
      <w:r w:rsidRPr="0023143E">
        <w:rPr>
          <w:rFonts w:ascii="Arial,Italic" w:hAnsi="Arial,Italic" w:cs="Arial,Italic"/>
          <w:i/>
          <w:iCs/>
        </w:rPr>
        <w:t xml:space="preserve">reacción al fuego </w:t>
      </w:r>
      <w:r w:rsidRPr="0023143E">
        <w:t>B</w:t>
      </w:r>
      <w:r w:rsidRPr="0023143E">
        <w:rPr>
          <w:sz w:val="13"/>
          <w:szCs w:val="13"/>
        </w:rPr>
        <w:t xml:space="preserve">ROOF </w:t>
      </w:r>
      <w:r w:rsidRPr="0023143E">
        <w:t>(t1). La clase de reacción al fuego de la cubierta proyectada es B</w:t>
      </w:r>
      <w:r w:rsidRPr="0023143E">
        <w:rPr>
          <w:vertAlign w:val="subscript"/>
        </w:rPr>
        <w:t>ROOF</w:t>
      </w:r>
      <w:r w:rsidRPr="0023143E">
        <w:t>(t1).</w:t>
      </w:r>
    </w:p>
    <w:p w14:paraId="5D9ADA7B" w14:textId="77777777" w:rsidR="0001787F" w:rsidRPr="00C130F9" w:rsidRDefault="0001787F">
      <w:pPr>
        <w:rPr>
          <w:b/>
          <w:color w:val="FF0000"/>
          <w:sz w:val="20"/>
          <w:szCs w:val="20"/>
        </w:rPr>
      </w:pPr>
      <w:r w:rsidRPr="00C130F9">
        <w:rPr>
          <w:color w:val="FF0000"/>
        </w:rPr>
        <w:br w:type="page"/>
      </w:r>
    </w:p>
    <w:p w14:paraId="18BC823E" w14:textId="77777777" w:rsidR="000B6770" w:rsidRPr="00331D97" w:rsidRDefault="004221F8" w:rsidP="006E0AF8">
      <w:pPr>
        <w:pStyle w:val="UZTtulo3"/>
        <w:outlineLvl w:val="0"/>
      </w:pPr>
      <w:bookmarkStart w:id="648" w:name="_Toc300183745"/>
      <w:bookmarkStart w:id="649" w:name="_Toc300317473"/>
      <w:bookmarkStart w:id="650" w:name="_Toc300419791"/>
      <w:bookmarkStart w:id="651" w:name="_Toc300654709"/>
      <w:bookmarkStart w:id="652" w:name="_Toc304804924"/>
      <w:r w:rsidRPr="00331D97">
        <w:lastRenderedPageBreak/>
        <w:t>SECCIÓN SI 3. EVACUACIÓN DE OCUPANTES</w:t>
      </w:r>
      <w:bookmarkEnd w:id="648"/>
      <w:bookmarkEnd w:id="649"/>
      <w:bookmarkEnd w:id="650"/>
      <w:bookmarkEnd w:id="651"/>
      <w:bookmarkEnd w:id="652"/>
    </w:p>
    <w:p w14:paraId="12DD4B09" w14:textId="77777777" w:rsidR="00721767" w:rsidRPr="00331D97" w:rsidRDefault="00721767" w:rsidP="00721767">
      <w:pPr>
        <w:pStyle w:val="UZPRRAFO"/>
      </w:pPr>
    </w:p>
    <w:p w14:paraId="4E9448D3" w14:textId="77777777" w:rsidR="006D7CFF" w:rsidRPr="00331D97" w:rsidRDefault="006D7CFF" w:rsidP="00721767">
      <w:pPr>
        <w:pStyle w:val="UZPRRAFO"/>
      </w:pPr>
      <w:r w:rsidRPr="00331D97">
        <w:t>1.</w:t>
      </w:r>
      <w:r w:rsidR="009803A5" w:rsidRPr="00331D97">
        <w:t>CÁLCULO DE LA OCUPACIÓN</w:t>
      </w:r>
    </w:p>
    <w:p w14:paraId="29BA951B" w14:textId="77777777" w:rsidR="006D7CFF" w:rsidRPr="00331D97" w:rsidRDefault="006D7CFF" w:rsidP="00721767">
      <w:pPr>
        <w:pStyle w:val="UZPRRAFO"/>
      </w:pPr>
    </w:p>
    <w:p w14:paraId="75F6E71A" w14:textId="77777777" w:rsidR="00F97BE4" w:rsidRPr="00331D97" w:rsidRDefault="00F97BE4" w:rsidP="00721767">
      <w:pPr>
        <w:pStyle w:val="UZPRRAFO"/>
      </w:pPr>
      <w:r w:rsidRPr="00331D97">
        <w:t xml:space="preserve">A efectos de calcular la ocupación, se tiene en cuenta el carácter simultáneo o alternativo de las diferentes zonas del edificio, considerando el régimen de actividad y de uso previsto para el mismo. </w:t>
      </w:r>
    </w:p>
    <w:p w14:paraId="1C0CB66D" w14:textId="06074642" w:rsidR="00810595" w:rsidRPr="00331D97" w:rsidRDefault="00F24F2B" w:rsidP="008476AC">
      <w:pPr>
        <w:pStyle w:val="UZPRRAFO"/>
      </w:pPr>
      <w:r w:rsidRPr="00331D97">
        <w:t xml:space="preserve">El </w:t>
      </w:r>
      <w:r w:rsidR="003004D2" w:rsidRPr="00331D97">
        <w:t xml:space="preserve">uso de las aulas específicas (música, </w:t>
      </w:r>
      <w:r w:rsidR="00F97BE4" w:rsidRPr="00331D97">
        <w:t>informática</w:t>
      </w:r>
      <w:r w:rsidR="00331D97" w:rsidRPr="00331D97">
        <w:t>,</w:t>
      </w:r>
      <w:r w:rsidR="003004D2" w:rsidRPr="00331D97">
        <w:t xml:space="preserve"> tecnologí</w:t>
      </w:r>
      <w:r w:rsidR="00331D97" w:rsidRPr="00331D97">
        <w:t>a y plástica</w:t>
      </w:r>
      <w:r w:rsidR="00F97BE4" w:rsidRPr="00331D97">
        <w:t>),</w:t>
      </w:r>
      <w:r w:rsidR="00803C8E" w:rsidRPr="00331D97">
        <w:t xml:space="preserve"> </w:t>
      </w:r>
      <w:r w:rsidR="00331D97" w:rsidRPr="00331D97">
        <w:t xml:space="preserve">y de las </w:t>
      </w:r>
      <w:r w:rsidR="00803C8E" w:rsidRPr="00331D97">
        <w:t>aulas de de</w:t>
      </w:r>
      <w:r w:rsidR="000C4176" w:rsidRPr="00331D97">
        <w:t>sdoble</w:t>
      </w:r>
      <w:r w:rsidR="00F97BE4" w:rsidRPr="00331D97">
        <w:t>, supondrá el traslado de los alumnos desde su au</w:t>
      </w:r>
      <w:r w:rsidR="008E3130" w:rsidRPr="00331D97">
        <w:t>la habitual a esas otras aulas.</w:t>
      </w:r>
      <w:r w:rsidR="008476AC" w:rsidRPr="00331D97">
        <w:t xml:space="preserve"> </w:t>
      </w:r>
      <w:r w:rsidR="00331D97" w:rsidRPr="00331D97">
        <w:t>Estas aulas habituales pueden estar en la ampliación objeto del presente proyecto, o en la parte de edificio existente, lo que supondría la ocupación de todas las nuevas aulas al 100%.</w:t>
      </w:r>
    </w:p>
    <w:p w14:paraId="6BB8446B" w14:textId="553AA81C" w:rsidR="007B091F" w:rsidRPr="00331D97" w:rsidRDefault="007B091F" w:rsidP="008476AC">
      <w:pPr>
        <w:pStyle w:val="UZPRRAFO"/>
      </w:pPr>
      <w:r w:rsidRPr="00331D97">
        <w:t>Aunque las circulaciones tendrían el carácter de uso alternativo, no se considera así en previsión de familiares que puedan estar en esas zonas</w:t>
      </w:r>
      <w:r w:rsidR="00F30B2A" w:rsidRPr="00331D97">
        <w:t>, a la espera de los niños.</w:t>
      </w:r>
      <w:r w:rsidR="003B39F4" w:rsidRPr="00331D97">
        <w:t xml:space="preserve"> </w:t>
      </w:r>
    </w:p>
    <w:p w14:paraId="77870758" w14:textId="501BC402" w:rsidR="002A11D1" w:rsidRPr="00331D97" w:rsidRDefault="002A11D1" w:rsidP="00721767">
      <w:pPr>
        <w:pStyle w:val="UZPRRAFO"/>
      </w:pPr>
      <w:r w:rsidRPr="00331D97">
        <w:t xml:space="preserve">Según los estándares de la Consejería de Educación de la Comunidad de Madrid cada aula de secundaria alojará a </w:t>
      </w:r>
      <w:r w:rsidR="00A47636" w:rsidRPr="00331D97">
        <w:t>30</w:t>
      </w:r>
      <w:r w:rsidRPr="00331D97">
        <w:t xml:space="preserve"> alumnos. Lo calculamos según </w:t>
      </w:r>
      <w:proofErr w:type="gramStart"/>
      <w:r w:rsidRPr="00331D97">
        <w:t>los ratios</w:t>
      </w:r>
      <w:proofErr w:type="gramEnd"/>
      <w:r w:rsidRPr="00331D97">
        <w:t xml:space="preserve"> del CTE, más desfavorables.</w:t>
      </w:r>
    </w:p>
    <w:p w14:paraId="0E91026A" w14:textId="1159626A" w:rsidR="00A14D11" w:rsidRPr="00C30E1C" w:rsidRDefault="00C30E1C" w:rsidP="006A4096">
      <w:pPr>
        <w:pStyle w:val="UZPRRAFO"/>
      </w:pPr>
      <w:r w:rsidRPr="00C30E1C">
        <w:t>Se calcula por separado la ocupación del bloque de aulas y del bloque del gimnasio y vestuarios, como si fueran edificios diferentes, dadas las amplias dimensiones del porche abierto de comunicación.</w:t>
      </w:r>
    </w:p>
    <w:p w14:paraId="1BE21AA4" w14:textId="77777777" w:rsidR="00C30E1C" w:rsidRPr="00C30E1C" w:rsidRDefault="00C30E1C" w:rsidP="006A4096">
      <w:pPr>
        <w:pStyle w:val="UZPRRAFO"/>
      </w:pPr>
    </w:p>
    <w:p w14:paraId="2BAB048D" w14:textId="17BF34E7" w:rsidR="00A14D11" w:rsidRPr="00600FD4" w:rsidRDefault="00A14D11" w:rsidP="006A4096">
      <w:pPr>
        <w:pStyle w:val="UZPRRAFO"/>
      </w:pPr>
      <w:r w:rsidRPr="00600FD4">
        <w:t xml:space="preserve">OCUPACIÓN </w:t>
      </w:r>
      <w:r w:rsidR="00AA55A3" w:rsidRPr="00600FD4">
        <w:t>BLOQUE AULAS:</w:t>
      </w:r>
    </w:p>
    <w:tbl>
      <w:tblPr>
        <w:tblW w:w="8669" w:type="dxa"/>
        <w:jc w:val="center"/>
        <w:tblCellMar>
          <w:left w:w="70" w:type="dxa"/>
          <w:right w:w="70" w:type="dxa"/>
        </w:tblCellMar>
        <w:tblLook w:val="04A0" w:firstRow="1" w:lastRow="0" w:firstColumn="1" w:lastColumn="0" w:noHBand="0" w:noVBand="1"/>
      </w:tblPr>
      <w:tblGrid>
        <w:gridCol w:w="11"/>
        <w:gridCol w:w="271"/>
        <w:gridCol w:w="3651"/>
        <w:gridCol w:w="264"/>
        <w:gridCol w:w="338"/>
        <w:gridCol w:w="1005"/>
        <w:gridCol w:w="268"/>
        <w:gridCol w:w="114"/>
        <w:gridCol w:w="949"/>
        <w:gridCol w:w="268"/>
        <w:gridCol w:w="252"/>
        <w:gridCol w:w="120"/>
        <w:gridCol w:w="655"/>
        <w:gridCol w:w="92"/>
        <w:gridCol w:w="12"/>
        <w:gridCol w:w="38"/>
        <w:gridCol w:w="361"/>
      </w:tblGrid>
      <w:tr w:rsidR="00600FD4" w:rsidRPr="00600FD4" w14:paraId="6BF87C16" w14:textId="77777777" w:rsidTr="007379E2">
        <w:trPr>
          <w:gridAfter w:val="2"/>
          <w:wAfter w:w="399" w:type="dxa"/>
          <w:trHeight w:val="493"/>
          <w:jc w:val="center"/>
        </w:trPr>
        <w:tc>
          <w:tcPr>
            <w:tcW w:w="3933" w:type="dxa"/>
            <w:gridSpan w:val="3"/>
            <w:tcBorders>
              <w:top w:val="nil"/>
              <w:left w:val="nil"/>
              <w:bottom w:val="single" w:sz="4" w:space="0" w:color="auto"/>
              <w:right w:val="nil"/>
            </w:tcBorders>
            <w:shd w:val="clear" w:color="auto" w:fill="auto"/>
            <w:noWrap/>
            <w:vAlign w:val="bottom"/>
            <w:hideMark/>
          </w:tcPr>
          <w:p w14:paraId="55131602" w14:textId="77777777" w:rsidR="0084395F" w:rsidRPr="00600FD4" w:rsidRDefault="0084395F" w:rsidP="00686EC4">
            <w:pPr>
              <w:jc w:val="center"/>
              <w:rPr>
                <w:rFonts w:ascii="Calibri" w:eastAsia="Times New Roman" w:hAnsi="Calibri" w:cs="Times New Roman"/>
                <w:sz w:val="20"/>
                <w:szCs w:val="20"/>
              </w:rPr>
            </w:pPr>
            <w:r w:rsidRPr="00600FD4">
              <w:rPr>
                <w:rFonts w:ascii="Calibri" w:eastAsia="Times New Roman" w:hAnsi="Calibri" w:cs="Times New Roman"/>
                <w:sz w:val="20"/>
                <w:szCs w:val="20"/>
              </w:rPr>
              <w:t>ESTANCIA</w:t>
            </w:r>
          </w:p>
        </w:tc>
        <w:tc>
          <w:tcPr>
            <w:tcW w:w="1607" w:type="dxa"/>
            <w:gridSpan w:val="3"/>
            <w:tcBorders>
              <w:top w:val="nil"/>
              <w:left w:val="nil"/>
              <w:bottom w:val="single" w:sz="4" w:space="0" w:color="auto"/>
              <w:right w:val="nil"/>
            </w:tcBorders>
            <w:shd w:val="clear" w:color="auto" w:fill="auto"/>
            <w:vAlign w:val="bottom"/>
            <w:hideMark/>
          </w:tcPr>
          <w:p w14:paraId="584025FD" w14:textId="77777777" w:rsidR="0084395F" w:rsidRPr="00600FD4" w:rsidRDefault="0084395F" w:rsidP="00686EC4">
            <w:pPr>
              <w:jc w:val="center"/>
              <w:rPr>
                <w:rFonts w:ascii="Calibri" w:eastAsia="Times New Roman" w:hAnsi="Calibri" w:cs="Times New Roman"/>
                <w:sz w:val="20"/>
                <w:szCs w:val="20"/>
              </w:rPr>
            </w:pPr>
            <w:r w:rsidRPr="00600FD4">
              <w:rPr>
                <w:rFonts w:ascii="Calibri" w:eastAsia="Times New Roman" w:hAnsi="Calibri" w:cs="Times New Roman"/>
                <w:sz w:val="20"/>
                <w:szCs w:val="20"/>
              </w:rPr>
              <w:t>SUPERFICIE ÚTIL</w:t>
            </w:r>
          </w:p>
        </w:tc>
        <w:tc>
          <w:tcPr>
            <w:tcW w:w="1331" w:type="dxa"/>
            <w:gridSpan w:val="3"/>
            <w:tcBorders>
              <w:top w:val="nil"/>
              <w:left w:val="nil"/>
              <w:bottom w:val="single" w:sz="4" w:space="0" w:color="auto"/>
              <w:right w:val="nil"/>
            </w:tcBorders>
            <w:shd w:val="clear" w:color="auto" w:fill="auto"/>
            <w:vAlign w:val="bottom"/>
            <w:hideMark/>
          </w:tcPr>
          <w:p w14:paraId="2FFE3DE4" w14:textId="77777777" w:rsidR="0084395F" w:rsidRPr="00600FD4" w:rsidRDefault="0084395F" w:rsidP="00686EC4">
            <w:pPr>
              <w:jc w:val="center"/>
              <w:rPr>
                <w:rFonts w:ascii="Calibri" w:eastAsia="Times New Roman" w:hAnsi="Calibri" w:cs="Times New Roman"/>
                <w:sz w:val="20"/>
                <w:szCs w:val="20"/>
              </w:rPr>
            </w:pPr>
            <w:r w:rsidRPr="00600FD4">
              <w:rPr>
                <w:rFonts w:ascii="Calibri" w:eastAsia="Times New Roman" w:hAnsi="Calibri" w:cs="Times New Roman"/>
                <w:sz w:val="20"/>
                <w:szCs w:val="20"/>
              </w:rPr>
              <w:t>DENSIDAD (m2/persona)</w:t>
            </w:r>
          </w:p>
        </w:tc>
        <w:tc>
          <w:tcPr>
            <w:tcW w:w="1399" w:type="dxa"/>
            <w:gridSpan w:val="6"/>
            <w:tcBorders>
              <w:top w:val="nil"/>
              <w:left w:val="nil"/>
              <w:bottom w:val="single" w:sz="4" w:space="0" w:color="auto"/>
              <w:right w:val="nil"/>
            </w:tcBorders>
            <w:shd w:val="clear" w:color="auto" w:fill="auto"/>
            <w:vAlign w:val="bottom"/>
            <w:hideMark/>
          </w:tcPr>
          <w:p w14:paraId="47992BA5" w14:textId="77777777" w:rsidR="0084395F" w:rsidRPr="00600FD4" w:rsidRDefault="0084395F" w:rsidP="00686EC4">
            <w:pPr>
              <w:jc w:val="center"/>
              <w:rPr>
                <w:rFonts w:ascii="Calibri" w:eastAsia="Times New Roman" w:hAnsi="Calibri" w:cs="Times New Roman"/>
                <w:sz w:val="20"/>
                <w:szCs w:val="20"/>
              </w:rPr>
            </w:pPr>
            <w:r w:rsidRPr="00600FD4">
              <w:rPr>
                <w:rFonts w:ascii="Calibri" w:eastAsia="Times New Roman" w:hAnsi="Calibri" w:cs="Times New Roman"/>
                <w:sz w:val="20"/>
                <w:szCs w:val="20"/>
              </w:rPr>
              <w:t>OCUPACIÓN (personas)</w:t>
            </w:r>
          </w:p>
        </w:tc>
      </w:tr>
      <w:tr w:rsidR="00600FD4" w:rsidRPr="00600FD4" w14:paraId="7FFC8650" w14:textId="77777777" w:rsidTr="007379E2">
        <w:trPr>
          <w:gridAfter w:val="3"/>
          <w:wAfter w:w="411" w:type="dxa"/>
          <w:trHeight w:val="320"/>
          <w:jc w:val="center"/>
        </w:trPr>
        <w:tc>
          <w:tcPr>
            <w:tcW w:w="8258" w:type="dxa"/>
            <w:gridSpan w:val="14"/>
            <w:tcBorders>
              <w:top w:val="nil"/>
              <w:left w:val="nil"/>
              <w:bottom w:val="nil"/>
              <w:right w:val="nil"/>
            </w:tcBorders>
            <w:shd w:val="clear" w:color="auto" w:fill="auto"/>
            <w:noWrap/>
            <w:vAlign w:val="bottom"/>
            <w:hideMark/>
          </w:tcPr>
          <w:p w14:paraId="491A0446" w14:textId="39A9ECB7" w:rsidR="00435023" w:rsidRPr="00600FD4" w:rsidRDefault="00435023" w:rsidP="00D509C0">
            <w:pPr>
              <w:rPr>
                <w:rFonts w:ascii="Calibri" w:eastAsia="Times New Roman" w:hAnsi="Calibri" w:cs="Times New Roman"/>
                <w:b/>
                <w:bCs/>
                <w:sz w:val="20"/>
                <w:szCs w:val="20"/>
              </w:rPr>
            </w:pPr>
            <w:r w:rsidRPr="00600FD4">
              <w:rPr>
                <w:rFonts w:ascii="Calibri" w:eastAsia="Times New Roman" w:hAnsi="Calibri" w:cs="Times New Roman"/>
                <w:b/>
                <w:bCs/>
                <w:sz w:val="20"/>
                <w:szCs w:val="20"/>
              </w:rPr>
              <w:t xml:space="preserve">PLANTA </w:t>
            </w:r>
            <w:r w:rsidR="00D509C0" w:rsidRPr="00600FD4">
              <w:rPr>
                <w:rFonts w:ascii="Calibri" w:eastAsia="Times New Roman" w:hAnsi="Calibri" w:cs="Times New Roman"/>
                <w:b/>
                <w:bCs/>
                <w:sz w:val="20"/>
                <w:szCs w:val="20"/>
              </w:rPr>
              <w:t>PRIMERA</w:t>
            </w:r>
          </w:p>
        </w:tc>
      </w:tr>
      <w:tr w:rsidR="00B5295C" w:rsidRPr="007379E2" w14:paraId="7F7D5704" w14:textId="77777777" w:rsidTr="007379E2">
        <w:tblPrEx>
          <w:jc w:val="left"/>
        </w:tblPrEx>
        <w:trPr>
          <w:gridBefore w:val="2"/>
          <w:gridAfter w:val="1"/>
          <w:wBefore w:w="282" w:type="dxa"/>
          <w:wAfter w:w="361" w:type="dxa"/>
          <w:trHeight w:val="320"/>
        </w:trPr>
        <w:tc>
          <w:tcPr>
            <w:tcW w:w="4253" w:type="dxa"/>
            <w:gridSpan w:val="3"/>
            <w:tcBorders>
              <w:top w:val="nil"/>
              <w:left w:val="nil"/>
              <w:bottom w:val="nil"/>
              <w:right w:val="nil"/>
            </w:tcBorders>
            <w:shd w:val="clear" w:color="auto" w:fill="auto"/>
            <w:noWrap/>
            <w:vAlign w:val="bottom"/>
            <w:hideMark/>
          </w:tcPr>
          <w:p w14:paraId="37698F76" w14:textId="77777777" w:rsidR="00D55D19" w:rsidRPr="007379E2" w:rsidRDefault="00D55D19">
            <w:pPr>
              <w:rPr>
                <w:rFonts w:asciiTheme="majorHAnsi" w:hAnsiTheme="majorHAnsi" w:cstheme="majorHAnsi"/>
                <w:color w:val="000000"/>
                <w:sz w:val="20"/>
                <w:szCs w:val="20"/>
              </w:rPr>
            </w:pPr>
            <w:r w:rsidRPr="007379E2">
              <w:rPr>
                <w:rFonts w:asciiTheme="majorHAnsi" w:hAnsiTheme="majorHAnsi" w:cstheme="majorHAnsi"/>
                <w:color w:val="000000"/>
                <w:sz w:val="20"/>
                <w:szCs w:val="20"/>
              </w:rPr>
              <w:t>Aula tecnología</w:t>
            </w:r>
          </w:p>
        </w:tc>
        <w:tc>
          <w:tcPr>
            <w:tcW w:w="1387" w:type="dxa"/>
            <w:gridSpan w:val="3"/>
            <w:tcBorders>
              <w:top w:val="nil"/>
              <w:left w:val="nil"/>
              <w:bottom w:val="nil"/>
              <w:right w:val="nil"/>
            </w:tcBorders>
            <w:shd w:val="clear" w:color="auto" w:fill="auto"/>
            <w:noWrap/>
            <w:vAlign w:val="bottom"/>
            <w:hideMark/>
          </w:tcPr>
          <w:p w14:paraId="67B1732A" w14:textId="77777777" w:rsidR="00D55D19" w:rsidRPr="007379E2" w:rsidRDefault="00D55D19" w:rsidP="009402C5">
            <w:pPr>
              <w:jc w:val="center"/>
              <w:rPr>
                <w:rFonts w:asciiTheme="majorHAnsi" w:hAnsiTheme="majorHAnsi" w:cstheme="majorHAnsi"/>
                <w:color w:val="000000"/>
                <w:sz w:val="20"/>
                <w:szCs w:val="20"/>
              </w:rPr>
            </w:pPr>
            <w:r w:rsidRPr="007379E2">
              <w:rPr>
                <w:rFonts w:asciiTheme="majorHAnsi" w:hAnsiTheme="majorHAnsi" w:cstheme="majorHAnsi"/>
                <w:color w:val="000000"/>
                <w:sz w:val="20"/>
                <w:szCs w:val="20"/>
              </w:rPr>
              <w:t>116,79</w:t>
            </w:r>
          </w:p>
        </w:tc>
        <w:tc>
          <w:tcPr>
            <w:tcW w:w="1589" w:type="dxa"/>
            <w:gridSpan w:val="4"/>
            <w:tcBorders>
              <w:top w:val="nil"/>
              <w:left w:val="nil"/>
              <w:bottom w:val="nil"/>
              <w:right w:val="nil"/>
            </w:tcBorders>
            <w:shd w:val="clear" w:color="auto" w:fill="auto"/>
            <w:noWrap/>
            <w:vAlign w:val="bottom"/>
            <w:hideMark/>
          </w:tcPr>
          <w:p w14:paraId="1D9BEF2C" w14:textId="77777777" w:rsidR="00D55D19" w:rsidRPr="007379E2" w:rsidRDefault="00D55D19" w:rsidP="009402C5">
            <w:pPr>
              <w:jc w:val="center"/>
              <w:rPr>
                <w:rFonts w:asciiTheme="majorHAnsi" w:hAnsiTheme="majorHAnsi" w:cstheme="majorHAnsi"/>
                <w:color w:val="000000"/>
                <w:sz w:val="20"/>
                <w:szCs w:val="20"/>
              </w:rPr>
            </w:pPr>
            <w:r w:rsidRPr="007379E2">
              <w:rPr>
                <w:rFonts w:asciiTheme="majorHAnsi" w:hAnsiTheme="majorHAnsi" w:cstheme="majorHAnsi"/>
                <w:color w:val="000000"/>
                <w:sz w:val="20"/>
                <w:szCs w:val="20"/>
              </w:rPr>
              <w:t>5</w:t>
            </w:r>
          </w:p>
        </w:tc>
        <w:tc>
          <w:tcPr>
            <w:tcW w:w="797" w:type="dxa"/>
            <w:gridSpan w:val="4"/>
            <w:tcBorders>
              <w:top w:val="nil"/>
              <w:left w:val="nil"/>
              <w:bottom w:val="nil"/>
              <w:right w:val="nil"/>
            </w:tcBorders>
            <w:shd w:val="clear" w:color="auto" w:fill="auto"/>
            <w:noWrap/>
            <w:vAlign w:val="bottom"/>
            <w:hideMark/>
          </w:tcPr>
          <w:p w14:paraId="02332775" w14:textId="77777777" w:rsidR="00D55D19" w:rsidRPr="007379E2" w:rsidRDefault="00D55D19" w:rsidP="009402C5">
            <w:pPr>
              <w:jc w:val="center"/>
              <w:rPr>
                <w:rFonts w:asciiTheme="majorHAnsi" w:hAnsiTheme="majorHAnsi" w:cstheme="majorHAnsi"/>
                <w:color w:val="000000"/>
                <w:sz w:val="20"/>
                <w:szCs w:val="20"/>
              </w:rPr>
            </w:pPr>
            <w:r w:rsidRPr="007379E2">
              <w:rPr>
                <w:rFonts w:asciiTheme="majorHAnsi" w:hAnsiTheme="majorHAnsi" w:cstheme="majorHAnsi"/>
                <w:color w:val="000000"/>
                <w:sz w:val="20"/>
                <w:szCs w:val="20"/>
              </w:rPr>
              <w:t>23,36</w:t>
            </w:r>
          </w:p>
        </w:tc>
      </w:tr>
      <w:tr w:rsidR="00B5295C" w:rsidRPr="007379E2" w14:paraId="6D1D3056" w14:textId="77777777" w:rsidTr="007379E2">
        <w:tblPrEx>
          <w:jc w:val="left"/>
        </w:tblPrEx>
        <w:trPr>
          <w:gridBefore w:val="2"/>
          <w:gridAfter w:val="1"/>
          <w:wBefore w:w="282" w:type="dxa"/>
          <w:wAfter w:w="361" w:type="dxa"/>
          <w:trHeight w:val="320"/>
        </w:trPr>
        <w:tc>
          <w:tcPr>
            <w:tcW w:w="4253" w:type="dxa"/>
            <w:gridSpan w:val="3"/>
            <w:tcBorders>
              <w:top w:val="nil"/>
              <w:left w:val="nil"/>
              <w:bottom w:val="nil"/>
              <w:right w:val="nil"/>
            </w:tcBorders>
            <w:shd w:val="clear" w:color="auto" w:fill="auto"/>
            <w:noWrap/>
            <w:vAlign w:val="bottom"/>
            <w:hideMark/>
          </w:tcPr>
          <w:p w14:paraId="06803868" w14:textId="77777777" w:rsidR="00D55D19" w:rsidRPr="007379E2" w:rsidRDefault="00D55D19">
            <w:pPr>
              <w:rPr>
                <w:rFonts w:asciiTheme="majorHAnsi" w:hAnsiTheme="majorHAnsi" w:cstheme="majorHAnsi"/>
                <w:color w:val="000000"/>
                <w:sz w:val="20"/>
                <w:szCs w:val="20"/>
              </w:rPr>
            </w:pPr>
            <w:r w:rsidRPr="007379E2">
              <w:rPr>
                <w:rFonts w:asciiTheme="majorHAnsi" w:hAnsiTheme="majorHAnsi" w:cstheme="majorHAnsi"/>
                <w:color w:val="000000"/>
                <w:sz w:val="20"/>
                <w:szCs w:val="20"/>
              </w:rPr>
              <w:t>Aula Música</w:t>
            </w:r>
          </w:p>
        </w:tc>
        <w:tc>
          <w:tcPr>
            <w:tcW w:w="1387" w:type="dxa"/>
            <w:gridSpan w:val="3"/>
            <w:tcBorders>
              <w:top w:val="nil"/>
              <w:left w:val="nil"/>
              <w:bottom w:val="nil"/>
              <w:right w:val="nil"/>
            </w:tcBorders>
            <w:shd w:val="clear" w:color="auto" w:fill="auto"/>
            <w:noWrap/>
            <w:vAlign w:val="bottom"/>
            <w:hideMark/>
          </w:tcPr>
          <w:p w14:paraId="0000B33E" w14:textId="77777777" w:rsidR="00D55D19" w:rsidRPr="007379E2" w:rsidRDefault="00D55D19" w:rsidP="009402C5">
            <w:pPr>
              <w:jc w:val="center"/>
              <w:rPr>
                <w:rFonts w:asciiTheme="majorHAnsi" w:hAnsiTheme="majorHAnsi" w:cstheme="majorHAnsi"/>
                <w:color w:val="000000"/>
                <w:sz w:val="20"/>
                <w:szCs w:val="20"/>
              </w:rPr>
            </w:pPr>
            <w:r w:rsidRPr="007379E2">
              <w:rPr>
                <w:rFonts w:asciiTheme="majorHAnsi" w:hAnsiTheme="majorHAnsi" w:cstheme="majorHAnsi"/>
                <w:color w:val="000000"/>
                <w:sz w:val="20"/>
                <w:szCs w:val="20"/>
              </w:rPr>
              <w:t>60,51</w:t>
            </w:r>
          </w:p>
        </w:tc>
        <w:tc>
          <w:tcPr>
            <w:tcW w:w="1589" w:type="dxa"/>
            <w:gridSpan w:val="4"/>
            <w:tcBorders>
              <w:top w:val="nil"/>
              <w:left w:val="nil"/>
              <w:bottom w:val="nil"/>
              <w:right w:val="nil"/>
            </w:tcBorders>
            <w:shd w:val="clear" w:color="auto" w:fill="auto"/>
            <w:noWrap/>
            <w:vAlign w:val="bottom"/>
            <w:hideMark/>
          </w:tcPr>
          <w:p w14:paraId="35E9139C" w14:textId="77777777" w:rsidR="00D55D19" w:rsidRPr="007379E2" w:rsidRDefault="00D55D19" w:rsidP="009402C5">
            <w:pPr>
              <w:jc w:val="center"/>
              <w:rPr>
                <w:rFonts w:asciiTheme="majorHAnsi" w:hAnsiTheme="majorHAnsi" w:cstheme="majorHAnsi"/>
                <w:color w:val="000000"/>
                <w:sz w:val="20"/>
                <w:szCs w:val="20"/>
              </w:rPr>
            </w:pPr>
            <w:r w:rsidRPr="007379E2">
              <w:rPr>
                <w:rFonts w:asciiTheme="majorHAnsi" w:hAnsiTheme="majorHAnsi" w:cstheme="majorHAnsi"/>
                <w:color w:val="000000"/>
                <w:sz w:val="20"/>
                <w:szCs w:val="20"/>
              </w:rPr>
              <w:t>5</w:t>
            </w:r>
          </w:p>
        </w:tc>
        <w:tc>
          <w:tcPr>
            <w:tcW w:w="797" w:type="dxa"/>
            <w:gridSpan w:val="4"/>
            <w:tcBorders>
              <w:top w:val="nil"/>
              <w:left w:val="nil"/>
              <w:bottom w:val="nil"/>
              <w:right w:val="nil"/>
            </w:tcBorders>
            <w:shd w:val="clear" w:color="auto" w:fill="auto"/>
            <w:noWrap/>
            <w:vAlign w:val="bottom"/>
            <w:hideMark/>
          </w:tcPr>
          <w:p w14:paraId="49A22974" w14:textId="77777777" w:rsidR="00D55D19" w:rsidRPr="007379E2" w:rsidRDefault="00D55D19" w:rsidP="009402C5">
            <w:pPr>
              <w:jc w:val="center"/>
              <w:rPr>
                <w:rFonts w:asciiTheme="majorHAnsi" w:hAnsiTheme="majorHAnsi" w:cstheme="majorHAnsi"/>
                <w:color w:val="000000"/>
                <w:sz w:val="20"/>
                <w:szCs w:val="20"/>
              </w:rPr>
            </w:pPr>
            <w:r w:rsidRPr="007379E2">
              <w:rPr>
                <w:rFonts w:asciiTheme="majorHAnsi" w:hAnsiTheme="majorHAnsi" w:cstheme="majorHAnsi"/>
                <w:color w:val="000000"/>
                <w:sz w:val="20"/>
                <w:szCs w:val="20"/>
              </w:rPr>
              <w:t>12,10</w:t>
            </w:r>
          </w:p>
        </w:tc>
      </w:tr>
      <w:tr w:rsidR="00B5295C" w:rsidRPr="007379E2" w14:paraId="6855B566" w14:textId="77777777" w:rsidTr="007379E2">
        <w:tblPrEx>
          <w:jc w:val="left"/>
        </w:tblPrEx>
        <w:trPr>
          <w:gridBefore w:val="2"/>
          <w:gridAfter w:val="1"/>
          <w:wBefore w:w="282" w:type="dxa"/>
          <w:wAfter w:w="361" w:type="dxa"/>
          <w:trHeight w:val="320"/>
        </w:trPr>
        <w:tc>
          <w:tcPr>
            <w:tcW w:w="4253" w:type="dxa"/>
            <w:gridSpan w:val="3"/>
            <w:tcBorders>
              <w:top w:val="nil"/>
              <w:left w:val="nil"/>
              <w:bottom w:val="nil"/>
              <w:right w:val="nil"/>
            </w:tcBorders>
            <w:shd w:val="clear" w:color="auto" w:fill="auto"/>
            <w:noWrap/>
            <w:vAlign w:val="bottom"/>
            <w:hideMark/>
          </w:tcPr>
          <w:p w14:paraId="13D45459" w14:textId="77777777" w:rsidR="00D55D19" w:rsidRPr="007379E2" w:rsidRDefault="00D55D19">
            <w:pPr>
              <w:rPr>
                <w:rFonts w:asciiTheme="majorHAnsi" w:hAnsiTheme="majorHAnsi" w:cstheme="majorHAnsi"/>
                <w:color w:val="000000"/>
                <w:sz w:val="20"/>
                <w:szCs w:val="20"/>
              </w:rPr>
            </w:pPr>
            <w:r w:rsidRPr="007379E2">
              <w:rPr>
                <w:rFonts w:asciiTheme="majorHAnsi" w:hAnsiTheme="majorHAnsi" w:cstheme="majorHAnsi"/>
                <w:color w:val="000000"/>
                <w:sz w:val="20"/>
                <w:szCs w:val="20"/>
              </w:rPr>
              <w:t>Aula Informática</w:t>
            </w:r>
          </w:p>
        </w:tc>
        <w:tc>
          <w:tcPr>
            <w:tcW w:w="1387" w:type="dxa"/>
            <w:gridSpan w:val="3"/>
            <w:tcBorders>
              <w:top w:val="nil"/>
              <w:left w:val="nil"/>
              <w:bottom w:val="nil"/>
              <w:right w:val="nil"/>
            </w:tcBorders>
            <w:shd w:val="clear" w:color="auto" w:fill="auto"/>
            <w:noWrap/>
            <w:vAlign w:val="bottom"/>
            <w:hideMark/>
          </w:tcPr>
          <w:p w14:paraId="53B48C9C" w14:textId="77777777" w:rsidR="00D55D19" w:rsidRPr="007379E2" w:rsidRDefault="00D55D19" w:rsidP="009402C5">
            <w:pPr>
              <w:jc w:val="center"/>
              <w:rPr>
                <w:rFonts w:asciiTheme="majorHAnsi" w:hAnsiTheme="majorHAnsi" w:cstheme="majorHAnsi"/>
                <w:color w:val="000000"/>
                <w:sz w:val="20"/>
                <w:szCs w:val="20"/>
              </w:rPr>
            </w:pPr>
            <w:r w:rsidRPr="007379E2">
              <w:rPr>
                <w:rFonts w:asciiTheme="majorHAnsi" w:hAnsiTheme="majorHAnsi" w:cstheme="majorHAnsi"/>
                <w:color w:val="000000"/>
                <w:sz w:val="20"/>
                <w:szCs w:val="20"/>
              </w:rPr>
              <w:t>69,70</w:t>
            </w:r>
          </w:p>
        </w:tc>
        <w:tc>
          <w:tcPr>
            <w:tcW w:w="1589" w:type="dxa"/>
            <w:gridSpan w:val="4"/>
            <w:tcBorders>
              <w:top w:val="nil"/>
              <w:left w:val="nil"/>
              <w:bottom w:val="nil"/>
              <w:right w:val="nil"/>
            </w:tcBorders>
            <w:shd w:val="clear" w:color="auto" w:fill="auto"/>
            <w:noWrap/>
            <w:vAlign w:val="bottom"/>
            <w:hideMark/>
          </w:tcPr>
          <w:p w14:paraId="508311F1" w14:textId="77777777" w:rsidR="00D55D19" w:rsidRPr="007379E2" w:rsidRDefault="00D55D19" w:rsidP="009402C5">
            <w:pPr>
              <w:jc w:val="center"/>
              <w:rPr>
                <w:rFonts w:asciiTheme="majorHAnsi" w:hAnsiTheme="majorHAnsi" w:cstheme="majorHAnsi"/>
                <w:color w:val="000000"/>
                <w:sz w:val="20"/>
                <w:szCs w:val="20"/>
              </w:rPr>
            </w:pPr>
            <w:r w:rsidRPr="007379E2">
              <w:rPr>
                <w:rFonts w:asciiTheme="majorHAnsi" w:hAnsiTheme="majorHAnsi" w:cstheme="majorHAnsi"/>
                <w:color w:val="000000"/>
                <w:sz w:val="20"/>
                <w:szCs w:val="20"/>
              </w:rPr>
              <w:t>1,5</w:t>
            </w:r>
          </w:p>
        </w:tc>
        <w:tc>
          <w:tcPr>
            <w:tcW w:w="797" w:type="dxa"/>
            <w:gridSpan w:val="4"/>
            <w:tcBorders>
              <w:top w:val="nil"/>
              <w:left w:val="nil"/>
              <w:bottom w:val="nil"/>
              <w:right w:val="nil"/>
            </w:tcBorders>
            <w:shd w:val="clear" w:color="auto" w:fill="auto"/>
            <w:noWrap/>
            <w:vAlign w:val="bottom"/>
            <w:hideMark/>
          </w:tcPr>
          <w:p w14:paraId="4F541926" w14:textId="77777777" w:rsidR="00D55D19" w:rsidRPr="007379E2" w:rsidRDefault="00D55D19" w:rsidP="009402C5">
            <w:pPr>
              <w:jc w:val="center"/>
              <w:rPr>
                <w:rFonts w:asciiTheme="majorHAnsi" w:hAnsiTheme="majorHAnsi" w:cstheme="majorHAnsi"/>
                <w:color w:val="000000"/>
                <w:sz w:val="20"/>
                <w:szCs w:val="20"/>
              </w:rPr>
            </w:pPr>
            <w:r w:rsidRPr="007379E2">
              <w:rPr>
                <w:rFonts w:asciiTheme="majorHAnsi" w:hAnsiTheme="majorHAnsi" w:cstheme="majorHAnsi"/>
                <w:color w:val="000000"/>
                <w:sz w:val="20"/>
                <w:szCs w:val="20"/>
              </w:rPr>
              <w:t>46,47</w:t>
            </w:r>
          </w:p>
        </w:tc>
      </w:tr>
      <w:tr w:rsidR="00B5295C" w:rsidRPr="007379E2" w14:paraId="42673ED8" w14:textId="77777777" w:rsidTr="007379E2">
        <w:tblPrEx>
          <w:jc w:val="left"/>
        </w:tblPrEx>
        <w:trPr>
          <w:gridBefore w:val="2"/>
          <w:gridAfter w:val="1"/>
          <w:wBefore w:w="282" w:type="dxa"/>
          <w:wAfter w:w="361" w:type="dxa"/>
          <w:trHeight w:val="320"/>
        </w:trPr>
        <w:tc>
          <w:tcPr>
            <w:tcW w:w="4253" w:type="dxa"/>
            <w:gridSpan w:val="3"/>
            <w:tcBorders>
              <w:top w:val="nil"/>
              <w:left w:val="nil"/>
              <w:bottom w:val="nil"/>
              <w:right w:val="nil"/>
            </w:tcBorders>
            <w:shd w:val="clear" w:color="auto" w:fill="auto"/>
            <w:noWrap/>
            <w:vAlign w:val="bottom"/>
            <w:hideMark/>
          </w:tcPr>
          <w:p w14:paraId="3B1CE7CA" w14:textId="77777777" w:rsidR="00D55D19" w:rsidRPr="007379E2" w:rsidRDefault="00D55D19">
            <w:pPr>
              <w:rPr>
                <w:rFonts w:asciiTheme="majorHAnsi" w:hAnsiTheme="majorHAnsi" w:cstheme="majorHAnsi"/>
                <w:color w:val="000000"/>
                <w:sz w:val="20"/>
                <w:szCs w:val="20"/>
              </w:rPr>
            </w:pPr>
            <w:r w:rsidRPr="007379E2">
              <w:rPr>
                <w:rFonts w:asciiTheme="majorHAnsi" w:hAnsiTheme="majorHAnsi" w:cstheme="majorHAnsi"/>
                <w:color w:val="000000"/>
                <w:sz w:val="20"/>
                <w:szCs w:val="20"/>
              </w:rPr>
              <w:t>Aula desdoble 2</w:t>
            </w:r>
          </w:p>
        </w:tc>
        <w:tc>
          <w:tcPr>
            <w:tcW w:w="1387" w:type="dxa"/>
            <w:gridSpan w:val="3"/>
            <w:tcBorders>
              <w:top w:val="nil"/>
              <w:left w:val="nil"/>
              <w:bottom w:val="nil"/>
              <w:right w:val="nil"/>
            </w:tcBorders>
            <w:shd w:val="clear" w:color="auto" w:fill="auto"/>
            <w:noWrap/>
            <w:vAlign w:val="bottom"/>
            <w:hideMark/>
          </w:tcPr>
          <w:p w14:paraId="5EF51323" w14:textId="77777777" w:rsidR="00D55D19" w:rsidRPr="007379E2" w:rsidRDefault="00D55D19" w:rsidP="009402C5">
            <w:pPr>
              <w:jc w:val="center"/>
              <w:rPr>
                <w:rFonts w:asciiTheme="majorHAnsi" w:hAnsiTheme="majorHAnsi" w:cstheme="majorHAnsi"/>
                <w:color w:val="000000"/>
                <w:sz w:val="20"/>
                <w:szCs w:val="20"/>
              </w:rPr>
            </w:pPr>
            <w:r w:rsidRPr="007379E2">
              <w:rPr>
                <w:rFonts w:asciiTheme="majorHAnsi" w:hAnsiTheme="majorHAnsi" w:cstheme="majorHAnsi"/>
                <w:color w:val="000000"/>
                <w:sz w:val="20"/>
                <w:szCs w:val="20"/>
              </w:rPr>
              <w:t>24,48</w:t>
            </w:r>
          </w:p>
        </w:tc>
        <w:tc>
          <w:tcPr>
            <w:tcW w:w="1589" w:type="dxa"/>
            <w:gridSpan w:val="4"/>
            <w:tcBorders>
              <w:top w:val="nil"/>
              <w:left w:val="nil"/>
              <w:bottom w:val="nil"/>
              <w:right w:val="nil"/>
            </w:tcBorders>
            <w:shd w:val="clear" w:color="auto" w:fill="auto"/>
            <w:noWrap/>
            <w:vAlign w:val="bottom"/>
            <w:hideMark/>
          </w:tcPr>
          <w:p w14:paraId="7AEC0EFC" w14:textId="77777777" w:rsidR="00D55D19" w:rsidRPr="007379E2" w:rsidRDefault="00D55D19" w:rsidP="009402C5">
            <w:pPr>
              <w:jc w:val="center"/>
              <w:rPr>
                <w:rFonts w:asciiTheme="majorHAnsi" w:hAnsiTheme="majorHAnsi" w:cstheme="majorHAnsi"/>
                <w:color w:val="000000"/>
                <w:sz w:val="20"/>
                <w:szCs w:val="20"/>
              </w:rPr>
            </w:pPr>
            <w:r w:rsidRPr="007379E2">
              <w:rPr>
                <w:rFonts w:asciiTheme="majorHAnsi" w:hAnsiTheme="majorHAnsi" w:cstheme="majorHAnsi"/>
                <w:color w:val="000000"/>
                <w:sz w:val="20"/>
                <w:szCs w:val="20"/>
              </w:rPr>
              <w:t>1,5</w:t>
            </w:r>
          </w:p>
        </w:tc>
        <w:tc>
          <w:tcPr>
            <w:tcW w:w="797" w:type="dxa"/>
            <w:gridSpan w:val="4"/>
            <w:tcBorders>
              <w:top w:val="nil"/>
              <w:left w:val="nil"/>
              <w:bottom w:val="nil"/>
              <w:right w:val="nil"/>
            </w:tcBorders>
            <w:shd w:val="clear" w:color="auto" w:fill="auto"/>
            <w:noWrap/>
            <w:vAlign w:val="bottom"/>
            <w:hideMark/>
          </w:tcPr>
          <w:p w14:paraId="4D07E19E" w14:textId="77777777" w:rsidR="00D55D19" w:rsidRPr="007379E2" w:rsidRDefault="00D55D19" w:rsidP="009402C5">
            <w:pPr>
              <w:jc w:val="center"/>
              <w:rPr>
                <w:rFonts w:asciiTheme="majorHAnsi" w:hAnsiTheme="majorHAnsi" w:cstheme="majorHAnsi"/>
                <w:color w:val="000000"/>
                <w:sz w:val="20"/>
                <w:szCs w:val="20"/>
              </w:rPr>
            </w:pPr>
            <w:r w:rsidRPr="007379E2">
              <w:rPr>
                <w:rFonts w:asciiTheme="majorHAnsi" w:hAnsiTheme="majorHAnsi" w:cstheme="majorHAnsi"/>
                <w:color w:val="000000"/>
                <w:sz w:val="20"/>
                <w:szCs w:val="20"/>
              </w:rPr>
              <w:t>16,32</w:t>
            </w:r>
          </w:p>
        </w:tc>
      </w:tr>
      <w:tr w:rsidR="00B5295C" w:rsidRPr="007379E2" w14:paraId="2EC61C4A" w14:textId="77777777" w:rsidTr="007379E2">
        <w:tblPrEx>
          <w:jc w:val="left"/>
        </w:tblPrEx>
        <w:trPr>
          <w:gridBefore w:val="2"/>
          <w:gridAfter w:val="1"/>
          <w:wBefore w:w="282" w:type="dxa"/>
          <w:wAfter w:w="361" w:type="dxa"/>
          <w:trHeight w:val="320"/>
        </w:trPr>
        <w:tc>
          <w:tcPr>
            <w:tcW w:w="4253" w:type="dxa"/>
            <w:gridSpan w:val="3"/>
            <w:tcBorders>
              <w:top w:val="nil"/>
              <w:left w:val="nil"/>
              <w:bottom w:val="nil"/>
              <w:right w:val="nil"/>
            </w:tcBorders>
            <w:shd w:val="clear" w:color="auto" w:fill="auto"/>
            <w:noWrap/>
            <w:vAlign w:val="bottom"/>
            <w:hideMark/>
          </w:tcPr>
          <w:p w14:paraId="0DE2B326" w14:textId="77777777" w:rsidR="00D55D19" w:rsidRPr="007379E2" w:rsidRDefault="00D55D19">
            <w:pPr>
              <w:rPr>
                <w:rFonts w:asciiTheme="majorHAnsi" w:hAnsiTheme="majorHAnsi" w:cstheme="majorHAnsi"/>
                <w:color w:val="000000"/>
                <w:sz w:val="20"/>
                <w:szCs w:val="20"/>
              </w:rPr>
            </w:pPr>
            <w:r w:rsidRPr="007379E2">
              <w:rPr>
                <w:rFonts w:asciiTheme="majorHAnsi" w:hAnsiTheme="majorHAnsi" w:cstheme="majorHAnsi"/>
                <w:color w:val="000000"/>
                <w:sz w:val="20"/>
                <w:szCs w:val="20"/>
              </w:rPr>
              <w:t>Aula desdoble 3</w:t>
            </w:r>
          </w:p>
        </w:tc>
        <w:tc>
          <w:tcPr>
            <w:tcW w:w="1387" w:type="dxa"/>
            <w:gridSpan w:val="3"/>
            <w:tcBorders>
              <w:top w:val="nil"/>
              <w:left w:val="nil"/>
              <w:bottom w:val="nil"/>
              <w:right w:val="nil"/>
            </w:tcBorders>
            <w:shd w:val="clear" w:color="auto" w:fill="auto"/>
            <w:noWrap/>
            <w:vAlign w:val="bottom"/>
            <w:hideMark/>
          </w:tcPr>
          <w:p w14:paraId="4CFF61A4" w14:textId="77777777" w:rsidR="00D55D19" w:rsidRPr="007379E2" w:rsidRDefault="00D55D19" w:rsidP="009402C5">
            <w:pPr>
              <w:jc w:val="center"/>
              <w:rPr>
                <w:rFonts w:asciiTheme="majorHAnsi" w:hAnsiTheme="majorHAnsi" w:cstheme="majorHAnsi"/>
                <w:color w:val="000000"/>
                <w:sz w:val="20"/>
                <w:szCs w:val="20"/>
              </w:rPr>
            </w:pPr>
            <w:r w:rsidRPr="007379E2">
              <w:rPr>
                <w:rFonts w:asciiTheme="majorHAnsi" w:hAnsiTheme="majorHAnsi" w:cstheme="majorHAnsi"/>
                <w:color w:val="000000"/>
                <w:sz w:val="20"/>
                <w:szCs w:val="20"/>
              </w:rPr>
              <w:t>24,50</w:t>
            </w:r>
          </w:p>
        </w:tc>
        <w:tc>
          <w:tcPr>
            <w:tcW w:w="1589" w:type="dxa"/>
            <w:gridSpan w:val="4"/>
            <w:tcBorders>
              <w:top w:val="nil"/>
              <w:left w:val="nil"/>
              <w:bottom w:val="nil"/>
              <w:right w:val="nil"/>
            </w:tcBorders>
            <w:shd w:val="clear" w:color="auto" w:fill="auto"/>
            <w:noWrap/>
            <w:vAlign w:val="bottom"/>
            <w:hideMark/>
          </w:tcPr>
          <w:p w14:paraId="7C51AA30" w14:textId="77777777" w:rsidR="00D55D19" w:rsidRPr="007379E2" w:rsidRDefault="00D55D19" w:rsidP="009402C5">
            <w:pPr>
              <w:jc w:val="center"/>
              <w:rPr>
                <w:rFonts w:asciiTheme="majorHAnsi" w:hAnsiTheme="majorHAnsi" w:cstheme="majorHAnsi"/>
                <w:color w:val="000000"/>
                <w:sz w:val="20"/>
                <w:szCs w:val="20"/>
              </w:rPr>
            </w:pPr>
            <w:r w:rsidRPr="007379E2">
              <w:rPr>
                <w:rFonts w:asciiTheme="majorHAnsi" w:hAnsiTheme="majorHAnsi" w:cstheme="majorHAnsi"/>
                <w:color w:val="000000"/>
                <w:sz w:val="20"/>
                <w:szCs w:val="20"/>
              </w:rPr>
              <w:t>1,5</w:t>
            </w:r>
          </w:p>
        </w:tc>
        <w:tc>
          <w:tcPr>
            <w:tcW w:w="797" w:type="dxa"/>
            <w:gridSpan w:val="4"/>
            <w:tcBorders>
              <w:top w:val="nil"/>
              <w:left w:val="nil"/>
              <w:bottom w:val="nil"/>
              <w:right w:val="nil"/>
            </w:tcBorders>
            <w:shd w:val="clear" w:color="auto" w:fill="auto"/>
            <w:noWrap/>
            <w:vAlign w:val="bottom"/>
            <w:hideMark/>
          </w:tcPr>
          <w:p w14:paraId="63FAFCEE" w14:textId="77777777" w:rsidR="00D55D19" w:rsidRPr="007379E2" w:rsidRDefault="00D55D19" w:rsidP="009402C5">
            <w:pPr>
              <w:jc w:val="center"/>
              <w:rPr>
                <w:rFonts w:asciiTheme="majorHAnsi" w:hAnsiTheme="majorHAnsi" w:cstheme="majorHAnsi"/>
                <w:color w:val="000000"/>
                <w:sz w:val="20"/>
                <w:szCs w:val="20"/>
              </w:rPr>
            </w:pPr>
            <w:r w:rsidRPr="007379E2">
              <w:rPr>
                <w:rFonts w:asciiTheme="majorHAnsi" w:hAnsiTheme="majorHAnsi" w:cstheme="majorHAnsi"/>
                <w:color w:val="000000"/>
                <w:sz w:val="20"/>
                <w:szCs w:val="20"/>
              </w:rPr>
              <w:t>16,33</w:t>
            </w:r>
          </w:p>
        </w:tc>
      </w:tr>
      <w:tr w:rsidR="00B5295C" w:rsidRPr="007379E2" w14:paraId="01A9358A" w14:textId="77777777" w:rsidTr="007379E2">
        <w:tblPrEx>
          <w:jc w:val="left"/>
        </w:tblPrEx>
        <w:trPr>
          <w:gridBefore w:val="2"/>
          <w:gridAfter w:val="1"/>
          <w:wBefore w:w="282" w:type="dxa"/>
          <w:wAfter w:w="361" w:type="dxa"/>
          <w:trHeight w:val="320"/>
        </w:trPr>
        <w:tc>
          <w:tcPr>
            <w:tcW w:w="4253" w:type="dxa"/>
            <w:gridSpan w:val="3"/>
            <w:tcBorders>
              <w:top w:val="nil"/>
              <w:left w:val="nil"/>
              <w:bottom w:val="nil"/>
              <w:right w:val="nil"/>
            </w:tcBorders>
            <w:shd w:val="clear" w:color="auto" w:fill="auto"/>
            <w:noWrap/>
            <w:vAlign w:val="bottom"/>
            <w:hideMark/>
          </w:tcPr>
          <w:p w14:paraId="013816F5" w14:textId="77777777" w:rsidR="00D55D19" w:rsidRPr="007379E2" w:rsidRDefault="00D55D19">
            <w:pPr>
              <w:rPr>
                <w:rFonts w:asciiTheme="majorHAnsi" w:hAnsiTheme="majorHAnsi" w:cstheme="majorHAnsi"/>
                <w:color w:val="000000"/>
                <w:sz w:val="20"/>
                <w:szCs w:val="20"/>
              </w:rPr>
            </w:pPr>
            <w:r w:rsidRPr="007379E2">
              <w:rPr>
                <w:rFonts w:asciiTheme="majorHAnsi" w:hAnsiTheme="majorHAnsi" w:cstheme="majorHAnsi"/>
                <w:color w:val="000000"/>
                <w:sz w:val="20"/>
                <w:szCs w:val="20"/>
              </w:rPr>
              <w:t>Circulaciones</w:t>
            </w:r>
          </w:p>
        </w:tc>
        <w:tc>
          <w:tcPr>
            <w:tcW w:w="1387" w:type="dxa"/>
            <w:gridSpan w:val="3"/>
            <w:tcBorders>
              <w:top w:val="nil"/>
              <w:left w:val="nil"/>
              <w:bottom w:val="nil"/>
              <w:right w:val="nil"/>
            </w:tcBorders>
            <w:shd w:val="clear" w:color="auto" w:fill="auto"/>
            <w:noWrap/>
            <w:vAlign w:val="bottom"/>
            <w:hideMark/>
          </w:tcPr>
          <w:p w14:paraId="5FD560D6" w14:textId="4D2A5070" w:rsidR="00D55D19" w:rsidRPr="007379E2" w:rsidRDefault="00D55D19" w:rsidP="009402C5">
            <w:pPr>
              <w:jc w:val="center"/>
              <w:rPr>
                <w:rFonts w:asciiTheme="majorHAnsi" w:hAnsiTheme="majorHAnsi" w:cstheme="majorHAnsi"/>
                <w:color w:val="000000"/>
                <w:sz w:val="20"/>
                <w:szCs w:val="20"/>
              </w:rPr>
            </w:pPr>
            <w:r w:rsidRPr="007379E2">
              <w:rPr>
                <w:rFonts w:asciiTheme="majorHAnsi" w:hAnsiTheme="majorHAnsi" w:cstheme="majorHAnsi"/>
                <w:color w:val="000000"/>
                <w:sz w:val="20"/>
                <w:szCs w:val="20"/>
              </w:rPr>
              <w:t>8</w:t>
            </w:r>
            <w:r w:rsidR="00A40AF6">
              <w:rPr>
                <w:rFonts w:asciiTheme="majorHAnsi" w:hAnsiTheme="majorHAnsi" w:cstheme="majorHAnsi"/>
                <w:color w:val="000000"/>
                <w:sz w:val="20"/>
                <w:szCs w:val="20"/>
              </w:rPr>
              <w:t>2,97</w:t>
            </w:r>
          </w:p>
        </w:tc>
        <w:tc>
          <w:tcPr>
            <w:tcW w:w="1589" w:type="dxa"/>
            <w:gridSpan w:val="4"/>
            <w:tcBorders>
              <w:top w:val="nil"/>
              <w:left w:val="nil"/>
              <w:bottom w:val="nil"/>
              <w:right w:val="nil"/>
            </w:tcBorders>
            <w:shd w:val="clear" w:color="auto" w:fill="auto"/>
            <w:noWrap/>
            <w:vAlign w:val="bottom"/>
            <w:hideMark/>
          </w:tcPr>
          <w:p w14:paraId="17F0D58D" w14:textId="77777777" w:rsidR="00D55D19" w:rsidRPr="007379E2" w:rsidRDefault="00D55D19" w:rsidP="009402C5">
            <w:pPr>
              <w:jc w:val="center"/>
              <w:rPr>
                <w:rFonts w:asciiTheme="majorHAnsi" w:hAnsiTheme="majorHAnsi" w:cstheme="majorHAnsi"/>
                <w:color w:val="000000"/>
                <w:sz w:val="20"/>
                <w:szCs w:val="20"/>
              </w:rPr>
            </w:pPr>
            <w:r w:rsidRPr="007379E2">
              <w:rPr>
                <w:rFonts w:asciiTheme="majorHAnsi" w:hAnsiTheme="majorHAnsi" w:cstheme="majorHAnsi"/>
                <w:color w:val="000000"/>
                <w:sz w:val="20"/>
                <w:szCs w:val="20"/>
              </w:rPr>
              <w:t>10</w:t>
            </w:r>
          </w:p>
        </w:tc>
        <w:tc>
          <w:tcPr>
            <w:tcW w:w="797" w:type="dxa"/>
            <w:gridSpan w:val="4"/>
            <w:tcBorders>
              <w:top w:val="nil"/>
              <w:left w:val="nil"/>
              <w:bottom w:val="nil"/>
              <w:right w:val="nil"/>
            </w:tcBorders>
            <w:shd w:val="clear" w:color="auto" w:fill="auto"/>
            <w:noWrap/>
            <w:vAlign w:val="bottom"/>
            <w:hideMark/>
          </w:tcPr>
          <w:p w14:paraId="0D3D3F11" w14:textId="4FA36F76" w:rsidR="00D55D19" w:rsidRPr="007379E2" w:rsidRDefault="00D55D19" w:rsidP="009402C5">
            <w:pPr>
              <w:jc w:val="center"/>
              <w:rPr>
                <w:rFonts w:asciiTheme="majorHAnsi" w:hAnsiTheme="majorHAnsi" w:cstheme="majorHAnsi"/>
                <w:color w:val="000000"/>
                <w:sz w:val="20"/>
                <w:szCs w:val="20"/>
              </w:rPr>
            </w:pPr>
            <w:r w:rsidRPr="007379E2">
              <w:rPr>
                <w:rFonts w:asciiTheme="majorHAnsi" w:hAnsiTheme="majorHAnsi" w:cstheme="majorHAnsi"/>
                <w:color w:val="000000"/>
                <w:sz w:val="20"/>
                <w:szCs w:val="20"/>
              </w:rPr>
              <w:t>8,</w:t>
            </w:r>
            <w:r w:rsidR="00A40AF6">
              <w:rPr>
                <w:rFonts w:asciiTheme="majorHAnsi" w:hAnsiTheme="majorHAnsi" w:cstheme="majorHAnsi"/>
                <w:color w:val="000000"/>
                <w:sz w:val="20"/>
                <w:szCs w:val="20"/>
              </w:rPr>
              <w:t>30</w:t>
            </w:r>
          </w:p>
        </w:tc>
      </w:tr>
      <w:tr w:rsidR="00B5295C" w:rsidRPr="007379E2" w14:paraId="6C3F6701" w14:textId="77777777" w:rsidTr="00B5295C">
        <w:tblPrEx>
          <w:jc w:val="left"/>
        </w:tblPrEx>
        <w:trPr>
          <w:gridBefore w:val="1"/>
          <w:wBefore w:w="11" w:type="dxa"/>
          <w:trHeight w:val="320"/>
        </w:trPr>
        <w:tc>
          <w:tcPr>
            <w:tcW w:w="7380" w:type="dxa"/>
            <w:gridSpan w:val="10"/>
            <w:tcBorders>
              <w:top w:val="nil"/>
              <w:left w:val="nil"/>
              <w:bottom w:val="nil"/>
              <w:right w:val="nil"/>
            </w:tcBorders>
            <w:shd w:val="clear" w:color="auto" w:fill="auto"/>
            <w:noWrap/>
            <w:vAlign w:val="bottom"/>
            <w:hideMark/>
          </w:tcPr>
          <w:p w14:paraId="3445A944" w14:textId="56814350" w:rsidR="00B5295C" w:rsidRPr="007379E2" w:rsidRDefault="00B5295C" w:rsidP="00B5295C">
            <w:pPr>
              <w:ind w:left="268"/>
              <w:rPr>
                <w:rFonts w:asciiTheme="majorHAnsi" w:hAnsiTheme="majorHAnsi" w:cstheme="majorHAnsi"/>
                <w:sz w:val="20"/>
                <w:szCs w:val="20"/>
              </w:rPr>
            </w:pPr>
            <w:proofErr w:type="gramStart"/>
            <w:r w:rsidRPr="007379E2">
              <w:rPr>
                <w:rFonts w:asciiTheme="majorHAnsi" w:hAnsiTheme="majorHAnsi" w:cstheme="majorHAnsi"/>
                <w:b/>
                <w:bCs/>
                <w:color w:val="000000"/>
                <w:sz w:val="20"/>
                <w:szCs w:val="20"/>
              </w:rPr>
              <w:t>TOTAL</w:t>
            </w:r>
            <w:proofErr w:type="gramEnd"/>
            <w:r w:rsidRPr="007379E2">
              <w:rPr>
                <w:rFonts w:asciiTheme="majorHAnsi" w:hAnsiTheme="majorHAnsi" w:cstheme="majorHAnsi"/>
                <w:b/>
                <w:bCs/>
                <w:color w:val="000000"/>
                <w:sz w:val="20"/>
                <w:szCs w:val="20"/>
              </w:rPr>
              <w:t xml:space="preserve"> OCUPACIÓN PLANTA 1</w:t>
            </w:r>
          </w:p>
        </w:tc>
        <w:tc>
          <w:tcPr>
            <w:tcW w:w="1278" w:type="dxa"/>
            <w:gridSpan w:val="6"/>
            <w:tcBorders>
              <w:top w:val="nil"/>
              <w:left w:val="nil"/>
              <w:bottom w:val="nil"/>
              <w:right w:val="nil"/>
            </w:tcBorders>
            <w:shd w:val="clear" w:color="auto" w:fill="auto"/>
            <w:noWrap/>
            <w:vAlign w:val="bottom"/>
            <w:hideMark/>
          </w:tcPr>
          <w:p w14:paraId="6F7B6786" w14:textId="585F7605" w:rsidR="00B5295C" w:rsidRPr="007379E2" w:rsidRDefault="00B5295C" w:rsidP="00B5295C">
            <w:pPr>
              <w:ind w:right="179"/>
              <w:jc w:val="center"/>
              <w:rPr>
                <w:rFonts w:asciiTheme="majorHAnsi" w:hAnsiTheme="majorHAnsi" w:cstheme="majorHAnsi"/>
                <w:b/>
                <w:bCs/>
                <w:color w:val="000000"/>
                <w:sz w:val="20"/>
                <w:szCs w:val="20"/>
              </w:rPr>
            </w:pPr>
            <w:r w:rsidRPr="007379E2">
              <w:rPr>
                <w:rFonts w:asciiTheme="majorHAnsi" w:hAnsiTheme="majorHAnsi" w:cstheme="majorHAnsi"/>
                <w:b/>
                <w:bCs/>
                <w:color w:val="000000"/>
                <w:sz w:val="20"/>
                <w:szCs w:val="20"/>
              </w:rPr>
              <w:t>12</w:t>
            </w:r>
            <w:r w:rsidR="00A40AF6">
              <w:rPr>
                <w:rFonts w:asciiTheme="majorHAnsi" w:hAnsiTheme="majorHAnsi" w:cstheme="majorHAnsi"/>
                <w:b/>
                <w:bCs/>
                <w:color w:val="000000"/>
                <w:sz w:val="20"/>
                <w:szCs w:val="20"/>
              </w:rPr>
              <w:t>2</w:t>
            </w:r>
            <w:r w:rsidRPr="007379E2">
              <w:rPr>
                <w:rFonts w:asciiTheme="majorHAnsi" w:hAnsiTheme="majorHAnsi" w:cstheme="majorHAnsi"/>
                <w:b/>
                <w:bCs/>
                <w:color w:val="000000"/>
                <w:sz w:val="20"/>
                <w:szCs w:val="20"/>
              </w:rPr>
              <w:t>,</w:t>
            </w:r>
            <w:r w:rsidR="00A40AF6">
              <w:rPr>
                <w:rFonts w:asciiTheme="majorHAnsi" w:hAnsiTheme="majorHAnsi" w:cstheme="majorHAnsi"/>
                <w:b/>
                <w:bCs/>
                <w:color w:val="000000"/>
                <w:sz w:val="20"/>
                <w:szCs w:val="20"/>
              </w:rPr>
              <w:t>88</w:t>
            </w:r>
          </w:p>
        </w:tc>
      </w:tr>
      <w:tr w:rsidR="00C30E1C" w:rsidRPr="007379E2" w14:paraId="0A67B1E9" w14:textId="77777777" w:rsidTr="007379E2">
        <w:trPr>
          <w:gridAfter w:val="2"/>
          <w:wAfter w:w="399" w:type="dxa"/>
          <w:trHeight w:val="320"/>
          <w:jc w:val="center"/>
        </w:trPr>
        <w:tc>
          <w:tcPr>
            <w:tcW w:w="3933" w:type="dxa"/>
            <w:gridSpan w:val="3"/>
            <w:tcBorders>
              <w:top w:val="nil"/>
              <w:left w:val="nil"/>
              <w:bottom w:val="nil"/>
              <w:right w:val="nil"/>
            </w:tcBorders>
            <w:shd w:val="clear" w:color="auto" w:fill="auto"/>
            <w:noWrap/>
            <w:vAlign w:val="bottom"/>
            <w:hideMark/>
          </w:tcPr>
          <w:p w14:paraId="4D15695E" w14:textId="77777777" w:rsidR="00435023" w:rsidRPr="007379E2" w:rsidRDefault="00435023" w:rsidP="00686EC4">
            <w:pPr>
              <w:rPr>
                <w:rFonts w:asciiTheme="majorHAnsi" w:eastAsia="Times New Roman" w:hAnsiTheme="majorHAnsi" w:cstheme="majorHAnsi"/>
                <w:sz w:val="20"/>
                <w:szCs w:val="20"/>
              </w:rPr>
            </w:pPr>
          </w:p>
        </w:tc>
        <w:tc>
          <w:tcPr>
            <w:tcW w:w="1607" w:type="dxa"/>
            <w:gridSpan w:val="3"/>
            <w:tcBorders>
              <w:top w:val="nil"/>
              <w:left w:val="nil"/>
              <w:bottom w:val="nil"/>
              <w:right w:val="nil"/>
            </w:tcBorders>
            <w:shd w:val="clear" w:color="auto" w:fill="auto"/>
            <w:noWrap/>
            <w:vAlign w:val="bottom"/>
            <w:hideMark/>
          </w:tcPr>
          <w:p w14:paraId="49781177" w14:textId="77777777" w:rsidR="00435023" w:rsidRPr="007379E2" w:rsidRDefault="00435023" w:rsidP="00686EC4">
            <w:pPr>
              <w:rPr>
                <w:rFonts w:asciiTheme="majorHAnsi" w:eastAsia="Times New Roman" w:hAnsiTheme="majorHAnsi" w:cstheme="majorHAnsi"/>
                <w:sz w:val="20"/>
                <w:szCs w:val="20"/>
              </w:rPr>
            </w:pPr>
          </w:p>
        </w:tc>
        <w:tc>
          <w:tcPr>
            <w:tcW w:w="1331" w:type="dxa"/>
            <w:gridSpan w:val="3"/>
            <w:tcBorders>
              <w:top w:val="nil"/>
              <w:left w:val="nil"/>
              <w:bottom w:val="nil"/>
              <w:right w:val="nil"/>
            </w:tcBorders>
            <w:shd w:val="clear" w:color="auto" w:fill="auto"/>
            <w:noWrap/>
            <w:vAlign w:val="bottom"/>
            <w:hideMark/>
          </w:tcPr>
          <w:p w14:paraId="1E42E5AA" w14:textId="77777777" w:rsidR="00435023" w:rsidRPr="007379E2" w:rsidRDefault="00435023" w:rsidP="00686EC4">
            <w:pPr>
              <w:rPr>
                <w:rFonts w:asciiTheme="majorHAnsi" w:eastAsia="Times New Roman" w:hAnsiTheme="majorHAnsi" w:cstheme="majorHAnsi"/>
                <w:sz w:val="20"/>
                <w:szCs w:val="20"/>
              </w:rPr>
            </w:pPr>
          </w:p>
        </w:tc>
        <w:tc>
          <w:tcPr>
            <w:tcW w:w="1399" w:type="dxa"/>
            <w:gridSpan w:val="6"/>
            <w:tcBorders>
              <w:top w:val="nil"/>
              <w:left w:val="nil"/>
              <w:bottom w:val="nil"/>
              <w:right w:val="nil"/>
            </w:tcBorders>
            <w:shd w:val="clear" w:color="auto" w:fill="auto"/>
            <w:noWrap/>
            <w:vAlign w:val="bottom"/>
            <w:hideMark/>
          </w:tcPr>
          <w:p w14:paraId="07715FA9" w14:textId="77777777" w:rsidR="00435023" w:rsidRPr="007379E2" w:rsidRDefault="00435023" w:rsidP="00686EC4">
            <w:pPr>
              <w:rPr>
                <w:rFonts w:asciiTheme="majorHAnsi" w:eastAsia="Times New Roman" w:hAnsiTheme="majorHAnsi" w:cstheme="majorHAnsi"/>
                <w:sz w:val="20"/>
                <w:szCs w:val="20"/>
              </w:rPr>
            </w:pPr>
          </w:p>
        </w:tc>
      </w:tr>
      <w:tr w:rsidR="00C30E1C" w:rsidRPr="007379E2" w14:paraId="52A353C0" w14:textId="77777777" w:rsidTr="007379E2">
        <w:trPr>
          <w:gridAfter w:val="2"/>
          <w:wAfter w:w="399" w:type="dxa"/>
          <w:trHeight w:val="320"/>
          <w:jc w:val="center"/>
        </w:trPr>
        <w:tc>
          <w:tcPr>
            <w:tcW w:w="3933" w:type="dxa"/>
            <w:gridSpan w:val="3"/>
            <w:tcBorders>
              <w:top w:val="nil"/>
              <w:left w:val="nil"/>
              <w:bottom w:val="nil"/>
              <w:right w:val="nil"/>
            </w:tcBorders>
            <w:shd w:val="clear" w:color="auto" w:fill="auto"/>
            <w:noWrap/>
            <w:vAlign w:val="bottom"/>
          </w:tcPr>
          <w:p w14:paraId="7B499EED" w14:textId="5ED0D4C0" w:rsidR="00725962" w:rsidRPr="007379E2" w:rsidRDefault="00725962" w:rsidP="00686EC4">
            <w:pPr>
              <w:rPr>
                <w:rFonts w:asciiTheme="majorHAnsi" w:eastAsia="Times New Roman" w:hAnsiTheme="majorHAnsi" w:cstheme="majorHAnsi"/>
                <w:sz w:val="20"/>
                <w:szCs w:val="20"/>
              </w:rPr>
            </w:pPr>
            <w:r w:rsidRPr="007379E2">
              <w:rPr>
                <w:rFonts w:asciiTheme="majorHAnsi" w:eastAsia="Times New Roman" w:hAnsiTheme="majorHAnsi" w:cstheme="majorHAnsi"/>
                <w:b/>
                <w:bCs/>
                <w:sz w:val="20"/>
                <w:szCs w:val="20"/>
              </w:rPr>
              <w:t>PLANTA BAJA</w:t>
            </w:r>
          </w:p>
        </w:tc>
        <w:tc>
          <w:tcPr>
            <w:tcW w:w="1607" w:type="dxa"/>
            <w:gridSpan w:val="3"/>
            <w:tcBorders>
              <w:top w:val="nil"/>
              <w:left w:val="nil"/>
              <w:bottom w:val="nil"/>
              <w:right w:val="nil"/>
            </w:tcBorders>
            <w:shd w:val="clear" w:color="auto" w:fill="auto"/>
            <w:noWrap/>
            <w:vAlign w:val="bottom"/>
          </w:tcPr>
          <w:p w14:paraId="5262DBD7" w14:textId="77777777" w:rsidR="00725962" w:rsidRPr="007379E2" w:rsidRDefault="00725962" w:rsidP="00686EC4">
            <w:pPr>
              <w:rPr>
                <w:rFonts w:asciiTheme="majorHAnsi" w:eastAsia="Times New Roman" w:hAnsiTheme="majorHAnsi" w:cstheme="majorHAnsi"/>
                <w:sz w:val="20"/>
                <w:szCs w:val="20"/>
              </w:rPr>
            </w:pPr>
          </w:p>
        </w:tc>
        <w:tc>
          <w:tcPr>
            <w:tcW w:w="1331" w:type="dxa"/>
            <w:gridSpan w:val="3"/>
            <w:tcBorders>
              <w:top w:val="nil"/>
              <w:left w:val="nil"/>
              <w:bottom w:val="nil"/>
              <w:right w:val="nil"/>
            </w:tcBorders>
            <w:shd w:val="clear" w:color="auto" w:fill="auto"/>
            <w:noWrap/>
            <w:vAlign w:val="bottom"/>
          </w:tcPr>
          <w:p w14:paraId="359896C1" w14:textId="77777777" w:rsidR="00725962" w:rsidRPr="007379E2" w:rsidRDefault="00725962" w:rsidP="00686EC4">
            <w:pPr>
              <w:rPr>
                <w:rFonts w:asciiTheme="majorHAnsi" w:eastAsia="Times New Roman" w:hAnsiTheme="majorHAnsi" w:cstheme="majorHAnsi"/>
                <w:sz w:val="20"/>
                <w:szCs w:val="20"/>
              </w:rPr>
            </w:pPr>
          </w:p>
        </w:tc>
        <w:tc>
          <w:tcPr>
            <w:tcW w:w="1399" w:type="dxa"/>
            <w:gridSpan w:val="6"/>
            <w:tcBorders>
              <w:top w:val="nil"/>
              <w:left w:val="nil"/>
              <w:bottom w:val="nil"/>
              <w:right w:val="nil"/>
            </w:tcBorders>
            <w:shd w:val="clear" w:color="auto" w:fill="auto"/>
            <w:noWrap/>
            <w:vAlign w:val="bottom"/>
          </w:tcPr>
          <w:p w14:paraId="39DC472D" w14:textId="77777777" w:rsidR="00725962" w:rsidRPr="007379E2" w:rsidRDefault="00725962" w:rsidP="00686EC4">
            <w:pPr>
              <w:rPr>
                <w:rFonts w:asciiTheme="majorHAnsi" w:eastAsia="Times New Roman" w:hAnsiTheme="majorHAnsi" w:cstheme="majorHAnsi"/>
                <w:sz w:val="20"/>
                <w:szCs w:val="20"/>
              </w:rPr>
            </w:pPr>
          </w:p>
        </w:tc>
      </w:tr>
      <w:tr w:rsidR="007379E2" w:rsidRPr="007379E2" w14:paraId="3F807710" w14:textId="77777777" w:rsidTr="007379E2">
        <w:trPr>
          <w:gridAfter w:val="4"/>
          <w:wAfter w:w="503" w:type="dxa"/>
          <w:trHeight w:val="320"/>
          <w:jc w:val="center"/>
        </w:trPr>
        <w:tc>
          <w:tcPr>
            <w:tcW w:w="4197" w:type="dxa"/>
            <w:gridSpan w:val="4"/>
            <w:tcBorders>
              <w:top w:val="nil"/>
              <w:left w:val="nil"/>
              <w:bottom w:val="nil"/>
              <w:right w:val="nil"/>
            </w:tcBorders>
            <w:shd w:val="clear" w:color="auto" w:fill="auto"/>
            <w:noWrap/>
            <w:vAlign w:val="bottom"/>
            <w:hideMark/>
          </w:tcPr>
          <w:p w14:paraId="4B29CC5E" w14:textId="04D9A1A7" w:rsidR="007379E2" w:rsidRPr="007379E2" w:rsidRDefault="007379E2" w:rsidP="007379E2">
            <w:pP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Aula ESO 1</w:t>
            </w:r>
          </w:p>
        </w:tc>
        <w:tc>
          <w:tcPr>
            <w:tcW w:w="1611" w:type="dxa"/>
            <w:gridSpan w:val="3"/>
            <w:tcBorders>
              <w:top w:val="nil"/>
              <w:left w:val="nil"/>
              <w:bottom w:val="nil"/>
              <w:right w:val="nil"/>
            </w:tcBorders>
            <w:shd w:val="clear" w:color="auto" w:fill="auto"/>
            <w:noWrap/>
            <w:vAlign w:val="bottom"/>
            <w:hideMark/>
          </w:tcPr>
          <w:p w14:paraId="1D9214AE" w14:textId="2A6D2022"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50,29</w:t>
            </w:r>
          </w:p>
        </w:tc>
        <w:tc>
          <w:tcPr>
            <w:tcW w:w="1331" w:type="dxa"/>
            <w:gridSpan w:val="3"/>
            <w:tcBorders>
              <w:top w:val="nil"/>
              <w:left w:val="nil"/>
              <w:bottom w:val="nil"/>
              <w:right w:val="nil"/>
            </w:tcBorders>
            <w:shd w:val="clear" w:color="auto" w:fill="auto"/>
            <w:noWrap/>
            <w:vAlign w:val="bottom"/>
            <w:hideMark/>
          </w:tcPr>
          <w:p w14:paraId="08302B95" w14:textId="58CDCAC0"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1,5</w:t>
            </w:r>
          </w:p>
        </w:tc>
        <w:tc>
          <w:tcPr>
            <w:tcW w:w="1027" w:type="dxa"/>
            <w:gridSpan w:val="3"/>
            <w:tcBorders>
              <w:top w:val="nil"/>
              <w:left w:val="nil"/>
              <w:bottom w:val="nil"/>
              <w:right w:val="nil"/>
            </w:tcBorders>
            <w:shd w:val="clear" w:color="auto" w:fill="auto"/>
            <w:noWrap/>
            <w:vAlign w:val="bottom"/>
            <w:hideMark/>
          </w:tcPr>
          <w:p w14:paraId="3B04BAD6" w14:textId="066EFA10"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33,53</w:t>
            </w:r>
          </w:p>
        </w:tc>
      </w:tr>
      <w:tr w:rsidR="007379E2" w:rsidRPr="007379E2" w14:paraId="190EE717" w14:textId="77777777" w:rsidTr="007379E2">
        <w:trPr>
          <w:gridAfter w:val="4"/>
          <w:wAfter w:w="503" w:type="dxa"/>
          <w:trHeight w:val="320"/>
          <w:jc w:val="center"/>
        </w:trPr>
        <w:tc>
          <w:tcPr>
            <w:tcW w:w="4197" w:type="dxa"/>
            <w:gridSpan w:val="4"/>
            <w:tcBorders>
              <w:top w:val="nil"/>
              <w:left w:val="nil"/>
              <w:bottom w:val="nil"/>
              <w:right w:val="nil"/>
            </w:tcBorders>
            <w:shd w:val="clear" w:color="auto" w:fill="auto"/>
            <w:noWrap/>
            <w:vAlign w:val="bottom"/>
            <w:hideMark/>
          </w:tcPr>
          <w:p w14:paraId="3E647A0D" w14:textId="2FE43D36" w:rsidR="007379E2" w:rsidRPr="007379E2" w:rsidRDefault="007379E2" w:rsidP="007379E2">
            <w:pP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Aula ESO 2</w:t>
            </w:r>
          </w:p>
        </w:tc>
        <w:tc>
          <w:tcPr>
            <w:tcW w:w="1611" w:type="dxa"/>
            <w:gridSpan w:val="3"/>
            <w:tcBorders>
              <w:top w:val="nil"/>
              <w:left w:val="nil"/>
              <w:bottom w:val="nil"/>
              <w:right w:val="nil"/>
            </w:tcBorders>
            <w:shd w:val="clear" w:color="auto" w:fill="auto"/>
            <w:noWrap/>
            <w:vAlign w:val="bottom"/>
            <w:hideMark/>
          </w:tcPr>
          <w:p w14:paraId="2FAB2B60" w14:textId="2841B445"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50,36</w:t>
            </w:r>
          </w:p>
        </w:tc>
        <w:tc>
          <w:tcPr>
            <w:tcW w:w="1331" w:type="dxa"/>
            <w:gridSpan w:val="3"/>
            <w:tcBorders>
              <w:top w:val="nil"/>
              <w:left w:val="nil"/>
              <w:bottom w:val="nil"/>
              <w:right w:val="nil"/>
            </w:tcBorders>
            <w:shd w:val="clear" w:color="auto" w:fill="auto"/>
            <w:noWrap/>
            <w:vAlign w:val="bottom"/>
            <w:hideMark/>
          </w:tcPr>
          <w:p w14:paraId="54ABD5DE" w14:textId="49200907"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1,5</w:t>
            </w:r>
          </w:p>
        </w:tc>
        <w:tc>
          <w:tcPr>
            <w:tcW w:w="1027" w:type="dxa"/>
            <w:gridSpan w:val="3"/>
            <w:tcBorders>
              <w:top w:val="nil"/>
              <w:left w:val="nil"/>
              <w:bottom w:val="nil"/>
              <w:right w:val="nil"/>
            </w:tcBorders>
            <w:shd w:val="clear" w:color="auto" w:fill="auto"/>
            <w:noWrap/>
            <w:vAlign w:val="bottom"/>
            <w:hideMark/>
          </w:tcPr>
          <w:p w14:paraId="5F38973D" w14:textId="47A21A11"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33,57</w:t>
            </w:r>
          </w:p>
        </w:tc>
      </w:tr>
      <w:tr w:rsidR="007379E2" w:rsidRPr="007379E2" w14:paraId="0ED6664F" w14:textId="77777777" w:rsidTr="007379E2">
        <w:trPr>
          <w:gridAfter w:val="4"/>
          <w:wAfter w:w="503" w:type="dxa"/>
          <w:trHeight w:val="320"/>
          <w:jc w:val="center"/>
        </w:trPr>
        <w:tc>
          <w:tcPr>
            <w:tcW w:w="4197" w:type="dxa"/>
            <w:gridSpan w:val="4"/>
            <w:tcBorders>
              <w:top w:val="nil"/>
              <w:left w:val="nil"/>
              <w:bottom w:val="nil"/>
              <w:right w:val="nil"/>
            </w:tcBorders>
            <w:shd w:val="clear" w:color="auto" w:fill="auto"/>
            <w:noWrap/>
            <w:vAlign w:val="bottom"/>
            <w:hideMark/>
          </w:tcPr>
          <w:p w14:paraId="6BC40E5B" w14:textId="09506DFE" w:rsidR="007379E2" w:rsidRPr="007379E2" w:rsidRDefault="007379E2" w:rsidP="007379E2">
            <w:pP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Aula ESO 3</w:t>
            </w:r>
          </w:p>
        </w:tc>
        <w:tc>
          <w:tcPr>
            <w:tcW w:w="1611" w:type="dxa"/>
            <w:gridSpan w:val="3"/>
            <w:tcBorders>
              <w:top w:val="nil"/>
              <w:left w:val="nil"/>
              <w:bottom w:val="nil"/>
              <w:right w:val="nil"/>
            </w:tcBorders>
            <w:shd w:val="clear" w:color="auto" w:fill="auto"/>
            <w:noWrap/>
            <w:vAlign w:val="bottom"/>
            <w:hideMark/>
          </w:tcPr>
          <w:p w14:paraId="5B67B151" w14:textId="093C42A6"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51,05</w:t>
            </w:r>
          </w:p>
        </w:tc>
        <w:tc>
          <w:tcPr>
            <w:tcW w:w="1331" w:type="dxa"/>
            <w:gridSpan w:val="3"/>
            <w:tcBorders>
              <w:top w:val="nil"/>
              <w:left w:val="nil"/>
              <w:bottom w:val="nil"/>
              <w:right w:val="nil"/>
            </w:tcBorders>
            <w:shd w:val="clear" w:color="auto" w:fill="auto"/>
            <w:noWrap/>
            <w:vAlign w:val="bottom"/>
            <w:hideMark/>
          </w:tcPr>
          <w:p w14:paraId="340A5ECC" w14:textId="08A6EC92"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1,5</w:t>
            </w:r>
          </w:p>
        </w:tc>
        <w:tc>
          <w:tcPr>
            <w:tcW w:w="1027" w:type="dxa"/>
            <w:gridSpan w:val="3"/>
            <w:tcBorders>
              <w:top w:val="nil"/>
              <w:left w:val="nil"/>
              <w:bottom w:val="nil"/>
              <w:right w:val="nil"/>
            </w:tcBorders>
            <w:shd w:val="clear" w:color="auto" w:fill="auto"/>
            <w:noWrap/>
            <w:vAlign w:val="bottom"/>
            <w:hideMark/>
          </w:tcPr>
          <w:p w14:paraId="0CE380F1" w14:textId="346C6432"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34,03</w:t>
            </w:r>
          </w:p>
        </w:tc>
      </w:tr>
      <w:tr w:rsidR="007379E2" w:rsidRPr="007379E2" w14:paraId="287A55EB" w14:textId="77777777" w:rsidTr="007379E2">
        <w:trPr>
          <w:gridAfter w:val="4"/>
          <w:wAfter w:w="503" w:type="dxa"/>
          <w:trHeight w:val="320"/>
          <w:jc w:val="center"/>
        </w:trPr>
        <w:tc>
          <w:tcPr>
            <w:tcW w:w="4197" w:type="dxa"/>
            <w:gridSpan w:val="4"/>
            <w:tcBorders>
              <w:top w:val="nil"/>
              <w:left w:val="nil"/>
              <w:bottom w:val="nil"/>
              <w:right w:val="nil"/>
            </w:tcBorders>
            <w:shd w:val="clear" w:color="auto" w:fill="auto"/>
            <w:noWrap/>
            <w:vAlign w:val="bottom"/>
            <w:hideMark/>
          </w:tcPr>
          <w:p w14:paraId="521FA67C" w14:textId="3E6D16B2" w:rsidR="007379E2" w:rsidRPr="007379E2" w:rsidRDefault="007379E2" w:rsidP="007379E2">
            <w:pP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Aula ESO 4</w:t>
            </w:r>
          </w:p>
        </w:tc>
        <w:tc>
          <w:tcPr>
            <w:tcW w:w="1611" w:type="dxa"/>
            <w:gridSpan w:val="3"/>
            <w:tcBorders>
              <w:top w:val="nil"/>
              <w:left w:val="nil"/>
              <w:bottom w:val="nil"/>
              <w:right w:val="nil"/>
            </w:tcBorders>
            <w:shd w:val="clear" w:color="auto" w:fill="auto"/>
            <w:noWrap/>
            <w:vAlign w:val="bottom"/>
            <w:hideMark/>
          </w:tcPr>
          <w:p w14:paraId="2342CF52" w14:textId="4BFC6947"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50,36</w:t>
            </w:r>
          </w:p>
        </w:tc>
        <w:tc>
          <w:tcPr>
            <w:tcW w:w="1331" w:type="dxa"/>
            <w:gridSpan w:val="3"/>
            <w:tcBorders>
              <w:top w:val="nil"/>
              <w:left w:val="nil"/>
              <w:bottom w:val="nil"/>
              <w:right w:val="nil"/>
            </w:tcBorders>
            <w:shd w:val="clear" w:color="auto" w:fill="auto"/>
            <w:noWrap/>
            <w:vAlign w:val="bottom"/>
            <w:hideMark/>
          </w:tcPr>
          <w:p w14:paraId="55184252" w14:textId="4A47E301"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1,5</w:t>
            </w:r>
          </w:p>
        </w:tc>
        <w:tc>
          <w:tcPr>
            <w:tcW w:w="1027" w:type="dxa"/>
            <w:gridSpan w:val="3"/>
            <w:tcBorders>
              <w:top w:val="nil"/>
              <w:left w:val="nil"/>
              <w:bottom w:val="nil"/>
              <w:right w:val="nil"/>
            </w:tcBorders>
            <w:shd w:val="clear" w:color="auto" w:fill="auto"/>
            <w:noWrap/>
            <w:vAlign w:val="bottom"/>
            <w:hideMark/>
          </w:tcPr>
          <w:p w14:paraId="1EB53336" w14:textId="1F659119"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33,57</w:t>
            </w:r>
          </w:p>
        </w:tc>
      </w:tr>
      <w:tr w:rsidR="007379E2" w:rsidRPr="007379E2" w14:paraId="7B92E973" w14:textId="77777777" w:rsidTr="007379E2">
        <w:trPr>
          <w:gridAfter w:val="4"/>
          <w:wAfter w:w="503" w:type="dxa"/>
          <w:trHeight w:val="320"/>
          <w:jc w:val="center"/>
        </w:trPr>
        <w:tc>
          <w:tcPr>
            <w:tcW w:w="4197" w:type="dxa"/>
            <w:gridSpan w:val="4"/>
            <w:tcBorders>
              <w:top w:val="nil"/>
              <w:left w:val="nil"/>
              <w:bottom w:val="nil"/>
              <w:right w:val="nil"/>
            </w:tcBorders>
            <w:shd w:val="clear" w:color="auto" w:fill="auto"/>
            <w:noWrap/>
            <w:vAlign w:val="bottom"/>
            <w:hideMark/>
          </w:tcPr>
          <w:p w14:paraId="783ECDCB" w14:textId="365FD9C1" w:rsidR="007379E2" w:rsidRPr="007379E2" w:rsidRDefault="007379E2" w:rsidP="007379E2">
            <w:pP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Aula de Desdoble 1</w:t>
            </w:r>
          </w:p>
        </w:tc>
        <w:tc>
          <w:tcPr>
            <w:tcW w:w="1611" w:type="dxa"/>
            <w:gridSpan w:val="3"/>
            <w:tcBorders>
              <w:top w:val="nil"/>
              <w:left w:val="nil"/>
              <w:bottom w:val="nil"/>
              <w:right w:val="nil"/>
            </w:tcBorders>
            <w:shd w:val="clear" w:color="auto" w:fill="auto"/>
            <w:noWrap/>
            <w:vAlign w:val="bottom"/>
            <w:hideMark/>
          </w:tcPr>
          <w:p w14:paraId="1C69D225" w14:textId="08519179"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26,27</w:t>
            </w:r>
          </w:p>
        </w:tc>
        <w:tc>
          <w:tcPr>
            <w:tcW w:w="1331" w:type="dxa"/>
            <w:gridSpan w:val="3"/>
            <w:tcBorders>
              <w:top w:val="nil"/>
              <w:left w:val="nil"/>
              <w:bottom w:val="nil"/>
              <w:right w:val="nil"/>
            </w:tcBorders>
            <w:shd w:val="clear" w:color="auto" w:fill="auto"/>
            <w:noWrap/>
            <w:vAlign w:val="bottom"/>
            <w:hideMark/>
          </w:tcPr>
          <w:p w14:paraId="22AF9069" w14:textId="75DEC6D3"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1,5</w:t>
            </w:r>
          </w:p>
        </w:tc>
        <w:tc>
          <w:tcPr>
            <w:tcW w:w="1027" w:type="dxa"/>
            <w:gridSpan w:val="3"/>
            <w:tcBorders>
              <w:top w:val="nil"/>
              <w:left w:val="nil"/>
              <w:bottom w:val="nil"/>
              <w:right w:val="nil"/>
            </w:tcBorders>
            <w:shd w:val="clear" w:color="auto" w:fill="auto"/>
            <w:noWrap/>
            <w:vAlign w:val="bottom"/>
            <w:hideMark/>
          </w:tcPr>
          <w:p w14:paraId="4443E41C" w14:textId="55B558E9"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17,51</w:t>
            </w:r>
          </w:p>
        </w:tc>
      </w:tr>
      <w:tr w:rsidR="007379E2" w:rsidRPr="007379E2" w14:paraId="539AAB19" w14:textId="77777777" w:rsidTr="007379E2">
        <w:trPr>
          <w:gridAfter w:val="4"/>
          <w:wAfter w:w="503" w:type="dxa"/>
          <w:trHeight w:val="320"/>
          <w:jc w:val="center"/>
        </w:trPr>
        <w:tc>
          <w:tcPr>
            <w:tcW w:w="4197" w:type="dxa"/>
            <w:gridSpan w:val="4"/>
            <w:tcBorders>
              <w:top w:val="nil"/>
              <w:left w:val="nil"/>
              <w:bottom w:val="nil"/>
              <w:right w:val="nil"/>
            </w:tcBorders>
            <w:shd w:val="clear" w:color="auto" w:fill="auto"/>
            <w:noWrap/>
            <w:vAlign w:val="bottom"/>
          </w:tcPr>
          <w:p w14:paraId="7CE6711B" w14:textId="6A75557D" w:rsidR="007379E2" w:rsidRPr="007379E2" w:rsidRDefault="007379E2" w:rsidP="007379E2">
            <w:pP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Aula de Plástica</w:t>
            </w:r>
          </w:p>
        </w:tc>
        <w:tc>
          <w:tcPr>
            <w:tcW w:w="1611" w:type="dxa"/>
            <w:gridSpan w:val="3"/>
            <w:tcBorders>
              <w:top w:val="nil"/>
              <w:left w:val="nil"/>
              <w:bottom w:val="nil"/>
              <w:right w:val="nil"/>
            </w:tcBorders>
            <w:shd w:val="clear" w:color="auto" w:fill="auto"/>
            <w:noWrap/>
            <w:vAlign w:val="bottom"/>
          </w:tcPr>
          <w:p w14:paraId="2F8E2154" w14:textId="4AA497D9"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61,53</w:t>
            </w:r>
          </w:p>
        </w:tc>
        <w:tc>
          <w:tcPr>
            <w:tcW w:w="1331" w:type="dxa"/>
            <w:gridSpan w:val="3"/>
            <w:tcBorders>
              <w:top w:val="nil"/>
              <w:left w:val="nil"/>
              <w:bottom w:val="nil"/>
              <w:right w:val="nil"/>
            </w:tcBorders>
            <w:shd w:val="clear" w:color="auto" w:fill="auto"/>
            <w:noWrap/>
            <w:vAlign w:val="bottom"/>
          </w:tcPr>
          <w:p w14:paraId="7AA16B8E" w14:textId="7DA494A7"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1,5</w:t>
            </w:r>
          </w:p>
        </w:tc>
        <w:tc>
          <w:tcPr>
            <w:tcW w:w="1027" w:type="dxa"/>
            <w:gridSpan w:val="3"/>
            <w:tcBorders>
              <w:top w:val="nil"/>
              <w:left w:val="nil"/>
              <w:bottom w:val="nil"/>
              <w:right w:val="nil"/>
            </w:tcBorders>
            <w:shd w:val="clear" w:color="auto" w:fill="auto"/>
            <w:noWrap/>
            <w:vAlign w:val="bottom"/>
          </w:tcPr>
          <w:p w14:paraId="1DA810D6" w14:textId="31A09046"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41,02</w:t>
            </w:r>
          </w:p>
        </w:tc>
      </w:tr>
      <w:tr w:rsidR="007379E2" w:rsidRPr="007379E2" w14:paraId="152525F6" w14:textId="77777777" w:rsidTr="007379E2">
        <w:trPr>
          <w:gridAfter w:val="4"/>
          <w:wAfter w:w="503" w:type="dxa"/>
          <w:trHeight w:val="320"/>
          <w:jc w:val="center"/>
        </w:trPr>
        <w:tc>
          <w:tcPr>
            <w:tcW w:w="4197" w:type="dxa"/>
            <w:gridSpan w:val="4"/>
            <w:tcBorders>
              <w:top w:val="nil"/>
              <w:left w:val="nil"/>
              <w:bottom w:val="nil"/>
              <w:right w:val="nil"/>
            </w:tcBorders>
            <w:shd w:val="clear" w:color="auto" w:fill="auto"/>
            <w:noWrap/>
            <w:vAlign w:val="bottom"/>
          </w:tcPr>
          <w:p w14:paraId="0B26B1D4" w14:textId="5BA8EA8E" w:rsidR="007379E2" w:rsidRPr="007379E2" w:rsidRDefault="007379E2" w:rsidP="007379E2">
            <w:pP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Distribuidor</w:t>
            </w:r>
          </w:p>
        </w:tc>
        <w:tc>
          <w:tcPr>
            <w:tcW w:w="1611" w:type="dxa"/>
            <w:gridSpan w:val="3"/>
            <w:tcBorders>
              <w:top w:val="nil"/>
              <w:left w:val="nil"/>
              <w:bottom w:val="nil"/>
              <w:right w:val="nil"/>
            </w:tcBorders>
            <w:shd w:val="clear" w:color="auto" w:fill="auto"/>
            <w:noWrap/>
            <w:vAlign w:val="bottom"/>
          </w:tcPr>
          <w:p w14:paraId="6680D0E1" w14:textId="3C2A6045" w:rsidR="007379E2" w:rsidRPr="007379E2" w:rsidRDefault="00331E60" w:rsidP="007379E2">
            <w:pPr>
              <w:jc w:val="center"/>
              <w:rPr>
                <w:rFonts w:asciiTheme="majorHAnsi" w:hAnsiTheme="majorHAnsi" w:cstheme="majorHAnsi"/>
                <w:color w:val="000000"/>
                <w:sz w:val="20"/>
                <w:szCs w:val="20"/>
              </w:rPr>
            </w:pPr>
            <w:r>
              <w:rPr>
                <w:rFonts w:asciiTheme="majorHAnsi" w:hAnsiTheme="majorHAnsi" w:cstheme="majorHAnsi"/>
                <w:color w:val="000000"/>
                <w:sz w:val="20"/>
                <w:szCs w:val="20"/>
              </w:rPr>
              <w:t>74,17</w:t>
            </w:r>
          </w:p>
        </w:tc>
        <w:tc>
          <w:tcPr>
            <w:tcW w:w="1331" w:type="dxa"/>
            <w:gridSpan w:val="3"/>
            <w:tcBorders>
              <w:top w:val="nil"/>
              <w:left w:val="nil"/>
              <w:bottom w:val="nil"/>
              <w:right w:val="nil"/>
            </w:tcBorders>
            <w:shd w:val="clear" w:color="auto" w:fill="auto"/>
            <w:noWrap/>
            <w:vAlign w:val="bottom"/>
          </w:tcPr>
          <w:p w14:paraId="76DA30C9" w14:textId="214B5A72"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10</w:t>
            </w:r>
          </w:p>
        </w:tc>
        <w:tc>
          <w:tcPr>
            <w:tcW w:w="1027" w:type="dxa"/>
            <w:gridSpan w:val="3"/>
            <w:tcBorders>
              <w:top w:val="nil"/>
              <w:left w:val="nil"/>
              <w:bottom w:val="nil"/>
              <w:right w:val="nil"/>
            </w:tcBorders>
            <w:shd w:val="clear" w:color="auto" w:fill="auto"/>
            <w:noWrap/>
            <w:vAlign w:val="bottom"/>
          </w:tcPr>
          <w:p w14:paraId="2B8E8230" w14:textId="3CC575F9" w:rsidR="007379E2" w:rsidRPr="007379E2" w:rsidRDefault="00331E60" w:rsidP="007379E2">
            <w:pPr>
              <w:jc w:val="center"/>
              <w:rPr>
                <w:rFonts w:asciiTheme="majorHAnsi" w:eastAsia="Times New Roman" w:hAnsiTheme="majorHAnsi" w:cstheme="majorHAnsi"/>
                <w:color w:val="FF0000"/>
                <w:sz w:val="20"/>
                <w:szCs w:val="20"/>
              </w:rPr>
            </w:pPr>
            <w:r>
              <w:rPr>
                <w:rFonts w:asciiTheme="majorHAnsi" w:hAnsiTheme="majorHAnsi" w:cstheme="majorHAnsi"/>
                <w:color w:val="000000"/>
                <w:sz w:val="20"/>
                <w:szCs w:val="20"/>
              </w:rPr>
              <w:t>7</w:t>
            </w:r>
            <w:r w:rsidR="007379E2" w:rsidRPr="007379E2">
              <w:rPr>
                <w:rFonts w:asciiTheme="majorHAnsi" w:hAnsiTheme="majorHAnsi" w:cstheme="majorHAnsi"/>
                <w:color w:val="000000"/>
                <w:sz w:val="20"/>
                <w:szCs w:val="20"/>
              </w:rPr>
              <w:t>,</w:t>
            </w:r>
            <w:r>
              <w:rPr>
                <w:rFonts w:asciiTheme="majorHAnsi" w:hAnsiTheme="majorHAnsi" w:cstheme="majorHAnsi"/>
                <w:color w:val="000000"/>
                <w:sz w:val="20"/>
                <w:szCs w:val="20"/>
              </w:rPr>
              <w:t>41</w:t>
            </w:r>
          </w:p>
        </w:tc>
      </w:tr>
      <w:tr w:rsidR="007379E2" w:rsidRPr="007379E2" w14:paraId="3E86E6C2" w14:textId="77777777" w:rsidTr="007379E2">
        <w:trPr>
          <w:gridAfter w:val="4"/>
          <w:wAfter w:w="503" w:type="dxa"/>
          <w:trHeight w:val="320"/>
          <w:jc w:val="center"/>
        </w:trPr>
        <w:tc>
          <w:tcPr>
            <w:tcW w:w="4197" w:type="dxa"/>
            <w:gridSpan w:val="4"/>
            <w:tcBorders>
              <w:top w:val="nil"/>
              <w:left w:val="nil"/>
              <w:bottom w:val="nil"/>
              <w:right w:val="nil"/>
            </w:tcBorders>
            <w:shd w:val="clear" w:color="auto" w:fill="auto"/>
            <w:noWrap/>
            <w:vAlign w:val="bottom"/>
          </w:tcPr>
          <w:p w14:paraId="64A8F76F" w14:textId="559C5C0B" w:rsidR="007379E2" w:rsidRPr="007379E2" w:rsidRDefault="007379E2" w:rsidP="007379E2">
            <w:pP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Escalera 2</w:t>
            </w:r>
          </w:p>
        </w:tc>
        <w:tc>
          <w:tcPr>
            <w:tcW w:w="1611" w:type="dxa"/>
            <w:gridSpan w:val="3"/>
            <w:tcBorders>
              <w:top w:val="nil"/>
              <w:left w:val="nil"/>
              <w:bottom w:val="nil"/>
              <w:right w:val="nil"/>
            </w:tcBorders>
            <w:shd w:val="clear" w:color="auto" w:fill="auto"/>
            <w:noWrap/>
            <w:vAlign w:val="bottom"/>
          </w:tcPr>
          <w:p w14:paraId="412945B3" w14:textId="6428E953"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13,43</w:t>
            </w:r>
          </w:p>
        </w:tc>
        <w:tc>
          <w:tcPr>
            <w:tcW w:w="1331" w:type="dxa"/>
            <w:gridSpan w:val="3"/>
            <w:tcBorders>
              <w:top w:val="nil"/>
              <w:left w:val="nil"/>
              <w:bottom w:val="nil"/>
              <w:right w:val="nil"/>
            </w:tcBorders>
            <w:shd w:val="clear" w:color="auto" w:fill="auto"/>
            <w:noWrap/>
            <w:vAlign w:val="bottom"/>
          </w:tcPr>
          <w:p w14:paraId="6763BED7" w14:textId="6436CE1D"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10</w:t>
            </w:r>
          </w:p>
        </w:tc>
        <w:tc>
          <w:tcPr>
            <w:tcW w:w="1027" w:type="dxa"/>
            <w:gridSpan w:val="3"/>
            <w:tcBorders>
              <w:top w:val="nil"/>
              <w:left w:val="nil"/>
              <w:bottom w:val="nil"/>
              <w:right w:val="nil"/>
            </w:tcBorders>
            <w:shd w:val="clear" w:color="auto" w:fill="auto"/>
            <w:noWrap/>
            <w:vAlign w:val="bottom"/>
          </w:tcPr>
          <w:p w14:paraId="789D1DA3" w14:textId="59A125F8"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color w:val="000000"/>
                <w:sz w:val="20"/>
                <w:szCs w:val="20"/>
              </w:rPr>
              <w:t>1,34</w:t>
            </w:r>
          </w:p>
        </w:tc>
      </w:tr>
      <w:tr w:rsidR="007379E2" w:rsidRPr="007379E2" w14:paraId="023962DC" w14:textId="77777777" w:rsidTr="007379E2">
        <w:trPr>
          <w:gridAfter w:val="4"/>
          <w:wAfter w:w="503" w:type="dxa"/>
          <w:trHeight w:val="320"/>
          <w:jc w:val="center"/>
        </w:trPr>
        <w:tc>
          <w:tcPr>
            <w:tcW w:w="4197" w:type="dxa"/>
            <w:gridSpan w:val="4"/>
            <w:tcBorders>
              <w:top w:val="nil"/>
              <w:left w:val="nil"/>
              <w:bottom w:val="nil"/>
              <w:right w:val="nil"/>
            </w:tcBorders>
            <w:shd w:val="clear" w:color="auto" w:fill="auto"/>
            <w:noWrap/>
            <w:vAlign w:val="bottom"/>
          </w:tcPr>
          <w:p w14:paraId="1318D602" w14:textId="289BA989" w:rsidR="007379E2" w:rsidRPr="007379E2" w:rsidRDefault="007379E2" w:rsidP="007379E2">
            <w:pPr>
              <w:rPr>
                <w:rFonts w:asciiTheme="majorHAnsi" w:eastAsia="Times New Roman" w:hAnsiTheme="majorHAnsi" w:cstheme="majorHAnsi"/>
                <w:color w:val="FF0000"/>
                <w:sz w:val="20"/>
                <w:szCs w:val="20"/>
              </w:rPr>
            </w:pPr>
            <w:proofErr w:type="gramStart"/>
            <w:r w:rsidRPr="007379E2">
              <w:rPr>
                <w:rFonts w:asciiTheme="majorHAnsi" w:hAnsiTheme="majorHAnsi" w:cstheme="majorHAnsi"/>
                <w:b/>
                <w:bCs/>
                <w:color w:val="000000"/>
                <w:sz w:val="20"/>
                <w:szCs w:val="20"/>
              </w:rPr>
              <w:t>TOTAL</w:t>
            </w:r>
            <w:proofErr w:type="gramEnd"/>
            <w:r w:rsidRPr="007379E2">
              <w:rPr>
                <w:rFonts w:asciiTheme="majorHAnsi" w:hAnsiTheme="majorHAnsi" w:cstheme="majorHAnsi"/>
                <w:b/>
                <w:bCs/>
                <w:color w:val="000000"/>
                <w:sz w:val="20"/>
                <w:szCs w:val="20"/>
              </w:rPr>
              <w:t xml:space="preserve"> OCUPACIÓN PLANTA BAJA</w:t>
            </w:r>
          </w:p>
        </w:tc>
        <w:tc>
          <w:tcPr>
            <w:tcW w:w="1611" w:type="dxa"/>
            <w:gridSpan w:val="3"/>
            <w:tcBorders>
              <w:top w:val="nil"/>
              <w:left w:val="nil"/>
              <w:bottom w:val="nil"/>
              <w:right w:val="nil"/>
            </w:tcBorders>
            <w:shd w:val="clear" w:color="auto" w:fill="auto"/>
            <w:noWrap/>
            <w:vAlign w:val="bottom"/>
          </w:tcPr>
          <w:p w14:paraId="3AD6CA1E" w14:textId="15F1D7A3" w:rsidR="007379E2" w:rsidRPr="007379E2" w:rsidRDefault="007379E2" w:rsidP="007379E2">
            <w:pPr>
              <w:jc w:val="center"/>
              <w:rPr>
                <w:rFonts w:asciiTheme="majorHAnsi" w:eastAsia="Times New Roman" w:hAnsiTheme="majorHAnsi" w:cstheme="majorHAnsi"/>
                <w:color w:val="FF0000"/>
                <w:sz w:val="20"/>
                <w:szCs w:val="20"/>
              </w:rPr>
            </w:pPr>
          </w:p>
        </w:tc>
        <w:tc>
          <w:tcPr>
            <w:tcW w:w="1331" w:type="dxa"/>
            <w:gridSpan w:val="3"/>
            <w:tcBorders>
              <w:top w:val="nil"/>
              <w:left w:val="nil"/>
              <w:bottom w:val="nil"/>
              <w:right w:val="nil"/>
            </w:tcBorders>
            <w:shd w:val="clear" w:color="auto" w:fill="auto"/>
            <w:noWrap/>
            <w:vAlign w:val="bottom"/>
          </w:tcPr>
          <w:p w14:paraId="5D14AE00" w14:textId="79EA3BEA" w:rsidR="007379E2" w:rsidRPr="007379E2" w:rsidRDefault="007379E2" w:rsidP="007379E2">
            <w:pPr>
              <w:jc w:val="center"/>
              <w:rPr>
                <w:rFonts w:asciiTheme="majorHAnsi" w:eastAsia="Times New Roman" w:hAnsiTheme="majorHAnsi" w:cstheme="majorHAnsi"/>
                <w:color w:val="FF0000"/>
                <w:sz w:val="20"/>
                <w:szCs w:val="20"/>
              </w:rPr>
            </w:pPr>
          </w:p>
        </w:tc>
        <w:tc>
          <w:tcPr>
            <w:tcW w:w="1027" w:type="dxa"/>
            <w:gridSpan w:val="3"/>
            <w:tcBorders>
              <w:top w:val="nil"/>
              <w:left w:val="nil"/>
              <w:bottom w:val="nil"/>
              <w:right w:val="nil"/>
            </w:tcBorders>
            <w:shd w:val="clear" w:color="auto" w:fill="auto"/>
            <w:noWrap/>
            <w:vAlign w:val="bottom"/>
          </w:tcPr>
          <w:p w14:paraId="7D640C50" w14:textId="0D097AA8"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b/>
                <w:bCs/>
                <w:color w:val="000000"/>
                <w:sz w:val="20"/>
                <w:szCs w:val="20"/>
              </w:rPr>
              <w:t>20</w:t>
            </w:r>
            <w:r w:rsidR="00331E60">
              <w:rPr>
                <w:rFonts w:asciiTheme="majorHAnsi" w:hAnsiTheme="majorHAnsi" w:cstheme="majorHAnsi"/>
                <w:b/>
                <w:bCs/>
                <w:color w:val="000000"/>
                <w:sz w:val="20"/>
                <w:szCs w:val="20"/>
              </w:rPr>
              <w:t>2</w:t>
            </w:r>
            <w:r w:rsidRPr="007379E2">
              <w:rPr>
                <w:rFonts w:asciiTheme="majorHAnsi" w:hAnsiTheme="majorHAnsi" w:cstheme="majorHAnsi"/>
                <w:b/>
                <w:bCs/>
                <w:color w:val="000000"/>
                <w:sz w:val="20"/>
                <w:szCs w:val="20"/>
              </w:rPr>
              <w:t>,</w:t>
            </w:r>
            <w:r w:rsidR="00331E60">
              <w:rPr>
                <w:rFonts w:asciiTheme="majorHAnsi" w:hAnsiTheme="majorHAnsi" w:cstheme="majorHAnsi"/>
                <w:b/>
                <w:bCs/>
                <w:color w:val="000000"/>
                <w:sz w:val="20"/>
                <w:szCs w:val="20"/>
              </w:rPr>
              <w:t>00</w:t>
            </w:r>
          </w:p>
        </w:tc>
      </w:tr>
      <w:tr w:rsidR="007379E2" w:rsidRPr="007379E2" w14:paraId="5DDB6CA6" w14:textId="77777777" w:rsidTr="007379E2">
        <w:trPr>
          <w:gridAfter w:val="4"/>
          <w:wAfter w:w="503" w:type="dxa"/>
          <w:trHeight w:val="320"/>
          <w:jc w:val="center"/>
        </w:trPr>
        <w:tc>
          <w:tcPr>
            <w:tcW w:w="4197" w:type="dxa"/>
            <w:gridSpan w:val="4"/>
            <w:tcBorders>
              <w:top w:val="nil"/>
              <w:left w:val="nil"/>
              <w:bottom w:val="nil"/>
              <w:right w:val="nil"/>
            </w:tcBorders>
            <w:shd w:val="clear" w:color="auto" w:fill="auto"/>
            <w:noWrap/>
            <w:vAlign w:val="bottom"/>
          </w:tcPr>
          <w:p w14:paraId="2271515E" w14:textId="3F2D7E89" w:rsidR="007379E2" w:rsidRPr="007379E2" w:rsidRDefault="007379E2" w:rsidP="007379E2">
            <w:pPr>
              <w:rPr>
                <w:rFonts w:asciiTheme="majorHAnsi" w:eastAsia="Times New Roman" w:hAnsiTheme="majorHAnsi" w:cstheme="majorHAnsi"/>
                <w:color w:val="FF0000"/>
                <w:sz w:val="20"/>
                <w:szCs w:val="20"/>
              </w:rPr>
            </w:pPr>
          </w:p>
        </w:tc>
        <w:tc>
          <w:tcPr>
            <w:tcW w:w="1611" w:type="dxa"/>
            <w:gridSpan w:val="3"/>
            <w:tcBorders>
              <w:top w:val="nil"/>
              <w:left w:val="nil"/>
              <w:bottom w:val="nil"/>
              <w:right w:val="nil"/>
            </w:tcBorders>
            <w:shd w:val="clear" w:color="auto" w:fill="auto"/>
            <w:noWrap/>
            <w:vAlign w:val="bottom"/>
          </w:tcPr>
          <w:p w14:paraId="704B4861" w14:textId="4F5C3133" w:rsidR="007379E2" w:rsidRPr="007379E2" w:rsidRDefault="007379E2" w:rsidP="007379E2">
            <w:pPr>
              <w:jc w:val="center"/>
              <w:rPr>
                <w:rFonts w:asciiTheme="majorHAnsi" w:eastAsia="Times New Roman" w:hAnsiTheme="majorHAnsi" w:cstheme="majorHAnsi"/>
                <w:color w:val="FF0000"/>
                <w:sz w:val="20"/>
                <w:szCs w:val="20"/>
              </w:rPr>
            </w:pPr>
          </w:p>
        </w:tc>
        <w:tc>
          <w:tcPr>
            <w:tcW w:w="1331" w:type="dxa"/>
            <w:gridSpan w:val="3"/>
            <w:tcBorders>
              <w:top w:val="nil"/>
              <w:left w:val="nil"/>
              <w:bottom w:val="nil"/>
              <w:right w:val="nil"/>
            </w:tcBorders>
            <w:shd w:val="clear" w:color="auto" w:fill="auto"/>
            <w:noWrap/>
            <w:vAlign w:val="bottom"/>
          </w:tcPr>
          <w:p w14:paraId="1324AB26" w14:textId="1ED84CCB" w:rsidR="007379E2" w:rsidRPr="007379E2" w:rsidRDefault="007379E2" w:rsidP="007379E2">
            <w:pPr>
              <w:jc w:val="center"/>
              <w:rPr>
                <w:rFonts w:asciiTheme="majorHAnsi" w:eastAsia="Times New Roman" w:hAnsiTheme="majorHAnsi" w:cstheme="majorHAnsi"/>
                <w:color w:val="FF0000"/>
                <w:sz w:val="20"/>
                <w:szCs w:val="20"/>
              </w:rPr>
            </w:pPr>
          </w:p>
        </w:tc>
        <w:tc>
          <w:tcPr>
            <w:tcW w:w="1027" w:type="dxa"/>
            <w:gridSpan w:val="3"/>
            <w:tcBorders>
              <w:top w:val="nil"/>
              <w:left w:val="nil"/>
              <w:bottom w:val="nil"/>
              <w:right w:val="nil"/>
            </w:tcBorders>
            <w:shd w:val="clear" w:color="auto" w:fill="auto"/>
            <w:noWrap/>
            <w:vAlign w:val="bottom"/>
          </w:tcPr>
          <w:p w14:paraId="00C698AA" w14:textId="6B06C45C" w:rsidR="007379E2" w:rsidRPr="007379E2" w:rsidRDefault="007379E2" w:rsidP="007379E2">
            <w:pPr>
              <w:jc w:val="center"/>
              <w:rPr>
                <w:rFonts w:asciiTheme="majorHAnsi" w:eastAsia="Times New Roman" w:hAnsiTheme="majorHAnsi" w:cstheme="majorHAnsi"/>
                <w:color w:val="FF0000"/>
                <w:sz w:val="20"/>
                <w:szCs w:val="20"/>
              </w:rPr>
            </w:pPr>
          </w:p>
        </w:tc>
      </w:tr>
      <w:tr w:rsidR="007379E2" w:rsidRPr="007379E2" w14:paraId="02A21280" w14:textId="77777777" w:rsidTr="007379E2">
        <w:trPr>
          <w:gridAfter w:val="4"/>
          <w:wAfter w:w="503" w:type="dxa"/>
          <w:trHeight w:val="320"/>
          <w:jc w:val="center"/>
        </w:trPr>
        <w:tc>
          <w:tcPr>
            <w:tcW w:w="4197" w:type="dxa"/>
            <w:gridSpan w:val="4"/>
            <w:tcBorders>
              <w:top w:val="nil"/>
              <w:left w:val="nil"/>
              <w:bottom w:val="nil"/>
              <w:right w:val="nil"/>
            </w:tcBorders>
            <w:shd w:val="clear" w:color="auto" w:fill="auto"/>
            <w:noWrap/>
            <w:vAlign w:val="bottom"/>
          </w:tcPr>
          <w:p w14:paraId="03BBAEA5" w14:textId="306C184A" w:rsidR="007379E2" w:rsidRPr="007379E2" w:rsidRDefault="007379E2" w:rsidP="007379E2">
            <w:pPr>
              <w:rPr>
                <w:rFonts w:asciiTheme="majorHAnsi" w:eastAsia="Times New Roman" w:hAnsiTheme="majorHAnsi" w:cstheme="majorHAnsi"/>
                <w:color w:val="FF0000"/>
                <w:sz w:val="20"/>
                <w:szCs w:val="20"/>
              </w:rPr>
            </w:pPr>
            <w:proofErr w:type="gramStart"/>
            <w:r w:rsidRPr="007379E2">
              <w:rPr>
                <w:rFonts w:asciiTheme="majorHAnsi" w:hAnsiTheme="majorHAnsi" w:cstheme="majorHAnsi"/>
                <w:b/>
                <w:bCs/>
                <w:color w:val="000000"/>
                <w:sz w:val="20"/>
                <w:szCs w:val="20"/>
              </w:rPr>
              <w:t>TOTAL</w:t>
            </w:r>
            <w:proofErr w:type="gramEnd"/>
            <w:r w:rsidRPr="007379E2">
              <w:rPr>
                <w:rFonts w:asciiTheme="majorHAnsi" w:hAnsiTheme="majorHAnsi" w:cstheme="majorHAnsi"/>
                <w:b/>
                <w:bCs/>
                <w:color w:val="000000"/>
                <w:sz w:val="20"/>
                <w:szCs w:val="20"/>
              </w:rPr>
              <w:t xml:space="preserve"> OCUPACIÓN BLOQUE AULAS</w:t>
            </w:r>
          </w:p>
        </w:tc>
        <w:tc>
          <w:tcPr>
            <w:tcW w:w="1611" w:type="dxa"/>
            <w:gridSpan w:val="3"/>
            <w:tcBorders>
              <w:top w:val="nil"/>
              <w:left w:val="nil"/>
              <w:bottom w:val="nil"/>
              <w:right w:val="nil"/>
            </w:tcBorders>
            <w:shd w:val="clear" w:color="auto" w:fill="auto"/>
            <w:noWrap/>
            <w:vAlign w:val="bottom"/>
          </w:tcPr>
          <w:p w14:paraId="5227AE6E" w14:textId="3DECA487" w:rsidR="007379E2" w:rsidRPr="007379E2" w:rsidRDefault="007379E2" w:rsidP="007379E2">
            <w:pPr>
              <w:jc w:val="center"/>
              <w:rPr>
                <w:rFonts w:asciiTheme="majorHAnsi" w:eastAsia="Times New Roman" w:hAnsiTheme="majorHAnsi" w:cstheme="majorHAnsi"/>
                <w:color w:val="FF0000"/>
                <w:sz w:val="20"/>
                <w:szCs w:val="20"/>
              </w:rPr>
            </w:pPr>
          </w:p>
        </w:tc>
        <w:tc>
          <w:tcPr>
            <w:tcW w:w="1331" w:type="dxa"/>
            <w:gridSpan w:val="3"/>
            <w:tcBorders>
              <w:top w:val="nil"/>
              <w:left w:val="nil"/>
              <w:bottom w:val="nil"/>
              <w:right w:val="nil"/>
            </w:tcBorders>
            <w:shd w:val="clear" w:color="auto" w:fill="auto"/>
            <w:noWrap/>
            <w:vAlign w:val="bottom"/>
          </w:tcPr>
          <w:p w14:paraId="575B9E88" w14:textId="3A709A1F" w:rsidR="007379E2" w:rsidRPr="007379E2" w:rsidRDefault="007379E2" w:rsidP="007379E2">
            <w:pPr>
              <w:jc w:val="center"/>
              <w:rPr>
                <w:rFonts w:asciiTheme="majorHAnsi" w:eastAsia="Times New Roman" w:hAnsiTheme="majorHAnsi" w:cstheme="majorHAnsi"/>
                <w:color w:val="FF0000"/>
                <w:sz w:val="20"/>
                <w:szCs w:val="20"/>
              </w:rPr>
            </w:pPr>
          </w:p>
        </w:tc>
        <w:tc>
          <w:tcPr>
            <w:tcW w:w="1027" w:type="dxa"/>
            <w:gridSpan w:val="3"/>
            <w:tcBorders>
              <w:top w:val="nil"/>
              <w:left w:val="nil"/>
              <w:bottom w:val="nil"/>
              <w:right w:val="nil"/>
            </w:tcBorders>
            <w:shd w:val="clear" w:color="auto" w:fill="auto"/>
            <w:noWrap/>
            <w:vAlign w:val="bottom"/>
          </w:tcPr>
          <w:p w14:paraId="70DDA8CF" w14:textId="43EF3B55" w:rsidR="007379E2" w:rsidRPr="007379E2" w:rsidRDefault="007379E2" w:rsidP="007379E2">
            <w:pPr>
              <w:jc w:val="center"/>
              <w:rPr>
                <w:rFonts w:asciiTheme="majorHAnsi" w:eastAsia="Times New Roman" w:hAnsiTheme="majorHAnsi" w:cstheme="majorHAnsi"/>
                <w:color w:val="FF0000"/>
                <w:sz w:val="20"/>
                <w:szCs w:val="20"/>
              </w:rPr>
            </w:pPr>
            <w:r w:rsidRPr="007379E2">
              <w:rPr>
                <w:rFonts w:asciiTheme="majorHAnsi" w:hAnsiTheme="majorHAnsi" w:cstheme="majorHAnsi"/>
                <w:b/>
                <w:bCs/>
                <w:color w:val="000000"/>
                <w:sz w:val="20"/>
                <w:szCs w:val="20"/>
              </w:rPr>
              <w:t>32</w:t>
            </w:r>
            <w:r w:rsidR="00A40AF6">
              <w:rPr>
                <w:rFonts w:asciiTheme="majorHAnsi" w:hAnsiTheme="majorHAnsi" w:cstheme="majorHAnsi"/>
                <w:b/>
                <w:bCs/>
                <w:color w:val="000000"/>
                <w:sz w:val="20"/>
                <w:szCs w:val="20"/>
              </w:rPr>
              <w:t>4</w:t>
            </w:r>
            <w:r w:rsidRPr="007379E2">
              <w:rPr>
                <w:rFonts w:asciiTheme="majorHAnsi" w:hAnsiTheme="majorHAnsi" w:cstheme="majorHAnsi"/>
                <w:b/>
                <w:bCs/>
                <w:color w:val="000000"/>
                <w:sz w:val="20"/>
                <w:szCs w:val="20"/>
              </w:rPr>
              <w:t>,</w:t>
            </w:r>
            <w:r w:rsidR="00A40AF6">
              <w:rPr>
                <w:rFonts w:asciiTheme="majorHAnsi" w:hAnsiTheme="majorHAnsi" w:cstheme="majorHAnsi"/>
                <w:b/>
                <w:bCs/>
                <w:color w:val="000000"/>
                <w:sz w:val="20"/>
                <w:szCs w:val="20"/>
              </w:rPr>
              <w:t>88</w:t>
            </w:r>
          </w:p>
        </w:tc>
      </w:tr>
    </w:tbl>
    <w:p w14:paraId="2DC8DDA3" w14:textId="77777777" w:rsidR="00822C4C" w:rsidRPr="00C130F9" w:rsidRDefault="00822C4C" w:rsidP="001805D1">
      <w:pPr>
        <w:pStyle w:val="UZPRRAFO"/>
        <w:rPr>
          <w:color w:val="FF0000"/>
        </w:rPr>
      </w:pPr>
    </w:p>
    <w:p w14:paraId="28120BF6" w14:textId="2B4D3F78" w:rsidR="007B5085" w:rsidRPr="005830B3" w:rsidRDefault="0062751A" w:rsidP="006D7CFF">
      <w:pPr>
        <w:pStyle w:val="UZPRRAFO"/>
      </w:pPr>
      <w:r w:rsidRPr="005830B3">
        <w:lastRenderedPageBreak/>
        <w:t xml:space="preserve">OCUPACIÓN </w:t>
      </w:r>
      <w:r w:rsidR="005830B3" w:rsidRPr="005830B3">
        <w:t xml:space="preserve">BLOQUE </w:t>
      </w:r>
      <w:r w:rsidRPr="005830B3">
        <w:t>GIMNASIO</w:t>
      </w:r>
      <w:r w:rsidR="00A14D11" w:rsidRPr="005830B3">
        <w:t>:</w:t>
      </w:r>
    </w:p>
    <w:tbl>
      <w:tblPr>
        <w:tblW w:w="8401" w:type="dxa"/>
        <w:jc w:val="center"/>
        <w:tblCellMar>
          <w:left w:w="70" w:type="dxa"/>
          <w:right w:w="70" w:type="dxa"/>
        </w:tblCellMar>
        <w:tblLook w:val="04A0" w:firstRow="1" w:lastRow="0" w:firstColumn="1" w:lastColumn="0" w:noHBand="0" w:noVBand="1"/>
      </w:tblPr>
      <w:tblGrid>
        <w:gridCol w:w="175"/>
        <w:gridCol w:w="3606"/>
        <w:gridCol w:w="306"/>
        <w:gridCol w:w="142"/>
        <w:gridCol w:w="992"/>
        <w:gridCol w:w="224"/>
        <w:gridCol w:w="131"/>
        <w:gridCol w:w="1448"/>
        <w:gridCol w:w="161"/>
        <w:gridCol w:w="186"/>
        <w:gridCol w:w="798"/>
        <w:gridCol w:w="29"/>
        <w:gridCol w:w="203"/>
      </w:tblGrid>
      <w:tr w:rsidR="006D48C5" w:rsidRPr="005830B3" w14:paraId="47A6E4B8" w14:textId="77777777" w:rsidTr="006D48C5">
        <w:trPr>
          <w:gridBefore w:val="1"/>
          <w:gridAfter w:val="2"/>
          <w:wBefore w:w="175" w:type="dxa"/>
          <w:wAfter w:w="232" w:type="dxa"/>
          <w:trHeight w:val="451"/>
          <w:jc w:val="center"/>
        </w:trPr>
        <w:tc>
          <w:tcPr>
            <w:tcW w:w="3606" w:type="dxa"/>
            <w:tcBorders>
              <w:top w:val="nil"/>
              <w:left w:val="nil"/>
              <w:bottom w:val="single" w:sz="4" w:space="0" w:color="auto"/>
              <w:right w:val="nil"/>
            </w:tcBorders>
            <w:shd w:val="clear" w:color="auto" w:fill="auto"/>
            <w:noWrap/>
            <w:vAlign w:val="bottom"/>
            <w:hideMark/>
          </w:tcPr>
          <w:p w14:paraId="76E70AD3" w14:textId="77777777" w:rsidR="00A14D11" w:rsidRPr="005830B3" w:rsidRDefault="00A14D11" w:rsidP="000A30E0">
            <w:pPr>
              <w:jc w:val="center"/>
              <w:rPr>
                <w:rFonts w:ascii="Calibri" w:eastAsia="Times New Roman" w:hAnsi="Calibri" w:cs="Times New Roman"/>
                <w:sz w:val="20"/>
                <w:szCs w:val="20"/>
              </w:rPr>
            </w:pPr>
            <w:r w:rsidRPr="005830B3">
              <w:rPr>
                <w:rFonts w:ascii="Calibri" w:eastAsia="Times New Roman" w:hAnsi="Calibri" w:cs="Times New Roman"/>
                <w:sz w:val="20"/>
                <w:szCs w:val="20"/>
              </w:rPr>
              <w:t>ESTANCIA</w:t>
            </w:r>
          </w:p>
        </w:tc>
        <w:tc>
          <w:tcPr>
            <w:tcW w:w="1664" w:type="dxa"/>
            <w:gridSpan w:val="4"/>
            <w:tcBorders>
              <w:top w:val="nil"/>
              <w:left w:val="nil"/>
              <w:bottom w:val="single" w:sz="4" w:space="0" w:color="auto"/>
              <w:right w:val="nil"/>
            </w:tcBorders>
            <w:shd w:val="clear" w:color="auto" w:fill="auto"/>
            <w:vAlign w:val="bottom"/>
            <w:hideMark/>
          </w:tcPr>
          <w:p w14:paraId="18973611" w14:textId="77777777" w:rsidR="00A14D11" w:rsidRPr="005830B3" w:rsidRDefault="00A14D11" w:rsidP="000A30E0">
            <w:pPr>
              <w:jc w:val="center"/>
              <w:rPr>
                <w:rFonts w:ascii="Calibri" w:eastAsia="Times New Roman" w:hAnsi="Calibri" w:cs="Times New Roman"/>
                <w:sz w:val="20"/>
                <w:szCs w:val="20"/>
              </w:rPr>
            </w:pPr>
            <w:r w:rsidRPr="005830B3">
              <w:rPr>
                <w:rFonts w:ascii="Calibri" w:eastAsia="Times New Roman" w:hAnsi="Calibri" w:cs="Times New Roman"/>
                <w:sz w:val="20"/>
                <w:szCs w:val="20"/>
              </w:rPr>
              <w:t>SUPERFICIE ÚTIL</w:t>
            </w:r>
          </w:p>
        </w:tc>
        <w:tc>
          <w:tcPr>
            <w:tcW w:w="1579" w:type="dxa"/>
            <w:gridSpan w:val="2"/>
            <w:tcBorders>
              <w:top w:val="nil"/>
              <w:left w:val="nil"/>
              <w:bottom w:val="single" w:sz="4" w:space="0" w:color="auto"/>
              <w:right w:val="nil"/>
            </w:tcBorders>
            <w:shd w:val="clear" w:color="auto" w:fill="auto"/>
            <w:vAlign w:val="bottom"/>
            <w:hideMark/>
          </w:tcPr>
          <w:p w14:paraId="7C01F5ED" w14:textId="77777777" w:rsidR="00A14D11" w:rsidRPr="005830B3" w:rsidRDefault="00A14D11" w:rsidP="000A30E0">
            <w:pPr>
              <w:jc w:val="center"/>
              <w:rPr>
                <w:rFonts w:ascii="Calibri" w:eastAsia="Times New Roman" w:hAnsi="Calibri" w:cs="Times New Roman"/>
                <w:sz w:val="20"/>
                <w:szCs w:val="20"/>
              </w:rPr>
            </w:pPr>
            <w:r w:rsidRPr="005830B3">
              <w:rPr>
                <w:rFonts w:ascii="Calibri" w:eastAsia="Times New Roman" w:hAnsi="Calibri" w:cs="Times New Roman"/>
                <w:sz w:val="20"/>
                <w:szCs w:val="20"/>
              </w:rPr>
              <w:t>DENSIDAD (m2/persona)</w:t>
            </w:r>
          </w:p>
        </w:tc>
        <w:tc>
          <w:tcPr>
            <w:tcW w:w="1145" w:type="dxa"/>
            <w:gridSpan w:val="3"/>
            <w:tcBorders>
              <w:top w:val="nil"/>
              <w:left w:val="nil"/>
              <w:bottom w:val="single" w:sz="4" w:space="0" w:color="auto"/>
              <w:right w:val="nil"/>
            </w:tcBorders>
            <w:shd w:val="clear" w:color="auto" w:fill="auto"/>
            <w:vAlign w:val="bottom"/>
            <w:hideMark/>
          </w:tcPr>
          <w:p w14:paraId="7244776F" w14:textId="77777777" w:rsidR="00A14D11" w:rsidRPr="005830B3" w:rsidRDefault="00A14D11" w:rsidP="000A30E0">
            <w:pPr>
              <w:jc w:val="center"/>
              <w:rPr>
                <w:rFonts w:ascii="Calibri" w:eastAsia="Times New Roman" w:hAnsi="Calibri" w:cs="Times New Roman"/>
                <w:sz w:val="20"/>
                <w:szCs w:val="20"/>
              </w:rPr>
            </w:pPr>
            <w:r w:rsidRPr="005830B3">
              <w:rPr>
                <w:rFonts w:ascii="Calibri" w:eastAsia="Times New Roman" w:hAnsi="Calibri" w:cs="Times New Roman"/>
                <w:sz w:val="20"/>
                <w:szCs w:val="20"/>
              </w:rPr>
              <w:t>OCUPACIÓN (personas)</w:t>
            </w:r>
          </w:p>
        </w:tc>
      </w:tr>
      <w:tr w:rsidR="006D48C5" w:rsidRPr="005830B3" w14:paraId="53C46CE0" w14:textId="77777777" w:rsidTr="006D48C5">
        <w:trPr>
          <w:gridBefore w:val="1"/>
          <w:gridAfter w:val="2"/>
          <w:wBefore w:w="175" w:type="dxa"/>
          <w:wAfter w:w="232" w:type="dxa"/>
          <w:trHeight w:val="320"/>
          <w:jc w:val="center"/>
        </w:trPr>
        <w:tc>
          <w:tcPr>
            <w:tcW w:w="3606" w:type="dxa"/>
            <w:tcBorders>
              <w:top w:val="nil"/>
              <w:left w:val="nil"/>
              <w:bottom w:val="nil"/>
              <w:right w:val="nil"/>
            </w:tcBorders>
            <w:shd w:val="clear" w:color="auto" w:fill="auto"/>
            <w:noWrap/>
            <w:vAlign w:val="bottom"/>
          </w:tcPr>
          <w:p w14:paraId="6815F451" w14:textId="77777777" w:rsidR="00A14D11" w:rsidRPr="005830B3" w:rsidRDefault="00A14D11" w:rsidP="000A30E0">
            <w:pPr>
              <w:rPr>
                <w:rFonts w:eastAsia="Times New Roman" w:cs="Times New Roman"/>
                <w:sz w:val="20"/>
                <w:szCs w:val="20"/>
              </w:rPr>
            </w:pPr>
            <w:r w:rsidRPr="005830B3">
              <w:rPr>
                <w:rFonts w:ascii="Calibri" w:eastAsia="Times New Roman" w:hAnsi="Calibri" w:cs="Times New Roman"/>
                <w:b/>
                <w:bCs/>
                <w:sz w:val="20"/>
                <w:szCs w:val="20"/>
              </w:rPr>
              <w:t>PLANTA BAJA</w:t>
            </w:r>
          </w:p>
        </w:tc>
        <w:tc>
          <w:tcPr>
            <w:tcW w:w="1664" w:type="dxa"/>
            <w:gridSpan w:val="4"/>
            <w:tcBorders>
              <w:top w:val="nil"/>
              <w:left w:val="nil"/>
              <w:bottom w:val="nil"/>
              <w:right w:val="nil"/>
            </w:tcBorders>
            <w:shd w:val="clear" w:color="auto" w:fill="auto"/>
            <w:noWrap/>
            <w:vAlign w:val="bottom"/>
          </w:tcPr>
          <w:p w14:paraId="2D4AA550" w14:textId="77777777" w:rsidR="00A14D11" w:rsidRPr="005830B3" w:rsidRDefault="00A14D11" w:rsidP="000A30E0">
            <w:pPr>
              <w:rPr>
                <w:rFonts w:eastAsia="Times New Roman" w:cs="Times New Roman"/>
                <w:sz w:val="20"/>
                <w:szCs w:val="20"/>
              </w:rPr>
            </w:pPr>
          </w:p>
        </w:tc>
        <w:tc>
          <w:tcPr>
            <w:tcW w:w="1579" w:type="dxa"/>
            <w:gridSpan w:val="2"/>
            <w:tcBorders>
              <w:top w:val="nil"/>
              <w:left w:val="nil"/>
              <w:bottom w:val="nil"/>
              <w:right w:val="nil"/>
            </w:tcBorders>
            <w:shd w:val="clear" w:color="auto" w:fill="auto"/>
            <w:noWrap/>
            <w:vAlign w:val="bottom"/>
          </w:tcPr>
          <w:p w14:paraId="23B4B865" w14:textId="77777777" w:rsidR="00A14D11" w:rsidRPr="005830B3" w:rsidRDefault="00A14D11" w:rsidP="000A30E0">
            <w:pPr>
              <w:rPr>
                <w:rFonts w:eastAsia="Times New Roman" w:cs="Times New Roman"/>
                <w:sz w:val="20"/>
                <w:szCs w:val="20"/>
              </w:rPr>
            </w:pPr>
          </w:p>
        </w:tc>
        <w:tc>
          <w:tcPr>
            <w:tcW w:w="1145" w:type="dxa"/>
            <w:gridSpan w:val="3"/>
            <w:tcBorders>
              <w:top w:val="nil"/>
              <w:left w:val="nil"/>
              <w:bottom w:val="nil"/>
              <w:right w:val="nil"/>
            </w:tcBorders>
            <w:shd w:val="clear" w:color="auto" w:fill="auto"/>
            <w:noWrap/>
            <w:vAlign w:val="bottom"/>
          </w:tcPr>
          <w:p w14:paraId="6712B55C" w14:textId="77777777" w:rsidR="00A14D11" w:rsidRPr="005830B3" w:rsidRDefault="00A14D11" w:rsidP="000A30E0">
            <w:pPr>
              <w:rPr>
                <w:rFonts w:eastAsia="Times New Roman" w:cs="Times New Roman"/>
                <w:sz w:val="20"/>
                <w:szCs w:val="20"/>
              </w:rPr>
            </w:pPr>
          </w:p>
        </w:tc>
      </w:tr>
      <w:tr w:rsidR="006D48C5" w:rsidRPr="005830B3" w14:paraId="074FA40A" w14:textId="77777777" w:rsidTr="006D48C5">
        <w:tblPrEx>
          <w:jc w:val="left"/>
        </w:tblPrEx>
        <w:trPr>
          <w:trHeight w:val="320"/>
        </w:trPr>
        <w:tc>
          <w:tcPr>
            <w:tcW w:w="4087" w:type="dxa"/>
            <w:gridSpan w:val="3"/>
            <w:tcBorders>
              <w:top w:val="nil"/>
              <w:left w:val="nil"/>
              <w:bottom w:val="nil"/>
              <w:right w:val="nil"/>
            </w:tcBorders>
            <w:shd w:val="clear" w:color="auto" w:fill="auto"/>
            <w:noWrap/>
            <w:vAlign w:val="bottom"/>
            <w:hideMark/>
          </w:tcPr>
          <w:p w14:paraId="564F519F" w14:textId="77777777" w:rsidR="005830B3" w:rsidRPr="005830B3" w:rsidRDefault="005830B3" w:rsidP="005830B3">
            <w:pPr>
              <w:ind w:left="183" w:hanging="142"/>
              <w:rPr>
                <w:rFonts w:ascii="Calibri" w:hAnsi="Calibri" w:cs="Calibri"/>
                <w:color w:val="000000"/>
                <w:sz w:val="20"/>
                <w:szCs w:val="20"/>
              </w:rPr>
            </w:pPr>
            <w:r w:rsidRPr="005830B3">
              <w:rPr>
                <w:rFonts w:ascii="Calibri" w:hAnsi="Calibri" w:cs="Calibri"/>
                <w:color w:val="000000"/>
                <w:sz w:val="20"/>
                <w:szCs w:val="20"/>
              </w:rPr>
              <w:t>Cortavientos gimnasio</w:t>
            </w:r>
          </w:p>
        </w:tc>
        <w:tc>
          <w:tcPr>
            <w:tcW w:w="1134" w:type="dxa"/>
            <w:gridSpan w:val="2"/>
            <w:tcBorders>
              <w:top w:val="nil"/>
              <w:left w:val="nil"/>
              <w:bottom w:val="nil"/>
              <w:right w:val="nil"/>
            </w:tcBorders>
            <w:shd w:val="clear" w:color="auto" w:fill="auto"/>
            <w:noWrap/>
            <w:vAlign w:val="bottom"/>
            <w:hideMark/>
          </w:tcPr>
          <w:p w14:paraId="3BFB15F5"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9,98</w:t>
            </w:r>
          </w:p>
        </w:tc>
        <w:tc>
          <w:tcPr>
            <w:tcW w:w="2150" w:type="dxa"/>
            <w:gridSpan w:val="5"/>
            <w:tcBorders>
              <w:top w:val="nil"/>
              <w:left w:val="nil"/>
              <w:bottom w:val="nil"/>
              <w:right w:val="nil"/>
            </w:tcBorders>
            <w:shd w:val="clear" w:color="auto" w:fill="auto"/>
            <w:noWrap/>
            <w:vAlign w:val="bottom"/>
            <w:hideMark/>
          </w:tcPr>
          <w:p w14:paraId="2A861FA3"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10</w:t>
            </w:r>
          </w:p>
        </w:tc>
        <w:tc>
          <w:tcPr>
            <w:tcW w:w="1030" w:type="dxa"/>
            <w:gridSpan w:val="3"/>
            <w:tcBorders>
              <w:top w:val="nil"/>
              <w:left w:val="nil"/>
              <w:bottom w:val="nil"/>
              <w:right w:val="nil"/>
            </w:tcBorders>
            <w:shd w:val="clear" w:color="auto" w:fill="auto"/>
            <w:noWrap/>
            <w:vAlign w:val="bottom"/>
            <w:hideMark/>
          </w:tcPr>
          <w:p w14:paraId="76787C90"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1,00</w:t>
            </w:r>
          </w:p>
        </w:tc>
      </w:tr>
      <w:tr w:rsidR="006D48C5" w:rsidRPr="005830B3" w14:paraId="11B7566C" w14:textId="77777777" w:rsidTr="006D48C5">
        <w:tblPrEx>
          <w:jc w:val="left"/>
        </w:tblPrEx>
        <w:trPr>
          <w:trHeight w:val="320"/>
        </w:trPr>
        <w:tc>
          <w:tcPr>
            <w:tcW w:w="4087" w:type="dxa"/>
            <w:gridSpan w:val="3"/>
            <w:tcBorders>
              <w:top w:val="nil"/>
              <w:left w:val="nil"/>
              <w:bottom w:val="nil"/>
              <w:right w:val="nil"/>
            </w:tcBorders>
            <w:shd w:val="clear" w:color="auto" w:fill="auto"/>
            <w:noWrap/>
            <w:vAlign w:val="bottom"/>
            <w:hideMark/>
          </w:tcPr>
          <w:p w14:paraId="1554D3B3" w14:textId="77777777" w:rsidR="005830B3" w:rsidRPr="005830B3" w:rsidRDefault="005830B3" w:rsidP="005830B3">
            <w:pPr>
              <w:ind w:left="183" w:hanging="142"/>
              <w:rPr>
                <w:rFonts w:ascii="Calibri" w:hAnsi="Calibri" w:cs="Calibri"/>
                <w:color w:val="000000"/>
                <w:sz w:val="20"/>
                <w:szCs w:val="20"/>
              </w:rPr>
            </w:pPr>
            <w:r w:rsidRPr="005830B3">
              <w:rPr>
                <w:rFonts w:ascii="Calibri" w:hAnsi="Calibri" w:cs="Calibri"/>
                <w:color w:val="000000"/>
                <w:sz w:val="20"/>
                <w:szCs w:val="20"/>
              </w:rPr>
              <w:t>Vestíbulo gimnasio</w:t>
            </w:r>
          </w:p>
        </w:tc>
        <w:tc>
          <w:tcPr>
            <w:tcW w:w="1134" w:type="dxa"/>
            <w:gridSpan w:val="2"/>
            <w:tcBorders>
              <w:top w:val="nil"/>
              <w:left w:val="nil"/>
              <w:bottom w:val="nil"/>
              <w:right w:val="nil"/>
            </w:tcBorders>
            <w:shd w:val="clear" w:color="auto" w:fill="auto"/>
            <w:noWrap/>
            <w:vAlign w:val="bottom"/>
            <w:hideMark/>
          </w:tcPr>
          <w:p w14:paraId="724A391D"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22,35</w:t>
            </w:r>
          </w:p>
        </w:tc>
        <w:tc>
          <w:tcPr>
            <w:tcW w:w="2150" w:type="dxa"/>
            <w:gridSpan w:val="5"/>
            <w:tcBorders>
              <w:top w:val="nil"/>
              <w:left w:val="nil"/>
              <w:bottom w:val="nil"/>
              <w:right w:val="nil"/>
            </w:tcBorders>
            <w:shd w:val="clear" w:color="auto" w:fill="auto"/>
            <w:noWrap/>
            <w:vAlign w:val="bottom"/>
            <w:hideMark/>
          </w:tcPr>
          <w:p w14:paraId="247E0B7E"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10</w:t>
            </w:r>
          </w:p>
        </w:tc>
        <w:tc>
          <w:tcPr>
            <w:tcW w:w="1030" w:type="dxa"/>
            <w:gridSpan w:val="3"/>
            <w:tcBorders>
              <w:top w:val="nil"/>
              <w:left w:val="nil"/>
              <w:bottom w:val="nil"/>
              <w:right w:val="nil"/>
            </w:tcBorders>
            <w:shd w:val="clear" w:color="auto" w:fill="auto"/>
            <w:noWrap/>
            <w:vAlign w:val="bottom"/>
            <w:hideMark/>
          </w:tcPr>
          <w:p w14:paraId="128BA14A"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2,24</w:t>
            </w:r>
          </w:p>
        </w:tc>
      </w:tr>
      <w:tr w:rsidR="006D48C5" w:rsidRPr="005830B3" w14:paraId="11431D60" w14:textId="77777777" w:rsidTr="006D48C5">
        <w:tblPrEx>
          <w:jc w:val="left"/>
        </w:tblPrEx>
        <w:trPr>
          <w:trHeight w:val="320"/>
        </w:trPr>
        <w:tc>
          <w:tcPr>
            <w:tcW w:w="4087" w:type="dxa"/>
            <w:gridSpan w:val="3"/>
            <w:tcBorders>
              <w:top w:val="nil"/>
              <w:left w:val="nil"/>
              <w:bottom w:val="nil"/>
              <w:right w:val="nil"/>
            </w:tcBorders>
            <w:shd w:val="clear" w:color="auto" w:fill="auto"/>
            <w:noWrap/>
            <w:vAlign w:val="bottom"/>
            <w:hideMark/>
          </w:tcPr>
          <w:p w14:paraId="417B2C19" w14:textId="77777777" w:rsidR="005830B3" w:rsidRPr="005830B3" w:rsidRDefault="005830B3" w:rsidP="005830B3">
            <w:pPr>
              <w:ind w:left="183" w:hanging="142"/>
              <w:rPr>
                <w:rFonts w:ascii="Calibri" w:hAnsi="Calibri" w:cs="Calibri"/>
                <w:color w:val="000000"/>
                <w:sz w:val="20"/>
                <w:szCs w:val="20"/>
              </w:rPr>
            </w:pPr>
            <w:r w:rsidRPr="005830B3">
              <w:rPr>
                <w:rFonts w:ascii="Calibri" w:hAnsi="Calibri" w:cs="Calibri"/>
                <w:color w:val="000000"/>
                <w:sz w:val="20"/>
                <w:szCs w:val="20"/>
              </w:rPr>
              <w:t>Aseos y vestuario alumnos</w:t>
            </w:r>
          </w:p>
        </w:tc>
        <w:tc>
          <w:tcPr>
            <w:tcW w:w="1134" w:type="dxa"/>
            <w:gridSpan w:val="2"/>
            <w:tcBorders>
              <w:top w:val="nil"/>
              <w:left w:val="nil"/>
              <w:bottom w:val="nil"/>
              <w:right w:val="nil"/>
            </w:tcBorders>
            <w:shd w:val="clear" w:color="auto" w:fill="auto"/>
            <w:noWrap/>
            <w:vAlign w:val="bottom"/>
            <w:hideMark/>
          </w:tcPr>
          <w:p w14:paraId="2D57A422"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41,25</w:t>
            </w:r>
          </w:p>
        </w:tc>
        <w:tc>
          <w:tcPr>
            <w:tcW w:w="2150" w:type="dxa"/>
            <w:gridSpan w:val="5"/>
            <w:tcBorders>
              <w:top w:val="nil"/>
              <w:left w:val="nil"/>
              <w:bottom w:val="nil"/>
              <w:right w:val="nil"/>
            </w:tcBorders>
            <w:shd w:val="clear" w:color="auto" w:fill="auto"/>
            <w:noWrap/>
            <w:vAlign w:val="bottom"/>
            <w:hideMark/>
          </w:tcPr>
          <w:p w14:paraId="16407928"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3</w:t>
            </w:r>
          </w:p>
        </w:tc>
        <w:tc>
          <w:tcPr>
            <w:tcW w:w="1030" w:type="dxa"/>
            <w:gridSpan w:val="3"/>
            <w:tcBorders>
              <w:top w:val="nil"/>
              <w:left w:val="nil"/>
              <w:bottom w:val="nil"/>
              <w:right w:val="nil"/>
            </w:tcBorders>
            <w:shd w:val="clear" w:color="auto" w:fill="auto"/>
            <w:noWrap/>
            <w:vAlign w:val="bottom"/>
            <w:hideMark/>
          </w:tcPr>
          <w:p w14:paraId="4274ADFA"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13,75</w:t>
            </w:r>
          </w:p>
        </w:tc>
      </w:tr>
      <w:tr w:rsidR="006D48C5" w:rsidRPr="005830B3" w14:paraId="037CC5CF" w14:textId="77777777" w:rsidTr="006D48C5">
        <w:tblPrEx>
          <w:jc w:val="left"/>
        </w:tblPrEx>
        <w:trPr>
          <w:trHeight w:val="320"/>
        </w:trPr>
        <w:tc>
          <w:tcPr>
            <w:tcW w:w="4087" w:type="dxa"/>
            <w:gridSpan w:val="3"/>
            <w:tcBorders>
              <w:top w:val="nil"/>
              <w:left w:val="nil"/>
              <w:bottom w:val="nil"/>
              <w:right w:val="nil"/>
            </w:tcBorders>
            <w:shd w:val="clear" w:color="auto" w:fill="auto"/>
            <w:noWrap/>
            <w:vAlign w:val="bottom"/>
            <w:hideMark/>
          </w:tcPr>
          <w:p w14:paraId="56CA9F46" w14:textId="77777777" w:rsidR="005830B3" w:rsidRPr="005830B3" w:rsidRDefault="005830B3" w:rsidP="005830B3">
            <w:pPr>
              <w:ind w:left="183" w:hanging="142"/>
              <w:rPr>
                <w:rFonts w:ascii="Calibri" w:hAnsi="Calibri" w:cs="Calibri"/>
                <w:color w:val="000000"/>
                <w:sz w:val="20"/>
                <w:szCs w:val="20"/>
              </w:rPr>
            </w:pPr>
            <w:r w:rsidRPr="005830B3">
              <w:rPr>
                <w:rFonts w:ascii="Calibri" w:hAnsi="Calibri" w:cs="Calibri"/>
                <w:color w:val="000000"/>
                <w:sz w:val="20"/>
                <w:szCs w:val="20"/>
              </w:rPr>
              <w:t>Aseos y vestuario alumnas</w:t>
            </w:r>
          </w:p>
        </w:tc>
        <w:tc>
          <w:tcPr>
            <w:tcW w:w="1134" w:type="dxa"/>
            <w:gridSpan w:val="2"/>
            <w:tcBorders>
              <w:top w:val="nil"/>
              <w:left w:val="nil"/>
              <w:bottom w:val="nil"/>
              <w:right w:val="nil"/>
            </w:tcBorders>
            <w:shd w:val="clear" w:color="auto" w:fill="auto"/>
            <w:noWrap/>
            <w:vAlign w:val="bottom"/>
            <w:hideMark/>
          </w:tcPr>
          <w:p w14:paraId="364D317F"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41,30</w:t>
            </w:r>
          </w:p>
        </w:tc>
        <w:tc>
          <w:tcPr>
            <w:tcW w:w="2150" w:type="dxa"/>
            <w:gridSpan w:val="5"/>
            <w:tcBorders>
              <w:top w:val="nil"/>
              <w:left w:val="nil"/>
              <w:bottom w:val="nil"/>
              <w:right w:val="nil"/>
            </w:tcBorders>
            <w:shd w:val="clear" w:color="auto" w:fill="auto"/>
            <w:noWrap/>
            <w:vAlign w:val="bottom"/>
            <w:hideMark/>
          </w:tcPr>
          <w:p w14:paraId="4A70B2A6"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3</w:t>
            </w:r>
          </w:p>
        </w:tc>
        <w:tc>
          <w:tcPr>
            <w:tcW w:w="1030" w:type="dxa"/>
            <w:gridSpan w:val="3"/>
            <w:tcBorders>
              <w:top w:val="nil"/>
              <w:left w:val="nil"/>
              <w:bottom w:val="nil"/>
              <w:right w:val="nil"/>
            </w:tcBorders>
            <w:shd w:val="clear" w:color="auto" w:fill="auto"/>
            <w:noWrap/>
            <w:vAlign w:val="bottom"/>
            <w:hideMark/>
          </w:tcPr>
          <w:p w14:paraId="60825827"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13,77</w:t>
            </w:r>
          </w:p>
        </w:tc>
      </w:tr>
      <w:tr w:rsidR="006D48C5" w:rsidRPr="005830B3" w14:paraId="202DC726" w14:textId="77777777" w:rsidTr="006D48C5">
        <w:tblPrEx>
          <w:jc w:val="left"/>
        </w:tblPrEx>
        <w:trPr>
          <w:trHeight w:val="320"/>
        </w:trPr>
        <w:tc>
          <w:tcPr>
            <w:tcW w:w="4087" w:type="dxa"/>
            <w:gridSpan w:val="3"/>
            <w:tcBorders>
              <w:top w:val="nil"/>
              <w:left w:val="nil"/>
              <w:bottom w:val="nil"/>
              <w:right w:val="nil"/>
            </w:tcBorders>
            <w:shd w:val="clear" w:color="auto" w:fill="auto"/>
            <w:noWrap/>
            <w:vAlign w:val="bottom"/>
            <w:hideMark/>
          </w:tcPr>
          <w:p w14:paraId="64BD506B" w14:textId="77777777" w:rsidR="005830B3" w:rsidRPr="005830B3" w:rsidRDefault="005830B3" w:rsidP="005830B3">
            <w:pPr>
              <w:ind w:left="183" w:hanging="142"/>
              <w:rPr>
                <w:rFonts w:ascii="Calibri" w:hAnsi="Calibri" w:cs="Calibri"/>
                <w:color w:val="000000"/>
                <w:sz w:val="20"/>
                <w:szCs w:val="20"/>
              </w:rPr>
            </w:pPr>
            <w:r w:rsidRPr="005830B3">
              <w:rPr>
                <w:rFonts w:ascii="Calibri" w:hAnsi="Calibri" w:cs="Calibri"/>
                <w:color w:val="000000"/>
                <w:sz w:val="20"/>
                <w:szCs w:val="20"/>
              </w:rPr>
              <w:t>Despacho y aseo monitor</w:t>
            </w:r>
          </w:p>
        </w:tc>
        <w:tc>
          <w:tcPr>
            <w:tcW w:w="1134" w:type="dxa"/>
            <w:gridSpan w:val="2"/>
            <w:tcBorders>
              <w:top w:val="nil"/>
              <w:left w:val="nil"/>
              <w:bottom w:val="nil"/>
              <w:right w:val="nil"/>
            </w:tcBorders>
            <w:shd w:val="clear" w:color="auto" w:fill="auto"/>
            <w:noWrap/>
            <w:vAlign w:val="bottom"/>
            <w:hideMark/>
          </w:tcPr>
          <w:p w14:paraId="4DC2F7E1"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19,87</w:t>
            </w:r>
          </w:p>
        </w:tc>
        <w:tc>
          <w:tcPr>
            <w:tcW w:w="2150" w:type="dxa"/>
            <w:gridSpan w:val="5"/>
            <w:tcBorders>
              <w:top w:val="nil"/>
              <w:left w:val="nil"/>
              <w:bottom w:val="nil"/>
              <w:right w:val="nil"/>
            </w:tcBorders>
            <w:shd w:val="clear" w:color="auto" w:fill="auto"/>
            <w:noWrap/>
            <w:vAlign w:val="bottom"/>
            <w:hideMark/>
          </w:tcPr>
          <w:p w14:paraId="4BAC58DD"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10</w:t>
            </w:r>
          </w:p>
        </w:tc>
        <w:tc>
          <w:tcPr>
            <w:tcW w:w="1030" w:type="dxa"/>
            <w:gridSpan w:val="3"/>
            <w:tcBorders>
              <w:top w:val="nil"/>
              <w:left w:val="nil"/>
              <w:bottom w:val="nil"/>
              <w:right w:val="nil"/>
            </w:tcBorders>
            <w:shd w:val="clear" w:color="auto" w:fill="auto"/>
            <w:noWrap/>
            <w:vAlign w:val="bottom"/>
            <w:hideMark/>
          </w:tcPr>
          <w:p w14:paraId="2DDA063B"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1,99</w:t>
            </w:r>
          </w:p>
        </w:tc>
      </w:tr>
      <w:tr w:rsidR="006D48C5" w:rsidRPr="005830B3" w14:paraId="4EBEE902" w14:textId="77777777" w:rsidTr="006D48C5">
        <w:tblPrEx>
          <w:jc w:val="left"/>
        </w:tblPrEx>
        <w:trPr>
          <w:trHeight w:val="320"/>
        </w:trPr>
        <w:tc>
          <w:tcPr>
            <w:tcW w:w="4087" w:type="dxa"/>
            <w:gridSpan w:val="3"/>
            <w:tcBorders>
              <w:top w:val="nil"/>
              <w:left w:val="nil"/>
              <w:bottom w:val="nil"/>
              <w:right w:val="nil"/>
            </w:tcBorders>
            <w:shd w:val="clear" w:color="auto" w:fill="auto"/>
            <w:noWrap/>
            <w:vAlign w:val="bottom"/>
            <w:hideMark/>
          </w:tcPr>
          <w:p w14:paraId="173DBBBF" w14:textId="77777777" w:rsidR="005830B3" w:rsidRPr="005830B3" w:rsidRDefault="005830B3" w:rsidP="005830B3">
            <w:pPr>
              <w:ind w:left="183" w:hanging="142"/>
              <w:rPr>
                <w:rFonts w:ascii="Calibri" w:hAnsi="Calibri" w:cs="Calibri"/>
                <w:color w:val="000000"/>
                <w:sz w:val="20"/>
                <w:szCs w:val="20"/>
              </w:rPr>
            </w:pPr>
            <w:r w:rsidRPr="005830B3">
              <w:rPr>
                <w:rFonts w:ascii="Calibri" w:hAnsi="Calibri" w:cs="Calibri"/>
                <w:color w:val="000000"/>
                <w:sz w:val="20"/>
                <w:szCs w:val="20"/>
              </w:rPr>
              <w:t>Almacén</w:t>
            </w:r>
          </w:p>
        </w:tc>
        <w:tc>
          <w:tcPr>
            <w:tcW w:w="1134" w:type="dxa"/>
            <w:gridSpan w:val="2"/>
            <w:tcBorders>
              <w:top w:val="nil"/>
              <w:left w:val="nil"/>
              <w:bottom w:val="nil"/>
              <w:right w:val="nil"/>
            </w:tcBorders>
            <w:shd w:val="clear" w:color="auto" w:fill="auto"/>
            <w:noWrap/>
            <w:vAlign w:val="bottom"/>
            <w:hideMark/>
          </w:tcPr>
          <w:p w14:paraId="3658580B"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10,55</w:t>
            </w:r>
          </w:p>
        </w:tc>
        <w:tc>
          <w:tcPr>
            <w:tcW w:w="2150" w:type="dxa"/>
            <w:gridSpan w:val="5"/>
            <w:tcBorders>
              <w:top w:val="nil"/>
              <w:left w:val="nil"/>
              <w:bottom w:val="nil"/>
              <w:right w:val="nil"/>
            </w:tcBorders>
            <w:shd w:val="clear" w:color="auto" w:fill="auto"/>
            <w:noWrap/>
            <w:vAlign w:val="bottom"/>
            <w:hideMark/>
          </w:tcPr>
          <w:p w14:paraId="763666AC"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0</w:t>
            </w:r>
          </w:p>
        </w:tc>
        <w:tc>
          <w:tcPr>
            <w:tcW w:w="1030" w:type="dxa"/>
            <w:gridSpan w:val="3"/>
            <w:tcBorders>
              <w:top w:val="nil"/>
              <w:left w:val="nil"/>
              <w:bottom w:val="nil"/>
              <w:right w:val="nil"/>
            </w:tcBorders>
            <w:shd w:val="clear" w:color="auto" w:fill="auto"/>
            <w:noWrap/>
            <w:vAlign w:val="bottom"/>
            <w:hideMark/>
          </w:tcPr>
          <w:p w14:paraId="200DDC08" w14:textId="152B7378" w:rsidR="005830B3" w:rsidRPr="005830B3" w:rsidRDefault="00FE681E" w:rsidP="005830B3">
            <w:pPr>
              <w:jc w:val="center"/>
              <w:rPr>
                <w:rFonts w:ascii="Calibri" w:hAnsi="Calibri" w:cs="Calibri"/>
                <w:color w:val="000000"/>
                <w:sz w:val="20"/>
                <w:szCs w:val="20"/>
              </w:rPr>
            </w:pPr>
            <w:r>
              <w:rPr>
                <w:rFonts w:ascii="Calibri" w:hAnsi="Calibri" w:cs="Calibri"/>
                <w:color w:val="000000"/>
                <w:sz w:val="20"/>
                <w:szCs w:val="20"/>
              </w:rPr>
              <w:t>0,00</w:t>
            </w:r>
          </w:p>
        </w:tc>
      </w:tr>
      <w:tr w:rsidR="006D48C5" w:rsidRPr="005830B3" w14:paraId="2FC3B67B" w14:textId="77777777" w:rsidTr="006D48C5">
        <w:tblPrEx>
          <w:jc w:val="left"/>
        </w:tblPrEx>
        <w:trPr>
          <w:trHeight w:val="320"/>
        </w:trPr>
        <w:tc>
          <w:tcPr>
            <w:tcW w:w="4087" w:type="dxa"/>
            <w:gridSpan w:val="3"/>
            <w:tcBorders>
              <w:top w:val="nil"/>
              <w:left w:val="nil"/>
              <w:bottom w:val="nil"/>
              <w:right w:val="nil"/>
            </w:tcBorders>
            <w:shd w:val="clear" w:color="auto" w:fill="auto"/>
            <w:noWrap/>
            <w:vAlign w:val="bottom"/>
            <w:hideMark/>
          </w:tcPr>
          <w:p w14:paraId="0CFDE438" w14:textId="77777777" w:rsidR="005830B3" w:rsidRPr="005830B3" w:rsidRDefault="005830B3" w:rsidP="005830B3">
            <w:pPr>
              <w:ind w:left="183" w:hanging="142"/>
              <w:rPr>
                <w:rFonts w:ascii="Calibri" w:hAnsi="Calibri" w:cs="Calibri"/>
                <w:color w:val="000000"/>
                <w:sz w:val="20"/>
                <w:szCs w:val="20"/>
              </w:rPr>
            </w:pPr>
            <w:r w:rsidRPr="005830B3">
              <w:rPr>
                <w:rFonts w:ascii="Calibri" w:hAnsi="Calibri" w:cs="Calibri"/>
                <w:color w:val="000000"/>
                <w:sz w:val="20"/>
                <w:szCs w:val="20"/>
              </w:rPr>
              <w:t>Instalaciones</w:t>
            </w:r>
          </w:p>
        </w:tc>
        <w:tc>
          <w:tcPr>
            <w:tcW w:w="1134" w:type="dxa"/>
            <w:gridSpan w:val="2"/>
            <w:tcBorders>
              <w:top w:val="nil"/>
              <w:left w:val="nil"/>
              <w:bottom w:val="nil"/>
              <w:right w:val="nil"/>
            </w:tcBorders>
            <w:shd w:val="clear" w:color="auto" w:fill="auto"/>
            <w:noWrap/>
            <w:vAlign w:val="bottom"/>
            <w:hideMark/>
          </w:tcPr>
          <w:p w14:paraId="032900CE"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9,20</w:t>
            </w:r>
          </w:p>
        </w:tc>
        <w:tc>
          <w:tcPr>
            <w:tcW w:w="2150" w:type="dxa"/>
            <w:gridSpan w:val="5"/>
            <w:tcBorders>
              <w:top w:val="nil"/>
              <w:left w:val="nil"/>
              <w:bottom w:val="nil"/>
              <w:right w:val="nil"/>
            </w:tcBorders>
            <w:shd w:val="clear" w:color="auto" w:fill="auto"/>
            <w:noWrap/>
            <w:vAlign w:val="bottom"/>
            <w:hideMark/>
          </w:tcPr>
          <w:p w14:paraId="571084C0"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0</w:t>
            </w:r>
          </w:p>
        </w:tc>
        <w:tc>
          <w:tcPr>
            <w:tcW w:w="1030" w:type="dxa"/>
            <w:gridSpan w:val="3"/>
            <w:tcBorders>
              <w:top w:val="nil"/>
              <w:left w:val="nil"/>
              <w:bottom w:val="nil"/>
              <w:right w:val="nil"/>
            </w:tcBorders>
            <w:shd w:val="clear" w:color="auto" w:fill="auto"/>
            <w:noWrap/>
            <w:vAlign w:val="bottom"/>
            <w:hideMark/>
          </w:tcPr>
          <w:p w14:paraId="2FC19025" w14:textId="122FC8F6" w:rsidR="005830B3" w:rsidRPr="005830B3" w:rsidRDefault="00FE681E" w:rsidP="005830B3">
            <w:pPr>
              <w:jc w:val="center"/>
              <w:rPr>
                <w:rFonts w:ascii="Calibri" w:hAnsi="Calibri" w:cs="Calibri"/>
                <w:color w:val="000000"/>
                <w:sz w:val="20"/>
                <w:szCs w:val="20"/>
              </w:rPr>
            </w:pPr>
            <w:r>
              <w:rPr>
                <w:rFonts w:ascii="Calibri" w:hAnsi="Calibri" w:cs="Calibri"/>
                <w:color w:val="000000"/>
                <w:sz w:val="20"/>
                <w:szCs w:val="20"/>
              </w:rPr>
              <w:t>0,00</w:t>
            </w:r>
          </w:p>
        </w:tc>
      </w:tr>
      <w:tr w:rsidR="006D48C5" w:rsidRPr="005830B3" w14:paraId="57724F76" w14:textId="77777777" w:rsidTr="006D48C5">
        <w:tblPrEx>
          <w:jc w:val="left"/>
        </w:tblPrEx>
        <w:trPr>
          <w:trHeight w:val="320"/>
        </w:trPr>
        <w:tc>
          <w:tcPr>
            <w:tcW w:w="4087" w:type="dxa"/>
            <w:gridSpan w:val="3"/>
            <w:tcBorders>
              <w:top w:val="nil"/>
              <w:left w:val="nil"/>
              <w:bottom w:val="nil"/>
              <w:right w:val="nil"/>
            </w:tcBorders>
            <w:shd w:val="clear" w:color="auto" w:fill="auto"/>
            <w:noWrap/>
            <w:vAlign w:val="bottom"/>
            <w:hideMark/>
          </w:tcPr>
          <w:p w14:paraId="023C5AC3" w14:textId="77777777" w:rsidR="005830B3" w:rsidRPr="005830B3" w:rsidRDefault="005830B3" w:rsidP="005830B3">
            <w:pPr>
              <w:ind w:left="183" w:hanging="142"/>
              <w:rPr>
                <w:rFonts w:ascii="Calibri" w:hAnsi="Calibri" w:cs="Calibri"/>
                <w:color w:val="000000"/>
                <w:sz w:val="20"/>
                <w:szCs w:val="20"/>
              </w:rPr>
            </w:pPr>
            <w:r w:rsidRPr="005830B3">
              <w:rPr>
                <w:rFonts w:ascii="Calibri" w:hAnsi="Calibri" w:cs="Calibri"/>
                <w:color w:val="000000"/>
                <w:sz w:val="20"/>
                <w:szCs w:val="20"/>
              </w:rPr>
              <w:t>Pista deportiva</w:t>
            </w:r>
          </w:p>
        </w:tc>
        <w:tc>
          <w:tcPr>
            <w:tcW w:w="1134" w:type="dxa"/>
            <w:gridSpan w:val="2"/>
            <w:tcBorders>
              <w:top w:val="nil"/>
              <w:left w:val="nil"/>
              <w:bottom w:val="nil"/>
              <w:right w:val="nil"/>
            </w:tcBorders>
            <w:shd w:val="clear" w:color="auto" w:fill="auto"/>
            <w:noWrap/>
            <w:vAlign w:val="bottom"/>
            <w:hideMark/>
          </w:tcPr>
          <w:p w14:paraId="6072A8A7"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612,90</w:t>
            </w:r>
          </w:p>
        </w:tc>
        <w:tc>
          <w:tcPr>
            <w:tcW w:w="2150" w:type="dxa"/>
            <w:gridSpan w:val="5"/>
            <w:tcBorders>
              <w:top w:val="nil"/>
              <w:left w:val="nil"/>
              <w:bottom w:val="nil"/>
              <w:right w:val="nil"/>
            </w:tcBorders>
            <w:shd w:val="clear" w:color="auto" w:fill="auto"/>
            <w:noWrap/>
            <w:vAlign w:val="bottom"/>
            <w:hideMark/>
          </w:tcPr>
          <w:p w14:paraId="29BD0941"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5</w:t>
            </w:r>
          </w:p>
        </w:tc>
        <w:tc>
          <w:tcPr>
            <w:tcW w:w="1030" w:type="dxa"/>
            <w:gridSpan w:val="3"/>
            <w:tcBorders>
              <w:top w:val="nil"/>
              <w:left w:val="nil"/>
              <w:bottom w:val="nil"/>
              <w:right w:val="nil"/>
            </w:tcBorders>
            <w:shd w:val="clear" w:color="auto" w:fill="auto"/>
            <w:noWrap/>
            <w:vAlign w:val="bottom"/>
            <w:hideMark/>
          </w:tcPr>
          <w:p w14:paraId="5418D363" w14:textId="77777777" w:rsidR="005830B3" w:rsidRPr="005830B3" w:rsidRDefault="005830B3" w:rsidP="005830B3">
            <w:pPr>
              <w:jc w:val="center"/>
              <w:rPr>
                <w:rFonts w:ascii="Calibri" w:hAnsi="Calibri" w:cs="Calibri"/>
                <w:color w:val="000000"/>
                <w:sz w:val="20"/>
                <w:szCs w:val="20"/>
              </w:rPr>
            </w:pPr>
            <w:r w:rsidRPr="005830B3">
              <w:rPr>
                <w:rFonts w:ascii="Calibri" w:hAnsi="Calibri" w:cs="Calibri"/>
                <w:color w:val="000000"/>
                <w:sz w:val="20"/>
                <w:szCs w:val="20"/>
              </w:rPr>
              <w:t>122,58</w:t>
            </w:r>
          </w:p>
        </w:tc>
      </w:tr>
      <w:tr w:rsidR="00EA34B2" w:rsidRPr="005830B3" w14:paraId="0BD05B8F" w14:textId="77777777" w:rsidTr="006D48C5">
        <w:tblPrEx>
          <w:jc w:val="left"/>
        </w:tblPrEx>
        <w:trPr>
          <w:trHeight w:val="320"/>
        </w:trPr>
        <w:tc>
          <w:tcPr>
            <w:tcW w:w="4087" w:type="dxa"/>
            <w:gridSpan w:val="3"/>
            <w:tcBorders>
              <w:top w:val="nil"/>
              <w:left w:val="nil"/>
              <w:bottom w:val="nil"/>
              <w:right w:val="nil"/>
            </w:tcBorders>
            <w:shd w:val="clear" w:color="auto" w:fill="auto"/>
            <w:noWrap/>
            <w:vAlign w:val="bottom"/>
          </w:tcPr>
          <w:p w14:paraId="06B0EA99" w14:textId="77777777" w:rsidR="00EA34B2" w:rsidRPr="005830B3" w:rsidRDefault="00EA34B2" w:rsidP="005830B3">
            <w:pPr>
              <w:ind w:left="183" w:hanging="142"/>
              <w:rPr>
                <w:rFonts w:ascii="Calibri" w:hAnsi="Calibri" w:cs="Calibri"/>
                <w:color w:val="000000"/>
                <w:sz w:val="20"/>
                <w:szCs w:val="20"/>
              </w:rPr>
            </w:pPr>
          </w:p>
        </w:tc>
        <w:tc>
          <w:tcPr>
            <w:tcW w:w="1134" w:type="dxa"/>
            <w:gridSpan w:val="2"/>
            <w:tcBorders>
              <w:top w:val="nil"/>
              <w:left w:val="nil"/>
              <w:bottom w:val="nil"/>
              <w:right w:val="nil"/>
            </w:tcBorders>
            <w:shd w:val="clear" w:color="auto" w:fill="auto"/>
            <w:noWrap/>
            <w:vAlign w:val="bottom"/>
          </w:tcPr>
          <w:p w14:paraId="4C249485" w14:textId="77777777" w:rsidR="00EA34B2" w:rsidRPr="005830B3" w:rsidRDefault="00EA34B2" w:rsidP="005830B3">
            <w:pPr>
              <w:jc w:val="center"/>
              <w:rPr>
                <w:rFonts w:ascii="Calibri" w:hAnsi="Calibri" w:cs="Calibri"/>
                <w:color w:val="000000"/>
                <w:sz w:val="20"/>
                <w:szCs w:val="20"/>
              </w:rPr>
            </w:pPr>
          </w:p>
        </w:tc>
        <w:tc>
          <w:tcPr>
            <w:tcW w:w="2150" w:type="dxa"/>
            <w:gridSpan w:val="5"/>
            <w:tcBorders>
              <w:top w:val="nil"/>
              <w:left w:val="nil"/>
              <w:bottom w:val="nil"/>
              <w:right w:val="nil"/>
            </w:tcBorders>
            <w:shd w:val="clear" w:color="auto" w:fill="auto"/>
            <w:noWrap/>
            <w:vAlign w:val="bottom"/>
          </w:tcPr>
          <w:p w14:paraId="3262A136" w14:textId="77777777" w:rsidR="00EA34B2" w:rsidRPr="005830B3" w:rsidRDefault="00EA34B2" w:rsidP="005830B3">
            <w:pPr>
              <w:jc w:val="center"/>
              <w:rPr>
                <w:rFonts w:ascii="Calibri" w:hAnsi="Calibri" w:cs="Calibri"/>
                <w:color w:val="000000"/>
                <w:sz w:val="20"/>
                <w:szCs w:val="20"/>
              </w:rPr>
            </w:pPr>
          </w:p>
        </w:tc>
        <w:tc>
          <w:tcPr>
            <w:tcW w:w="1030" w:type="dxa"/>
            <w:gridSpan w:val="3"/>
            <w:tcBorders>
              <w:top w:val="nil"/>
              <w:left w:val="nil"/>
              <w:bottom w:val="nil"/>
              <w:right w:val="nil"/>
            </w:tcBorders>
            <w:shd w:val="clear" w:color="auto" w:fill="auto"/>
            <w:noWrap/>
            <w:vAlign w:val="bottom"/>
          </w:tcPr>
          <w:p w14:paraId="0CCF67DE" w14:textId="77777777" w:rsidR="00EA34B2" w:rsidRPr="005830B3" w:rsidRDefault="00EA34B2" w:rsidP="005830B3">
            <w:pPr>
              <w:jc w:val="center"/>
              <w:rPr>
                <w:rFonts w:ascii="Calibri" w:hAnsi="Calibri" w:cs="Calibri"/>
                <w:color w:val="000000"/>
                <w:sz w:val="20"/>
                <w:szCs w:val="20"/>
              </w:rPr>
            </w:pPr>
          </w:p>
        </w:tc>
      </w:tr>
      <w:tr w:rsidR="006D48C5" w:rsidRPr="005830B3" w14:paraId="60D9BCA0" w14:textId="77777777" w:rsidTr="006D48C5">
        <w:tblPrEx>
          <w:jc w:val="left"/>
        </w:tblPrEx>
        <w:trPr>
          <w:gridAfter w:val="1"/>
          <w:wAfter w:w="203" w:type="dxa"/>
          <w:trHeight w:val="320"/>
        </w:trPr>
        <w:tc>
          <w:tcPr>
            <w:tcW w:w="4229" w:type="dxa"/>
            <w:gridSpan w:val="4"/>
            <w:tcBorders>
              <w:top w:val="nil"/>
              <w:left w:val="nil"/>
              <w:bottom w:val="nil"/>
              <w:right w:val="nil"/>
            </w:tcBorders>
            <w:shd w:val="clear" w:color="auto" w:fill="auto"/>
            <w:noWrap/>
            <w:vAlign w:val="bottom"/>
            <w:hideMark/>
          </w:tcPr>
          <w:p w14:paraId="575F3B2E" w14:textId="77777777" w:rsidR="005830B3" w:rsidRPr="005830B3" w:rsidRDefault="005830B3" w:rsidP="005830B3">
            <w:pPr>
              <w:ind w:left="183" w:hanging="142"/>
              <w:rPr>
                <w:rFonts w:ascii="Calibri" w:hAnsi="Calibri" w:cs="Calibri"/>
                <w:b/>
                <w:bCs/>
                <w:color w:val="000000"/>
                <w:sz w:val="20"/>
                <w:szCs w:val="20"/>
              </w:rPr>
            </w:pPr>
            <w:proofErr w:type="gramStart"/>
            <w:r w:rsidRPr="005830B3">
              <w:rPr>
                <w:rFonts w:ascii="Calibri" w:hAnsi="Calibri" w:cs="Calibri"/>
                <w:b/>
                <w:bCs/>
                <w:color w:val="000000"/>
                <w:sz w:val="20"/>
                <w:szCs w:val="20"/>
              </w:rPr>
              <w:t>TOTAL</w:t>
            </w:r>
            <w:proofErr w:type="gramEnd"/>
            <w:r w:rsidRPr="005830B3">
              <w:rPr>
                <w:rFonts w:ascii="Calibri" w:hAnsi="Calibri" w:cs="Calibri"/>
                <w:b/>
                <w:bCs/>
                <w:color w:val="000000"/>
                <w:sz w:val="20"/>
                <w:szCs w:val="20"/>
              </w:rPr>
              <w:t xml:space="preserve"> OCUPACIÓN BLOQUE GIMNASIO</w:t>
            </w:r>
          </w:p>
        </w:tc>
        <w:tc>
          <w:tcPr>
            <w:tcW w:w="1347" w:type="dxa"/>
            <w:gridSpan w:val="3"/>
            <w:tcBorders>
              <w:top w:val="nil"/>
              <w:left w:val="nil"/>
              <w:bottom w:val="nil"/>
              <w:right w:val="nil"/>
            </w:tcBorders>
            <w:shd w:val="clear" w:color="auto" w:fill="auto"/>
            <w:noWrap/>
            <w:vAlign w:val="bottom"/>
            <w:hideMark/>
          </w:tcPr>
          <w:p w14:paraId="7B6E4154" w14:textId="77777777" w:rsidR="005830B3" w:rsidRPr="005830B3" w:rsidRDefault="005830B3" w:rsidP="005830B3">
            <w:pPr>
              <w:jc w:val="center"/>
              <w:rPr>
                <w:rFonts w:ascii="Calibri" w:hAnsi="Calibri" w:cs="Calibri"/>
                <w:b/>
                <w:bCs/>
                <w:color w:val="000000"/>
                <w:sz w:val="20"/>
                <w:szCs w:val="20"/>
              </w:rPr>
            </w:pPr>
          </w:p>
        </w:tc>
        <w:tc>
          <w:tcPr>
            <w:tcW w:w="1609" w:type="dxa"/>
            <w:gridSpan w:val="2"/>
            <w:tcBorders>
              <w:top w:val="nil"/>
              <w:left w:val="nil"/>
              <w:bottom w:val="nil"/>
              <w:right w:val="nil"/>
            </w:tcBorders>
            <w:shd w:val="clear" w:color="auto" w:fill="auto"/>
            <w:noWrap/>
            <w:vAlign w:val="bottom"/>
            <w:hideMark/>
          </w:tcPr>
          <w:p w14:paraId="4FCD29C0" w14:textId="77777777" w:rsidR="005830B3" w:rsidRPr="005830B3" w:rsidRDefault="005830B3" w:rsidP="005830B3">
            <w:pPr>
              <w:jc w:val="center"/>
              <w:rPr>
                <w:sz w:val="20"/>
                <w:szCs w:val="20"/>
              </w:rPr>
            </w:pPr>
          </w:p>
        </w:tc>
        <w:tc>
          <w:tcPr>
            <w:tcW w:w="1013" w:type="dxa"/>
            <w:gridSpan w:val="3"/>
            <w:tcBorders>
              <w:top w:val="nil"/>
              <w:left w:val="nil"/>
              <w:bottom w:val="nil"/>
              <w:right w:val="nil"/>
            </w:tcBorders>
            <w:shd w:val="clear" w:color="auto" w:fill="auto"/>
            <w:noWrap/>
            <w:vAlign w:val="bottom"/>
            <w:hideMark/>
          </w:tcPr>
          <w:p w14:paraId="0CC79CDF" w14:textId="77777777" w:rsidR="005830B3" w:rsidRPr="005830B3" w:rsidRDefault="005830B3" w:rsidP="006D48C5">
            <w:pPr>
              <w:ind w:right="-347"/>
              <w:jc w:val="center"/>
              <w:rPr>
                <w:rFonts w:ascii="Calibri" w:hAnsi="Calibri" w:cs="Calibri"/>
                <w:b/>
                <w:bCs/>
                <w:color w:val="000000"/>
                <w:sz w:val="20"/>
                <w:szCs w:val="20"/>
              </w:rPr>
            </w:pPr>
            <w:r w:rsidRPr="005830B3">
              <w:rPr>
                <w:rFonts w:ascii="Calibri" w:hAnsi="Calibri" w:cs="Calibri"/>
                <w:b/>
                <w:bCs/>
                <w:color w:val="000000"/>
                <w:sz w:val="20"/>
                <w:szCs w:val="20"/>
              </w:rPr>
              <w:t>155,32</w:t>
            </w:r>
          </w:p>
        </w:tc>
      </w:tr>
    </w:tbl>
    <w:p w14:paraId="6B463255" w14:textId="478CA4E0" w:rsidR="005A5132" w:rsidRDefault="005A5132" w:rsidP="006D7CFF">
      <w:pPr>
        <w:pStyle w:val="UZPRRAFO"/>
      </w:pPr>
    </w:p>
    <w:p w14:paraId="799E0FD8" w14:textId="77777777" w:rsidR="00BE3DB7" w:rsidRPr="00947C54" w:rsidRDefault="00BE3DB7" w:rsidP="006D7CFF">
      <w:pPr>
        <w:pStyle w:val="UZPRRAFO"/>
      </w:pPr>
    </w:p>
    <w:p w14:paraId="5761A053" w14:textId="77777777" w:rsidR="006D7CFF" w:rsidRPr="00947C54" w:rsidRDefault="009803A5" w:rsidP="006D7CFF">
      <w:pPr>
        <w:pStyle w:val="UZPRRAFO"/>
      </w:pPr>
      <w:r w:rsidRPr="00947C54">
        <w:t>2.NÚMERO DE SALIDAS Y LONGITUD DE LOS RECORRIDOS DE EVACUACIÓN</w:t>
      </w:r>
    </w:p>
    <w:p w14:paraId="575086B0" w14:textId="77777777" w:rsidR="006D7CFF" w:rsidRPr="00D519B5" w:rsidRDefault="006D7CFF" w:rsidP="006D7CFF">
      <w:pPr>
        <w:pStyle w:val="UZPRRAFO"/>
      </w:pPr>
    </w:p>
    <w:p w14:paraId="5A58AA3D" w14:textId="77777777" w:rsidR="00D519B5" w:rsidRPr="00D519B5" w:rsidRDefault="006D7CFF" w:rsidP="006D7CFF">
      <w:pPr>
        <w:pStyle w:val="UZPRRAFO"/>
      </w:pPr>
      <w:r w:rsidRPr="00D519B5">
        <w:t>Aplicando la Tabla 3.1, debe de existir más de una salida de planta, y la longitud máxima de todo recorrido de evacu</w:t>
      </w:r>
      <w:r w:rsidR="005246B8" w:rsidRPr="00D519B5">
        <w:t xml:space="preserve">ación debe ser </w:t>
      </w:r>
      <w:r w:rsidR="005A5132" w:rsidRPr="00D519B5">
        <w:t>inferior a 50</w:t>
      </w:r>
      <w:r w:rsidR="00D03BB1" w:rsidRPr="00D519B5">
        <w:t xml:space="preserve"> m</w:t>
      </w:r>
      <w:r w:rsidR="005A5132" w:rsidRPr="00D519B5">
        <w:t xml:space="preserve"> </w:t>
      </w:r>
      <w:r w:rsidR="00BE3DB7" w:rsidRPr="00D519B5">
        <w:t xml:space="preserve">al tratarse de </w:t>
      </w:r>
      <w:r w:rsidR="005A5132" w:rsidRPr="00D519B5">
        <w:t>enseñanza secundaria</w:t>
      </w:r>
      <w:r w:rsidR="00BE3DB7" w:rsidRPr="00D519B5">
        <w:t xml:space="preserve">. </w:t>
      </w:r>
    </w:p>
    <w:p w14:paraId="4812B76D" w14:textId="182BDE76" w:rsidR="006D7CFF" w:rsidRPr="00D519B5" w:rsidRDefault="00A32DF6" w:rsidP="00D519B5">
      <w:pPr>
        <w:pStyle w:val="UZPRRAFO"/>
      </w:pPr>
      <w:r w:rsidRPr="00D519B5">
        <w:t xml:space="preserve">En </w:t>
      </w:r>
      <w:r w:rsidR="00D519B5" w:rsidRPr="00D519B5">
        <w:t>el</w:t>
      </w:r>
      <w:r w:rsidRPr="00D519B5">
        <w:t xml:space="preserve"> edificio objeto de este proyecto se cum</w:t>
      </w:r>
      <w:r w:rsidR="005246B8" w:rsidRPr="00D519B5">
        <w:t xml:space="preserve">plen ambos aspectos. </w:t>
      </w:r>
      <w:r w:rsidR="00D519B5" w:rsidRPr="00D519B5">
        <w:t>E</w:t>
      </w:r>
      <w:r w:rsidR="005246B8" w:rsidRPr="00D519B5">
        <w:t>xisten do</w:t>
      </w:r>
      <w:r w:rsidRPr="00D519B5">
        <w:t xml:space="preserve">s salidas </w:t>
      </w:r>
      <w:r w:rsidR="00B3598F" w:rsidRPr="00D519B5">
        <w:t>de</w:t>
      </w:r>
      <w:r w:rsidRPr="00D519B5">
        <w:t xml:space="preserve"> planta </w:t>
      </w:r>
      <w:r w:rsidR="005246B8" w:rsidRPr="00D519B5">
        <w:t xml:space="preserve">en </w:t>
      </w:r>
      <w:r w:rsidR="003101E6" w:rsidRPr="00D519B5">
        <w:t xml:space="preserve">la </w:t>
      </w:r>
      <w:r w:rsidR="005246B8" w:rsidRPr="00D519B5">
        <w:t>planta primera</w:t>
      </w:r>
      <w:r w:rsidR="003101E6" w:rsidRPr="00D519B5">
        <w:t>,</w:t>
      </w:r>
      <w:r w:rsidR="00010805" w:rsidRPr="00D519B5">
        <w:t xml:space="preserve"> </w:t>
      </w:r>
      <w:r w:rsidR="00D519B5" w:rsidRPr="00D519B5">
        <w:t>y en planta baja una salida desde el vestíbulo de la escalera protegida y otra hacia el porche</w:t>
      </w:r>
      <w:r w:rsidR="003101E6" w:rsidRPr="00D519B5">
        <w:t>.</w:t>
      </w:r>
      <w:r w:rsidR="00F615B1" w:rsidRPr="00D519B5">
        <w:t xml:space="preserve"> El gimnasio tiene una salida a través del vestíbulo principal y varias salidas directas al exterior desde la pista deportiva.</w:t>
      </w:r>
    </w:p>
    <w:p w14:paraId="1A46B653" w14:textId="5D94CBFE" w:rsidR="006D7CFF" w:rsidRPr="00D519B5" w:rsidRDefault="00AA5474" w:rsidP="00FE45FC">
      <w:pPr>
        <w:pStyle w:val="UZPRRAFO"/>
      </w:pPr>
      <w:r w:rsidRPr="00D519B5">
        <w:t xml:space="preserve">En ningún caso </w:t>
      </w:r>
      <w:r w:rsidR="00F615B1" w:rsidRPr="00D519B5">
        <w:t xml:space="preserve">se </w:t>
      </w:r>
      <w:r w:rsidRPr="00D519B5">
        <w:t>excede</w:t>
      </w:r>
      <w:r w:rsidR="00F615B1" w:rsidRPr="00D519B5">
        <w:t>n las distancias máximas en los</w:t>
      </w:r>
      <w:r w:rsidRPr="00D519B5">
        <w:t xml:space="preserve"> recorrido</w:t>
      </w:r>
      <w:r w:rsidR="00F615B1" w:rsidRPr="00D519B5">
        <w:t xml:space="preserve">s </w:t>
      </w:r>
      <w:r w:rsidRPr="00D519B5">
        <w:t>desde cualquier origen de evacuación hasta alguna de las salidas de plant</w:t>
      </w:r>
      <w:r w:rsidR="00FE45FC" w:rsidRPr="00D519B5">
        <w:t>a.</w:t>
      </w:r>
    </w:p>
    <w:p w14:paraId="70F7A813" w14:textId="64C76B67" w:rsidR="00D519B5" w:rsidRPr="00D519B5" w:rsidRDefault="00FE45FC" w:rsidP="00D519B5">
      <w:pPr>
        <w:pStyle w:val="UZPRRAFO"/>
      </w:pPr>
      <w:r w:rsidRPr="00D519B5">
        <w:t>En todas las aulas, incluso las específicas de mayor tamaño, la ocupación es inferior a 50 personas y la longitud de los recorridos de evacuación desde cualquier origen hasta la salida del recinto, es inferior a 25m, por lo que pueden contar con una única salida de recinto.</w:t>
      </w:r>
      <w:r w:rsidR="00D519B5" w:rsidRPr="00D519B5">
        <w:t xml:space="preserve"> El recinto de pista deportiva del gimnasio sí tiene más de una salida al tener una ocupación mayor a 100 personas.</w:t>
      </w:r>
    </w:p>
    <w:p w14:paraId="3062AF8F" w14:textId="24D1292B" w:rsidR="00FE45FC" w:rsidRDefault="00FE45FC" w:rsidP="00FE45FC">
      <w:pPr>
        <w:pStyle w:val="UZPRRAFO"/>
        <w:rPr>
          <w:color w:val="FF0000"/>
        </w:rPr>
      </w:pPr>
    </w:p>
    <w:p w14:paraId="0725193C" w14:textId="77777777" w:rsidR="00D22A40" w:rsidRPr="00D22A40" w:rsidRDefault="00D22A40" w:rsidP="00FE45FC">
      <w:pPr>
        <w:pStyle w:val="UZPRRAFO"/>
      </w:pPr>
    </w:p>
    <w:p w14:paraId="25CD3D36" w14:textId="6F0C95BF" w:rsidR="006D7CFF" w:rsidRPr="00D22A40" w:rsidRDefault="009803A5" w:rsidP="006E0AF8">
      <w:pPr>
        <w:pStyle w:val="UZPRRAFO"/>
        <w:outlineLvl w:val="0"/>
      </w:pPr>
      <w:r w:rsidRPr="00D22A40">
        <w:t>3. DIMENSIONADO DE LOS MEDIOS DE EVACUACIÓN</w:t>
      </w:r>
    </w:p>
    <w:p w14:paraId="4DB1F6CA" w14:textId="77777777" w:rsidR="004218A2" w:rsidRPr="00D22A40" w:rsidRDefault="004218A2" w:rsidP="004218A2">
      <w:pPr>
        <w:pStyle w:val="UZPRRAFO"/>
      </w:pPr>
    </w:p>
    <w:p w14:paraId="3F5589BC" w14:textId="32A8AB9D" w:rsidR="004218A2" w:rsidRPr="00D22A40" w:rsidRDefault="004218A2" w:rsidP="004218A2">
      <w:pPr>
        <w:pStyle w:val="UZPRRAFO"/>
      </w:pPr>
      <w:r w:rsidRPr="00D22A40">
        <w:t>Hemos adoptado los valores de ocupación por planta</w:t>
      </w:r>
      <w:r w:rsidR="00AA5474" w:rsidRPr="00D22A40">
        <w:t xml:space="preserve"> máxim</w:t>
      </w:r>
      <w:r w:rsidR="00FE45FC" w:rsidRPr="00D22A40">
        <w:t>os</w:t>
      </w:r>
      <w:r w:rsidRPr="00D22A40">
        <w:t xml:space="preserve"> calculados en el apartado anterior, a pesar de que, debido al carácter alternativo en el uso de algunos espacios, la ocupación real </w:t>
      </w:r>
      <w:r w:rsidR="00D22A40" w:rsidRPr="00D22A40">
        <w:t xml:space="preserve">podría </w:t>
      </w:r>
      <w:r w:rsidRPr="00D22A40">
        <w:t>ser menor. Contamos, así, con unos márgenes de seguridad aún mayores.</w:t>
      </w:r>
    </w:p>
    <w:p w14:paraId="4F91CFC8" w14:textId="77777777" w:rsidR="00A87C3E" w:rsidRPr="00D22A40" w:rsidRDefault="00A87C3E">
      <w:pPr>
        <w:rPr>
          <w:sz w:val="19"/>
          <w:szCs w:val="20"/>
          <w:u w:val="single"/>
        </w:rPr>
      </w:pPr>
    </w:p>
    <w:p w14:paraId="27DD075F" w14:textId="77777777" w:rsidR="006D7CFF" w:rsidRPr="00D22A40" w:rsidRDefault="006D7CFF" w:rsidP="006D7CFF">
      <w:pPr>
        <w:pStyle w:val="UZPRRAFO"/>
      </w:pPr>
      <w:r w:rsidRPr="00D22A40">
        <w:t xml:space="preserve">Según la </w:t>
      </w:r>
      <w:r w:rsidRPr="00D22A40">
        <w:rPr>
          <w:b/>
        </w:rPr>
        <w:t>Tabla 4.1</w:t>
      </w:r>
      <w:r w:rsidRPr="00D22A40">
        <w:t>, los elementos de evacuación están dimensionados suficientemente:</w:t>
      </w:r>
    </w:p>
    <w:p w14:paraId="1610EC9C" w14:textId="77777777" w:rsidR="004E21E9" w:rsidRPr="00D22A40" w:rsidRDefault="004E21E9" w:rsidP="00D022FC">
      <w:pPr>
        <w:pStyle w:val="UZPRRAFO"/>
        <w:ind w:firstLine="0"/>
      </w:pPr>
    </w:p>
    <w:p w14:paraId="22425B51" w14:textId="77777777" w:rsidR="007A02F9" w:rsidRDefault="007A02F9">
      <w:pPr>
        <w:rPr>
          <w:rFonts w:ascii="Arial" w:eastAsia="Times New Roman" w:hAnsi="Arial" w:cs="Times New Roman"/>
          <w:i/>
          <w:sz w:val="19"/>
          <w:szCs w:val="20"/>
          <w:lang w:val="es-ES" w:eastAsia="es-ES"/>
        </w:rPr>
      </w:pPr>
      <w:r>
        <w:rPr>
          <w:i/>
        </w:rPr>
        <w:br w:type="page"/>
      </w:r>
    </w:p>
    <w:p w14:paraId="01C586D6" w14:textId="48B6A770" w:rsidR="00180D34" w:rsidRPr="00D22A40" w:rsidRDefault="006D7CFF" w:rsidP="006E0AF8">
      <w:pPr>
        <w:pStyle w:val="UZPRRAFO"/>
        <w:outlineLvl w:val="0"/>
        <w:rPr>
          <w:i/>
        </w:rPr>
      </w:pPr>
      <w:r w:rsidRPr="00D22A40">
        <w:rPr>
          <w:i/>
        </w:rPr>
        <w:lastRenderedPageBreak/>
        <w:t>Planta</w:t>
      </w:r>
      <w:r w:rsidR="00195868" w:rsidRPr="00D22A40">
        <w:rPr>
          <w:i/>
        </w:rPr>
        <w:t xml:space="preserve"> Primera</w:t>
      </w:r>
    </w:p>
    <w:p w14:paraId="4D8636E4" w14:textId="02CBE2F9" w:rsidR="00180D34" w:rsidRPr="005355C3" w:rsidRDefault="00180D34" w:rsidP="00180D34">
      <w:pPr>
        <w:pStyle w:val="UZPRRAFO"/>
      </w:pPr>
      <w:r w:rsidRPr="005355C3">
        <w:t>Existen dos escaleras, salidas de planta en planta</w:t>
      </w:r>
      <w:r w:rsidR="00195868" w:rsidRPr="005355C3">
        <w:t xml:space="preserve"> 1ª</w:t>
      </w:r>
      <w:r w:rsidRPr="005355C3">
        <w:t>. Una de las escaleras es protegida, por lo que no es preciso suponerla inutilizada a efectos del cálculo de la capacidad de evacuación.</w:t>
      </w:r>
    </w:p>
    <w:p w14:paraId="609D02C1" w14:textId="62CF15FD" w:rsidR="00195868" w:rsidRPr="005355C3" w:rsidRDefault="00195868" w:rsidP="00180D34">
      <w:pPr>
        <w:pStyle w:val="UZPRRAFO"/>
      </w:pPr>
      <w:r w:rsidRPr="005355C3">
        <w:t xml:space="preserve">En un uso normal, la ocupación se dividiría a partes iguales entre las dos escaleras. </w:t>
      </w:r>
    </w:p>
    <w:p w14:paraId="7D95DDDA" w14:textId="28251281" w:rsidR="00195868" w:rsidRPr="005355C3" w:rsidRDefault="00195868" w:rsidP="00180D34">
      <w:pPr>
        <w:pStyle w:val="UZPRRAFO"/>
      </w:pPr>
      <w:r w:rsidRPr="005355C3">
        <w:t xml:space="preserve">Ocupación máxima planta 1ª: </w:t>
      </w:r>
      <w:r w:rsidR="005355C3" w:rsidRPr="005355C3">
        <w:t>12</w:t>
      </w:r>
      <w:r w:rsidR="00015AEE">
        <w:t>3</w:t>
      </w:r>
      <w:r w:rsidRPr="005355C3">
        <w:t xml:space="preserve"> personas</w:t>
      </w:r>
    </w:p>
    <w:p w14:paraId="35BB982C" w14:textId="09F87245" w:rsidR="00195868" w:rsidRPr="00093154" w:rsidRDefault="00195868" w:rsidP="00180D34">
      <w:pPr>
        <w:pStyle w:val="UZPRRAFO"/>
      </w:pPr>
      <w:r w:rsidRPr="00093154">
        <w:t xml:space="preserve">Ocupación que corresponde a la escalera no protegida en uso normal: </w:t>
      </w:r>
      <w:r w:rsidR="000D1636" w:rsidRPr="00093154">
        <w:t>(</w:t>
      </w:r>
      <w:r w:rsidR="005355C3" w:rsidRPr="00093154">
        <w:t>12</w:t>
      </w:r>
      <w:r w:rsidR="00015AEE">
        <w:t>3</w:t>
      </w:r>
      <w:r w:rsidR="000D1636" w:rsidRPr="00093154">
        <w:t>/2)</w:t>
      </w:r>
      <w:r w:rsidRPr="00093154">
        <w:t xml:space="preserve"> </w:t>
      </w:r>
      <w:r w:rsidR="000D1636" w:rsidRPr="00093154">
        <w:t xml:space="preserve">= </w:t>
      </w:r>
      <w:r w:rsidR="005355C3" w:rsidRPr="00093154">
        <w:t>62</w:t>
      </w:r>
      <w:r w:rsidRPr="00093154">
        <w:t xml:space="preserve"> personas</w:t>
      </w:r>
    </w:p>
    <w:p w14:paraId="014F89A6" w14:textId="36C409C0" w:rsidR="000A61FA" w:rsidRPr="00093154" w:rsidRDefault="000A61FA" w:rsidP="00180D34">
      <w:pPr>
        <w:pStyle w:val="UZPRRAFO"/>
      </w:pPr>
      <w:r w:rsidRPr="00093154">
        <w:t>Evacuación descendente A</w:t>
      </w:r>
      <w:r w:rsidR="00450EA9" w:rsidRPr="00093154">
        <w:t xml:space="preserve"> </w:t>
      </w:r>
      <w:r w:rsidR="00450EA9" w:rsidRPr="00093154">
        <w:rPr>
          <w:rFonts w:cs="Arial"/>
        </w:rPr>
        <w:t>≥</w:t>
      </w:r>
      <w:r w:rsidRPr="00093154">
        <w:t xml:space="preserve"> P/160</w:t>
      </w:r>
      <w:r w:rsidR="000D1636" w:rsidRPr="00093154">
        <w:t xml:space="preserve"> = </w:t>
      </w:r>
      <w:r w:rsidR="005355C3" w:rsidRPr="00093154">
        <w:t xml:space="preserve">0,39 </w:t>
      </w:r>
      <w:r w:rsidR="00E43F91" w:rsidRPr="00093154">
        <w:t>m</w:t>
      </w:r>
    </w:p>
    <w:p w14:paraId="75721C58" w14:textId="27115FC6" w:rsidR="00131C75" w:rsidRPr="00093154" w:rsidRDefault="004177F6" w:rsidP="00180D34">
      <w:pPr>
        <w:pStyle w:val="UZPRRAFO"/>
      </w:pPr>
      <w:r w:rsidRPr="00093154">
        <w:t>El ancho de la escalera no protegida proyectada es de 2,</w:t>
      </w:r>
      <w:r w:rsidR="00093154" w:rsidRPr="00093154">
        <w:t>20</w:t>
      </w:r>
      <w:r w:rsidRPr="00093154">
        <w:t>m libres de paso.</w:t>
      </w:r>
    </w:p>
    <w:p w14:paraId="41E79534" w14:textId="77777777" w:rsidR="00876049" w:rsidRPr="00C130F9" w:rsidRDefault="00876049" w:rsidP="00180D34">
      <w:pPr>
        <w:pStyle w:val="UZPRRAFO"/>
        <w:rPr>
          <w:color w:val="FF0000"/>
        </w:rPr>
      </w:pPr>
    </w:p>
    <w:p w14:paraId="36CEAC3D" w14:textId="707EACFC" w:rsidR="00180D34" w:rsidRDefault="00180D34" w:rsidP="00180D34">
      <w:pPr>
        <w:pStyle w:val="UZPRRAFO"/>
      </w:pPr>
      <w:r w:rsidRPr="007451BD">
        <w:t xml:space="preserve">Para el dimensionado del ancho de la escalera </w:t>
      </w:r>
      <w:r w:rsidR="00876049" w:rsidRPr="007451BD">
        <w:t xml:space="preserve">protegida </w:t>
      </w:r>
      <w:r w:rsidRPr="007451BD">
        <w:t xml:space="preserve">y de las puertas de acceso y salida a ella, consideramos </w:t>
      </w:r>
      <w:proofErr w:type="gramStart"/>
      <w:r w:rsidRPr="007451BD">
        <w:t>que</w:t>
      </w:r>
      <w:proofErr w:type="gramEnd"/>
      <w:r w:rsidRPr="007451BD">
        <w:t xml:space="preserve"> </w:t>
      </w:r>
      <w:r w:rsidR="00876049" w:rsidRPr="007451BD">
        <w:t>en la hipótesis más desfavorable</w:t>
      </w:r>
      <w:r w:rsidR="00ED6D28" w:rsidRPr="007451BD">
        <w:t>, la otra escalera estará bloqueada y se</w:t>
      </w:r>
      <w:r w:rsidR="00876049" w:rsidRPr="007451BD">
        <w:t xml:space="preserve"> evacuará </w:t>
      </w:r>
      <w:r w:rsidR="00ED6D28" w:rsidRPr="007451BD">
        <w:t>la</w:t>
      </w:r>
      <w:r w:rsidR="00876049" w:rsidRPr="007451BD">
        <w:t xml:space="preserve"> totalidad </w:t>
      </w:r>
      <w:r w:rsidR="00ED6D28" w:rsidRPr="007451BD">
        <w:t xml:space="preserve">de la ocupación </w:t>
      </w:r>
      <w:r w:rsidR="00876049" w:rsidRPr="007451BD">
        <w:t>por est</w:t>
      </w:r>
      <w:r w:rsidR="00ED6D28" w:rsidRPr="007451BD">
        <w:t>a escalera.</w:t>
      </w:r>
      <w:r w:rsidR="00C86AA7">
        <w:t xml:space="preserve"> Además, en la fase I </w:t>
      </w:r>
      <w:r w:rsidR="004451EE">
        <w:t xml:space="preserve">hay otras dos escaleras, y deberá considerarse una de ellas bloqueada, por lo que la mitad de la ocupación de la planta primera se sumará también a la escalera protegida. </w:t>
      </w:r>
    </w:p>
    <w:p w14:paraId="1456EF7D" w14:textId="77777777" w:rsidR="00C86AA7" w:rsidRPr="007451BD" w:rsidRDefault="00C86AA7" w:rsidP="00180D34">
      <w:pPr>
        <w:pStyle w:val="UZPRRAFO"/>
      </w:pPr>
    </w:p>
    <w:p w14:paraId="31DD271D" w14:textId="2D5A1D1C" w:rsidR="00ED6D28" w:rsidRDefault="00ED6D28" w:rsidP="00180D34">
      <w:pPr>
        <w:pStyle w:val="UZPRRAFO"/>
      </w:pPr>
      <w:r w:rsidRPr="007451BD">
        <w:t>Ocupación de la planta primera</w:t>
      </w:r>
      <w:r w:rsidR="004451EE">
        <w:t xml:space="preserve"> (ampliación)</w:t>
      </w:r>
      <w:r w:rsidR="007451BD" w:rsidRPr="007451BD">
        <w:t>: 12</w:t>
      </w:r>
      <w:r w:rsidR="00015AEE">
        <w:t>3</w:t>
      </w:r>
      <w:r w:rsidRPr="007451BD">
        <w:t xml:space="preserve"> personas</w:t>
      </w:r>
    </w:p>
    <w:p w14:paraId="6881171D" w14:textId="13133A9D" w:rsidR="004451EE" w:rsidRDefault="004451EE" w:rsidP="00180D34">
      <w:pPr>
        <w:pStyle w:val="UZPRRAFO"/>
      </w:pPr>
      <w:r>
        <w:t>Ocupación planta primera fase existente: 620 personas</w:t>
      </w:r>
    </w:p>
    <w:p w14:paraId="63BC49A9" w14:textId="393CBECC" w:rsidR="004451EE" w:rsidRPr="007451BD" w:rsidRDefault="004451EE" w:rsidP="00180D34">
      <w:pPr>
        <w:pStyle w:val="UZPRRAFO"/>
      </w:pPr>
      <w:r>
        <w:t>Ocupación total escalera protegida: 43</w:t>
      </w:r>
      <w:r w:rsidR="00015AEE">
        <w:t>3</w:t>
      </w:r>
      <w:r>
        <w:t xml:space="preserve"> personas</w:t>
      </w:r>
    </w:p>
    <w:p w14:paraId="2847B3F3" w14:textId="693FA32C" w:rsidR="00AA02B6" w:rsidRPr="007451BD" w:rsidRDefault="00AA02B6" w:rsidP="000441F9">
      <w:pPr>
        <w:pStyle w:val="UZPRRAFO"/>
      </w:pPr>
      <w:r w:rsidRPr="007451BD">
        <w:t>Calculando el ancho según la fórmula de la tabla 4.1. del DB SI:</w:t>
      </w:r>
    </w:p>
    <w:p w14:paraId="14378C9B" w14:textId="4842085D" w:rsidR="00270416" w:rsidRPr="007451BD" w:rsidRDefault="00ED6D28" w:rsidP="00AA02B6">
      <w:pPr>
        <w:pStyle w:val="UZPRRAFO"/>
        <w:jc w:val="center"/>
      </w:pPr>
      <w:r w:rsidRPr="007451BD">
        <w:t xml:space="preserve">E </w:t>
      </w:r>
      <w:r w:rsidRPr="007451BD">
        <w:rPr>
          <w:rFonts w:cs="Arial"/>
        </w:rPr>
        <w:t>≤</w:t>
      </w:r>
      <w:r w:rsidRPr="007451BD">
        <w:t xml:space="preserve"> 3S + 160A</w:t>
      </w:r>
      <w:r w:rsidR="001E7218" w:rsidRPr="007451BD">
        <w:rPr>
          <w:vertAlign w:val="subscript"/>
        </w:rPr>
        <w:t>S</w:t>
      </w:r>
    </w:p>
    <w:p w14:paraId="2CA9C64D" w14:textId="24E6008F" w:rsidR="000441F9" w:rsidRPr="00774718" w:rsidRDefault="00270416" w:rsidP="000441F9">
      <w:pPr>
        <w:pStyle w:val="UZPRRAFO"/>
      </w:pPr>
      <w:r w:rsidRPr="00774718">
        <w:t>S</w:t>
      </w:r>
      <w:r w:rsidR="000441F9" w:rsidRPr="00774718">
        <w:t>iendo</w:t>
      </w:r>
      <w:r w:rsidRPr="00774718">
        <w:t>:</w:t>
      </w:r>
      <w:r w:rsidR="000441F9" w:rsidRPr="00774718">
        <w:t xml:space="preserve"> E la ocupació</w:t>
      </w:r>
      <w:r w:rsidRPr="00774718">
        <w:t>n,</w:t>
      </w:r>
      <w:r w:rsidR="000441F9" w:rsidRPr="00774718">
        <w:t xml:space="preserve"> As el ancho de la escalera en el desembarco en la planta de salida del edificio</w:t>
      </w:r>
      <w:r w:rsidRPr="00774718">
        <w:t xml:space="preserve"> y S la superficie útil del recinto, o bien de la escalera protegida en el conjunto de las plantas de las que provienen las personas, incluyendo la superficie de los tramos, de los rellanos y de las mesetas intermedias</w:t>
      </w:r>
      <w:r w:rsidR="000441F9" w:rsidRPr="00774718">
        <w:t>.</w:t>
      </w:r>
    </w:p>
    <w:p w14:paraId="5CEF040E" w14:textId="7327331B" w:rsidR="00270416" w:rsidRPr="00C86AA7" w:rsidRDefault="00C86AA7" w:rsidP="000441F9">
      <w:pPr>
        <w:pStyle w:val="UZPRRAFO"/>
      </w:pPr>
      <w:r w:rsidRPr="00C86AA7">
        <w:t xml:space="preserve">El ancho de paso </w:t>
      </w:r>
      <w:r w:rsidR="004451EE">
        <w:t>sería 1,3</w:t>
      </w:r>
      <w:r w:rsidR="00015AEE">
        <w:t>2</w:t>
      </w:r>
      <w:r w:rsidR="004451EE">
        <w:t xml:space="preserve"> </w:t>
      </w:r>
      <w:r w:rsidRPr="00C86AA7">
        <w:t xml:space="preserve">m. </w:t>
      </w:r>
    </w:p>
    <w:p w14:paraId="11B1DCE9" w14:textId="12CD6A51" w:rsidR="00AA02B6" w:rsidRPr="000C268F" w:rsidRDefault="000C268F" w:rsidP="000441F9">
      <w:pPr>
        <w:pStyle w:val="UZPRRAFO"/>
      </w:pPr>
      <w:r w:rsidRPr="000C268F">
        <w:t xml:space="preserve">Según </w:t>
      </w:r>
      <w:r w:rsidR="00AA02B6" w:rsidRPr="000C268F">
        <w:t xml:space="preserve">la “Tabla 4.2. Capacidad de evacuación de escaleras en función de su anchura”, se obtiene un ancho de </w:t>
      </w:r>
      <w:r w:rsidRPr="000C268F">
        <w:t>1,8</w:t>
      </w:r>
      <w:r w:rsidR="00AA02B6" w:rsidRPr="000C268F">
        <w:t>0m. Tomamos este valor como ancho de paso exigido para la escalera, al ser más desfavorable.</w:t>
      </w:r>
    </w:p>
    <w:p w14:paraId="60FDED37" w14:textId="3A4B07A0" w:rsidR="00AA02B6" w:rsidRPr="000C268F" w:rsidRDefault="00AA02B6" w:rsidP="000441F9">
      <w:pPr>
        <w:pStyle w:val="UZPRRAFO"/>
      </w:pPr>
      <w:r w:rsidRPr="000C268F">
        <w:t>La escalera proyectada tiene un ancho de 2,</w:t>
      </w:r>
      <w:r w:rsidR="000C268F" w:rsidRPr="000C268F">
        <w:t>2</w:t>
      </w:r>
      <w:r w:rsidRPr="000C268F">
        <w:t xml:space="preserve">0m libres de paso, lo que supondría una capacidad de evacuación de </w:t>
      </w:r>
      <w:r w:rsidR="000C268F" w:rsidRPr="000C268F">
        <w:t>566</w:t>
      </w:r>
      <w:r w:rsidRPr="000C268F">
        <w:t xml:space="preserve"> personas, por lo que cumple lo exigido en el DB-SI.</w:t>
      </w:r>
    </w:p>
    <w:p w14:paraId="587B7430" w14:textId="77777777" w:rsidR="00270416" w:rsidRPr="000C268F" w:rsidRDefault="00270416" w:rsidP="000441F9">
      <w:pPr>
        <w:pStyle w:val="UZPRRAFO"/>
      </w:pPr>
    </w:p>
    <w:p w14:paraId="25B7726B" w14:textId="491D7B71" w:rsidR="00180D34" w:rsidRPr="00F42998" w:rsidRDefault="00180D34" w:rsidP="0042592C">
      <w:pPr>
        <w:pStyle w:val="UZPRRAFO"/>
      </w:pPr>
      <w:r w:rsidRPr="00F42998">
        <w:t xml:space="preserve">Puertas de </w:t>
      </w:r>
      <w:r w:rsidR="0042592C" w:rsidRPr="00F42998">
        <w:t>acceso</w:t>
      </w:r>
      <w:r w:rsidRPr="00F42998">
        <w:t xml:space="preserve"> a escalera protegida en planta</w:t>
      </w:r>
      <w:r w:rsidR="0042592C" w:rsidRPr="00F42998">
        <w:t xml:space="preserve"> </w:t>
      </w:r>
      <w:r w:rsidRPr="00F42998">
        <w:t>1ª:</w:t>
      </w:r>
    </w:p>
    <w:p w14:paraId="09AD2F58" w14:textId="449CE2ED" w:rsidR="00180D34" w:rsidRPr="00F42998" w:rsidRDefault="00180D34" w:rsidP="00180D34">
      <w:pPr>
        <w:pStyle w:val="UZPRRAFO"/>
      </w:pPr>
      <w:r w:rsidRPr="00F42998">
        <w:t xml:space="preserve">A ≥ P/200 </w:t>
      </w:r>
    </w:p>
    <w:p w14:paraId="51BA6DD2" w14:textId="4205E7DB" w:rsidR="0042592C" w:rsidRPr="00F42998" w:rsidRDefault="00833C87" w:rsidP="00180D34">
      <w:pPr>
        <w:pStyle w:val="UZPRRAFO"/>
      </w:pPr>
      <w:r w:rsidRPr="00F42998">
        <w:t>Para que las dos puertas sean de igual dimensión, t</w:t>
      </w:r>
      <w:r w:rsidR="0042592C" w:rsidRPr="00F42998">
        <w:t xml:space="preserve">omando la ocupación mayor que corresponde a la </w:t>
      </w:r>
      <w:r w:rsidRPr="00F42998">
        <w:t>fase existente</w:t>
      </w:r>
      <w:r w:rsidR="0042592C" w:rsidRPr="00F42998">
        <w:t>:</w:t>
      </w:r>
    </w:p>
    <w:p w14:paraId="1376ABAF" w14:textId="5B452C6C" w:rsidR="0042592C" w:rsidRPr="00F42998" w:rsidRDefault="0042592C" w:rsidP="00180D34">
      <w:pPr>
        <w:pStyle w:val="UZPRRAFO"/>
      </w:pPr>
      <w:r w:rsidRPr="00F42998">
        <w:t>A = 3</w:t>
      </w:r>
      <w:r w:rsidR="00833C87" w:rsidRPr="00F42998">
        <w:t>10</w:t>
      </w:r>
      <w:r w:rsidRPr="00F42998">
        <w:t>/200 = 1,</w:t>
      </w:r>
      <w:r w:rsidR="00833C87" w:rsidRPr="00F42998">
        <w:t>55</w:t>
      </w:r>
      <w:r w:rsidRPr="00F42998">
        <w:t>m.</w:t>
      </w:r>
    </w:p>
    <w:p w14:paraId="104C3E6F" w14:textId="3149B347" w:rsidR="00180D34" w:rsidRPr="007A02F9" w:rsidRDefault="00180D34" w:rsidP="00AA02B6">
      <w:pPr>
        <w:pStyle w:val="UZPRRAFO"/>
      </w:pPr>
      <w:r w:rsidRPr="007A02F9">
        <w:t xml:space="preserve">Se ha proyectado </w:t>
      </w:r>
      <w:r w:rsidR="00AF296D" w:rsidRPr="007A02F9">
        <w:t xml:space="preserve">una </w:t>
      </w:r>
      <w:r w:rsidRPr="007A02F9">
        <w:t>puerta de dos hojas con un ancho de paso total de 2,0</w:t>
      </w:r>
      <w:r w:rsidR="0042592C" w:rsidRPr="007A02F9">
        <w:t>0</w:t>
      </w:r>
      <w:r w:rsidRPr="007A02F9">
        <w:t xml:space="preserve"> m.</w:t>
      </w:r>
    </w:p>
    <w:p w14:paraId="53E84281" w14:textId="77777777" w:rsidR="00180D34" w:rsidRPr="007A02F9" w:rsidRDefault="00180D34" w:rsidP="006E0AF8">
      <w:pPr>
        <w:pStyle w:val="UZPRRAFO"/>
        <w:outlineLvl w:val="0"/>
        <w:rPr>
          <w:i/>
        </w:rPr>
      </w:pPr>
    </w:p>
    <w:p w14:paraId="577899F1" w14:textId="77777777" w:rsidR="007A02F9" w:rsidRDefault="007A02F9">
      <w:pPr>
        <w:rPr>
          <w:rFonts w:ascii="Arial" w:eastAsia="Times New Roman" w:hAnsi="Arial" w:cs="Times New Roman"/>
          <w:i/>
          <w:sz w:val="19"/>
          <w:szCs w:val="20"/>
          <w:lang w:val="es-ES" w:eastAsia="es-ES"/>
        </w:rPr>
      </w:pPr>
      <w:r>
        <w:rPr>
          <w:i/>
        </w:rPr>
        <w:br w:type="page"/>
      </w:r>
    </w:p>
    <w:p w14:paraId="2251D83E" w14:textId="2BCFA1A2" w:rsidR="006D7CFF" w:rsidRPr="007A02F9" w:rsidRDefault="00180D34" w:rsidP="006E0AF8">
      <w:pPr>
        <w:pStyle w:val="UZPRRAFO"/>
        <w:outlineLvl w:val="0"/>
        <w:rPr>
          <w:i/>
        </w:rPr>
      </w:pPr>
      <w:r w:rsidRPr="007A02F9">
        <w:rPr>
          <w:i/>
        </w:rPr>
        <w:lastRenderedPageBreak/>
        <w:t xml:space="preserve">Planta </w:t>
      </w:r>
      <w:r w:rsidR="006D7CFF" w:rsidRPr="007A02F9">
        <w:rPr>
          <w:i/>
        </w:rPr>
        <w:t>Baja</w:t>
      </w:r>
    </w:p>
    <w:p w14:paraId="6ADB949A" w14:textId="5F802B51" w:rsidR="0089150C" w:rsidRDefault="009A39AC" w:rsidP="0042592C">
      <w:pPr>
        <w:pStyle w:val="UZPRRAFO"/>
      </w:pPr>
      <w:r w:rsidRPr="0089150C">
        <w:t xml:space="preserve">La planta baja </w:t>
      </w:r>
      <w:r w:rsidR="006B1EE8" w:rsidRPr="0089150C">
        <w:t>recibe</w:t>
      </w:r>
      <w:r w:rsidR="00010805" w:rsidRPr="0089150C">
        <w:t xml:space="preserve"> </w:t>
      </w:r>
      <w:r w:rsidRPr="0089150C">
        <w:t>el flujo de la planta</w:t>
      </w:r>
      <w:r w:rsidR="0089150C" w:rsidRPr="0089150C">
        <w:t xml:space="preserve"> </w:t>
      </w:r>
      <w:r w:rsidRPr="0089150C">
        <w:t>primera</w:t>
      </w:r>
      <w:r w:rsidR="00B57DEF" w:rsidRPr="0089150C">
        <w:t xml:space="preserve">: </w:t>
      </w:r>
      <w:r w:rsidR="0089150C" w:rsidRPr="0089150C">
        <w:t>43</w:t>
      </w:r>
      <w:r w:rsidR="00015AEE">
        <w:t>3</w:t>
      </w:r>
      <w:r w:rsidR="00B635E9" w:rsidRPr="0089150C">
        <w:t xml:space="preserve"> personas</w:t>
      </w:r>
      <w:r w:rsidR="007C7F4A" w:rsidRPr="0089150C">
        <w:t xml:space="preserve"> máximo</w:t>
      </w:r>
      <w:r w:rsidR="00B635E9" w:rsidRPr="0089150C">
        <w:t>.</w:t>
      </w:r>
      <w:r w:rsidR="00EE070B" w:rsidRPr="0089150C">
        <w:t xml:space="preserve"> </w:t>
      </w:r>
      <w:r w:rsidR="00730725" w:rsidRPr="0089150C">
        <w:t>E</w:t>
      </w:r>
      <w:r w:rsidR="006B1EE8" w:rsidRPr="0089150C">
        <w:t xml:space="preserve">l uso normal del colegio llevará a dividir el flujo de las plantas superiores entre las dos escaleras en función </w:t>
      </w:r>
      <w:r w:rsidR="00730725" w:rsidRPr="0089150C">
        <w:t xml:space="preserve">de su proximidad con </w:t>
      </w:r>
      <w:r w:rsidR="00D84DB2" w:rsidRPr="0089150C">
        <w:t>los orígenes de evacuación</w:t>
      </w:r>
      <w:r w:rsidR="00730725" w:rsidRPr="0089150C">
        <w:t xml:space="preserve">, pero en el caso </w:t>
      </w:r>
      <w:r w:rsidR="00D84DB2" w:rsidRPr="0089150C">
        <w:t>de bloqueo de la escalera principal</w:t>
      </w:r>
      <w:r w:rsidR="00730725" w:rsidRPr="0089150C">
        <w:t>, toda la ocupación bajaría por la escalera proteg</w:t>
      </w:r>
      <w:r w:rsidR="0042592C" w:rsidRPr="0089150C">
        <w:t xml:space="preserve">ida. </w:t>
      </w:r>
    </w:p>
    <w:p w14:paraId="41453D94" w14:textId="48DE25C9" w:rsidR="0042592C" w:rsidRDefault="0089150C" w:rsidP="0042592C">
      <w:pPr>
        <w:pStyle w:val="UZPRRAFO"/>
      </w:pPr>
      <w:r>
        <w:t xml:space="preserve">Se aplicaría lo mismo en el caso de las salidas de planta en planta baja. El uso normal dividiría la ocupación de planta baja entre las dos salidas, sin </w:t>
      </w:r>
      <w:proofErr w:type="gramStart"/>
      <w:r>
        <w:t>embargo</w:t>
      </w:r>
      <w:proofErr w:type="gramEnd"/>
      <w:r>
        <w:t xml:space="preserve"> consideramos la salida hacia el porche bloqueada bajo la hipótesis más desfavorable.</w:t>
      </w:r>
    </w:p>
    <w:p w14:paraId="0D5C6E48" w14:textId="1D7E25C7" w:rsidR="00FF25C9" w:rsidRPr="0089150C" w:rsidRDefault="00FF25C9" w:rsidP="0042592C">
      <w:pPr>
        <w:pStyle w:val="UZPRRAFO"/>
      </w:pPr>
      <w:r>
        <w:t>Ocupación planta primera (43</w:t>
      </w:r>
      <w:r w:rsidR="00015AEE">
        <w:t>3</w:t>
      </w:r>
      <w:r>
        <w:t xml:space="preserve"> personas) + ocupación planta baja (204 personas) = 63</w:t>
      </w:r>
      <w:r w:rsidR="00015AEE">
        <w:t>7</w:t>
      </w:r>
      <w:r>
        <w:t xml:space="preserve"> personas.</w:t>
      </w:r>
    </w:p>
    <w:p w14:paraId="06335E70" w14:textId="3F912400" w:rsidR="0042592C" w:rsidRPr="00D41F52" w:rsidRDefault="0042592C" w:rsidP="0042592C">
      <w:pPr>
        <w:pStyle w:val="UZPRRAFO"/>
      </w:pPr>
      <w:r w:rsidRPr="00D41F52">
        <w:t xml:space="preserve">El vestíbulo de la escalera protegida en planta </w:t>
      </w:r>
      <w:proofErr w:type="gramStart"/>
      <w:r w:rsidRPr="00D41F52">
        <w:t>baja,</w:t>
      </w:r>
      <w:proofErr w:type="gramEnd"/>
      <w:r w:rsidRPr="00D41F52">
        <w:t xml:space="preserve"> tiene dos puertas de salida directa al exterior de </w:t>
      </w:r>
      <w:r w:rsidR="00D41F52" w:rsidRPr="00D41F52">
        <w:t>1,70</w:t>
      </w:r>
      <w:r w:rsidRPr="00D41F52">
        <w:t>m de ancho de paso libre, por lo que se cumple el mínimo:</w:t>
      </w:r>
    </w:p>
    <w:p w14:paraId="46B97C74" w14:textId="2B6B99EF" w:rsidR="0042592C" w:rsidRPr="00D41F52" w:rsidRDefault="0042592C" w:rsidP="0042592C">
      <w:pPr>
        <w:pStyle w:val="UZPRRAFO"/>
      </w:pPr>
      <w:r w:rsidRPr="00D41F52">
        <w:t xml:space="preserve">A ≥ P/200 = </w:t>
      </w:r>
      <w:r w:rsidR="00E76181" w:rsidRPr="00D41F52">
        <w:t>63</w:t>
      </w:r>
      <w:r w:rsidR="00015AEE">
        <w:t>7</w:t>
      </w:r>
      <w:r w:rsidRPr="00D41F52">
        <w:t>/200 = 3,</w:t>
      </w:r>
      <w:r w:rsidR="00E76181" w:rsidRPr="00D41F52">
        <w:t>1</w:t>
      </w:r>
      <w:r w:rsidR="00015AEE">
        <w:t>9</w:t>
      </w:r>
      <w:r w:rsidRPr="00D41F52">
        <w:t>m. / 2 puertas = 1,</w:t>
      </w:r>
      <w:r w:rsidR="00E76181" w:rsidRPr="00D41F52">
        <w:t>60</w:t>
      </w:r>
      <w:r w:rsidRPr="00D41F52">
        <w:t xml:space="preserve"> m.</w:t>
      </w:r>
    </w:p>
    <w:p w14:paraId="7BA18FF8" w14:textId="4ED36FD7" w:rsidR="0042592C" w:rsidRPr="00C130F9" w:rsidRDefault="0042592C" w:rsidP="0042592C">
      <w:pPr>
        <w:pStyle w:val="UZPRRAFO"/>
        <w:rPr>
          <w:color w:val="FF0000"/>
          <w:u w:val="single"/>
        </w:rPr>
      </w:pPr>
    </w:p>
    <w:p w14:paraId="43169C54" w14:textId="2C78F3EE" w:rsidR="007A02F9" w:rsidRPr="007A02F9" w:rsidRDefault="0042592C" w:rsidP="0042592C">
      <w:pPr>
        <w:pStyle w:val="UZPRRAFO"/>
      </w:pPr>
      <w:r w:rsidRPr="007A02F9">
        <w:t xml:space="preserve">Para </w:t>
      </w:r>
      <w:r w:rsidR="007A02F9" w:rsidRPr="007A02F9">
        <w:t>el uso normal en el que únicamente la mitad de la ocupación saldría por la salida directa de planta baja al porche, el dimensionado de ancho de puerta sería el siguiente:</w:t>
      </w:r>
    </w:p>
    <w:p w14:paraId="3A0CBF38" w14:textId="5E72A8A0" w:rsidR="00E470BC" w:rsidRPr="007A02F9" w:rsidRDefault="00E470BC" w:rsidP="006B1EE8">
      <w:pPr>
        <w:pStyle w:val="UZPRRAFO"/>
      </w:pPr>
      <w:r w:rsidRPr="007A02F9">
        <w:t xml:space="preserve">A ≥ P/200 = </w:t>
      </w:r>
      <w:r w:rsidRPr="007A02F9">
        <w:rPr>
          <w:rFonts w:cs="Arial"/>
        </w:rPr>
        <w:t>[</w:t>
      </w:r>
      <w:r w:rsidR="007A02F9" w:rsidRPr="007A02F9">
        <w:rPr>
          <w:rFonts w:cs="Arial"/>
        </w:rPr>
        <w:t>(</w:t>
      </w:r>
      <w:r w:rsidR="007A02F9" w:rsidRPr="007A02F9">
        <w:t>12</w:t>
      </w:r>
      <w:r w:rsidR="00015AEE">
        <w:t>3</w:t>
      </w:r>
      <w:r w:rsidR="007A02F9" w:rsidRPr="007A02F9">
        <w:t>/</w:t>
      </w:r>
      <w:proofErr w:type="gramStart"/>
      <w:r w:rsidR="007A02F9" w:rsidRPr="007A02F9">
        <w:t>2)+(</w:t>
      </w:r>
      <w:proofErr w:type="gramEnd"/>
      <w:r w:rsidR="007A02F9" w:rsidRPr="007A02F9">
        <w:t>204/2)</w:t>
      </w:r>
      <w:r w:rsidRPr="007A02F9">
        <w:rPr>
          <w:rFonts w:cs="Arial"/>
        </w:rPr>
        <w:t>] / 200</w:t>
      </w:r>
      <w:r w:rsidRPr="007A02F9">
        <w:t xml:space="preserve"> = </w:t>
      </w:r>
      <w:r w:rsidR="007A02F9" w:rsidRPr="007A02F9">
        <w:t xml:space="preserve">0,82 </w:t>
      </w:r>
      <w:r w:rsidRPr="007A02F9">
        <w:t>m</w:t>
      </w:r>
    </w:p>
    <w:p w14:paraId="3ECBB4E7" w14:textId="35F8FB5B" w:rsidR="00730C6F" w:rsidRPr="007A02F9" w:rsidRDefault="00E470BC" w:rsidP="006B1EE8">
      <w:pPr>
        <w:pStyle w:val="UZPRRAFO"/>
      </w:pPr>
      <w:r w:rsidRPr="007A02F9">
        <w:t>En proyecto existe</w:t>
      </w:r>
      <w:r w:rsidR="007A02F9" w:rsidRPr="007A02F9">
        <w:t xml:space="preserve"> una</w:t>
      </w:r>
      <w:r w:rsidRPr="007A02F9">
        <w:t xml:space="preserve"> puerta </w:t>
      </w:r>
      <w:r w:rsidR="007A02F9" w:rsidRPr="007A02F9">
        <w:t xml:space="preserve">de salida al porche </w:t>
      </w:r>
      <w:r w:rsidRPr="007A02F9">
        <w:t>de 1,70m libres</w:t>
      </w:r>
      <w:r w:rsidR="007A02F9" w:rsidRPr="007A02F9">
        <w:t>.</w:t>
      </w:r>
      <w:r w:rsidR="007A02F9">
        <w:t xml:space="preserve"> </w:t>
      </w:r>
      <w:r w:rsidRPr="007A02F9">
        <w:t>Por lo que se cumple ampliamente el ancho mínimo de evacuación exigido.</w:t>
      </w:r>
    </w:p>
    <w:p w14:paraId="096BB298" w14:textId="453683C4" w:rsidR="00EE704B" w:rsidRDefault="00EE704B" w:rsidP="00EE704B">
      <w:pPr>
        <w:pStyle w:val="UZPRRAFO"/>
        <w:rPr>
          <w:color w:val="FF0000"/>
        </w:rPr>
      </w:pPr>
    </w:p>
    <w:p w14:paraId="5769DEA7" w14:textId="744215CA" w:rsidR="007A02F9" w:rsidRPr="009C407B" w:rsidRDefault="009C407B" w:rsidP="00EE704B">
      <w:pPr>
        <w:pStyle w:val="UZPRRAFO"/>
      </w:pPr>
      <w:r w:rsidRPr="009C407B">
        <w:t>Para el bloque del gimnasio, con 156 personas de ocupación máxima, el ancho de evacuación necesario sería:</w:t>
      </w:r>
    </w:p>
    <w:p w14:paraId="264AEED4" w14:textId="4CCFC9A7" w:rsidR="009C407B" w:rsidRPr="009C407B" w:rsidRDefault="009C407B" w:rsidP="00EE704B">
      <w:pPr>
        <w:pStyle w:val="UZPRRAFO"/>
      </w:pPr>
      <w:r w:rsidRPr="009C407B">
        <w:t>A ≥ P/200 = 156/200 = 0,78 m.</w:t>
      </w:r>
    </w:p>
    <w:p w14:paraId="0558AD32" w14:textId="2FEF533A" w:rsidR="007A02F9" w:rsidRPr="009C407B" w:rsidRDefault="009C407B" w:rsidP="00EE704B">
      <w:pPr>
        <w:pStyle w:val="UZPRRAFO"/>
      </w:pPr>
      <w:r w:rsidRPr="009C407B">
        <w:t>Existe una salida principal con dos puertas de 1,70 m de ancho cada una, y otras salidas directas al exterior desde la pista deportiva. Por lo que se cumple el ancho de evacuación exigido.</w:t>
      </w:r>
    </w:p>
    <w:p w14:paraId="0B58978A" w14:textId="77777777" w:rsidR="009C407B" w:rsidRPr="00C130F9" w:rsidRDefault="009C407B" w:rsidP="00EE704B">
      <w:pPr>
        <w:pStyle w:val="UZPRRAFO"/>
        <w:rPr>
          <w:color w:val="FF0000"/>
        </w:rPr>
      </w:pPr>
    </w:p>
    <w:p w14:paraId="1AB5ACCD" w14:textId="10C9CEE9" w:rsidR="00EE704B" w:rsidRPr="00A21CCA" w:rsidRDefault="00EE704B" w:rsidP="00E470BC">
      <w:pPr>
        <w:pStyle w:val="UZPRRAFO"/>
      </w:pPr>
      <w:r w:rsidRPr="00A21CCA">
        <w:t xml:space="preserve">El pasillo de aulas tiene un ancho </w:t>
      </w:r>
      <w:r w:rsidR="0069476B" w:rsidRPr="00A21CCA">
        <w:t xml:space="preserve">mínimo </w:t>
      </w:r>
      <w:r w:rsidRPr="00A21CCA">
        <w:t>de 2,80m.</w:t>
      </w:r>
      <w:r w:rsidR="009A3929" w:rsidRPr="00A21CCA">
        <w:t xml:space="preserve"> Se cumple en cada planta la relación:</w:t>
      </w:r>
    </w:p>
    <w:p w14:paraId="68D862C8" w14:textId="68DD5E29" w:rsidR="00FE45FC" w:rsidRDefault="00445A59" w:rsidP="00A21CCA">
      <w:pPr>
        <w:pStyle w:val="UZPRRAFO"/>
        <w:jc w:val="center"/>
      </w:pPr>
      <w:r w:rsidRPr="00A21CCA">
        <w:t>A ≥ P/200 ≥ 1m</w:t>
      </w:r>
    </w:p>
    <w:p w14:paraId="0F722F87" w14:textId="77777777" w:rsidR="00A21CCA" w:rsidRPr="00A21CCA" w:rsidRDefault="00A21CCA" w:rsidP="00A21CCA">
      <w:pPr>
        <w:pStyle w:val="UZPRRAFO"/>
        <w:jc w:val="center"/>
        <w:rPr>
          <w:u w:val="single"/>
        </w:rPr>
      </w:pPr>
    </w:p>
    <w:p w14:paraId="4C79C191" w14:textId="118A37A6" w:rsidR="00EE704B" w:rsidRPr="00A21CCA" w:rsidRDefault="00EE704B" w:rsidP="00EE704B">
      <w:pPr>
        <w:pStyle w:val="UZPRRAFO"/>
      </w:pPr>
      <w:r w:rsidRPr="00A21CCA">
        <w:t>Para el cálculo de ancho de puertas de aulas en todo el colegio:</w:t>
      </w:r>
    </w:p>
    <w:p w14:paraId="6A7B9BBF" w14:textId="77777777" w:rsidR="007146C7" w:rsidRPr="00A21CCA" w:rsidRDefault="007146C7" w:rsidP="00EE704B">
      <w:pPr>
        <w:pStyle w:val="UZPRRAFO"/>
      </w:pPr>
      <w:r w:rsidRPr="00A21CCA">
        <w:t>A ≥ P/200</w:t>
      </w:r>
    </w:p>
    <w:p w14:paraId="7603A36D" w14:textId="289725AF" w:rsidR="00EE704B" w:rsidRPr="00A21CCA" w:rsidRDefault="007146C7" w:rsidP="00EE704B">
      <w:pPr>
        <w:pStyle w:val="UZPRRAFO"/>
      </w:pPr>
      <w:r w:rsidRPr="00A21CCA">
        <w:t xml:space="preserve">A </w:t>
      </w:r>
      <w:r w:rsidR="00EE704B" w:rsidRPr="00A21CCA">
        <w:t>≥ 0,80m</w:t>
      </w:r>
    </w:p>
    <w:p w14:paraId="04A17EF1" w14:textId="14219EC5" w:rsidR="00EE704B" w:rsidRPr="00A21CCA" w:rsidRDefault="00EE704B" w:rsidP="00EE704B">
      <w:pPr>
        <w:pStyle w:val="UZPRRAFO"/>
      </w:pPr>
      <w:r w:rsidRPr="00A21CCA">
        <w:t>Aulas de 50 m2, con un máximo de 30 personas de ocupación:</w:t>
      </w:r>
    </w:p>
    <w:p w14:paraId="52F5C102" w14:textId="77777777" w:rsidR="007146C7" w:rsidRPr="00A21CCA" w:rsidRDefault="00EE704B" w:rsidP="00EE704B">
      <w:pPr>
        <w:pStyle w:val="UZPRRAFO"/>
      </w:pPr>
      <w:r w:rsidRPr="00A21CCA">
        <w:t xml:space="preserve">A ≥ 30/200 =0,15 </w:t>
      </w:r>
      <w:r w:rsidR="007146C7" w:rsidRPr="00A21CCA">
        <w:t>m</w:t>
      </w:r>
    </w:p>
    <w:p w14:paraId="03AF26CC" w14:textId="54EDC32C" w:rsidR="00EE704B" w:rsidRPr="00A21CCA" w:rsidRDefault="007146C7" w:rsidP="00E470BC">
      <w:pPr>
        <w:pStyle w:val="UZPRRAFO"/>
      </w:pPr>
      <w:r w:rsidRPr="00A21CCA">
        <w:t xml:space="preserve">A </w:t>
      </w:r>
      <w:r w:rsidR="00EE704B" w:rsidRPr="00A21CCA">
        <w:t>≥ 0,80 m</w:t>
      </w:r>
    </w:p>
    <w:p w14:paraId="40655F01" w14:textId="0BFA720C" w:rsidR="007676A6" w:rsidRPr="00A21CCA" w:rsidRDefault="007676A6" w:rsidP="00E470BC">
      <w:pPr>
        <w:pStyle w:val="UZPRRAFO"/>
      </w:pPr>
      <w:r w:rsidRPr="00A21CCA">
        <w:t>El ancho de puertas de aulas es de 0,90m de paso libre.</w:t>
      </w:r>
    </w:p>
    <w:p w14:paraId="19B22128" w14:textId="77777777" w:rsidR="007676A6" w:rsidRPr="00A21CCA" w:rsidRDefault="007676A6" w:rsidP="007676A6">
      <w:pPr>
        <w:pStyle w:val="UZPRRAFO"/>
      </w:pPr>
      <w:r w:rsidRPr="00A21CCA">
        <w:t>Para las estancias de mayor tamaño también se cumple la relación A ≥ P/</w:t>
      </w:r>
      <w:proofErr w:type="gramStart"/>
      <w:r w:rsidRPr="00A21CCA">
        <w:t>200 :</w:t>
      </w:r>
      <w:proofErr w:type="gramEnd"/>
    </w:p>
    <w:p w14:paraId="2229CB15" w14:textId="4E0D2A6E" w:rsidR="007676A6" w:rsidRPr="00DD6545" w:rsidRDefault="007676A6" w:rsidP="007676A6">
      <w:pPr>
        <w:pStyle w:val="UZListado"/>
        <w:ind w:left="360" w:firstLine="0"/>
      </w:pPr>
      <w:r w:rsidRPr="00DD6545">
        <w:t>Taller de tecnología: ocupación de 2</w:t>
      </w:r>
      <w:r w:rsidR="0092158A" w:rsidRPr="00DD6545">
        <w:t>4</w:t>
      </w:r>
      <w:r w:rsidRPr="00DD6545">
        <w:t xml:space="preserve"> personas y una puerta de </w:t>
      </w:r>
      <w:r w:rsidR="0092158A" w:rsidRPr="00DD6545">
        <w:t>una</w:t>
      </w:r>
      <w:r w:rsidRPr="00DD6545">
        <w:t xml:space="preserve"> hoja de </w:t>
      </w:r>
      <w:r w:rsidR="0092158A" w:rsidRPr="00DD6545">
        <w:t>0,90</w:t>
      </w:r>
      <w:r w:rsidRPr="00DD6545">
        <w:t xml:space="preserve">m libres de paso. </w:t>
      </w:r>
    </w:p>
    <w:p w14:paraId="4ED69A8A" w14:textId="77777777" w:rsidR="007676A6" w:rsidRPr="00DD6545" w:rsidRDefault="007676A6" w:rsidP="00E470BC">
      <w:pPr>
        <w:pStyle w:val="UZPRRAFO"/>
      </w:pPr>
    </w:p>
    <w:p w14:paraId="14151FA5" w14:textId="3A20D2B6" w:rsidR="00EE704B" w:rsidRPr="00DD6545" w:rsidRDefault="00EE704B" w:rsidP="00EE704B">
      <w:pPr>
        <w:pStyle w:val="UZPRRAFO"/>
      </w:pPr>
      <w:r w:rsidRPr="00DD6545">
        <w:lastRenderedPageBreak/>
        <w:t>Por lo que se cumple la relación indicada en la Tabla 4.1 para dimensionado de los elementos de evacuación de puertas, pasos y pasillos.</w:t>
      </w:r>
    </w:p>
    <w:p w14:paraId="14169FD1" w14:textId="77777777" w:rsidR="00D60693" w:rsidRPr="00C130F9" w:rsidRDefault="00D60693" w:rsidP="00E470BC">
      <w:pPr>
        <w:pStyle w:val="UZPRRAFO"/>
        <w:ind w:firstLine="0"/>
        <w:rPr>
          <w:i/>
          <w:color w:val="FF0000"/>
        </w:rPr>
      </w:pPr>
    </w:p>
    <w:p w14:paraId="42FDD9B6" w14:textId="77777777" w:rsidR="006D7CFF" w:rsidRPr="00DD6545" w:rsidRDefault="006D7CFF" w:rsidP="006E0AF8">
      <w:pPr>
        <w:pStyle w:val="UZPRRAFO"/>
        <w:outlineLvl w:val="0"/>
      </w:pPr>
      <w:r w:rsidRPr="00DD6545">
        <w:t>4</w:t>
      </w:r>
      <w:r w:rsidR="009803A5" w:rsidRPr="00DD6545">
        <w:t>. PROTECCIÓN DE ESCALERAS</w:t>
      </w:r>
    </w:p>
    <w:p w14:paraId="1F95EB38" w14:textId="77777777" w:rsidR="006D7CFF" w:rsidRPr="00DD6545" w:rsidRDefault="006D7CFF" w:rsidP="006D7CFF">
      <w:pPr>
        <w:pStyle w:val="UZPRRAFO"/>
      </w:pPr>
    </w:p>
    <w:p w14:paraId="556D7D7D" w14:textId="31329027" w:rsidR="00163921" w:rsidRPr="00DD6545" w:rsidRDefault="001D1A8B" w:rsidP="006D7CFF">
      <w:pPr>
        <w:pStyle w:val="UZPRRAFO"/>
      </w:pPr>
      <w:r w:rsidRPr="00DD6545">
        <w:t xml:space="preserve">Se proyecta como escalera protegida la escalera </w:t>
      </w:r>
      <w:r w:rsidR="00DD6545" w:rsidRPr="00DD6545">
        <w:t>de conexión con la fase existente</w:t>
      </w:r>
      <w:r w:rsidRPr="00DD6545">
        <w:t xml:space="preserve">, con </w:t>
      </w:r>
      <w:r w:rsidR="00163921" w:rsidRPr="00DD6545">
        <w:t xml:space="preserve">trazado continuo y </w:t>
      </w:r>
      <w:r w:rsidRPr="00DD6545">
        <w:t xml:space="preserve">una altura </w:t>
      </w:r>
      <w:r w:rsidR="009E226A" w:rsidRPr="00DD6545">
        <w:t xml:space="preserve">de evacuación descendente de </w:t>
      </w:r>
      <w:r w:rsidR="00DD6545" w:rsidRPr="00DD6545">
        <w:t>4</w:t>
      </w:r>
      <w:r w:rsidR="00D02E3E" w:rsidRPr="00DD6545">
        <w:t>,0</w:t>
      </w:r>
      <w:r w:rsidRPr="00DD6545">
        <w:t>0m, inferior a los 28m de altura máxima permitida para escaleras protegidas en uso docente.</w:t>
      </w:r>
    </w:p>
    <w:p w14:paraId="6473FC73" w14:textId="77777777" w:rsidR="00422055" w:rsidRPr="00DD6545" w:rsidRDefault="00422055" w:rsidP="006D7CFF">
      <w:pPr>
        <w:pStyle w:val="UZPRRAFO"/>
      </w:pPr>
    </w:p>
    <w:p w14:paraId="50A8B206" w14:textId="77777777" w:rsidR="00163921" w:rsidRPr="00DD6545" w:rsidRDefault="00163921" w:rsidP="00025B2F">
      <w:pPr>
        <w:pStyle w:val="UZPRRAFO"/>
      </w:pPr>
      <w:r w:rsidRPr="00DD6545">
        <w:t>Es un recinto destinado exclusivamente a circulación y compartimentado del resto del edificio mediante elementos separadores EI120. Sus fachadas cumplen las condiciones establecidas en el capítulo 1 de la Sección SI2 para limitar el riesgo de transmisión exterior del incendio desde otras zonas del edificio.</w:t>
      </w:r>
    </w:p>
    <w:p w14:paraId="72C27FBF" w14:textId="77777777" w:rsidR="00A87C3E" w:rsidRPr="00DD6545" w:rsidRDefault="00A87C3E" w:rsidP="00025B2F">
      <w:pPr>
        <w:pStyle w:val="UZPRRAFO"/>
      </w:pPr>
    </w:p>
    <w:p w14:paraId="2AABADFC" w14:textId="77777777" w:rsidR="00163921" w:rsidRPr="00DD6545" w:rsidRDefault="00163921" w:rsidP="00025B2F">
      <w:pPr>
        <w:pStyle w:val="UZPRRAFO"/>
      </w:pPr>
      <w:r w:rsidRPr="00DD6545">
        <w:t xml:space="preserve">El acceso a las escaleras protegidas en cada </w:t>
      </w:r>
      <w:proofErr w:type="gramStart"/>
      <w:r w:rsidRPr="00DD6545">
        <w:t>planta,</w:t>
      </w:r>
      <w:proofErr w:type="gramEnd"/>
      <w:r w:rsidRPr="00DD6545">
        <w:t xml:space="preserve"> se realiza a través de puertas EI</w:t>
      </w:r>
      <w:r w:rsidRPr="00DD6545">
        <w:rPr>
          <w:vertAlign w:val="subscript"/>
        </w:rPr>
        <w:t>2</w:t>
      </w:r>
      <w:r w:rsidRPr="00DD6545">
        <w:t>60-C5 y desde espacios de circulación comunes. En el recinto, podrán existir tapas de registro de patinillos o de conductos para instalaciones, siempre que estas sean EI 60.</w:t>
      </w:r>
    </w:p>
    <w:p w14:paraId="141F6075" w14:textId="77777777" w:rsidR="002A699E" w:rsidRPr="00DD6545" w:rsidRDefault="002A699E" w:rsidP="00025B2F">
      <w:pPr>
        <w:pStyle w:val="UZPRRAFO"/>
      </w:pPr>
    </w:p>
    <w:p w14:paraId="173E7018" w14:textId="77777777" w:rsidR="0094694F" w:rsidRPr="00DD6545" w:rsidRDefault="0094694F" w:rsidP="00025B2F">
      <w:pPr>
        <w:pStyle w:val="UZPRRAFO"/>
      </w:pPr>
      <w:r w:rsidRPr="00DD6545">
        <w:t>Como protección frente al humo se prevé la ventilación natural mediante ventanas con una parte practicable que aporte al menos una superficie de ventilación de 1m</w:t>
      </w:r>
      <w:r w:rsidRPr="00DD6545">
        <w:rPr>
          <w:vertAlign w:val="superscript"/>
        </w:rPr>
        <w:t>2</w:t>
      </w:r>
      <w:r w:rsidRPr="00DD6545">
        <w:t xml:space="preserve"> en cada planta.</w:t>
      </w:r>
    </w:p>
    <w:p w14:paraId="515F1080" w14:textId="77777777" w:rsidR="00D91A83" w:rsidRPr="00DD6545" w:rsidRDefault="00D91A83" w:rsidP="00D91A83">
      <w:pPr>
        <w:pStyle w:val="UZPRRAFO"/>
      </w:pPr>
    </w:p>
    <w:p w14:paraId="4708D8CA" w14:textId="77777777" w:rsidR="006D7CFF" w:rsidRPr="00DD6545" w:rsidRDefault="009803A5" w:rsidP="006E0AF8">
      <w:pPr>
        <w:pStyle w:val="UZPRRAFO"/>
        <w:outlineLvl w:val="0"/>
      </w:pPr>
      <w:r w:rsidRPr="00DD6545">
        <w:t>5. PUERTAS SITUADAS EN LOS RECORRIDOS DE EVACUACIÓN</w:t>
      </w:r>
    </w:p>
    <w:p w14:paraId="39719281" w14:textId="77777777" w:rsidR="006D7CFF" w:rsidRPr="00DD6545" w:rsidRDefault="006D7CFF" w:rsidP="006D7CFF">
      <w:pPr>
        <w:pStyle w:val="UZPRRAFO"/>
      </w:pPr>
    </w:p>
    <w:p w14:paraId="550E1F87" w14:textId="77777777" w:rsidR="006D7CFF" w:rsidRPr="00DD6545" w:rsidRDefault="006D7CFF" w:rsidP="00E66895">
      <w:pPr>
        <w:pStyle w:val="UZPRRAFO"/>
      </w:pPr>
      <w:r w:rsidRPr="00DD6545">
        <w:t xml:space="preserve">Las puertas previstas como salida de planta </w:t>
      </w:r>
      <w:proofErr w:type="gramStart"/>
      <w:r w:rsidRPr="00DD6545">
        <w:t>que</w:t>
      </w:r>
      <w:proofErr w:type="gramEnd"/>
      <w:r w:rsidRPr="00DD6545">
        <w:t xml:space="preserve"> en algunos casos, además, se prevén para más de 50 personas, son abatibles de eje vertical con sistema de cierre de fácil apertura desde el lado de la evacuación.</w:t>
      </w:r>
    </w:p>
    <w:p w14:paraId="19DC4E85" w14:textId="77777777" w:rsidR="00422055" w:rsidRPr="00DD6545" w:rsidRDefault="00422055" w:rsidP="00E66895">
      <w:pPr>
        <w:pStyle w:val="UZPRRAFO"/>
      </w:pPr>
    </w:p>
    <w:p w14:paraId="33BCFAF1" w14:textId="77777777" w:rsidR="006D7CFF" w:rsidRPr="00DD6545" w:rsidRDefault="009803A5" w:rsidP="006E0AF8">
      <w:pPr>
        <w:pStyle w:val="UZPRRAFO"/>
        <w:outlineLvl w:val="0"/>
      </w:pPr>
      <w:r w:rsidRPr="00DD6545">
        <w:t>6. SEÑALIZACIÓN DE LOS MEDIOS DE EVACUACIÓN</w:t>
      </w:r>
    </w:p>
    <w:p w14:paraId="73F3B2FC" w14:textId="77777777" w:rsidR="006D7CFF" w:rsidRPr="00DD6545" w:rsidRDefault="006D7CFF" w:rsidP="006D7CFF">
      <w:pPr>
        <w:pStyle w:val="UZPRRAFO"/>
      </w:pPr>
    </w:p>
    <w:p w14:paraId="672659AB" w14:textId="77777777" w:rsidR="006D7CFF" w:rsidRPr="00DD6545" w:rsidRDefault="006D7CFF" w:rsidP="006D7CFF">
      <w:pPr>
        <w:pStyle w:val="UZPRRAFO"/>
      </w:pPr>
      <w:r w:rsidRPr="00DD6545">
        <w:t>Se señalizarán las salidas y direcciones de salida conforme a la norma UNE 23034:1988 y a lo previsto en este apartado. En general, se señalizarán todas las salidas de planta y su dirección de manera que sean visibles desde cualquier origen de evacuación desde el que no se perciban directamente las salidas.</w:t>
      </w:r>
    </w:p>
    <w:p w14:paraId="454AD328" w14:textId="77777777" w:rsidR="006D7CFF" w:rsidRPr="00DD6545" w:rsidRDefault="006D7CFF" w:rsidP="006D7CFF">
      <w:pPr>
        <w:pStyle w:val="UZPRRAFO"/>
      </w:pPr>
    </w:p>
    <w:p w14:paraId="62937DCC" w14:textId="77777777" w:rsidR="006D7CFF" w:rsidRPr="00DD6545" w:rsidRDefault="006D7CFF" w:rsidP="006E0AF8">
      <w:pPr>
        <w:pStyle w:val="UZPRRAFO"/>
        <w:outlineLvl w:val="0"/>
      </w:pPr>
      <w:r w:rsidRPr="00DD6545">
        <w:t>En los planos correspondientes se ha indicado la previsión de señalización de evacuación.</w:t>
      </w:r>
    </w:p>
    <w:p w14:paraId="4F4DD3E6" w14:textId="77777777" w:rsidR="00CD24A6" w:rsidRPr="00DD6545" w:rsidRDefault="00CD24A6" w:rsidP="006E0AF8">
      <w:pPr>
        <w:pStyle w:val="UZPRRAFO"/>
        <w:outlineLvl w:val="0"/>
      </w:pPr>
    </w:p>
    <w:p w14:paraId="77C701C2" w14:textId="77777777" w:rsidR="006D7CFF" w:rsidRPr="00DD6545" w:rsidRDefault="006D7CFF" w:rsidP="006E0AF8">
      <w:pPr>
        <w:pStyle w:val="UZPRRAFO"/>
        <w:outlineLvl w:val="0"/>
      </w:pPr>
      <w:r w:rsidRPr="00DD6545">
        <w:t>7.</w:t>
      </w:r>
      <w:r w:rsidR="00B369D9" w:rsidRPr="00DD6545">
        <w:t xml:space="preserve"> </w:t>
      </w:r>
      <w:r w:rsidR="009803A5" w:rsidRPr="00DD6545">
        <w:t>CONTROL DE HUMO DE INCENDIO</w:t>
      </w:r>
    </w:p>
    <w:p w14:paraId="289B5C33" w14:textId="77777777" w:rsidR="006D7CFF" w:rsidRPr="00DD6545" w:rsidRDefault="006D7CFF" w:rsidP="006D7CFF">
      <w:pPr>
        <w:pStyle w:val="UZPRRAFO"/>
      </w:pPr>
    </w:p>
    <w:p w14:paraId="6B2CD995" w14:textId="77777777" w:rsidR="006D7CFF" w:rsidRPr="00DD6545" w:rsidRDefault="006D7CFF" w:rsidP="00CB4291">
      <w:pPr>
        <w:pStyle w:val="UZPRRAFO"/>
        <w:outlineLvl w:val="0"/>
      </w:pPr>
      <w:r w:rsidRPr="00DD6545">
        <w:t>No es necesario instalar sistemas de control de humo de incendios.</w:t>
      </w:r>
      <w:r w:rsidR="00E9635E" w:rsidRPr="00DD6545">
        <w:t xml:space="preserve"> </w:t>
      </w:r>
    </w:p>
    <w:p w14:paraId="32A406CA" w14:textId="7973DDF9" w:rsidR="00D91A83" w:rsidRPr="00DD6545" w:rsidRDefault="00D91A83">
      <w:bookmarkStart w:id="653" w:name="_Toc300183746"/>
      <w:bookmarkStart w:id="654" w:name="_Toc300317474"/>
      <w:bookmarkStart w:id="655" w:name="_Toc300419792"/>
      <w:bookmarkStart w:id="656" w:name="_Toc300654710"/>
    </w:p>
    <w:p w14:paraId="6D178FEB" w14:textId="77777777" w:rsidR="00154875" w:rsidRPr="00DD6545" w:rsidRDefault="00154875">
      <w:pPr>
        <w:rPr>
          <w:b/>
          <w:sz w:val="19"/>
          <w:szCs w:val="20"/>
        </w:rPr>
      </w:pPr>
    </w:p>
    <w:p w14:paraId="310486B3" w14:textId="77777777" w:rsidR="00506CBF" w:rsidRDefault="00506CBF">
      <w:pPr>
        <w:rPr>
          <w:rFonts w:ascii="Arial" w:eastAsia="Times New Roman" w:hAnsi="Arial" w:cs="Times New Roman"/>
          <w:b/>
          <w:sz w:val="19"/>
          <w:szCs w:val="20"/>
          <w:lang w:val="es-ES" w:eastAsia="es-ES"/>
        </w:rPr>
      </w:pPr>
      <w:bookmarkStart w:id="657" w:name="_Toc304804925"/>
      <w:r>
        <w:br w:type="page"/>
      </w:r>
    </w:p>
    <w:p w14:paraId="59A54F52" w14:textId="67B54AD4" w:rsidR="000B6770" w:rsidRPr="006E072E" w:rsidRDefault="004221F8" w:rsidP="006E0AF8">
      <w:pPr>
        <w:pStyle w:val="UZTtulo3"/>
        <w:outlineLvl w:val="0"/>
      </w:pPr>
      <w:r w:rsidRPr="006E072E">
        <w:lastRenderedPageBreak/>
        <w:t>SECCIÓN SI 4. INSTALACIONES DE PROTECCIÓN CONTRA INCENDIOS</w:t>
      </w:r>
      <w:bookmarkEnd w:id="653"/>
      <w:bookmarkEnd w:id="654"/>
      <w:bookmarkEnd w:id="655"/>
      <w:bookmarkEnd w:id="656"/>
      <w:bookmarkEnd w:id="657"/>
    </w:p>
    <w:p w14:paraId="35E0D1C2" w14:textId="77777777" w:rsidR="00DE5BD0" w:rsidRPr="006E072E" w:rsidRDefault="00DE5BD0" w:rsidP="00DE5BD0">
      <w:pPr>
        <w:pStyle w:val="UZPRRAFO"/>
      </w:pPr>
    </w:p>
    <w:p w14:paraId="0CDBD892" w14:textId="77777777" w:rsidR="00DE5BD0" w:rsidRPr="006E072E" w:rsidRDefault="00B369D9" w:rsidP="00DE5BD0">
      <w:pPr>
        <w:pStyle w:val="UZPRRAFO"/>
      </w:pPr>
      <w:r w:rsidRPr="006E072E">
        <w:t>1. DOTACIÓN DE INSTALACIONES DE PROTECCIÓN CONTRA INCENDIOS</w:t>
      </w:r>
    </w:p>
    <w:p w14:paraId="69100B64" w14:textId="77777777" w:rsidR="00DE5BD0" w:rsidRPr="006E072E" w:rsidRDefault="00DE5BD0" w:rsidP="00DE5BD0">
      <w:pPr>
        <w:pStyle w:val="UZPRRAFO"/>
      </w:pPr>
    </w:p>
    <w:p w14:paraId="2791D791" w14:textId="77777777" w:rsidR="00DE5BD0" w:rsidRPr="006E072E" w:rsidRDefault="00DE5BD0" w:rsidP="006E0AF8">
      <w:pPr>
        <w:pStyle w:val="UZPRRAFO"/>
        <w:outlineLvl w:val="0"/>
      </w:pPr>
      <w:r w:rsidRPr="006E072E">
        <w:t xml:space="preserve">La dotación necesaria de instalaciones de protección contra incendios, la obtenemos de la </w:t>
      </w:r>
      <w:r w:rsidRPr="006E072E">
        <w:rPr>
          <w:b/>
        </w:rPr>
        <w:t>Tabla 1.1</w:t>
      </w:r>
      <w:r w:rsidR="00BE1760" w:rsidRPr="006E072E">
        <w:rPr>
          <w:b/>
        </w:rPr>
        <w:t>.</w:t>
      </w:r>
    </w:p>
    <w:p w14:paraId="2107A028" w14:textId="77777777" w:rsidR="00DE5BD0" w:rsidRPr="006E072E" w:rsidRDefault="00DE5BD0" w:rsidP="00DE5BD0">
      <w:pPr>
        <w:pStyle w:val="UZPRRAFO"/>
        <w:rPr>
          <w:u w:val="single"/>
        </w:rPr>
      </w:pPr>
    </w:p>
    <w:p w14:paraId="3C97E723" w14:textId="77777777" w:rsidR="00DE5BD0" w:rsidRPr="006E072E" w:rsidRDefault="00DE5BD0" w:rsidP="00DE5BD0">
      <w:pPr>
        <w:pStyle w:val="UZPRRAFO"/>
      </w:pPr>
      <w:r w:rsidRPr="006E072E">
        <w:t>Se han dispuesto extintores de eficacia 21A-11B, cada 15 m. de recorrido en planta, como máximo, desde todo origen de evacuación, y cerca de la entrada de los</w:t>
      </w:r>
      <w:r w:rsidR="00215249" w:rsidRPr="006E072E">
        <w:t xml:space="preserve"> locales de riesgo especial</w:t>
      </w:r>
      <w:r w:rsidRPr="006E072E">
        <w:t>.</w:t>
      </w:r>
      <w:r w:rsidR="00E66895" w:rsidRPr="006E072E">
        <w:t xml:space="preserve"> C</w:t>
      </w:r>
      <w:r w:rsidRPr="006E072E">
        <w:t xml:space="preserve">uando estén en circulaciones, en lugares en los que se pudiera existir riesgo de impacto, sobresaldrán un máximo de 150 </w:t>
      </w:r>
      <w:proofErr w:type="spellStart"/>
      <w:r w:rsidRPr="006E072E">
        <w:t>mm.</w:t>
      </w:r>
      <w:proofErr w:type="spellEnd"/>
      <w:r w:rsidRPr="006E072E">
        <w:t xml:space="preserve"> Existen en el mercado varios modelos de 6 kg y 150 </w:t>
      </w:r>
      <w:proofErr w:type="spellStart"/>
      <w:r w:rsidRPr="006E072E">
        <w:t>mm.</w:t>
      </w:r>
      <w:proofErr w:type="spellEnd"/>
      <w:r w:rsidRPr="006E072E">
        <w:t xml:space="preserve"> de diámetro, y de 3 kg y 110 </w:t>
      </w:r>
      <w:proofErr w:type="spellStart"/>
      <w:r w:rsidRPr="006E072E">
        <w:t>mm.</w:t>
      </w:r>
      <w:proofErr w:type="spellEnd"/>
      <w:r w:rsidRPr="006E072E">
        <w:t xml:space="preserve"> de diámetro. En todo caso, se han tratado de colocar en los lugares en los que el riesgo de impacto sea menor.</w:t>
      </w:r>
    </w:p>
    <w:p w14:paraId="2A8B03EE" w14:textId="77777777" w:rsidR="00E66895" w:rsidRPr="006E072E" w:rsidRDefault="00E66895" w:rsidP="00DE5BD0">
      <w:pPr>
        <w:pStyle w:val="UZPRRAFO"/>
      </w:pPr>
      <w:r w:rsidRPr="006E072E">
        <w:t xml:space="preserve">Se instala una red de </w:t>
      </w:r>
      <w:proofErr w:type="spellStart"/>
      <w:r w:rsidRPr="006E072E">
        <w:t>BIE's</w:t>
      </w:r>
      <w:proofErr w:type="spellEnd"/>
      <w:r w:rsidR="00F8751A" w:rsidRPr="006E072E">
        <w:t xml:space="preserve">, </w:t>
      </w:r>
      <w:r w:rsidRPr="006E072E">
        <w:t>al tener el edificio una superficie construida mayor a 2.000 m2.</w:t>
      </w:r>
    </w:p>
    <w:p w14:paraId="32228F9D" w14:textId="3657012C" w:rsidR="003309EF" w:rsidRPr="00EE58AF" w:rsidRDefault="003309EF" w:rsidP="00DE5BD0">
      <w:pPr>
        <w:pStyle w:val="UZPRRAFO"/>
      </w:pPr>
      <w:r w:rsidRPr="00EE58AF">
        <w:t>Se requiere hidrante exterior al haber una superficie construida mayor a 2000m2 y una densidad de ocupación mayor que 1 persona cada 5m2.</w:t>
      </w:r>
    </w:p>
    <w:p w14:paraId="72EC3ED1" w14:textId="77777777" w:rsidR="00DE5BD0" w:rsidRPr="006E072E" w:rsidRDefault="00E66895" w:rsidP="00DE5BD0">
      <w:pPr>
        <w:pStyle w:val="UZPRRAFO"/>
      </w:pPr>
      <w:r w:rsidRPr="006E072E">
        <w:t>E</w:t>
      </w:r>
      <w:r w:rsidR="00253898" w:rsidRPr="006E072E">
        <w:t>xistirá</w:t>
      </w:r>
      <w:r w:rsidR="00152723" w:rsidRPr="006E072E">
        <w:t xml:space="preserve"> un sistema de alarma activable mediante pulsadores distribuidos por el edificio.</w:t>
      </w:r>
    </w:p>
    <w:p w14:paraId="6C32CE63" w14:textId="77777777" w:rsidR="00152723" w:rsidRPr="006E072E" w:rsidRDefault="00152723" w:rsidP="00DE5BD0">
      <w:pPr>
        <w:pStyle w:val="UZPRRAFO"/>
      </w:pPr>
    </w:p>
    <w:p w14:paraId="74248C8B" w14:textId="77777777" w:rsidR="00DE5BD0" w:rsidRPr="006E072E" w:rsidRDefault="00B369D9" w:rsidP="00DE5BD0">
      <w:pPr>
        <w:pStyle w:val="UZPRRAFO"/>
      </w:pPr>
      <w:r w:rsidRPr="006E072E">
        <w:t>2. SEÑALIZACIÓN DE LAS INSTALACIONES MANUALES DE PROTECCIÓN CONTRA INCENDIOS</w:t>
      </w:r>
    </w:p>
    <w:p w14:paraId="3930B5F2" w14:textId="77777777" w:rsidR="00DE5BD0" w:rsidRPr="006E072E" w:rsidRDefault="00DE5BD0" w:rsidP="00DE5BD0">
      <w:pPr>
        <w:pStyle w:val="UZPRRAFO"/>
      </w:pPr>
    </w:p>
    <w:p w14:paraId="1CC0CBB9" w14:textId="77777777" w:rsidR="00DE5BD0" w:rsidRPr="006E072E" w:rsidRDefault="00DE5BD0" w:rsidP="00DE5BD0">
      <w:pPr>
        <w:pStyle w:val="UZPRRAFO"/>
      </w:pPr>
      <w:r w:rsidRPr="006E072E">
        <w:t>Al igual que la evacuación, los medios de protección contra incendios de utilización manual estarán señalizados conforme a lo indicado en la norma UNE 23033-1.</w:t>
      </w:r>
    </w:p>
    <w:p w14:paraId="2B5444A3" w14:textId="77777777" w:rsidR="00DE5BD0" w:rsidRPr="006E072E" w:rsidRDefault="00DE5BD0" w:rsidP="00DE5BD0">
      <w:pPr>
        <w:pStyle w:val="UZPRRAFO"/>
      </w:pPr>
    </w:p>
    <w:p w14:paraId="5AD9DF2E" w14:textId="77777777" w:rsidR="00DE5BD0" w:rsidRPr="006E072E" w:rsidRDefault="00DE5BD0" w:rsidP="00DE5BD0">
      <w:pPr>
        <w:pStyle w:val="UZPRRAFO"/>
      </w:pPr>
      <w:r w:rsidRPr="006E072E">
        <w:t>El número, características y colocación del equipamiento de protección contra incendios se detallan en la memoria de instalaciones y los planos correspondientes.</w:t>
      </w:r>
    </w:p>
    <w:p w14:paraId="7353C9DD" w14:textId="77777777" w:rsidR="00DE5BD0" w:rsidRPr="006E072E" w:rsidRDefault="00DE5BD0" w:rsidP="00DE5BD0">
      <w:pPr>
        <w:pStyle w:val="UZPRRAFO"/>
      </w:pPr>
    </w:p>
    <w:p w14:paraId="70742189" w14:textId="77777777" w:rsidR="00D91A83" w:rsidRPr="006E072E" w:rsidRDefault="00D91A83">
      <w:pPr>
        <w:rPr>
          <w:b/>
          <w:sz w:val="19"/>
          <w:szCs w:val="20"/>
        </w:rPr>
      </w:pPr>
      <w:bookmarkStart w:id="658" w:name="_Toc300183747"/>
      <w:bookmarkStart w:id="659" w:name="_Toc300317475"/>
      <w:bookmarkStart w:id="660" w:name="_Toc300419793"/>
      <w:bookmarkStart w:id="661" w:name="_Toc300654711"/>
    </w:p>
    <w:p w14:paraId="32378785" w14:textId="77777777" w:rsidR="000B6770" w:rsidRPr="006E072E" w:rsidRDefault="004221F8" w:rsidP="006E0AF8">
      <w:pPr>
        <w:pStyle w:val="UZTtulo3"/>
        <w:outlineLvl w:val="0"/>
      </w:pPr>
      <w:bookmarkStart w:id="662" w:name="_Toc304804926"/>
      <w:r w:rsidRPr="006E072E">
        <w:t>SECCIÓN SI 5. INTERVENCIÓN DE LOS BOMBEROS</w:t>
      </w:r>
      <w:bookmarkEnd w:id="658"/>
      <w:bookmarkEnd w:id="659"/>
      <w:bookmarkEnd w:id="660"/>
      <w:bookmarkEnd w:id="661"/>
      <w:bookmarkEnd w:id="662"/>
    </w:p>
    <w:p w14:paraId="1756D1CF" w14:textId="77777777" w:rsidR="00810A6E" w:rsidRPr="006E072E" w:rsidRDefault="00810A6E" w:rsidP="00810A6E">
      <w:pPr>
        <w:pStyle w:val="UZPRRAFO"/>
      </w:pPr>
    </w:p>
    <w:p w14:paraId="78BBB987" w14:textId="77777777" w:rsidR="00DE5BD0" w:rsidRPr="006E072E" w:rsidRDefault="00DE5BD0" w:rsidP="00810A6E">
      <w:pPr>
        <w:pStyle w:val="UZPRRAFO"/>
      </w:pPr>
      <w:r w:rsidRPr="006E072E">
        <w:t>1.</w:t>
      </w:r>
      <w:r w:rsidR="00B369D9" w:rsidRPr="006E072E">
        <w:t xml:space="preserve"> CONDICIONES DE APROXIMACIÓN Y ENTORNO</w:t>
      </w:r>
    </w:p>
    <w:p w14:paraId="54C96D3F" w14:textId="77777777" w:rsidR="00DE5BD0" w:rsidRPr="006E072E" w:rsidRDefault="00DE5BD0" w:rsidP="00810A6E">
      <w:pPr>
        <w:pStyle w:val="UZPRRAFO"/>
      </w:pPr>
    </w:p>
    <w:p w14:paraId="4E70F7CE" w14:textId="77777777" w:rsidR="00DE5BD0" w:rsidRPr="006E072E" w:rsidRDefault="00DE5BD0" w:rsidP="00DE5BD0">
      <w:pPr>
        <w:pStyle w:val="UZPRRAFO"/>
      </w:pPr>
      <w:r w:rsidRPr="006E072E">
        <w:t>No se exigen condiciones especiales de aproximación y entorno, por ser edificio de altura de evacuación descendente menor a 9 m.</w:t>
      </w:r>
    </w:p>
    <w:p w14:paraId="5EDF8595" w14:textId="77777777" w:rsidR="00DE5BD0" w:rsidRPr="006E072E" w:rsidRDefault="00DE5BD0" w:rsidP="00DE5BD0">
      <w:pPr>
        <w:pStyle w:val="UZPRRAFO"/>
      </w:pPr>
    </w:p>
    <w:p w14:paraId="4014869C" w14:textId="77777777" w:rsidR="00DE5BD0" w:rsidRPr="006E072E" w:rsidRDefault="00DE5BD0" w:rsidP="00DE5BD0">
      <w:pPr>
        <w:pStyle w:val="UZPRRAFO"/>
      </w:pPr>
      <w:r w:rsidRPr="006E072E">
        <w:t>En todo caso, se cumplen las condiciones exigidas en el apartado 1.2 para un edificio de hasta 15 m. de evacuación descendente.</w:t>
      </w:r>
    </w:p>
    <w:p w14:paraId="4ABF8671" w14:textId="77777777" w:rsidR="005D6F2B" w:rsidRPr="006E072E" w:rsidRDefault="005D6F2B" w:rsidP="00B44593">
      <w:pPr>
        <w:pStyle w:val="UZPRRAFO"/>
        <w:ind w:firstLine="0"/>
      </w:pPr>
    </w:p>
    <w:p w14:paraId="2C909EB8" w14:textId="77777777" w:rsidR="002E2F80" w:rsidRDefault="002E2F80">
      <w:pPr>
        <w:rPr>
          <w:rFonts w:ascii="Arial" w:eastAsia="Times New Roman" w:hAnsi="Arial" w:cs="Times New Roman"/>
          <w:color w:val="FF0000"/>
          <w:sz w:val="19"/>
          <w:szCs w:val="20"/>
          <w:lang w:val="es-ES" w:eastAsia="es-ES"/>
        </w:rPr>
      </w:pPr>
      <w:r>
        <w:rPr>
          <w:color w:val="FF0000"/>
        </w:rPr>
        <w:br w:type="page"/>
      </w:r>
    </w:p>
    <w:p w14:paraId="30956B34" w14:textId="70028AB8" w:rsidR="00DE5BD0" w:rsidRPr="002E2F80" w:rsidRDefault="00DE5BD0" w:rsidP="00DE5BD0">
      <w:pPr>
        <w:pStyle w:val="UZPRRAFO"/>
      </w:pPr>
      <w:r w:rsidRPr="002E2F80">
        <w:lastRenderedPageBreak/>
        <w:t>2.</w:t>
      </w:r>
      <w:r w:rsidR="00B369D9" w:rsidRPr="002E2F80">
        <w:t xml:space="preserve"> ACCESIBILIDAD POR FACHADA</w:t>
      </w:r>
    </w:p>
    <w:p w14:paraId="6F3E6EAC" w14:textId="77777777" w:rsidR="00DE5BD0" w:rsidRPr="002E2F80" w:rsidRDefault="00DE5BD0" w:rsidP="00DE5BD0">
      <w:pPr>
        <w:pStyle w:val="UZPRRAFO"/>
      </w:pPr>
    </w:p>
    <w:p w14:paraId="4928B2F2" w14:textId="77777777" w:rsidR="00DE5BD0" w:rsidRPr="002E2F80" w:rsidRDefault="00DE5BD0" w:rsidP="00DE5BD0">
      <w:pPr>
        <w:pStyle w:val="UZPRRAFO"/>
      </w:pPr>
      <w:r w:rsidRPr="002E2F80">
        <w:t>Las fachadas disponen de huecos que permitan el acceso desde el exterior al personal del servicio de extinción de incendios. Dichos huecos cumplen las condiciones descritas en esta sección.</w:t>
      </w:r>
    </w:p>
    <w:p w14:paraId="3965CE7F" w14:textId="77777777" w:rsidR="00DE5BD0" w:rsidRPr="002E2F80" w:rsidRDefault="00DE5BD0" w:rsidP="00DE5BD0">
      <w:pPr>
        <w:pStyle w:val="UZPRRAFO"/>
      </w:pPr>
    </w:p>
    <w:p w14:paraId="11AFBD26" w14:textId="77777777" w:rsidR="004518E7" w:rsidRPr="002E2F80" w:rsidRDefault="004518E7" w:rsidP="00810A6E">
      <w:pPr>
        <w:pStyle w:val="UZPRRAFO"/>
      </w:pPr>
    </w:p>
    <w:p w14:paraId="1DF81A92" w14:textId="77777777" w:rsidR="000B6770" w:rsidRPr="002E2F80" w:rsidRDefault="004221F8" w:rsidP="006E0AF8">
      <w:pPr>
        <w:pStyle w:val="UZTtulo3"/>
        <w:outlineLvl w:val="0"/>
      </w:pPr>
      <w:bookmarkStart w:id="663" w:name="_Toc300183748"/>
      <w:bookmarkStart w:id="664" w:name="_Toc300317476"/>
      <w:bookmarkStart w:id="665" w:name="_Toc300419794"/>
      <w:bookmarkStart w:id="666" w:name="_Toc300654712"/>
      <w:bookmarkStart w:id="667" w:name="_Toc304804927"/>
      <w:r w:rsidRPr="002E2F80">
        <w:t>SECCIÓN SI 6. RESISTENCIA AL FUEGO DE LA ESTRUCTURA</w:t>
      </w:r>
      <w:bookmarkEnd w:id="663"/>
      <w:bookmarkEnd w:id="664"/>
      <w:bookmarkEnd w:id="665"/>
      <w:bookmarkEnd w:id="666"/>
      <w:bookmarkEnd w:id="667"/>
    </w:p>
    <w:p w14:paraId="52201C9E" w14:textId="77777777" w:rsidR="00E01191" w:rsidRPr="002E2F80" w:rsidRDefault="00E01191" w:rsidP="00E32EB9">
      <w:pPr>
        <w:pStyle w:val="UZPRRAFO"/>
      </w:pPr>
    </w:p>
    <w:p w14:paraId="34F6C17A" w14:textId="77777777" w:rsidR="00E32EB9" w:rsidRPr="002E2F80" w:rsidRDefault="00E32EB9" w:rsidP="00E32EB9">
      <w:pPr>
        <w:pStyle w:val="UZPRRAFO"/>
      </w:pPr>
      <w:r w:rsidRPr="002E2F80">
        <w:t>1.</w:t>
      </w:r>
      <w:r w:rsidR="00B369D9" w:rsidRPr="002E2F80">
        <w:t xml:space="preserve"> ELEMENTOS ESTRUCTURALES PRINCIPALES</w:t>
      </w:r>
    </w:p>
    <w:p w14:paraId="79692442" w14:textId="77777777" w:rsidR="00E32EB9" w:rsidRPr="002E2F80" w:rsidRDefault="00E32EB9" w:rsidP="00E32EB9">
      <w:pPr>
        <w:pStyle w:val="UZPRRAFO"/>
      </w:pPr>
    </w:p>
    <w:p w14:paraId="51A0E7FE" w14:textId="77777777" w:rsidR="00E32EB9" w:rsidRPr="002E2F80" w:rsidRDefault="00E32EB9" w:rsidP="00E32EB9">
      <w:pPr>
        <w:pStyle w:val="UZPRRAFO"/>
      </w:pPr>
      <w:r w:rsidRPr="002E2F80">
        <w:t xml:space="preserve">La </w:t>
      </w:r>
      <w:r w:rsidRPr="002E2F80">
        <w:rPr>
          <w:b/>
        </w:rPr>
        <w:t>Tabla 3.1</w:t>
      </w:r>
      <w:r w:rsidRPr="002E2F80">
        <w:t xml:space="preserve"> define la resistencia al fuego suficiente de los elementos estructurales. En un sector de uso docente, de altura de evacuación menor a 15 m</w:t>
      </w:r>
      <w:r w:rsidR="008D4E3F" w:rsidRPr="002E2F80">
        <w:t>., ésta debe ser al menos R60.</w:t>
      </w:r>
    </w:p>
    <w:p w14:paraId="24F0EA65" w14:textId="77777777" w:rsidR="00E32EB9" w:rsidRPr="002E2F80" w:rsidRDefault="00E32EB9" w:rsidP="00E32EB9">
      <w:pPr>
        <w:pStyle w:val="UZPRRAFO"/>
      </w:pPr>
    </w:p>
    <w:p w14:paraId="495CE67A" w14:textId="77777777" w:rsidR="00E32EB9" w:rsidRPr="002E2F80" w:rsidRDefault="00E32EB9" w:rsidP="00E32EB9">
      <w:pPr>
        <w:pStyle w:val="UZPRRAFO"/>
      </w:pPr>
      <w:r w:rsidRPr="002E2F80">
        <w:t xml:space="preserve">Las estructuras de cubiertas ligeras no previstas para ser utilizadas en la evacuación de los ocupantes y cuya altura respecto de la rasante exterior no </w:t>
      </w:r>
      <w:proofErr w:type="gramStart"/>
      <w:r w:rsidRPr="002E2F80">
        <w:t>exceda</w:t>
      </w:r>
      <w:proofErr w:type="gramEnd"/>
      <w:r w:rsidRPr="002E2F80">
        <w:t xml:space="preserve"> de 28 m, así como los elementos que únicamente sustenten</w:t>
      </w:r>
      <w:r w:rsidR="00F24119" w:rsidRPr="002E2F80">
        <w:t xml:space="preserve"> dichas cubiertas, podrán ser R</w:t>
      </w:r>
      <w:r w:rsidRPr="002E2F80">
        <w:t xml:space="preserve">30 cuando su fallo no pueda ocasionar daños graves a los edificios o establecimientos próximos, ni comprometer la estabilidad de otras plantas inferiores o la compartimentación de los sectores de incendio. A tales efectos, puede entenderse como ligera aquella cubierta cuya carga permanente no exceda de 1 </w:t>
      </w:r>
      <w:proofErr w:type="spellStart"/>
      <w:r w:rsidRPr="002E2F80">
        <w:t>kN</w:t>
      </w:r>
      <w:proofErr w:type="spellEnd"/>
      <w:r w:rsidRPr="002E2F80">
        <w:t>/m².</w:t>
      </w:r>
    </w:p>
    <w:p w14:paraId="0C02C298" w14:textId="77777777" w:rsidR="00E32EB9" w:rsidRPr="002E2F80" w:rsidRDefault="00E32EB9" w:rsidP="00E32EB9">
      <w:pPr>
        <w:pStyle w:val="UZPRRAFO"/>
        <w:rPr>
          <w:lang w:val="es-MX"/>
        </w:rPr>
      </w:pPr>
    </w:p>
    <w:p w14:paraId="60F006C0" w14:textId="77777777" w:rsidR="00163921" w:rsidRPr="002E2F80" w:rsidRDefault="00163921" w:rsidP="00E32EB9">
      <w:pPr>
        <w:pStyle w:val="UZPRRAFO"/>
        <w:rPr>
          <w:lang w:val="es-MX"/>
        </w:rPr>
      </w:pPr>
      <w:r w:rsidRPr="002E2F80">
        <w:rPr>
          <w:lang w:val="es-MX"/>
        </w:rPr>
        <w:t>Los elementos estructurales de una escalera protegida o de un pasillo protegido que estén contenidos en el recinto de éstos, serán como mínimo R-30.</w:t>
      </w:r>
    </w:p>
    <w:p w14:paraId="733FE32A" w14:textId="77777777" w:rsidR="00163921" w:rsidRPr="002E2F80" w:rsidRDefault="00163921" w:rsidP="00E32EB9">
      <w:pPr>
        <w:pStyle w:val="UZPRRAFO"/>
        <w:rPr>
          <w:lang w:val="es-MX"/>
        </w:rPr>
      </w:pPr>
    </w:p>
    <w:p w14:paraId="74FAC647" w14:textId="5C9D03AA" w:rsidR="00FA7BCE" w:rsidRPr="002E2F80" w:rsidRDefault="00FA7BCE" w:rsidP="00E32EB9">
      <w:pPr>
        <w:pStyle w:val="UZPRRAFO"/>
        <w:rPr>
          <w:lang w:val="es-MX"/>
        </w:rPr>
      </w:pPr>
      <w:r w:rsidRPr="002E2F80">
        <w:rPr>
          <w:lang w:val="es-MX"/>
        </w:rPr>
        <w:t xml:space="preserve">Toda la estructura de proyecto tiene </w:t>
      </w:r>
      <w:r w:rsidR="00B44593" w:rsidRPr="002E2F80">
        <w:rPr>
          <w:lang w:val="es-MX"/>
        </w:rPr>
        <w:t>protección contra el fuego mediante mortero de vermiculita proyectado.</w:t>
      </w:r>
    </w:p>
    <w:p w14:paraId="53959418" w14:textId="77777777" w:rsidR="00EC721F" w:rsidRPr="00C130F9" w:rsidRDefault="00E32EB9" w:rsidP="00B246A9">
      <w:pPr>
        <w:pStyle w:val="UZPRRAFO"/>
        <w:rPr>
          <w:color w:val="FF0000"/>
        </w:rPr>
      </w:pPr>
      <w:r w:rsidRPr="00C130F9">
        <w:rPr>
          <w:color w:val="FF0000"/>
        </w:rPr>
        <w:br w:type="page"/>
      </w:r>
    </w:p>
    <w:p w14:paraId="2C5F31C4" w14:textId="77777777" w:rsidR="00031044" w:rsidRPr="002E2F80" w:rsidRDefault="00031044" w:rsidP="006E0AF8">
      <w:pPr>
        <w:pStyle w:val="UZTTULO2"/>
        <w:outlineLvl w:val="0"/>
      </w:pPr>
      <w:bookmarkStart w:id="668" w:name="_Toc299827734"/>
      <w:bookmarkStart w:id="669" w:name="_Toc299901850"/>
      <w:bookmarkStart w:id="670" w:name="_Toc300183749"/>
      <w:bookmarkStart w:id="671" w:name="_Toc300317477"/>
      <w:bookmarkStart w:id="672" w:name="_Toc300419795"/>
      <w:bookmarkStart w:id="673" w:name="_Toc300654713"/>
      <w:bookmarkStart w:id="674" w:name="_Toc300961068"/>
      <w:bookmarkStart w:id="675" w:name="_Toc304804928"/>
      <w:bookmarkStart w:id="676" w:name="_Toc457269398"/>
      <w:bookmarkStart w:id="677" w:name="_Toc457478348"/>
      <w:bookmarkStart w:id="678" w:name="_Toc457546372"/>
      <w:bookmarkStart w:id="679" w:name="_Toc457547911"/>
      <w:bookmarkStart w:id="680" w:name="_Toc457549097"/>
      <w:bookmarkStart w:id="681" w:name="_Toc492318555"/>
      <w:bookmarkStart w:id="682" w:name="_Toc492838184"/>
      <w:bookmarkStart w:id="683" w:name="_Toc492918120"/>
      <w:bookmarkStart w:id="684" w:name="_Toc492981162"/>
      <w:bookmarkStart w:id="685" w:name="_Toc492987316"/>
      <w:bookmarkStart w:id="686" w:name="_Toc493000115"/>
      <w:bookmarkStart w:id="687" w:name="_Toc493000424"/>
      <w:bookmarkStart w:id="688" w:name="_Toc493002787"/>
      <w:bookmarkStart w:id="689" w:name="_Toc495346442"/>
      <w:r w:rsidRPr="002E2F80">
        <w:lastRenderedPageBreak/>
        <w:t>E.3.- SEGURIDAD DE UTILIZACIÓN (DB-SUA)</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5B04E5E6" w14:textId="64089E05" w:rsidR="002F5334" w:rsidRPr="002E2F80" w:rsidRDefault="002F5334" w:rsidP="00157416">
      <w:pPr>
        <w:pStyle w:val="UZPRRAFO"/>
        <w:tabs>
          <w:tab w:val="left" w:pos="2400"/>
        </w:tabs>
      </w:pPr>
    </w:p>
    <w:p w14:paraId="65F47D26" w14:textId="77777777" w:rsidR="002F5334" w:rsidRPr="002E2F80" w:rsidRDefault="002F5334" w:rsidP="0077635A">
      <w:pPr>
        <w:pStyle w:val="UZPRRAFO"/>
      </w:pPr>
      <w:r w:rsidRPr="002E2F80">
        <w:t>Este proyecto tiene en cuenta el Documento Básico DB-SU del Código Técnico de la Edificación, que será cumplido en todo lo que le afecte.</w:t>
      </w:r>
    </w:p>
    <w:p w14:paraId="6F71F76A" w14:textId="77777777" w:rsidR="0077635A" w:rsidRPr="002E2F80" w:rsidRDefault="0077635A" w:rsidP="0077635A">
      <w:pPr>
        <w:pStyle w:val="UZPRRAFO"/>
        <w:rPr>
          <w:u w:val="single"/>
        </w:rPr>
      </w:pPr>
      <w:bookmarkStart w:id="690" w:name="_Toc324102518"/>
    </w:p>
    <w:p w14:paraId="022D8AD5" w14:textId="77777777" w:rsidR="0077635A" w:rsidRPr="002E2F80" w:rsidRDefault="0077635A" w:rsidP="0077635A">
      <w:pPr>
        <w:pStyle w:val="UZPRRAFO"/>
      </w:pPr>
    </w:p>
    <w:p w14:paraId="2833C175" w14:textId="77777777" w:rsidR="0077635A" w:rsidRPr="002E2F80" w:rsidRDefault="0077635A" w:rsidP="006E0AF8">
      <w:pPr>
        <w:pStyle w:val="UZTtulo3"/>
        <w:outlineLvl w:val="0"/>
      </w:pPr>
      <w:bookmarkStart w:id="691" w:name="_Toc300183750"/>
      <w:bookmarkStart w:id="692" w:name="_Toc300317478"/>
      <w:bookmarkStart w:id="693" w:name="_Toc300419796"/>
      <w:bookmarkStart w:id="694" w:name="_Toc300654714"/>
      <w:bookmarkStart w:id="695" w:name="_Toc304804929"/>
      <w:r w:rsidRPr="002E2F80">
        <w:t>SECCIÓN SUA 1: SEGURIDAD FRENTE AL RIESGO DE CAÍDAS</w:t>
      </w:r>
      <w:bookmarkEnd w:id="690"/>
      <w:bookmarkEnd w:id="691"/>
      <w:bookmarkEnd w:id="692"/>
      <w:bookmarkEnd w:id="693"/>
      <w:bookmarkEnd w:id="694"/>
      <w:bookmarkEnd w:id="695"/>
    </w:p>
    <w:p w14:paraId="64916232" w14:textId="77777777" w:rsidR="0077635A" w:rsidRPr="002E2F80" w:rsidRDefault="0077635A" w:rsidP="006D3476">
      <w:pPr>
        <w:pStyle w:val="UZPRRAFO"/>
      </w:pPr>
    </w:p>
    <w:p w14:paraId="38710DF4" w14:textId="77777777" w:rsidR="0077635A" w:rsidRPr="002E2F80" w:rsidRDefault="00057BC0" w:rsidP="006D3476">
      <w:pPr>
        <w:pStyle w:val="UZPRRAFO"/>
      </w:pPr>
      <w:r w:rsidRPr="002E2F80">
        <w:t>1. RESBALADICIDAD DE LOS SUELOS</w:t>
      </w:r>
    </w:p>
    <w:p w14:paraId="643111CB" w14:textId="77777777" w:rsidR="0077635A" w:rsidRPr="002E2F80" w:rsidRDefault="0077635A" w:rsidP="006D3476">
      <w:pPr>
        <w:pStyle w:val="UZPRRAFO"/>
      </w:pPr>
      <w:r w:rsidRPr="002E2F80">
        <w:t xml:space="preserve">Para limitar el riesgo de resbalamiento, los suelos de los edificios cumplirán la clasificación de </w:t>
      </w:r>
      <w:proofErr w:type="spellStart"/>
      <w:r w:rsidRPr="002E2F80">
        <w:t>resbaladicidad</w:t>
      </w:r>
      <w:proofErr w:type="spellEnd"/>
      <w:r w:rsidRPr="002E2F80">
        <w:t xml:space="preserve"> incluida en la tabla 1.1. de la Sección SU 1. En el caso de nuestro edificio, los suelos </w:t>
      </w:r>
      <w:proofErr w:type="gramStart"/>
      <w:r w:rsidRPr="002E2F80">
        <w:t>tienen que tener</w:t>
      </w:r>
      <w:proofErr w:type="gramEnd"/>
      <w:r w:rsidRPr="002E2F80">
        <w:t xml:space="preserve"> la clasificación siguiente de acuerdo a su localización en el edificio:</w:t>
      </w:r>
    </w:p>
    <w:p w14:paraId="498495E0" w14:textId="77777777" w:rsidR="0077635A" w:rsidRPr="002E2F80" w:rsidRDefault="0077635A" w:rsidP="006D3476">
      <w:pPr>
        <w:pStyle w:val="UZPRRAFO"/>
      </w:pPr>
    </w:p>
    <w:tbl>
      <w:tblPr>
        <w:tblW w:w="0" w:type="auto"/>
        <w:tblInd w:w="354" w:type="dxa"/>
        <w:tblCellMar>
          <w:left w:w="70" w:type="dxa"/>
          <w:right w:w="70" w:type="dxa"/>
        </w:tblCellMar>
        <w:tblLook w:val="0000" w:firstRow="0" w:lastRow="0" w:firstColumn="0" w:lastColumn="0" w:noHBand="0" w:noVBand="0"/>
      </w:tblPr>
      <w:tblGrid>
        <w:gridCol w:w="4158"/>
        <w:gridCol w:w="2176"/>
        <w:gridCol w:w="2377"/>
      </w:tblGrid>
      <w:tr w:rsidR="00C130F9" w:rsidRPr="002E2F80" w14:paraId="4F3C73F5" w14:textId="77777777" w:rsidTr="00CD078D">
        <w:trPr>
          <w:cantSplit/>
          <w:trHeight w:val="633"/>
        </w:trPr>
        <w:tc>
          <w:tcPr>
            <w:tcW w:w="0" w:type="auto"/>
            <w:tcBorders>
              <w:bottom w:val="single" w:sz="4" w:space="0" w:color="auto"/>
              <w:right w:val="single" w:sz="4" w:space="0" w:color="auto"/>
            </w:tcBorders>
          </w:tcPr>
          <w:p w14:paraId="7E769940" w14:textId="77777777" w:rsidR="002F0FCA" w:rsidRPr="002E2F80" w:rsidRDefault="002F0FCA" w:rsidP="001D367F">
            <w:pPr>
              <w:spacing w:line="300" w:lineRule="exact"/>
              <w:jc w:val="center"/>
              <w:rPr>
                <w:rFonts w:ascii="Arial" w:hAnsi="Arial" w:cs="Arial"/>
                <w:szCs w:val="18"/>
              </w:rPr>
            </w:pPr>
            <w:r w:rsidRPr="002E2F80">
              <w:rPr>
                <w:rFonts w:ascii="Arial" w:hAnsi="Arial" w:cs="Arial"/>
                <w:szCs w:val="18"/>
              </w:rPr>
              <w:t>Localización</w:t>
            </w:r>
          </w:p>
        </w:tc>
        <w:tc>
          <w:tcPr>
            <w:tcW w:w="0" w:type="auto"/>
            <w:tcBorders>
              <w:bottom w:val="single" w:sz="4" w:space="0" w:color="auto"/>
            </w:tcBorders>
          </w:tcPr>
          <w:p w14:paraId="26E21527" w14:textId="77777777" w:rsidR="002F0FCA" w:rsidRPr="002E2F80" w:rsidRDefault="002F0FCA" w:rsidP="002F0FCA">
            <w:pPr>
              <w:spacing w:line="300" w:lineRule="exact"/>
              <w:jc w:val="center"/>
              <w:rPr>
                <w:rFonts w:ascii="Arial" w:hAnsi="Arial" w:cs="Arial"/>
                <w:szCs w:val="18"/>
              </w:rPr>
            </w:pPr>
            <w:r w:rsidRPr="002E2F80">
              <w:rPr>
                <w:rFonts w:ascii="Arial" w:hAnsi="Arial" w:cs="Arial"/>
                <w:szCs w:val="18"/>
              </w:rPr>
              <w:t xml:space="preserve">Clase de </w:t>
            </w:r>
            <w:proofErr w:type="spellStart"/>
            <w:r w:rsidRPr="002E2F80">
              <w:rPr>
                <w:rFonts w:ascii="Arial" w:hAnsi="Arial" w:cs="Arial"/>
                <w:szCs w:val="18"/>
              </w:rPr>
              <w:t>Resbaladicidad</w:t>
            </w:r>
            <w:proofErr w:type="spellEnd"/>
            <w:r w:rsidRPr="002E2F80">
              <w:rPr>
                <w:rFonts w:ascii="Arial" w:hAnsi="Arial" w:cs="Arial"/>
                <w:szCs w:val="18"/>
              </w:rPr>
              <w:t xml:space="preserve"> mínima</w:t>
            </w:r>
          </w:p>
        </w:tc>
        <w:tc>
          <w:tcPr>
            <w:tcW w:w="0" w:type="auto"/>
            <w:tcBorders>
              <w:left w:val="single" w:sz="4" w:space="0" w:color="auto"/>
              <w:bottom w:val="single" w:sz="4" w:space="0" w:color="auto"/>
            </w:tcBorders>
          </w:tcPr>
          <w:p w14:paraId="4A523808" w14:textId="77777777" w:rsidR="002F0FCA" w:rsidRPr="002E2F80" w:rsidRDefault="002F0FCA" w:rsidP="002F0FCA">
            <w:pPr>
              <w:spacing w:line="300" w:lineRule="exact"/>
              <w:jc w:val="center"/>
              <w:rPr>
                <w:rFonts w:ascii="Arial" w:hAnsi="Arial" w:cs="Arial"/>
                <w:szCs w:val="18"/>
              </w:rPr>
            </w:pPr>
            <w:r w:rsidRPr="002E2F80">
              <w:rPr>
                <w:rFonts w:ascii="Arial" w:hAnsi="Arial" w:cs="Arial"/>
                <w:szCs w:val="18"/>
              </w:rPr>
              <w:t xml:space="preserve">Clase de </w:t>
            </w:r>
            <w:proofErr w:type="spellStart"/>
            <w:r w:rsidRPr="002E2F80">
              <w:rPr>
                <w:rFonts w:ascii="Arial" w:hAnsi="Arial" w:cs="Arial"/>
                <w:szCs w:val="18"/>
              </w:rPr>
              <w:t>Resbaladicidad</w:t>
            </w:r>
            <w:proofErr w:type="spellEnd"/>
            <w:r w:rsidRPr="002E2F80">
              <w:rPr>
                <w:rFonts w:ascii="Arial" w:hAnsi="Arial" w:cs="Arial"/>
                <w:szCs w:val="18"/>
              </w:rPr>
              <w:t xml:space="preserve"> en proyecto</w:t>
            </w:r>
          </w:p>
        </w:tc>
      </w:tr>
      <w:tr w:rsidR="00C130F9" w:rsidRPr="002E2F80" w14:paraId="3E162F9D" w14:textId="77777777" w:rsidTr="002F0FCA">
        <w:trPr>
          <w:cantSplit/>
          <w:trHeight w:val="508"/>
        </w:trPr>
        <w:tc>
          <w:tcPr>
            <w:tcW w:w="0" w:type="auto"/>
            <w:tcBorders>
              <w:top w:val="single" w:sz="4" w:space="0" w:color="auto"/>
              <w:bottom w:val="single" w:sz="4" w:space="0" w:color="auto"/>
              <w:right w:val="single" w:sz="4" w:space="0" w:color="auto"/>
            </w:tcBorders>
            <w:vAlign w:val="center"/>
          </w:tcPr>
          <w:p w14:paraId="5D394ACE" w14:textId="77777777" w:rsidR="002F0FCA" w:rsidRPr="002E2F80" w:rsidRDefault="002F0FCA" w:rsidP="001D367F">
            <w:pPr>
              <w:spacing w:line="300" w:lineRule="exact"/>
              <w:rPr>
                <w:rFonts w:ascii="Arial" w:hAnsi="Arial" w:cs="Arial"/>
                <w:szCs w:val="18"/>
              </w:rPr>
            </w:pPr>
            <w:r w:rsidRPr="002E2F80">
              <w:rPr>
                <w:rFonts w:ascii="Arial" w:hAnsi="Arial" w:cs="Arial"/>
                <w:szCs w:val="18"/>
              </w:rPr>
              <w:t>Aseos y entradas al edificio desde el exterior con una pendiente menor del 6%</w:t>
            </w:r>
          </w:p>
        </w:tc>
        <w:tc>
          <w:tcPr>
            <w:tcW w:w="0" w:type="auto"/>
            <w:tcBorders>
              <w:top w:val="single" w:sz="4" w:space="0" w:color="auto"/>
              <w:bottom w:val="single" w:sz="4" w:space="0" w:color="auto"/>
            </w:tcBorders>
            <w:vAlign w:val="center"/>
          </w:tcPr>
          <w:p w14:paraId="79F7A1A4" w14:textId="77777777" w:rsidR="002F0FCA" w:rsidRPr="002E2F80" w:rsidRDefault="002F0FCA" w:rsidP="001D367F">
            <w:pPr>
              <w:spacing w:line="300" w:lineRule="exact"/>
              <w:jc w:val="center"/>
              <w:rPr>
                <w:rFonts w:ascii="Arial" w:hAnsi="Arial" w:cs="Arial"/>
                <w:szCs w:val="18"/>
              </w:rPr>
            </w:pPr>
            <w:r w:rsidRPr="002E2F80">
              <w:rPr>
                <w:rFonts w:ascii="Arial" w:hAnsi="Arial" w:cs="Arial"/>
                <w:szCs w:val="18"/>
              </w:rPr>
              <w:t>2</w:t>
            </w:r>
          </w:p>
        </w:tc>
        <w:tc>
          <w:tcPr>
            <w:tcW w:w="0" w:type="auto"/>
            <w:tcBorders>
              <w:top w:val="single" w:sz="4" w:space="0" w:color="auto"/>
              <w:left w:val="single" w:sz="4" w:space="0" w:color="auto"/>
              <w:bottom w:val="single" w:sz="4" w:space="0" w:color="auto"/>
            </w:tcBorders>
            <w:vAlign w:val="center"/>
          </w:tcPr>
          <w:p w14:paraId="2C01047E" w14:textId="77777777" w:rsidR="002F0FCA" w:rsidRPr="002E2F80" w:rsidRDefault="002F0FCA" w:rsidP="001D367F">
            <w:pPr>
              <w:spacing w:line="300" w:lineRule="exact"/>
              <w:jc w:val="center"/>
              <w:rPr>
                <w:rFonts w:ascii="Arial" w:hAnsi="Arial" w:cs="Arial"/>
                <w:szCs w:val="18"/>
              </w:rPr>
            </w:pPr>
            <w:r w:rsidRPr="002E2F80">
              <w:rPr>
                <w:rFonts w:ascii="Arial" w:hAnsi="Arial" w:cs="Arial"/>
                <w:szCs w:val="18"/>
              </w:rPr>
              <w:t>2</w:t>
            </w:r>
          </w:p>
        </w:tc>
      </w:tr>
      <w:tr w:rsidR="00C130F9" w:rsidRPr="002E2F80" w14:paraId="37BC38BF" w14:textId="77777777" w:rsidTr="002F0FCA">
        <w:trPr>
          <w:cantSplit/>
          <w:trHeight w:val="497"/>
        </w:trPr>
        <w:tc>
          <w:tcPr>
            <w:tcW w:w="0" w:type="auto"/>
            <w:tcBorders>
              <w:top w:val="single" w:sz="4" w:space="0" w:color="auto"/>
              <w:bottom w:val="single" w:sz="4" w:space="0" w:color="auto"/>
              <w:right w:val="single" w:sz="4" w:space="0" w:color="auto"/>
            </w:tcBorders>
            <w:vAlign w:val="center"/>
          </w:tcPr>
          <w:p w14:paraId="742D6BB4" w14:textId="77777777" w:rsidR="002F0FCA" w:rsidRPr="002E2F80" w:rsidRDefault="002F0FCA" w:rsidP="001D367F">
            <w:pPr>
              <w:spacing w:line="300" w:lineRule="exact"/>
              <w:rPr>
                <w:rFonts w:ascii="Arial" w:hAnsi="Arial" w:cs="Arial"/>
                <w:szCs w:val="18"/>
              </w:rPr>
            </w:pPr>
            <w:r w:rsidRPr="002E2F80">
              <w:rPr>
                <w:rFonts w:ascii="Arial" w:hAnsi="Arial" w:cs="Arial"/>
                <w:szCs w:val="18"/>
              </w:rPr>
              <w:t>Zonas interiores con pendiente menor del 6% (aulas, pasillos, etc.)</w:t>
            </w:r>
          </w:p>
        </w:tc>
        <w:tc>
          <w:tcPr>
            <w:tcW w:w="0" w:type="auto"/>
            <w:tcBorders>
              <w:top w:val="single" w:sz="4" w:space="0" w:color="auto"/>
              <w:bottom w:val="single" w:sz="4" w:space="0" w:color="auto"/>
            </w:tcBorders>
            <w:vAlign w:val="center"/>
          </w:tcPr>
          <w:p w14:paraId="0D89D826" w14:textId="77777777" w:rsidR="002F0FCA" w:rsidRPr="002E2F80" w:rsidRDefault="002F0FCA" w:rsidP="001D367F">
            <w:pPr>
              <w:spacing w:line="300" w:lineRule="exact"/>
              <w:jc w:val="center"/>
              <w:rPr>
                <w:rFonts w:ascii="Arial" w:hAnsi="Arial" w:cs="Arial"/>
                <w:szCs w:val="18"/>
              </w:rPr>
            </w:pPr>
            <w:r w:rsidRPr="002E2F80">
              <w:rPr>
                <w:rFonts w:ascii="Arial" w:hAnsi="Arial" w:cs="Arial"/>
                <w:szCs w:val="18"/>
              </w:rPr>
              <w:t>1</w:t>
            </w:r>
          </w:p>
        </w:tc>
        <w:tc>
          <w:tcPr>
            <w:tcW w:w="0" w:type="auto"/>
            <w:tcBorders>
              <w:top w:val="single" w:sz="4" w:space="0" w:color="auto"/>
              <w:left w:val="single" w:sz="4" w:space="0" w:color="auto"/>
              <w:bottom w:val="single" w:sz="4" w:space="0" w:color="auto"/>
            </w:tcBorders>
            <w:vAlign w:val="center"/>
          </w:tcPr>
          <w:p w14:paraId="7C35D1BD" w14:textId="2CC0A46B" w:rsidR="002F0FCA" w:rsidRPr="002E2F80" w:rsidRDefault="00CD078D" w:rsidP="001D367F">
            <w:pPr>
              <w:spacing w:line="300" w:lineRule="exact"/>
              <w:jc w:val="center"/>
              <w:rPr>
                <w:rFonts w:ascii="Arial" w:hAnsi="Arial" w:cs="Arial"/>
                <w:szCs w:val="18"/>
              </w:rPr>
            </w:pPr>
            <w:r w:rsidRPr="002E2F80">
              <w:rPr>
                <w:rFonts w:ascii="Arial" w:hAnsi="Arial" w:cs="Arial"/>
                <w:szCs w:val="18"/>
              </w:rPr>
              <w:t>1</w:t>
            </w:r>
          </w:p>
        </w:tc>
      </w:tr>
      <w:tr w:rsidR="00C130F9" w:rsidRPr="002E2F80" w14:paraId="0B267113" w14:textId="77777777" w:rsidTr="002F0FCA">
        <w:trPr>
          <w:cantSplit/>
          <w:trHeight w:val="397"/>
        </w:trPr>
        <w:tc>
          <w:tcPr>
            <w:tcW w:w="0" w:type="auto"/>
            <w:tcBorders>
              <w:top w:val="single" w:sz="4" w:space="0" w:color="auto"/>
              <w:bottom w:val="single" w:sz="4" w:space="0" w:color="auto"/>
              <w:right w:val="single" w:sz="4" w:space="0" w:color="auto"/>
            </w:tcBorders>
            <w:vAlign w:val="center"/>
          </w:tcPr>
          <w:p w14:paraId="4AD9BF3E" w14:textId="77777777" w:rsidR="002F0FCA" w:rsidRPr="002E2F80" w:rsidRDefault="002F0FCA" w:rsidP="006D3476">
            <w:pPr>
              <w:spacing w:line="300" w:lineRule="exact"/>
              <w:rPr>
                <w:rFonts w:ascii="Arial" w:hAnsi="Arial" w:cs="Arial"/>
                <w:szCs w:val="18"/>
              </w:rPr>
            </w:pPr>
            <w:r w:rsidRPr="002E2F80">
              <w:rPr>
                <w:rFonts w:ascii="Arial" w:hAnsi="Arial" w:cs="Arial"/>
                <w:szCs w:val="18"/>
              </w:rPr>
              <w:t>Escaleras interiores</w:t>
            </w:r>
          </w:p>
        </w:tc>
        <w:tc>
          <w:tcPr>
            <w:tcW w:w="0" w:type="auto"/>
            <w:tcBorders>
              <w:top w:val="single" w:sz="4" w:space="0" w:color="auto"/>
              <w:bottom w:val="single" w:sz="4" w:space="0" w:color="auto"/>
            </w:tcBorders>
            <w:vAlign w:val="center"/>
          </w:tcPr>
          <w:p w14:paraId="1E8A8EC8" w14:textId="77777777" w:rsidR="002F0FCA" w:rsidRPr="002E2F80" w:rsidRDefault="002F0FCA" w:rsidP="001D367F">
            <w:pPr>
              <w:spacing w:line="300" w:lineRule="exact"/>
              <w:jc w:val="center"/>
              <w:rPr>
                <w:rFonts w:ascii="Arial" w:hAnsi="Arial" w:cs="Arial"/>
                <w:szCs w:val="18"/>
              </w:rPr>
            </w:pPr>
            <w:r w:rsidRPr="002E2F80">
              <w:rPr>
                <w:rFonts w:ascii="Arial" w:hAnsi="Arial" w:cs="Arial"/>
                <w:szCs w:val="18"/>
              </w:rPr>
              <w:t>2</w:t>
            </w:r>
          </w:p>
        </w:tc>
        <w:tc>
          <w:tcPr>
            <w:tcW w:w="0" w:type="auto"/>
            <w:tcBorders>
              <w:top w:val="single" w:sz="4" w:space="0" w:color="auto"/>
              <w:left w:val="single" w:sz="4" w:space="0" w:color="auto"/>
              <w:bottom w:val="single" w:sz="4" w:space="0" w:color="auto"/>
            </w:tcBorders>
            <w:vAlign w:val="center"/>
          </w:tcPr>
          <w:p w14:paraId="44945FA7" w14:textId="77777777" w:rsidR="002F0FCA" w:rsidRPr="002E2F80" w:rsidRDefault="002F0FCA" w:rsidP="001D367F">
            <w:pPr>
              <w:spacing w:line="300" w:lineRule="exact"/>
              <w:jc w:val="center"/>
              <w:rPr>
                <w:rFonts w:ascii="Arial" w:hAnsi="Arial" w:cs="Arial"/>
                <w:szCs w:val="18"/>
              </w:rPr>
            </w:pPr>
            <w:r w:rsidRPr="002E2F80">
              <w:rPr>
                <w:rFonts w:ascii="Arial" w:hAnsi="Arial" w:cs="Arial"/>
                <w:szCs w:val="18"/>
              </w:rPr>
              <w:t>2</w:t>
            </w:r>
          </w:p>
        </w:tc>
      </w:tr>
      <w:tr w:rsidR="00157416" w:rsidRPr="002E2F80" w14:paraId="3DAD1F9F" w14:textId="77777777" w:rsidTr="002F0FCA">
        <w:trPr>
          <w:cantSplit/>
          <w:trHeight w:val="397"/>
        </w:trPr>
        <w:tc>
          <w:tcPr>
            <w:tcW w:w="0" w:type="auto"/>
            <w:tcBorders>
              <w:top w:val="single" w:sz="4" w:space="0" w:color="auto"/>
              <w:bottom w:val="single" w:sz="4" w:space="0" w:color="auto"/>
              <w:right w:val="single" w:sz="4" w:space="0" w:color="auto"/>
            </w:tcBorders>
            <w:vAlign w:val="center"/>
          </w:tcPr>
          <w:p w14:paraId="5CCC8C7D" w14:textId="77777777" w:rsidR="002F0FCA" w:rsidRPr="002E2F80" w:rsidRDefault="002F0FCA" w:rsidP="003D6951">
            <w:pPr>
              <w:spacing w:line="300" w:lineRule="exact"/>
              <w:rPr>
                <w:rFonts w:ascii="Arial" w:hAnsi="Arial" w:cs="Arial"/>
                <w:szCs w:val="18"/>
              </w:rPr>
            </w:pPr>
            <w:r w:rsidRPr="002E2F80">
              <w:rPr>
                <w:rFonts w:ascii="Arial" w:hAnsi="Arial" w:cs="Arial"/>
                <w:szCs w:val="18"/>
              </w:rPr>
              <w:t>Zonas exteriores</w:t>
            </w:r>
          </w:p>
        </w:tc>
        <w:tc>
          <w:tcPr>
            <w:tcW w:w="0" w:type="auto"/>
            <w:tcBorders>
              <w:top w:val="single" w:sz="4" w:space="0" w:color="auto"/>
              <w:bottom w:val="single" w:sz="4" w:space="0" w:color="auto"/>
            </w:tcBorders>
            <w:vAlign w:val="center"/>
          </w:tcPr>
          <w:p w14:paraId="2E368628" w14:textId="77777777" w:rsidR="002F0FCA" w:rsidRPr="002E2F80" w:rsidRDefault="002F0FCA" w:rsidP="00F768BD">
            <w:pPr>
              <w:spacing w:line="300" w:lineRule="exact"/>
              <w:jc w:val="center"/>
              <w:rPr>
                <w:rFonts w:ascii="Arial" w:hAnsi="Arial" w:cs="Arial"/>
                <w:szCs w:val="18"/>
              </w:rPr>
            </w:pPr>
            <w:r w:rsidRPr="002E2F80">
              <w:rPr>
                <w:rFonts w:ascii="Arial" w:hAnsi="Arial" w:cs="Arial"/>
                <w:szCs w:val="18"/>
              </w:rPr>
              <w:t>3</w:t>
            </w:r>
          </w:p>
        </w:tc>
        <w:tc>
          <w:tcPr>
            <w:tcW w:w="0" w:type="auto"/>
            <w:tcBorders>
              <w:top w:val="single" w:sz="4" w:space="0" w:color="auto"/>
              <w:left w:val="single" w:sz="4" w:space="0" w:color="auto"/>
              <w:bottom w:val="single" w:sz="4" w:space="0" w:color="auto"/>
            </w:tcBorders>
            <w:vAlign w:val="center"/>
          </w:tcPr>
          <w:p w14:paraId="7CC571D6" w14:textId="77777777" w:rsidR="002F0FCA" w:rsidRPr="002E2F80" w:rsidRDefault="002F0FCA" w:rsidP="00F768BD">
            <w:pPr>
              <w:spacing w:line="300" w:lineRule="exact"/>
              <w:jc w:val="center"/>
              <w:rPr>
                <w:rFonts w:ascii="Arial" w:hAnsi="Arial" w:cs="Arial"/>
                <w:szCs w:val="18"/>
              </w:rPr>
            </w:pPr>
            <w:r w:rsidRPr="002E2F80">
              <w:rPr>
                <w:rFonts w:ascii="Arial" w:hAnsi="Arial" w:cs="Arial"/>
                <w:szCs w:val="18"/>
              </w:rPr>
              <w:t>3</w:t>
            </w:r>
          </w:p>
        </w:tc>
      </w:tr>
    </w:tbl>
    <w:p w14:paraId="35A2DA6C" w14:textId="77777777" w:rsidR="0077635A" w:rsidRPr="002E2F80" w:rsidRDefault="0077635A" w:rsidP="000C02D0">
      <w:pPr>
        <w:pStyle w:val="UZPRRAFO"/>
      </w:pPr>
    </w:p>
    <w:p w14:paraId="43A23BE6" w14:textId="77777777" w:rsidR="0077635A" w:rsidRPr="002E2F80" w:rsidRDefault="00057BC0" w:rsidP="000C02D0">
      <w:pPr>
        <w:pStyle w:val="UZPRRAFO"/>
      </w:pPr>
      <w:r w:rsidRPr="002E2F80">
        <w:t>2. DISCONTINUIDADES EN EL PAVIMENTO</w:t>
      </w:r>
    </w:p>
    <w:p w14:paraId="41E0B827" w14:textId="77777777" w:rsidR="0077635A" w:rsidRPr="002E2F80" w:rsidRDefault="0077635A" w:rsidP="000C02D0">
      <w:pPr>
        <w:pStyle w:val="UZPRRAFO"/>
      </w:pPr>
      <w:r w:rsidRPr="002E2F80">
        <w:t xml:space="preserve">Lo previsto en el caso de nuestro edificio es que los suelos no deben presentar imperfecciones de </w:t>
      </w:r>
      <w:r w:rsidR="000C02D0" w:rsidRPr="002E2F80">
        <w:t>diferencia de nivel mayores de 4</w:t>
      </w:r>
      <w:r w:rsidRPr="002E2F80">
        <w:t>mm, no tendrán perforaciones ni huecos con diámetro mayor de 15 mm, los desniveles se protegerán adecuadamente.</w:t>
      </w:r>
    </w:p>
    <w:p w14:paraId="65058296" w14:textId="77777777" w:rsidR="0077635A" w:rsidRPr="002E2F80" w:rsidRDefault="0077635A" w:rsidP="000C02D0">
      <w:pPr>
        <w:pStyle w:val="UZPRRAFO"/>
      </w:pPr>
    </w:p>
    <w:p w14:paraId="1F6FAD34" w14:textId="77777777" w:rsidR="0077635A" w:rsidRPr="002E2F80" w:rsidRDefault="00057BC0" w:rsidP="000C02D0">
      <w:pPr>
        <w:pStyle w:val="UZPRRAFO"/>
      </w:pPr>
      <w:r w:rsidRPr="002E2F80">
        <w:t>3. PROTECCIÓN DE LOS DESNIVELES</w:t>
      </w:r>
    </w:p>
    <w:p w14:paraId="1A546F45" w14:textId="77777777" w:rsidR="0077635A" w:rsidRPr="002E2F80" w:rsidRDefault="0077635A" w:rsidP="000C02D0">
      <w:pPr>
        <w:pStyle w:val="UZPRRAFO"/>
      </w:pPr>
    </w:p>
    <w:p w14:paraId="343D7991" w14:textId="77777777" w:rsidR="0077635A" w:rsidRPr="002E2F80" w:rsidRDefault="0077635A" w:rsidP="000C02D0">
      <w:pPr>
        <w:pStyle w:val="UZPRRAFO"/>
      </w:pPr>
      <w:r w:rsidRPr="002E2F80">
        <w:t>3.1. Protección de los desniveles.</w:t>
      </w:r>
    </w:p>
    <w:p w14:paraId="356D7ECD" w14:textId="77777777" w:rsidR="0077635A" w:rsidRPr="002E2F80" w:rsidRDefault="0077635A" w:rsidP="00C75125">
      <w:pPr>
        <w:pStyle w:val="UZPRRAFO"/>
      </w:pPr>
      <w:r w:rsidRPr="002E2F80">
        <w:t>Con el fin de limitar el riesgo de caída, existirán barreras de protección en los desniveles, huecos y aberturas (tanto horizontales como verticales) con una di</w:t>
      </w:r>
      <w:r w:rsidR="00C75125" w:rsidRPr="002E2F80">
        <w:t>ferencia de cota mayor que 55c</w:t>
      </w:r>
      <w:r w:rsidRPr="002E2F80">
        <w:t>m, excepto cuando la disposición constructiva haga muy improbable la caída o cuando la barrera sea incompatible con el uso previsto.</w:t>
      </w:r>
    </w:p>
    <w:p w14:paraId="44A6511E" w14:textId="77777777" w:rsidR="0077635A" w:rsidRPr="002E2F80" w:rsidRDefault="0077635A" w:rsidP="00C75125">
      <w:pPr>
        <w:pStyle w:val="UZPRRAFO"/>
      </w:pPr>
    </w:p>
    <w:p w14:paraId="3B82D326" w14:textId="77777777" w:rsidR="0077635A" w:rsidRPr="002E2F80" w:rsidRDefault="0077635A" w:rsidP="00C75125">
      <w:pPr>
        <w:pStyle w:val="UZPRRAFO"/>
      </w:pPr>
      <w:r w:rsidRPr="002E2F80">
        <w:t>3.2. Características de las barreras de protección</w:t>
      </w:r>
    </w:p>
    <w:p w14:paraId="24EB3E2F" w14:textId="77777777" w:rsidR="0077635A" w:rsidRPr="002E2F80" w:rsidRDefault="0077635A" w:rsidP="00FD5ADB">
      <w:pPr>
        <w:pStyle w:val="UZPRRAFO"/>
      </w:pPr>
      <w:r w:rsidRPr="002E2F80">
        <w:t>3.2.1. Altura</w:t>
      </w:r>
    </w:p>
    <w:p w14:paraId="6FBD61B2" w14:textId="77777777" w:rsidR="0077635A" w:rsidRPr="002E2F80" w:rsidRDefault="0077635A" w:rsidP="00FD5ADB">
      <w:pPr>
        <w:pStyle w:val="UZPRRAFO"/>
      </w:pPr>
      <w:r w:rsidRPr="002E2F80">
        <w:lastRenderedPageBreak/>
        <w:t xml:space="preserve">Las barreras de protección tendrán, </w:t>
      </w:r>
      <w:r w:rsidR="00FD5ADB" w:rsidRPr="002E2F80">
        <w:t>como mínimo, una altura de 0,90</w:t>
      </w:r>
      <w:r w:rsidRPr="002E2F80">
        <w:t>m cuando la diferencia de cota que prote</w:t>
      </w:r>
      <w:r w:rsidR="00FD5ADB" w:rsidRPr="002E2F80">
        <w:t>gen no exceda de 6 m y de 1,10</w:t>
      </w:r>
      <w:r w:rsidRPr="002E2F80">
        <w:t>m en el resto de los casos, excepto en el caso de huecos de esca</w:t>
      </w:r>
      <w:r w:rsidR="00FD5ADB" w:rsidRPr="002E2F80">
        <w:t>leras de anchura menor que 40c</w:t>
      </w:r>
      <w:r w:rsidRPr="002E2F80">
        <w:t xml:space="preserve">m, en los que el pasamanos tendrá una altura de </w:t>
      </w:r>
      <w:r w:rsidR="00FD5ADB" w:rsidRPr="002E2F80">
        <w:t>0,90</w:t>
      </w:r>
      <w:r w:rsidRPr="002E2F80">
        <w:t>m, como mínimo.</w:t>
      </w:r>
    </w:p>
    <w:p w14:paraId="4F59D496" w14:textId="77777777" w:rsidR="0077635A" w:rsidRPr="002E2F80" w:rsidRDefault="0077635A" w:rsidP="00FD5ADB">
      <w:pPr>
        <w:pStyle w:val="UZPRRAFO"/>
      </w:pPr>
    </w:p>
    <w:p w14:paraId="443D6020" w14:textId="77777777" w:rsidR="0077635A" w:rsidRPr="002E2F80" w:rsidRDefault="0077635A" w:rsidP="00FD5ADB">
      <w:pPr>
        <w:pStyle w:val="UZPRRAFO"/>
      </w:pPr>
      <w:r w:rsidRPr="002E2F80">
        <w:t>La altura se medirá verticalmente desde el nivel de suelo o, en el caso de escaleras, desde la línea de inclinación definida por los vértices de los peldaños, hasta el límite superior de la barrera.</w:t>
      </w:r>
    </w:p>
    <w:p w14:paraId="019D791B" w14:textId="77777777" w:rsidR="0077635A" w:rsidRPr="002E2F80" w:rsidRDefault="0077635A" w:rsidP="00FD5ADB">
      <w:pPr>
        <w:pStyle w:val="UZPRRAFO"/>
      </w:pPr>
    </w:p>
    <w:p w14:paraId="113BAD3F" w14:textId="77777777" w:rsidR="0077635A" w:rsidRPr="002E2F80" w:rsidRDefault="0077635A" w:rsidP="00E30D3D">
      <w:pPr>
        <w:pStyle w:val="UZPRRAFO"/>
      </w:pPr>
      <w:r w:rsidRPr="002E2F80">
        <w:t>3.2.2. Resistencia</w:t>
      </w:r>
    </w:p>
    <w:p w14:paraId="3971F25A" w14:textId="77777777" w:rsidR="0077635A" w:rsidRPr="002E2F80" w:rsidRDefault="0077635A" w:rsidP="00E30D3D">
      <w:pPr>
        <w:pStyle w:val="UZPRRAFO"/>
      </w:pPr>
      <w:r w:rsidRPr="002E2F80">
        <w:t>Las barreras de protección tendrán una resistencia y una rigidez suficiente para resistir la fuerza horizontal establecida en el apartado 3.2 del Documento Básico SE-AE, en función de la zona en que se encuentren.</w:t>
      </w:r>
    </w:p>
    <w:p w14:paraId="636B28F8" w14:textId="77777777" w:rsidR="0077635A" w:rsidRPr="002E2F80" w:rsidRDefault="0077635A" w:rsidP="00F8178D">
      <w:pPr>
        <w:pStyle w:val="UZPRRAFO"/>
      </w:pPr>
    </w:p>
    <w:p w14:paraId="210F9227" w14:textId="77777777" w:rsidR="00825DCC" w:rsidRPr="002E2F80" w:rsidRDefault="00825DCC" w:rsidP="00F8178D">
      <w:pPr>
        <w:pStyle w:val="UZPRRAFO"/>
      </w:pPr>
      <w:r w:rsidRPr="002E2F80">
        <w:t>Las barandillas de las escaleras</w:t>
      </w:r>
      <w:r w:rsidR="00F557B4" w:rsidRPr="002E2F80">
        <w:t xml:space="preserve">, incluidas en la categoría de uso C3 (DB SE-AE), tendrán una resistencia a una fuerza horizontal de 1,6 </w:t>
      </w:r>
      <w:proofErr w:type="spellStart"/>
      <w:r w:rsidR="00F557B4" w:rsidRPr="002E2F80">
        <w:t>Kn</w:t>
      </w:r>
      <w:proofErr w:type="spellEnd"/>
      <w:r w:rsidR="00F557B4" w:rsidRPr="002E2F80">
        <w:t>/m, uniformemente distribuida y aplicada sobre el pasamanos superior (Tabla 3.3). Es importante recordar que las barandillas deben anclarse firmemente a las zancas de la escalera o zonas con una capacidad estructural suficiente, evitando soluciones débiles como, por ejemplo, que queden ancladas a revestimientos de cartón yeso.</w:t>
      </w:r>
    </w:p>
    <w:p w14:paraId="6D66B6C2" w14:textId="77777777" w:rsidR="00825DCC" w:rsidRPr="002E2F80" w:rsidRDefault="00825DCC" w:rsidP="00F8178D">
      <w:pPr>
        <w:pStyle w:val="UZPRRAFO"/>
      </w:pPr>
    </w:p>
    <w:p w14:paraId="187E3374" w14:textId="77777777" w:rsidR="0077635A" w:rsidRPr="002E2F80" w:rsidRDefault="0077635A" w:rsidP="00F8178D">
      <w:pPr>
        <w:pStyle w:val="UZPRRAFO"/>
      </w:pPr>
      <w:r w:rsidRPr="002E2F80">
        <w:t>3.2.3. Características constructivas</w:t>
      </w:r>
    </w:p>
    <w:p w14:paraId="3C88B019" w14:textId="77777777" w:rsidR="0077635A" w:rsidRPr="002E2F80" w:rsidRDefault="0077635A" w:rsidP="00F8178D">
      <w:pPr>
        <w:pStyle w:val="UZPRRAFO"/>
      </w:pPr>
      <w:r w:rsidRPr="002E2F80">
        <w:t>Las barreras de protección de rampas y escaleras no serán fácilmente esc</w:t>
      </w:r>
      <w:r w:rsidR="00F8178D" w:rsidRPr="002E2F80">
        <w:t>alables por los niños. En</w:t>
      </w:r>
      <w:r w:rsidR="00F768BD" w:rsidRPr="002E2F80">
        <w:t xml:space="preserve"> la altura comprendida entre 30cm y 50c</w:t>
      </w:r>
      <w:r w:rsidRPr="002E2F80">
        <w:t>m sobre el nivel del suelo o sobre la líne</w:t>
      </w:r>
      <w:r w:rsidR="00F8178D" w:rsidRPr="002E2F80">
        <w:t>a de inclinación de la escalera no dispondrán de puntos de apoyo con más de 5 cm de saliente, y en la altura comprendida entre 50 cm y 80 cm, con más de 15 cm de fondo.</w:t>
      </w:r>
    </w:p>
    <w:p w14:paraId="62D88972" w14:textId="77777777" w:rsidR="0077635A" w:rsidRPr="002E2F80" w:rsidRDefault="0077635A" w:rsidP="00F8178D">
      <w:pPr>
        <w:pStyle w:val="UZPRRAFO"/>
      </w:pPr>
    </w:p>
    <w:p w14:paraId="281DB681" w14:textId="77777777" w:rsidR="0077635A" w:rsidRPr="002E2F80" w:rsidRDefault="0077635A" w:rsidP="00F8178D">
      <w:pPr>
        <w:pStyle w:val="UZPRRAFO"/>
      </w:pPr>
      <w:r w:rsidRPr="002E2F80">
        <w:t>No tendrán aberturas que puedan ser atr</w:t>
      </w:r>
      <w:r w:rsidR="00F8178D" w:rsidRPr="002E2F80">
        <w:t>avesadas por una esfera de 10 c</w:t>
      </w:r>
      <w:r w:rsidRPr="002E2F80">
        <w:t>m de diámetro. La distancia entre el límite inferior de la barandilla y la línea de inclinación de la esc</w:t>
      </w:r>
      <w:r w:rsidR="00F8178D" w:rsidRPr="002E2F80">
        <w:t>alera no puede ser mayor de 5 c</w:t>
      </w:r>
      <w:r w:rsidRPr="002E2F80">
        <w:t>m.</w:t>
      </w:r>
    </w:p>
    <w:p w14:paraId="16EF2F68" w14:textId="77777777" w:rsidR="0077635A" w:rsidRPr="002E2F80" w:rsidRDefault="0077635A" w:rsidP="00F8178D">
      <w:pPr>
        <w:pStyle w:val="UZPRRAFO"/>
      </w:pPr>
    </w:p>
    <w:p w14:paraId="70FA79A0" w14:textId="77777777" w:rsidR="0077635A" w:rsidRPr="002E2F80" w:rsidRDefault="00057BC0" w:rsidP="00F8178D">
      <w:pPr>
        <w:pStyle w:val="UZPRRAFO"/>
      </w:pPr>
      <w:r w:rsidRPr="002E2F80">
        <w:t>4. ESCALERAS Y RAMPAS</w:t>
      </w:r>
    </w:p>
    <w:p w14:paraId="5418EEF4" w14:textId="77777777" w:rsidR="0077635A" w:rsidRPr="002E2F80" w:rsidRDefault="0077635A" w:rsidP="00F8178D">
      <w:pPr>
        <w:pStyle w:val="UZPRRAFO"/>
      </w:pPr>
    </w:p>
    <w:p w14:paraId="5B93DBFC" w14:textId="77777777" w:rsidR="0077635A" w:rsidRPr="002E2F80" w:rsidRDefault="0077635A" w:rsidP="00721C25">
      <w:pPr>
        <w:pStyle w:val="UZPRRAFO"/>
      </w:pPr>
      <w:r w:rsidRPr="002E2F80">
        <w:t>4.1. Escaleras de uso general.</w:t>
      </w:r>
    </w:p>
    <w:p w14:paraId="526B281D" w14:textId="77777777" w:rsidR="0077635A" w:rsidRPr="002E2F80" w:rsidRDefault="0077635A" w:rsidP="00721C25">
      <w:pPr>
        <w:pStyle w:val="UZPRRAFO"/>
      </w:pPr>
      <w:r w:rsidRPr="002E2F80">
        <w:t>4.1.1. Peldaños</w:t>
      </w:r>
    </w:p>
    <w:p w14:paraId="73EECB01" w14:textId="77777777" w:rsidR="0077635A" w:rsidRPr="002E2F80" w:rsidRDefault="0077635A" w:rsidP="00721C25">
      <w:pPr>
        <w:pStyle w:val="UZPRRAFO"/>
      </w:pPr>
      <w:r w:rsidRPr="002E2F80">
        <w:t>En tramo</w:t>
      </w:r>
      <w:r w:rsidR="00A0163B" w:rsidRPr="002E2F80">
        <w:t>s rectos, la huella medirá 28 c</w:t>
      </w:r>
      <w:r w:rsidRPr="002E2F80">
        <w:t>m como mínimo,</w:t>
      </w:r>
      <w:r w:rsidR="00A0163B" w:rsidRPr="002E2F80">
        <w:t xml:space="preserve"> y la contrahuella 13 c</w:t>
      </w:r>
      <w:r w:rsidRPr="002E2F80">
        <w:t>m como mínimo y 17</w:t>
      </w:r>
      <w:r w:rsidR="00A0163B" w:rsidRPr="002E2F80">
        <w:t>,5 c</w:t>
      </w:r>
      <w:r w:rsidRPr="002E2F80">
        <w:t>m, como máximo. La huella H y la contrahuella C cumplirán a lo largo de una misma escalera la relación siguiente:</w:t>
      </w:r>
      <w:r w:rsidR="00014681" w:rsidRPr="002E2F80">
        <w:t xml:space="preserve"> 5</w:t>
      </w:r>
      <w:r w:rsidR="004A6F86" w:rsidRPr="002E2F80">
        <w:t>4 cm ≤ 2C + H ≤ 70 c</w:t>
      </w:r>
      <w:r w:rsidRPr="002E2F80">
        <w:t>m</w:t>
      </w:r>
    </w:p>
    <w:p w14:paraId="2AEEE9D7" w14:textId="77777777" w:rsidR="0077635A" w:rsidRPr="002E2F80" w:rsidRDefault="0077635A" w:rsidP="00721C25">
      <w:pPr>
        <w:pStyle w:val="UZPRRAFO"/>
      </w:pPr>
      <w:r w:rsidRPr="002E2F80">
        <w:t>No hay escalones sin tabica ni con bocel, y las tabicas son verticales.</w:t>
      </w:r>
    </w:p>
    <w:p w14:paraId="2A8D95FA" w14:textId="77777777" w:rsidR="0077635A" w:rsidRPr="002E2F80" w:rsidRDefault="0077635A" w:rsidP="00014681">
      <w:pPr>
        <w:pStyle w:val="UZPRRAFO"/>
      </w:pPr>
    </w:p>
    <w:p w14:paraId="14BF6C7E" w14:textId="77777777" w:rsidR="0077635A" w:rsidRPr="002E2F80" w:rsidRDefault="0077635A" w:rsidP="00014681">
      <w:pPr>
        <w:pStyle w:val="UZPRRAFO"/>
      </w:pPr>
      <w:r w:rsidRPr="002E2F80">
        <w:t>4.1.2. Tramos</w:t>
      </w:r>
    </w:p>
    <w:p w14:paraId="0EB1DAFE" w14:textId="77777777" w:rsidR="0077635A" w:rsidRPr="002E2F80" w:rsidRDefault="0077635A" w:rsidP="00014681">
      <w:pPr>
        <w:pStyle w:val="UZPRRAFO"/>
      </w:pPr>
      <w:r w:rsidRPr="002E2F80">
        <w:t>Cada tramo tendrá 3 peldaños como mínimo y salvará una altura de 2,25 m</w:t>
      </w:r>
      <w:r w:rsidR="00014681" w:rsidRPr="002E2F80">
        <w:t xml:space="preserve"> como máximo</w:t>
      </w:r>
      <w:r w:rsidRPr="002E2F80">
        <w:t>.</w:t>
      </w:r>
    </w:p>
    <w:p w14:paraId="582B051C" w14:textId="77777777" w:rsidR="0077635A" w:rsidRPr="002E2F80" w:rsidRDefault="0077635A" w:rsidP="00014681">
      <w:pPr>
        <w:pStyle w:val="UZPRRAFO"/>
      </w:pPr>
      <w:r w:rsidRPr="002E2F80">
        <w:t>Únicamente existen tramos rectos.</w:t>
      </w:r>
    </w:p>
    <w:p w14:paraId="056FDDEA" w14:textId="77777777" w:rsidR="0077635A" w:rsidRPr="002E2F80" w:rsidRDefault="0077635A" w:rsidP="00014681">
      <w:pPr>
        <w:pStyle w:val="UZPRRAFO"/>
      </w:pPr>
      <w:r w:rsidRPr="002E2F80">
        <w:t xml:space="preserve">En una misma escalera, todos los peldaños tendrán la </w:t>
      </w:r>
      <w:proofErr w:type="gramStart"/>
      <w:r w:rsidRPr="002E2F80">
        <w:t>misma contrahuella y la misma huella</w:t>
      </w:r>
      <w:proofErr w:type="gramEnd"/>
      <w:r w:rsidRPr="002E2F80">
        <w:t>.</w:t>
      </w:r>
    </w:p>
    <w:p w14:paraId="2FA10C36" w14:textId="77777777" w:rsidR="0077635A" w:rsidRPr="002E2F80" w:rsidRDefault="0077635A" w:rsidP="00014681">
      <w:pPr>
        <w:pStyle w:val="UZPRRAFO"/>
      </w:pPr>
    </w:p>
    <w:p w14:paraId="505E41EB" w14:textId="77777777" w:rsidR="0077635A" w:rsidRPr="002E2F80" w:rsidRDefault="0077635A" w:rsidP="00014681">
      <w:pPr>
        <w:pStyle w:val="UZPRRAFO"/>
      </w:pPr>
      <w:r w:rsidRPr="002E2F80">
        <w:t>La anchura útil del tramo se determinará de acuerdo con las exigencias de evacuación establecidas en el apartado 4 de la Sección SI 3 del DB-SI y será, como mínimo, 1</w:t>
      </w:r>
      <w:r w:rsidR="00014681" w:rsidRPr="002E2F80">
        <w:t xml:space="preserve">,10 </w:t>
      </w:r>
      <w:r w:rsidRPr="002E2F80">
        <w:t>m.</w:t>
      </w:r>
    </w:p>
    <w:p w14:paraId="4B13A717" w14:textId="77777777" w:rsidR="00997D13" w:rsidRPr="002E2F80" w:rsidRDefault="00997D13">
      <w:pPr>
        <w:rPr>
          <w:rFonts w:cs="Arial"/>
          <w:sz w:val="20"/>
          <w:szCs w:val="20"/>
        </w:rPr>
      </w:pPr>
    </w:p>
    <w:p w14:paraId="4BFE0B93" w14:textId="77777777" w:rsidR="0077635A" w:rsidRPr="002E2F80" w:rsidRDefault="0077635A" w:rsidP="00FC0D94">
      <w:pPr>
        <w:pStyle w:val="UZPRRAFO"/>
      </w:pPr>
      <w:r w:rsidRPr="002E2F80">
        <w:t>4.1.3. Mesetas</w:t>
      </w:r>
    </w:p>
    <w:p w14:paraId="6C0EE7A8" w14:textId="77777777" w:rsidR="0077635A" w:rsidRPr="002E2F80" w:rsidRDefault="0077635A" w:rsidP="00FC0D94">
      <w:pPr>
        <w:pStyle w:val="UZPRRAFO"/>
      </w:pPr>
      <w:r w:rsidRPr="002E2F80">
        <w:t>Las mesetas dispuestas entre tramos de una escalera con la misma dirección tendrán al menos la anchura de la escalera y una lon</w:t>
      </w:r>
      <w:r w:rsidR="00FC0D94" w:rsidRPr="002E2F80">
        <w:t>gitud medida en su eje de 1</w:t>
      </w:r>
      <w:r w:rsidRPr="002E2F80">
        <w:t>m, como mínimo.</w:t>
      </w:r>
    </w:p>
    <w:p w14:paraId="12DA0F65" w14:textId="77777777" w:rsidR="0077635A" w:rsidRPr="002E2F80" w:rsidRDefault="0077635A" w:rsidP="00FC0D94">
      <w:pPr>
        <w:pStyle w:val="UZPRRAFO"/>
      </w:pPr>
    </w:p>
    <w:p w14:paraId="528D56CE" w14:textId="77777777" w:rsidR="0077635A" w:rsidRPr="002E2F80" w:rsidRDefault="0077635A" w:rsidP="00FC0D94">
      <w:pPr>
        <w:pStyle w:val="UZPRRAFO"/>
      </w:pPr>
      <w:r w:rsidRPr="002E2F80">
        <w:t>Cuando exista un cambio de dirección entre dos tramos, la anchura de la escalera no se reducirá a lo largo de la meseta. La zona delimitada por dicha anchura estará libre de obstáculos y sobre ella no barrerá el giro de apertura de ninguna puerta, excepto las de zonas de ocupación nula definidas en el anejo SI A del DB SI.</w:t>
      </w:r>
    </w:p>
    <w:p w14:paraId="1347F0C2" w14:textId="77777777" w:rsidR="0077635A" w:rsidRPr="002E2F80" w:rsidRDefault="0077635A" w:rsidP="00FC0D94">
      <w:pPr>
        <w:pStyle w:val="UZPRRAFO"/>
      </w:pPr>
    </w:p>
    <w:p w14:paraId="49EC06BC" w14:textId="77777777" w:rsidR="004C22A9" w:rsidRPr="002E2F80" w:rsidRDefault="00FC0D94" w:rsidP="004C22A9">
      <w:pPr>
        <w:pStyle w:val="UZPRRAFO"/>
      </w:pPr>
      <w:r w:rsidRPr="002E2F80">
        <w:t>En las mesetas de planta de las escaleras de zonas de uso público se dispondrá una franja de pavimento visual y táctil en el arranque de los tramos</w:t>
      </w:r>
      <w:r w:rsidR="004C22A9" w:rsidRPr="002E2F80">
        <w:t>. Serán de color contrastado con el pavimento, con relieve de altura 3±1 mm en interiores y 5±1 mm exteriores. Tendrán 80 cm de longitud en el sentido de la marcha, anchura la del itinerario, y acanaladuras perpendiculares al eje de la escalera.</w:t>
      </w:r>
    </w:p>
    <w:p w14:paraId="7ECB4657" w14:textId="77777777" w:rsidR="00FC0D94" w:rsidRPr="002E2F80" w:rsidRDefault="00FC0D94" w:rsidP="004C22A9">
      <w:pPr>
        <w:pStyle w:val="UZPRRAFO"/>
      </w:pPr>
    </w:p>
    <w:p w14:paraId="575674F6" w14:textId="77777777" w:rsidR="0077635A" w:rsidRPr="002E2F80" w:rsidRDefault="0077635A" w:rsidP="00FC0D94">
      <w:pPr>
        <w:pStyle w:val="UZPRRAFO"/>
      </w:pPr>
      <w:r w:rsidRPr="002E2F80">
        <w:t>4.1.4. Pasamanos</w:t>
      </w:r>
    </w:p>
    <w:p w14:paraId="2AD1D6DD" w14:textId="2543DC33" w:rsidR="0077635A" w:rsidRPr="002E2F80" w:rsidRDefault="0077635A" w:rsidP="006D767D">
      <w:pPr>
        <w:pStyle w:val="UZPRRAFO"/>
      </w:pPr>
      <w:r w:rsidRPr="002E2F80">
        <w:t>Se dispondrán pasamanos en ambos lados.</w:t>
      </w:r>
      <w:r w:rsidR="006D767D" w:rsidRPr="002E2F80">
        <w:t xml:space="preserve"> </w:t>
      </w:r>
      <w:r w:rsidRPr="002E2F80">
        <w:t>Estará</w:t>
      </w:r>
      <w:r w:rsidR="006D767D" w:rsidRPr="002E2F80">
        <w:t>n</w:t>
      </w:r>
      <w:r w:rsidRPr="002E2F80">
        <w:t xml:space="preserve"> a una altura comprendida ent</w:t>
      </w:r>
      <w:r w:rsidR="00FC0D94" w:rsidRPr="002E2F80">
        <w:t>re 90 y 110 cm</w:t>
      </w:r>
      <w:r w:rsidR="00157416" w:rsidRPr="002E2F80">
        <w:t>. Al tratarse de un edificio destinado exclusivamente a educación secundaria, no es necesaria la colocación de doble pasamanos.</w:t>
      </w:r>
    </w:p>
    <w:p w14:paraId="4F2C996D" w14:textId="77777777" w:rsidR="0077635A" w:rsidRPr="002E2F80" w:rsidRDefault="0077635A" w:rsidP="00970895">
      <w:pPr>
        <w:pStyle w:val="UZPRRAFO"/>
      </w:pPr>
      <w:r w:rsidRPr="002E2F80">
        <w:t>El pasamanos será firme y fácil de asir, estará se</w:t>
      </w:r>
      <w:r w:rsidR="006D767D" w:rsidRPr="002E2F80">
        <w:t>parado del paramento al menos 4 c</w:t>
      </w:r>
      <w:r w:rsidR="00970895" w:rsidRPr="002E2F80">
        <w:t>m</w:t>
      </w:r>
      <w:r w:rsidRPr="002E2F80">
        <w:t xml:space="preserve"> y su sistema de sujeción no interferirá el paso continuo de la mano.</w:t>
      </w:r>
    </w:p>
    <w:p w14:paraId="7D06CCD3" w14:textId="77777777" w:rsidR="00B44BED" w:rsidRPr="002E2F80" w:rsidRDefault="00B44BED" w:rsidP="00970895">
      <w:pPr>
        <w:pStyle w:val="UZPRRAFO"/>
      </w:pPr>
      <w:r w:rsidRPr="002E2F80">
        <w:t>Se prolongará 30 cm en los extremos al menos en un lado.</w:t>
      </w:r>
    </w:p>
    <w:p w14:paraId="08ECBFE1" w14:textId="77777777" w:rsidR="00A2758E" w:rsidRPr="002E2F80" w:rsidRDefault="00A2758E" w:rsidP="00970895">
      <w:pPr>
        <w:pStyle w:val="UZPRRAFO"/>
      </w:pPr>
      <w:r w:rsidRPr="002E2F80">
        <w:t>Los pasamanos tendrán fuerte contraste de color con relación a los de las áreas o elementos adyacentes.</w:t>
      </w:r>
    </w:p>
    <w:p w14:paraId="7D89CCB6" w14:textId="77777777" w:rsidR="0077635A" w:rsidRPr="002E2F80" w:rsidRDefault="0077635A" w:rsidP="0077635A">
      <w:pPr>
        <w:pStyle w:val="00Parrafo"/>
        <w:rPr>
          <w:color w:val="auto"/>
          <w:lang w:val="es-ES"/>
        </w:rPr>
      </w:pPr>
    </w:p>
    <w:p w14:paraId="2A7F683E" w14:textId="77777777" w:rsidR="0077635A" w:rsidRPr="002E2F80" w:rsidRDefault="0077635A" w:rsidP="00FB0569">
      <w:pPr>
        <w:pStyle w:val="UZPRRAFO"/>
      </w:pPr>
      <w:r w:rsidRPr="002E2F80">
        <w:t>4.2. Rampas.</w:t>
      </w:r>
    </w:p>
    <w:p w14:paraId="74CECB64" w14:textId="3D608BEB" w:rsidR="0077635A" w:rsidRPr="002E2F80" w:rsidRDefault="00FB0569" w:rsidP="00FB0569">
      <w:pPr>
        <w:pStyle w:val="UZPRRAFO"/>
      </w:pPr>
      <w:r w:rsidRPr="002E2F80">
        <w:t xml:space="preserve">No existen rampas en el </w:t>
      </w:r>
      <w:r w:rsidR="002B1172" w:rsidRPr="002E2F80">
        <w:t>interior del edificio. En las rampas exteriores, se cumple</w:t>
      </w:r>
      <w:r w:rsidRPr="002E2F80">
        <w:t xml:space="preserve"> lo establecido en el apartado 4.3 de la Sección SUA 1.</w:t>
      </w:r>
    </w:p>
    <w:p w14:paraId="3C5DB65C" w14:textId="77777777" w:rsidR="00347FD3" w:rsidRPr="002E2F80" w:rsidRDefault="00347FD3" w:rsidP="00FB0569">
      <w:pPr>
        <w:pStyle w:val="UZPRRAFO"/>
      </w:pPr>
    </w:p>
    <w:p w14:paraId="7229CB26" w14:textId="77777777" w:rsidR="00347FD3" w:rsidRPr="002E2F80" w:rsidRDefault="00347FD3" w:rsidP="00FB0569">
      <w:pPr>
        <w:pStyle w:val="UZPRRAFO"/>
      </w:pPr>
    </w:p>
    <w:p w14:paraId="486367F1" w14:textId="77777777" w:rsidR="00D91A83" w:rsidRPr="002E2F80" w:rsidRDefault="00D91A83">
      <w:pPr>
        <w:rPr>
          <w:b/>
          <w:sz w:val="19"/>
          <w:szCs w:val="20"/>
        </w:rPr>
      </w:pPr>
      <w:bookmarkStart w:id="696" w:name="_Toc324102519"/>
      <w:bookmarkStart w:id="697" w:name="_Toc300183751"/>
      <w:bookmarkStart w:id="698" w:name="_Toc300317479"/>
      <w:bookmarkStart w:id="699" w:name="_Toc300419797"/>
      <w:bookmarkStart w:id="700" w:name="_Toc300654715"/>
      <w:r w:rsidRPr="002E2F80">
        <w:br w:type="page"/>
      </w:r>
    </w:p>
    <w:p w14:paraId="28975B33" w14:textId="77777777" w:rsidR="0077635A" w:rsidRPr="00F27A41" w:rsidRDefault="0077635A" w:rsidP="006E0AF8">
      <w:pPr>
        <w:pStyle w:val="UZTtulo3"/>
        <w:outlineLvl w:val="0"/>
      </w:pPr>
      <w:bookmarkStart w:id="701" w:name="_Toc304804930"/>
      <w:r w:rsidRPr="00F27A41">
        <w:lastRenderedPageBreak/>
        <w:t>SECCIÓN SUA 2: SEGURIDAD FRENTE AL RIESGO DE IMPACTO O DE ATRAPAMIENTO</w:t>
      </w:r>
      <w:bookmarkEnd w:id="696"/>
      <w:bookmarkEnd w:id="697"/>
      <w:bookmarkEnd w:id="698"/>
      <w:bookmarkEnd w:id="699"/>
      <w:bookmarkEnd w:id="700"/>
      <w:bookmarkEnd w:id="701"/>
    </w:p>
    <w:p w14:paraId="5192746A" w14:textId="77777777" w:rsidR="0077635A" w:rsidRPr="00F27A41" w:rsidRDefault="0077635A" w:rsidP="00347FD3">
      <w:pPr>
        <w:pStyle w:val="UZPRRAFO"/>
      </w:pPr>
    </w:p>
    <w:p w14:paraId="7A88EBE2" w14:textId="77777777" w:rsidR="0077635A" w:rsidRPr="00F27A41" w:rsidRDefault="00057BC0" w:rsidP="00347FD3">
      <w:pPr>
        <w:pStyle w:val="UZPRRAFO"/>
      </w:pPr>
      <w:r w:rsidRPr="00F27A41">
        <w:t>1. IMPACTO</w:t>
      </w:r>
    </w:p>
    <w:p w14:paraId="71CE3416" w14:textId="77777777" w:rsidR="0077635A" w:rsidRPr="00F27A41" w:rsidRDefault="0077635A" w:rsidP="00347FD3">
      <w:pPr>
        <w:pStyle w:val="UZPRRAFO"/>
      </w:pPr>
      <w:r w:rsidRPr="00F27A41">
        <w:t>1.1- Impacto con elementos fijos.</w:t>
      </w:r>
    </w:p>
    <w:p w14:paraId="0EB11AEB" w14:textId="77777777" w:rsidR="0077635A" w:rsidRPr="00F27A41" w:rsidRDefault="0077635A" w:rsidP="00347FD3">
      <w:pPr>
        <w:pStyle w:val="UZPRRAFO"/>
      </w:pPr>
      <w:r w:rsidRPr="00F27A41">
        <w:t>La altura libre de paso en zonas de circulación será, como mínimo, 2</w:t>
      </w:r>
      <w:r w:rsidR="00347FD3" w:rsidRPr="00F27A41">
        <w:t>,10</w:t>
      </w:r>
      <w:r w:rsidRPr="00F27A41">
        <w:t>m en zonas de uso restringido y 2</w:t>
      </w:r>
      <w:r w:rsidR="00347FD3" w:rsidRPr="00F27A41">
        <w:t>,20</w:t>
      </w:r>
      <w:r w:rsidRPr="00F27A41">
        <w:t>m en el resto de las zonas. En los umbrales de las pue</w:t>
      </w:r>
      <w:r w:rsidR="00347FD3" w:rsidRPr="00F27A41">
        <w:t>rtas la altura libre será 2</w:t>
      </w:r>
      <w:r w:rsidRPr="00F27A41">
        <w:t>m, como mínimo.</w:t>
      </w:r>
    </w:p>
    <w:p w14:paraId="3B6264A4" w14:textId="77777777" w:rsidR="0077635A" w:rsidRPr="00F27A41" w:rsidRDefault="0077635A" w:rsidP="00347FD3">
      <w:pPr>
        <w:pStyle w:val="UZPRRAFO"/>
      </w:pPr>
    </w:p>
    <w:p w14:paraId="48BBB50E" w14:textId="77777777" w:rsidR="0077635A" w:rsidRPr="00F27A41" w:rsidRDefault="0077635A" w:rsidP="00347FD3">
      <w:pPr>
        <w:pStyle w:val="UZPRRAFO"/>
      </w:pPr>
      <w:r w:rsidRPr="00F27A41">
        <w:t>Los elementos fijos que sobresalgan de las fachadas y que estén situados sobre zonas de circulación estarán a una altura de 2</w:t>
      </w:r>
      <w:r w:rsidR="00347FD3" w:rsidRPr="00F27A41">
        <w:t>,20</w:t>
      </w:r>
      <w:r w:rsidRPr="00F27A41">
        <w:t>m, como mínimo.</w:t>
      </w:r>
    </w:p>
    <w:p w14:paraId="641DACE1" w14:textId="77777777" w:rsidR="0077635A" w:rsidRPr="00F27A41" w:rsidRDefault="0077635A" w:rsidP="00347FD3">
      <w:pPr>
        <w:pStyle w:val="UZPRRAFO"/>
      </w:pPr>
    </w:p>
    <w:p w14:paraId="617E28ED" w14:textId="77777777" w:rsidR="0077635A" w:rsidRPr="00F27A41" w:rsidRDefault="0077635A" w:rsidP="00347FD3">
      <w:pPr>
        <w:pStyle w:val="UZPRRAFO"/>
      </w:pPr>
      <w:r w:rsidRPr="00F27A41">
        <w:t>En zonas de circulación, las paredes carecerán de elementos s</w:t>
      </w:r>
      <w:r w:rsidR="00347FD3" w:rsidRPr="00F27A41">
        <w:t>alientes que vuelen más de 15 c</w:t>
      </w:r>
      <w:r w:rsidRPr="00F27A41">
        <w:t xml:space="preserve">m en la zona </w:t>
      </w:r>
      <w:r w:rsidR="00347FD3" w:rsidRPr="00F27A41">
        <w:t>de altura comprendida entre 15cm</w:t>
      </w:r>
      <w:r w:rsidRPr="00F27A41">
        <w:t xml:space="preserve"> y 2</w:t>
      </w:r>
      <w:r w:rsidR="00347FD3" w:rsidRPr="00F27A41">
        <w:t xml:space="preserve">,20 </w:t>
      </w:r>
      <w:r w:rsidRPr="00F27A41">
        <w:t>m medida a partir del suelo.</w:t>
      </w:r>
    </w:p>
    <w:p w14:paraId="3FF4E93C" w14:textId="77777777" w:rsidR="0077635A" w:rsidRPr="00F27A41" w:rsidRDefault="0077635A" w:rsidP="00347FD3">
      <w:pPr>
        <w:pStyle w:val="UZPRRAFO"/>
      </w:pPr>
    </w:p>
    <w:p w14:paraId="31A4742C" w14:textId="77777777" w:rsidR="0077635A" w:rsidRPr="00F27A41" w:rsidRDefault="0077635A" w:rsidP="003137EB">
      <w:pPr>
        <w:pStyle w:val="UZPRRAFO"/>
      </w:pPr>
      <w:r w:rsidRPr="00F27A41">
        <w:t xml:space="preserve">Se limitará el riesgo de impacto con elementos volados </w:t>
      </w:r>
      <w:r w:rsidR="003137EB" w:rsidRPr="00F27A41">
        <w:t>cuya altura sea menor que 2</w:t>
      </w:r>
      <w:r w:rsidRPr="00F27A41">
        <w:t>m, tales como mesetas o tramos de escalera, de rampas, etc., disponiendo elementos fijos que restrinjan el acceso hasta ellos, y permitirán su detección por los bastones de personas con discapacidad visual.</w:t>
      </w:r>
    </w:p>
    <w:p w14:paraId="0D097981" w14:textId="77777777" w:rsidR="0077635A" w:rsidRPr="00F27A41" w:rsidRDefault="0077635A" w:rsidP="003137EB">
      <w:pPr>
        <w:pStyle w:val="UZPRRAFO"/>
      </w:pPr>
    </w:p>
    <w:p w14:paraId="3F870236" w14:textId="77777777" w:rsidR="0077635A" w:rsidRPr="00F27A41" w:rsidRDefault="0077635A" w:rsidP="00090185">
      <w:pPr>
        <w:pStyle w:val="UZPRRAFO"/>
      </w:pPr>
      <w:r w:rsidRPr="00F27A41">
        <w:t>1.2. Impacto con elementos practicables</w:t>
      </w:r>
    </w:p>
    <w:p w14:paraId="396C9BDF" w14:textId="77777777" w:rsidR="0077635A" w:rsidRPr="00F27A41" w:rsidRDefault="0077635A" w:rsidP="00847195">
      <w:pPr>
        <w:pStyle w:val="UZPRRAFO"/>
      </w:pPr>
      <w:r w:rsidRPr="00F27A41">
        <w:t>Excepto en zonas de uso restringido, las puertas de paso situadas en el lateral de los pasillos cuya anchura sea menor que 2,50 m se dispondrán de forma que el barrido de la hoja no invada el pasillo.</w:t>
      </w:r>
    </w:p>
    <w:p w14:paraId="16A49414" w14:textId="77777777" w:rsidR="0077635A" w:rsidRPr="00F27A41" w:rsidRDefault="0077635A" w:rsidP="00847195">
      <w:pPr>
        <w:pStyle w:val="UZPRRAFO"/>
      </w:pPr>
    </w:p>
    <w:p w14:paraId="42D1837B" w14:textId="77777777" w:rsidR="0077635A" w:rsidRPr="00F27A41" w:rsidRDefault="0077635A" w:rsidP="00847195">
      <w:pPr>
        <w:pStyle w:val="UZPRRAFO"/>
      </w:pPr>
      <w:r w:rsidRPr="00F27A41">
        <w:t>1.3. Impacto con elementos frágiles</w:t>
      </w:r>
    </w:p>
    <w:p w14:paraId="7AADD2B5" w14:textId="77777777" w:rsidR="0077635A" w:rsidRPr="00F27A41" w:rsidRDefault="0077635A" w:rsidP="00B11D78">
      <w:pPr>
        <w:pStyle w:val="UZPRRAFO"/>
      </w:pPr>
      <w:r w:rsidRPr="00F27A41">
        <w:t>Se identifican las siguientes áreas con riesgo de impacto:</w:t>
      </w:r>
    </w:p>
    <w:p w14:paraId="79795F77" w14:textId="77777777" w:rsidR="0077635A" w:rsidRPr="00F27A41" w:rsidRDefault="00B11D78" w:rsidP="00B11D78">
      <w:pPr>
        <w:pStyle w:val="UZPRRAFO"/>
      </w:pPr>
      <w:r w:rsidRPr="00F27A41">
        <w:t xml:space="preserve">a) </w:t>
      </w:r>
      <w:r w:rsidR="0077635A" w:rsidRPr="00F27A41">
        <w:t>En puertas, el área comprendida entre el nivel del suelo, una altura de 1</w:t>
      </w:r>
      <w:r w:rsidRPr="00F27A41">
        <w:t xml:space="preserve">,50 </w:t>
      </w:r>
      <w:r w:rsidR="0077635A" w:rsidRPr="00F27A41">
        <w:t>m. y una anchura i</w:t>
      </w:r>
      <w:r w:rsidR="00E96E23" w:rsidRPr="00F27A41">
        <w:t xml:space="preserve">gual a la </w:t>
      </w:r>
      <w:r w:rsidRPr="00F27A41">
        <w:t>de la puerta más 30 cm</w:t>
      </w:r>
      <w:r w:rsidR="0077635A" w:rsidRPr="00F27A41">
        <w:t xml:space="preserve"> a cada lado de ésta.</w:t>
      </w:r>
      <w:r w:rsidR="00F00B58" w:rsidRPr="00F27A41">
        <w:t xml:space="preserve"> En este proyecto </w:t>
      </w:r>
      <w:r w:rsidR="00E96E23" w:rsidRPr="00F27A41">
        <w:t>estas superficies corresponden a los distintos accesos de planta baja, según se puede comprobar en los planos de carpintería. Aunque no toda la superficie acristalada está comprendida en la superficie que definen las medidas de la norma, por razones de practicidad, v</w:t>
      </w:r>
      <w:r w:rsidR="001D0818" w:rsidRPr="00F27A41">
        <w:t xml:space="preserve">amos a dotar de las prestaciones </w:t>
      </w:r>
      <w:r w:rsidR="00F00B58" w:rsidRPr="00F27A41">
        <w:t>exigida</w:t>
      </w:r>
      <w:r w:rsidR="001D0818" w:rsidRPr="00F27A41">
        <w:t>s</w:t>
      </w:r>
      <w:r w:rsidR="00F00B58" w:rsidRPr="00F27A41">
        <w:t xml:space="preserve"> a estas áreas</w:t>
      </w:r>
      <w:r w:rsidR="00E96E23" w:rsidRPr="00F27A41">
        <w:t xml:space="preserve"> a todos los vidrios de las pu</w:t>
      </w:r>
      <w:r w:rsidR="00CD6F77" w:rsidRPr="00F27A41">
        <w:t>ertas de acceso, exceptuando los fijos superiores.</w:t>
      </w:r>
    </w:p>
    <w:p w14:paraId="40503FDB" w14:textId="77777777" w:rsidR="0077635A" w:rsidRPr="00F27A41" w:rsidRDefault="00B11D78" w:rsidP="00B11D78">
      <w:pPr>
        <w:pStyle w:val="UZPRRAFO"/>
      </w:pPr>
      <w:r w:rsidRPr="00F27A41">
        <w:t xml:space="preserve">b) </w:t>
      </w:r>
      <w:r w:rsidR="0077635A" w:rsidRPr="00F27A41">
        <w:t>En paños fijos, el área comprendida entre el nivel</w:t>
      </w:r>
      <w:r w:rsidRPr="00F27A41">
        <w:t xml:space="preserve"> del suelo y una altura de 0,90 </w:t>
      </w:r>
      <w:r w:rsidR="0077635A" w:rsidRPr="00F27A41">
        <w:t>m.</w:t>
      </w:r>
      <w:r w:rsidR="00E96E23" w:rsidRPr="00F27A41">
        <w:t xml:space="preserve"> En el proyecto encontramos los vidrios fijos del acristalamiento de la escalera protegida de nueva creación.</w:t>
      </w:r>
    </w:p>
    <w:p w14:paraId="61AE967D" w14:textId="77777777" w:rsidR="0077635A" w:rsidRPr="00F27A41" w:rsidRDefault="0077635A" w:rsidP="00B11D78">
      <w:pPr>
        <w:pStyle w:val="UZPRRAFO"/>
      </w:pPr>
    </w:p>
    <w:p w14:paraId="01D022C3" w14:textId="77777777" w:rsidR="0077635A" w:rsidRPr="00F27A41" w:rsidRDefault="0077635A" w:rsidP="00963D84">
      <w:pPr>
        <w:pStyle w:val="UZPRRAFO"/>
      </w:pPr>
      <w:r w:rsidRPr="00F27A41">
        <w:t>Las superficies acristaladas situadas en las áreas con riesgo de impacto indicadas cumplirán las condiciones que les sean aplicables de entre las siguientes, salvo cuando dispongan de una barrera de protección conforme al apartado 3.2 de SU 1:</w:t>
      </w:r>
    </w:p>
    <w:p w14:paraId="28D25527" w14:textId="77777777" w:rsidR="0077635A" w:rsidRPr="00F27A41" w:rsidRDefault="00963D84" w:rsidP="00963D84">
      <w:pPr>
        <w:pStyle w:val="UZPRRAFO"/>
      </w:pPr>
      <w:r w:rsidRPr="00F27A41">
        <w:t xml:space="preserve">a) </w:t>
      </w:r>
      <w:r w:rsidR="0077635A" w:rsidRPr="00F27A41">
        <w:t>Si la diferencia de cota a ambos lados de la superficie acristalada está comprendida entre 0,55 m y 12 m, ésta resistirá sin romper</w:t>
      </w:r>
      <w:r w:rsidRPr="00F27A41">
        <w:t>,</w:t>
      </w:r>
      <w:r w:rsidR="0077635A" w:rsidRPr="00F27A41">
        <w:t xml:space="preserve"> un impacto de nivel</w:t>
      </w:r>
      <w:r w:rsidR="0046552F" w:rsidRPr="00F27A41">
        <w:t xml:space="preserve"> mínimo</w:t>
      </w:r>
      <w:r w:rsidR="0077635A" w:rsidRPr="00F27A41">
        <w:t xml:space="preserve"> </w:t>
      </w:r>
      <w:r w:rsidR="0046552F" w:rsidRPr="00F27A41">
        <w:t>Z=</w:t>
      </w:r>
      <w:r w:rsidR="0077635A" w:rsidRPr="00F27A41">
        <w:t>2 según el procedimiento descrito en la norma UNE EN 12600:2003.</w:t>
      </w:r>
      <w:r w:rsidR="00E96E23" w:rsidRPr="00F27A41">
        <w:t xml:space="preserve"> </w:t>
      </w:r>
      <w:r w:rsidR="001D0818" w:rsidRPr="00F27A41">
        <w:t xml:space="preserve">La rotura será Y=B </w:t>
      </w:r>
      <w:proofErr w:type="spellStart"/>
      <w:r w:rsidR="001D0818" w:rsidRPr="00F27A41">
        <w:t>ó</w:t>
      </w:r>
      <w:proofErr w:type="spellEnd"/>
      <w:r w:rsidR="001D0818" w:rsidRPr="00F27A41">
        <w:t xml:space="preserve"> Y=C</w:t>
      </w:r>
      <w:r w:rsidR="00235ECB" w:rsidRPr="00F27A41">
        <w:t xml:space="preserve">. </w:t>
      </w:r>
      <w:r w:rsidR="00E96E23" w:rsidRPr="00F27A41">
        <w:t>Esta resistencia deberá adoptarse, y así constará en las fichas técnicas del vidrio suministrado, en los vidrios de las escaleras referidos en el apéndice b) anterior.</w:t>
      </w:r>
    </w:p>
    <w:p w14:paraId="2819897F" w14:textId="77777777" w:rsidR="0077635A" w:rsidRPr="00F27A41" w:rsidRDefault="00963D84" w:rsidP="00963D84">
      <w:pPr>
        <w:pStyle w:val="UZPRRAFO"/>
      </w:pPr>
      <w:r w:rsidRPr="00F27A41">
        <w:lastRenderedPageBreak/>
        <w:t xml:space="preserve">b) </w:t>
      </w:r>
      <w:r w:rsidR="0077635A" w:rsidRPr="00F27A41">
        <w:t xml:space="preserve">Si la diferencia de cota es </w:t>
      </w:r>
      <w:r w:rsidR="00235ECB" w:rsidRPr="00F27A41">
        <w:t>inferior a 0,55</w:t>
      </w:r>
      <w:r w:rsidR="0077635A" w:rsidRPr="00F27A41">
        <w:t xml:space="preserve">m, la superficie acristalada </w:t>
      </w:r>
      <w:r w:rsidR="001D0818" w:rsidRPr="00F27A41">
        <w:t xml:space="preserve">resistirá sin romper, un impacto de nivel mínimo X=3 según el procedimiento descrito en la norma UNE EN 12600:2003. La rotura será Y=B </w:t>
      </w:r>
      <w:proofErr w:type="spellStart"/>
      <w:r w:rsidR="001D0818" w:rsidRPr="00F27A41">
        <w:t>ó</w:t>
      </w:r>
      <w:proofErr w:type="spellEnd"/>
      <w:r w:rsidR="001D0818" w:rsidRPr="00F27A41">
        <w:t xml:space="preserve"> Y=C.</w:t>
      </w:r>
      <w:r w:rsidR="00235ECB" w:rsidRPr="00F27A41">
        <w:t xml:space="preserve"> Esta resistencia deberá adoptarse, y así constará en las fichas técnicas del vidrio suministrado, en los vidrios de los accesos.</w:t>
      </w:r>
    </w:p>
    <w:p w14:paraId="76BC8CD3" w14:textId="77777777" w:rsidR="0077635A" w:rsidRPr="00F27A41" w:rsidRDefault="0077635A" w:rsidP="00924C70">
      <w:pPr>
        <w:pStyle w:val="UZPRRAFO"/>
      </w:pPr>
    </w:p>
    <w:p w14:paraId="3A7363A1" w14:textId="77777777" w:rsidR="0077635A" w:rsidRPr="00F27A41" w:rsidRDefault="0077635A" w:rsidP="00924C70">
      <w:pPr>
        <w:pStyle w:val="UZPRRAFO"/>
      </w:pPr>
      <w:r w:rsidRPr="00F27A41">
        <w:t>1.4. Impacto con elementos insuficientemente perceptibles</w:t>
      </w:r>
    </w:p>
    <w:p w14:paraId="77C1DD65" w14:textId="77777777" w:rsidR="0077635A" w:rsidRPr="00F27A41" w:rsidRDefault="0077635A" w:rsidP="00924C70">
      <w:pPr>
        <w:pStyle w:val="UZPRRAFO"/>
      </w:pPr>
      <w:r w:rsidRPr="00F27A41">
        <w:t>Las grandes superficies acristaladas que se puedan confundir con puertas o aberturas estarán provistas, en toda su longitud, de señalización visualmente contrastada situada a una altura inferior comprendida entre 0,85 y 1,10 m y a una altura superior comprendida entre 1,50 y 1,70 m. Dicha señalización no es necesaria cuando existan montantes separados una distancia de 0,60 m, como máximo, o si la superficie acristalada cuenta al menos con un travesaño situado a la altura inferior antes mencionada.</w:t>
      </w:r>
    </w:p>
    <w:p w14:paraId="63575796" w14:textId="77777777" w:rsidR="0077635A" w:rsidRPr="00F27A41" w:rsidRDefault="0077635A" w:rsidP="00244BD8">
      <w:pPr>
        <w:pStyle w:val="UZPRRAFO"/>
      </w:pPr>
    </w:p>
    <w:p w14:paraId="28C804EA" w14:textId="77777777" w:rsidR="0077635A" w:rsidRPr="00F27A41" w:rsidRDefault="0077635A" w:rsidP="00244BD8">
      <w:pPr>
        <w:pStyle w:val="UZPRRAFO"/>
      </w:pPr>
      <w:r w:rsidRPr="00F27A41">
        <w:t>Las puertas de vidrio que no dispongan de elementos que permitan identificarlas, tales como cercos o tiradores, dispondrán de señalización conforme al apartado 1 anterior.</w:t>
      </w:r>
    </w:p>
    <w:p w14:paraId="1C713C4F" w14:textId="77777777" w:rsidR="0077635A" w:rsidRPr="00F27A41" w:rsidRDefault="0077635A" w:rsidP="00244BD8">
      <w:pPr>
        <w:pStyle w:val="UZPRRAFO"/>
      </w:pPr>
    </w:p>
    <w:p w14:paraId="3F235820" w14:textId="77777777" w:rsidR="0077635A" w:rsidRPr="00F27A41" w:rsidRDefault="00057BC0" w:rsidP="00244BD8">
      <w:pPr>
        <w:pStyle w:val="UZPRRAFO"/>
      </w:pPr>
      <w:r w:rsidRPr="00F27A41">
        <w:t>2. ATRAPAMIENTO</w:t>
      </w:r>
    </w:p>
    <w:p w14:paraId="49F88AA8" w14:textId="0BF49259" w:rsidR="0077635A" w:rsidRPr="00F27A41" w:rsidRDefault="008720C6" w:rsidP="00244BD8">
      <w:pPr>
        <w:pStyle w:val="UZPRRAFO"/>
      </w:pPr>
      <w:r w:rsidRPr="00F27A41">
        <w:t xml:space="preserve">Los aseos adaptados con puertas correderas que podrían suponer riesgo de </w:t>
      </w:r>
      <w:proofErr w:type="gramStart"/>
      <w:r w:rsidRPr="00F27A41">
        <w:t>atrapamiento,</w:t>
      </w:r>
      <w:proofErr w:type="gramEnd"/>
      <w:r w:rsidRPr="00F27A41">
        <w:t xml:space="preserve"> están dotados de </w:t>
      </w:r>
      <w:r w:rsidR="0023637D" w:rsidRPr="00F27A41">
        <w:t>sistemas de llamada conectados con centralita</w:t>
      </w:r>
      <w:r w:rsidR="00244BD8" w:rsidRPr="00F27A41">
        <w:t>.</w:t>
      </w:r>
      <w:r w:rsidR="0023637D" w:rsidRPr="00F27A41">
        <w:t xml:space="preserve"> Dichas puertas estarán dotadas de sistemas de apertura desde el exterior para casos de emergencia.</w:t>
      </w:r>
    </w:p>
    <w:p w14:paraId="5EEC305D" w14:textId="77777777" w:rsidR="0077635A" w:rsidRPr="00F27A41" w:rsidRDefault="0077635A" w:rsidP="00244BD8">
      <w:pPr>
        <w:pStyle w:val="UZPRRAFO"/>
      </w:pPr>
    </w:p>
    <w:p w14:paraId="260837C1" w14:textId="77777777" w:rsidR="0077635A" w:rsidRPr="00F27A41" w:rsidRDefault="0077635A" w:rsidP="00244BD8">
      <w:pPr>
        <w:pStyle w:val="UZPRRAFO"/>
      </w:pPr>
      <w:r w:rsidRPr="00F27A41">
        <w:t>Los elementos de apertura y cierre automáticos dispondrán de dispositivos de protección adecuados al tipo de accionamiento y cumplirán con las especificaciones técnicas propias.</w:t>
      </w:r>
    </w:p>
    <w:p w14:paraId="244FA408" w14:textId="77777777" w:rsidR="0077635A" w:rsidRPr="00F27A41" w:rsidRDefault="0077635A" w:rsidP="0077635A">
      <w:pPr>
        <w:pStyle w:val="00Parrafo"/>
        <w:rPr>
          <w:color w:val="auto"/>
          <w:lang w:val="es-ES"/>
        </w:rPr>
      </w:pPr>
    </w:p>
    <w:p w14:paraId="1E54943C" w14:textId="77777777" w:rsidR="00D91A83" w:rsidRPr="00F27A41" w:rsidRDefault="00D91A83">
      <w:pPr>
        <w:rPr>
          <w:b/>
          <w:sz w:val="19"/>
          <w:szCs w:val="20"/>
        </w:rPr>
      </w:pPr>
      <w:bookmarkStart w:id="702" w:name="_Toc324102520"/>
      <w:bookmarkStart w:id="703" w:name="_Toc300183752"/>
      <w:bookmarkStart w:id="704" w:name="_Toc300317480"/>
      <w:bookmarkStart w:id="705" w:name="_Toc300419798"/>
      <w:bookmarkStart w:id="706" w:name="_Toc300654716"/>
    </w:p>
    <w:p w14:paraId="2DC786A8" w14:textId="77777777" w:rsidR="0077635A" w:rsidRPr="00F27A41" w:rsidRDefault="0077635A" w:rsidP="006E0AF8">
      <w:pPr>
        <w:pStyle w:val="UZTtulo3"/>
        <w:outlineLvl w:val="0"/>
      </w:pPr>
      <w:bookmarkStart w:id="707" w:name="_Toc304804931"/>
      <w:r w:rsidRPr="00F27A41">
        <w:t>SECCIÓN SUA 3: SEGURIDAD FRENTE AL RIESGO DE APRISIONAMIENTO EN RECINTOS</w:t>
      </w:r>
      <w:bookmarkEnd w:id="702"/>
      <w:bookmarkEnd w:id="703"/>
      <w:bookmarkEnd w:id="704"/>
      <w:bookmarkEnd w:id="705"/>
      <w:bookmarkEnd w:id="706"/>
      <w:bookmarkEnd w:id="707"/>
    </w:p>
    <w:p w14:paraId="5A85B219" w14:textId="77777777" w:rsidR="0077635A" w:rsidRPr="00F27A41" w:rsidRDefault="0077635A" w:rsidP="00E46D4B">
      <w:pPr>
        <w:pStyle w:val="UZPRRAFO"/>
      </w:pPr>
    </w:p>
    <w:p w14:paraId="560E4578" w14:textId="77777777" w:rsidR="0077635A" w:rsidRPr="00F27A41" w:rsidRDefault="00057BC0" w:rsidP="00E46D4B">
      <w:pPr>
        <w:pStyle w:val="UZPRRAFO"/>
      </w:pPr>
      <w:r w:rsidRPr="00F27A41">
        <w:t>1. APRISIONAMIENTO</w:t>
      </w:r>
    </w:p>
    <w:p w14:paraId="7C8BE501" w14:textId="77777777" w:rsidR="0077635A" w:rsidRPr="00F27A41" w:rsidRDefault="0077635A" w:rsidP="00E46D4B">
      <w:pPr>
        <w:pStyle w:val="UZPRRAFO"/>
      </w:pPr>
      <w:r w:rsidRPr="00F27A41">
        <w:t>Cuando las puertas de un recinto tengan dispositivo para su bloqueo desde el interior y las personas puedan quedar accidentalmente atrapadas dentro del mismo, existirá algún sistema de desbloqueo de las puertas desde el exterior del recinto. Dichos recintos tendrán iluminación controlada desde su interior.</w:t>
      </w:r>
    </w:p>
    <w:p w14:paraId="1DDD6475" w14:textId="77777777" w:rsidR="0077635A" w:rsidRPr="00F27A41" w:rsidRDefault="0077635A" w:rsidP="00E46D4B">
      <w:pPr>
        <w:pStyle w:val="UZPRRAFO"/>
      </w:pPr>
    </w:p>
    <w:p w14:paraId="5163912E" w14:textId="77777777" w:rsidR="0077635A" w:rsidRPr="00F27A41" w:rsidRDefault="0077635A" w:rsidP="00E46D4B">
      <w:pPr>
        <w:pStyle w:val="UZPRRAFO"/>
      </w:pPr>
      <w:r w:rsidRPr="00F27A41">
        <w:t>Los aseos accesibles y cabinas de vestuarios accesibles dispondrán de un dispositivo en el interior fácilmente accesible, mediante el cual se transmita una llamada de asistencia perceptible desde un punto de control y que permita al usuario verificar que su llamada ha sido recibida, o perceptible desde un paso frecuente de personas.</w:t>
      </w:r>
    </w:p>
    <w:p w14:paraId="73C55FC9" w14:textId="77777777" w:rsidR="0077635A" w:rsidRPr="00F27A41" w:rsidRDefault="0077635A" w:rsidP="00E46D4B">
      <w:pPr>
        <w:pStyle w:val="UZPRRAFO"/>
      </w:pPr>
    </w:p>
    <w:p w14:paraId="75F88632" w14:textId="77777777" w:rsidR="0077635A" w:rsidRPr="00F27A41" w:rsidRDefault="0077635A" w:rsidP="00816B87">
      <w:pPr>
        <w:pStyle w:val="UZPRRAFO"/>
      </w:pPr>
      <w:r w:rsidRPr="00F27A41">
        <w:t xml:space="preserve">La fuerza de apertura de las puertas de salida será de 140 N, como máximo, excepto en las de los recintos a los que se refiere el punto 2 anterior situadas en itinerarios accesibles, en las que será de 25 N, como máximo se aplicará lo establecido en la definición de </w:t>
      </w:r>
      <w:proofErr w:type="gramStart"/>
      <w:r w:rsidRPr="00F27A41">
        <w:t>los mismos</w:t>
      </w:r>
      <w:proofErr w:type="gramEnd"/>
      <w:r w:rsidRPr="00F27A41">
        <w:t xml:space="preserve"> en el anejo A Terminología (como máximo 25 N, en general, 65 N cuando sean resistentes al fuego).</w:t>
      </w:r>
    </w:p>
    <w:p w14:paraId="5A4126D2" w14:textId="77777777" w:rsidR="0077635A" w:rsidRPr="00F27A41" w:rsidRDefault="0077635A" w:rsidP="00816B87">
      <w:pPr>
        <w:pStyle w:val="UZPRRAFO"/>
      </w:pPr>
    </w:p>
    <w:p w14:paraId="107B2D78" w14:textId="3A791780" w:rsidR="0077635A" w:rsidRPr="00F27A41" w:rsidRDefault="0077635A" w:rsidP="00816B87">
      <w:pPr>
        <w:pStyle w:val="UZPRRAFO"/>
      </w:pPr>
      <w:r w:rsidRPr="00F27A41">
        <w:lastRenderedPageBreak/>
        <w:t>Para determinar la fuerza de maniobra de apertura y cierre de las puertas de maniobra manual batientes/pivotantes y deslizantes equipadas con pestillos de media vuelta y destinadas a ser utilizadas por peatones (excluidas puertas con sistema de cierre automático y puertas equipadas con herrajes especiales, como por ejemplo los dispositivos de salida de emergencia) se empleará el método de ensayo especificado e</w:t>
      </w:r>
      <w:r w:rsidR="008A5626" w:rsidRPr="00F27A41">
        <w:t>n la norma UNE-EN 12046-2:2000.</w:t>
      </w:r>
    </w:p>
    <w:p w14:paraId="608C0CA3" w14:textId="77777777" w:rsidR="0077635A" w:rsidRPr="00F27A41" w:rsidRDefault="0077635A" w:rsidP="00816B87">
      <w:pPr>
        <w:pStyle w:val="UZPRRAFO"/>
      </w:pPr>
    </w:p>
    <w:p w14:paraId="77CDC452" w14:textId="77777777" w:rsidR="00D91A83" w:rsidRPr="00F27A41" w:rsidRDefault="00D91A83">
      <w:pPr>
        <w:rPr>
          <w:b/>
          <w:sz w:val="19"/>
          <w:szCs w:val="20"/>
        </w:rPr>
      </w:pPr>
      <w:bookmarkStart w:id="708" w:name="_Toc324102521"/>
      <w:bookmarkStart w:id="709" w:name="_Toc300183753"/>
      <w:bookmarkStart w:id="710" w:name="_Toc300317481"/>
      <w:bookmarkStart w:id="711" w:name="_Toc300419799"/>
      <w:bookmarkStart w:id="712" w:name="_Toc300654717"/>
    </w:p>
    <w:p w14:paraId="2BF16857" w14:textId="77777777" w:rsidR="0077635A" w:rsidRPr="00F27A41" w:rsidRDefault="0077635A" w:rsidP="003E4192">
      <w:pPr>
        <w:pStyle w:val="UZTtulo3"/>
      </w:pPr>
      <w:bookmarkStart w:id="713" w:name="_Toc304804932"/>
      <w:r w:rsidRPr="00F27A41">
        <w:t>SECCIÓN SUA 4: SEGURIDAD FRENTE AL RIESGO CAUSADO POR ILUMINACIÓN INADECUADA</w:t>
      </w:r>
      <w:bookmarkEnd w:id="708"/>
      <w:bookmarkEnd w:id="709"/>
      <w:bookmarkEnd w:id="710"/>
      <w:bookmarkEnd w:id="711"/>
      <w:bookmarkEnd w:id="712"/>
      <w:bookmarkEnd w:id="713"/>
    </w:p>
    <w:p w14:paraId="673C9078" w14:textId="77777777" w:rsidR="0077635A" w:rsidRPr="00F27A41" w:rsidRDefault="0077635A" w:rsidP="003E4192">
      <w:pPr>
        <w:pStyle w:val="UZPRRAFO"/>
      </w:pPr>
    </w:p>
    <w:p w14:paraId="197F34A5" w14:textId="77777777" w:rsidR="0077635A" w:rsidRPr="00F27A41" w:rsidRDefault="00057BC0" w:rsidP="003E4192">
      <w:pPr>
        <w:pStyle w:val="UZPRRAFO"/>
      </w:pPr>
      <w:r w:rsidRPr="00F27A41">
        <w:t>1. ALUMBRADO NORMAL EN ZONAS DE CIRCULACIÓN</w:t>
      </w:r>
    </w:p>
    <w:p w14:paraId="40136ABE" w14:textId="77777777" w:rsidR="0077635A" w:rsidRPr="00F27A41" w:rsidRDefault="0077635A" w:rsidP="003E4192">
      <w:pPr>
        <w:pStyle w:val="UZPRRAFO"/>
      </w:pPr>
      <w:r w:rsidRPr="00F27A41">
        <w:t>Según la Tabla 1.1 Niveles mínimos de iluminación, la iluminancia mínima, para las zonas exteriores, será de 20 lux y las paras zonas interiores, 100 lux.</w:t>
      </w:r>
    </w:p>
    <w:p w14:paraId="43F2DBD5" w14:textId="77777777" w:rsidR="0077635A" w:rsidRPr="00F27A41" w:rsidRDefault="0077635A" w:rsidP="003E4192">
      <w:pPr>
        <w:pStyle w:val="UZPRRAFO"/>
      </w:pPr>
      <w:r w:rsidRPr="00F27A41">
        <w:t>El factor de uniformidad media será del 40% como mínimo.</w:t>
      </w:r>
    </w:p>
    <w:p w14:paraId="56E847EE" w14:textId="77777777" w:rsidR="0077635A" w:rsidRPr="00F27A41" w:rsidRDefault="0077635A" w:rsidP="00845D7F">
      <w:pPr>
        <w:pStyle w:val="UZPRRAFO"/>
      </w:pPr>
    </w:p>
    <w:p w14:paraId="281C4F3A" w14:textId="77777777" w:rsidR="0077635A" w:rsidRPr="00F27A41" w:rsidRDefault="00057BC0" w:rsidP="00845D7F">
      <w:pPr>
        <w:pStyle w:val="UZPRRAFO"/>
      </w:pPr>
      <w:r w:rsidRPr="00F27A41">
        <w:t>2. ALUMBRADO DE EMERGENCIA</w:t>
      </w:r>
    </w:p>
    <w:p w14:paraId="61182EC6" w14:textId="77777777" w:rsidR="0077635A" w:rsidRPr="00F27A41" w:rsidRDefault="0077635A" w:rsidP="00845D7F">
      <w:pPr>
        <w:pStyle w:val="UZPRRAFO"/>
      </w:pPr>
      <w:r w:rsidRPr="00F27A41">
        <w:t>Se ha dispuesto una instalación de alumbrado de emergencia que en caso de fallo del alumbrado normal suministra iluminación suficiente como para facilitar la visibilidad de los usuarios en la evacuación del edificio. Sus características serán las que se definen en el Código Técnico, y en cualquiera otra normativa que le afectara.</w:t>
      </w:r>
    </w:p>
    <w:p w14:paraId="77C73F70" w14:textId="77777777" w:rsidR="003E4192" w:rsidRPr="00F27A41" w:rsidRDefault="003E4192" w:rsidP="003E4192">
      <w:pPr>
        <w:pStyle w:val="UZPRRAFO"/>
      </w:pPr>
    </w:p>
    <w:p w14:paraId="31D99FE7" w14:textId="77777777" w:rsidR="00D91A83" w:rsidRPr="00F27A41" w:rsidRDefault="00D91A83">
      <w:pPr>
        <w:rPr>
          <w:b/>
          <w:sz w:val="19"/>
          <w:szCs w:val="20"/>
        </w:rPr>
      </w:pPr>
      <w:bookmarkStart w:id="714" w:name="_Toc324102522"/>
      <w:bookmarkStart w:id="715" w:name="_Toc300183754"/>
      <w:bookmarkStart w:id="716" w:name="_Toc300317482"/>
      <w:bookmarkStart w:id="717" w:name="_Toc300419800"/>
      <w:bookmarkStart w:id="718" w:name="_Toc300654718"/>
    </w:p>
    <w:p w14:paraId="04D83045" w14:textId="77777777" w:rsidR="0077635A" w:rsidRPr="00F27A41" w:rsidRDefault="0077635A" w:rsidP="00331334">
      <w:pPr>
        <w:pStyle w:val="UZTtulo3"/>
      </w:pPr>
      <w:bookmarkStart w:id="719" w:name="_Toc304804933"/>
      <w:r w:rsidRPr="00F27A41">
        <w:t>SECCIÓN SUA 5: SEGURIDAD FRENTE AL RIESGO CAUSADO POR SITUACIONES DE ALTA OCUPACIÓN</w:t>
      </w:r>
      <w:bookmarkEnd w:id="714"/>
      <w:bookmarkEnd w:id="715"/>
      <w:bookmarkEnd w:id="716"/>
      <w:bookmarkEnd w:id="717"/>
      <w:bookmarkEnd w:id="718"/>
      <w:bookmarkEnd w:id="719"/>
    </w:p>
    <w:p w14:paraId="74C08840" w14:textId="77777777" w:rsidR="0077635A" w:rsidRPr="00F27A41" w:rsidRDefault="0077635A" w:rsidP="00331334">
      <w:pPr>
        <w:pStyle w:val="UZPRRAFO"/>
      </w:pPr>
    </w:p>
    <w:p w14:paraId="19380081" w14:textId="77777777" w:rsidR="0077635A" w:rsidRPr="00F27A41" w:rsidRDefault="0077635A" w:rsidP="006E0AF8">
      <w:pPr>
        <w:pStyle w:val="UZPRRAFO"/>
        <w:outlineLvl w:val="0"/>
      </w:pPr>
      <w:r w:rsidRPr="00F27A41">
        <w:t>No es de aplicación.</w:t>
      </w:r>
    </w:p>
    <w:p w14:paraId="14781514" w14:textId="77777777" w:rsidR="00331334" w:rsidRPr="00F27A41" w:rsidRDefault="00331334" w:rsidP="00331334">
      <w:pPr>
        <w:pStyle w:val="UZPRRAFO"/>
      </w:pPr>
      <w:bookmarkStart w:id="720" w:name="_Toc324102523"/>
    </w:p>
    <w:p w14:paraId="5DCD6D4A" w14:textId="77777777" w:rsidR="006B77A2" w:rsidRPr="00F27A41" w:rsidRDefault="006B77A2" w:rsidP="00331334">
      <w:pPr>
        <w:pStyle w:val="UZPRRAFO"/>
      </w:pPr>
    </w:p>
    <w:p w14:paraId="2CE6A599" w14:textId="77777777" w:rsidR="0077635A" w:rsidRPr="00F27A41" w:rsidRDefault="0077635A" w:rsidP="006E0AF8">
      <w:pPr>
        <w:pStyle w:val="UZTtulo3"/>
        <w:outlineLvl w:val="0"/>
      </w:pPr>
      <w:bookmarkStart w:id="721" w:name="_Toc300183755"/>
      <w:bookmarkStart w:id="722" w:name="_Toc300317483"/>
      <w:bookmarkStart w:id="723" w:name="_Toc300419801"/>
      <w:bookmarkStart w:id="724" w:name="_Toc300654719"/>
      <w:bookmarkStart w:id="725" w:name="_Toc304804934"/>
      <w:r w:rsidRPr="00F27A41">
        <w:t>SECCIÓN SUA 6: SEGURIDAD FRENTE AL RIESGO DE AHOGAMIENTO</w:t>
      </w:r>
      <w:bookmarkEnd w:id="720"/>
      <w:bookmarkEnd w:id="721"/>
      <w:bookmarkEnd w:id="722"/>
      <w:bookmarkEnd w:id="723"/>
      <w:bookmarkEnd w:id="724"/>
      <w:bookmarkEnd w:id="725"/>
    </w:p>
    <w:p w14:paraId="276B9FC5" w14:textId="77777777" w:rsidR="0077635A" w:rsidRPr="00F27A41" w:rsidRDefault="0077635A" w:rsidP="00592622">
      <w:pPr>
        <w:pStyle w:val="UZPRRAFO"/>
      </w:pPr>
    </w:p>
    <w:p w14:paraId="66DD2374" w14:textId="77777777" w:rsidR="0077635A" w:rsidRPr="00F27A41" w:rsidRDefault="0077635A" w:rsidP="006E0AF8">
      <w:pPr>
        <w:pStyle w:val="UZPRRAFO"/>
        <w:outlineLvl w:val="0"/>
      </w:pPr>
      <w:r w:rsidRPr="00F27A41">
        <w:t>No es de aplicación.</w:t>
      </w:r>
    </w:p>
    <w:p w14:paraId="4CA5FFA4" w14:textId="77777777" w:rsidR="00592622" w:rsidRPr="00F26D50" w:rsidRDefault="00592622" w:rsidP="00C919E7">
      <w:pPr>
        <w:pStyle w:val="UZTtulo3"/>
      </w:pPr>
      <w:bookmarkStart w:id="726" w:name="_Toc324102524"/>
    </w:p>
    <w:p w14:paraId="174D2301" w14:textId="77777777" w:rsidR="006B77A2" w:rsidRPr="00F26D50" w:rsidRDefault="006B77A2" w:rsidP="00C919E7">
      <w:pPr>
        <w:pStyle w:val="UZTtulo3"/>
      </w:pPr>
    </w:p>
    <w:p w14:paraId="05448A79" w14:textId="77777777" w:rsidR="0077635A" w:rsidRPr="00F26D50" w:rsidRDefault="0077635A" w:rsidP="00C919E7">
      <w:pPr>
        <w:pStyle w:val="UZTtulo3"/>
      </w:pPr>
      <w:bookmarkStart w:id="727" w:name="_Toc300183756"/>
      <w:bookmarkStart w:id="728" w:name="_Toc300317484"/>
      <w:bookmarkStart w:id="729" w:name="_Toc300419802"/>
      <w:bookmarkStart w:id="730" w:name="_Toc300654720"/>
      <w:bookmarkStart w:id="731" w:name="_Toc304804935"/>
      <w:r w:rsidRPr="00F26D50">
        <w:t>SECCIÓN SUA 7: SEGURIDAD FRENTE AL RIESGO CAUSADO POR VEHÍCULOS EN MOVIMIENTO</w:t>
      </w:r>
      <w:bookmarkEnd w:id="726"/>
      <w:bookmarkEnd w:id="727"/>
      <w:bookmarkEnd w:id="728"/>
      <w:bookmarkEnd w:id="729"/>
      <w:bookmarkEnd w:id="730"/>
      <w:bookmarkEnd w:id="731"/>
    </w:p>
    <w:p w14:paraId="318104C5" w14:textId="77777777" w:rsidR="0077635A" w:rsidRPr="00F26D50" w:rsidRDefault="0077635A" w:rsidP="00C919E7">
      <w:pPr>
        <w:pStyle w:val="UZPRRAFO"/>
      </w:pPr>
    </w:p>
    <w:p w14:paraId="3DA0D7FA" w14:textId="77777777" w:rsidR="0077635A" w:rsidRPr="00F26D50" w:rsidRDefault="00233A31" w:rsidP="006E0AF8">
      <w:pPr>
        <w:pStyle w:val="UZPRRAFO"/>
        <w:outlineLvl w:val="0"/>
      </w:pPr>
      <w:r w:rsidRPr="00F26D50">
        <w:t>Es</w:t>
      </w:r>
      <w:r w:rsidR="00F76F72" w:rsidRPr="00F26D50">
        <w:t xml:space="preserve"> de aplicación, y se respetará en todo lo que afecte, como se puede comprobar en los documentos del proyecto</w:t>
      </w:r>
      <w:r w:rsidR="00C919E7" w:rsidRPr="00F26D50">
        <w:t>.</w:t>
      </w:r>
    </w:p>
    <w:p w14:paraId="5E8A6690" w14:textId="77777777" w:rsidR="00233A31" w:rsidRPr="00F26D50" w:rsidRDefault="00233A31" w:rsidP="006E0AF8">
      <w:pPr>
        <w:pStyle w:val="UZPRRAFO"/>
        <w:outlineLvl w:val="0"/>
      </w:pPr>
    </w:p>
    <w:p w14:paraId="5F90DD73" w14:textId="77777777" w:rsidR="009269DD" w:rsidRPr="00F26D50" w:rsidRDefault="000F7C75" w:rsidP="000F7C75">
      <w:pPr>
        <w:pStyle w:val="UZPRRAFO"/>
        <w:outlineLvl w:val="0"/>
      </w:pPr>
      <w:r w:rsidRPr="00F26D50">
        <w:t>Se ha dispuesto la señalización preceptiva y adecuada, lo que queda definido en los planos de proyecto y en mediciones y presupuesto.</w:t>
      </w:r>
      <w:bookmarkStart w:id="732" w:name="_Toc324102525"/>
    </w:p>
    <w:p w14:paraId="538C60B7" w14:textId="77777777" w:rsidR="009269DD" w:rsidRPr="00F26D50" w:rsidRDefault="009269DD" w:rsidP="009269DD">
      <w:pPr>
        <w:pStyle w:val="UZPRRAFO"/>
      </w:pPr>
    </w:p>
    <w:p w14:paraId="4EA0E9A5" w14:textId="77777777" w:rsidR="008A5626" w:rsidRPr="00F26D50" w:rsidRDefault="008A5626" w:rsidP="009269DD">
      <w:pPr>
        <w:pStyle w:val="UZPRRAFO"/>
      </w:pPr>
    </w:p>
    <w:p w14:paraId="4B672173" w14:textId="77777777" w:rsidR="0077635A" w:rsidRPr="00F26D50" w:rsidRDefault="0077635A" w:rsidP="006E0AF8">
      <w:pPr>
        <w:pStyle w:val="UZTtulo3"/>
        <w:outlineLvl w:val="0"/>
      </w:pPr>
      <w:bookmarkStart w:id="733" w:name="_Toc300183757"/>
      <w:bookmarkStart w:id="734" w:name="_Toc300317485"/>
      <w:bookmarkStart w:id="735" w:name="_Toc300419803"/>
      <w:bookmarkStart w:id="736" w:name="_Toc300654721"/>
      <w:bookmarkStart w:id="737" w:name="_Toc304804936"/>
      <w:r w:rsidRPr="00F26D50">
        <w:t>SECCIÓN SUA 8: SEGURIDAD FRENTE AL RIESGO CAUSADO POR LA ACCIÓN DEL RAYO</w:t>
      </w:r>
      <w:bookmarkEnd w:id="732"/>
      <w:bookmarkEnd w:id="733"/>
      <w:bookmarkEnd w:id="734"/>
      <w:bookmarkEnd w:id="735"/>
      <w:bookmarkEnd w:id="736"/>
      <w:bookmarkEnd w:id="737"/>
    </w:p>
    <w:p w14:paraId="4E7B11DE" w14:textId="77777777" w:rsidR="0077635A" w:rsidRPr="00F26D50" w:rsidRDefault="0077635A" w:rsidP="0081103C">
      <w:pPr>
        <w:pStyle w:val="UZPRRAFO"/>
      </w:pPr>
    </w:p>
    <w:p w14:paraId="62694A5D" w14:textId="77777777" w:rsidR="0077635A" w:rsidRPr="00F26D50" w:rsidRDefault="0077635A" w:rsidP="0081103C">
      <w:pPr>
        <w:pStyle w:val="UZPRRAFO"/>
      </w:pPr>
      <w:r w:rsidRPr="00F26D50">
        <w:t>Este proyecto tiene en cuenta la Sección SU</w:t>
      </w:r>
      <w:r w:rsidR="00F972E7" w:rsidRPr="00F26D50">
        <w:t>A 8 del Documento Básico</w:t>
      </w:r>
      <w:r w:rsidRPr="00F26D50">
        <w:t xml:space="preserve"> DB-SU del Código Técnico de la Edificación, que será cumplido en todo lo que le afecte.</w:t>
      </w:r>
    </w:p>
    <w:p w14:paraId="7C56AE05" w14:textId="77777777" w:rsidR="0077635A" w:rsidRPr="00F26D50" w:rsidRDefault="0077635A" w:rsidP="0081103C">
      <w:pPr>
        <w:pStyle w:val="UZPRRAFO"/>
      </w:pPr>
    </w:p>
    <w:p w14:paraId="245EE6A9" w14:textId="77777777" w:rsidR="0077635A" w:rsidRPr="00F26D50" w:rsidRDefault="0077635A" w:rsidP="0081103C">
      <w:pPr>
        <w:pStyle w:val="UZPRRAFO"/>
      </w:pPr>
      <w:r w:rsidRPr="00F26D50">
        <w:t>Ello se puede comprobar con detalle en el apéndice correspondiente incluido en el Anexo de Instalaciones.</w:t>
      </w:r>
    </w:p>
    <w:p w14:paraId="67C3AA26" w14:textId="77777777" w:rsidR="0077635A" w:rsidRPr="00C130F9" w:rsidRDefault="0077635A" w:rsidP="0077635A">
      <w:pPr>
        <w:pStyle w:val="00Parrafo"/>
        <w:rPr>
          <w:color w:val="FF0000"/>
          <w:lang w:val="es-ES"/>
        </w:rPr>
      </w:pPr>
    </w:p>
    <w:p w14:paraId="58635BF4" w14:textId="77777777" w:rsidR="00D91A83" w:rsidRPr="00C130F9" w:rsidRDefault="00D91A83">
      <w:pPr>
        <w:rPr>
          <w:b/>
          <w:color w:val="FF0000"/>
          <w:sz w:val="19"/>
          <w:szCs w:val="20"/>
        </w:rPr>
      </w:pPr>
      <w:bookmarkStart w:id="738" w:name="_Toc300183758"/>
      <w:bookmarkStart w:id="739" w:name="_Toc300317486"/>
      <w:bookmarkStart w:id="740" w:name="_Toc300419804"/>
      <w:bookmarkStart w:id="741" w:name="_Toc300654722"/>
    </w:p>
    <w:p w14:paraId="76CB8BE9" w14:textId="77777777" w:rsidR="009B0EE7" w:rsidRPr="00CF19BD" w:rsidRDefault="009B0EE7" w:rsidP="006E0AF8">
      <w:pPr>
        <w:pStyle w:val="UZTtulo3"/>
        <w:jc w:val="left"/>
        <w:outlineLvl w:val="0"/>
      </w:pPr>
      <w:bookmarkStart w:id="742" w:name="_Toc304804937"/>
      <w:r w:rsidRPr="00CF19BD">
        <w:t>SECCIÓN SUA 9: ACCESIBILIDAD</w:t>
      </w:r>
      <w:bookmarkEnd w:id="738"/>
      <w:bookmarkEnd w:id="739"/>
      <w:bookmarkEnd w:id="740"/>
      <w:bookmarkEnd w:id="741"/>
      <w:bookmarkEnd w:id="742"/>
    </w:p>
    <w:p w14:paraId="79C3558A" w14:textId="77777777" w:rsidR="006E0D49" w:rsidRPr="00CF19BD" w:rsidRDefault="006E0D49" w:rsidP="00EB28A8">
      <w:pPr>
        <w:pStyle w:val="UZPRRAFO"/>
      </w:pPr>
    </w:p>
    <w:p w14:paraId="55B57E8D" w14:textId="77777777" w:rsidR="00EB28A8" w:rsidRPr="00CF19BD" w:rsidRDefault="00EB28A8" w:rsidP="00EB28A8">
      <w:pPr>
        <w:pStyle w:val="UZPRRAFO"/>
      </w:pPr>
      <w:r w:rsidRPr="00CF19BD">
        <w:t>Este proyecto tiene en cuenta la Sección SUA 9 del Documento Básico DB-SU del Código Técnico de la Edificación, que será cumplido en todo lo que le afecte.</w:t>
      </w:r>
    </w:p>
    <w:p w14:paraId="2EC4C4F6" w14:textId="77777777" w:rsidR="00EB28A8" w:rsidRPr="00CF19BD" w:rsidRDefault="00EB28A8" w:rsidP="00EB28A8">
      <w:pPr>
        <w:pStyle w:val="UZPRRAFO"/>
      </w:pPr>
    </w:p>
    <w:p w14:paraId="4DC4CDC2" w14:textId="77777777" w:rsidR="00EB28A8" w:rsidRPr="00CF19BD" w:rsidRDefault="002302C9" w:rsidP="007E2127">
      <w:pPr>
        <w:pStyle w:val="UZPRRAFO"/>
      </w:pPr>
      <w:r w:rsidRPr="00CF19BD">
        <w:t>1. CONDICIONES DE ACCESIBILIDAD</w:t>
      </w:r>
    </w:p>
    <w:p w14:paraId="121674C1" w14:textId="77777777" w:rsidR="006E0D49" w:rsidRPr="00CF19BD" w:rsidRDefault="006E0D49" w:rsidP="007E2127">
      <w:pPr>
        <w:pStyle w:val="UZPRRAFO"/>
      </w:pPr>
    </w:p>
    <w:p w14:paraId="0289CB76" w14:textId="77777777" w:rsidR="007E2127" w:rsidRPr="00CF19BD" w:rsidRDefault="007E2127" w:rsidP="007E2127">
      <w:pPr>
        <w:pStyle w:val="UZPRRAFO"/>
      </w:pPr>
      <w:r w:rsidRPr="00CF19BD">
        <w:t xml:space="preserve">Con el fin de facilitar el acceso y la utilización no discriminatoria, independiente y segura de los edificios a las personas con discapacidad, se cumplirán las condiciones funcionales y de dotación de elementos accesibles que establecen a continuación. </w:t>
      </w:r>
    </w:p>
    <w:p w14:paraId="7B4F1BF2" w14:textId="77777777" w:rsidR="007E2127" w:rsidRPr="00CF19BD" w:rsidRDefault="007E2127" w:rsidP="007E2127">
      <w:pPr>
        <w:pStyle w:val="UZPRRAFO"/>
      </w:pPr>
    </w:p>
    <w:p w14:paraId="24F007F5" w14:textId="77777777" w:rsidR="00EB28A8" w:rsidRPr="00CF19BD" w:rsidRDefault="00EB28A8" w:rsidP="007E2127">
      <w:pPr>
        <w:pStyle w:val="UZPRRAFO"/>
      </w:pPr>
      <w:r w:rsidRPr="00CF19BD">
        <w:t>1.1.</w:t>
      </w:r>
      <w:r w:rsidR="00B87A9F" w:rsidRPr="00CF19BD">
        <w:t xml:space="preserve"> </w:t>
      </w:r>
      <w:r w:rsidRPr="00CF19BD">
        <w:t>Condiciones funcionales</w:t>
      </w:r>
    </w:p>
    <w:p w14:paraId="276E01EB" w14:textId="74BB697C" w:rsidR="00EB28A8" w:rsidRPr="00CF19BD" w:rsidRDefault="00EB28A8" w:rsidP="008A5626">
      <w:pPr>
        <w:pStyle w:val="UZPRRAFO"/>
      </w:pPr>
      <w:r w:rsidRPr="00CF19BD">
        <w:t>E</w:t>
      </w:r>
      <w:r w:rsidR="001C0243" w:rsidRPr="00CF19BD">
        <w:t>n el exterior del edificio, e</w:t>
      </w:r>
      <w:r w:rsidRPr="00CF19BD">
        <w:t>xiste</w:t>
      </w:r>
      <w:r w:rsidR="007E2127" w:rsidRPr="00CF19BD">
        <w:t xml:space="preserve"> al menos un</w:t>
      </w:r>
      <w:r w:rsidRPr="00CF19BD">
        <w:t xml:space="preserve"> </w:t>
      </w:r>
      <w:r w:rsidR="007E2127" w:rsidRPr="00CF19BD">
        <w:t>itinerario accesible que comunica</w:t>
      </w:r>
      <w:r w:rsidRPr="00CF19BD">
        <w:t xml:space="preserve"> la vía pública y la entrada principal del edificio</w:t>
      </w:r>
      <w:r w:rsidR="00BC67F5" w:rsidRPr="00CF19BD">
        <w:t xml:space="preserve">, así como </w:t>
      </w:r>
      <w:r w:rsidR="0061022B" w:rsidRPr="00CF19BD">
        <w:t>la</w:t>
      </w:r>
      <w:r w:rsidR="00430BFB" w:rsidRPr="00CF19BD">
        <w:t>s</w:t>
      </w:r>
      <w:r w:rsidR="0061022B" w:rsidRPr="00CF19BD">
        <w:t xml:space="preserve"> </w:t>
      </w:r>
      <w:r w:rsidR="00CF19BD">
        <w:t>zonas de recreo</w:t>
      </w:r>
      <w:r w:rsidR="00430BFB" w:rsidRPr="00CF19BD">
        <w:t xml:space="preserve"> y el gimnasio</w:t>
      </w:r>
      <w:r w:rsidRPr="00CF19BD">
        <w:t>.</w:t>
      </w:r>
    </w:p>
    <w:p w14:paraId="424C6BE3" w14:textId="77777777" w:rsidR="00EB28A8" w:rsidRPr="00CF19BD" w:rsidRDefault="00EB28A8" w:rsidP="008A5626">
      <w:pPr>
        <w:pStyle w:val="UZPRRAFO"/>
      </w:pPr>
    </w:p>
    <w:p w14:paraId="08D3C34D" w14:textId="4301E812" w:rsidR="00EB28A8" w:rsidRPr="00CF19BD" w:rsidRDefault="001C0243" w:rsidP="008A5626">
      <w:pPr>
        <w:pStyle w:val="UZPRRAFO"/>
      </w:pPr>
      <w:r w:rsidRPr="00CF19BD">
        <w:t xml:space="preserve">La accesibilidad entre plantas del </w:t>
      </w:r>
      <w:proofErr w:type="gramStart"/>
      <w:r w:rsidRPr="00CF19BD">
        <w:t>edificio,</w:t>
      </w:r>
      <w:proofErr w:type="gramEnd"/>
      <w:r w:rsidRPr="00CF19BD">
        <w:t xml:space="preserve"> se resuelve mediante un ascensor accesible instalado</w:t>
      </w:r>
      <w:r w:rsidR="0061022B" w:rsidRPr="00CF19BD">
        <w:t xml:space="preserve"> </w:t>
      </w:r>
      <w:r w:rsidR="00CF19BD" w:rsidRPr="00CF19BD">
        <w:t>ya en la primera fase del centro.</w:t>
      </w:r>
    </w:p>
    <w:p w14:paraId="3EF820A9" w14:textId="77777777" w:rsidR="001C0243" w:rsidRPr="00C130F9" w:rsidRDefault="001C0243" w:rsidP="008A5626">
      <w:pPr>
        <w:pStyle w:val="UZPRRAFO"/>
        <w:rPr>
          <w:color w:val="FF0000"/>
        </w:rPr>
      </w:pPr>
    </w:p>
    <w:p w14:paraId="5009DC5E" w14:textId="3B30E0BE" w:rsidR="00EB28A8" w:rsidRPr="00CF19BD" w:rsidRDefault="00EB28A8" w:rsidP="008A5626">
      <w:pPr>
        <w:pStyle w:val="UZPRRAFO"/>
      </w:pPr>
      <w:r w:rsidRPr="00CF19BD">
        <w:t xml:space="preserve">En </w:t>
      </w:r>
      <w:r w:rsidR="00BA6EF5" w:rsidRPr="00CF19BD">
        <w:t xml:space="preserve">cada una de </w:t>
      </w:r>
      <w:r w:rsidRPr="00CF19BD">
        <w:t>las plantas del edificio</w:t>
      </w:r>
      <w:r w:rsidR="00BA6EF5" w:rsidRPr="00CF19BD">
        <w:t xml:space="preserve">, </w:t>
      </w:r>
      <w:r w:rsidRPr="00CF19BD">
        <w:t xml:space="preserve">todos los recorridos </w:t>
      </w:r>
      <w:r w:rsidR="00BA6EF5" w:rsidRPr="00CF19BD">
        <w:t xml:space="preserve">son </w:t>
      </w:r>
      <w:r w:rsidRPr="00CF19BD">
        <w:t xml:space="preserve">accesibles, tal y como puede comprobarse en los planos correspondientes. </w:t>
      </w:r>
      <w:r w:rsidR="00E937B5" w:rsidRPr="00CF19BD">
        <w:t>Se dispone de espacios de giro de diámetro</w:t>
      </w:r>
      <w:r w:rsidR="00B70DD6" w:rsidRPr="00CF19BD">
        <w:t xml:space="preserve"> </w:t>
      </w:r>
      <w:r w:rsidR="00E937B5" w:rsidRPr="00CF19BD">
        <w:t>1,50m libre de obstáculos</w:t>
      </w:r>
      <w:r w:rsidR="00B70DD6" w:rsidRPr="00CF19BD">
        <w:t xml:space="preserve"> en vestíbulos, fondo de pasillos de más de 10m. La anchura libre de paso es </w:t>
      </w:r>
      <w:r w:rsidR="00E3681C" w:rsidRPr="00CF19BD">
        <w:sym w:font="Symbol" w:char="F0B3"/>
      </w:r>
      <w:r w:rsidR="00E3681C" w:rsidRPr="00CF19BD">
        <w:t xml:space="preserve"> </w:t>
      </w:r>
      <w:r w:rsidR="00B70DD6" w:rsidRPr="00CF19BD">
        <w:t xml:space="preserve">1,20m en pasillos. Las puertas tendrán una anchura libre de paso </w:t>
      </w:r>
      <w:r w:rsidR="00E3681C" w:rsidRPr="00CF19BD">
        <w:sym w:font="Symbol" w:char="F0B3"/>
      </w:r>
      <w:r w:rsidR="00B70DD6" w:rsidRPr="00CF19BD">
        <w:t xml:space="preserve"> 0,80m y sus mecanismos de apertura y cierre estarán situados a una altura entre 0,80-1,20m, de funcionamiento a presión o palanca maniobrables con una sola mano. En ambas caras de las puertas existe un espacio horizontal libre del barrido de las hojas de diámetro 1,20m. La distancia desde el mecanismo de apertura hasta el encuentro en rincón será </w:t>
      </w:r>
      <w:r w:rsidR="00E3681C" w:rsidRPr="00CF19BD">
        <w:sym w:font="Symbol" w:char="F0B3"/>
      </w:r>
      <w:r w:rsidR="00B70DD6" w:rsidRPr="00CF19BD">
        <w:t xml:space="preserve"> 0,30m.</w:t>
      </w:r>
      <w:r w:rsidR="00E3681C" w:rsidRPr="00CF19BD">
        <w:t xml:space="preserve"> La fuerza de apertura de las puertas de salida </w:t>
      </w:r>
      <w:r w:rsidR="00E3681C" w:rsidRPr="00CF19BD">
        <w:sym w:font="Symbol" w:char="F0A3"/>
      </w:r>
      <w:r w:rsidR="00E3681C" w:rsidRPr="00CF19BD">
        <w:t xml:space="preserve"> 25N (</w:t>
      </w:r>
      <w:r w:rsidR="00E3681C" w:rsidRPr="00CF19BD">
        <w:sym w:font="Symbol" w:char="F0A3"/>
      </w:r>
      <w:r w:rsidR="00E3681C" w:rsidRPr="00CF19BD">
        <w:t xml:space="preserve"> 65N cuando sean resistentes al fuego).</w:t>
      </w:r>
    </w:p>
    <w:p w14:paraId="2557EE59" w14:textId="77777777" w:rsidR="00EB28A8" w:rsidRPr="00CF19BD" w:rsidRDefault="00EB28A8" w:rsidP="008A5626">
      <w:pPr>
        <w:pStyle w:val="UZPRRAFO"/>
      </w:pPr>
    </w:p>
    <w:p w14:paraId="395F8AE6" w14:textId="77777777" w:rsidR="00EB28A8" w:rsidRPr="00CF19BD" w:rsidRDefault="00EB28A8" w:rsidP="002603F6">
      <w:pPr>
        <w:pStyle w:val="UZPRRAFO"/>
      </w:pPr>
      <w:r w:rsidRPr="00CF19BD">
        <w:t>1.2. Dotación de elementos accesibles</w:t>
      </w:r>
    </w:p>
    <w:p w14:paraId="7672DC65" w14:textId="77777777" w:rsidR="007960D6" w:rsidRPr="00F26D50" w:rsidRDefault="007960D6" w:rsidP="002603F6">
      <w:pPr>
        <w:pStyle w:val="UZPRRAFO"/>
      </w:pPr>
    </w:p>
    <w:p w14:paraId="71D39C2B" w14:textId="77777777" w:rsidR="00E37048" w:rsidRPr="00430BFB" w:rsidRDefault="002603F6" w:rsidP="00E37048">
      <w:pPr>
        <w:pStyle w:val="UZPRRAFO"/>
      </w:pPr>
      <w:r w:rsidRPr="004C38B1">
        <w:lastRenderedPageBreak/>
        <w:t>E</w:t>
      </w:r>
      <w:r w:rsidR="004C38B1" w:rsidRPr="004C38B1">
        <w:t>n esta ampliación no se incrementa la dotación de aseos</w:t>
      </w:r>
      <w:r w:rsidR="00E37048">
        <w:t xml:space="preserve"> correspondientes a las aulas</w:t>
      </w:r>
      <w:r w:rsidR="004C38B1" w:rsidRPr="004C38B1">
        <w:t xml:space="preserve">, al estar ya previstos en la fase anterior. </w:t>
      </w:r>
      <w:r w:rsidR="00E37048">
        <w:t xml:space="preserve">Sí se añaden aseos y vestuarios para el gimnasio. </w:t>
      </w:r>
      <w:r w:rsidR="004C38B1" w:rsidRPr="004C38B1">
        <w:t>E</w:t>
      </w:r>
      <w:r w:rsidRPr="004C38B1">
        <w:t>l edificio dispone de servicio</w:t>
      </w:r>
      <w:r w:rsidR="00350165" w:rsidRPr="004C38B1">
        <w:t>s</w:t>
      </w:r>
      <w:r w:rsidRPr="004C38B1">
        <w:t xml:space="preserve"> higiénico</w:t>
      </w:r>
      <w:r w:rsidR="00350165" w:rsidRPr="004C38B1">
        <w:t>s</w:t>
      </w:r>
      <w:r w:rsidR="00EB28A8" w:rsidRPr="004C38B1">
        <w:t xml:space="preserve"> </w:t>
      </w:r>
      <w:r w:rsidRPr="004C38B1">
        <w:t>accesible</w:t>
      </w:r>
      <w:r w:rsidR="00350165" w:rsidRPr="004C38B1">
        <w:t>s en cada</w:t>
      </w:r>
      <w:r w:rsidRPr="004C38B1">
        <w:t xml:space="preserve"> planta</w:t>
      </w:r>
      <w:r w:rsidR="00430BFB" w:rsidRPr="004C38B1">
        <w:t xml:space="preserve"> separados por sexos</w:t>
      </w:r>
      <w:r w:rsidR="004638C8" w:rsidRPr="004C38B1">
        <w:t xml:space="preserve">. </w:t>
      </w:r>
      <w:r w:rsidR="00430BFB" w:rsidRPr="004C38B1">
        <w:t xml:space="preserve">Existe un </w:t>
      </w:r>
      <w:r w:rsidR="00EB28A8" w:rsidRPr="004C38B1">
        <w:t xml:space="preserve">aseo accesible por cada 10 unidades o fracción de inodoros instalados. Están comunicados mediante itinerarios accesibles y poseen un espacio para giro de diámetro 1,50m libre de obstáculos. </w:t>
      </w:r>
      <w:r w:rsidR="00E37048" w:rsidRPr="00430BFB">
        <w:t>Las puertas son abatibles hacia el exterior o correderas, y disponen de barras de apoyo. Los mecanismos y accesorios deberán estar diferenciados cromáticamente del entorno.</w:t>
      </w:r>
    </w:p>
    <w:p w14:paraId="5E1B0625" w14:textId="77777777" w:rsidR="00E37048" w:rsidRPr="00430BFB" w:rsidRDefault="00E37048" w:rsidP="00E37048">
      <w:pPr>
        <w:pStyle w:val="UZPRRAFO"/>
      </w:pPr>
      <w:r w:rsidRPr="00430BFB">
        <w:t xml:space="preserve">Los lavabos accesibles dispondrán de un espacio libre inferior mínimo de 70cm de altura y 50cm de profundidad. La altura de la cara superior será </w:t>
      </w:r>
      <w:r w:rsidRPr="00430BFB">
        <w:sym w:font="Symbol" w:char="F0A3"/>
      </w:r>
      <w:r w:rsidRPr="00430BFB">
        <w:t xml:space="preserve"> 85cm.</w:t>
      </w:r>
    </w:p>
    <w:p w14:paraId="4DC7A244" w14:textId="77777777" w:rsidR="00E37048" w:rsidRPr="00430BFB" w:rsidRDefault="00E37048" w:rsidP="00E37048">
      <w:pPr>
        <w:pStyle w:val="UZPRRAFO"/>
      </w:pPr>
      <w:r w:rsidRPr="00430BFB">
        <w:t xml:space="preserve">Los inodoros accesibles tendrán un espacio de transferencia lateral a ambos lados, de anchura </w:t>
      </w:r>
      <w:r w:rsidRPr="00430BFB">
        <w:sym w:font="Symbol" w:char="F0B3"/>
      </w:r>
      <w:r w:rsidRPr="00430BFB">
        <w:t xml:space="preserve">80cm y </w:t>
      </w:r>
      <w:r w:rsidRPr="00430BFB">
        <w:sym w:font="Symbol" w:char="F0B3"/>
      </w:r>
      <w:r w:rsidRPr="00430BFB">
        <w:t>75cm de fondo hasta el borde frontal del inodoro. La altura del asiento estará entre 45-50cm.</w:t>
      </w:r>
    </w:p>
    <w:p w14:paraId="7EA8E8F6" w14:textId="77777777" w:rsidR="00E37048" w:rsidRPr="00430BFB" w:rsidRDefault="00E37048" w:rsidP="00E37048">
      <w:pPr>
        <w:pStyle w:val="UZPRRAFO"/>
      </w:pPr>
      <w:r w:rsidRPr="00430BFB">
        <w:t xml:space="preserve">Las barras de apoyo serán fáciles de asir, de sección circular de diámetro 30-40mm, separadas del paramento 45-55mm. La fijación y soporte, soportará una fuerza de 1Kn en cualquier dirección. Las barras horizontales se situarán a una altura entre 70-75cm, tendrán una longitud </w:t>
      </w:r>
      <w:r w:rsidRPr="00430BFB">
        <w:sym w:font="Symbol" w:char="F0B3"/>
      </w:r>
      <w:r w:rsidRPr="00430BFB">
        <w:t>70cm y serán abatibles en los lados de transferencia. En inodoros habrá una barra horizontal a cada lado, separadas entre sí 65-70cm.</w:t>
      </w:r>
    </w:p>
    <w:p w14:paraId="30FE128A" w14:textId="77777777" w:rsidR="00E37048" w:rsidRPr="00430BFB" w:rsidRDefault="00E37048" w:rsidP="00E37048">
      <w:pPr>
        <w:pStyle w:val="UZPRRAFO"/>
      </w:pPr>
      <w:r w:rsidRPr="00430BFB">
        <w:t xml:space="preserve">Los mecanismos de descarga serán a presión o de palanca, con pulsadores de gran superficie. La grifería manual de tipo </w:t>
      </w:r>
      <w:proofErr w:type="spellStart"/>
      <w:r w:rsidRPr="00430BFB">
        <w:t>monomando</w:t>
      </w:r>
      <w:proofErr w:type="spellEnd"/>
      <w:r w:rsidRPr="00430BFB">
        <w:t xml:space="preserve"> con palanca alargada de tipo gerontológico. El alcance horizontal desde el asiento será </w:t>
      </w:r>
      <w:r w:rsidRPr="00430BFB">
        <w:sym w:font="Symbol" w:char="F0A3"/>
      </w:r>
      <w:r w:rsidRPr="00430BFB">
        <w:t xml:space="preserve">60cm. La altura inferior del espejo será </w:t>
      </w:r>
      <w:r w:rsidRPr="00430BFB">
        <w:sym w:font="Symbol" w:char="F0A3"/>
      </w:r>
      <w:r w:rsidRPr="00430BFB">
        <w:t>90cm. La altura de uso de mecanismos y accesorios estará entre 0,70-1,20m.</w:t>
      </w:r>
    </w:p>
    <w:p w14:paraId="00C357D8" w14:textId="77777777" w:rsidR="00E9387A" w:rsidRPr="004C38B1" w:rsidRDefault="00E9387A" w:rsidP="002603F6">
      <w:pPr>
        <w:pStyle w:val="UZPRRAFO"/>
      </w:pPr>
    </w:p>
    <w:p w14:paraId="0A51F139" w14:textId="65EA1FF7" w:rsidR="00EB28A8" w:rsidRPr="00CF19BD" w:rsidRDefault="00FF13D7" w:rsidP="00204A19">
      <w:pPr>
        <w:pStyle w:val="UZPRRAFO"/>
      </w:pPr>
      <w:r w:rsidRPr="004C38B1">
        <w:t xml:space="preserve">El mobiliario interior no es objeto de este proyecto. En su diseño se deberá incluir al </w:t>
      </w:r>
      <w:r w:rsidRPr="00CF19BD">
        <w:t>menos un punto de atención accesible en la secretaría.</w:t>
      </w:r>
    </w:p>
    <w:p w14:paraId="31F81119" w14:textId="77777777" w:rsidR="007960D6" w:rsidRPr="00CF19BD" w:rsidRDefault="007960D6" w:rsidP="00204A19">
      <w:pPr>
        <w:pStyle w:val="UZPRRAFO"/>
      </w:pPr>
    </w:p>
    <w:p w14:paraId="049FD0A8" w14:textId="79C1DB92" w:rsidR="00EB28A8" w:rsidRPr="00CF19BD" w:rsidRDefault="00EB28A8" w:rsidP="00204A19">
      <w:pPr>
        <w:pStyle w:val="UZPRRAFO"/>
      </w:pPr>
      <w:r w:rsidRPr="00CF19BD">
        <w:t xml:space="preserve">Los interruptores, dispositivos de intercomunicación y pulsadores de alarma serán mecanismos accesibles, </w:t>
      </w:r>
      <w:r w:rsidR="00013D2B" w:rsidRPr="00CF19BD">
        <w:t>situados a una altura comprendida entre 80 y 120</w:t>
      </w:r>
      <w:r w:rsidR="001D0E2A" w:rsidRPr="00CF19BD">
        <w:t xml:space="preserve"> cm</w:t>
      </w:r>
      <w:r w:rsidR="00013D2B" w:rsidRPr="00CF19BD">
        <w:t xml:space="preserve"> cuando se trate de element</w:t>
      </w:r>
      <w:r w:rsidR="000066A0" w:rsidRPr="00CF19BD">
        <w:t>os de mando y control, y entre 5</w:t>
      </w:r>
      <w:r w:rsidR="00013D2B" w:rsidRPr="00CF19BD">
        <w:t>0</w:t>
      </w:r>
      <w:r w:rsidR="00DB1688" w:rsidRPr="00CF19BD">
        <w:t>*</w:t>
      </w:r>
      <w:r w:rsidR="00013D2B" w:rsidRPr="00CF19BD">
        <w:t xml:space="preserve"> y 120</w:t>
      </w:r>
      <w:r w:rsidR="001D0E2A" w:rsidRPr="00CF19BD">
        <w:t xml:space="preserve"> cm</w:t>
      </w:r>
      <w:r w:rsidR="00013D2B" w:rsidRPr="00CF19BD">
        <w:t xml:space="preserve"> cuando sean tomas de corriente o de señal. </w:t>
      </w:r>
      <w:r w:rsidR="000066A0" w:rsidRPr="00CF19BD">
        <w:t>La distancia a encuentros en rincón será de 35</w:t>
      </w:r>
      <w:r w:rsidR="001D0E2A" w:rsidRPr="00CF19BD">
        <w:t xml:space="preserve"> </w:t>
      </w:r>
      <w:r w:rsidR="000066A0" w:rsidRPr="00CF19BD">
        <w:t xml:space="preserve">cm como mínimo. Serán </w:t>
      </w:r>
      <w:r w:rsidRPr="00CF19BD">
        <w:t>de fácil accionamiento o de tipo automático, con contraste cromático respecto del entorno.</w:t>
      </w:r>
    </w:p>
    <w:p w14:paraId="0214724F" w14:textId="77777777" w:rsidR="00EB28A8" w:rsidRPr="00CF19BD" w:rsidRDefault="00EB28A8" w:rsidP="00EB28A8">
      <w:pPr>
        <w:pStyle w:val="00Parrafo"/>
        <w:rPr>
          <w:color w:val="auto"/>
          <w:lang w:val="es-ES"/>
        </w:rPr>
      </w:pPr>
    </w:p>
    <w:p w14:paraId="00F9FF61" w14:textId="0E080D82" w:rsidR="00DB1688" w:rsidRPr="00CF19BD" w:rsidRDefault="00DB1688" w:rsidP="00EB28A8">
      <w:pPr>
        <w:pStyle w:val="00Parrafo"/>
        <w:rPr>
          <w:color w:val="auto"/>
          <w:lang w:val="es-ES"/>
        </w:rPr>
      </w:pPr>
      <w:r w:rsidRPr="00CF19BD">
        <w:rPr>
          <w:color w:val="auto"/>
          <w:lang w:val="es-ES"/>
        </w:rPr>
        <w:t xml:space="preserve">*: El DB-SUA9 indica una altura de 40 a 120cm del suelo, sin </w:t>
      </w:r>
      <w:proofErr w:type="gramStart"/>
      <w:r w:rsidRPr="00CF19BD">
        <w:rPr>
          <w:color w:val="auto"/>
          <w:lang w:val="es-ES"/>
        </w:rPr>
        <w:t>embargo</w:t>
      </w:r>
      <w:proofErr w:type="gramEnd"/>
      <w:r w:rsidRPr="00CF19BD">
        <w:rPr>
          <w:color w:val="auto"/>
          <w:lang w:val="es-ES"/>
        </w:rPr>
        <w:t xml:space="preserve"> se tomará como altura mínima 50cm, al ser más restrictivo el Decreto 13/2007 de Accesibilidad de la Comunidad de Madrid. </w:t>
      </w:r>
    </w:p>
    <w:p w14:paraId="11C6CB7D" w14:textId="77777777" w:rsidR="00DB1688" w:rsidRPr="00CF19BD" w:rsidRDefault="00DB1688" w:rsidP="00EB28A8">
      <w:pPr>
        <w:pStyle w:val="00Parrafo"/>
        <w:rPr>
          <w:color w:val="auto"/>
          <w:lang w:val="es-ES"/>
        </w:rPr>
      </w:pPr>
    </w:p>
    <w:p w14:paraId="6571F9CB" w14:textId="77777777" w:rsidR="00EB28A8" w:rsidRPr="00CF19BD" w:rsidRDefault="002302C9" w:rsidP="00322ABC">
      <w:pPr>
        <w:pStyle w:val="UZPRRAFO"/>
      </w:pPr>
      <w:r w:rsidRPr="00CF19BD">
        <w:t>2. CONDICIONES Y CARACTERÍSTICAS DE LA INFORMACIÓN Y SEÑALIZACIÓN PARA LA ACCESIBILIDAD</w:t>
      </w:r>
    </w:p>
    <w:p w14:paraId="6088CA52" w14:textId="77777777" w:rsidR="00D032E6" w:rsidRPr="00CF19BD" w:rsidRDefault="00D032E6" w:rsidP="00D62FCE">
      <w:pPr>
        <w:pStyle w:val="UZPRRAFO"/>
      </w:pPr>
    </w:p>
    <w:p w14:paraId="7AC69A01" w14:textId="77777777" w:rsidR="00EB28A8" w:rsidRPr="00CF19BD" w:rsidRDefault="00EB28A8" w:rsidP="006E0AF8">
      <w:pPr>
        <w:pStyle w:val="UZPRRAFO"/>
        <w:outlineLvl w:val="0"/>
      </w:pPr>
      <w:r w:rsidRPr="00CF19BD">
        <w:t>Dotación y características</w:t>
      </w:r>
    </w:p>
    <w:p w14:paraId="300F1FFC" w14:textId="2BCB7A22" w:rsidR="00897441" w:rsidRPr="00ED1A32" w:rsidRDefault="004E7011" w:rsidP="004E7011">
      <w:pPr>
        <w:pStyle w:val="UZPRRAFO"/>
      </w:pPr>
      <w:r w:rsidRPr="00ED1A32">
        <w:t>Con el fin de facilitar el acceso y la utilización independiente, no discrimin</w:t>
      </w:r>
      <w:r w:rsidR="00E94592" w:rsidRPr="00ED1A32">
        <w:t>a</w:t>
      </w:r>
      <w:r w:rsidRPr="00ED1A32">
        <w:t xml:space="preserve">toria y segura de los edificios, se señalizarán los elementos que se indican en la </w:t>
      </w:r>
      <w:r w:rsidR="00EB28A8" w:rsidRPr="00ED1A32">
        <w:rPr>
          <w:b/>
        </w:rPr>
        <w:t>Tabla 2.1</w:t>
      </w:r>
      <w:r w:rsidRPr="00ED1A32">
        <w:rPr>
          <w:b/>
        </w:rPr>
        <w:t xml:space="preserve"> </w:t>
      </w:r>
      <w:r w:rsidRPr="00ED1A32">
        <w:t>del DB-SUA9 del CTE</w:t>
      </w:r>
      <w:r w:rsidR="00EB28A8" w:rsidRPr="00ED1A32">
        <w:t xml:space="preserve">, </w:t>
      </w:r>
      <w:r w:rsidRPr="00ED1A32">
        <w:t>con las características indicadas en el apartado 2.2, en función de la zona en la que se encuentren</w:t>
      </w:r>
      <w:r w:rsidR="00EB28A8" w:rsidRPr="00ED1A32">
        <w:t xml:space="preserve">: </w:t>
      </w:r>
    </w:p>
    <w:p w14:paraId="054196A4" w14:textId="6E142C36" w:rsidR="00D032E6" w:rsidRPr="00ED1A32" w:rsidRDefault="00D032E6" w:rsidP="003C6661">
      <w:pPr>
        <w:pStyle w:val="UZPRRAFO"/>
        <w:ind w:firstLine="0"/>
      </w:pPr>
    </w:p>
    <w:tbl>
      <w:tblPr>
        <w:tblStyle w:val="Tablaconcuadrcula"/>
        <w:tblW w:w="9165" w:type="dxa"/>
        <w:tblInd w:w="108" w:type="dxa"/>
        <w:tblLook w:val="04A0" w:firstRow="1" w:lastRow="0" w:firstColumn="1" w:lastColumn="0" w:noHBand="0" w:noVBand="1"/>
      </w:tblPr>
      <w:tblGrid>
        <w:gridCol w:w="3402"/>
        <w:gridCol w:w="5763"/>
      </w:tblGrid>
      <w:tr w:rsidR="00C130F9" w:rsidRPr="00ED1A32" w14:paraId="01BBBDB9" w14:textId="77777777" w:rsidTr="003C6661">
        <w:trPr>
          <w:trHeight w:val="284"/>
        </w:trPr>
        <w:tc>
          <w:tcPr>
            <w:tcW w:w="3402" w:type="dxa"/>
            <w:tcBorders>
              <w:top w:val="nil"/>
              <w:left w:val="nil"/>
              <w:bottom w:val="single" w:sz="4" w:space="0" w:color="auto"/>
              <w:right w:val="nil"/>
            </w:tcBorders>
            <w:vAlign w:val="center"/>
          </w:tcPr>
          <w:p w14:paraId="403CD64A" w14:textId="77777777" w:rsidR="00897441" w:rsidRPr="00ED1A32" w:rsidRDefault="00897441" w:rsidP="004638C8">
            <w:pPr>
              <w:pStyle w:val="UZPRRAFO"/>
            </w:pPr>
            <w:r w:rsidRPr="00ED1A32">
              <w:t>Elementos accesibles</w:t>
            </w:r>
          </w:p>
        </w:tc>
        <w:tc>
          <w:tcPr>
            <w:tcW w:w="5763" w:type="dxa"/>
            <w:tcBorders>
              <w:top w:val="nil"/>
              <w:left w:val="nil"/>
              <w:bottom w:val="single" w:sz="4" w:space="0" w:color="auto"/>
              <w:right w:val="nil"/>
            </w:tcBorders>
            <w:vAlign w:val="center"/>
          </w:tcPr>
          <w:p w14:paraId="78F59E02" w14:textId="62FB204C" w:rsidR="00897441" w:rsidRPr="00ED1A32" w:rsidRDefault="00692CFA" w:rsidP="004638C8">
            <w:pPr>
              <w:pStyle w:val="UZPRRAFO"/>
            </w:pPr>
            <w:r w:rsidRPr="00ED1A32">
              <w:t>Características s</w:t>
            </w:r>
            <w:r w:rsidR="00897441" w:rsidRPr="00ED1A32">
              <w:t>eñalización</w:t>
            </w:r>
            <w:r w:rsidR="00731B2B" w:rsidRPr="00ED1A32">
              <w:t xml:space="preserve"> en zonas de uso público</w:t>
            </w:r>
          </w:p>
        </w:tc>
      </w:tr>
      <w:tr w:rsidR="00C130F9" w:rsidRPr="00ED1A32" w14:paraId="6DFF4857" w14:textId="77777777" w:rsidTr="003C6661">
        <w:trPr>
          <w:trHeight w:val="483"/>
        </w:trPr>
        <w:tc>
          <w:tcPr>
            <w:tcW w:w="3402" w:type="dxa"/>
            <w:tcBorders>
              <w:left w:val="nil"/>
              <w:bottom w:val="nil"/>
              <w:right w:val="nil"/>
            </w:tcBorders>
            <w:vAlign w:val="center"/>
          </w:tcPr>
          <w:p w14:paraId="1A6A1396" w14:textId="77777777" w:rsidR="00897441" w:rsidRPr="00ED1A32" w:rsidRDefault="00897441" w:rsidP="004638C8">
            <w:pPr>
              <w:pStyle w:val="UZPRRAFO"/>
              <w:ind w:firstLine="34"/>
            </w:pPr>
            <w:r w:rsidRPr="00ED1A32">
              <w:lastRenderedPageBreak/>
              <w:t>Entradas al edificio accesibles</w:t>
            </w:r>
          </w:p>
        </w:tc>
        <w:tc>
          <w:tcPr>
            <w:tcW w:w="5763" w:type="dxa"/>
            <w:tcBorders>
              <w:left w:val="nil"/>
              <w:bottom w:val="nil"/>
              <w:right w:val="nil"/>
            </w:tcBorders>
            <w:vAlign w:val="center"/>
          </w:tcPr>
          <w:p w14:paraId="727E2FDE" w14:textId="77777777" w:rsidR="00897441" w:rsidRPr="00ED1A32" w:rsidRDefault="00897441" w:rsidP="004638C8">
            <w:pPr>
              <w:pStyle w:val="UZPRRAFO"/>
              <w:ind w:firstLine="0"/>
            </w:pPr>
            <w:r w:rsidRPr="00ED1A32">
              <w:t>SIA</w:t>
            </w:r>
            <w:r w:rsidR="00BE5F20" w:rsidRPr="00ED1A32">
              <w:t xml:space="preserve"> según norma UNE 41501:2001</w:t>
            </w:r>
          </w:p>
        </w:tc>
      </w:tr>
      <w:tr w:rsidR="00C130F9" w:rsidRPr="00ED1A32" w14:paraId="6EC848D4" w14:textId="77777777" w:rsidTr="003C6661">
        <w:trPr>
          <w:trHeight w:val="284"/>
        </w:trPr>
        <w:tc>
          <w:tcPr>
            <w:tcW w:w="3402" w:type="dxa"/>
            <w:tcBorders>
              <w:top w:val="nil"/>
              <w:left w:val="nil"/>
              <w:bottom w:val="nil"/>
              <w:right w:val="nil"/>
            </w:tcBorders>
            <w:vAlign w:val="center"/>
          </w:tcPr>
          <w:p w14:paraId="758712A2" w14:textId="77777777" w:rsidR="00897441" w:rsidRPr="00ED1A32" w:rsidRDefault="00897441" w:rsidP="004638C8">
            <w:pPr>
              <w:pStyle w:val="UZPRRAFO"/>
              <w:ind w:firstLine="34"/>
            </w:pPr>
            <w:r w:rsidRPr="00ED1A32">
              <w:t>Itinerarios accesibles</w:t>
            </w:r>
          </w:p>
        </w:tc>
        <w:tc>
          <w:tcPr>
            <w:tcW w:w="5763" w:type="dxa"/>
            <w:tcBorders>
              <w:top w:val="nil"/>
              <w:left w:val="nil"/>
              <w:bottom w:val="nil"/>
              <w:right w:val="nil"/>
            </w:tcBorders>
            <w:vAlign w:val="center"/>
          </w:tcPr>
          <w:p w14:paraId="59E2D9BF" w14:textId="77777777" w:rsidR="00897441" w:rsidRPr="00ED1A32" w:rsidRDefault="004C22A9" w:rsidP="004638C8">
            <w:pPr>
              <w:pStyle w:val="UZPRRAFO"/>
              <w:ind w:firstLine="0"/>
            </w:pPr>
            <w:r w:rsidRPr="00ED1A32">
              <w:t>SIA + Flecha Direccional</w:t>
            </w:r>
          </w:p>
        </w:tc>
      </w:tr>
      <w:tr w:rsidR="00C130F9" w:rsidRPr="00ED1A32" w14:paraId="419143E0" w14:textId="77777777" w:rsidTr="003C6661">
        <w:trPr>
          <w:trHeight w:val="524"/>
        </w:trPr>
        <w:tc>
          <w:tcPr>
            <w:tcW w:w="3402" w:type="dxa"/>
            <w:tcBorders>
              <w:top w:val="nil"/>
              <w:left w:val="nil"/>
              <w:bottom w:val="nil"/>
              <w:right w:val="nil"/>
            </w:tcBorders>
            <w:vAlign w:val="center"/>
          </w:tcPr>
          <w:p w14:paraId="5C98F282" w14:textId="77777777" w:rsidR="003C6661" w:rsidRPr="00ED1A32" w:rsidRDefault="003C6661" w:rsidP="004638C8">
            <w:pPr>
              <w:pStyle w:val="UZPRRAFO"/>
              <w:ind w:firstLine="34"/>
            </w:pPr>
            <w:r w:rsidRPr="00ED1A32">
              <w:t>Ascensor accesible</w:t>
            </w:r>
          </w:p>
          <w:p w14:paraId="149EE20E" w14:textId="77777777" w:rsidR="003C6661" w:rsidRPr="00ED1A32" w:rsidRDefault="003C6661" w:rsidP="004638C8">
            <w:pPr>
              <w:pStyle w:val="UZPRRAFO"/>
              <w:ind w:firstLine="34"/>
            </w:pPr>
          </w:p>
        </w:tc>
        <w:tc>
          <w:tcPr>
            <w:tcW w:w="5763" w:type="dxa"/>
            <w:tcBorders>
              <w:top w:val="nil"/>
              <w:left w:val="nil"/>
              <w:bottom w:val="nil"/>
              <w:right w:val="nil"/>
            </w:tcBorders>
            <w:vAlign w:val="center"/>
          </w:tcPr>
          <w:p w14:paraId="2E530270" w14:textId="7B03AD2A" w:rsidR="003C6661" w:rsidRPr="00ED1A32" w:rsidRDefault="003C6661" w:rsidP="00C91814">
            <w:pPr>
              <w:pStyle w:val="UZPRRAFO"/>
              <w:spacing w:line="240" w:lineRule="auto"/>
              <w:ind w:firstLine="0"/>
            </w:pPr>
            <w:r w:rsidRPr="00ED1A32">
              <w:t>SIA + Indicación de planta en jamba derecha en sentido de salida de la cabina, en Braille y arábigo alto relieve a una altura entre 0,80 y 1,20 m.</w:t>
            </w:r>
          </w:p>
        </w:tc>
      </w:tr>
      <w:tr w:rsidR="00C130F9" w:rsidRPr="00ED1A32" w14:paraId="5A77E41D" w14:textId="77777777" w:rsidTr="003C6661">
        <w:trPr>
          <w:trHeight w:val="523"/>
        </w:trPr>
        <w:tc>
          <w:tcPr>
            <w:tcW w:w="3402" w:type="dxa"/>
            <w:tcBorders>
              <w:top w:val="nil"/>
              <w:left w:val="nil"/>
              <w:bottom w:val="nil"/>
              <w:right w:val="nil"/>
            </w:tcBorders>
            <w:vAlign w:val="center"/>
          </w:tcPr>
          <w:p w14:paraId="4AE04708" w14:textId="57172D60" w:rsidR="003C6661" w:rsidRPr="00ED1A32" w:rsidRDefault="003C6661" w:rsidP="004638C8">
            <w:pPr>
              <w:pStyle w:val="UZPRRAFO"/>
              <w:ind w:firstLine="34"/>
            </w:pPr>
            <w:r w:rsidRPr="00ED1A32">
              <w:t>Plaza de aparcamiento accesible</w:t>
            </w:r>
          </w:p>
        </w:tc>
        <w:tc>
          <w:tcPr>
            <w:tcW w:w="5763" w:type="dxa"/>
            <w:tcBorders>
              <w:top w:val="nil"/>
              <w:left w:val="nil"/>
              <w:bottom w:val="nil"/>
              <w:right w:val="nil"/>
            </w:tcBorders>
            <w:vAlign w:val="center"/>
          </w:tcPr>
          <w:p w14:paraId="1911C9D0" w14:textId="20158704" w:rsidR="003C6661" w:rsidRPr="00ED1A32" w:rsidRDefault="00692CFA" w:rsidP="004638C8">
            <w:pPr>
              <w:pStyle w:val="UZPRRAFO"/>
              <w:ind w:firstLine="0"/>
            </w:pPr>
            <w:r w:rsidRPr="00ED1A32">
              <w:t>SIA</w:t>
            </w:r>
          </w:p>
        </w:tc>
      </w:tr>
      <w:tr w:rsidR="00C130F9" w:rsidRPr="00ED1A32" w14:paraId="087F6F88" w14:textId="77777777" w:rsidTr="00C91814">
        <w:trPr>
          <w:trHeight w:val="479"/>
        </w:trPr>
        <w:tc>
          <w:tcPr>
            <w:tcW w:w="3402" w:type="dxa"/>
            <w:tcBorders>
              <w:top w:val="nil"/>
              <w:left w:val="nil"/>
              <w:bottom w:val="nil"/>
              <w:right w:val="nil"/>
            </w:tcBorders>
            <w:vAlign w:val="center"/>
          </w:tcPr>
          <w:p w14:paraId="7CE5C342" w14:textId="6CCFBAAB" w:rsidR="003C6661" w:rsidRPr="00ED1A32" w:rsidRDefault="00C91814" w:rsidP="004638C8">
            <w:pPr>
              <w:pStyle w:val="UZPRRAFO"/>
              <w:ind w:firstLine="34"/>
            </w:pPr>
            <w:r w:rsidRPr="00ED1A32">
              <w:t>Servicios higiénicos</w:t>
            </w:r>
            <w:r w:rsidR="003C6661" w:rsidRPr="00ED1A32">
              <w:t xml:space="preserve"> accesibles</w:t>
            </w:r>
          </w:p>
        </w:tc>
        <w:tc>
          <w:tcPr>
            <w:tcW w:w="5763" w:type="dxa"/>
            <w:tcBorders>
              <w:top w:val="nil"/>
              <w:left w:val="nil"/>
              <w:bottom w:val="nil"/>
              <w:right w:val="nil"/>
            </w:tcBorders>
            <w:vAlign w:val="center"/>
          </w:tcPr>
          <w:p w14:paraId="1580C7D8" w14:textId="5EA412DC" w:rsidR="003C6661" w:rsidRPr="00ED1A32" w:rsidRDefault="003C6661" w:rsidP="004638C8">
            <w:pPr>
              <w:pStyle w:val="UZPRRAFO"/>
              <w:ind w:firstLine="0"/>
            </w:pPr>
            <w:r w:rsidRPr="00ED1A32">
              <w:t xml:space="preserve">SIA </w:t>
            </w:r>
          </w:p>
        </w:tc>
      </w:tr>
      <w:tr w:rsidR="00C130F9" w:rsidRPr="00ED1A32" w14:paraId="26AACE9D" w14:textId="77777777" w:rsidTr="00C91814">
        <w:trPr>
          <w:trHeight w:val="524"/>
        </w:trPr>
        <w:tc>
          <w:tcPr>
            <w:tcW w:w="3402" w:type="dxa"/>
            <w:tcBorders>
              <w:top w:val="nil"/>
              <w:left w:val="nil"/>
              <w:bottom w:val="nil"/>
              <w:right w:val="nil"/>
            </w:tcBorders>
            <w:vAlign w:val="center"/>
          </w:tcPr>
          <w:p w14:paraId="78392728" w14:textId="77777777" w:rsidR="00C91814" w:rsidRPr="00ED1A32" w:rsidRDefault="00C91814" w:rsidP="004638C8">
            <w:pPr>
              <w:pStyle w:val="UZPRRAFO"/>
              <w:ind w:firstLine="34"/>
            </w:pPr>
            <w:r w:rsidRPr="00ED1A32">
              <w:t>Servicios higiénicos de uso general</w:t>
            </w:r>
          </w:p>
          <w:p w14:paraId="1BE66184" w14:textId="33EA6D9A" w:rsidR="00C91814" w:rsidRPr="00ED1A32" w:rsidRDefault="00C91814" w:rsidP="004638C8">
            <w:pPr>
              <w:pStyle w:val="UZPRRAFO"/>
              <w:ind w:firstLine="34"/>
            </w:pPr>
          </w:p>
        </w:tc>
        <w:tc>
          <w:tcPr>
            <w:tcW w:w="5763" w:type="dxa"/>
            <w:tcBorders>
              <w:top w:val="nil"/>
              <w:left w:val="nil"/>
              <w:bottom w:val="nil"/>
              <w:right w:val="nil"/>
            </w:tcBorders>
            <w:vAlign w:val="center"/>
          </w:tcPr>
          <w:p w14:paraId="7037C5C3" w14:textId="7B8F29AE" w:rsidR="00C91814" w:rsidRPr="00ED1A32" w:rsidRDefault="00C91814" w:rsidP="00C91814">
            <w:pPr>
              <w:pStyle w:val="UZPRRAFO"/>
              <w:spacing w:line="240" w:lineRule="auto"/>
              <w:ind w:firstLine="0"/>
            </w:pPr>
            <w:r w:rsidRPr="00ED1A32">
              <w:t>Pictogramas normalizados de sexo en alto relieve y contraste cromático, a una altura entre 0,80 y 1,20 m., junto al marco, a la derecha de la puerta en el sentido de la entrada.</w:t>
            </w:r>
          </w:p>
        </w:tc>
      </w:tr>
      <w:tr w:rsidR="002F3F63" w:rsidRPr="00ED1A32" w14:paraId="7C51BC4C" w14:textId="77777777" w:rsidTr="00C91814">
        <w:trPr>
          <w:trHeight w:val="523"/>
        </w:trPr>
        <w:tc>
          <w:tcPr>
            <w:tcW w:w="3402" w:type="dxa"/>
            <w:tcBorders>
              <w:top w:val="nil"/>
              <w:left w:val="nil"/>
              <w:bottom w:val="nil"/>
              <w:right w:val="nil"/>
            </w:tcBorders>
            <w:vAlign w:val="center"/>
          </w:tcPr>
          <w:p w14:paraId="1F6779ED" w14:textId="667397B0" w:rsidR="00C91814" w:rsidRPr="00ED1A32" w:rsidRDefault="00C91814" w:rsidP="00C91814">
            <w:pPr>
              <w:pStyle w:val="UZPRRAFO"/>
              <w:spacing w:line="240" w:lineRule="auto"/>
              <w:ind w:firstLine="0"/>
            </w:pPr>
            <w:r w:rsidRPr="00ED1A32">
              <w:t>Itinerario accesible que comunique la vía pública con los puntos de llamada accesibles o, en su ausencia, con los puntos de atención accesibles</w:t>
            </w:r>
          </w:p>
        </w:tc>
        <w:tc>
          <w:tcPr>
            <w:tcW w:w="5763" w:type="dxa"/>
            <w:tcBorders>
              <w:top w:val="nil"/>
              <w:left w:val="nil"/>
              <w:bottom w:val="nil"/>
              <w:right w:val="nil"/>
            </w:tcBorders>
            <w:vAlign w:val="center"/>
          </w:tcPr>
          <w:p w14:paraId="5FBD4D77" w14:textId="4A303487" w:rsidR="00C91814" w:rsidRPr="00ED1A32" w:rsidRDefault="001E293D" w:rsidP="001E293D">
            <w:pPr>
              <w:pStyle w:val="UZPRRAFO"/>
              <w:spacing w:line="240" w:lineRule="auto"/>
              <w:ind w:firstLine="0"/>
            </w:pPr>
            <w:r w:rsidRPr="00ED1A32">
              <w:t xml:space="preserve">Bandas </w:t>
            </w:r>
            <w:proofErr w:type="spellStart"/>
            <w:r w:rsidRPr="00ED1A32">
              <w:t>señalizadoras</w:t>
            </w:r>
            <w:proofErr w:type="spellEnd"/>
            <w:r w:rsidRPr="00ED1A32">
              <w:t xml:space="preserve"> visuales y táctiles de color contrastado con el pavimento, con relieve de altura 3</w:t>
            </w:r>
            <w:r w:rsidRPr="00ED1A32">
              <w:sym w:font="Symbol" w:char="F0B1"/>
            </w:r>
            <w:r w:rsidRPr="00ED1A32">
              <w:t>1mm en interiores y 5</w:t>
            </w:r>
            <w:r w:rsidRPr="00ED1A32">
              <w:sym w:font="Symbol" w:char="F0B1"/>
            </w:r>
            <w:r w:rsidRPr="00ED1A32">
              <w:t>1mm en exteriores, en acanaladuras paralelas a la dirección de la marcha y anchura 40cm.</w:t>
            </w:r>
          </w:p>
        </w:tc>
      </w:tr>
    </w:tbl>
    <w:p w14:paraId="01C531C8" w14:textId="77777777" w:rsidR="009B0EE7" w:rsidRPr="00ED1A32" w:rsidRDefault="009B0EE7" w:rsidP="004638C8">
      <w:pPr>
        <w:pStyle w:val="UZPRRAFO"/>
      </w:pPr>
    </w:p>
    <w:p w14:paraId="051389D8" w14:textId="77777777" w:rsidR="00CD24A6" w:rsidRPr="00ED1A32" w:rsidRDefault="00CD24A6" w:rsidP="004638C8">
      <w:pPr>
        <w:pStyle w:val="UZPRRAFO"/>
      </w:pPr>
      <w:r w:rsidRPr="00ED1A32">
        <w:t xml:space="preserve">La señalización deberá cumplir, además, las prescripciones del </w:t>
      </w:r>
      <w:proofErr w:type="spellStart"/>
      <w:r w:rsidRPr="00ED1A32">
        <w:t>Dec</w:t>
      </w:r>
      <w:proofErr w:type="spellEnd"/>
      <w:r w:rsidRPr="00ED1A32">
        <w:t>. 13/2007, indicadas en el apartado G</w:t>
      </w:r>
      <w:r w:rsidR="009F5B56" w:rsidRPr="00ED1A32">
        <w:t>5</w:t>
      </w:r>
      <w:r w:rsidRPr="00ED1A32">
        <w:t xml:space="preserve"> de la presente memoria.</w:t>
      </w:r>
    </w:p>
    <w:p w14:paraId="599BE22F" w14:textId="77777777" w:rsidR="00CD24A6" w:rsidRPr="00ED1A32" w:rsidRDefault="00CD24A6" w:rsidP="009B0EE7">
      <w:pPr>
        <w:pStyle w:val="UZPRRAFO"/>
      </w:pPr>
    </w:p>
    <w:p w14:paraId="4C41172E" w14:textId="77777777" w:rsidR="00CD24A6" w:rsidRPr="00C130F9" w:rsidRDefault="00CD24A6" w:rsidP="009B0EE7">
      <w:pPr>
        <w:pStyle w:val="UZPRRAFO"/>
        <w:rPr>
          <w:color w:val="FF0000"/>
        </w:rPr>
      </w:pPr>
    </w:p>
    <w:p w14:paraId="782322C3" w14:textId="77777777" w:rsidR="0077635A" w:rsidRPr="00E357B6" w:rsidRDefault="0077635A" w:rsidP="00864F42">
      <w:pPr>
        <w:pStyle w:val="UZTTULO2"/>
      </w:pPr>
      <w:r w:rsidRPr="00C130F9">
        <w:rPr>
          <w:color w:val="FF0000"/>
        </w:rPr>
        <w:br w:type="page"/>
      </w:r>
      <w:bookmarkStart w:id="743" w:name="_Toc324102526"/>
      <w:bookmarkStart w:id="744" w:name="_Toc300183759"/>
      <w:bookmarkStart w:id="745" w:name="_Toc300317487"/>
      <w:bookmarkStart w:id="746" w:name="_Toc300419805"/>
      <w:bookmarkStart w:id="747" w:name="_Toc300654723"/>
      <w:bookmarkStart w:id="748" w:name="_Toc304804938"/>
      <w:bookmarkStart w:id="749" w:name="_Toc457269399"/>
      <w:bookmarkStart w:id="750" w:name="_Toc457478349"/>
      <w:bookmarkStart w:id="751" w:name="_Toc457546373"/>
      <w:bookmarkStart w:id="752" w:name="_Toc457547912"/>
      <w:bookmarkStart w:id="753" w:name="_Toc457549098"/>
      <w:bookmarkStart w:id="754" w:name="_Toc492318556"/>
      <w:bookmarkStart w:id="755" w:name="_Toc492838185"/>
      <w:bookmarkStart w:id="756" w:name="_Toc492918121"/>
      <w:bookmarkStart w:id="757" w:name="_Toc492981163"/>
      <w:bookmarkStart w:id="758" w:name="_Toc492987317"/>
      <w:bookmarkStart w:id="759" w:name="_Toc493000116"/>
      <w:bookmarkStart w:id="760" w:name="_Toc493000425"/>
      <w:bookmarkStart w:id="761" w:name="_Toc493002788"/>
      <w:bookmarkStart w:id="762" w:name="_Toc495346443"/>
      <w:r w:rsidR="00160B06" w:rsidRPr="00E357B6">
        <w:lastRenderedPageBreak/>
        <w:t xml:space="preserve">E.4.- </w:t>
      </w:r>
      <w:r w:rsidRPr="00E357B6">
        <w:t>SALUBRIDAD (DB-HS)</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76F997FC" w14:textId="77777777" w:rsidR="0077635A" w:rsidRPr="00E357B6" w:rsidRDefault="0077635A" w:rsidP="00FD1D6F">
      <w:pPr>
        <w:pStyle w:val="UZPRRAFO"/>
      </w:pPr>
    </w:p>
    <w:p w14:paraId="60489635" w14:textId="77777777" w:rsidR="0077635A" w:rsidRPr="00E357B6" w:rsidRDefault="0077635A" w:rsidP="00FD1D6F">
      <w:pPr>
        <w:pStyle w:val="UZPRRAFO"/>
      </w:pPr>
      <w:r w:rsidRPr="00E357B6">
        <w:t>Este proyecto tiene en cuenta el Documento Básico DB-HS del Código Técnico de la Edificación, que será cumplido en todo lo que le afecte.</w:t>
      </w:r>
    </w:p>
    <w:p w14:paraId="5BB74C3D" w14:textId="77777777" w:rsidR="0077635A" w:rsidRPr="00E357B6" w:rsidRDefault="0077635A" w:rsidP="00FD1D6F">
      <w:pPr>
        <w:pStyle w:val="UZPRRAFO"/>
      </w:pPr>
    </w:p>
    <w:p w14:paraId="21F4A9F6" w14:textId="77777777" w:rsidR="0077635A" w:rsidRPr="00E357B6" w:rsidRDefault="0077635A" w:rsidP="00FD1D6F">
      <w:pPr>
        <w:pStyle w:val="UZPRRAFO"/>
      </w:pPr>
      <w:r w:rsidRPr="00E357B6">
        <w:t xml:space="preserve">El objetivo de las exigencias básicas de </w:t>
      </w:r>
      <w:proofErr w:type="gramStart"/>
      <w:r w:rsidRPr="00E357B6">
        <w:t>salubridad,</w:t>
      </w:r>
      <w:proofErr w:type="gramEnd"/>
      <w:r w:rsidRPr="00E357B6">
        <w:t xml:space="preserve"> es reducir a límites aceptables el riesgo de los usuarios a padecer molestias y enfermedades, dentro del uso normal de utilización. También, evitar el deterioro de los edificios y del entorno de </w:t>
      </w:r>
      <w:proofErr w:type="gramStart"/>
      <w:r w:rsidRPr="00E357B6">
        <w:t>los mismos</w:t>
      </w:r>
      <w:proofErr w:type="gramEnd"/>
      <w:r w:rsidRPr="00E357B6">
        <w:t>.</w:t>
      </w:r>
    </w:p>
    <w:p w14:paraId="42290820" w14:textId="77777777" w:rsidR="0077635A" w:rsidRPr="00E357B6" w:rsidRDefault="0077635A" w:rsidP="00FD1D6F">
      <w:pPr>
        <w:pStyle w:val="UZPRRAFO"/>
      </w:pPr>
    </w:p>
    <w:p w14:paraId="3B299196" w14:textId="77777777" w:rsidR="0077635A" w:rsidRPr="00A81393" w:rsidRDefault="0077635A" w:rsidP="00FD1D6F">
      <w:pPr>
        <w:pStyle w:val="UZPRRAFO"/>
      </w:pPr>
    </w:p>
    <w:p w14:paraId="44C2F8CA" w14:textId="77777777" w:rsidR="0077635A" w:rsidRPr="00A81393" w:rsidRDefault="0077635A" w:rsidP="006E0AF8">
      <w:pPr>
        <w:pStyle w:val="UZTtulo3"/>
        <w:outlineLvl w:val="0"/>
      </w:pPr>
      <w:bookmarkStart w:id="763" w:name="_Toc300183760"/>
      <w:bookmarkStart w:id="764" w:name="_Toc300317488"/>
      <w:bookmarkStart w:id="765" w:name="_Toc300419806"/>
      <w:bookmarkStart w:id="766" w:name="_Toc300654724"/>
      <w:bookmarkStart w:id="767" w:name="_Toc304804939"/>
      <w:r w:rsidRPr="00A81393">
        <w:t>SECCIÓN HS 1: PROTECCIÓN FRENTE A LA HUMEDAD</w:t>
      </w:r>
      <w:bookmarkEnd w:id="763"/>
      <w:bookmarkEnd w:id="764"/>
      <w:bookmarkEnd w:id="765"/>
      <w:bookmarkEnd w:id="766"/>
      <w:bookmarkEnd w:id="767"/>
    </w:p>
    <w:p w14:paraId="06CF3A4C" w14:textId="77777777" w:rsidR="0077635A" w:rsidRPr="00A81393" w:rsidRDefault="0077635A" w:rsidP="001E4275">
      <w:pPr>
        <w:pStyle w:val="UZPRRAFO"/>
      </w:pPr>
    </w:p>
    <w:p w14:paraId="232AFB22" w14:textId="77777777" w:rsidR="00B57B9E" w:rsidRPr="00A81393" w:rsidRDefault="00B57B9E" w:rsidP="00B57B9E">
      <w:pPr>
        <w:pStyle w:val="UZPRRAFO"/>
      </w:pPr>
      <w:bookmarkStart w:id="768" w:name="_Toc300183761"/>
      <w:bookmarkStart w:id="769" w:name="_Toc300317489"/>
      <w:bookmarkStart w:id="770" w:name="_Toc300419807"/>
      <w:bookmarkStart w:id="771" w:name="_Toc300654725"/>
      <w:bookmarkStart w:id="772" w:name="_Toc304804940"/>
      <w:r w:rsidRPr="00A81393">
        <w:t>Esta sección se aplica a los muros y los suelos que están en contacto con el terreno y a los cerramientos que están en contacto con el aire exterior (fachadas y cubiertas) de todos los edificios incluidos en el ámbito de aplicación general del CTE.</w:t>
      </w:r>
    </w:p>
    <w:p w14:paraId="42F11521" w14:textId="77777777" w:rsidR="00B57B9E" w:rsidRPr="00A81393" w:rsidRDefault="00B57B9E" w:rsidP="00B57B9E">
      <w:pPr>
        <w:pStyle w:val="UZPRRAFO"/>
      </w:pPr>
    </w:p>
    <w:p w14:paraId="35C45B4C" w14:textId="77777777" w:rsidR="00B57B9E" w:rsidRPr="00A81393" w:rsidRDefault="00B57B9E" w:rsidP="00B57B9E">
      <w:pPr>
        <w:pStyle w:val="UZPRRAFO"/>
      </w:pPr>
      <w:r w:rsidRPr="00A81393">
        <w:t xml:space="preserve">Las medianerías que vayan a quedar descubiertas porque no se ha edificado en los solares colindantes o porque la superficie de </w:t>
      </w:r>
      <w:proofErr w:type="gramStart"/>
      <w:r w:rsidRPr="00A81393">
        <w:t>las mismas</w:t>
      </w:r>
      <w:proofErr w:type="gramEnd"/>
      <w:r w:rsidRPr="00A81393">
        <w:t xml:space="preserve"> excede a las de las colindantes se consideran fachadas. Los suelos de las terrazas y los de los balcones se consideran cubiertas.</w:t>
      </w:r>
    </w:p>
    <w:p w14:paraId="48EF30F3" w14:textId="77777777" w:rsidR="00B57B9E" w:rsidRPr="00A81393" w:rsidRDefault="00B57B9E" w:rsidP="00B57B9E">
      <w:pPr>
        <w:pStyle w:val="UZPRRAFO"/>
      </w:pPr>
    </w:p>
    <w:p w14:paraId="1B35B8EA" w14:textId="77777777" w:rsidR="00B57B9E" w:rsidRPr="00FD5464" w:rsidRDefault="00B57B9E" w:rsidP="00B57B9E">
      <w:pPr>
        <w:pStyle w:val="UZPRRAFO"/>
      </w:pPr>
      <w:r w:rsidRPr="00FD5464">
        <w:t>La comprobación de la limitación de humedad de condensación superficial e intersticial se ha realizado según lo establecido en la Sección HE-1 Limitación de la demanda energética del DB HE Ahorro de energía.</w:t>
      </w:r>
    </w:p>
    <w:p w14:paraId="7703AC4A" w14:textId="77777777" w:rsidR="00B57B9E" w:rsidRPr="00FD5464" w:rsidRDefault="00B57B9E" w:rsidP="00B57B9E">
      <w:pPr>
        <w:pStyle w:val="UZPRRAFO"/>
      </w:pPr>
    </w:p>
    <w:p w14:paraId="62F5976E" w14:textId="77777777" w:rsidR="00B57B9E" w:rsidRPr="00FD5464" w:rsidRDefault="00B57B9E" w:rsidP="00B57B9E">
      <w:pPr>
        <w:pStyle w:val="UZPRRAFO"/>
        <w:outlineLvl w:val="0"/>
        <w:rPr>
          <w:u w:val="single"/>
        </w:rPr>
      </w:pPr>
      <w:r w:rsidRPr="00FD5464">
        <w:rPr>
          <w:u w:val="single"/>
        </w:rPr>
        <w:t>DISEÑO</w:t>
      </w:r>
    </w:p>
    <w:p w14:paraId="02BF3D3E" w14:textId="77777777" w:rsidR="00B57B9E" w:rsidRPr="00FD5464" w:rsidRDefault="00B57B9E" w:rsidP="00B57B9E">
      <w:pPr>
        <w:pStyle w:val="UZPRRAFO"/>
        <w:outlineLvl w:val="0"/>
      </w:pPr>
      <w:r w:rsidRPr="00FD5464">
        <w:t>MUROS</w:t>
      </w:r>
    </w:p>
    <w:p w14:paraId="7D9D24AC" w14:textId="77777777" w:rsidR="00B57B9E" w:rsidRPr="00FD5464" w:rsidRDefault="00B57B9E" w:rsidP="00B57B9E">
      <w:pPr>
        <w:pStyle w:val="UZPRRAFO"/>
      </w:pPr>
      <w:r w:rsidRPr="00FD5464">
        <w:t>Se considera "baja" la presencia de agua en el terreno, al estar la cara inferior del suelo en contacto con el terreno por encima del nivel freático.</w:t>
      </w:r>
    </w:p>
    <w:p w14:paraId="1094E0B0" w14:textId="77777777" w:rsidR="00B57B9E" w:rsidRPr="00785A6E" w:rsidRDefault="00B57B9E" w:rsidP="00B57B9E">
      <w:pPr>
        <w:pStyle w:val="UZPRRAFO"/>
      </w:pPr>
      <w:r w:rsidRPr="00785A6E">
        <w:t xml:space="preserve">El grado de impermeabilidad mínimo exigido a los muros que están en contacto con el terreno, lo obtenemos a partir de la tabla 2.1 del apartado 2.1 de. HS1, en función del coeficiente de permeabilidad del terreno. En este caso, es 1. </w:t>
      </w:r>
    </w:p>
    <w:p w14:paraId="3A7C7044" w14:textId="77777777" w:rsidR="00B57B9E" w:rsidRPr="00DA6A4E" w:rsidRDefault="00B57B9E" w:rsidP="00B57B9E">
      <w:pPr>
        <w:pStyle w:val="UZPRRAFO"/>
      </w:pPr>
      <w:r w:rsidRPr="00785A6E">
        <w:t>En función del grado de impermeabilidad y el tipo de muro, el CTE en la tabla 2.2. exige las condiciones a cada solución</w:t>
      </w:r>
      <w:r w:rsidRPr="00DA6A4E">
        <w:t>. Las condiciones para esta solución son las denominadas I2+I3+D1+D5.</w:t>
      </w:r>
    </w:p>
    <w:p w14:paraId="52EBC09C" w14:textId="77777777" w:rsidR="00B57B9E" w:rsidRPr="00DA6A4E" w:rsidRDefault="00B57B9E" w:rsidP="00B57B9E">
      <w:pPr>
        <w:pStyle w:val="UZPRRAFO"/>
      </w:pPr>
    </w:p>
    <w:p w14:paraId="39490DB1" w14:textId="77777777" w:rsidR="00B57B9E" w:rsidRPr="00DA6A4E" w:rsidRDefault="00B57B9E" w:rsidP="00B57B9E">
      <w:pPr>
        <w:pStyle w:val="UZPRRAFO"/>
        <w:rPr>
          <w:szCs w:val="19"/>
        </w:rPr>
      </w:pPr>
      <w:r w:rsidRPr="00DA6A4E">
        <w:rPr>
          <w:szCs w:val="19"/>
        </w:rPr>
        <w:t>I2: Debe aplicarse pintura impermeabilizante o alguna de las soluciones descritas en I1.</w:t>
      </w:r>
    </w:p>
    <w:p w14:paraId="429F2428" w14:textId="77777777" w:rsidR="00B57B9E" w:rsidRPr="00DA6A4E" w:rsidRDefault="00B57B9E" w:rsidP="00B57B9E">
      <w:pPr>
        <w:pStyle w:val="UZPRRAFO"/>
        <w:rPr>
          <w:szCs w:val="19"/>
        </w:rPr>
      </w:pPr>
      <w:r w:rsidRPr="00DA6A4E">
        <w:rPr>
          <w:szCs w:val="19"/>
        </w:rPr>
        <w:tab/>
        <w:t>- Lámina impermeabilizante.</w:t>
      </w:r>
    </w:p>
    <w:p w14:paraId="6E3AD8BD" w14:textId="77777777" w:rsidR="00B57B9E" w:rsidRPr="00DA6A4E" w:rsidRDefault="00B57B9E" w:rsidP="00B57B9E">
      <w:pPr>
        <w:pStyle w:val="UZPRRAFO"/>
        <w:rPr>
          <w:szCs w:val="19"/>
        </w:rPr>
      </w:pPr>
      <w:r w:rsidRPr="00DA6A4E">
        <w:rPr>
          <w:szCs w:val="19"/>
        </w:rPr>
        <w:t>I3: Sólo cuando el muro sea de fábrica. No aplicable.</w:t>
      </w:r>
    </w:p>
    <w:p w14:paraId="6299AC11" w14:textId="77777777" w:rsidR="00B57B9E" w:rsidRPr="00DA6A4E" w:rsidRDefault="00B57B9E" w:rsidP="00B57B9E">
      <w:pPr>
        <w:pStyle w:val="UZPRRAFO"/>
        <w:rPr>
          <w:szCs w:val="19"/>
        </w:rPr>
      </w:pPr>
      <w:r w:rsidRPr="00DA6A4E">
        <w:rPr>
          <w:szCs w:val="19"/>
        </w:rPr>
        <w:t xml:space="preserve">D1: Debe colocarse una capa </w:t>
      </w:r>
      <w:proofErr w:type="spellStart"/>
      <w:r w:rsidRPr="00DA6A4E">
        <w:rPr>
          <w:szCs w:val="19"/>
        </w:rPr>
        <w:t>drenante</w:t>
      </w:r>
      <w:proofErr w:type="spellEnd"/>
      <w:r w:rsidRPr="00DA6A4E">
        <w:rPr>
          <w:szCs w:val="19"/>
        </w:rPr>
        <w:t xml:space="preserve"> y una capa filtrante entre impermeabilización y terreno. </w:t>
      </w:r>
    </w:p>
    <w:p w14:paraId="3C6AE71C" w14:textId="77777777" w:rsidR="00B57B9E" w:rsidRPr="00DA6A4E" w:rsidRDefault="00B57B9E" w:rsidP="00B57B9E">
      <w:pPr>
        <w:pStyle w:val="UZPRRAFO"/>
        <w:rPr>
          <w:szCs w:val="19"/>
        </w:rPr>
      </w:pPr>
      <w:r w:rsidRPr="00DA6A4E">
        <w:rPr>
          <w:szCs w:val="19"/>
        </w:rPr>
        <w:tab/>
        <w:t xml:space="preserve">- Lámina </w:t>
      </w:r>
      <w:proofErr w:type="spellStart"/>
      <w:r w:rsidRPr="00DA6A4E">
        <w:rPr>
          <w:szCs w:val="19"/>
        </w:rPr>
        <w:t>drenante</w:t>
      </w:r>
      <w:proofErr w:type="spellEnd"/>
      <w:r w:rsidRPr="00DA6A4E">
        <w:rPr>
          <w:szCs w:val="19"/>
        </w:rPr>
        <w:t xml:space="preserve"> de polietileno + geotextil.</w:t>
      </w:r>
    </w:p>
    <w:p w14:paraId="6C30FC54" w14:textId="77777777" w:rsidR="00B57B9E" w:rsidRPr="00DA6A4E" w:rsidRDefault="00B57B9E" w:rsidP="00B57B9E">
      <w:pPr>
        <w:pStyle w:val="UZPRRAFO"/>
        <w:rPr>
          <w:szCs w:val="19"/>
        </w:rPr>
      </w:pPr>
      <w:r w:rsidRPr="00DA6A4E">
        <w:rPr>
          <w:szCs w:val="19"/>
        </w:rPr>
        <w:lastRenderedPageBreak/>
        <w:t>D5: Debe disponerse una red de evacuación del agua de lluvia en las partes de la cubierta y del terreno que puedan afectar al muro y debe conectarse aquélla a la red de saneamiento.</w:t>
      </w:r>
    </w:p>
    <w:p w14:paraId="2E4D1695" w14:textId="0BEACAE6" w:rsidR="00B57B9E" w:rsidRPr="00DA6A4E" w:rsidRDefault="00B57B9E" w:rsidP="00B57B9E">
      <w:pPr>
        <w:pStyle w:val="UZPRRAFO"/>
        <w:rPr>
          <w:szCs w:val="19"/>
        </w:rPr>
      </w:pPr>
      <w:r w:rsidRPr="00DA6A4E">
        <w:rPr>
          <w:szCs w:val="19"/>
        </w:rPr>
        <w:tab/>
        <w:t xml:space="preserve">- Red de evacuación de cubierta y de la zona </w:t>
      </w:r>
      <w:r w:rsidR="00DA6A4E" w:rsidRPr="00DA6A4E">
        <w:rPr>
          <w:szCs w:val="19"/>
        </w:rPr>
        <w:t>pavimentada</w:t>
      </w:r>
      <w:r w:rsidRPr="00DA6A4E">
        <w:rPr>
          <w:szCs w:val="19"/>
        </w:rPr>
        <w:t>.</w:t>
      </w:r>
    </w:p>
    <w:p w14:paraId="5E68138A" w14:textId="77777777" w:rsidR="00B57B9E" w:rsidRPr="00DA6A4E" w:rsidRDefault="00B57B9E" w:rsidP="00B57B9E">
      <w:pPr>
        <w:pStyle w:val="UZListado"/>
      </w:pPr>
      <w:r w:rsidRPr="00DA6A4E">
        <w:t>Tubo dren conectado a red de saneamiento, con pendiente mínima de 3</w:t>
      </w:r>
      <w:r w:rsidRPr="00DA6A4E">
        <w:rPr>
          <w:rFonts w:ascii="Tahoma" w:hAnsi="Tahoma" w:cs="Tahoma"/>
        </w:rPr>
        <w:t>‰</w:t>
      </w:r>
      <w:r w:rsidRPr="00DA6A4E">
        <w:t xml:space="preserve"> según Tabla 3.1 del CTE DB HS-1 y superficie mínima de orificios de 10cm2/m según Tabla 3.2.</w:t>
      </w:r>
    </w:p>
    <w:p w14:paraId="59C284ED" w14:textId="77777777" w:rsidR="00B57B9E" w:rsidRPr="00DA6A4E" w:rsidRDefault="00B57B9E" w:rsidP="00B57B9E">
      <w:pPr>
        <w:pStyle w:val="UZPRRAFO"/>
      </w:pPr>
    </w:p>
    <w:p w14:paraId="1672523D" w14:textId="77777777" w:rsidR="00B57B9E" w:rsidRPr="00DA6A4E" w:rsidRDefault="00B57B9E" w:rsidP="00B57B9E">
      <w:pPr>
        <w:pStyle w:val="UZPRRAFO"/>
      </w:pPr>
      <w:r w:rsidRPr="00DA6A4E">
        <w:t>Se alargará la impermeabilización del arranque del muro de fachada introduciéndose en el muro, de tal forma que funcione como barrera impermeable cubriendo todo el espesor de la fachada a más de 15 cm por encima del nivel del suelo exterior, para evitar el ascenso de agua por capilaridad.</w:t>
      </w:r>
    </w:p>
    <w:p w14:paraId="3AC9B558" w14:textId="77777777" w:rsidR="00B57B9E" w:rsidRPr="00DA6A4E" w:rsidRDefault="00B57B9E" w:rsidP="00B57B9E">
      <w:pPr>
        <w:pStyle w:val="UZPRRAFO"/>
      </w:pPr>
    </w:p>
    <w:p w14:paraId="673EB9DF" w14:textId="77777777" w:rsidR="00B57B9E" w:rsidRPr="00DA6A4E" w:rsidRDefault="00B57B9E" w:rsidP="00B57B9E">
      <w:pPr>
        <w:pStyle w:val="UZPRRAFO"/>
      </w:pPr>
      <w:r w:rsidRPr="00DA6A4E">
        <w:t>Al encontrarse la carpintería retranqueada respecto del paramento exterior de la fachada, los alféizares irán rematados con un vierteaguas con pendiente hacia el exterior sobre barrera impermeable fijada al muro y goterón separado del paramento exterior de la fachada al menos 2cm.</w:t>
      </w:r>
    </w:p>
    <w:p w14:paraId="6C6D9619" w14:textId="77777777" w:rsidR="00B57B9E" w:rsidRPr="00DA6A4E" w:rsidRDefault="00B57B9E" w:rsidP="00B57B9E">
      <w:pPr>
        <w:pStyle w:val="UZPRRAFO"/>
      </w:pPr>
    </w:p>
    <w:p w14:paraId="4324211D" w14:textId="77777777" w:rsidR="00B57B9E" w:rsidRPr="00FF159A" w:rsidRDefault="00B57B9E" w:rsidP="00B57B9E">
      <w:pPr>
        <w:pStyle w:val="UZPRRAFO"/>
        <w:outlineLvl w:val="0"/>
      </w:pPr>
      <w:r w:rsidRPr="00FF159A">
        <w:t>SUELOS</w:t>
      </w:r>
    </w:p>
    <w:p w14:paraId="5C171BE4" w14:textId="77777777" w:rsidR="00B57B9E" w:rsidRPr="00FF159A" w:rsidRDefault="00B57B9E" w:rsidP="00B57B9E">
      <w:pPr>
        <w:pStyle w:val="UZPRRAFO"/>
      </w:pPr>
      <w:r w:rsidRPr="00FF159A">
        <w:t>Los suelos elevados se consideran suelos que están en contacto con el terreno. El grado de impermeabilidad mínimo exigido según la tabla 2.3. del HS1, es 1.</w:t>
      </w:r>
    </w:p>
    <w:p w14:paraId="7D95E92B" w14:textId="77777777" w:rsidR="00B57B9E" w:rsidRPr="00AC78FB" w:rsidRDefault="00B57B9E" w:rsidP="00B57B9E">
      <w:pPr>
        <w:pStyle w:val="UZPRRAFO"/>
      </w:pPr>
      <w:r w:rsidRPr="00AC78FB">
        <w:t>La condición para la solución constructiva de suelo elevado exigida por la tabla 2.4. es:</w:t>
      </w:r>
    </w:p>
    <w:p w14:paraId="7B1F13AC" w14:textId="77777777" w:rsidR="00B57B9E" w:rsidRPr="00AC78FB" w:rsidRDefault="00B57B9E" w:rsidP="00B57B9E">
      <w:pPr>
        <w:pStyle w:val="UZPRRAFO"/>
      </w:pPr>
      <w:r w:rsidRPr="00AC78FB">
        <w:t xml:space="preserve">V1: El espacio existente entre el suelo elevado y el terreno debe ventilarse hacia el exterior mediante aberturas de ventilación repartidas al 50% entre dos paredes enfrentadas, dispuestas regularmente al tresbolillo. La relación entre el área efectiva total de las aberturas, </w:t>
      </w:r>
      <w:proofErr w:type="spellStart"/>
      <w:r w:rsidRPr="00AC78FB">
        <w:t>Ss</w:t>
      </w:r>
      <w:proofErr w:type="spellEnd"/>
      <w:r w:rsidRPr="00AC78FB">
        <w:t>, en cm2, y la superficie del suelo elevado, As, en m2 debe cumplir la condición:</w:t>
      </w:r>
    </w:p>
    <w:p w14:paraId="7242B3D4" w14:textId="77777777" w:rsidR="00B57B9E" w:rsidRPr="00874ECB" w:rsidRDefault="00B57B9E" w:rsidP="00B57B9E">
      <w:pPr>
        <w:pStyle w:val="UZPRRAFO"/>
        <w:rPr>
          <w:lang w:val="en-US"/>
        </w:rPr>
      </w:pPr>
      <w:r w:rsidRPr="00874ECB">
        <w:rPr>
          <w:lang w:val="en-US"/>
        </w:rPr>
        <w:t>30&gt;Ss/As&gt;10</w:t>
      </w:r>
    </w:p>
    <w:p w14:paraId="5BB8B82D" w14:textId="77777777" w:rsidR="00EB60DB" w:rsidRPr="00874ECB" w:rsidRDefault="00EB60DB" w:rsidP="00EB60DB">
      <w:pPr>
        <w:pStyle w:val="UZPRRAFO"/>
        <w:rPr>
          <w:lang w:val="en-US"/>
        </w:rPr>
      </w:pPr>
      <w:r w:rsidRPr="00874ECB">
        <w:rPr>
          <w:lang w:val="en-US"/>
        </w:rPr>
        <w:t xml:space="preserve">As </w:t>
      </w:r>
      <w:proofErr w:type="spellStart"/>
      <w:r w:rsidRPr="00874ECB">
        <w:rPr>
          <w:lang w:val="en-US"/>
        </w:rPr>
        <w:t>edificio</w:t>
      </w:r>
      <w:proofErr w:type="spellEnd"/>
      <w:r w:rsidRPr="00874ECB">
        <w:rPr>
          <w:lang w:val="en-US"/>
        </w:rPr>
        <w:t xml:space="preserve"> aulas = 552,26 m</w:t>
      </w:r>
      <w:r w:rsidRPr="00874ECB">
        <w:rPr>
          <w:vertAlign w:val="superscript"/>
          <w:lang w:val="en-US"/>
        </w:rPr>
        <w:t>2</w:t>
      </w:r>
    </w:p>
    <w:p w14:paraId="587E7A00" w14:textId="77777777" w:rsidR="00EB60DB" w:rsidRPr="006037C2" w:rsidRDefault="00EB60DB" w:rsidP="00EB60DB">
      <w:pPr>
        <w:pStyle w:val="UZPRRAFO"/>
      </w:pPr>
      <w:r w:rsidRPr="006037C2">
        <w:t>As gimnasio = 840,65 m</w:t>
      </w:r>
      <w:r w:rsidRPr="006037C2">
        <w:rPr>
          <w:vertAlign w:val="superscript"/>
        </w:rPr>
        <w:t>2</w:t>
      </w:r>
    </w:p>
    <w:p w14:paraId="071B422C" w14:textId="77777777" w:rsidR="00EB60DB" w:rsidRPr="006037C2" w:rsidRDefault="00EB60DB" w:rsidP="00EB60DB">
      <w:pPr>
        <w:pStyle w:val="UZPRRAFO"/>
      </w:pPr>
      <w:r w:rsidRPr="006037C2">
        <w:t>La distancia entre aberturas de ventilación contiguas no debe ser mayor de 5m.</w:t>
      </w:r>
    </w:p>
    <w:p w14:paraId="3BC6423D" w14:textId="77777777" w:rsidR="00EB60DB" w:rsidRDefault="00EB60DB" w:rsidP="00EB60DB">
      <w:pPr>
        <w:pStyle w:val="UZPRRAFO"/>
        <w:rPr>
          <w:szCs w:val="19"/>
        </w:rPr>
      </w:pPr>
      <w:r w:rsidRPr="009A534D">
        <w:rPr>
          <w:szCs w:val="19"/>
        </w:rPr>
        <w:t xml:space="preserve">- Para </w:t>
      </w:r>
      <w:r>
        <w:rPr>
          <w:szCs w:val="19"/>
        </w:rPr>
        <w:t xml:space="preserve">el edificio de aulas con </w:t>
      </w:r>
      <w:r w:rsidRPr="009A534D">
        <w:t>552,26 m</w:t>
      </w:r>
      <w:r w:rsidRPr="009A534D">
        <w:rPr>
          <w:vertAlign w:val="superscript"/>
        </w:rPr>
        <w:t>2</w:t>
      </w:r>
      <w:r w:rsidRPr="009A534D">
        <w:rPr>
          <w:szCs w:val="19"/>
        </w:rPr>
        <w:t xml:space="preserve"> de As, ponemos </w:t>
      </w:r>
      <w:proofErr w:type="spellStart"/>
      <w:r w:rsidRPr="009A534D">
        <w:rPr>
          <w:szCs w:val="19"/>
        </w:rPr>
        <w:t>Ss</w:t>
      </w:r>
      <w:proofErr w:type="spellEnd"/>
      <w:r w:rsidRPr="009A534D">
        <w:rPr>
          <w:szCs w:val="19"/>
        </w:rPr>
        <w:t>=7650,00 cm</w:t>
      </w:r>
      <w:r w:rsidRPr="009A534D">
        <w:rPr>
          <w:szCs w:val="19"/>
          <w:vertAlign w:val="superscript"/>
        </w:rPr>
        <w:t>2</w:t>
      </w:r>
      <w:r w:rsidRPr="009A534D">
        <w:rPr>
          <w:szCs w:val="19"/>
        </w:rPr>
        <w:t xml:space="preserve"> de ventilación, distribuidos en 17 rejillas de 300x150mm</w:t>
      </w:r>
      <w:r w:rsidRPr="009A534D">
        <w:rPr>
          <w:szCs w:val="19"/>
          <w:vertAlign w:val="superscript"/>
        </w:rPr>
        <w:t>2</w:t>
      </w:r>
      <w:r w:rsidRPr="009A534D">
        <w:rPr>
          <w:szCs w:val="19"/>
        </w:rPr>
        <w:t>, distribuidas según esquema en planos.</w:t>
      </w:r>
    </w:p>
    <w:p w14:paraId="3FE7F71A" w14:textId="77777777" w:rsidR="00EB60DB" w:rsidRDefault="00EB60DB" w:rsidP="00EB60DB">
      <w:pPr>
        <w:pStyle w:val="UZPRRAFO"/>
        <w:rPr>
          <w:szCs w:val="19"/>
        </w:rPr>
      </w:pPr>
      <w:r w:rsidRPr="009A534D">
        <w:rPr>
          <w:szCs w:val="19"/>
        </w:rPr>
        <w:t xml:space="preserve">- Para </w:t>
      </w:r>
      <w:r>
        <w:rPr>
          <w:szCs w:val="19"/>
        </w:rPr>
        <w:t xml:space="preserve">el edificio del gimnasio con </w:t>
      </w:r>
      <w:r>
        <w:t>840,65</w:t>
      </w:r>
      <w:r w:rsidRPr="009A534D">
        <w:t xml:space="preserve"> m</w:t>
      </w:r>
      <w:r w:rsidRPr="009A534D">
        <w:rPr>
          <w:vertAlign w:val="superscript"/>
        </w:rPr>
        <w:t>2</w:t>
      </w:r>
      <w:r w:rsidRPr="009A534D">
        <w:rPr>
          <w:szCs w:val="19"/>
        </w:rPr>
        <w:t xml:space="preserve"> de As, ponemos </w:t>
      </w:r>
      <w:proofErr w:type="spellStart"/>
      <w:r w:rsidRPr="009A534D">
        <w:rPr>
          <w:szCs w:val="19"/>
        </w:rPr>
        <w:t>Ss</w:t>
      </w:r>
      <w:proofErr w:type="spellEnd"/>
      <w:r w:rsidRPr="009A534D">
        <w:rPr>
          <w:szCs w:val="19"/>
        </w:rPr>
        <w:t>=</w:t>
      </w:r>
      <w:r>
        <w:rPr>
          <w:szCs w:val="19"/>
        </w:rPr>
        <w:t>112</w:t>
      </w:r>
      <w:r w:rsidRPr="009A534D">
        <w:rPr>
          <w:szCs w:val="19"/>
        </w:rPr>
        <w:t>50,00 cm</w:t>
      </w:r>
      <w:r w:rsidRPr="009A534D">
        <w:rPr>
          <w:szCs w:val="19"/>
          <w:vertAlign w:val="superscript"/>
        </w:rPr>
        <w:t>2</w:t>
      </w:r>
      <w:r w:rsidRPr="009A534D">
        <w:rPr>
          <w:szCs w:val="19"/>
        </w:rPr>
        <w:t xml:space="preserve"> de ventilación, distribuidos en </w:t>
      </w:r>
      <w:r>
        <w:rPr>
          <w:szCs w:val="19"/>
        </w:rPr>
        <w:t>25</w:t>
      </w:r>
      <w:r w:rsidRPr="009A534D">
        <w:rPr>
          <w:szCs w:val="19"/>
        </w:rPr>
        <w:t xml:space="preserve"> rejillas de 300x150mm</w:t>
      </w:r>
      <w:r w:rsidRPr="009A534D">
        <w:rPr>
          <w:szCs w:val="19"/>
          <w:vertAlign w:val="superscript"/>
        </w:rPr>
        <w:t>2</w:t>
      </w:r>
      <w:r w:rsidRPr="009A534D">
        <w:rPr>
          <w:szCs w:val="19"/>
        </w:rPr>
        <w:t>, distribuidas según esquema en planos.</w:t>
      </w:r>
    </w:p>
    <w:p w14:paraId="5BBDA1BC" w14:textId="77777777" w:rsidR="00B57B9E" w:rsidRPr="00462C4B" w:rsidRDefault="00B57B9E" w:rsidP="00B57B9E">
      <w:pPr>
        <w:pStyle w:val="UZPRRAFO"/>
        <w:rPr>
          <w:color w:val="FF0000"/>
        </w:rPr>
      </w:pPr>
    </w:p>
    <w:p w14:paraId="14F296D8" w14:textId="77777777" w:rsidR="00B57B9E" w:rsidRPr="00605413" w:rsidRDefault="00B57B9E" w:rsidP="00B57B9E">
      <w:pPr>
        <w:pStyle w:val="UZPRRAFO"/>
      </w:pPr>
      <w:r w:rsidRPr="00605413">
        <w:t xml:space="preserve">Cuando el suelo se impermeabilice por el interior, las particiones interiores no deben apoyarse sobre la capa de impermeabilización, sino sobre la capa de protección de </w:t>
      </w:r>
      <w:proofErr w:type="gramStart"/>
      <w:r w:rsidRPr="00605413">
        <w:t>la misma</w:t>
      </w:r>
      <w:proofErr w:type="gramEnd"/>
      <w:r w:rsidRPr="00605413">
        <w:t>.</w:t>
      </w:r>
    </w:p>
    <w:p w14:paraId="3991A560" w14:textId="77777777" w:rsidR="00B57B9E" w:rsidRPr="00605413" w:rsidRDefault="00B57B9E" w:rsidP="00B57B9E">
      <w:pPr>
        <w:pStyle w:val="UZPRRAFO"/>
      </w:pPr>
    </w:p>
    <w:p w14:paraId="2382239A" w14:textId="77777777" w:rsidR="00B57B9E" w:rsidRPr="00605413" w:rsidRDefault="00B57B9E" w:rsidP="00B57B9E">
      <w:pPr>
        <w:pStyle w:val="UZPRRAFO"/>
        <w:outlineLvl w:val="0"/>
      </w:pPr>
      <w:r w:rsidRPr="00605413">
        <w:t>FACHADAS</w:t>
      </w:r>
    </w:p>
    <w:p w14:paraId="529C889C" w14:textId="799DF13E" w:rsidR="00B57B9E" w:rsidRPr="00605413" w:rsidRDefault="00B57B9E" w:rsidP="00B57B9E">
      <w:pPr>
        <w:pStyle w:val="UZPRRAFO"/>
      </w:pPr>
      <w:r w:rsidRPr="00605413">
        <w:t xml:space="preserve">El grado de impermeabilidad mínimo exigido a fachadas es </w:t>
      </w:r>
      <w:r w:rsidR="00605413" w:rsidRPr="00605413">
        <w:t>3</w:t>
      </w:r>
      <w:r w:rsidRPr="00605413">
        <w:t>, obtenido en la tabla 2.5 a partir de los siguientes parámetros:</w:t>
      </w:r>
    </w:p>
    <w:p w14:paraId="5A31B551" w14:textId="785E2DF5" w:rsidR="00B57B9E" w:rsidRPr="00462C4B" w:rsidRDefault="00B57B9E" w:rsidP="00B57B9E">
      <w:pPr>
        <w:pStyle w:val="UZListado"/>
        <w:rPr>
          <w:color w:val="FF0000"/>
        </w:rPr>
      </w:pPr>
      <w:r w:rsidRPr="00605413">
        <w:t>Zona pluviométrica de promedios: Zona I</w:t>
      </w:r>
      <w:r w:rsidR="00605413" w:rsidRPr="00605413">
        <w:t>II</w:t>
      </w:r>
    </w:p>
    <w:p w14:paraId="4005CCCD" w14:textId="77777777" w:rsidR="00B57B9E" w:rsidRPr="00462C4B" w:rsidRDefault="00B57B9E" w:rsidP="00B57B9E">
      <w:pPr>
        <w:pStyle w:val="UZListado"/>
        <w:rPr>
          <w:color w:val="FF0000"/>
        </w:rPr>
      </w:pPr>
      <w:r w:rsidRPr="00605413">
        <w:t>Grado de exposición al viento: V3 (altura de coronación del edificio sobre el terreno &lt;15m, zona eólica A y clase del entorno en que está situado el edificio E1 (tipo de terreno IV)).</w:t>
      </w:r>
    </w:p>
    <w:p w14:paraId="3DBFF515" w14:textId="27D373F0" w:rsidR="00E30B35" w:rsidRDefault="00E30B35" w:rsidP="00B57B9E">
      <w:pPr>
        <w:pStyle w:val="UZPRRAFO"/>
        <w:rPr>
          <w:szCs w:val="19"/>
        </w:rPr>
      </w:pPr>
      <w:r>
        <w:rPr>
          <w:szCs w:val="19"/>
        </w:rPr>
        <w:lastRenderedPageBreak/>
        <w:t xml:space="preserve">Según consulta hecha al CTE, las fachadas de paneles de hormigón prefabricado no están definidas en la </w:t>
      </w:r>
      <w:r w:rsidRPr="00672B78">
        <w:rPr>
          <w:szCs w:val="19"/>
        </w:rPr>
        <w:t>tabla 2.7 del DB HS1</w:t>
      </w:r>
      <w:r>
        <w:rPr>
          <w:szCs w:val="19"/>
        </w:rPr>
        <w:t>, y debe considerarse la solución R3+C1+B2+J1:</w:t>
      </w:r>
    </w:p>
    <w:p w14:paraId="20E4E88A" w14:textId="4A6CBD69" w:rsidR="00520DA5" w:rsidRDefault="00E30B35" w:rsidP="00520DA5">
      <w:pPr>
        <w:pStyle w:val="UZPRRAFO"/>
        <w:rPr>
          <w:szCs w:val="19"/>
        </w:rPr>
      </w:pPr>
      <w:r>
        <w:rPr>
          <w:szCs w:val="19"/>
        </w:rPr>
        <w:t xml:space="preserve">R3: </w:t>
      </w:r>
      <w:r w:rsidR="00520DA5">
        <w:rPr>
          <w:szCs w:val="19"/>
        </w:rPr>
        <w:t>El revestimiento exterior debe tener una resistencia muy alta a la filtración. Se considera que proporcionan esta resistencia los revestimientos discontinuos fijados mecánicamente, de placas de grandes dimensiones, dispuestos de tal manera que tengan las mismas características establecidas para los revestimientos discontinuos R1, salvo la del tamaño de las piezas.</w:t>
      </w:r>
    </w:p>
    <w:p w14:paraId="6195776E" w14:textId="77777777" w:rsidR="00E30B35" w:rsidRPr="000C1462" w:rsidRDefault="00E30B35" w:rsidP="00E30B35">
      <w:pPr>
        <w:pStyle w:val="UZPRRAFO"/>
        <w:rPr>
          <w:szCs w:val="19"/>
        </w:rPr>
      </w:pPr>
      <w:r w:rsidRPr="000C1462">
        <w:rPr>
          <w:szCs w:val="19"/>
        </w:rPr>
        <w:t>C1: Debe utilizarse al menos una hoja principal de espesor medio.</w:t>
      </w:r>
    </w:p>
    <w:p w14:paraId="302DA165" w14:textId="51FD33B7" w:rsidR="00E30B35" w:rsidRPr="00E30B35" w:rsidRDefault="00E30B35" w:rsidP="00E30B35">
      <w:pPr>
        <w:pStyle w:val="UZListado"/>
      </w:pPr>
      <w:r w:rsidRPr="000C1462">
        <w:t>Panel prefabricado de hormigón armado arquitectónico 10cm.</w:t>
      </w:r>
    </w:p>
    <w:p w14:paraId="14CFDA45" w14:textId="76138CEF" w:rsidR="00B57B9E" w:rsidRDefault="006C3D5A" w:rsidP="0000763E">
      <w:pPr>
        <w:pStyle w:val="UZPRRAFO"/>
        <w:rPr>
          <w:szCs w:val="19"/>
        </w:rPr>
      </w:pPr>
      <w:r w:rsidRPr="0000763E">
        <w:rPr>
          <w:szCs w:val="19"/>
        </w:rPr>
        <w:t>B2</w:t>
      </w:r>
      <w:r w:rsidR="00B57B9E" w:rsidRPr="0000763E">
        <w:rPr>
          <w:szCs w:val="19"/>
        </w:rPr>
        <w:t xml:space="preserve">: </w:t>
      </w:r>
      <w:r w:rsidR="0000763E" w:rsidRPr="0000763E">
        <w:rPr>
          <w:szCs w:val="19"/>
        </w:rPr>
        <w:t>Debe disponerse al menos una barrera de</w:t>
      </w:r>
      <w:r w:rsidR="00B57B9E" w:rsidRPr="0000763E">
        <w:rPr>
          <w:szCs w:val="19"/>
        </w:rPr>
        <w:t xml:space="preserve"> resistencia </w:t>
      </w:r>
      <w:r w:rsidR="0000763E" w:rsidRPr="0000763E">
        <w:rPr>
          <w:szCs w:val="19"/>
        </w:rPr>
        <w:t>alta</w:t>
      </w:r>
      <w:r w:rsidR="00B57B9E" w:rsidRPr="0000763E">
        <w:rPr>
          <w:szCs w:val="19"/>
        </w:rPr>
        <w:t xml:space="preserve"> a la filtración. </w:t>
      </w:r>
    </w:p>
    <w:p w14:paraId="409EC11B" w14:textId="20D71FB5" w:rsidR="0000763E" w:rsidRPr="0000763E" w:rsidRDefault="0000763E" w:rsidP="0000763E">
      <w:pPr>
        <w:pStyle w:val="UZListado"/>
      </w:pPr>
      <w:r>
        <w:t>Cámara de aire sin ventilar y aislante no hidrófilo dispuestos por el interior de la hoja principal, estando la cámara por el lado exterior del aislante.</w:t>
      </w:r>
    </w:p>
    <w:p w14:paraId="2A325D57" w14:textId="0591DA20" w:rsidR="000C1462" w:rsidRDefault="000C1462" w:rsidP="00B57B9E">
      <w:pPr>
        <w:pStyle w:val="UZPRRAFO"/>
        <w:rPr>
          <w:szCs w:val="19"/>
        </w:rPr>
      </w:pPr>
      <w:r w:rsidRPr="000C1462">
        <w:rPr>
          <w:szCs w:val="19"/>
        </w:rPr>
        <w:t xml:space="preserve">J1: </w:t>
      </w:r>
      <w:r>
        <w:rPr>
          <w:szCs w:val="19"/>
        </w:rPr>
        <w:t xml:space="preserve">Las juntas entre las piezas que componen la hoja principal deben tener una resistencia media a la filtración. </w:t>
      </w:r>
    </w:p>
    <w:p w14:paraId="1FA09473" w14:textId="6065F271" w:rsidR="000C1462" w:rsidRDefault="000C1462" w:rsidP="000C1462">
      <w:pPr>
        <w:pStyle w:val="UZPRRAFO"/>
        <w:rPr>
          <w:szCs w:val="19"/>
        </w:rPr>
      </w:pPr>
    </w:p>
    <w:p w14:paraId="65E95E05" w14:textId="77777777" w:rsidR="008409CB" w:rsidRPr="000C1462" w:rsidRDefault="008409CB" w:rsidP="008409CB">
      <w:pPr>
        <w:pStyle w:val="UZPRRAFO"/>
        <w:rPr>
          <w:szCs w:val="19"/>
        </w:rPr>
      </w:pPr>
      <w:r>
        <w:rPr>
          <w:szCs w:val="19"/>
        </w:rPr>
        <w:t xml:space="preserve">En las juntas de la hoja principal debe colocarse un sellante sobre un relleno introducido en la junta. Deben </w:t>
      </w:r>
      <w:proofErr w:type="gramStart"/>
      <w:r>
        <w:rPr>
          <w:szCs w:val="19"/>
        </w:rPr>
        <w:t>emplearse  rellenos</w:t>
      </w:r>
      <w:proofErr w:type="gramEnd"/>
      <w:r>
        <w:rPr>
          <w:szCs w:val="19"/>
        </w:rPr>
        <w:t xml:space="preserve"> y sellantes de materiales que tengan una elasticidad y una adherencia suficientes para absorber los movimientos de la hoja previstos y que sean impermeables y resistentes a los agentes atmosféricos. La profundidad del sellante debe ser mayor o igual que 1cm y la relación entre su espesor y su anchura debe estar comprendida entre 0,5 y 2. </w:t>
      </w:r>
    </w:p>
    <w:p w14:paraId="4212CA58" w14:textId="77777777" w:rsidR="008409CB" w:rsidRDefault="008409CB" w:rsidP="000C1462">
      <w:pPr>
        <w:pStyle w:val="UZPRRAFO"/>
        <w:rPr>
          <w:szCs w:val="19"/>
        </w:rPr>
      </w:pPr>
    </w:p>
    <w:p w14:paraId="66077AD9" w14:textId="1308CF93" w:rsidR="00B57B9E" w:rsidRPr="007E7651" w:rsidRDefault="00B57B9E" w:rsidP="00B57B9E">
      <w:pPr>
        <w:pStyle w:val="UZPRRAFO"/>
        <w:rPr>
          <w:szCs w:val="19"/>
        </w:rPr>
      </w:pPr>
      <w:r w:rsidRPr="007E7651">
        <w:rPr>
          <w:szCs w:val="19"/>
        </w:rPr>
        <w:t xml:space="preserve">En el arranque de la fachada desde la cimentación, debe disponerse una barrera impermeable que cubra </w:t>
      </w:r>
      <w:r w:rsidR="007E7651" w:rsidRPr="007E7651">
        <w:rPr>
          <w:szCs w:val="19"/>
        </w:rPr>
        <w:t>toda la longitud</w:t>
      </w:r>
      <w:r w:rsidRPr="007E7651">
        <w:rPr>
          <w:szCs w:val="19"/>
        </w:rPr>
        <w:t xml:space="preserve"> de la fachada a más de 15cm por encima del nivel del suelo exterior para evitar el ascenso de agua por capilaridad.</w:t>
      </w:r>
    </w:p>
    <w:p w14:paraId="4800D011" w14:textId="03C38FCB" w:rsidR="00B57B9E" w:rsidRPr="007E7651" w:rsidRDefault="00B57B9E" w:rsidP="00B57B9E">
      <w:pPr>
        <w:pStyle w:val="UZPRRAFO"/>
      </w:pPr>
      <w:r w:rsidRPr="007E7651">
        <w:t>Deben respetarse las condiciones de disposición de bandas de refuerzo y de terminación, las de continuidad o discontinuidad, así como cualquier otra que afecte al diseño, relativas al sistema de impermeabilización que se emplee.</w:t>
      </w:r>
    </w:p>
    <w:p w14:paraId="623AF1F8" w14:textId="77777777" w:rsidR="00B57B9E" w:rsidRPr="007E7651" w:rsidRDefault="00B57B9E" w:rsidP="00B57B9E">
      <w:pPr>
        <w:pStyle w:val="UZPRRAFO"/>
        <w:rPr>
          <w:szCs w:val="19"/>
        </w:rPr>
      </w:pPr>
    </w:p>
    <w:p w14:paraId="0A61901D" w14:textId="36CB4899" w:rsidR="00B57B9E" w:rsidRPr="007E7651" w:rsidRDefault="00B57B9E" w:rsidP="00B57B9E">
      <w:pPr>
        <w:pStyle w:val="UZPRRAFO"/>
        <w:rPr>
          <w:szCs w:val="19"/>
        </w:rPr>
      </w:pPr>
      <w:r w:rsidRPr="007E7651">
        <w:rPr>
          <w:szCs w:val="19"/>
        </w:rPr>
        <w:t>Los vierteaguas y albardillas tendrán una pendiente hacia el exterior de 10º como mínimo. Serán impermeables o se dispondrán sobre una barrera impermeable. Dispondrán de goterón en la cara inferior del saliente, separado del paramento exterior de la fachada al menos 2cm. Las albardillas, al ser</w:t>
      </w:r>
      <w:r w:rsidR="00AA7216">
        <w:rPr>
          <w:szCs w:val="19"/>
        </w:rPr>
        <w:t xml:space="preserve"> prefabricadas de hormigón</w:t>
      </w:r>
      <w:r w:rsidRPr="007E7651">
        <w:rPr>
          <w:szCs w:val="19"/>
        </w:rPr>
        <w:t>, llevarán juntas de dilatación cada dos piezas.</w:t>
      </w:r>
    </w:p>
    <w:p w14:paraId="5BE253EB" w14:textId="77777777" w:rsidR="00B57B9E" w:rsidRPr="007E7651" w:rsidRDefault="00B57B9E" w:rsidP="00B57B9E">
      <w:pPr>
        <w:pStyle w:val="UZPRRAFO"/>
        <w:rPr>
          <w:szCs w:val="19"/>
        </w:rPr>
      </w:pPr>
    </w:p>
    <w:p w14:paraId="14BA3EBB" w14:textId="77777777" w:rsidR="00B57B9E" w:rsidRPr="007E7651" w:rsidRDefault="00B57B9E" w:rsidP="00B57B9E">
      <w:pPr>
        <w:pStyle w:val="UZPRRAFO"/>
        <w:outlineLvl w:val="0"/>
        <w:rPr>
          <w:szCs w:val="19"/>
        </w:rPr>
      </w:pPr>
      <w:r w:rsidRPr="007E7651">
        <w:rPr>
          <w:szCs w:val="19"/>
        </w:rPr>
        <w:t>CUBIERTAS</w:t>
      </w:r>
    </w:p>
    <w:p w14:paraId="4805560A" w14:textId="77777777" w:rsidR="00B57B9E" w:rsidRPr="007E7651" w:rsidRDefault="00B57B9E" w:rsidP="00B57B9E">
      <w:pPr>
        <w:pStyle w:val="UZPRRAFO"/>
        <w:rPr>
          <w:szCs w:val="19"/>
        </w:rPr>
      </w:pPr>
      <w:r w:rsidRPr="007E7651">
        <w:rPr>
          <w:szCs w:val="19"/>
        </w:rPr>
        <w:t>Las cubiertas proyectadas cumplen las condiciones exigidas a cada solución constructiva en el apartado 2.4.2. del HS1 del CTE, al disponer de los siguientes elementos:</w:t>
      </w:r>
    </w:p>
    <w:p w14:paraId="352BC64C" w14:textId="77777777" w:rsidR="00B57B9E" w:rsidRPr="00806175" w:rsidRDefault="00B57B9E" w:rsidP="00B57B9E">
      <w:pPr>
        <w:pStyle w:val="UZListado"/>
      </w:pPr>
      <w:r w:rsidRPr="00806175">
        <w:t>Sistema de formación de pendientes cuando la cubierta sea plana o cuando inclinada su soporte resistente no tenga la pendiente adecuada al tipo de protección y de impermeabilización que se vaya a utilizar.</w:t>
      </w:r>
    </w:p>
    <w:p w14:paraId="6B631DE2" w14:textId="77777777" w:rsidR="00B57B9E" w:rsidRPr="00806175" w:rsidRDefault="00B57B9E" w:rsidP="00B57B9E">
      <w:pPr>
        <w:pStyle w:val="UZListado"/>
      </w:pPr>
      <w:r w:rsidRPr="00806175">
        <w:t>Barrera de vapor inmediatamente por debajo del aislante térmico cuando, según el cálculo descrito en la sección HE1 del DB "Ahorro de energía", se prevea que vayan a producirse condensaciones en dicho elemento.</w:t>
      </w:r>
    </w:p>
    <w:p w14:paraId="547E63DB" w14:textId="77777777" w:rsidR="00B57B9E" w:rsidRPr="00806175" w:rsidRDefault="00B57B9E" w:rsidP="00B57B9E">
      <w:pPr>
        <w:pStyle w:val="UZListado"/>
      </w:pPr>
      <w:r w:rsidRPr="00806175">
        <w:lastRenderedPageBreak/>
        <w:t>Capa separadora bajo el aislante térmico, cuando deba evitarse el contacto entre materiales químicamente incompatibles.</w:t>
      </w:r>
    </w:p>
    <w:p w14:paraId="0FC9B309" w14:textId="77777777" w:rsidR="00B57B9E" w:rsidRPr="00806175" w:rsidRDefault="00B57B9E" w:rsidP="00B57B9E">
      <w:pPr>
        <w:pStyle w:val="UZListado"/>
      </w:pPr>
      <w:r w:rsidRPr="00806175">
        <w:t>Aislante térmico, según se determine en la sección HE1 del DB "Ahorro de energía".</w:t>
      </w:r>
    </w:p>
    <w:p w14:paraId="47E61804" w14:textId="77777777" w:rsidR="00B57B9E" w:rsidRPr="00806175" w:rsidRDefault="00B57B9E" w:rsidP="00B57B9E">
      <w:pPr>
        <w:pStyle w:val="UZListado"/>
      </w:pPr>
      <w:r w:rsidRPr="00806175">
        <w:t>Capa separadora bajo la capa de impermeabilización, cuando deba evitarse el contacto entre materiales químicamente incompatibles o la adherencia entre la impermeabilización y el elemento que sirve de soporte en sistemas no adheridos;</w:t>
      </w:r>
    </w:p>
    <w:p w14:paraId="613430AF" w14:textId="77777777" w:rsidR="00B57B9E" w:rsidRPr="00806175" w:rsidRDefault="00B57B9E" w:rsidP="00B57B9E">
      <w:pPr>
        <w:pStyle w:val="UZListado"/>
      </w:pPr>
      <w:r w:rsidRPr="00806175">
        <w:t>Una capa de impermeabilización cuando la cubierta sea plana o cuando sea inclinada y el sistema de formación de pendientes no tenga la pendiente exigida en la tabla 2.10 o el solapo de las piezas de la protección sea insuficiente;</w:t>
      </w:r>
    </w:p>
    <w:p w14:paraId="2A3CA49C" w14:textId="77777777" w:rsidR="00B57B9E" w:rsidRPr="00806175" w:rsidRDefault="00B57B9E" w:rsidP="00B57B9E">
      <w:pPr>
        <w:pStyle w:val="UZListado"/>
      </w:pPr>
      <w:r w:rsidRPr="00806175">
        <w:t>Una capa separadora entre la capa de protección y el aislante térmico, cuando</w:t>
      </w:r>
    </w:p>
    <w:p w14:paraId="7383B1E3" w14:textId="133A20D5" w:rsidR="00B57B9E" w:rsidRPr="00806175" w:rsidRDefault="00B57B9E" w:rsidP="00B57B9E">
      <w:pPr>
        <w:pStyle w:val="UZListado"/>
        <w:tabs>
          <w:tab w:val="num" w:pos="994"/>
        </w:tabs>
        <w:ind w:left="994" w:hanging="284"/>
      </w:pPr>
      <w:r w:rsidRPr="00806175">
        <w:t xml:space="preserve">Se utilice grava como capa de protección; en este caso la capa separadora debe ser filtrante, capaz de impedir el paso de áridos finos y </w:t>
      </w:r>
      <w:proofErr w:type="spellStart"/>
      <w:r w:rsidRPr="00806175">
        <w:t>antipunzonante</w:t>
      </w:r>
      <w:proofErr w:type="spellEnd"/>
      <w:r w:rsidR="00AE7F18">
        <w:t>.</w:t>
      </w:r>
    </w:p>
    <w:p w14:paraId="1E4C3AAB" w14:textId="77777777" w:rsidR="00B57B9E" w:rsidRPr="00806175" w:rsidRDefault="00B57B9E" w:rsidP="00B57B9E">
      <w:pPr>
        <w:pStyle w:val="UZListado"/>
      </w:pPr>
      <w:r w:rsidRPr="00806175">
        <w:t>Una capa de protección (grava), cuando la cubierta sea plana;</w:t>
      </w:r>
    </w:p>
    <w:p w14:paraId="6D73667E" w14:textId="77777777" w:rsidR="00B57B9E" w:rsidRPr="00806175" w:rsidRDefault="00B57B9E" w:rsidP="00B57B9E">
      <w:pPr>
        <w:pStyle w:val="UZListado"/>
      </w:pPr>
      <w:r w:rsidRPr="00806175">
        <w:t>Un sistema de evacuación de aguas.</w:t>
      </w:r>
    </w:p>
    <w:p w14:paraId="7F2FEEB3" w14:textId="77777777" w:rsidR="00B57B9E" w:rsidRPr="00806175" w:rsidRDefault="00B57B9E" w:rsidP="00B57B9E">
      <w:pPr>
        <w:pStyle w:val="UZTtulo3"/>
        <w:outlineLvl w:val="0"/>
      </w:pPr>
    </w:p>
    <w:p w14:paraId="5CE9AB26" w14:textId="67B89BAD" w:rsidR="00AE7F18" w:rsidRDefault="00D23A49" w:rsidP="005960BF">
      <w:pPr>
        <w:pStyle w:val="UZPRRAFO"/>
      </w:pPr>
      <w:r>
        <w:t>Para el volumen de aulas y los vestuarios, l</w:t>
      </w:r>
      <w:r w:rsidR="00AE7F18">
        <w:t>a c</w:t>
      </w:r>
      <w:r w:rsidR="00AE7F18" w:rsidRPr="000A7160">
        <w:t xml:space="preserve">ubierta </w:t>
      </w:r>
      <w:r w:rsidR="00AE7F18">
        <w:t xml:space="preserve">proyectada es </w:t>
      </w:r>
      <w:r w:rsidR="00AE7F18" w:rsidRPr="000A7160">
        <w:t>plana</w:t>
      </w:r>
      <w:r w:rsidR="00AE7F18">
        <w:t>,</w:t>
      </w:r>
      <w:r w:rsidR="00AE7F18" w:rsidRPr="000A7160">
        <w:t xml:space="preserve"> invertida, no transitable, no ventilada, con recubrimiento de grava</w:t>
      </w:r>
      <w:r w:rsidR="00AE7F18">
        <w:t xml:space="preserve"> y </w:t>
      </w:r>
      <w:r w:rsidR="00AE7F18" w:rsidRPr="003752E9">
        <w:t>pendientes del 1 al 5%.</w:t>
      </w:r>
      <w:r w:rsidR="005960BF">
        <w:t xml:space="preserve"> </w:t>
      </w:r>
      <w:r w:rsidR="00AE7F18" w:rsidRPr="003752E9">
        <w:t>Impermeabilización</w:t>
      </w:r>
      <w:r w:rsidR="00AE7F18" w:rsidRPr="003752E9">
        <w:rPr>
          <w:rFonts w:cs="Arial"/>
          <w:highlight w:val="white"/>
        </w:rPr>
        <w:t xml:space="preserve"> tipo </w:t>
      </w:r>
      <w:proofErr w:type="spellStart"/>
      <w:r w:rsidR="00AE7F18" w:rsidRPr="003752E9">
        <w:rPr>
          <w:rFonts w:cs="Arial"/>
          <w:highlight w:val="white"/>
        </w:rPr>
        <w:t>monocapa</w:t>
      </w:r>
      <w:proofErr w:type="spellEnd"/>
      <w:r w:rsidR="00AE7F18" w:rsidRPr="003752E9">
        <w:rPr>
          <w:rFonts w:cs="Arial"/>
          <w:highlight w:val="white"/>
        </w:rPr>
        <w:t xml:space="preserve">, no adherida, formada por </w:t>
      </w:r>
      <w:r w:rsidR="00AE7F18" w:rsidRPr="003752E9">
        <w:rPr>
          <w:highlight w:val="white"/>
        </w:rPr>
        <w:t xml:space="preserve">membrana impermeabilizante de caucho E.P.D.M. de 1,50 </w:t>
      </w:r>
      <w:proofErr w:type="spellStart"/>
      <w:r w:rsidR="00AE7F18" w:rsidRPr="003752E9">
        <w:rPr>
          <w:highlight w:val="white"/>
        </w:rPr>
        <w:t>mm.</w:t>
      </w:r>
      <w:proofErr w:type="spellEnd"/>
      <w:r w:rsidR="00AE7F18" w:rsidRPr="003752E9">
        <w:rPr>
          <w:highlight w:val="white"/>
        </w:rPr>
        <w:t xml:space="preserve"> de espesor. </w:t>
      </w:r>
    </w:p>
    <w:p w14:paraId="55C48F74" w14:textId="44BC0E29" w:rsidR="00D23A49" w:rsidRPr="003752E9" w:rsidRDefault="00D23A49" w:rsidP="005960BF">
      <w:pPr>
        <w:pStyle w:val="UZPRRAFO"/>
      </w:pPr>
      <w:r>
        <w:t xml:space="preserve">El gimnasio y el porche de separación entre </w:t>
      </w:r>
      <w:proofErr w:type="gramStart"/>
      <w:r>
        <w:t>edificios,</w:t>
      </w:r>
      <w:proofErr w:type="gramEnd"/>
      <w:r>
        <w:t xml:space="preserve"> tienen cubierta de chapa metálica </w:t>
      </w:r>
      <w:proofErr w:type="spellStart"/>
      <w:r>
        <w:t>grecada</w:t>
      </w:r>
      <w:proofErr w:type="spellEnd"/>
      <w:r>
        <w:t xml:space="preserve"> a dos aguas.</w:t>
      </w:r>
    </w:p>
    <w:p w14:paraId="172050FC" w14:textId="77777777" w:rsidR="00B57B9E" w:rsidRPr="00462C4B" w:rsidRDefault="00B57B9E" w:rsidP="00B57B9E">
      <w:pPr>
        <w:pStyle w:val="UZTtulo3"/>
        <w:ind w:firstLine="0"/>
        <w:outlineLvl w:val="0"/>
        <w:rPr>
          <w:color w:val="FF0000"/>
        </w:rPr>
      </w:pPr>
    </w:p>
    <w:p w14:paraId="4606BD5A" w14:textId="3F1EAEAF" w:rsidR="0077635A" w:rsidRPr="0009393E" w:rsidRDefault="0077635A" w:rsidP="00462C4B">
      <w:pPr>
        <w:pStyle w:val="UZTtulo3"/>
        <w:outlineLvl w:val="0"/>
      </w:pPr>
      <w:r w:rsidRPr="0009393E">
        <w:t xml:space="preserve">SECCIÓN HS 2: </w:t>
      </w:r>
      <w:r w:rsidR="004717A7" w:rsidRPr="0009393E">
        <w:t>RECOGIDA Y EVACUACIÓN DE RESI</w:t>
      </w:r>
      <w:r w:rsidRPr="0009393E">
        <w:t>DUOS</w:t>
      </w:r>
      <w:bookmarkEnd w:id="768"/>
      <w:bookmarkEnd w:id="769"/>
      <w:bookmarkEnd w:id="770"/>
      <w:bookmarkEnd w:id="771"/>
      <w:bookmarkEnd w:id="772"/>
    </w:p>
    <w:p w14:paraId="0B9B0622" w14:textId="77777777" w:rsidR="0077635A" w:rsidRPr="0009393E" w:rsidRDefault="0077635A" w:rsidP="00C13668">
      <w:pPr>
        <w:pStyle w:val="UZPRRAFO"/>
      </w:pPr>
    </w:p>
    <w:p w14:paraId="1D9ABAD2" w14:textId="3F54BA7A" w:rsidR="00DB5141" w:rsidRPr="0009393E" w:rsidRDefault="0009393E" w:rsidP="000C7567">
      <w:pPr>
        <w:pStyle w:val="UZPRRAFO"/>
        <w:rPr>
          <w:szCs w:val="19"/>
        </w:rPr>
      </w:pPr>
      <w:r w:rsidRPr="0009393E">
        <w:rPr>
          <w:szCs w:val="19"/>
        </w:rPr>
        <w:t>En esta fase no es de aplicación, ya que el edificio existente incluye</w:t>
      </w:r>
      <w:r w:rsidR="00DB5141" w:rsidRPr="0009393E">
        <w:rPr>
          <w:szCs w:val="19"/>
        </w:rPr>
        <w:t xml:space="preserve"> un cuarto de basuras, que </w:t>
      </w:r>
      <w:r w:rsidRPr="0009393E">
        <w:rPr>
          <w:szCs w:val="19"/>
        </w:rPr>
        <w:t>debe reunir</w:t>
      </w:r>
      <w:r w:rsidR="00DB5141" w:rsidRPr="0009393E">
        <w:rPr>
          <w:szCs w:val="19"/>
        </w:rPr>
        <w:t xml:space="preserve"> las siguientes características:</w:t>
      </w:r>
    </w:p>
    <w:p w14:paraId="53FDD31E" w14:textId="77777777" w:rsidR="007F6A39" w:rsidRPr="0009393E" w:rsidRDefault="007F6A39" w:rsidP="007F6A39">
      <w:pPr>
        <w:pStyle w:val="UZPRRAFO"/>
      </w:pPr>
      <w:r w:rsidRPr="0009393E">
        <w:t>-</w:t>
      </w:r>
      <w:r w:rsidRPr="0009393E">
        <w:tab/>
        <w:t xml:space="preserve">Su emplazamiento y su diseño son tales que la temperatura interior no superará los 30º; </w:t>
      </w:r>
    </w:p>
    <w:p w14:paraId="4B991504" w14:textId="77777777" w:rsidR="007F6A39" w:rsidRPr="0009393E" w:rsidRDefault="007F6A39" w:rsidP="007F6A39">
      <w:pPr>
        <w:pStyle w:val="UZPRRAFO"/>
        <w:rPr>
          <w:szCs w:val="19"/>
        </w:rPr>
      </w:pPr>
      <w:r w:rsidRPr="0009393E">
        <w:rPr>
          <w:szCs w:val="19"/>
        </w:rPr>
        <w:t>-</w:t>
      </w:r>
      <w:r w:rsidRPr="0009393E">
        <w:rPr>
          <w:szCs w:val="19"/>
        </w:rPr>
        <w:tab/>
        <w:t>El revestimiento de las paredes y el suelo es impermeable y fácil de limpiar; los encuentros entre las paredes y el suelo deben ser redondeados;</w:t>
      </w:r>
    </w:p>
    <w:p w14:paraId="4AC8229A" w14:textId="77777777" w:rsidR="007F6A39" w:rsidRPr="0009393E" w:rsidRDefault="007F6A39" w:rsidP="007F6A39">
      <w:pPr>
        <w:pStyle w:val="UZPRRAFO"/>
        <w:rPr>
          <w:szCs w:val="19"/>
        </w:rPr>
      </w:pPr>
      <w:r w:rsidRPr="0009393E">
        <w:rPr>
          <w:szCs w:val="19"/>
        </w:rPr>
        <w:t>-</w:t>
      </w:r>
      <w:r w:rsidRPr="0009393E">
        <w:rPr>
          <w:szCs w:val="19"/>
        </w:rPr>
        <w:tab/>
        <w:t xml:space="preserve">Cuenta con una toma de agua dotada de válvula de cierre y un sumidero </w:t>
      </w:r>
      <w:proofErr w:type="spellStart"/>
      <w:r w:rsidRPr="0009393E">
        <w:rPr>
          <w:szCs w:val="19"/>
        </w:rPr>
        <w:t>sifónico</w:t>
      </w:r>
      <w:proofErr w:type="spellEnd"/>
      <w:r w:rsidRPr="0009393E">
        <w:rPr>
          <w:szCs w:val="19"/>
        </w:rPr>
        <w:t xml:space="preserve"> </w:t>
      </w:r>
      <w:proofErr w:type="spellStart"/>
      <w:r w:rsidRPr="0009393E">
        <w:rPr>
          <w:szCs w:val="19"/>
        </w:rPr>
        <w:t>antimúridos</w:t>
      </w:r>
      <w:proofErr w:type="spellEnd"/>
      <w:r w:rsidRPr="0009393E">
        <w:rPr>
          <w:szCs w:val="19"/>
        </w:rPr>
        <w:t xml:space="preserve"> en el suelo; </w:t>
      </w:r>
    </w:p>
    <w:p w14:paraId="7AE45A37" w14:textId="77777777" w:rsidR="007F6A39" w:rsidRPr="0009393E" w:rsidRDefault="007F6A39" w:rsidP="007F6A39">
      <w:pPr>
        <w:pStyle w:val="UZPRRAFO"/>
        <w:rPr>
          <w:szCs w:val="19"/>
        </w:rPr>
      </w:pPr>
      <w:r w:rsidRPr="0009393E">
        <w:rPr>
          <w:szCs w:val="19"/>
        </w:rPr>
        <w:t>-</w:t>
      </w:r>
      <w:r w:rsidRPr="0009393E">
        <w:rPr>
          <w:szCs w:val="19"/>
        </w:rPr>
        <w:tab/>
        <w:t xml:space="preserve">Dispone de una iluminación artificial que proporcionará 100 lux como mínimo a una altura respecto del suelo de 1 m y de una base de enchufe fija 16A 2p+T según UNE 20.315:1994; </w:t>
      </w:r>
    </w:p>
    <w:p w14:paraId="2565DBE1" w14:textId="77777777" w:rsidR="007F6A39" w:rsidRPr="0009393E" w:rsidRDefault="007F6A39" w:rsidP="007F6A39">
      <w:pPr>
        <w:pStyle w:val="UZPRRAFO"/>
        <w:rPr>
          <w:szCs w:val="19"/>
        </w:rPr>
      </w:pPr>
      <w:r w:rsidRPr="0009393E">
        <w:rPr>
          <w:szCs w:val="19"/>
        </w:rPr>
        <w:t>-</w:t>
      </w:r>
      <w:r w:rsidRPr="0009393E">
        <w:rPr>
          <w:szCs w:val="19"/>
        </w:rPr>
        <w:tab/>
        <w:t xml:space="preserve">Satisface las condiciones de protección contra incendios que se establecen para los almacenes de residuos en el apartado 2 de la Sección SI-1 del DB-SI Seguridad en caso de incendio; </w:t>
      </w:r>
    </w:p>
    <w:p w14:paraId="4FB10FCB" w14:textId="77777777" w:rsidR="004717A7" w:rsidRPr="0009393E" w:rsidRDefault="004717A7" w:rsidP="007F6A39">
      <w:pPr>
        <w:pStyle w:val="UZPRRAFO"/>
      </w:pPr>
    </w:p>
    <w:p w14:paraId="56B7BC68" w14:textId="77777777" w:rsidR="0077635A" w:rsidRPr="002D551D" w:rsidRDefault="0077635A" w:rsidP="006E0AF8">
      <w:pPr>
        <w:pStyle w:val="UZTtulo3"/>
        <w:outlineLvl w:val="0"/>
      </w:pPr>
      <w:bookmarkStart w:id="773" w:name="_Toc300183762"/>
      <w:bookmarkStart w:id="774" w:name="_Toc300317490"/>
      <w:bookmarkStart w:id="775" w:name="_Toc300419808"/>
      <w:bookmarkStart w:id="776" w:name="_Toc300654726"/>
      <w:bookmarkStart w:id="777" w:name="_Toc304804941"/>
      <w:r w:rsidRPr="002D551D">
        <w:t>SECCIÓN HS 3: CALIDAD DEL AIRE INTERIOR</w:t>
      </w:r>
      <w:bookmarkEnd w:id="773"/>
      <w:bookmarkEnd w:id="774"/>
      <w:bookmarkEnd w:id="775"/>
      <w:bookmarkEnd w:id="776"/>
      <w:bookmarkEnd w:id="777"/>
    </w:p>
    <w:p w14:paraId="61C3BD91" w14:textId="77777777" w:rsidR="0077635A" w:rsidRPr="002D551D" w:rsidRDefault="0077635A" w:rsidP="002B3438">
      <w:pPr>
        <w:pStyle w:val="UZPRRAFO"/>
      </w:pPr>
    </w:p>
    <w:p w14:paraId="2D4C5113" w14:textId="77777777" w:rsidR="0077635A" w:rsidRPr="002D551D" w:rsidRDefault="0077635A" w:rsidP="002B3438">
      <w:pPr>
        <w:pStyle w:val="UZPRRAFO"/>
      </w:pPr>
      <w:r w:rsidRPr="002D551D">
        <w:t>El edificio que se proyecta no entra dentro del ámbito de aplicación de esta sección.</w:t>
      </w:r>
      <w:r w:rsidR="00C13668" w:rsidRPr="002D551D">
        <w:t xml:space="preserve"> Se observan las condiciones establecidas en el RITE.</w:t>
      </w:r>
    </w:p>
    <w:p w14:paraId="63CF00DE" w14:textId="77777777" w:rsidR="0077635A" w:rsidRPr="002D551D" w:rsidRDefault="0077635A" w:rsidP="002B3438">
      <w:pPr>
        <w:pStyle w:val="UZPRRAFO"/>
      </w:pPr>
    </w:p>
    <w:p w14:paraId="176142FB" w14:textId="77777777" w:rsidR="0077635A" w:rsidRPr="002D551D" w:rsidRDefault="0077635A" w:rsidP="006E0AF8">
      <w:pPr>
        <w:pStyle w:val="UZTtulo3"/>
        <w:outlineLvl w:val="0"/>
      </w:pPr>
      <w:bookmarkStart w:id="778" w:name="_Toc300183763"/>
      <w:bookmarkStart w:id="779" w:name="_Toc300317491"/>
      <w:bookmarkStart w:id="780" w:name="_Toc300419809"/>
      <w:bookmarkStart w:id="781" w:name="_Toc300654727"/>
      <w:bookmarkStart w:id="782" w:name="_Toc304804942"/>
      <w:r w:rsidRPr="002D551D">
        <w:lastRenderedPageBreak/>
        <w:t>SECCIÓN HS 4: SUMINISTRO DE AGUA</w:t>
      </w:r>
      <w:bookmarkEnd w:id="778"/>
      <w:bookmarkEnd w:id="779"/>
      <w:bookmarkEnd w:id="780"/>
      <w:bookmarkEnd w:id="781"/>
      <w:bookmarkEnd w:id="782"/>
    </w:p>
    <w:p w14:paraId="0953541B" w14:textId="77777777" w:rsidR="0077635A" w:rsidRPr="002D551D" w:rsidRDefault="0077635A" w:rsidP="002B3438">
      <w:pPr>
        <w:pStyle w:val="UZPRRAFO"/>
      </w:pPr>
    </w:p>
    <w:p w14:paraId="5CCE36C5" w14:textId="77777777" w:rsidR="0077635A" w:rsidRPr="002D551D" w:rsidRDefault="0077635A" w:rsidP="002B3438">
      <w:pPr>
        <w:pStyle w:val="UZPRRAFO"/>
      </w:pPr>
      <w:r w:rsidRPr="002D551D">
        <w:t>Se cumplen las condiciones de suministro de agua en el edificio previstas en esta sección. Se describen con más detalle en el anejo correspondiente.</w:t>
      </w:r>
    </w:p>
    <w:p w14:paraId="6E180EC9" w14:textId="77777777" w:rsidR="002B3438" w:rsidRPr="002D551D" w:rsidRDefault="002B3438" w:rsidP="002B3438">
      <w:pPr>
        <w:pStyle w:val="UZPRRAFO"/>
      </w:pPr>
    </w:p>
    <w:p w14:paraId="2BFC3273" w14:textId="77777777" w:rsidR="0077635A" w:rsidRPr="002D551D" w:rsidRDefault="0077635A" w:rsidP="006E0AF8">
      <w:pPr>
        <w:pStyle w:val="UZTtulo3"/>
        <w:outlineLvl w:val="0"/>
      </w:pPr>
      <w:bookmarkStart w:id="783" w:name="_Toc300183764"/>
      <w:bookmarkStart w:id="784" w:name="_Toc300317492"/>
      <w:bookmarkStart w:id="785" w:name="_Toc300419810"/>
      <w:bookmarkStart w:id="786" w:name="_Toc300654728"/>
      <w:bookmarkStart w:id="787" w:name="_Toc304804943"/>
      <w:r w:rsidRPr="002D551D">
        <w:t>SECCIÓN HS 5: EVACUACIÓN DE AGUAS</w:t>
      </w:r>
      <w:bookmarkEnd w:id="783"/>
      <w:bookmarkEnd w:id="784"/>
      <w:bookmarkEnd w:id="785"/>
      <w:bookmarkEnd w:id="786"/>
      <w:bookmarkEnd w:id="787"/>
    </w:p>
    <w:p w14:paraId="05284251" w14:textId="77777777" w:rsidR="0077635A" w:rsidRPr="002D551D" w:rsidRDefault="0077635A" w:rsidP="00C13668">
      <w:pPr>
        <w:pStyle w:val="UZPRRAFO"/>
      </w:pPr>
    </w:p>
    <w:p w14:paraId="7484DD69" w14:textId="77777777" w:rsidR="0077635A" w:rsidRPr="002D551D" w:rsidRDefault="0077635A" w:rsidP="00C13668">
      <w:pPr>
        <w:pStyle w:val="UZPRRAFO"/>
      </w:pPr>
      <w:r w:rsidRPr="002D551D">
        <w:t>Las condiciones previstas para esta instalación y su cumplimiento se describen en el anejo correspondiente.</w:t>
      </w:r>
    </w:p>
    <w:p w14:paraId="282F09FF" w14:textId="77777777" w:rsidR="0077635A" w:rsidRPr="00C130F9" w:rsidRDefault="0077635A" w:rsidP="00C13668">
      <w:pPr>
        <w:pStyle w:val="UZPRRAFO"/>
        <w:rPr>
          <w:color w:val="FF0000"/>
        </w:rPr>
      </w:pPr>
    </w:p>
    <w:p w14:paraId="2F9F3110" w14:textId="77777777" w:rsidR="0077635A" w:rsidRPr="00C225E5" w:rsidRDefault="0077635A" w:rsidP="006E0AF8">
      <w:pPr>
        <w:pStyle w:val="UZTTULO2"/>
        <w:outlineLvl w:val="0"/>
      </w:pPr>
      <w:r w:rsidRPr="00C130F9">
        <w:rPr>
          <w:color w:val="FF0000"/>
        </w:rPr>
        <w:br w:type="page"/>
      </w:r>
      <w:bookmarkStart w:id="788" w:name="_Toc324102527"/>
      <w:bookmarkStart w:id="789" w:name="_Toc299827735"/>
      <w:bookmarkStart w:id="790" w:name="_Toc299901851"/>
      <w:bookmarkStart w:id="791" w:name="_Toc300183765"/>
      <w:bookmarkStart w:id="792" w:name="_Toc300317493"/>
      <w:bookmarkStart w:id="793" w:name="_Toc300419811"/>
      <w:bookmarkStart w:id="794" w:name="_Toc300654729"/>
      <w:bookmarkStart w:id="795" w:name="_Toc300961069"/>
      <w:bookmarkStart w:id="796" w:name="_Toc304804944"/>
      <w:bookmarkStart w:id="797" w:name="_Toc457269400"/>
      <w:bookmarkStart w:id="798" w:name="_Toc457478350"/>
      <w:bookmarkStart w:id="799" w:name="_Toc457546374"/>
      <w:bookmarkStart w:id="800" w:name="_Toc457547913"/>
      <w:bookmarkStart w:id="801" w:name="_Toc457549099"/>
      <w:bookmarkStart w:id="802" w:name="_Toc492318557"/>
      <w:bookmarkStart w:id="803" w:name="_Toc492838186"/>
      <w:bookmarkStart w:id="804" w:name="_Toc492918122"/>
      <w:bookmarkStart w:id="805" w:name="_Toc492981164"/>
      <w:bookmarkStart w:id="806" w:name="_Toc492987318"/>
      <w:bookmarkStart w:id="807" w:name="_Toc493000117"/>
      <w:bookmarkStart w:id="808" w:name="_Toc493000426"/>
      <w:bookmarkStart w:id="809" w:name="_Toc493002789"/>
      <w:bookmarkStart w:id="810" w:name="_Toc495346444"/>
      <w:r w:rsidR="00160B06" w:rsidRPr="00C225E5">
        <w:lastRenderedPageBreak/>
        <w:t xml:space="preserve">E.5.- </w:t>
      </w:r>
      <w:r w:rsidRPr="00C225E5">
        <w:t>PROTECCIÓN FRENTE AL RUIDO (DB-HR)</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0929F9D9" w14:textId="77777777" w:rsidR="0077635A" w:rsidRPr="00C225E5" w:rsidRDefault="0077635A" w:rsidP="004717A7">
      <w:pPr>
        <w:pStyle w:val="UZPRRAFO"/>
      </w:pPr>
    </w:p>
    <w:p w14:paraId="2A62B4CD" w14:textId="77777777" w:rsidR="0077635A" w:rsidRPr="00C225E5" w:rsidRDefault="0077635A" w:rsidP="004717A7">
      <w:pPr>
        <w:pStyle w:val="UZPRRAFO"/>
      </w:pPr>
      <w:r w:rsidRPr="00C225E5">
        <w:t xml:space="preserve">Este proyecto tiene en cuenta el Documento Básico DB-HR del Código Técnico de la Edificación, que será cumplido en todo lo que le afecte. </w:t>
      </w:r>
    </w:p>
    <w:p w14:paraId="27BEF471" w14:textId="77777777" w:rsidR="0077635A" w:rsidRPr="00C225E5" w:rsidRDefault="0077635A" w:rsidP="004717A7">
      <w:pPr>
        <w:pStyle w:val="UZPRRAFO"/>
      </w:pPr>
    </w:p>
    <w:p w14:paraId="63B44FF7" w14:textId="77777777" w:rsidR="0077635A" w:rsidRPr="00C225E5" w:rsidRDefault="0077635A" w:rsidP="004717A7">
      <w:pPr>
        <w:pStyle w:val="UZPRRAFO"/>
      </w:pPr>
      <w:r w:rsidRPr="00C225E5">
        <w:t>Los valores y parámetros de cálculo se incluyen en el</w:t>
      </w:r>
      <w:r w:rsidR="004717A7" w:rsidRPr="00C225E5">
        <w:t xml:space="preserve"> apartado de Protección Frente al Ruido en el </w:t>
      </w:r>
      <w:r w:rsidR="00407BFE" w:rsidRPr="00C225E5">
        <w:t>anexo correspondiente</w:t>
      </w:r>
      <w:r w:rsidR="004717A7" w:rsidRPr="00C225E5">
        <w:t>.</w:t>
      </w:r>
    </w:p>
    <w:p w14:paraId="176CAA6C" w14:textId="77777777" w:rsidR="0077635A" w:rsidRPr="00C225E5" w:rsidRDefault="0077635A" w:rsidP="004717A7">
      <w:pPr>
        <w:pStyle w:val="UZPRRAFO"/>
      </w:pPr>
    </w:p>
    <w:p w14:paraId="3ED2B618" w14:textId="77777777" w:rsidR="0077635A" w:rsidRPr="00C225E5" w:rsidRDefault="0077635A" w:rsidP="004717A7">
      <w:pPr>
        <w:pStyle w:val="UZPRRAFO"/>
      </w:pPr>
    </w:p>
    <w:p w14:paraId="34A08DC9" w14:textId="77777777" w:rsidR="0077635A" w:rsidRPr="00A33F81" w:rsidRDefault="0077635A" w:rsidP="006E0AF8">
      <w:pPr>
        <w:pStyle w:val="UZTTULO2"/>
        <w:outlineLvl w:val="0"/>
      </w:pPr>
      <w:r w:rsidRPr="00C225E5">
        <w:br w:type="page"/>
      </w:r>
      <w:bookmarkStart w:id="811" w:name="_Toc324102528"/>
      <w:bookmarkStart w:id="812" w:name="_Toc299827736"/>
      <w:bookmarkStart w:id="813" w:name="_Toc299901852"/>
      <w:bookmarkStart w:id="814" w:name="_Toc300183766"/>
      <w:bookmarkStart w:id="815" w:name="_Toc300317494"/>
      <w:bookmarkStart w:id="816" w:name="_Toc300419812"/>
      <w:bookmarkStart w:id="817" w:name="_Toc300654730"/>
      <w:bookmarkStart w:id="818" w:name="_Toc300961070"/>
      <w:bookmarkStart w:id="819" w:name="_Toc304804945"/>
      <w:bookmarkStart w:id="820" w:name="_Toc457269401"/>
      <w:bookmarkStart w:id="821" w:name="_Toc457478351"/>
      <w:bookmarkStart w:id="822" w:name="_Toc457546375"/>
      <w:bookmarkStart w:id="823" w:name="_Toc457547914"/>
      <w:bookmarkStart w:id="824" w:name="_Toc457549100"/>
      <w:bookmarkStart w:id="825" w:name="_Toc492318558"/>
      <w:bookmarkStart w:id="826" w:name="_Toc492838187"/>
      <w:bookmarkStart w:id="827" w:name="_Toc492918123"/>
      <w:bookmarkStart w:id="828" w:name="_Toc492981165"/>
      <w:bookmarkStart w:id="829" w:name="_Toc492987319"/>
      <w:bookmarkStart w:id="830" w:name="_Toc493000118"/>
      <w:bookmarkStart w:id="831" w:name="_Toc493000427"/>
      <w:bookmarkStart w:id="832" w:name="_Toc493002790"/>
      <w:bookmarkStart w:id="833" w:name="_Toc495346445"/>
      <w:r w:rsidR="00160B06" w:rsidRPr="00A33F81">
        <w:lastRenderedPageBreak/>
        <w:t xml:space="preserve">E.6.- </w:t>
      </w:r>
      <w:r w:rsidRPr="00A33F81">
        <w:t>AHORRO DE ENERGÍA</w:t>
      </w:r>
      <w:bookmarkEnd w:id="811"/>
      <w:r w:rsidR="00160B06" w:rsidRPr="00A33F81">
        <w:t xml:space="preserve"> (DB-HE)</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0E6C3469" w14:textId="77777777" w:rsidR="0077635A" w:rsidRPr="00A33F81" w:rsidRDefault="0077635A" w:rsidP="00F37A39">
      <w:pPr>
        <w:pStyle w:val="UZPRRAFO"/>
      </w:pPr>
    </w:p>
    <w:p w14:paraId="68235232" w14:textId="77777777" w:rsidR="0077635A" w:rsidRPr="00A33F81" w:rsidRDefault="0077635A" w:rsidP="00F37A39">
      <w:pPr>
        <w:pStyle w:val="UZPRRAFO"/>
      </w:pPr>
      <w:r w:rsidRPr="00A33F81">
        <w:t>Este proyecto tiene en cuenta el Documento Básico DB-HE del Código Técnico de la Edificación, que será cumplido en todo lo que le afecte.</w:t>
      </w:r>
    </w:p>
    <w:p w14:paraId="2E152EE4" w14:textId="77777777" w:rsidR="0077635A" w:rsidRPr="00A33F81" w:rsidRDefault="0077635A" w:rsidP="00F37A39">
      <w:pPr>
        <w:pStyle w:val="UZPRRAFO"/>
      </w:pPr>
    </w:p>
    <w:p w14:paraId="7DB4BBCA" w14:textId="77777777" w:rsidR="009F739F" w:rsidRPr="00A33F81" w:rsidRDefault="009F739F" w:rsidP="006E0AF8">
      <w:pPr>
        <w:pStyle w:val="UZTtulo3"/>
        <w:outlineLvl w:val="0"/>
      </w:pPr>
      <w:bookmarkStart w:id="834" w:name="_Toc304804946"/>
      <w:r w:rsidRPr="00A33F81">
        <w:t>SECCIÓN HE 0</w:t>
      </w:r>
      <w:r w:rsidR="00243A27" w:rsidRPr="00A33F81">
        <w:t>: LIMITACIÓN DEL CONSUMO ENERGÉTICO</w:t>
      </w:r>
      <w:bookmarkEnd w:id="834"/>
    </w:p>
    <w:p w14:paraId="199521DB" w14:textId="77777777" w:rsidR="009F739F" w:rsidRPr="00A33F81" w:rsidRDefault="009F739F" w:rsidP="009F739F">
      <w:pPr>
        <w:pStyle w:val="UZPRRAFO"/>
      </w:pPr>
    </w:p>
    <w:p w14:paraId="09409093" w14:textId="77777777" w:rsidR="009F739F" w:rsidRPr="00A33F81" w:rsidRDefault="009F739F" w:rsidP="009F739F">
      <w:pPr>
        <w:pStyle w:val="UZPRRAFO"/>
      </w:pPr>
      <w:r w:rsidRPr="00A33F81">
        <w:t>1. ÁMBITO DE APLICACIÓN</w:t>
      </w:r>
    </w:p>
    <w:p w14:paraId="0CF70BDB" w14:textId="77777777" w:rsidR="009F739F" w:rsidRPr="00A33F81" w:rsidRDefault="009F739F" w:rsidP="009F739F">
      <w:pPr>
        <w:pStyle w:val="UZPRRAFO"/>
      </w:pPr>
    </w:p>
    <w:p w14:paraId="7C8E89BA" w14:textId="77777777" w:rsidR="009F739F" w:rsidRPr="00A33F81" w:rsidRDefault="00C11900" w:rsidP="006E0AF8">
      <w:pPr>
        <w:pStyle w:val="UZPRRAFO"/>
        <w:outlineLvl w:val="0"/>
      </w:pPr>
      <w:r w:rsidRPr="00A33F81">
        <w:t>Al tratarse de un edificio de nueva planta</w:t>
      </w:r>
      <w:r w:rsidR="009F739F" w:rsidRPr="00A33F81">
        <w:t>, esta Secc</w:t>
      </w:r>
      <w:r w:rsidR="001B7650" w:rsidRPr="00A33F81">
        <w:t>ión HE 0</w:t>
      </w:r>
      <w:r w:rsidR="009F739F" w:rsidRPr="00A33F81">
        <w:t xml:space="preserve"> es de aplicación.</w:t>
      </w:r>
    </w:p>
    <w:p w14:paraId="0346951E" w14:textId="77777777" w:rsidR="009F739F" w:rsidRPr="00A33F81" w:rsidRDefault="009F739F" w:rsidP="009F739F">
      <w:pPr>
        <w:pStyle w:val="UZPRRAFO"/>
      </w:pPr>
    </w:p>
    <w:p w14:paraId="45D34CC8" w14:textId="77777777" w:rsidR="009F739F" w:rsidRPr="00A33F81" w:rsidRDefault="009F739F" w:rsidP="006E0AF8">
      <w:pPr>
        <w:pStyle w:val="UZPRRAFO"/>
        <w:outlineLvl w:val="0"/>
      </w:pPr>
      <w:r w:rsidRPr="00A33F81">
        <w:t xml:space="preserve">Se verifica y justifica su cumplimiento en </w:t>
      </w:r>
      <w:r w:rsidR="00C71BC5" w:rsidRPr="00A33F81">
        <w:t>el Anexo AM3 Calificación Energética.</w:t>
      </w:r>
    </w:p>
    <w:p w14:paraId="563566EE" w14:textId="77777777" w:rsidR="0077635A" w:rsidRPr="00C130F9" w:rsidRDefault="0077635A" w:rsidP="00F37A39">
      <w:pPr>
        <w:pStyle w:val="UZPRRAFO"/>
        <w:rPr>
          <w:color w:val="FF0000"/>
        </w:rPr>
      </w:pPr>
    </w:p>
    <w:p w14:paraId="59BA93DF" w14:textId="77777777" w:rsidR="0077635A" w:rsidRPr="00A33F81" w:rsidRDefault="0077635A" w:rsidP="006E0AF8">
      <w:pPr>
        <w:pStyle w:val="UZTtulo3"/>
        <w:outlineLvl w:val="0"/>
      </w:pPr>
      <w:bookmarkStart w:id="835" w:name="_Toc324102529"/>
      <w:bookmarkStart w:id="836" w:name="_Toc300183767"/>
      <w:bookmarkStart w:id="837" w:name="_Toc300317495"/>
      <w:bookmarkStart w:id="838" w:name="_Toc300419813"/>
      <w:bookmarkStart w:id="839" w:name="_Toc300654731"/>
      <w:bookmarkStart w:id="840" w:name="_Toc304804947"/>
      <w:r w:rsidRPr="00A33F81">
        <w:t>SECCIÓN HE 1: LIMITACIÓN DE DEMANDA ENERGÉTICA</w:t>
      </w:r>
      <w:bookmarkEnd w:id="835"/>
      <w:bookmarkEnd w:id="836"/>
      <w:bookmarkEnd w:id="837"/>
      <w:bookmarkEnd w:id="838"/>
      <w:bookmarkEnd w:id="839"/>
      <w:bookmarkEnd w:id="840"/>
    </w:p>
    <w:p w14:paraId="65C7C2ED" w14:textId="77777777" w:rsidR="0077635A" w:rsidRPr="00A33F81" w:rsidRDefault="0077635A" w:rsidP="007D7514">
      <w:pPr>
        <w:pStyle w:val="UZPRRAFO"/>
      </w:pPr>
    </w:p>
    <w:p w14:paraId="3B8DF409" w14:textId="77777777" w:rsidR="0077635A" w:rsidRPr="00A33F81" w:rsidRDefault="002302C9" w:rsidP="007D7514">
      <w:pPr>
        <w:pStyle w:val="UZPRRAFO"/>
      </w:pPr>
      <w:r w:rsidRPr="00A33F81">
        <w:t>1. GENERALIDADES</w:t>
      </w:r>
    </w:p>
    <w:p w14:paraId="4FD7D35D" w14:textId="77777777" w:rsidR="0077635A" w:rsidRPr="00A33F81" w:rsidRDefault="0077635A" w:rsidP="007D7514">
      <w:pPr>
        <w:pStyle w:val="UZPRRAFO"/>
      </w:pPr>
    </w:p>
    <w:p w14:paraId="25D46550" w14:textId="77777777" w:rsidR="0077635A" w:rsidRPr="00A33F81" w:rsidRDefault="0077635A" w:rsidP="007D7514">
      <w:pPr>
        <w:pStyle w:val="UZPRRAFO"/>
      </w:pPr>
      <w:r w:rsidRPr="00A33F81">
        <w:t>1.1. Ámbito de aplicación</w:t>
      </w:r>
    </w:p>
    <w:p w14:paraId="603F6F53" w14:textId="77777777" w:rsidR="001B7650" w:rsidRPr="00A33F81" w:rsidRDefault="001B7650" w:rsidP="001B7650">
      <w:pPr>
        <w:pStyle w:val="UZPRRAFO"/>
      </w:pPr>
      <w:r w:rsidRPr="00A33F81">
        <w:t>Al tratarse de una ampliación de un edificio existente, esta Sección HE 1 es de aplicación.</w:t>
      </w:r>
    </w:p>
    <w:p w14:paraId="7C9EA501" w14:textId="77777777" w:rsidR="0077635A" w:rsidRPr="00A33F81" w:rsidRDefault="0077635A" w:rsidP="007D7514">
      <w:pPr>
        <w:pStyle w:val="UZPRRAFO"/>
      </w:pPr>
    </w:p>
    <w:p w14:paraId="6D2D201B" w14:textId="77777777" w:rsidR="0077635A" w:rsidRPr="00A33F81" w:rsidRDefault="0077635A" w:rsidP="006E0AF8">
      <w:pPr>
        <w:pStyle w:val="UZPRRAFO"/>
        <w:outlineLvl w:val="0"/>
        <w:rPr>
          <w:u w:val="single"/>
        </w:rPr>
      </w:pPr>
      <w:r w:rsidRPr="00A33F81">
        <w:rPr>
          <w:u w:val="single"/>
        </w:rPr>
        <w:t xml:space="preserve">Procedimiento de </w:t>
      </w:r>
      <w:r w:rsidR="00080786" w:rsidRPr="00A33F81">
        <w:rPr>
          <w:u w:val="single"/>
        </w:rPr>
        <w:t>V</w:t>
      </w:r>
      <w:r w:rsidRPr="00A33F81">
        <w:rPr>
          <w:u w:val="single"/>
        </w:rPr>
        <w:t>erificación</w:t>
      </w:r>
    </w:p>
    <w:p w14:paraId="773598AD" w14:textId="77777777" w:rsidR="0077635A" w:rsidRPr="00A33F81" w:rsidRDefault="0077635A" w:rsidP="007D7514">
      <w:pPr>
        <w:pStyle w:val="UZPRRAFO"/>
      </w:pPr>
    </w:p>
    <w:p w14:paraId="5E2F2234" w14:textId="77777777" w:rsidR="0077635A" w:rsidRPr="00A33F81" w:rsidRDefault="0077635A" w:rsidP="007D7514">
      <w:pPr>
        <w:pStyle w:val="UZPRRAFO"/>
      </w:pPr>
      <w:r w:rsidRPr="00A33F81">
        <w:t xml:space="preserve">La </w:t>
      </w:r>
      <w:r w:rsidRPr="00A33F81">
        <w:rPr>
          <w:b/>
        </w:rPr>
        <w:t>opción simplificada</w:t>
      </w:r>
      <w:r w:rsidRPr="00A33F81">
        <w:t xml:space="preserve"> es aplicable. Según el </w:t>
      </w:r>
      <w:r w:rsidRPr="00A33F81">
        <w:rPr>
          <w:b/>
        </w:rPr>
        <w:t>Apartado 3.2.1.2 Aplicabilidad</w:t>
      </w:r>
      <w:r w:rsidRPr="00A33F81">
        <w:t>, puede utilizarse la opción simplificada cuando se cumplan simultáneamente las condiciones siguientes:</w:t>
      </w:r>
    </w:p>
    <w:p w14:paraId="513FFA62" w14:textId="77777777" w:rsidR="0077635A" w:rsidRPr="00A33F81" w:rsidRDefault="0077635A" w:rsidP="007D7514">
      <w:pPr>
        <w:pStyle w:val="UZPRRAFO"/>
      </w:pPr>
    </w:p>
    <w:p w14:paraId="1E75651C" w14:textId="77777777" w:rsidR="0077635A" w:rsidRPr="00A33F81" w:rsidRDefault="00080786" w:rsidP="00080786">
      <w:pPr>
        <w:pStyle w:val="UZListado"/>
      </w:pPr>
      <w:r w:rsidRPr="00A33F81">
        <w:t>Q</w:t>
      </w:r>
      <w:r w:rsidR="0077635A" w:rsidRPr="00A33F81">
        <w:t>ue el porcentaje de huecos en cada fachada sea inferior al 60% de su superficie;</w:t>
      </w:r>
    </w:p>
    <w:p w14:paraId="18B49F0B" w14:textId="77777777" w:rsidR="0077635A" w:rsidRPr="00A33F81" w:rsidRDefault="00080786" w:rsidP="00080786">
      <w:pPr>
        <w:pStyle w:val="UZListado"/>
      </w:pPr>
      <w:r w:rsidRPr="00A33F81">
        <w:t>Q</w:t>
      </w:r>
      <w:r w:rsidR="0077635A" w:rsidRPr="00A33F81">
        <w:t>ue el porcentaje de lucernarios sea inferior al 5% de la superficie total de la cubierta.</w:t>
      </w:r>
    </w:p>
    <w:p w14:paraId="6446217D" w14:textId="77777777" w:rsidR="0077635A" w:rsidRPr="00A33F81" w:rsidRDefault="0077635A" w:rsidP="007D7514">
      <w:pPr>
        <w:pStyle w:val="UZPRRAFO"/>
      </w:pPr>
    </w:p>
    <w:p w14:paraId="717FB6F6" w14:textId="77777777" w:rsidR="0077635A" w:rsidRPr="00A33F81" w:rsidRDefault="0077635A" w:rsidP="006E0AF8">
      <w:pPr>
        <w:pStyle w:val="UZPRRAFO"/>
        <w:outlineLvl w:val="0"/>
      </w:pPr>
      <w:r w:rsidRPr="00A33F81">
        <w:t xml:space="preserve">Ambas condiciones son cumplidas en este caso. Por tanto, </w:t>
      </w:r>
      <w:r w:rsidRPr="00A33F81">
        <w:rPr>
          <w:b/>
        </w:rPr>
        <w:t>la opción simplificada es aplicable</w:t>
      </w:r>
      <w:r w:rsidRPr="00A33F81">
        <w:t>.</w:t>
      </w:r>
    </w:p>
    <w:p w14:paraId="4B9AF38D" w14:textId="77777777" w:rsidR="0077635A" w:rsidRPr="00A33F81" w:rsidRDefault="0077635A" w:rsidP="007D7514">
      <w:pPr>
        <w:pStyle w:val="UZPRRAFO"/>
      </w:pPr>
    </w:p>
    <w:p w14:paraId="127E4F8D" w14:textId="77777777" w:rsidR="00414F8B" w:rsidRPr="00A33F81" w:rsidRDefault="00414F8B" w:rsidP="006E0AF8">
      <w:pPr>
        <w:pStyle w:val="UZPRRAFO"/>
        <w:outlineLvl w:val="0"/>
      </w:pPr>
      <w:r w:rsidRPr="00A33F81">
        <w:t>Se verifica y justifica su cumplimiento en el Anexo AM3 Calificación Energética.</w:t>
      </w:r>
    </w:p>
    <w:p w14:paraId="12BE9A35" w14:textId="77777777" w:rsidR="00080786" w:rsidRPr="00A33F81" w:rsidRDefault="00080786" w:rsidP="007D7514">
      <w:pPr>
        <w:pStyle w:val="UZPRRAFO"/>
      </w:pPr>
    </w:p>
    <w:p w14:paraId="352EAFC2" w14:textId="77777777" w:rsidR="001B7650" w:rsidRPr="00C130F9" w:rsidRDefault="001B7650">
      <w:pPr>
        <w:rPr>
          <w:b/>
          <w:color w:val="FF0000"/>
          <w:sz w:val="19"/>
          <w:szCs w:val="20"/>
        </w:rPr>
      </w:pPr>
      <w:bookmarkStart w:id="841" w:name="_Toc300183768"/>
      <w:bookmarkStart w:id="842" w:name="_Toc300317496"/>
      <w:bookmarkStart w:id="843" w:name="_Toc300419814"/>
      <w:bookmarkStart w:id="844" w:name="_Toc300654732"/>
      <w:r w:rsidRPr="00C130F9">
        <w:rPr>
          <w:color w:val="FF0000"/>
        </w:rPr>
        <w:br w:type="page"/>
      </w:r>
    </w:p>
    <w:p w14:paraId="5B196A69" w14:textId="77777777" w:rsidR="00134DF6" w:rsidRPr="001A463A" w:rsidRDefault="00134DF6" w:rsidP="006E0AF8">
      <w:pPr>
        <w:pStyle w:val="UZTtulo3"/>
        <w:outlineLvl w:val="0"/>
      </w:pPr>
      <w:bookmarkStart w:id="845" w:name="_Toc304804948"/>
      <w:r w:rsidRPr="001A463A">
        <w:lastRenderedPageBreak/>
        <w:t>SECCIÓN HE 2: RENDIMIENTO DE LAS INSTALACIONES TÉRMICAS</w:t>
      </w:r>
      <w:bookmarkEnd w:id="841"/>
      <w:bookmarkEnd w:id="842"/>
      <w:bookmarkEnd w:id="843"/>
      <w:bookmarkEnd w:id="844"/>
      <w:bookmarkEnd w:id="845"/>
    </w:p>
    <w:p w14:paraId="79141C2D" w14:textId="77777777" w:rsidR="00134DF6" w:rsidRPr="001A463A" w:rsidRDefault="00134DF6" w:rsidP="007D7514">
      <w:pPr>
        <w:pStyle w:val="UZPRRAFO"/>
      </w:pPr>
    </w:p>
    <w:p w14:paraId="1389E8FB" w14:textId="77777777" w:rsidR="00134DF6" w:rsidRPr="001A463A" w:rsidRDefault="00134DF6" w:rsidP="007D7514">
      <w:pPr>
        <w:pStyle w:val="UZPRRAFO"/>
      </w:pPr>
      <w:r w:rsidRPr="001A463A">
        <w:t xml:space="preserve">Los edificios dispondrán de instalaciones térmicas apropiadas destinadas a proporcionar el bienestar térmico de sus ocupantes, regulando el rendimiento de </w:t>
      </w:r>
      <w:proofErr w:type="gramStart"/>
      <w:r w:rsidRPr="001A463A">
        <w:t>las mismas</w:t>
      </w:r>
      <w:proofErr w:type="gramEnd"/>
      <w:r w:rsidRPr="001A463A">
        <w:t xml:space="preserve"> y de sus equipos. Esta exigencia se desarrolla actualmente en el vigente Reglamento de Instalaciones Térmicas en los Edificios, RITE, y su aplicación quedará definida en el proyecto del edificio.</w:t>
      </w:r>
    </w:p>
    <w:p w14:paraId="2CBB97C3" w14:textId="77777777" w:rsidR="00817632" w:rsidRPr="001A463A" w:rsidRDefault="00817632" w:rsidP="007D7514">
      <w:pPr>
        <w:pStyle w:val="UZPRRAFO"/>
        <w:rPr>
          <w:u w:val="single"/>
        </w:rPr>
      </w:pPr>
    </w:p>
    <w:p w14:paraId="33B9DE9F" w14:textId="77777777" w:rsidR="00817632" w:rsidRPr="001A463A" w:rsidRDefault="00817632" w:rsidP="006E0AF8">
      <w:pPr>
        <w:pStyle w:val="UZTtulo3"/>
        <w:outlineLvl w:val="0"/>
      </w:pPr>
      <w:bookmarkStart w:id="846" w:name="_Toc300183769"/>
      <w:bookmarkStart w:id="847" w:name="_Toc300317497"/>
      <w:bookmarkStart w:id="848" w:name="_Toc300419815"/>
      <w:bookmarkStart w:id="849" w:name="_Toc300654733"/>
      <w:bookmarkStart w:id="850" w:name="_Toc304804949"/>
      <w:r w:rsidRPr="001A463A">
        <w:t>SECCIÓN HE 3: EFICIENCIA ENERGÉTICA DE LAS INSTALACIONES DE ILUMINACIÓN</w:t>
      </w:r>
      <w:bookmarkEnd w:id="846"/>
      <w:bookmarkEnd w:id="847"/>
      <w:bookmarkEnd w:id="848"/>
      <w:bookmarkEnd w:id="849"/>
      <w:bookmarkEnd w:id="850"/>
    </w:p>
    <w:p w14:paraId="7C9E37E0" w14:textId="77777777" w:rsidR="00817632" w:rsidRPr="001A463A" w:rsidRDefault="00817632" w:rsidP="007D7514">
      <w:pPr>
        <w:pStyle w:val="UZPRRAFO"/>
      </w:pPr>
    </w:p>
    <w:p w14:paraId="5CD27C77" w14:textId="77777777" w:rsidR="00817632" w:rsidRPr="001A463A" w:rsidRDefault="00817632" w:rsidP="006E0AF8">
      <w:pPr>
        <w:pStyle w:val="UZPRRAFO"/>
        <w:outlineLvl w:val="0"/>
      </w:pPr>
      <w:r w:rsidRPr="001A463A">
        <w:t xml:space="preserve">El cumplimiento de esta sección queda reflejado en el correspondiente </w:t>
      </w:r>
      <w:r w:rsidRPr="001A463A">
        <w:rPr>
          <w:b/>
        </w:rPr>
        <w:t>Anexo de Instalaciones</w:t>
      </w:r>
      <w:r w:rsidRPr="001A463A">
        <w:t>.</w:t>
      </w:r>
    </w:p>
    <w:p w14:paraId="11FDD73F" w14:textId="77777777" w:rsidR="00817632" w:rsidRPr="001A463A" w:rsidRDefault="00817632" w:rsidP="007D7514">
      <w:pPr>
        <w:pStyle w:val="UZPRRAFO"/>
      </w:pPr>
    </w:p>
    <w:p w14:paraId="52374295" w14:textId="77777777" w:rsidR="00817632" w:rsidRPr="001A463A" w:rsidRDefault="00817632" w:rsidP="006E0AF8">
      <w:pPr>
        <w:pStyle w:val="UZTtulo3"/>
        <w:outlineLvl w:val="0"/>
      </w:pPr>
      <w:bookmarkStart w:id="851" w:name="_Toc300183770"/>
      <w:bookmarkStart w:id="852" w:name="_Toc300317498"/>
      <w:bookmarkStart w:id="853" w:name="_Toc300419816"/>
      <w:bookmarkStart w:id="854" w:name="_Toc300654734"/>
      <w:bookmarkStart w:id="855" w:name="_Toc304804950"/>
      <w:r w:rsidRPr="001A463A">
        <w:t>SECCIÓN HE 4: CONTRIBUCIÓN SOLAR MÍNIMA DE AGUA CALIENTE SANITARIA</w:t>
      </w:r>
      <w:bookmarkEnd w:id="851"/>
      <w:bookmarkEnd w:id="852"/>
      <w:bookmarkEnd w:id="853"/>
      <w:bookmarkEnd w:id="854"/>
      <w:bookmarkEnd w:id="855"/>
    </w:p>
    <w:p w14:paraId="2D023EE6" w14:textId="77777777" w:rsidR="009738CD" w:rsidRPr="001A463A" w:rsidRDefault="009738CD" w:rsidP="009738CD">
      <w:pPr>
        <w:pStyle w:val="UZPRRAFO"/>
      </w:pPr>
      <w:bookmarkStart w:id="856" w:name="_Toc300183771"/>
      <w:bookmarkStart w:id="857" w:name="_Toc300317499"/>
      <w:bookmarkStart w:id="858" w:name="_Toc300419817"/>
      <w:bookmarkStart w:id="859" w:name="_Toc300654735"/>
      <w:bookmarkStart w:id="860" w:name="_Toc304804951"/>
    </w:p>
    <w:p w14:paraId="4A33BF31" w14:textId="2F61BB84" w:rsidR="009738CD" w:rsidRPr="001A463A" w:rsidRDefault="001A463A" w:rsidP="009738CD">
      <w:pPr>
        <w:pStyle w:val="UZPRRAFO"/>
        <w:outlineLvl w:val="0"/>
      </w:pPr>
      <w:r w:rsidRPr="001A463A">
        <w:t>Se tiene en cuenta al tener instalación</w:t>
      </w:r>
      <w:r w:rsidR="007D5C3A" w:rsidRPr="001A463A">
        <w:t xml:space="preserve"> de agua caliente sanitaria en los </w:t>
      </w:r>
      <w:r w:rsidRPr="001A463A">
        <w:t>vestuarios del gimnasio proyectados</w:t>
      </w:r>
      <w:r w:rsidR="007D5C3A" w:rsidRPr="001A463A">
        <w:t>.</w:t>
      </w:r>
      <w:r w:rsidRPr="001A463A">
        <w:t xml:space="preserve"> Queda reflejado en el Anexo de Instalaciones.</w:t>
      </w:r>
    </w:p>
    <w:p w14:paraId="3E3A9923" w14:textId="77777777" w:rsidR="009738CD" w:rsidRPr="001A463A" w:rsidRDefault="009738CD" w:rsidP="009738CD">
      <w:pPr>
        <w:pStyle w:val="UZPRRAFO"/>
      </w:pPr>
    </w:p>
    <w:p w14:paraId="6911A17D" w14:textId="77777777" w:rsidR="00817632" w:rsidRPr="001A463A" w:rsidRDefault="00817632" w:rsidP="006E0AF8">
      <w:pPr>
        <w:pStyle w:val="UZTtulo3"/>
        <w:outlineLvl w:val="0"/>
      </w:pPr>
      <w:r w:rsidRPr="001A463A">
        <w:t>SECCIÓN HE 5: CONTRIBUCIÓN FOTOVOLTAICA MÍNIMA DE ENERGÍA ELÉCTRICA</w:t>
      </w:r>
      <w:bookmarkEnd w:id="856"/>
      <w:bookmarkEnd w:id="857"/>
      <w:bookmarkEnd w:id="858"/>
      <w:bookmarkEnd w:id="859"/>
      <w:bookmarkEnd w:id="860"/>
    </w:p>
    <w:p w14:paraId="646D2714" w14:textId="77777777" w:rsidR="00817632" w:rsidRPr="001A463A" w:rsidRDefault="00817632" w:rsidP="007D7514">
      <w:pPr>
        <w:pStyle w:val="UZPRRAFO"/>
      </w:pPr>
    </w:p>
    <w:p w14:paraId="4A810EF8" w14:textId="77777777" w:rsidR="00817632" w:rsidRPr="001A463A" w:rsidRDefault="002302C9" w:rsidP="007D7514">
      <w:pPr>
        <w:pStyle w:val="UZPRRAFO"/>
      </w:pPr>
      <w:r w:rsidRPr="001A463A">
        <w:t>1. GENERALIDADES</w:t>
      </w:r>
    </w:p>
    <w:p w14:paraId="54281EBA" w14:textId="77777777" w:rsidR="00817632" w:rsidRPr="001A463A" w:rsidRDefault="00817632" w:rsidP="007D7514">
      <w:pPr>
        <w:pStyle w:val="UZPRRAFO"/>
      </w:pPr>
    </w:p>
    <w:p w14:paraId="222FAF39" w14:textId="77777777" w:rsidR="00817632" w:rsidRPr="001A463A" w:rsidRDefault="00817632" w:rsidP="006E0AF8">
      <w:pPr>
        <w:pStyle w:val="UZPRRAFO"/>
        <w:outlineLvl w:val="0"/>
      </w:pPr>
      <w:r w:rsidRPr="001A463A">
        <w:t>Ámbito de aplicación.</w:t>
      </w:r>
    </w:p>
    <w:p w14:paraId="1A61D588" w14:textId="77777777" w:rsidR="00817632" w:rsidRPr="001A463A" w:rsidRDefault="00817632" w:rsidP="007D7514">
      <w:pPr>
        <w:pStyle w:val="UZPRRAFO"/>
      </w:pPr>
    </w:p>
    <w:p w14:paraId="3649823F" w14:textId="77777777" w:rsidR="00817632" w:rsidRPr="001A463A" w:rsidRDefault="00817632" w:rsidP="007D7514">
      <w:pPr>
        <w:pStyle w:val="UZPRRAFO"/>
      </w:pPr>
      <w:r w:rsidRPr="001A463A">
        <w:t>Los edificios de los usos indicados, a los efectos de esta sección, en la tabla 1.1 incorporarán sistemas de captación y transformación de energía solar por procedimientos fotovoltaicos cuando superen los límites de aplicación establecidos en dicha tabla.</w:t>
      </w:r>
    </w:p>
    <w:p w14:paraId="3D167B6F" w14:textId="77777777" w:rsidR="00817632" w:rsidRPr="001A463A" w:rsidRDefault="00817632" w:rsidP="007D7514">
      <w:pPr>
        <w:pStyle w:val="UZPRRAFO"/>
      </w:pPr>
    </w:p>
    <w:p w14:paraId="228A3548" w14:textId="77777777" w:rsidR="00817632" w:rsidRPr="001A463A" w:rsidRDefault="00817632" w:rsidP="006E0AF8">
      <w:pPr>
        <w:pStyle w:val="UZPRRAFO"/>
        <w:outlineLvl w:val="0"/>
      </w:pPr>
      <w:r w:rsidRPr="001A463A">
        <w:t>Tabla 1.1 Ámbito de aplicación</w:t>
      </w:r>
    </w:p>
    <w:p w14:paraId="23A64A18" w14:textId="77777777" w:rsidR="00817632" w:rsidRPr="001A463A" w:rsidRDefault="00817632" w:rsidP="007D7514">
      <w:pPr>
        <w:pStyle w:val="UZPRRAFO"/>
        <w:rPr>
          <w:u w:val="single"/>
        </w:rPr>
      </w:pPr>
      <w:r w:rsidRPr="001A463A">
        <w:rPr>
          <w:u w:val="single"/>
        </w:rPr>
        <w:t xml:space="preserve">Tipo de uso </w:t>
      </w:r>
      <w:r w:rsidRPr="001A463A">
        <w:rPr>
          <w:u w:val="single"/>
        </w:rPr>
        <w:tab/>
      </w:r>
      <w:r w:rsidRPr="001A463A">
        <w:rPr>
          <w:u w:val="single"/>
        </w:rPr>
        <w:tab/>
      </w:r>
      <w:r w:rsidRPr="001A463A">
        <w:rPr>
          <w:u w:val="single"/>
        </w:rPr>
        <w:tab/>
      </w:r>
      <w:r w:rsidRPr="001A463A">
        <w:rPr>
          <w:u w:val="single"/>
        </w:rPr>
        <w:tab/>
      </w:r>
      <w:r w:rsidRPr="001A463A">
        <w:rPr>
          <w:u w:val="single"/>
        </w:rPr>
        <w:tab/>
      </w:r>
      <w:r w:rsidRPr="001A463A">
        <w:rPr>
          <w:u w:val="single"/>
        </w:rPr>
        <w:tab/>
      </w:r>
      <w:r w:rsidRPr="001A463A">
        <w:rPr>
          <w:u w:val="single"/>
        </w:rPr>
        <w:tab/>
      </w:r>
      <w:r w:rsidRPr="001A463A">
        <w:rPr>
          <w:u w:val="single"/>
        </w:rPr>
        <w:tab/>
        <w:t>Límite de aplicación</w:t>
      </w:r>
    </w:p>
    <w:p w14:paraId="539104CD" w14:textId="77777777" w:rsidR="00817632" w:rsidRPr="001A463A" w:rsidRDefault="00817632" w:rsidP="007D7514">
      <w:pPr>
        <w:pStyle w:val="UZPRRAFO"/>
      </w:pPr>
      <w:r w:rsidRPr="001A463A">
        <w:t xml:space="preserve">Hipermercado </w:t>
      </w:r>
      <w:r w:rsidRPr="001A463A">
        <w:tab/>
      </w:r>
      <w:r w:rsidRPr="001A463A">
        <w:tab/>
      </w:r>
      <w:r w:rsidRPr="001A463A">
        <w:tab/>
      </w:r>
      <w:r w:rsidRPr="001A463A">
        <w:tab/>
      </w:r>
      <w:r w:rsidRPr="001A463A">
        <w:tab/>
      </w:r>
      <w:r w:rsidRPr="001A463A">
        <w:tab/>
      </w:r>
      <w:r w:rsidRPr="001A463A">
        <w:tab/>
      </w:r>
      <w:proofErr w:type="gramStart"/>
      <w:r w:rsidRPr="001A463A">
        <w:tab/>
        <w:t xml:space="preserve">  5.000</w:t>
      </w:r>
      <w:proofErr w:type="gramEnd"/>
      <w:r w:rsidRPr="001A463A">
        <w:t xml:space="preserve"> m2 construidos</w:t>
      </w:r>
    </w:p>
    <w:p w14:paraId="7D720B41" w14:textId="77777777" w:rsidR="00817632" w:rsidRPr="001A463A" w:rsidRDefault="00817632" w:rsidP="007D7514">
      <w:pPr>
        <w:pStyle w:val="UZPRRAFO"/>
      </w:pPr>
      <w:proofErr w:type="spellStart"/>
      <w:r w:rsidRPr="001A463A">
        <w:t>Multitienda</w:t>
      </w:r>
      <w:proofErr w:type="spellEnd"/>
      <w:r w:rsidRPr="001A463A">
        <w:t xml:space="preserve"> y centros de ocio </w:t>
      </w:r>
      <w:r w:rsidRPr="001A463A">
        <w:tab/>
      </w:r>
      <w:r w:rsidRPr="001A463A">
        <w:tab/>
      </w:r>
      <w:r w:rsidR="007D7514" w:rsidRPr="001A463A">
        <w:tab/>
      </w:r>
      <w:r w:rsidR="007D7514" w:rsidRPr="001A463A">
        <w:tab/>
      </w:r>
      <w:r w:rsidR="007D7514" w:rsidRPr="001A463A">
        <w:tab/>
      </w:r>
      <w:proofErr w:type="gramStart"/>
      <w:r w:rsidRPr="001A463A">
        <w:tab/>
        <w:t xml:space="preserve">  3.000</w:t>
      </w:r>
      <w:proofErr w:type="gramEnd"/>
      <w:r w:rsidRPr="001A463A">
        <w:t xml:space="preserve"> m2 construidos</w:t>
      </w:r>
    </w:p>
    <w:p w14:paraId="1B26B434" w14:textId="77777777" w:rsidR="00817632" w:rsidRPr="001A463A" w:rsidRDefault="00817632" w:rsidP="007D7514">
      <w:pPr>
        <w:pStyle w:val="UZPRRAFO"/>
      </w:pPr>
      <w:r w:rsidRPr="001A463A">
        <w:t xml:space="preserve">Nave de almacenamiento </w:t>
      </w:r>
      <w:r w:rsidRPr="001A463A">
        <w:tab/>
      </w:r>
      <w:r w:rsidRPr="001A463A">
        <w:tab/>
      </w:r>
      <w:r w:rsidRPr="001A463A">
        <w:tab/>
      </w:r>
      <w:r w:rsidR="007D7514" w:rsidRPr="001A463A">
        <w:tab/>
      </w:r>
      <w:r w:rsidR="007D7514" w:rsidRPr="001A463A">
        <w:tab/>
      </w:r>
      <w:r w:rsidR="007D7514" w:rsidRPr="001A463A">
        <w:tab/>
      </w:r>
      <w:r w:rsidRPr="001A463A">
        <w:tab/>
        <w:t>10.000 m2 construidos</w:t>
      </w:r>
    </w:p>
    <w:p w14:paraId="36DBDE79" w14:textId="77777777" w:rsidR="00817632" w:rsidRPr="001A463A" w:rsidRDefault="00817632" w:rsidP="007D7514">
      <w:pPr>
        <w:pStyle w:val="UZPRRAFO"/>
      </w:pPr>
      <w:r w:rsidRPr="001A463A">
        <w:t xml:space="preserve">Administrativos </w:t>
      </w:r>
      <w:r w:rsidRPr="001A463A">
        <w:tab/>
      </w:r>
      <w:r w:rsidRPr="001A463A">
        <w:tab/>
      </w:r>
      <w:r w:rsidRPr="001A463A">
        <w:tab/>
      </w:r>
      <w:r w:rsidRPr="001A463A">
        <w:tab/>
      </w:r>
      <w:r w:rsidRPr="001A463A">
        <w:tab/>
      </w:r>
      <w:r w:rsidRPr="001A463A">
        <w:tab/>
      </w:r>
      <w:r w:rsidRPr="001A463A">
        <w:tab/>
      </w:r>
      <w:proofErr w:type="gramStart"/>
      <w:r w:rsidRPr="001A463A">
        <w:tab/>
        <w:t xml:space="preserve">  4.000</w:t>
      </w:r>
      <w:proofErr w:type="gramEnd"/>
      <w:r w:rsidRPr="001A463A">
        <w:t xml:space="preserve"> m2 construidos</w:t>
      </w:r>
    </w:p>
    <w:p w14:paraId="2BF2888C" w14:textId="77777777" w:rsidR="00817632" w:rsidRPr="001A463A" w:rsidRDefault="00817632" w:rsidP="007D7514">
      <w:pPr>
        <w:pStyle w:val="UZPRRAFO"/>
      </w:pPr>
      <w:r w:rsidRPr="001A463A">
        <w:t xml:space="preserve">Hoteles y hostales </w:t>
      </w:r>
      <w:r w:rsidRPr="001A463A">
        <w:tab/>
      </w:r>
      <w:r w:rsidRPr="001A463A">
        <w:tab/>
      </w:r>
      <w:r w:rsidRPr="001A463A">
        <w:tab/>
      </w:r>
      <w:r w:rsidRPr="001A463A">
        <w:tab/>
      </w:r>
      <w:r w:rsidR="007D7514" w:rsidRPr="001A463A">
        <w:tab/>
      </w:r>
      <w:r w:rsidR="007D7514" w:rsidRPr="001A463A">
        <w:tab/>
      </w:r>
      <w:r w:rsidRPr="001A463A">
        <w:tab/>
      </w:r>
      <w:r w:rsidRPr="001A463A">
        <w:tab/>
      </w:r>
      <w:r w:rsidRPr="001A463A">
        <w:tab/>
        <w:t xml:space="preserve">     100 plazas</w:t>
      </w:r>
    </w:p>
    <w:p w14:paraId="126D2C5E" w14:textId="77777777" w:rsidR="00817632" w:rsidRPr="001A463A" w:rsidRDefault="00817632" w:rsidP="007D7514">
      <w:pPr>
        <w:pStyle w:val="UZPRRAFO"/>
      </w:pPr>
      <w:r w:rsidRPr="001A463A">
        <w:t xml:space="preserve">Hospitales y clínicas </w:t>
      </w:r>
      <w:r w:rsidRPr="001A463A">
        <w:tab/>
      </w:r>
      <w:r w:rsidRPr="001A463A">
        <w:tab/>
      </w:r>
      <w:r w:rsidRPr="001A463A">
        <w:tab/>
      </w:r>
      <w:r w:rsidRPr="001A463A">
        <w:tab/>
      </w:r>
      <w:r w:rsidR="007D7514" w:rsidRPr="001A463A">
        <w:tab/>
      </w:r>
      <w:r w:rsidRPr="001A463A">
        <w:tab/>
      </w:r>
      <w:r w:rsidRPr="001A463A">
        <w:tab/>
      </w:r>
      <w:r w:rsidRPr="001A463A">
        <w:tab/>
      </w:r>
      <w:r w:rsidR="007D7514" w:rsidRPr="001A463A">
        <w:t xml:space="preserve">     </w:t>
      </w:r>
      <w:r w:rsidRPr="001A463A">
        <w:t>100 camas</w:t>
      </w:r>
    </w:p>
    <w:p w14:paraId="014BCCE5" w14:textId="77777777" w:rsidR="00817632" w:rsidRPr="001A463A" w:rsidRDefault="00817632" w:rsidP="007D7514">
      <w:pPr>
        <w:pStyle w:val="UZPRRAFO"/>
      </w:pPr>
      <w:r w:rsidRPr="001A463A">
        <w:t xml:space="preserve">Pabellones de recintos feriales </w:t>
      </w:r>
      <w:r w:rsidRPr="001A463A">
        <w:tab/>
      </w:r>
      <w:r w:rsidRPr="001A463A">
        <w:tab/>
      </w:r>
      <w:r w:rsidR="007D7514" w:rsidRPr="001A463A">
        <w:tab/>
      </w:r>
      <w:r w:rsidR="007D7514" w:rsidRPr="001A463A">
        <w:tab/>
      </w:r>
      <w:r w:rsidR="007D7514" w:rsidRPr="001A463A">
        <w:tab/>
      </w:r>
      <w:r w:rsidRPr="001A463A">
        <w:tab/>
        <w:t>10.000 m2 construidos</w:t>
      </w:r>
    </w:p>
    <w:p w14:paraId="54003040" w14:textId="77777777" w:rsidR="00817632" w:rsidRPr="001A463A" w:rsidRDefault="00817632" w:rsidP="007D7514">
      <w:pPr>
        <w:pStyle w:val="UZPRRAFO"/>
      </w:pPr>
    </w:p>
    <w:p w14:paraId="2647F6E5" w14:textId="77777777" w:rsidR="00817632" w:rsidRPr="001A463A" w:rsidRDefault="00817632" w:rsidP="006E0AF8">
      <w:pPr>
        <w:pStyle w:val="UZPRRAFO"/>
        <w:outlineLvl w:val="0"/>
      </w:pPr>
      <w:r w:rsidRPr="001A463A">
        <w:rPr>
          <w:u w:val="single"/>
        </w:rPr>
        <w:t xml:space="preserve">Por </w:t>
      </w:r>
      <w:proofErr w:type="gramStart"/>
      <w:r w:rsidRPr="001A463A">
        <w:rPr>
          <w:u w:val="single"/>
        </w:rPr>
        <w:t>tanto</w:t>
      </w:r>
      <w:proofErr w:type="gramEnd"/>
      <w:r w:rsidRPr="001A463A">
        <w:rPr>
          <w:u w:val="single"/>
        </w:rPr>
        <w:t xml:space="preserve"> esta sección no es de aplicación</w:t>
      </w:r>
      <w:r w:rsidRPr="001A463A">
        <w:t>.</w:t>
      </w:r>
    </w:p>
    <w:p w14:paraId="31D786DC" w14:textId="77777777" w:rsidR="007A5E3B" w:rsidRPr="002D551D" w:rsidRDefault="001D367F" w:rsidP="006E0AF8">
      <w:pPr>
        <w:pStyle w:val="UZTTULO1"/>
        <w:numPr>
          <w:ilvl w:val="0"/>
          <w:numId w:val="0"/>
        </w:numPr>
        <w:outlineLvl w:val="0"/>
      </w:pPr>
      <w:r w:rsidRPr="00C130F9">
        <w:rPr>
          <w:color w:val="FF0000"/>
        </w:rPr>
        <w:br w:type="page"/>
      </w:r>
      <w:bookmarkStart w:id="861" w:name="_Toc299901853"/>
      <w:bookmarkStart w:id="862" w:name="_Toc300183772"/>
      <w:bookmarkStart w:id="863" w:name="_Toc300317500"/>
      <w:bookmarkStart w:id="864" w:name="_Toc300419818"/>
      <w:bookmarkStart w:id="865" w:name="_Toc300654736"/>
      <w:bookmarkStart w:id="866" w:name="_Toc300961071"/>
      <w:bookmarkStart w:id="867" w:name="_Toc304804952"/>
      <w:bookmarkStart w:id="868" w:name="_Toc457269402"/>
      <w:bookmarkStart w:id="869" w:name="_Toc457478352"/>
      <w:bookmarkStart w:id="870" w:name="_Toc457546376"/>
      <w:bookmarkStart w:id="871" w:name="_Toc457547915"/>
      <w:bookmarkStart w:id="872" w:name="_Toc457549101"/>
      <w:bookmarkStart w:id="873" w:name="_Toc492318559"/>
      <w:bookmarkStart w:id="874" w:name="_Toc492838188"/>
      <w:bookmarkStart w:id="875" w:name="_Toc492918124"/>
      <w:bookmarkStart w:id="876" w:name="_Toc492981166"/>
      <w:bookmarkStart w:id="877" w:name="_Toc492987320"/>
      <w:bookmarkStart w:id="878" w:name="_Toc493000119"/>
      <w:bookmarkStart w:id="879" w:name="_Toc493000428"/>
      <w:bookmarkStart w:id="880" w:name="_Toc493002791"/>
      <w:bookmarkStart w:id="881" w:name="_Toc495346446"/>
      <w:r w:rsidR="007173B2" w:rsidRPr="002D551D">
        <w:lastRenderedPageBreak/>
        <w:t xml:space="preserve">F. </w:t>
      </w:r>
      <w:r w:rsidR="007A5E3B" w:rsidRPr="002D551D">
        <w:t>NORMATIVA DE OBLIGADO CUMPLIMIENTO</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345D6D54" w14:textId="77777777" w:rsidR="0052717C" w:rsidRPr="002D551D" w:rsidRDefault="0052717C" w:rsidP="0052717C">
      <w:pPr>
        <w:pStyle w:val="UZPRRAFO"/>
      </w:pPr>
      <w:r w:rsidRPr="002D551D">
        <w:t>De acuerdo con el artículo 1º A). Uno, del Decreto 462/1971, de 11 de marzo, en la ejecución de las obras deberán observarse las normas vigentes aplicables sobre construcción. A tal fin se incluye la siguiente relación no exhaustiva de la normativa técnica aplicable, que lo será en función de la naturaleza del objeto del proyecto:</w:t>
      </w:r>
    </w:p>
    <w:p w14:paraId="7F380D53" w14:textId="77777777" w:rsidR="0052717C" w:rsidRPr="002D551D" w:rsidRDefault="0052717C" w:rsidP="0052717C">
      <w:pPr>
        <w:pStyle w:val="UZPRRAFO"/>
      </w:pPr>
    </w:p>
    <w:p w14:paraId="246412E1" w14:textId="77777777" w:rsidR="0052717C" w:rsidRPr="002D551D" w:rsidRDefault="0052717C" w:rsidP="0052717C">
      <w:pPr>
        <w:outlineLvl w:val="0"/>
        <w:rPr>
          <w:rFonts w:ascii="Arial" w:hAnsi="Arial" w:cs="Arial"/>
          <w:b/>
          <w:bCs/>
          <w:sz w:val="19"/>
          <w:szCs w:val="19"/>
        </w:rPr>
      </w:pPr>
      <w:r w:rsidRPr="002D551D">
        <w:rPr>
          <w:rFonts w:ascii="Arial" w:hAnsi="Arial" w:cs="Arial"/>
          <w:b/>
          <w:bCs/>
          <w:sz w:val="19"/>
          <w:szCs w:val="19"/>
        </w:rPr>
        <w:t>ÍNDICE</w:t>
      </w:r>
    </w:p>
    <w:p w14:paraId="2E35009B" w14:textId="77777777" w:rsidR="0052717C" w:rsidRPr="002D551D" w:rsidRDefault="0052717C" w:rsidP="0052717C">
      <w:pPr>
        <w:rPr>
          <w:rFonts w:ascii="Arial" w:hAnsi="Arial" w:cs="Arial"/>
          <w:b/>
          <w:bCs/>
          <w:sz w:val="19"/>
          <w:szCs w:val="19"/>
        </w:rPr>
      </w:pPr>
    </w:p>
    <w:p w14:paraId="4264FCFF" w14:textId="77777777" w:rsidR="0052717C" w:rsidRPr="002D551D" w:rsidRDefault="0052717C" w:rsidP="0052717C">
      <w:pPr>
        <w:tabs>
          <w:tab w:val="left" w:pos="360"/>
          <w:tab w:val="left" w:pos="720"/>
        </w:tabs>
        <w:rPr>
          <w:rFonts w:ascii="Arial" w:hAnsi="Arial" w:cs="Arial"/>
          <w:sz w:val="19"/>
          <w:szCs w:val="19"/>
        </w:rPr>
      </w:pPr>
      <w:r w:rsidRPr="002D551D">
        <w:rPr>
          <w:rFonts w:ascii="Arial" w:hAnsi="Arial" w:cs="Arial"/>
          <w:b/>
          <w:bCs/>
          <w:sz w:val="19"/>
          <w:szCs w:val="19"/>
        </w:rPr>
        <w:t>0)</w:t>
      </w:r>
      <w:r w:rsidRPr="002D551D">
        <w:rPr>
          <w:rFonts w:ascii="Arial" w:hAnsi="Arial" w:cs="Arial"/>
          <w:b/>
          <w:bCs/>
          <w:sz w:val="19"/>
          <w:szCs w:val="19"/>
        </w:rPr>
        <w:tab/>
        <w:t>Normas de carácter general</w:t>
      </w:r>
    </w:p>
    <w:p w14:paraId="374A8F70" w14:textId="77777777" w:rsidR="0052717C" w:rsidRPr="002D551D" w:rsidRDefault="0052717C" w:rsidP="0052717C">
      <w:pPr>
        <w:tabs>
          <w:tab w:val="left" w:pos="360"/>
          <w:tab w:val="left" w:pos="720"/>
        </w:tabs>
        <w:rPr>
          <w:rFonts w:ascii="Arial" w:hAnsi="Arial" w:cs="Arial"/>
          <w:sz w:val="19"/>
          <w:szCs w:val="19"/>
        </w:rPr>
      </w:pPr>
      <w:r w:rsidRPr="002D551D">
        <w:rPr>
          <w:rFonts w:ascii="Arial" w:hAnsi="Arial" w:cs="Arial"/>
          <w:sz w:val="19"/>
          <w:szCs w:val="19"/>
        </w:rPr>
        <w:tab/>
        <w:t>0.1</w:t>
      </w:r>
      <w:r w:rsidRPr="002D551D">
        <w:rPr>
          <w:rFonts w:ascii="Arial" w:hAnsi="Arial" w:cs="Arial"/>
          <w:sz w:val="19"/>
          <w:szCs w:val="19"/>
        </w:rPr>
        <w:tab/>
        <w:t>Normas de carácter general</w:t>
      </w:r>
    </w:p>
    <w:p w14:paraId="426D9C7F" w14:textId="77777777" w:rsidR="0052717C" w:rsidRPr="002D551D" w:rsidRDefault="0052717C" w:rsidP="0052717C">
      <w:pPr>
        <w:tabs>
          <w:tab w:val="left" w:pos="360"/>
          <w:tab w:val="left" w:pos="720"/>
        </w:tabs>
        <w:rPr>
          <w:rFonts w:ascii="Arial" w:hAnsi="Arial" w:cs="Arial"/>
          <w:sz w:val="19"/>
          <w:szCs w:val="19"/>
        </w:rPr>
      </w:pPr>
    </w:p>
    <w:p w14:paraId="021981B1" w14:textId="77777777" w:rsidR="0052717C" w:rsidRPr="002D551D" w:rsidRDefault="0052717C" w:rsidP="0052717C">
      <w:pPr>
        <w:tabs>
          <w:tab w:val="left" w:pos="360"/>
          <w:tab w:val="left" w:pos="720"/>
        </w:tabs>
        <w:rPr>
          <w:rFonts w:ascii="Arial" w:hAnsi="Arial" w:cs="Arial"/>
          <w:b/>
          <w:bCs/>
          <w:sz w:val="19"/>
          <w:szCs w:val="19"/>
        </w:rPr>
      </w:pPr>
      <w:r w:rsidRPr="002D551D">
        <w:rPr>
          <w:rFonts w:ascii="Arial" w:hAnsi="Arial" w:cs="Arial"/>
          <w:b/>
          <w:bCs/>
          <w:sz w:val="19"/>
          <w:szCs w:val="19"/>
        </w:rPr>
        <w:t>1)</w:t>
      </w:r>
      <w:r w:rsidRPr="002D551D">
        <w:rPr>
          <w:rFonts w:ascii="Arial" w:hAnsi="Arial" w:cs="Arial"/>
          <w:b/>
          <w:bCs/>
          <w:sz w:val="19"/>
          <w:szCs w:val="19"/>
        </w:rPr>
        <w:tab/>
        <w:t>Estructuras</w:t>
      </w:r>
    </w:p>
    <w:p w14:paraId="279116B4" w14:textId="77777777" w:rsidR="0052717C" w:rsidRPr="002D551D" w:rsidRDefault="0052717C" w:rsidP="00076DA1">
      <w:pPr>
        <w:numPr>
          <w:ilvl w:val="1"/>
          <w:numId w:val="11"/>
        </w:numPr>
        <w:tabs>
          <w:tab w:val="left" w:pos="360"/>
          <w:tab w:val="left" w:pos="720"/>
        </w:tabs>
        <w:rPr>
          <w:rFonts w:ascii="Arial" w:hAnsi="Arial" w:cs="Arial"/>
          <w:sz w:val="19"/>
          <w:szCs w:val="19"/>
        </w:rPr>
      </w:pPr>
      <w:r w:rsidRPr="002D551D">
        <w:rPr>
          <w:rFonts w:ascii="Arial" w:hAnsi="Arial" w:cs="Arial"/>
          <w:sz w:val="19"/>
          <w:szCs w:val="19"/>
        </w:rPr>
        <w:t>Acciones en la edificación</w:t>
      </w:r>
    </w:p>
    <w:p w14:paraId="0420C21A" w14:textId="77777777" w:rsidR="0052717C" w:rsidRPr="002D551D" w:rsidRDefault="0052717C" w:rsidP="0052717C">
      <w:pPr>
        <w:tabs>
          <w:tab w:val="left" w:pos="360"/>
          <w:tab w:val="left" w:pos="720"/>
        </w:tabs>
        <w:rPr>
          <w:rFonts w:ascii="Arial" w:hAnsi="Arial" w:cs="Arial"/>
          <w:sz w:val="19"/>
          <w:szCs w:val="19"/>
        </w:rPr>
      </w:pPr>
      <w:r w:rsidRPr="002D551D">
        <w:rPr>
          <w:rFonts w:ascii="Arial" w:hAnsi="Arial" w:cs="Arial"/>
          <w:sz w:val="19"/>
          <w:szCs w:val="19"/>
        </w:rPr>
        <w:tab/>
        <w:t>1.2</w:t>
      </w:r>
      <w:r w:rsidRPr="002D551D">
        <w:rPr>
          <w:rFonts w:ascii="Arial" w:hAnsi="Arial" w:cs="Arial"/>
          <w:sz w:val="19"/>
          <w:szCs w:val="19"/>
        </w:rPr>
        <w:tab/>
        <w:t>Acero</w:t>
      </w:r>
    </w:p>
    <w:p w14:paraId="77C3073B" w14:textId="77777777" w:rsidR="0052717C" w:rsidRPr="002D551D" w:rsidRDefault="0052717C" w:rsidP="0052717C">
      <w:pPr>
        <w:tabs>
          <w:tab w:val="left" w:pos="360"/>
          <w:tab w:val="left" w:pos="720"/>
        </w:tabs>
        <w:rPr>
          <w:rFonts w:ascii="Arial" w:hAnsi="Arial" w:cs="Arial"/>
          <w:sz w:val="19"/>
          <w:szCs w:val="19"/>
        </w:rPr>
      </w:pPr>
      <w:r w:rsidRPr="002D551D">
        <w:rPr>
          <w:rFonts w:ascii="Arial" w:hAnsi="Arial" w:cs="Arial"/>
          <w:sz w:val="19"/>
          <w:szCs w:val="19"/>
        </w:rPr>
        <w:tab/>
        <w:t>1.3</w:t>
      </w:r>
      <w:r w:rsidRPr="002D551D">
        <w:rPr>
          <w:rFonts w:ascii="Arial" w:hAnsi="Arial" w:cs="Arial"/>
          <w:sz w:val="19"/>
          <w:szCs w:val="19"/>
        </w:rPr>
        <w:tab/>
        <w:t>Fabrica de Ladrillo</w:t>
      </w:r>
    </w:p>
    <w:p w14:paraId="0FF94D96" w14:textId="77777777" w:rsidR="0052717C" w:rsidRPr="002D551D" w:rsidRDefault="0052717C" w:rsidP="00076DA1">
      <w:pPr>
        <w:numPr>
          <w:ilvl w:val="1"/>
          <w:numId w:val="13"/>
        </w:numPr>
        <w:tabs>
          <w:tab w:val="left" w:pos="360"/>
          <w:tab w:val="left" w:pos="720"/>
        </w:tabs>
        <w:rPr>
          <w:rFonts w:ascii="Arial" w:hAnsi="Arial" w:cs="Arial"/>
          <w:sz w:val="19"/>
          <w:szCs w:val="19"/>
        </w:rPr>
      </w:pPr>
      <w:r w:rsidRPr="002D551D">
        <w:rPr>
          <w:rFonts w:ascii="Arial" w:hAnsi="Arial" w:cs="Arial"/>
          <w:sz w:val="19"/>
          <w:szCs w:val="19"/>
        </w:rPr>
        <w:t>Hormigón</w:t>
      </w:r>
    </w:p>
    <w:p w14:paraId="6A221D60" w14:textId="77777777" w:rsidR="0052717C" w:rsidRPr="002D551D" w:rsidRDefault="0052717C" w:rsidP="00076DA1">
      <w:pPr>
        <w:numPr>
          <w:ilvl w:val="1"/>
          <w:numId w:val="13"/>
        </w:numPr>
        <w:tabs>
          <w:tab w:val="left" w:pos="360"/>
          <w:tab w:val="left" w:pos="720"/>
        </w:tabs>
        <w:rPr>
          <w:rFonts w:ascii="Arial" w:hAnsi="Arial" w:cs="Arial"/>
          <w:sz w:val="19"/>
          <w:szCs w:val="19"/>
        </w:rPr>
      </w:pPr>
      <w:r w:rsidRPr="002D551D">
        <w:rPr>
          <w:rFonts w:ascii="Arial" w:hAnsi="Arial" w:cs="Arial"/>
          <w:sz w:val="19"/>
          <w:szCs w:val="19"/>
        </w:rPr>
        <w:t>Madera</w:t>
      </w:r>
    </w:p>
    <w:p w14:paraId="39CDDA52" w14:textId="77777777" w:rsidR="0052717C" w:rsidRPr="002D551D" w:rsidRDefault="0052717C" w:rsidP="0052717C">
      <w:pPr>
        <w:tabs>
          <w:tab w:val="left" w:pos="360"/>
          <w:tab w:val="left" w:pos="720"/>
        </w:tabs>
        <w:rPr>
          <w:rFonts w:ascii="Arial" w:hAnsi="Arial" w:cs="Arial"/>
          <w:sz w:val="19"/>
          <w:szCs w:val="19"/>
        </w:rPr>
      </w:pPr>
      <w:r w:rsidRPr="002D551D">
        <w:rPr>
          <w:rFonts w:ascii="Arial" w:hAnsi="Arial" w:cs="Arial"/>
          <w:sz w:val="19"/>
          <w:szCs w:val="19"/>
        </w:rPr>
        <w:tab/>
        <w:t>1.6 Cimentación</w:t>
      </w:r>
    </w:p>
    <w:p w14:paraId="293D4B97" w14:textId="77777777" w:rsidR="0052717C" w:rsidRPr="002D551D" w:rsidRDefault="0052717C" w:rsidP="0052717C">
      <w:pPr>
        <w:tabs>
          <w:tab w:val="left" w:pos="360"/>
          <w:tab w:val="left" w:pos="720"/>
        </w:tabs>
        <w:rPr>
          <w:rFonts w:ascii="Arial" w:hAnsi="Arial" w:cs="Arial"/>
          <w:sz w:val="19"/>
          <w:szCs w:val="19"/>
        </w:rPr>
      </w:pPr>
    </w:p>
    <w:p w14:paraId="2F89A47E" w14:textId="77777777" w:rsidR="0052717C" w:rsidRPr="002D551D" w:rsidRDefault="0052717C" w:rsidP="0052717C">
      <w:pPr>
        <w:tabs>
          <w:tab w:val="left" w:pos="360"/>
          <w:tab w:val="left" w:pos="720"/>
        </w:tabs>
        <w:rPr>
          <w:rFonts w:ascii="Arial" w:hAnsi="Arial" w:cs="Arial"/>
          <w:b/>
          <w:bCs/>
          <w:sz w:val="19"/>
          <w:szCs w:val="19"/>
        </w:rPr>
      </w:pPr>
      <w:r w:rsidRPr="002D551D">
        <w:rPr>
          <w:rFonts w:ascii="Arial" w:hAnsi="Arial" w:cs="Arial"/>
          <w:b/>
          <w:bCs/>
          <w:sz w:val="19"/>
          <w:szCs w:val="19"/>
        </w:rPr>
        <w:t>2)</w:t>
      </w:r>
      <w:r w:rsidRPr="002D551D">
        <w:rPr>
          <w:rFonts w:ascii="Arial" w:hAnsi="Arial" w:cs="Arial"/>
          <w:b/>
          <w:bCs/>
          <w:sz w:val="19"/>
          <w:szCs w:val="19"/>
        </w:rPr>
        <w:tab/>
        <w:t>Instalaciones</w:t>
      </w:r>
    </w:p>
    <w:p w14:paraId="4E7837EF" w14:textId="77777777" w:rsidR="0052717C" w:rsidRPr="002D551D" w:rsidRDefault="0052717C" w:rsidP="0052717C">
      <w:pPr>
        <w:tabs>
          <w:tab w:val="left" w:pos="360"/>
          <w:tab w:val="left" w:pos="720"/>
        </w:tabs>
        <w:rPr>
          <w:rFonts w:ascii="Arial" w:hAnsi="Arial" w:cs="Arial"/>
          <w:sz w:val="19"/>
          <w:szCs w:val="19"/>
        </w:rPr>
      </w:pPr>
      <w:r w:rsidRPr="002D551D">
        <w:rPr>
          <w:rFonts w:ascii="Arial" w:hAnsi="Arial" w:cs="Arial"/>
          <w:sz w:val="19"/>
          <w:szCs w:val="19"/>
        </w:rPr>
        <w:tab/>
        <w:t>2.1</w:t>
      </w:r>
      <w:r w:rsidRPr="002D551D">
        <w:rPr>
          <w:rFonts w:ascii="Arial" w:hAnsi="Arial" w:cs="Arial"/>
          <w:sz w:val="19"/>
          <w:szCs w:val="19"/>
        </w:rPr>
        <w:tab/>
        <w:t>Agua</w:t>
      </w:r>
      <w:r w:rsidRPr="002D551D">
        <w:rPr>
          <w:rFonts w:ascii="Arial" w:hAnsi="Arial" w:cs="Arial"/>
          <w:sz w:val="19"/>
          <w:szCs w:val="19"/>
        </w:rPr>
        <w:tab/>
      </w:r>
    </w:p>
    <w:p w14:paraId="7506B492" w14:textId="77777777" w:rsidR="0052717C" w:rsidRPr="002D551D" w:rsidRDefault="0052717C" w:rsidP="0052717C">
      <w:pPr>
        <w:tabs>
          <w:tab w:val="left" w:pos="360"/>
          <w:tab w:val="left" w:pos="720"/>
        </w:tabs>
        <w:rPr>
          <w:rFonts w:ascii="Arial" w:hAnsi="Arial" w:cs="Arial"/>
          <w:sz w:val="19"/>
          <w:szCs w:val="19"/>
        </w:rPr>
      </w:pPr>
      <w:r w:rsidRPr="002D551D">
        <w:rPr>
          <w:rFonts w:ascii="Arial" w:hAnsi="Arial" w:cs="Arial"/>
          <w:sz w:val="19"/>
          <w:szCs w:val="19"/>
        </w:rPr>
        <w:tab/>
        <w:t>2.2</w:t>
      </w:r>
      <w:r w:rsidRPr="002D551D">
        <w:rPr>
          <w:rFonts w:ascii="Arial" w:hAnsi="Arial" w:cs="Arial"/>
          <w:sz w:val="19"/>
          <w:szCs w:val="19"/>
        </w:rPr>
        <w:tab/>
        <w:t>Ascensores</w:t>
      </w:r>
      <w:r w:rsidRPr="002D551D">
        <w:rPr>
          <w:rFonts w:ascii="Arial" w:hAnsi="Arial" w:cs="Arial"/>
          <w:sz w:val="19"/>
          <w:szCs w:val="19"/>
        </w:rPr>
        <w:tab/>
      </w:r>
    </w:p>
    <w:p w14:paraId="1D4A42B2" w14:textId="77777777" w:rsidR="0052717C" w:rsidRPr="002D551D" w:rsidRDefault="0052717C" w:rsidP="0052717C">
      <w:pPr>
        <w:tabs>
          <w:tab w:val="left" w:pos="360"/>
          <w:tab w:val="left" w:pos="720"/>
        </w:tabs>
        <w:rPr>
          <w:rFonts w:ascii="Arial" w:hAnsi="Arial" w:cs="Arial"/>
          <w:sz w:val="19"/>
          <w:szCs w:val="19"/>
        </w:rPr>
      </w:pPr>
      <w:r w:rsidRPr="002D551D">
        <w:rPr>
          <w:rFonts w:ascii="Arial" w:hAnsi="Arial" w:cs="Arial"/>
          <w:sz w:val="19"/>
          <w:szCs w:val="19"/>
        </w:rPr>
        <w:tab/>
        <w:t>2.3</w:t>
      </w:r>
      <w:r w:rsidRPr="002D551D">
        <w:rPr>
          <w:rFonts w:ascii="Arial" w:hAnsi="Arial" w:cs="Arial"/>
          <w:sz w:val="19"/>
          <w:szCs w:val="19"/>
        </w:rPr>
        <w:tab/>
        <w:t>Audiovisuales y Antenas</w:t>
      </w:r>
    </w:p>
    <w:p w14:paraId="44ED71AB" w14:textId="77777777" w:rsidR="0052717C" w:rsidRPr="002D551D" w:rsidRDefault="0052717C" w:rsidP="0052717C">
      <w:pPr>
        <w:tabs>
          <w:tab w:val="left" w:pos="360"/>
          <w:tab w:val="left" w:pos="720"/>
        </w:tabs>
        <w:rPr>
          <w:rFonts w:ascii="Arial" w:hAnsi="Arial" w:cs="Arial"/>
          <w:sz w:val="19"/>
          <w:szCs w:val="19"/>
        </w:rPr>
      </w:pPr>
      <w:r w:rsidRPr="002D551D">
        <w:rPr>
          <w:rFonts w:ascii="Arial" w:hAnsi="Arial" w:cs="Arial"/>
          <w:sz w:val="19"/>
          <w:szCs w:val="19"/>
        </w:rPr>
        <w:tab/>
        <w:t>2.4</w:t>
      </w:r>
      <w:r w:rsidRPr="002D551D">
        <w:rPr>
          <w:rFonts w:ascii="Arial" w:hAnsi="Arial" w:cs="Arial"/>
          <w:sz w:val="19"/>
          <w:szCs w:val="19"/>
        </w:rPr>
        <w:tab/>
        <w:t>Calefacción, Climatización y Agua Caliente Sanitaria</w:t>
      </w:r>
    </w:p>
    <w:p w14:paraId="642E8024" w14:textId="77777777" w:rsidR="0052717C" w:rsidRPr="002D551D" w:rsidRDefault="0052717C" w:rsidP="0052717C">
      <w:pPr>
        <w:tabs>
          <w:tab w:val="left" w:pos="360"/>
          <w:tab w:val="left" w:pos="720"/>
        </w:tabs>
        <w:rPr>
          <w:rFonts w:ascii="Arial" w:hAnsi="Arial" w:cs="Arial"/>
          <w:sz w:val="19"/>
          <w:szCs w:val="19"/>
        </w:rPr>
      </w:pPr>
      <w:r w:rsidRPr="002D551D">
        <w:rPr>
          <w:rFonts w:ascii="Arial" w:hAnsi="Arial" w:cs="Arial"/>
          <w:sz w:val="19"/>
          <w:szCs w:val="19"/>
        </w:rPr>
        <w:tab/>
        <w:t>2.5</w:t>
      </w:r>
      <w:r w:rsidRPr="002D551D">
        <w:rPr>
          <w:rFonts w:ascii="Arial" w:hAnsi="Arial" w:cs="Arial"/>
          <w:sz w:val="19"/>
          <w:szCs w:val="19"/>
        </w:rPr>
        <w:tab/>
        <w:t>Electricidad</w:t>
      </w:r>
    </w:p>
    <w:p w14:paraId="66F6C8CE" w14:textId="77777777" w:rsidR="0052717C" w:rsidRPr="002D551D" w:rsidRDefault="0052717C" w:rsidP="0052717C">
      <w:pPr>
        <w:tabs>
          <w:tab w:val="left" w:pos="360"/>
          <w:tab w:val="left" w:pos="720"/>
        </w:tabs>
        <w:rPr>
          <w:rFonts w:ascii="Arial" w:hAnsi="Arial" w:cs="Arial"/>
          <w:sz w:val="19"/>
          <w:szCs w:val="19"/>
        </w:rPr>
      </w:pPr>
      <w:r w:rsidRPr="002D551D">
        <w:rPr>
          <w:rFonts w:ascii="Arial" w:hAnsi="Arial" w:cs="Arial"/>
          <w:sz w:val="19"/>
          <w:szCs w:val="19"/>
        </w:rPr>
        <w:tab/>
        <w:t>2.6</w:t>
      </w:r>
      <w:r w:rsidRPr="002D551D">
        <w:rPr>
          <w:rFonts w:ascii="Arial" w:hAnsi="Arial" w:cs="Arial"/>
          <w:sz w:val="19"/>
          <w:szCs w:val="19"/>
        </w:rPr>
        <w:tab/>
        <w:t>Instalaciones de Protección contra Incendios</w:t>
      </w:r>
    </w:p>
    <w:p w14:paraId="24827DF9" w14:textId="77777777" w:rsidR="0052717C" w:rsidRPr="002D551D" w:rsidRDefault="0052717C" w:rsidP="0052717C">
      <w:pPr>
        <w:tabs>
          <w:tab w:val="left" w:pos="360"/>
          <w:tab w:val="left" w:pos="720"/>
        </w:tabs>
        <w:rPr>
          <w:rFonts w:ascii="Arial" w:hAnsi="Arial" w:cs="Arial"/>
          <w:sz w:val="19"/>
          <w:szCs w:val="19"/>
        </w:rPr>
      </w:pPr>
    </w:p>
    <w:p w14:paraId="3D278BF4" w14:textId="77777777" w:rsidR="0052717C" w:rsidRPr="002D551D" w:rsidRDefault="0052717C" w:rsidP="0052717C">
      <w:pPr>
        <w:tabs>
          <w:tab w:val="left" w:pos="360"/>
          <w:tab w:val="left" w:pos="720"/>
        </w:tabs>
        <w:rPr>
          <w:rFonts w:ascii="Arial" w:hAnsi="Arial" w:cs="Arial"/>
          <w:b/>
          <w:bCs/>
          <w:sz w:val="19"/>
          <w:szCs w:val="19"/>
        </w:rPr>
      </w:pPr>
      <w:r w:rsidRPr="002D551D">
        <w:rPr>
          <w:rFonts w:ascii="Arial" w:hAnsi="Arial" w:cs="Arial"/>
          <w:b/>
          <w:bCs/>
          <w:sz w:val="19"/>
          <w:szCs w:val="19"/>
        </w:rPr>
        <w:t>3)</w:t>
      </w:r>
      <w:r w:rsidRPr="002D551D">
        <w:rPr>
          <w:rFonts w:ascii="Arial" w:hAnsi="Arial" w:cs="Arial"/>
          <w:b/>
          <w:bCs/>
          <w:sz w:val="19"/>
          <w:szCs w:val="19"/>
        </w:rPr>
        <w:tab/>
        <w:t>Cubiertas</w:t>
      </w:r>
    </w:p>
    <w:p w14:paraId="3130E8F5" w14:textId="77777777" w:rsidR="0052717C" w:rsidRPr="002D551D" w:rsidRDefault="0052717C" w:rsidP="0052717C">
      <w:pPr>
        <w:tabs>
          <w:tab w:val="left" w:pos="360"/>
          <w:tab w:val="left" w:pos="720"/>
        </w:tabs>
        <w:rPr>
          <w:rFonts w:ascii="Arial" w:hAnsi="Arial" w:cs="Arial"/>
          <w:sz w:val="19"/>
          <w:szCs w:val="19"/>
        </w:rPr>
      </w:pPr>
      <w:r w:rsidRPr="002D551D">
        <w:rPr>
          <w:rFonts w:ascii="Arial" w:hAnsi="Arial" w:cs="Arial"/>
          <w:sz w:val="19"/>
          <w:szCs w:val="19"/>
        </w:rPr>
        <w:tab/>
        <w:t>3.1 Cubiertas</w:t>
      </w:r>
    </w:p>
    <w:p w14:paraId="3C65C643" w14:textId="77777777" w:rsidR="0052717C" w:rsidRPr="002D551D" w:rsidRDefault="0052717C" w:rsidP="0052717C">
      <w:pPr>
        <w:tabs>
          <w:tab w:val="left" w:pos="360"/>
          <w:tab w:val="left" w:pos="720"/>
        </w:tabs>
        <w:rPr>
          <w:rFonts w:ascii="Arial" w:hAnsi="Arial" w:cs="Arial"/>
          <w:sz w:val="19"/>
          <w:szCs w:val="19"/>
        </w:rPr>
      </w:pPr>
    </w:p>
    <w:p w14:paraId="2773C837" w14:textId="77777777" w:rsidR="0052717C" w:rsidRPr="002D551D" w:rsidRDefault="0052717C" w:rsidP="0052717C">
      <w:pPr>
        <w:tabs>
          <w:tab w:val="left" w:pos="360"/>
          <w:tab w:val="left" w:pos="720"/>
        </w:tabs>
        <w:rPr>
          <w:rFonts w:ascii="Arial" w:hAnsi="Arial" w:cs="Arial"/>
          <w:b/>
          <w:bCs/>
          <w:sz w:val="19"/>
          <w:szCs w:val="19"/>
        </w:rPr>
      </w:pPr>
      <w:r w:rsidRPr="002D551D">
        <w:rPr>
          <w:rFonts w:ascii="Arial" w:hAnsi="Arial" w:cs="Arial"/>
          <w:b/>
          <w:bCs/>
          <w:sz w:val="19"/>
          <w:szCs w:val="19"/>
        </w:rPr>
        <w:t>4)</w:t>
      </w:r>
      <w:r w:rsidRPr="002D551D">
        <w:rPr>
          <w:rFonts w:ascii="Arial" w:hAnsi="Arial" w:cs="Arial"/>
          <w:b/>
          <w:bCs/>
          <w:sz w:val="19"/>
          <w:szCs w:val="19"/>
        </w:rPr>
        <w:tab/>
        <w:t>Protección</w:t>
      </w:r>
    </w:p>
    <w:p w14:paraId="1FD4B196" w14:textId="77777777" w:rsidR="0052717C" w:rsidRPr="002D551D" w:rsidRDefault="0052717C" w:rsidP="0052717C">
      <w:pPr>
        <w:tabs>
          <w:tab w:val="left" w:pos="360"/>
          <w:tab w:val="left" w:pos="720"/>
        </w:tabs>
        <w:rPr>
          <w:rFonts w:ascii="Arial" w:hAnsi="Arial" w:cs="Arial"/>
          <w:sz w:val="19"/>
          <w:szCs w:val="19"/>
        </w:rPr>
      </w:pPr>
      <w:r w:rsidRPr="002D551D">
        <w:rPr>
          <w:rFonts w:ascii="Arial" w:hAnsi="Arial" w:cs="Arial"/>
          <w:sz w:val="19"/>
          <w:szCs w:val="19"/>
        </w:rPr>
        <w:tab/>
        <w:t>4.1</w:t>
      </w:r>
      <w:r w:rsidRPr="002D551D">
        <w:rPr>
          <w:rFonts w:ascii="Arial" w:hAnsi="Arial" w:cs="Arial"/>
          <w:sz w:val="19"/>
          <w:szCs w:val="19"/>
        </w:rPr>
        <w:tab/>
        <w:t>Aislamiento Acústico</w:t>
      </w:r>
    </w:p>
    <w:p w14:paraId="3DAD8589" w14:textId="77777777" w:rsidR="0052717C" w:rsidRPr="002D551D" w:rsidRDefault="0052717C" w:rsidP="0052717C">
      <w:pPr>
        <w:tabs>
          <w:tab w:val="left" w:pos="360"/>
          <w:tab w:val="left" w:pos="720"/>
        </w:tabs>
        <w:rPr>
          <w:rFonts w:ascii="Arial" w:hAnsi="Arial" w:cs="Arial"/>
          <w:sz w:val="19"/>
          <w:szCs w:val="19"/>
        </w:rPr>
      </w:pPr>
      <w:r w:rsidRPr="002D551D">
        <w:rPr>
          <w:rFonts w:ascii="Arial" w:hAnsi="Arial" w:cs="Arial"/>
          <w:sz w:val="19"/>
          <w:szCs w:val="19"/>
        </w:rPr>
        <w:tab/>
        <w:t>4.2</w:t>
      </w:r>
      <w:r w:rsidRPr="002D551D">
        <w:rPr>
          <w:rFonts w:ascii="Arial" w:hAnsi="Arial" w:cs="Arial"/>
          <w:sz w:val="19"/>
          <w:szCs w:val="19"/>
        </w:rPr>
        <w:tab/>
        <w:t>Aislamiento Térmico</w:t>
      </w:r>
    </w:p>
    <w:p w14:paraId="44E89B88" w14:textId="77777777" w:rsidR="0052717C" w:rsidRPr="002D551D" w:rsidRDefault="0052717C" w:rsidP="0052717C">
      <w:pPr>
        <w:tabs>
          <w:tab w:val="left" w:pos="360"/>
          <w:tab w:val="left" w:pos="720"/>
        </w:tabs>
        <w:rPr>
          <w:rFonts w:ascii="Arial" w:hAnsi="Arial" w:cs="Arial"/>
          <w:sz w:val="19"/>
          <w:szCs w:val="19"/>
        </w:rPr>
      </w:pPr>
      <w:r w:rsidRPr="002D551D">
        <w:rPr>
          <w:rFonts w:ascii="Arial" w:hAnsi="Arial" w:cs="Arial"/>
          <w:sz w:val="19"/>
          <w:szCs w:val="19"/>
        </w:rPr>
        <w:tab/>
        <w:t>4.3</w:t>
      </w:r>
      <w:r w:rsidRPr="002D551D">
        <w:rPr>
          <w:rFonts w:ascii="Arial" w:hAnsi="Arial" w:cs="Arial"/>
          <w:sz w:val="19"/>
          <w:szCs w:val="19"/>
        </w:rPr>
        <w:tab/>
        <w:t>Protección Contra Incendios</w:t>
      </w:r>
    </w:p>
    <w:p w14:paraId="2AA3842D" w14:textId="77777777" w:rsidR="0052717C" w:rsidRPr="002D551D" w:rsidRDefault="0052717C" w:rsidP="00076DA1">
      <w:pPr>
        <w:numPr>
          <w:ilvl w:val="1"/>
          <w:numId w:val="12"/>
        </w:numPr>
        <w:tabs>
          <w:tab w:val="left" w:pos="360"/>
          <w:tab w:val="left" w:pos="720"/>
        </w:tabs>
        <w:rPr>
          <w:rFonts w:ascii="Arial" w:hAnsi="Arial" w:cs="Arial"/>
          <w:sz w:val="19"/>
          <w:szCs w:val="19"/>
        </w:rPr>
      </w:pPr>
      <w:r w:rsidRPr="002D551D">
        <w:rPr>
          <w:rFonts w:ascii="Arial" w:hAnsi="Arial" w:cs="Arial"/>
          <w:sz w:val="19"/>
          <w:szCs w:val="19"/>
        </w:rPr>
        <w:t>Seguridad y Salud en las obras de Construcción</w:t>
      </w:r>
    </w:p>
    <w:p w14:paraId="5E128F08" w14:textId="77777777" w:rsidR="0052717C" w:rsidRPr="002D551D" w:rsidRDefault="0052717C" w:rsidP="00076DA1">
      <w:pPr>
        <w:numPr>
          <w:ilvl w:val="1"/>
          <w:numId w:val="12"/>
        </w:numPr>
        <w:tabs>
          <w:tab w:val="left" w:pos="360"/>
          <w:tab w:val="left" w:pos="720"/>
        </w:tabs>
        <w:rPr>
          <w:rFonts w:ascii="Arial" w:hAnsi="Arial" w:cs="Arial"/>
          <w:sz w:val="19"/>
          <w:szCs w:val="19"/>
        </w:rPr>
      </w:pPr>
      <w:r w:rsidRPr="002D551D">
        <w:rPr>
          <w:rFonts w:ascii="Arial" w:hAnsi="Arial" w:cs="Arial"/>
          <w:sz w:val="19"/>
          <w:szCs w:val="19"/>
        </w:rPr>
        <w:t>Seguridad de Utilización</w:t>
      </w:r>
    </w:p>
    <w:p w14:paraId="09061A33" w14:textId="77777777" w:rsidR="0052717C" w:rsidRPr="002D551D" w:rsidRDefault="0052717C" w:rsidP="0052717C">
      <w:pPr>
        <w:tabs>
          <w:tab w:val="left" w:pos="360"/>
          <w:tab w:val="left" w:pos="720"/>
        </w:tabs>
        <w:rPr>
          <w:rFonts w:ascii="Arial" w:hAnsi="Arial" w:cs="Arial"/>
          <w:sz w:val="19"/>
          <w:szCs w:val="19"/>
        </w:rPr>
      </w:pPr>
    </w:p>
    <w:p w14:paraId="4A27C668" w14:textId="77777777" w:rsidR="0052717C" w:rsidRPr="002D551D" w:rsidRDefault="0052717C" w:rsidP="0052717C">
      <w:pPr>
        <w:tabs>
          <w:tab w:val="left" w:pos="360"/>
          <w:tab w:val="left" w:pos="720"/>
        </w:tabs>
        <w:rPr>
          <w:rFonts w:ascii="Arial" w:hAnsi="Arial" w:cs="Arial"/>
          <w:b/>
          <w:bCs/>
          <w:sz w:val="19"/>
          <w:szCs w:val="19"/>
        </w:rPr>
      </w:pPr>
      <w:r w:rsidRPr="002D551D">
        <w:rPr>
          <w:rFonts w:ascii="Arial" w:hAnsi="Arial" w:cs="Arial"/>
          <w:b/>
          <w:bCs/>
          <w:sz w:val="19"/>
          <w:szCs w:val="19"/>
        </w:rPr>
        <w:t>5)</w:t>
      </w:r>
      <w:r w:rsidRPr="002D551D">
        <w:rPr>
          <w:rFonts w:ascii="Arial" w:hAnsi="Arial" w:cs="Arial"/>
          <w:b/>
          <w:bCs/>
          <w:sz w:val="19"/>
          <w:szCs w:val="19"/>
        </w:rPr>
        <w:tab/>
        <w:t>Barreras arquitectónicas</w:t>
      </w:r>
    </w:p>
    <w:p w14:paraId="72F3603D" w14:textId="77777777" w:rsidR="0052717C" w:rsidRPr="002D551D" w:rsidRDefault="0052717C" w:rsidP="0052717C">
      <w:pPr>
        <w:tabs>
          <w:tab w:val="left" w:pos="360"/>
          <w:tab w:val="left" w:pos="720"/>
        </w:tabs>
        <w:rPr>
          <w:rFonts w:ascii="Arial" w:hAnsi="Arial" w:cs="Arial"/>
          <w:sz w:val="19"/>
          <w:szCs w:val="19"/>
        </w:rPr>
      </w:pPr>
      <w:r w:rsidRPr="002D551D">
        <w:rPr>
          <w:rFonts w:ascii="Arial" w:hAnsi="Arial" w:cs="Arial"/>
          <w:sz w:val="19"/>
          <w:szCs w:val="19"/>
        </w:rPr>
        <w:tab/>
        <w:t>5.1 Barreras Arquitectónicas</w:t>
      </w:r>
    </w:p>
    <w:p w14:paraId="7DC009E7" w14:textId="77777777" w:rsidR="0052717C" w:rsidRPr="002D551D" w:rsidRDefault="0052717C" w:rsidP="0052717C">
      <w:pPr>
        <w:tabs>
          <w:tab w:val="left" w:pos="360"/>
          <w:tab w:val="left" w:pos="720"/>
        </w:tabs>
        <w:rPr>
          <w:rFonts w:ascii="Arial" w:hAnsi="Arial" w:cs="Arial"/>
          <w:sz w:val="19"/>
          <w:szCs w:val="19"/>
        </w:rPr>
      </w:pPr>
    </w:p>
    <w:p w14:paraId="4B48EBF6" w14:textId="77777777" w:rsidR="0052717C" w:rsidRPr="002D551D" w:rsidRDefault="0052717C" w:rsidP="0052717C">
      <w:pPr>
        <w:tabs>
          <w:tab w:val="left" w:pos="360"/>
          <w:tab w:val="left" w:pos="720"/>
        </w:tabs>
        <w:rPr>
          <w:rFonts w:ascii="Arial" w:hAnsi="Arial" w:cs="Arial"/>
          <w:b/>
          <w:bCs/>
          <w:sz w:val="19"/>
          <w:szCs w:val="19"/>
        </w:rPr>
      </w:pPr>
      <w:r w:rsidRPr="002D551D">
        <w:rPr>
          <w:rFonts w:ascii="Arial" w:hAnsi="Arial" w:cs="Arial"/>
          <w:b/>
          <w:bCs/>
          <w:sz w:val="19"/>
          <w:szCs w:val="19"/>
        </w:rPr>
        <w:t>6)</w:t>
      </w:r>
      <w:r w:rsidRPr="002D551D">
        <w:rPr>
          <w:rFonts w:ascii="Arial" w:hAnsi="Arial" w:cs="Arial"/>
          <w:b/>
          <w:bCs/>
          <w:sz w:val="19"/>
          <w:szCs w:val="19"/>
        </w:rPr>
        <w:tab/>
        <w:t>Varios</w:t>
      </w:r>
    </w:p>
    <w:p w14:paraId="47911EBF" w14:textId="77777777" w:rsidR="0052717C" w:rsidRPr="002D551D" w:rsidRDefault="0052717C" w:rsidP="0052717C">
      <w:pPr>
        <w:tabs>
          <w:tab w:val="left" w:pos="360"/>
          <w:tab w:val="left" w:pos="720"/>
        </w:tabs>
        <w:rPr>
          <w:rFonts w:ascii="Arial" w:hAnsi="Arial" w:cs="Arial"/>
          <w:sz w:val="19"/>
          <w:szCs w:val="19"/>
        </w:rPr>
      </w:pPr>
      <w:r w:rsidRPr="002D551D">
        <w:rPr>
          <w:rFonts w:ascii="Arial" w:hAnsi="Arial" w:cs="Arial"/>
          <w:sz w:val="19"/>
          <w:szCs w:val="19"/>
        </w:rPr>
        <w:tab/>
        <w:t>6.1</w:t>
      </w:r>
      <w:r w:rsidRPr="002D551D">
        <w:rPr>
          <w:rFonts w:ascii="Arial" w:hAnsi="Arial" w:cs="Arial"/>
          <w:sz w:val="19"/>
          <w:szCs w:val="19"/>
        </w:rPr>
        <w:tab/>
        <w:t>Instrucciones y Pliegos de Recepción</w:t>
      </w:r>
    </w:p>
    <w:p w14:paraId="2555722F" w14:textId="77777777" w:rsidR="0052717C" w:rsidRPr="002D551D" w:rsidRDefault="0052717C" w:rsidP="0052717C">
      <w:pPr>
        <w:tabs>
          <w:tab w:val="left" w:pos="360"/>
          <w:tab w:val="left" w:pos="720"/>
        </w:tabs>
        <w:rPr>
          <w:rFonts w:ascii="Arial" w:hAnsi="Arial" w:cs="Arial"/>
          <w:sz w:val="19"/>
          <w:szCs w:val="19"/>
        </w:rPr>
      </w:pPr>
      <w:r w:rsidRPr="002D551D">
        <w:rPr>
          <w:rFonts w:ascii="Arial" w:hAnsi="Arial" w:cs="Arial"/>
          <w:sz w:val="19"/>
          <w:szCs w:val="19"/>
        </w:rPr>
        <w:tab/>
        <w:t>6.2</w:t>
      </w:r>
      <w:r w:rsidRPr="002D551D">
        <w:rPr>
          <w:rFonts w:ascii="Arial" w:hAnsi="Arial" w:cs="Arial"/>
          <w:sz w:val="19"/>
          <w:szCs w:val="19"/>
        </w:rPr>
        <w:tab/>
        <w:t>Medio Ambiente</w:t>
      </w:r>
    </w:p>
    <w:p w14:paraId="5A0A4505" w14:textId="77777777" w:rsidR="0052717C" w:rsidRPr="002D551D" w:rsidRDefault="0052717C" w:rsidP="0052717C">
      <w:pPr>
        <w:tabs>
          <w:tab w:val="left" w:pos="360"/>
          <w:tab w:val="left" w:pos="720"/>
        </w:tabs>
        <w:rPr>
          <w:rFonts w:ascii="Arial" w:hAnsi="Arial" w:cs="Arial"/>
          <w:sz w:val="19"/>
          <w:szCs w:val="19"/>
        </w:rPr>
      </w:pPr>
    </w:p>
    <w:p w14:paraId="5706C9C0" w14:textId="77777777" w:rsidR="0052717C" w:rsidRPr="002D551D" w:rsidRDefault="0052717C" w:rsidP="0052717C">
      <w:pPr>
        <w:tabs>
          <w:tab w:val="left" w:pos="360"/>
          <w:tab w:val="left" w:pos="1080"/>
        </w:tabs>
        <w:outlineLvl w:val="0"/>
        <w:rPr>
          <w:rFonts w:ascii="Arial" w:hAnsi="Arial" w:cs="Arial"/>
          <w:sz w:val="19"/>
          <w:szCs w:val="19"/>
        </w:rPr>
      </w:pPr>
      <w:r w:rsidRPr="002D551D">
        <w:rPr>
          <w:rFonts w:ascii="Arial" w:hAnsi="Arial" w:cs="Arial"/>
          <w:b/>
          <w:bCs/>
          <w:sz w:val="19"/>
          <w:szCs w:val="19"/>
        </w:rPr>
        <w:t>ANEXO 1</w:t>
      </w:r>
      <w:r w:rsidRPr="002D551D">
        <w:rPr>
          <w:rFonts w:ascii="Arial" w:hAnsi="Arial" w:cs="Arial"/>
          <w:sz w:val="19"/>
          <w:szCs w:val="19"/>
        </w:rPr>
        <w:t xml:space="preserve">: COMUNIDAD DE MADRID </w:t>
      </w:r>
    </w:p>
    <w:p w14:paraId="3A76AB09" w14:textId="77777777" w:rsidR="0052717C" w:rsidRPr="002D551D" w:rsidRDefault="0052717C" w:rsidP="0052717C">
      <w:pPr>
        <w:tabs>
          <w:tab w:val="left" w:pos="360"/>
          <w:tab w:val="left" w:pos="1080"/>
        </w:tabs>
        <w:rPr>
          <w:rFonts w:ascii="Arial" w:hAnsi="Arial" w:cs="Arial"/>
          <w:sz w:val="19"/>
          <w:szCs w:val="19"/>
        </w:rPr>
      </w:pPr>
    </w:p>
    <w:p w14:paraId="758C3B67" w14:textId="77777777" w:rsidR="0052717C" w:rsidRPr="002D551D" w:rsidRDefault="0052717C" w:rsidP="0052717C">
      <w:pPr>
        <w:tabs>
          <w:tab w:val="left" w:pos="1080"/>
        </w:tabs>
        <w:rPr>
          <w:rFonts w:ascii="Arial" w:hAnsi="Arial" w:cs="Arial"/>
          <w:sz w:val="19"/>
          <w:szCs w:val="19"/>
        </w:rPr>
      </w:pPr>
    </w:p>
    <w:p w14:paraId="1FCFD508" w14:textId="77777777" w:rsidR="0052717C" w:rsidRPr="00501955" w:rsidRDefault="0052717C" w:rsidP="0052717C">
      <w:pPr>
        <w:rPr>
          <w:rFonts w:ascii="Arial" w:hAnsi="Arial" w:cs="Arial"/>
          <w:b/>
          <w:bCs/>
          <w:sz w:val="20"/>
          <w:szCs w:val="20"/>
        </w:rPr>
      </w:pPr>
      <w:r w:rsidRPr="002D551D">
        <w:rPr>
          <w:rFonts w:ascii="Arial" w:hAnsi="Arial" w:cs="Arial"/>
          <w:sz w:val="19"/>
          <w:szCs w:val="19"/>
        </w:rPr>
        <w:br w:type="page"/>
      </w:r>
      <w:r w:rsidRPr="00501955">
        <w:rPr>
          <w:rFonts w:ascii="Arial" w:hAnsi="Arial" w:cs="Arial"/>
          <w:b/>
          <w:bCs/>
          <w:sz w:val="20"/>
          <w:szCs w:val="20"/>
        </w:rPr>
        <w:lastRenderedPageBreak/>
        <w:t>0) NORMAS DE CARÁCTER GENERAL</w:t>
      </w:r>
    </w:p>
    <w:p w14:paraId="032C5C11" w14:textId="77777777" w:rsidR="0052717C" w:rsidRPr="00501955" w:rsidRDefault="0052717C" w:rsidP="0052717C">
      <w:pPr>
        <w:rPr>
          <w:rFonts w:ascii="Arial" w:hAnsi="Arial" w:cs="Arial"/>
          <w:b/>
          <w:bCs/>
        </w:rPr>
      </w:pPr>
    </w:p>
    <w:p w14:paraId="57D4A894" w14:textId="77777777" w:rsidR="0052717C" w:rsidRPr="00501955" w:rsidRDefault="0052717C" w:rsidP="0052717C">
      <w:pPr>
        <w:tabs>
          <w:tab w:val="left" w:pos="540"/>
          <w:tab w:val="left" w:pos="900"/>
          <w:tab w:val="left" w:pos="1260"/>
          <w:tab w:val="left" w:pos="1620"/>
        </w:tabs>
        <w:rPr>
          <w:rFonts w:ascii="Arial" w:hAnsi="Arial" w:cs="Arial"/>
          <w:b/>
          <w:bCs/>
        </w:rPr>
      </w:pPr>
      <w:r w:rsidRPr="00501955">
        <w:rPr>
          <w:rFonts w:ascii="Arial" w:hAnsi="Arial" w:cs="Arial"/>
          <w:b/>
          <w:bCs/>
        </w:rPr>
        <w:t>0.1) NORMAS DE CARÁCTER GENERAL</w:t>
      </w:r>
    </w:p>
    <w:p w14:paraId="14541CA6" w14:textId="77777777" w:rsidR="0052717C" w:rsidRPr="00501955" w:rsidRDefault="0052717C" w:rsidP="0052717C">
      <w:pPr>
        <w:tabs>
          <w:tab w:val="left" w:pos="540"/>
          <w:tab w:val="left" w:pos="900"/>
          <w:tab w:val="left" w:pos="1260"/>
          <w:tab w:val="left" w:pos="1620"/>
        </w:tabs>
        <w:rPr>
          <w:rFonts w:ascii="Arial" w:hAnsi="Arial" w:cs="Arial"/>
          <w:b/>
          <w:bCs/>
        </w:rPr>
      </w:pPr>
    </w:p>
    <w:p w14:paraId="79DBBF7A" w14:textId="77777777" w:rsidR="0052717C" w:rsidRPr="00501955" w:rsidRDefault="0052717C" w:rsidP="0052717C">
      <w:pPr>
        <w:tabs>
          <w:tab w:val="left" w:pos="540"/>
          <w:tab w:val="left" w:pos="900"/>
          <w:tab w:val="left" w:pos="1260"/>
          <w:tab w:val="left" w:pos="1620"/>
        </w:tabs>
        <w:outlineLvl w:val="0"/>
        <w:rPr>
          <w:rFonts w:ascii="Arial" w:hAnsi="Arial" w:cs="Arial"/>
          <w:b/>
          <w:bCs/>
        </w:rPr>
      </w:pPr>
      <w:r w:rsidRPr="00501955">
        <w:rPr>
          <w:rFonts w:ascii="Arial" w:hAnsi="Arial" w:cs="Arial"/>
          <w:b/>
          <w:bCs/>
        </w:rPr>
        <w:t>Ordenación de la edificación</w:t>
      </w:r>
    </w:p>
    <w:p w14:paraId="7E4DADD8" w14:textId="77777777" w:rsidR="0052717C" w:rsidRPr="00501955" w:rsidRDefault="0052717C" w:rsidP="0052717C">
      <w:pPr>
        <w:tabs>
          <w:tab w:val="left" w:pos="540"/>
          <w:tab w:val="left" w:pos="900"/>
          <w:tab w:val="left" w:pos="1260"/>
          <w:tab w:val="left" w:pos="1620"/>
        </w:tabs>
        <w:outlineLvl w:val="0"/>
        <w:rPr>
          <w:rFonts w:ascii="Arial" w:hAnsi="Arial" w:cs="Arial"/>
        </w:rPr>
      </w:pPr>
      <w:r w:rsidRPr="00501955">
        <w:rPr>
          <w:rFonts w:ascii="Arial" w:hAnsi="Arial" w:cs="Arial"/>
        </w:rPr>
        <w:t>LEY 38/1999, de 5 de noviembre, de la Jefatura del Estado</w:t>
      </w:r>
    </w:p>
    <w:p w14:paraId="0513217F"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 xml:space="preserve">B.O.E.: 6-NOV-1999 </w:t>
      </w:r>
    </w:p>
    <w:p w14:paraId="49F8B983" w14:textId="77777777" w:rsidR="0052717C" w:rsidRPr="00501955" w:rsidRDefault="0052717C" w:rsidP="0052717C">
      <w:pPr>
        <w:tabs>
          <w:tab w:val="left" w:pos="540"/>
          <w:tab w:val="left" w:pos="900"/>
          <w:tab w:val="left" w:pos="1260"/>
          <w:tab w:val="left" w:pos="1620"/>
        </w:tabs>
        <w:rPr>
          <w:rFonts w:ascii="Arial" w:hAnsi="Arial" w:cs="Arial"/>
        </w:rPr>
      </w:pPr>
    </w:p>
    <w:p w14:paraId="65F1AF27" w14:textId="77777777" w:rsidR="0052717C" w:rsidRPr="00501955" w:rsidRDefault="0052717C" w:rsidP="0052717C">
      <w:pPr>
        <w:tabs>
          <w:tab w:val="left" w:pos="540"/>
          <w:tab w:val="left" w:pos="900"/>
          <w:tab w:val="left" w:pos="1260"/>
          <w:tab w:val="left" w:pos="1620"/>
        </w:tabs>
        <w:outlineLvl w:val="0"/>
        <w:rPr>
          <w:rFonts w:ascii="Arial" w:hAnsi="Arial" w:cs="Arial"/>
        </w:rPr>
      </w:pPr>
      <w:r w:rsidRPr="00501955">
        <w:rPr>
          <w:rFonts w:ascii="Arial" w:hAnsi="Arial" w:cs="Arial"/>
        </w:rPr>
        <w:tab/>
        <w:t>MODIFICADA POR:</w:t>
      </w:r>
    </w:p>
    <w:p w14:paraId="03D95FD6" w14:textId="77777777" w:rsidR="0052717C" w:rsidRPr="00501955" w:rsidRDefault="0052717C" w:rsidP="00D20FAD">
      <w:pPr>
        <w:tabs>
          <w:tab w:val="left" w:pos="540"/>
          <w:tab w:val="left" w:pos="900"/>
          <w:tab w:val="left" w:pos="1260"/>
          <w:tab w:val="left" w:pos="1620"/>
        </w:tabs>
        <w:ind w:left="540" w:hanging="540"/>
        <w:jc w:val="both"/>
        <w:rPr>
          <w:rFonts w:ascii="Arial" w:hAnsi="Arial" w:cs="Arial"/>
          <w:b/>
          <w:bCs/>
        </w:rPr>
      </w:pPr>
      <w:r w:rsidRPr="00501955">
        <w:rPr>
          <w:rFonts w:ascii="Arial" w:hAnsi="Arial" w:cs="Arial"/>
        </w:rPr>
        <w:tab/>
      </w:r>
      <w:r w:rsidRPr="00501955">
        <w:rPr>
          <w:rFonts w:ascii="Arial" w:hAnsi="Arial" w:cs="Arial"/>
          <w:b/>
          <w:bCs/>
        </w:rPr>
        <w:t>Artículo 82 de la Ley 24/2001, de 27 de diciembre, de Medidas Fiscales, Administrativas y del Orden Social</w:t>
      </w:r>
    </w:p>
    <w:p w14:paraId="453E411A" w14:textId="77777777" w:rsidR="0052717C" w:rsidRPr="00501955" w:rsidRDefault="0052717C" w:rsidP="0052717C">
      <w:pPr>
        <w:tabs>
          <w:tab w:val="left" w:pos="540"/>
          <w:tab w:val="left" w:pos="900"/>
          <w:tab w:val="left" w:pos="1260"/>
          <w:tab w:val="left" w:pos="1620"/>
        </w:tabs>
        <w:ind w:left="540" w:hanging="540"/>
        <w:rPr>
          <w:rFonts w:ascii="Arial" w:hAnsi="Arial" w:cs="Arial"/>
        </w:rPr>
      </w:pPr>
      <w:r w:rsidRPr="00501955">
        <w:rPr>
          <w:rFonts w:ascii="Arial" w:hAnsi="Arial" w:cs="Arial"/>
          <w:b/>
          <w:bCs/>
        </w:rPr>
        <w:tab/>
      </w:r>
      <w:r w:rsidRPr="00501955">
        <w:rPr>
          <w:rFonts w:ascii="Arial" w:hAnsi="Arial" w:cs="Arial"/>
        </w:rPr>
        <w:t>LEY 24/2001, de 27 de diciembre, de Jefatura del Estado</w:t>
      </w:r>
    </w:p>
    <w:p w14:paraId="00544A4E"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ab/>
        <w:t>B.O.E.: 31-DIC-2001</w:t>
      </w:r>
    </w:p>
    <w:p w14:paraId="3CB34D3B" w14:textId="77777777" w:rsidR="0052717C" w:rsidRPr="00501955" w:rsidRDefault="0052717C" w:rsidP="0052717C">
      <w:pPr>
        <w:tabs>
          <w:tab w:val="left" w:pos="540"/>
          <w:tab w:val="left" w:pos="900"/>
          <w:tab w:val="left" w:pos="1260"/>
          <w:tab w:val="left" w:pos="1620"/>
        </w:tabs>
        <w:rPr>
          <w:rFonts w:ascii="Arial" w:hAnsi="Arial" w:cs="Arial"/>
        </w:rPr>
      </w:pPr>
    </w:p>
    <w:p w14:paraId="45A6A16F" w14:textId="77777777" w:rsidR="0052717C" w:rsidRPr="00501955" w:rsidRDefault="0052717C" w:rsidP="00D20FAD">
      <w:pPr>
        <w:tabs>
          <w:tab w:val="left" w:pos="540"/>
          <w:tab w:val="left" w:pos="900"/>
          <w:tab w:val="left" w:pos="1260"/>
          <w:tab w:val="left" w:pos="1620"/>
        </w:tabs>
        <w:ind w:left="540" w:hanging="540"/>
        <w:jc w:val="both"/>
        <w:rPr>
          <w:rFonts w:ascii="Arial" w:hAnsi="Arial" w:cs="Arial"/>
          <w:b/>
          <w:bCs/>
        </w:rPr>
      </w:pPr>
      <w:r w:rsidRPr="00501955">
        <w:rPr>
          <w:rFonts w:ascii="Arial" w:hAnsi="Arial" w:cs="Arial"/>
        </w:rPr>
        <w:tab/>
      </w:r>
      <w:r w:rsidRPr="00501955">
        <w:rPr>
          <w:rFonts w:ascii="Arial" w:hAnsi="Arial" w:cs="Arial"/>
          <w:b/>
          <w:bCs/>
        </w:rPr>
        <w:t>Artículo 105 de la Ley 53/2002, de 30 de diciembre, de Medidas Fiscales, Administrativas y del Orden Social</w:t>
      </w:r>
    </w:p>
    <w:p w14:paraId="248BEEC0" w14:textId="77777777" w:rsidR="0052717C" w:rsidRPr="00501955" w:rsidRDefault="0052717C" w:rsidP="0052717C">
      <w:pPr>
        <w:tabs>
          <w:tab w:val="left" w:pos="540"/>
          <w:tab w:val="left" w:pos="900"/>
          <w:tab w:val="left" w:pos="1260"/>
          <w:tab w:val="left" w:pos="1620"/>
        </w:tabs>
        <w:ind w:left="540" w:hanging="540"/>
        <w:rPr>
          <w:rFonts w:ascii="Arial" w:hAnsi="Arial" w:cs="Arial"/>
        </w:rPr>
      </w:pPr>
      <w:r w:rsidRPr="00501955">
        <w:rPr>
          <w:rFonts w:ascii="Arial" w:hAnsi="Arial" w:cs="Arial"/>
          <w:b/>
          <w:bCs/>
        </w:rPr>
        <w:tab/>
      </w:r>
      <w:r w:rsidRPr="00501955">
        <w:rPr>
          <w:rFonts w:ascii="Arial" w:hAnsi="Arial" w:cs="Arial"/>
        </w:rPr>
        <w:t>LEY 53/2002, de 30 de diciembre, de Jefatura del Estado</w:t>
      </w:r>
    </w:p>
    <w:p w14:paraId="275303E8"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ab/>
        <w:t>B.O.E.: 31-DIC-2002</w:t>
      </w:r>
    </w:p>
    <w:p w14:paraId="36C9B20D" w14:textId="77777777" w:rsidR="0052717C" w:rsidRPr="00501955" w:rsidRDefault="0052717C" w:rsidP="0052717C">
      <w:pPr>
        <w:shd w:val="clear" w:color="auto" w:fill="FFFFFF"/>
        <w:tabs>
          <w:tab w:val="left" w:pos="540"/>
          <w:tab w:val="left" w:pos="900"/>
          <w:tab w:val="left" w:pos="1260"/>
          <w:tab w:val="left" w:pos="1620"/>
        </w:tabs>
        <w:ind w:left="540"/>
        <w:rPr>
          <w:rFonts w:ascii="Arial" w:hAnsi="Arial" w:cs="Arial"/>
        </w:rPr>
      </w:pPr>
    </w:p>
    <w:p w14:paraId="72C05D3C" w14:textId="77777777" w:rsidR="0052717C" w:rsidRPr="00501955" w:rsidRDefault="0052717C" w:rsidP="00D20FAD">
      <w:pPr>
        <w:tabs>
          <w:tab w:val="left" w:pos="540"/>
          <w:tab w:val="left" w:pos="900"/>
          <w:tab w:val="left" w:pos="1260"/>
          <w:tab w:val="left" w:pos="1620"/>
        </w:tabs>
        <w:ind w:left="568"/>
        <w:jc w:val="both"/>
        <w:rPr>
          <w:rFonts w:ascii="Arial" w:hAnsi="Arial" w:cs="Arial"/>
          <w:b/>
          <w:bCs/>
        </w:rPr>
      </w:pPr>
      <w:r w:rsidRPr="00501955">
        <w:rPr>
          <w:rFonts w:ascii="Arial" w:hAnsi="Arial" w:cs="Arial"/>
          <w:b/>
          <w:bCs/>
        </w:rPr>
        <w:t xml:space="preserve">Artículo 15 de la Ley 25/2009, de 22 de diciembre, de modificación de diversas leyes para su adaptación a la Ley sobre el libre acceso a las actividades de servicios y su ejercicio </w:t>
      </w:r>
    </w:p>
    <w:p w14:paraId="58C5AFB2" w14:textId="77777777" w:rsidR="0052717C" w:rsidRPr="00501955" w:rsidRDefault="0052717C" w:rsidP="0052717C">
      <w:pPr>
        <w:tabs>
          <w:tab w:val="left" w:pos="540"/>
          <w:tab w:val="left" w:pos="900"/>
          <w:tab w:val="left" w:pos="1260"/>
          <w:tab w:val="left" w:pos="1620"/>
        </w:tabs>
        <w:ind w:left="540"/>
        <w:rPr>
          <w:rFonts w:ascii="Arial" w:hAnsi="Arial" w:cs="Arial"/>
        </w:rPr>
      </w:pPr>
      <w:r w:rsidRPr="00501955">
        <w:rPr>
          <w:rFonts w:ascii="Arial" w:hAnsi="Arial" w:cs="Arial"/>
        </w:rPr>
        <w:t>LEY 25/2009, de 22 de diciembre, de Jefatura del Estado</w:t>
      </w:r>
    </w:p>
    <w:p w14:paraId="32F224E5" w14:textId="77777777" w:rsidR="0052717C" w:rsidRPr="00501955" w:rsidRDefault="0052717C" w:rsidP="0052717C">
      <w:pPr>
        <w:shd w:val="clear" w:color="auto" w:fill="FFFFFF"/>
        <w:tabs>
          <w:tab w:val="left" w:pos="540"/>
          <w:tab w:val="left" w:pos="900"/>
          <w:tab w:val="left" w:pos="1260"/>
          <w:tab w:val="left" w:pos="1620"/>
        </w:tabs>
        <w:ind w:left="540"/>
        <w:rPr>
          <w:rFonts w:ascii="Arial" w:hAnsi="Arial" w:cs="Arial"/>
        </w:rPr>
      </w:pPr>
      <w:r w:rsidRPr="00501955">
        <w:rPr>
          <w:rFonts w:ascii="Arial" w:hAnsi="Arial" w:cs="Arial"/>
        </w:rPr>
        <w:t>B.O.E.: 23-DIC-2009</w:t>
      </w:r>
    </w:p>
    <w:p w14:paraId="0E7E27E2" w14:textId="77777777" w:rsidR="0052717C" w:rsidRPr="00501955" w:rsidRDefault="0052717C" w:rsidP="0052717C">
      <w:pPr>
        <w:tabs>
          <w:tab w:val="left" w:pos="540"/>
          <w:tab w:val="left" w:pos="900"/>
          <w:tab w:val="left" w:pos="1260"/>
          <w:tab w:val="left" w:pos="1620"/>
        </w:tabs>
        <w:rPr>
          <w:rFonts w:ascii="Arial" w:hAnsi="Arial" w:cs="Arial"/>
          <w:b/>
          <w:bCs/>
        </w:rPr>
      </w:pPr>
    </w:p>
    <w:p w14:paraId="18CCAF8B" w14:textId="77777777" w:rsidR="0052717C" w:rsidRPr="00501955" w:rsidRDefault="0052717C" w:rsidP="00D20FAD">
      <w:pPr>
        <w:tabs>
          <w:tab w:val="left" w:pos="540"/>
          <w:tab w:val="left" w:pos="900"/>
          <w:tab w:val="left" w:pos="1260"/>
          <w:tab w:val="left" w:pos="1620"/>
        </w:tabs>
        <w:ind w:left="540" w:hanging="540"/>
        <w:jc w:val="both"/>
        <w:rPr>
          <w:rFonts w:ascii="Arial" w:hAnsi="Arial" w:cs="Arial"/>
          <w:b/>
          <w:bCs/>
        </w:rPr>
      </w:pPr>
      <w:r w:rsidRPr="00501955">
        <w:rPr>
          <w:rFonts w:ascii="Arial" w:hAnsi="Arial" w:cs="Arial"/>
          <w:b/>
          <w:bCs/>
        </w:rPr>
        <w:tab/>
        <w:t>Disposición final tercera de la Ley 8/2013, de 26 de junio, de rehabilitación, regeneración y renovación urbanas</w:t>
      </w:r>
    </w:p>
    <w:p w14:paraId="7F7721F0" w14:textId="77777777" w:rsidR="0052717C" w:rsidRPr="00501955" w:rsidRDefault="0052717C" w:rsidP="0052717C">
      <w:pPr>
        <w:tabs>
          <w:tab w:val="left" w:pos="540"/>
          <w:tab w:val="left" w:pos="900"/>
          <w:tab w:val="left" w:pos="1260"/>
          <w:tab w:val="left" w:pos="1620"/>
        </w:tabs>
        <w:ind w:left="540" w:hanging="540"/>
        <w:rPr>
          <w:rFonts w:ascii="Arial" w:hAnsi="Arial" w:cs="Arial"/>
        </w:rPr>
      </w:pPr>
      <w:r w:rsidRPr="00501955">
        <w:rPr>
          <w:rFonts w:ascii="Arial" w:hAnsi="Arial" w:cs="Arial"/>
          <w:b/>
          <w:bCs/>
        </w:rPr>
        <w:tab/>
      </w:r>
      <w:r w:rsidRPr="00501955">
        <w:rPr>
          <w:rFonts w:ascii="Arial" w:hAnsi="Arial" w:cs="Arial"/>
        </w:rPr>
        <w:t>LEY 8/2013, de 26 de junio, de Jefatura del Estado</w:t>
      </w:r>
    </w:p>
    <w:p w14:paraId="185DE81B"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ab/>
        <w:t>B.O.E.: 27-JUN-2013</w:t>
      </w:r>
    </w:p>
    <w:p w14:paraId="659E0748" w14:textId="77777777" w:rsidR="0052717C" w:rsidRPr="00501955" w:rsidRDefault="0052717C" w:rsidP="0052717C">
      <w:pPr>
        <w:tabs>
          <w:tab w:val="left" w:pos="540"/>
          <w:tab w:val="left" w:pos="900"/>
          <w:tab w:val="left" w:pos="1260"/>
          <w:tab w:val="left" w:pos="1620"/>
        </w:tabs>
        <w:rPr>
          <w:rFonts w:ascii="Arial" w:hAnsi="Arial" w:cs="Arial"/>
          <w:b/>
          <w:bCs/>
        </w:rPr>
      </w:pPr>
    </w:p>
    <w:p w14:paraId="7A8A4D30" w14:textId="77777777" w:rsidR="0052717C" w:rsidRPr="00501955" w:rsidRDefault="0052717C" w:rsidP="0052717C">
      <w:pPr>
        <w:tabs>
          <w:tab w:val="left" w:pos="540"/>
          <w:tab w:val="left" w:pos="900"/>
          <w:tab w:val="left" w:pos="1260"/>
          <w:tab w:val="left" w:pos="1620"/>
        </w:tabs>
        <w:ind w:left="540"/>
        <w:outlineLvl w:val="0"/>
        <w:rPr>
          <w:rFonts w:ascii="Arial" w:hAnsi="Arial" w:cs="Arial"/>
          <w:b/>
          <w:bCs/>
        </w:rPr>
      </w:pPr>
      <w:r w:rsidRPr="00501955">
        <w:rPr>
          <w:rFonts w:ascii="Arial" w:hAnsi="Arial" w:cs="Arial"/>
          <w:b/>
          <w:bCs/>
        </w:rPr>
        <w:t>Disposición final tercera de la Ley 9/2014, de 9 de mayo, de Telecomunicaciones</w:t>
      </w:r>
    </w:p>
    <w:p w14:paraId="26C02A31" w14:textId="77777777" w:rsidR="0052717C" w:rsidRPr="00501955" w:rsidRDefault="0052717C" w:rsidP="0052717C">
      <w:pPr>
        <w:tabs>
          <w:tab w:val="left" w:pos="540"/>
          <w:tab w:val="left" w:pos="900"/>
          <w:tab w:val="left" w:pos="1260"/>
          <w:tab w:val="left" w:pos="1620"/>
        </w:tabs>
        <w:ind w:left="540" w:hanging="540"/>
        <w:outlineLvl w:val="0"/>
        <w:rPr>
          <w:rFonts w:ascii="Arial" w:hAnsi="Arial" w:cs="Arial"/>
        </w:rPr>
      </w:pPr>
      <w:r w:rsidRPr="00501955">
        <w:rPr>
          <w:rFonts w:ascii="Arial" w:hAnsi="Arial" w:cs="Arial"/>
          <w:b/>
          <w:bCs/>
        </w:rPr>
        <w:tab/>
      </w:r>
      <w:r w:rsidRPr="00501955">
        <w:rPr>
          <w:rFonts w:ascii="Arial" w:hAnsi="Arial" w:cs="Arial"/>
        </w:rPr>
        <w:t>LEY 9/2014, de 9 de mayo, de Jefatura del Estado</w:t>
      </w:r>
    </w:p>
    <w:p w14:paraId="351F681A"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ab/>
        <w:t>B.O.E.: 10-MAY-2014</w:t>
      </w:r>
    </w:p>
    <w:p w14:paraId="10E9802B"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ab/>
        <w:t xml:space="preserve">Corrección erratas: B.O.E. 17-MAY-2014 </w:t>
      </w:r>
    </w:p>
    <w:p w14:paraId="68E6B97A" w14:textId="77777777" w:rsidR="0052717C" w:rsidRPr="00501955" w:rsidRDefault="0052717C" w:rsidP="0052717C">
      <w:pPr>
        <w:tabs>
          <w:tab w:val="left" w:pos="540"/>
          <w:tab w:val="left" w:pos="900"/>
          <w:tab w:val="left" w:pos="1260"/>
          <w:tab w:val="left" w:pos="1620"/>
        </w:tabs>
        <w:rPr>
          <w:rFonts w:ascii="Arial" w:hAnsi="Arial" w:cs="Arial"/>
          <w:b/>
          <w:bCs/>
        </w:rPr>
      </w:pPr>
    </w:p>
    <w:p w14:paraId="422EBC62" w14:textId="77777777" w:rsidR="00802097" w:rsidRPr="00501955" w:rsidRDefault="00802097" w:rsidP="00802097">
      <w:pPr>
        <w:tabs>
          <w:tab w:val="left" w:pos="540"/>
          <w:tab w:val="left" w:pos="900"/>
          <w:tab w:val="left" w:pos="1260"/>
          <w:tab w:val="left" w:pos="1620"/>
        </w:tabs>
        <w:ind w:left="540"/>
        <w:jc w:val="both"/>
        <w:rPr>
          <w:rFonts w:ascii="Arial" w:hAnsi="Arial" w:cs="Arial"/>
          <w:b/>
          <w:bCs/>
        </w:rPr>
      </w:pPr>
      <w:r w:rsidRPr="00501955">
        <w:rPr>
          <w:rFonts w:ascii="Arial" w:hAnsi="Arial" w:cs="Arial"/>
          <w:b/>
          <w:bCs/>
        </w:rPr>
        <w:t>Disposición final tercera de la Ley 20/2015, de 14 de julio, de ordenación, supervisión y solvencia de entidades aseguradoras y reaseguradoras</w:t>
      </w:r>
    </w:p>
    <w:p w14:paraId="15FDC2A3" w14:textId="77777777" w:rsidR="00802097" w:rsidRPr="00501955" w:rsidRDefault="00802097" w:rsidP="00802097">
      <w:pPr>
        <w:tabs>
          <w:tab w:val="left" w:pos="540"/>
          <w:tab w:val="left" w:pos="900"/>
          <w:tab w:val="left" w:pos="1260"/>
          <w:tab w:val="left" w:pos="1620"/>
        </w:tabs>
        <w:rPr>
          <w:rFonts w:ascii="Arial" w:hAnsi="Arial" w:cs="Arial"/>
        </w:rPr>
      </w:pPr>
      <w:r w:rsidRPr="00501955">
        <w:rPr>
          <w:rFonts w:ascii="Verdana" w:hAnsi="Verdana" w:cs="Arial"/>
          <w:b/>
          <w:bCs/>
        </w:rPr>
        <w:tab/>
      </w:r>
      <w:r w:rsidRPr="00501955">
        <w:rPr>
          <w:rFonts w:ascii="Arial" w:hAnsi="Arial" w:cs="Arial"/>
        </w:rPr>
        <w:t>LEY 20/2015, de 14 de julio, de Jefatura del Estado</w:t>
      </w:r>
    </w:p>
    <w:p w14:paraId="4320A22F" w14:textId="77777777" w:rsidR="00802097" w:rsidRPr="00501955" w:rsidRDefault="00802097" w:rsidP="00802097">
      <w:pPr>
        <w:tabs>
          <w:tab w:val="left" w:pos="540"/>
          <w:tab w:val="left" w:pos="900"/>
          <w:tab w:val="left" w:pos="1260"/>
          <w:tab w:val="left" w:pos="1620"/>
        </w:tabs>
        <w:rPr>
          <w:rFonts w:ascii="Arial" w:hAnsi="Arial" w:cs="Arial"/>
        </w:rPr>
      </w:pPr>
      <w:r w:rsidRPr="00501955">
        <w:rPr>
          <w:rFonts w:ascii="Arial" w:hAnsi="Arial" w:cs="Arial"/>
        </w:rPr>
        <w:tab/>
        <w:t>B.O.E.: 15-JUL-2015</w:t>
      </w:r>
    </w:p>
    <w:p w14:paraId="5FE72978" w14:textId="77777777" w:rsidR="00802097" w:rsidRPr="00501955" w:rsidRDefault="00802097" w:rsidP="0052717C">
      <w:pPr>
        <w:tabs>
          <w:tab w:val="left" w:pos="540"/>
          <w:tab w:val="left" w:pos="900"/>
          <w:tab w:val="left" w:pos="1260"/>
          <w:tab w:val="left" w:pos="1620"/>
        </w:tabs>
        <w:rPr>
          <w:rFonts w:ascii="Arial" w:hAnsi="Arial" w:cs="Arial"/>
          <w:b/>
          <w:bCs/>
        </w:rPr>
      </w:pPr>
    </w:p>
    <w:p w14:paraId="76665E93" w14:textId="77777777" w:rsidR="0052717C" w:rsidRPr="00501955" w:rsidRDefault="0052717C" w:rsidP="0052717C">
      <w:pPr>
        <w:tabs>
          <w:tab w:val="left" w:pos="540"/>
          <w:tab w:val="left" w:pos="900"/>
          <w:tab w:val="left" w:pos="1260"/>
          <w:tab w:val="left" w:pos="1620"/>
        </w:tabs>
        <w:outlineLvl w:val="0"/>
        <w:rPr>
          <w:rFonts w:ascii="Arial" w:hAnsi="Arial" w:cs="Arial"/>
          <w:b/>
          <w:bCs/>
        </w:rPr>
      </w:pPr>
      <w:r w:rsidRPr="00501955">
        <w:rPr>
          <w:rFonts w:ascii="Arial" w:hAnsi="Arial" w:cs="Arial"/>
          <w:b/>
          <w:bCs/>
        </w:rPr>
        <w:t>Código Técnico de la Edificación</w:t>
      </w:r>
    </w:p>
    <w:p w14:paraId="504724C3" w14:textId="77777777" w:rsidR="0052717C" w:rsidRPr="00501955" w:rsidRDefault="0052717C" w:rsidP="0052717C">
      <w:pPr>
        <w:tabs>
          <w:tab w:val="left" w:pos="540"/>
          <w:tab w:val="left" w:pos="900"/>
          <w:tab w:val="left" w:pos="1260"/>
          <w:tab w:val="left" w:pos="1620"/>
        </w:tabs>
        <w:outlineLvl w:val="0"/>
        <w:rPr>
          <w:rFonts w:ascii="Arial" w:hAnsi="Arial" w:cs="Arial"/>
        </w:rPr>
      </w:pPr>
      <w:r w:rsidRPr="00501955">
        <w:rPr>
          <w:rFonts w:ascii="Arial" w:hAnsi="Arial" w:cs="Arial"/>
        </w:rPr>
        <w:t>REAL DECRETO 314/2006, de 17 de marzo, del Ministerio de Vivienda</w:t>
      </w:r>
    </w:p>
    <w:p w14:paraId="545A3451"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B.O.E.: 28-MAR-2006</w:t>
      </w:r>
    </w:p>
    <w:p w14:paraId="2395DB59"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 xml:space="preserve">Corrección de errores y erratas: B.O.E. 25-ENE-2008 </w:t>
      </w:r>
    </w:p>
    <w:p w14:paraId="470CA997" w14:textId="77777777" w:rsidR="0052717C" w:rsidRPr="00501955" w:rsidRDefault="0052717C" w:rsidP="0052717C">
      <w:pPr>
        <w:tabs>
          <w:tab w:val="left" w:pos="540"/>
          <w:tab w:val="left" w:pos="900"/>
          <w:tab w:val="left" w:pos="1260"/>
          <w:tab w:val="left" w:pos="1620"/>
        </w:tabs>
        <w:rPr>
          <w:rFonts w:ascii="Arial" w:hAnsi="Arial" w:cs="Arial"/>
          <w:b/>
          <w:bCs/>
        </w:rPr>
      </w:pPr>
    </w:p>
    <w:p w14:paraId="4BD2F1E7" w14:textId="77777777" w:rsidR="0052717C" w:rsidRPr="00501955" w:rsidRDefault="0052717C" w:rsidP="0052717C">
      <w:pPr>
        <w:tabs>
          <w:tab w:val="left" w:pos="540"/>
          <w:tab w:val="left" w:pos="900"/>
          <w:tab w:val="left" w:pos="1260"/>
          <w:tab w:val="left" w:pos="1620"/>
        </w:tabs>
        <w:outlineLvl w:val="0"/>
        <w:rPr>
          <w:rFonts w:ascii="Arial" w:hAnsi="Arial" w:cs="Arial"/>
        </w:rPr>
      </w:pPr>
      <w:r w:rsidRPr="00501955">
        <w:rPr>
          <w:rFonts w:ascii="Arial" w:hAnsi="Arial" w:cs="Arial"/>
        </w:rPr>
        <w:tab/>
        <w:t xml:space="preserve">DEROGADO EL APARTADO 5 DEL ARTÍCULO 2 POR: </w:t>
      </w:r>
    </w:p>
    <w:p w14:paraId="769701E8" w14:textId="77777777" w:rsidR="0052717C" w:rsidRPr="00501955" w:rsidRDefault="0052717C" w:rsidP="0052717C">
      <w:pPr>
        <w:tabs>
          <w:tab w:val="left" w:pos="540"/>
          <w:tab w:val="left" w:pos="900"/>
          <w:tab w:val="left" w:pos="1260"/>
          <w:tab w:val="left" w:pos="1620"/>
        </w:tabs>
        <w:ind w:left="540" w:hanging="540"/>
        <w:rPr>
          <w:rFonts w:ascii="Arial" w:hAnsi="Arial" w:cs="Arial"/>
          <w:b/>
          <w:bCs/>
        </w:rPr>
      </w:pPr>
      <w:r w:rsidRPr="00501955">
        <w:rPr>
          <w:rFonts w:ascii="Arial" w:hAnsi="Arial" w:cs="Arial"/>
          <w:b/>
          <w:bCs/>
        </w:rPr>
        <w:tab/>
        <w:t>Disposición derogatoria única de la Ley 8/2013, de 26 de junio, de rehabilitación, regeneración y renovación urbanas</w:t>
      </w:r>
    </w:p>
    <w:p w14:paraId="1A311D11" w14:textId="77777777" w:rsidR="0052717C" w:rsidRPr="00501955" w:rsidRDefault="0052717C" w:rsidP="0052717C">
      <w:pPr>
        <w:tabs>
          <w:tab w:val="left" w:pos="540"/>
          <w:tab w:val="left" w:pos="900"/>
          <w:tab w:val="left" w:pos="1260"/>
          <w:tab w:val="left" w:pos="1620"/>
        </w:tabs>
        <w:ind w:left="540" w:hanging="540"/>
        <w:rPr>
          <w:rFonts w:ascii="Arial" w:hAnsi="Arial" w:cs="Arial"/>
        </w:rPr>
      </w:pPr>
      <w:r w:rsidRPr="00501955">
        <w:rPr>
          <w:rFonts w:ascii="Arial" w:hAnsi="Arial" w:cs="Arial"/>
        </w:rPr>
        <w:tab/>
        <w:t>LEY 8/2013, de 26 de junio, de Jefatura del Estado</w:t>
      </w:r>
    </w:p>
    <w:p w14:paraId="6934CB59"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ab/>
        <w:t>B.O.E.: 27-JUN-2013</w:t>
      </w:r>
    </w:p>
    <w:p w14:paraId="2969FBB0" w14:textId="77777777" w:rsidR="0052717C" w:rsidRPr="00501955" w:rsidRDefault="0052717C" w:rsidP="0052717C">
      <w:pPr>
        <w:tabs>
          <w:tab w:val="left" w:pos="540"/>
          <w:tab w:val="left" w:pos="900"/>
          <w:tab w:val="left" w:pos="1260"/>
          <w:tab w:val="left" w:pos="1620"/>
        </w:tabs>
        <w:rPr>
          <w:rFonts w:ascii="Arial" w:hAnsi="Arial" w:cs="Arial"/>
          <w:b/>
          <w:bCs/>
        </w:rPr>
      </w:pPr>
    </w:p>
    <w:p w14:paraId="61E9470F" w14:textId="77777777" w:rsidR="0052717C" w:rsidRPr="00501955" w:rsidRDefault="0052717C" w:rsidP="0052717C">
      <w:pPr>
        <w:tabs>
          <w:tab w:val="left" w:pos="540"/>
          <w:tab w:val="left" w:pos="900"/>
          <w:tab w:val="left" w:pos="1260"/>
          <w:tab w:val="left" w:pos="1620"/>
        </w:tabs>
        <w:outlineLvl w:val="0"/>
        <w:rPr>
          <w:rFonts w:ascii="Arial" w:hAnsi="Arial" w:cs="Arial"/>
        </w:rPr>
      </w:pPr>
      <w:r w:rsidRPr="00501955">
        <w:rPr>
          <w:rFonts w:ascii="Arial" w:hAnsi="Arial" w:cs="Arial"/>
        </w:rPr>
        <w:tab/>
        <w:t>MODIFICADO POR:</w:t>
      </w:r>
    </w:p>
    <w:p w14:paraId="4D57E629" w14:textId="77777777" w:rsidR="0052717C" w:rsidRPr="00501955" w:rsidRDefault="0052717C" w:rsidP="0052717C">
      <w:pPr>
        <w:tabs>
          <w:tab w:val="left" w:pos="540"/>
          <w:tab w:val="left" w:pos="900"/>
          <w:tab w:val="left" w:pos="1260"/>
          <w:tab w:val="left" w:pos="1620"/>
        </w:tabs>
        <w:ind w:left="540" w:firstLine="28"/>
        <w:rPr>
          <w:rFonts w:ascii="Arial" w:hAnsi="Arial" w:cs="Arial"/>
          <w:b/>
          <w:bCs/>
        </w:rPr>
      </w:pPr>
      <w:r w:rsidRPr="00501955">
        <w:rPr>
          <w:rFonts w:ascii="Arial" w:hAnsi="Arial" w:cs="Arial"/>
          <w:b/>
          <w:bCs/>
        </w:rPr>
        <w:t>Modificación del Real Decreto 314/2006, de 17 de marzo, por el que se aprueba el Código Técnico de la Edificación</w:t>
      </w:r>
    </w:p>
    <w:p w14:paraId="40259952" w14:textId="77777777" w:rsidR="0052717C" w:rsidRPr="00501955" w:rsidRDefault="0052717C" w:rsidP="0052717C">
      <w:pPr>
        <w:tabs>
          <w:tab w:val="left" w:pos="540"/>
          <w:tab w:val="left" w:pos="900"/>
          <w:tab w:val="left" w:pos="1260"/>
          <w:tab w:val="left" w:pos="1620"/>
        </w:tabs>
        <w:ind w:left="540" w:hanging="540"/>
        <w:rPr>
          <w:rFonts w:ascii="Arial" w:hAnsi="Arial" w:cs="Arial"/>
        </w:rPr>
      </w:pPr>
      <w:r w:rsidRPr="00501955">
        <w:rPr>
          <w:rFonts w:ascii="Arial" w:hAnsi="Arial" w:cs="Arial"/>
        </w:rPr>
        <w:tab/>
        <w:t>REAL DECRETO 1371/2007, de 19 de octubre, del Ministerio de Vivienda</w:t>
      </w:r>
    </w:p>
    <w:p w14:paraId="7D77C43D"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ab/>
        <w:t>B.O.E.: 23-OCT-2007</w:t>
      </w:r>
    </w:p>
    <w:p w14:paraId="76B0561D"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ab/>
        <w:t xml:space="preserve">Corrección de errores: B.O.E. 20-DIC-2007 </w:t>
      </w:r>
    </w:p>
    <w:p w14:paraId="65E47D69" w14:textId="77777777" w:rsidR="0052717C" w:rsidRPr="00501955" w:rsidRDefault="0052717C" w:rsidP="0052717C">
      <w:pPr>
        <w:tabs>
          <w:tab w:val="left" w:pos="540"/>
          <w:tab w:val="left" w:pos="900"/>
          <w:tab w:val="left" w:pos="1260"/>
          <w:tab w:val="left" w:pos="1620"/>
        </w:tabs>
        <w:rPr>
          <w:rFonts w:ascii="Arial" w:hAnsi="Arial" w:cs="Arial"/>
          <w:b/>
          <w:bCs/>
        </w:rPr>
      </w:pPr>
      <w:r w:rsidRPr="00501955">
        <w:rPr>
          <w:rFonts w:ascii="Arial" w:hAnsi="Arial" w:cs="Arial"/>
        </w:rPr>
        <w:tab/>
      </w:r>
    </w:p>
    <w:p w14:paraId="09AC0E1F" w14:textId="77777777" w:rsidR="0052717C" w:rsidRPr="00501955" w:rsidRDefault="0052717C" w:rsidP="0052717C">
      <w:pPr>
        <w:shd w:val="clear" w:color="auto" w:fill="FFFFFF"/>
        <w:tabs>
          <w:tab w:val="left" w:pos="852"/>
          <w:tab w:val="left" w:pos="900"/>
          <w:tab w:val="left" w:pos="1260"/>
          <w:tab w:val="left" w:pos="1620"/>
        </w:tabs>
        <w:ind w:firstLine="284"/>
        <w:outlineLvl w:val="0"/>
        <w:rPr>
          <w:rFonts w:ascii="Arial" w:hAnsi="Arial" w:cs="Arial"/>
        </w:rPr>
      </w:pPr>
      <w:r w:rsidRPr="00501955">
        <w:rPr>
          <w:rFonts w:ascii="Arial" w:hAnsi="Arial" w:cs="Arial"/>
        </w:rPr>
        <w:tab/>
        <w:t>MODIFICADO POR:</w:t>
      </w:r>
    </w:p>
    <w:p w14:paraId="28A68119" w14:textId="77777777" w:rsidR="0052717C" w:rsidRPr="00501955" w:rsidRDefault="0052717C" w:rsidP="0052717C">
      <w:pPr>
        <w:tabs>
          <w:tab w:val="left" w:pos="852"/>
          <w:tab w:val="left" w:pos="900"/>
          <w:tab w:val="left" w:pos="1260"/>
          <w:tab w:val="left" w:pos="1620"/>
        </w:tabs>
        <w:ind w:firstLine="284"/>
        <w:outlineLvl w:val="0"/>
        <w:rPr>
          <w:rFonts w:ascii="Arial" w:hAnsi="Arial" w:cs="Arial"/>
          <w:b/>
          <w:bCs/>
        </w:rPr>
      </w:pPr>
      <w:r w:rsidRPr="00501955">
        <w:rPr>
          <w:rFonts w:ascii="Arial" w:hAnsi="Arial" w:cs="Arial"/>
          <w:b/>
          <w:bCs/>
        </w:rPr>
        <w:tab/>
        <w:t xml:space="preserve">Modificación del Real Decreto 1371/2007, de 19-OCT </w:t>
      </w:r>
    </w:p>
    <w:p w14:paraId="16B35AA6" w14:textId="77777777" w:rsidR="0052717C" w:rsidRPr="00501955" w:rsidRDefault="0052717C" w:rsidP="0052717C">
      <w:pPr>
        <w:shd w:val="clear" w:color="auto" w:fill="FFFFFF"/>
        <w:tabs>
          <w:tab w:val="left" w:pos="852"/>
          <w:tab w:val="left" w:pos="900"/>
          <w:tab w:val="left" w:pos="1260"/>
          <w:tab w:val="left" w:pos="1620"/>
        </w:tabs>
        <w:ind w:left="540" w:firstLine="312"/>
        <w:outlineLvl w:val="0"/>
        <w:rPr>
          <w:rFonts w:ascii="Arial" w:hAnsi="Arial" w:cs="Arial"/>
        </w:rPr>
      </w:pPr>
      <w:r w:rsidRPr="00501955">
        <w:rPr>
          <w:rFonts w:ascii="Arial" w:hAnsi="Arial" w:cs="Arial"/>
        </w:rPr>
        <w:t>Real Decreto 1675/2008, de 17 de octubre, del Ministerio de Vivienda</w:t>
      </w:r>
    </w:p>
    <w:p w14:paraId="79A95F7A" w14:textId="77777777" w:rsidR="0052717C" w:rsidRPr="00501955" w:rsidRDefault="0052717C" w:rsidP="0052717C">
      <w:pPr>
        <w:shd w:val="clear" w:color="auto" w:fill="FFFFFF"/>
        <w:tabs>
          <w:tab w:val="left" w:pos="852"/>
          <w:tab w:val="left" w:pos="900"/>
          <w:tab w:val="left" w:pos="1260"/>
          <w:tab w:val="left" w:pos="1620"/>
        </w:tabs>
        <w:ind w:left="540" w:firstLine="312"/>
        <w:rPr>
          <w:rFonts w:ascii="Arial" w:hAnsi="Arial" w:cs="Arial"/>
        </w:rPr>
      </w:pPr>
      <w:r w:rsidRPr="00501955">
        <w:rPr>
          <w:rFonts w:ascii="Arial" w:hAnsi="Arial" w:cs="Arial"/>
        </w:rPr>
        <w:t>B.O.E.: 18-OCT-2008</w:t>
      </w:r>
    </w:p>
    <w:p w14:paraId="71C0CEF7" w14:textId="77777777" w:rsidR="0052717C" w:rsidRPr="00501955" w:rsidRDefault="0052717C" w:rsidP="0052717C">
      <w:pPr>
        <w:tabs>
          <w:tab w:val="left" w:pos="540"/>
          <w:tab w:val="left" w:pos="900"/>
          <w:tab w:val="left" w:pos="1260"/>
          <w:tab w:val="left" w:pos="1620"/>
        </w:tabs>
        <w:ind w:left="568"/>
        <w:rPr>
          <w:rFonts w:ascii="Arial" w:hAnsi="Arial" w:cs="Arial"/>
        </w:rPr>
      </w:pPr>
    </w:p>
    <w:p w14:paraId="0CD0DF7B" w14:textId="77777777" w:rsidR="0052717C" w:rsidRPr="00501955" w:rsidRDefault="0052717C" w:rsidP="00D20FAD">
      <w:pPr>
        <w:tabs>
          <w:tab w:val="left" w:pos="540"/>
          <w:tab w:val="left" w:pos="900"/>
          <w:tab w:val="left" w:pos="1260"/>
          <w:tab w:val="left" w:pos="1620"/>
        </w:tabs>
        <w:ind w:left="568"/>
        <w:jc w:val="both"/>
        <w:rPr>
          <w:rFonts w:ascii="Arial" w:hAnsi="Arial" w:cs="Arial"/>
          <w:b/>
          <w:bCs/>
        </w:rPr>
      </w:pPr>
      <w:r w:rsidRPr="00501955">
        <w:rPr>
          <w:rFonts w:ascii="Arial" w:hAnsi="Arial" w:cs="Arial"/>
          <w:b/>
          <w:bCs/>
        </w:rPr>
        <w:t xml:space="preserve">Modificación de determinados documentos básicos del Código Técnico de la </w:t>
      </w:r>
      <w:proofErr w:type="gramStart"/>
      <w:r w:rsidRPr="00501955">
        <w:rPr>
          <w:rFonts w:ascii="Arial" w:hAnsi="Arial" w:cs="Arial"/>
          <w:b/>
          <w:bCs/>
        </w:rPr>
        <w:t>Edificación ,</w:t>
      </w:r>
      <w:proofErr w:type="gramEnd"/>
      <w:r w:rsidRPr="00501955">
        <w:rPr>
          <w:rFonts w:ascii="Arial" w:hAnsi="Arial" w:cs="Arial"/>
          <w:b/>
          <w:bCs/>
        </w:rPr>
        <w:t xml:space="preserve"> aprobados por el Real Decreto 314/2006, de 17 de marzo, y el Real Decreto 1371/2007, de 19 de octubre</w:t>
      </w:r>
    </w:p>
    <w:p w14:paraId="441A2E00" w14:textId="77777777" w:rsidR="0052717C" w:rsidRPr="00501955" w:rsidRDefault="0052717C" w:rsidP="0052717C">
      <w:pPr>
        <w:tabs>
          <w:tab w:val="left" w:pos="540"/>
          <w:tab w:val="left" w:pos="900"/>
          <w:tab w:val="left" w:pos="1260"/>
          <w:tab w:val="left" w:pos="1620"/>
        </w:tabs>
        <w:ind w:left="568"/>
        <w:rPr>
          <w:rFonts w:ascii="Arial" w:hAnsi="Arial" w:cs="Arial"/>
        </w:rPr>
      </w:pPr>
      <w:r w:rsidRPr="00501955">
        <w:rPr>
          <w:rFonts w:ascii="Arial" w:hAnsi="Arial" w:cs="Arial"/>
        </w:rPr>
        <w:t>Orden 984/2009, de 15 de abril, del Ministerio de Vivienda</w:t>
      </w:r>
    </w:p>
    <w:p w14:paraId="3B63984E" w14:textId="77777777" w:rsidR="0052717C" w:rsidRPr="00501955" w:rsidRDefault="0052717C" w:rsidP="0052717C">
      <w:pPr>
        <w:tabs>
          <w:tab w:val="left" w:pos="540"/>
          <w:tab w:val="left" w:pos="900"/>
          <w:tab w:val="left" w:pos="1260"/>
          <w:tab w:val="left" w:pos="1620"/>
        </w:tabs>
        <w:ind w:left="568"/>
        <w:rPr>
          <w:rFonts w:ascii="Arial" w:hAnsi="Arial" w:cs="Arial"/>
        </w:rPr>
      </w:pPr>
      <w:r w:rsidRPr="00501955">
        <w:rPr>
          <w:rFonts w:ascii="Arial" w:hAnsi="Arial" w:cs="Arial"/>
        </w:rPr>
        <w:t>B.O.E.: 23-ABR-2009</w:t>
      </w:r>
    </w:p>
    <w:p w14:paraId="76D6CE29" w14:textId="77777777" w:rsidR="0052717C" w:rsidRPr="00501955" w:rsidRDefault="0052717C" w:rsidP="0052717C">
      <w:pPr>
        <w:tabs>
          <w:tab w:val="left" w:pos="540"/>
          <w:tab w:val="left" w:pos="900"/>
          <w:tab w:val="left" w:pos="1260"/>
          <w:tab w:val="left" w:pos="1620"/>
        </w:tabs>
        <w:ind w:left="568"/>
        <w:rPr>
          <w:rFonts w:ascii="Arial" w:hAnsi="Arial" w:cs="Arial"/>
        </w:rPr>
      </w:pPr>
      <w:r w:rsidRPr="00501955">
        <w:rPr>
          <w:rFonts w:ascii="Arial" w:hAnsi="Arial" w:cs="Arial"/>
        </w:rPr>
        <w:lastRenderedPageBreak/>
        <w:t>Corrección de errores y erratas: B.O.E. 23-SEP-2009</w:t>
      </w:r>
    </w:p>
    <w:p w14:paraId="29AFF554" w14:textId="77777777" w:rsidR="0052717C" w:rsidRPr="00501955" w:rsidRDefault="0052717C" w:rsidP="0052717C">
      <w:pPr>
        <w:tabs>
          <w:tab w:val="left" w:pos="540"/>
          <w:tab w:val="left" w:pos="900"/>
          <w:tab w:val="left" w:pos="1260"/>
          <w:tab w:val="left" w:pos="1620"/>
        </w:tabs>
        <w:ind w:left="568"/>
        <w:rPr>
          <w:rFonts w:ascii="Arial" w:hAnsi="Arial" w:cs="Arial"/>
          <w:b/>
          <w:bCs/>
        </w:rPr>
      </w:pPr>
    </w:p>
    <w:p w14:paraId="5E6369DC" w14:textId="77777777" w:rsidR="0052717C" w:rsidRPr="00501955" w:rsidRDefault="0052717C" w:rsidP="0052717C">
      <w:pPr>
        <w:pStyle w:val="Ttulo3"/>
        <w:ind w:left="568"/>
        <w:rPr>
          <w:rFonts w:ascii="Arial" w:eastAsia="Times New Roman" w:hAnsi="Arial" w:cs="Arial"/>
          <w:color w:val="auto"/>
        </w:rPr>
      </w:pPr>
      <w:bookmarkStart w:id="882" w:name="_Toc304804953"/>
      <w:r w:rsidRPr="00501955">
        <w:rPr>
          <w:rFonts w:ascii="Arial" w:eastAsia="Times New Roman" w:hAnsi="Arial" w:cs="Arial"/>
          <w:color w:val="auto"/>
        </w:rPr>
        <w:t>Modificación del Real Decreto 314/2006, de 17 de marzo, en materia de accesibilidad y no discriminación de las personas con discapacidad</w:t>
      </w:r>
      <w:bookmarkEnd w:id="882"/>
    </w:p>
    <w:p w14:paraId="26E10EAA" w14:textId="77777777" w:rsidR="0052717C" w:rsidRPr="00501955" w:rsidRDefault="0052717C" w:rsidP="0052717C">
      <w:pPr>
        <w:tabs>
          <w:tab w:val="left" w:pos="540"/>
          <w:tab w:val="left" w:pos="900"/>
          <w:tab w:val="left" w:pos="1260"/>
          <w:tab w:val="left" w:pos="1620"/>
        </w:tabs>
        <w:ind w:left="568"/>
        <w:outlineLvl w:val="0"/>
        <w:rPr>
          <w:rFonts w:ascii="Arial" w:hAnsi="Arial" w:cs="Arial"/>
        </w:rPr>
      </w:pPr>
      <w:r w:rsidRPr="00501955">
        <w:rPr>
          <w:rFonts w:ascii="Arial" w:hAnsi="Arial" w:cs="Arial"/>
        </w:rPr>
        <w:t>REAL DECRETO 173/2010, de 19 de febrero, del Ministerio de Vivienda</w:t>
      </w:r>
    </w:p>
    <w:p w14:paraId="22FC5F42" w14:textId="77777777" w:rsidR="0052717C" w:rsidRPr="00501955" w:rsidRDefault="0052717C" w:rsidP="0052717C">
      <w:pPr>
        <w:tabs>
          <w:tab w:val="left" w:pos="540"/>
          <w:tab w:val="left" w:pos="900"/>
          <w:tab w:val="left" w:pos="1260"/>
          <w:tab w:val="left" w:pos="1620"/>
        </w:tabs>
        <w:ind w:firstLine="568"/>
        <w:rPr>
          <w:rFonts w:ascii="Arial" w:hAnsi="Arial" w:cs="Arial"/>
        </w:rPr>
      </w:pPr>
      <w:r w:rsidRPr="00501955">
        <w:rPr>
          <w:rFonts w:ascii="Arial" w:hAnsi="Arial" w:cs="Arial"/>
        </w:rPr>
        <w:t>B.O.E.: 11-MAR-2010</w:t>
      </w:r>
    </w:p>
    <w:p w14:paraId="46DF361A" w14:textId="77777777" w:rsidR="0052717C" w:rsidRPr="00501955" w:rsidRDefault="0052717C" w:rsidP="0052717C">
      <w:pPr>
        <w:tabs>
          <w:tab w:val="left" w:pos="540"/>
          <w:tab w:val="left" w:pos="900"/>
          <w:tab w:val="left" w:pos="1260"/>
          <w:tab w:val="left" w:pos="1620"/>
        </w:tabs>
        <w:ind w:left="568"/>
        <w:rPr>
          <w:rFonts w:ascii="Arial" w:hAnsi="Arial" w:cs="Arial"/>
          <w:b/>
          <w:bCs/>
        </w:rPr>
      </w:pPr>
    </w:p>
    <w:p w14:paraId="7C2B5616" w14:textId="77777777" w:rsidR="0052717C" w:rsidRPr="00501955" w:rsidRDefault="0052717C" w:rsidP="0052717C">
      <w:pPr>
        <w:pStyle w:val="Ttulo3"/>
        <w:ind w:left="568"/>
        <w:rPr>
          <w:rFonts w:ascii="Arial" w:eastAsia="Times New Roman" w:hAnsi="Arial" w:cs="Arial"/>
          <w:color w:val="auto"/>
        </w:rPr>
      </w:pPr>
      <w:bookmarkStart w:id="883" w:name="_Toc304804954"/>
      <w:r w:rsidRPr="00501955">
        <w:rPr>
          <w:rFonts w:ascii="Arial" w:eastAsia="Times New Roman" w:hAnsi="Arial" w:cs="Arial"/>
          <w:color w:val="auto"/>
        </w:rPr>
        <w:t>Modificación del Código Técnico de la Edificación (CTE) aprobado por Real Decreto 314/2006, de 17 de marzo</w:t>
      </w:r>
      <w:bookmarkEnd w:id="883"/>
    </w:p>
    <w:p w14:paraId="2592979C" w14:textId="77777777" w:rsidR="0052717C" w:rsidRPr="00501955" w:rsidRDefault="0052717C" w:rsidP="0052717C">
      <w:pPr>
        <w:tabs>
          <w:tab w:val="left" w:pos="540"/>
          <w:tab w:val="left" w:pos="900"/>
          <w:tab w:val="left" w:pos="1260"/>
          <w:tab w:val="left" w:pos="1620"/>
        </w:tabs>
        <w:ind w:left="568"/>
        <w:rPr>
          <w:rFonts w:ascii="Arial" w:hAnsi="Arial" w:cs="Arial"/>
        </w:rPr>
      </w:pPr>
      <w:r w:rsidRPr="00501955">
        <w:rPr>
          <w:rFonts w:ascii="Arial" w:hAnsi="Arial" w:cs="Arial"/>
        </w:rPr>
        <w:t>Disposición final segunda, del Real Decreto 410/2010, de 31 de marzo, del Ministerio de Vivienda</w:t>
      </w:r>
    </w:p>
    <w:p w14:paraId="03CEFAD7" w14:textId="77777777" w:rsidR="0052717C" w:rsidRPr="00501955" w:rsidRDefault="0052717C" w:rsidP="0052717C">
      <w:pPr>
        <w:tabs>
          <w:tab w:val="left" w:pos="540"/>
          <w:tab w:val="left" w:pos="900"/>
          <w:tab w:val="left" w:pos="1260"/>
          <w:tab w:val="left" w:pos="1620"/>
        </w:tabs>
        <w:ind w:left="568"/>
        <w:rPr>
          <w:rFonts w:ascii="Arial" w:hAnsi="Arial" w:cs="Arial"/>
        </w:rPr>
      </w:pPr>
      <w:r w:rsidRPr="00501955">
        <w:rPr>
          <w:rFonts w:ascii="Arial" w:hAnsi="Arial" w:cs="Arial"/>
        </w:rPr>
        <w:t>B.O.E.: 22-ABR-2010</w:t>
      </w:r>
    </w:p>
    <w:p w14:paraId="3679C24D" w14:textId="77777777" w:rsidR="0052717C" w:rsidRPr="00501955" w:rsidRDefault="0052717C" w:rsidP="0052717C">
      <w:pPr>
        <w:tabs>
          <w:tab w:val="left" w:pos="540"/>
          <w:tab w:val="left" w:pos="900"/>
          <w:tab w:val="left" w:pos="1260"/>
          <w:tab w:val="left" w:pos="1620"/>
        </w:tabs>
        <w:ind w:left="568"/>
        <w:rPr>
          <w:rFonts w:ascii="Arial" w:hAnsi="Arial" w:cs="Arial"/>
        </w:rPr>
      </w:pPr>
    </w:p>
    <w:p w14:paraId="781FE6A6" w14:textId="77777777" w:rsidR="0052717C" w:rsidRPr="00501955" w:rsidRDefault="0052717C" w:rsidP="0052717C">
      <w:pPr>
        <w:pStyle w:val="Ttulo3"/>
        <w:ind w:left="568"/>
        <w:rPr>
          <w:rFonts w:ascii="Arial" w:eastAsia="Times New Roman" w:hAnsi="Arial" w:cs="Arial"/>
          <w:color w:val="auto"/>
        </w:rPr>
      </w:pPr>
      <w:bookmarkStart w:id="884" w:name="_Toc304804955"/>
      <w:r w:rsidRPr="00501955">
        <w:rPr>
          <w:rFonts w:ascii="Arial" w:eastAsia="Times New Roman" w:hAnsi="Arial" w:cs="Arial"/>
          <w:color w:val="auto"/>
        </w:rPr>
        <w:t>Sentencia por la que se declara la nulidad del artículo 2.7 del Real Decreto 314/2006, de 17 de marzo, por el que se aprueba el Código Técnico de la Edificación, así como la definición del párrafo segundo de uso administrativo y la definición completa de uso pública concurrencia, contenidas en el documento SI del mencionado Código</w:t>
      </w:r>
      <w:bookmarkEnd w:id="884"/>
    </w:p>
    <w:p w14:paraId="7AE076F8" w14:textId="77777777" w:rsidR="0052717C" w:rsidRPr="00501955" w:rsidRDefault="0052717C" w:rsidP="0052717C">
      <w:pPr>
        <w:tabs>
          <w:tab w:val="left" w:pos="540"/>
          <w:tab w:val="left" w:pos="900"/>
          <w:tab w:val="left" w:pos="1260"/>
          <w:tab w:val="left" w:pos="1620"/>
        </w:tabs>
        <w:ind w:left="568"/>
        <w:rPr>
          <w:rFonts w:ascii="Arial" w:hAnsi="Arial" w:cs="Arial"/>
        </w:rPr>
      </w:pPr>
      <w:r w:rsidRPr="00501955">
        <w:rPr>
          <w:rFonts w:ascii="Arial" w:hAnsi="Arial" w:cs="Arial"/>
        </w:rPr>
        <w:t xml:space="preserve">Sentencia de 4 de mayo de 2010, de la Sala </w:t>
      </w:r>
      <w:proofErr w:type="gramStart"/>
      <w:r w:rsidRPr="00501955">
        <w:rPr>
          <w:rFonts w:ascii="Arial" w:hAnsi="Arial" w:cs="Arial"/>
        </w:rPr>
        <w:t>Tercera  del</w:t>
      </w:r>
      <w:proofErr w:type="gramEnd"/>
      <w:r w:rsidRPr="00501955">
        <w:rPr>
          <w:rFonts w:ascii="Arial" w:hAnsi="Arial" w:cs="Arial"/>
        </w:rPr>
        <w:t xml:space="preserve"> Tribunal Supremo,</w:t>
      </w:r>
    </w:p>
    <w:p w14:paraId="1041144A" w14:textId="77777777" w:rsidR="0052717C" w:rsidRPr="00501955" w:rsidRDefault="0052717C" w:rsidP="0052717C">
      <w:pPr>
        <w:tabs>
          <w:tab w:val="left" w:pos="540"/>
          <w:tab w:val="left" w:pos="900"/>
          <w:tab w:val="left" w:pos="1260"/>
          <w:tab w:val="left" w:pos="1620"/>
        </w:tabs>
        <w:ind w:left="568"/>
        <w:rPr>
          <w:rFonts w:ascii="Arial" w:hAnsi="Arial" w:cs="Arial"/>
        </w:rPr>
      </w:pPr>
      <w:r w:rsidRPr="00501955">
        <w:rPr>
          <w:rFonts w:ascii="Arial" w:hAnsi="Arial" w:cs="Arial"/>
        </w:rPr>
        <w:t>B.O.E.: 30-JUL-2010</w:t>
      </w:r>
    </w:p>
    <w:p w14:paraId="2BB408AA" w14:textId="77777777" w:rsidR="0052717C" w:rsidRPr="00501955" w:rsidRDefault="0052717C" w:rsidP="0052717C">
      <w:pPr>
        <w:tabs>
          <w:tab w:val="left" w:pos="540"/>
          <w:tab w:val="left" w:pos="900"/>
          <w:tab w:val="left" w:pos="1260"/>
          <w:tab w:val="left" w:pos="1620"/>
        </w:tabs>
        <w:ind w:left="568"/>
        <w:rPr>
          <w:rFonts w:ascii="Arial" w:hAnsi="Arial" w:cs="Arial"/>
        </w:rPr>
      </w:pPr>
    </w:p>
    <w:p w14:paraId="34BD3AEC" w14:textId="77777777" w:rsidR="0052717C" w:rsidRPr="00501955" w:rsidRDefault="0052717C" w:rsidP="0052717C">
      <w:pPr>
        <w:pStyle w:val="Ttulo3"/>
        <w:ind w:left="568"/>
        <w:rPr>
          <w:rFonts w:ascii="Arial" w:eastAsia="Times New Roman" w:hAnsi="Arial" w:cs="Arial"/>
          <w:color w:val="auto"/>
        </w:rPr>
      </w:pPr>
      <w:bookmarkStart w:id="885" w:name="_Toc304804956"/>
      <w:r w:rsidRPr="00501955">
        <w:rPr>
          <w:rFonts w:ascii="Arial" w:eastAsia="Times New Roman" w:hAnsi="Arial" w:cs="Arial"/>
          <w:color w:val="auto"/>
        </w:rPr>
        <w:t>Disposición final undécima de la Ley 8/2013, de 26 de junio, de rehabilitación, regeneración y renovación urbanas</w:t>
      </w:r>
      <w:bookmarkEnd w:id="885"/>
    </w:p>
    <w:p w14:paraId="5A8A4F6B" w14:textId="77777777" w:rsidR="0052717C" w:rsidRPr="00501955" w:rsidRDefault="0052717C" w:rsidP="0052717C">
      <w:pPr>
        <w:tabs>
          <w:tab w:val="left" w:pos="540"/>
          <w:tab w:val="left" w:pos="900"/>
          <w:tab w:val="left" w:pos="1260"/>
          <w:tab w:val="left" w:pos="1620"/>
        </w:tabs>
        <w:ind w:left="568"/>
        <w:outlineLvl w:val="0"/>
        <w:rPr>
          <w:rFonts w:ascii="Arial" w:hAnsi="Arial" w:cs="Arial"/>
        </w:rPr>
      </w:pPr>
      <w:r w:rsidRPr="00501955">
        <w:rPr>
          <w:rFonts w:ascii="Arial" w:hAnsi="Arial" w:cs="Arial"/>
        </w:rPr>
        <w:t>LEY 8/2013, de 26 de junio, de Jefatura del Estado</w:t>
      </w:r>
    </w:p>
    <w:p w14:paraId="071593FE" w14:textId="77777777" w:rsidR="0052717C" w:rsidRPr="00501955" w:rsidRDefault="0052717C" w:rsidP="0052717C">
      <w:pPr>
        <w:tabs>
          <w:tab w:val="left" w:pos="540"/>
          <w:tab w:val="left" w:pos="900"/>
          <w:tab w:val="left" w:pos="1260"/>
          <w:tab w:val="left" w:pos="1620"/>
        </w:tabs>
        <w:ind w:left="568"/>
        <w:rPr>
          <w:rFonts w:ascii="Arial" w:hAnsi="Arial" w:cs="Arial"/>
        </w:rPr>
      </w:pPr>
      <w:r w:rsidRPr="00501955">
        <w:rPr>
          <w:rFonts w:ascii="Arial" w:hAnsi="Arial" w:cs="Arial"/>
        </w:rPr>
        <w:t>B.O.E.: 27-JUN-2013</w:t>
      </w:r>
    </w:p>
    <w:p w14:paraId="61DB1BC3" w14:textId="77777777" w:rsidR="0052717C" w:rsidRPr="00501955" w:rsidRDefault="0052717C" w:rsidP="0052717C">
      <w:pPr>
        <w:tabs>
          <w:tab w:val="left" w:pos="540"/>
          <w:tab w:val="left" w:pos="900"/>
          <w:tab w:val="left" w:pos="1260"/>
          <w:tab w:val="left" w:pos="1620"/>
        </w:tabs>
        <w:ind w:left="568"/>
        <w:rPr>
          <w:rFonts w:ascii="Arial" w:hAnsi="Arial" w:cs="Arial"/>
          <w:b/>
          <w:bCs/>
        </w:rPr>
      </w:pPr>
    </w:p>
    <w:p w14:paraId="5CD20DA9" w14:textId="43751CC9" w:rsidR="00DB6984" w:rsidRPr="00501955" w:rsidRDefault="00DB6984" w:rsidP="00DB6984">
      <w:pPr>
        <w:pStyle w:val="Ttulo3"/>
        <w:ind w:left="567"/>
        <w:rPr>
          <w:rFonts w:ascii="Arial" w:eastAsia="Times New Roman" w:hAnsi="Arial" w:cs="Arial"/>
          <w:color w:val="auto"/>
        </w:rPr>
      </w:pPr>
      <w:r w:rsidRPr="00501955">
        <w:rPr>
          <w:rFonts w:ascii="Arial" w:eastAsia="Times New Roman" w:hAnsi="Arial" w:cs="Arial"/>
          <w:color w:val="auto"/>
        </w:rPr>
        <w:t>Modificación del Documento Básico DB-HE “Ahorro de energía” y del Documento Básico DB-HS “Salubridad”, del Código Técnico de la Edificación, aprobado por Real Decreto 314/2006, de 17 de marzo</w:t>
      </w:r>
    </w:p>
    <w:p w14:paraId="0162F0A7" w14:textId="77777777" w:rsidR="00DB6984" w:rsidRPr="00501955" w:rsidRDefault="00DB6984" w:rsidP="00DB6984">
      <w:pPr>
        <w:tabs>
          <w:tab w:val="left" w:pos="540"/>
          <w:tab w:val="left" w:pos="900"/>
          <w:tab w:val="left" w:pos="1260"/>
          <w:tab w:val="left" w:pos="1620"/>
        </w:tabs>
        <w:ind w:left="540" w:hanging="540"/>
        <w:jc w:val="both"/>
        <w:rPr>
          <w:rFonts w:ascii="Arial" w:hAnsi="Arial" w:cs="Arial"/>
        </w:rPr>
      </w:pPr>
      <w:r w:rsidRPr="00501955">
        <w:rPr>
          <w:rFonts w:ascii="Arial" w:hAnsi="Arial" w:cs="Arial"/>
        </w:rPr>
        <w:tab/>
        <w:t>Orden 588/2017, de 15 de junio, del Ministerio de Fomento</w:t>
      </w:r>
    </w:p>
    <w:p w14:paraId="4BB6EB7E" w14:textId="77777777" w:rsidR="00DB6984" w:rsidRPr="00501955" w:rsidRDefault="00DB6984" w:rsidP="00DB6984">
      <w:pPr>
        <w:tabs>
          <w:tab w:val="left" w:pos="540"/>
          <w:tab w:val="left" w:pos="900"/>
          <w:tab w:val="left" w:pos="1260"/>
          <w:tab w:val="left" w:pos="1620"/>
        </w:tabs>
        <w:jc w:val="both"/>
        <w:rPr>
          <w:rFonts w:ascii="Arial" w:hAnsi="Arial" w:cs="Arial"/>
        </w:rPr>
      </w:pPr>
      <w:r w:rsidRPr="00501955">
        <w:rPr>
          <w:rFonts w:ascii="Arial" w:hAnsi="Arial" w:cs="Arial"/>
        </w:rPr>
        <w:tab/>
        <w:t>B.O.E.: 23-JUN-2017</w:t>
      </w:r>
    </w:p>
    <w:p w14:paraId="61AA497C" w14:textId="77777777" w:rsidR="00DB6984" w:rsidRPr="00501955" w:rsidRDefault="00DB6984" w:rsidP="00DB6984">
      <w:pPr>
        <w:tabs>
          <w:tab w:val="left" w:pos="540"/>
          <w:tab w:val="left" w:pos="900"/>
          <w:tab w:val="left" w:pos="1260"/>
          <w:tab w:val="left" w:pos="1620"/>
        </w:tabs>
        <w:rPr>
          <w:rFonts w:ascii="Arial" w:hAnsi="Arial" w:cs="Arial"/>
          <w:b/>
          <w:bCs/>
        </w:rPr>
      </w:pPr>
    </w:p>
    <w:p w14:paraId="2DC4F34A" w14:textId="77777777" w:rsidR="0052717C" w:rsidRPr="00501955" w:rsidRDefault="0052717C" w:rsidP="0052717C">
      <w:pPr>
        <w:tabs>
          <w:tab w:val="left" w:pos="540"/>
          <w:tab w:val="left" w:pos="900"/>
          <w:tab w:val="left" w:pos="1260"/>
          <w:tab w:val="left" w:pos="1620"/>
        </w:tabs>
        <w:ind w:left="568"/>
        <w:outlineLvl w:val="0"/>
        <w:rPr>
          <w:rFonts w:ascii="Arial" w:hAnsi="Arial" w:cs="Arial"/>
        </w:rPr>
      </w:pPr>
      <w:r w:rsidRPr="00501955">
        <w:rPr>
          <w:rFonts w:ascii="Arial" w:hAnsi="Arial" w:cs="Arial"/>
        </w:rPr>
        <w:t>ACTUALIZADO POR:</w:t>
      </w:r>
    </w:p>
    <w:p w14:paraId="77B6237D" w14:textId="77777777" w:rsidR="0052717C" w:rsidRPr="00501955" w:rsidRDefault="0052717C" w:rsidP="0052717C">
      <w:pPr>
        <w:pStyle w:val="Ttulo3"/>
        <w:ind w:left="568"/>
        <w:rPr>
          <w:rFonts w:ascii="Arial" w:eastAsia="Times New Roman" w:hAnsi="Arial" w:cs="Arial"/>
          <w:color w:val="auto"/>
        </w:rPr>
      </w:pPr>
      <w:bookmarkStart w:id="886" w:name="_Toc304804957"/>
      <w:r w:rsidRPr="00501955">
        <w:rPr>
          <w:rFonts w:ascii="Arial" w:eastAsia="Times New Roman" w:hAnsi="Arial" w:cs="Arial"/>
          <w:color w:val="auto"/>
        </w:rPr>
        <w:t>Actualización del Documento Básico DB-HE “Ahorro de Energía”</w:t>
      </w:r>
      <w:bookmarkEnd w:id="886"/>
    </w:p>
    <w:p w14:paraId="217C68CD" w14:textId="77777777" w:rsidR="0052717C" w:rsidRPr="00501955" w:rsidRDefault="0052717C" w:rsidP="0052717C">
      <w:pPr>
        <w:tabs>
          <w:tab w:val="left" w:pos="540"/>
          <w:tab w:val="left" w:pos="900"/>
          <w:tab w:val="left" w:pos="1260"/>
          <w:tab w:val="left" w:pos="1620"/>
        </w:tabs>
        <w:ind w:left="540" w:firstLine="28"/>
        <w:outlineLvl w:val="0"/>
        <w:rPr>
          <w:rFonts w:ascii="Arial" w:hAnsi="Arial" w:cs="Arial"/>
        </w:rPr>
      </w:pPr>
      <w:r w:rsidRPr="00501955">
        <w:rPr>
          <w:rFonts w:ascii="Arial" w:hAnsi="Arial" w:cs="Arial"/>
        </w:rPr>
        <w:t>ORDEN FOM/1635/2013, de 10 de septiembre, del Ministerio de Fomento</w:t>
      </w:r>
    </w:p>
    <w:p w14:paraId="3CCD33A6" w14:textId="77777777" w:rsidR="0052717C" w:rsidRPr="00501955" w:rsidRDefault="0052717C" w:rsidP="0052717C">
      <w:pPr>
        <w:tabs>
          <w:tab w:val="left" w:pos="540"/>
          <w:tab w:val="left" w:pos="900"/>
          <w:tab w:val="left" w:pos="1260"/>
          <w:tab w:val="left" w:pos="1620"/>
        </w:tabs>
        <w:ind w:firstLine="568"/>
        <w:rPr>
          <w:rFonts w:ascii="Arial" w:hAnsi="Arial" w:cs="Arial"/>
        </w:rPr>
      </w:pPr>
      <w:r w:rsidRPr="00501955">
        <w:rPr>
          <w:rFonts w:ascii="Arial" w:hAnsi="Arial" w:cs="Arial"/>
        </w:rPr>
        <w:t>B.O.E.: 12-SEP-2013</w:t>
      </w:r>
    </w:p>
    <w:p w14:paraId="27434378" w14:textId="77777777" w:rsidR="0052717C" w:rsidRPr="00501955" w:rsidRDefault="0052717C" w:rsidP="0052717C">
      <w:pPr>
        <w:tabs>
          <w:tab w:val="left" w:pos="540"/>
          <w:tab w:val="left" w:pos="900"/>
          <w:tab w:val="left" w:pos="1260"/>
          <w:tab w:val="left" w:pos="1620"/>
        </w:tabs>
        <w:ind w:firstLine="568"/>
        <w:rPr>
          <w:rFonts w:ascii="Arial" w:hAnsi="Arial" w:cs="Arial"/>
        </w:rPr>
      </w:pPr>
      <w:r w:rsidRPr="00501955">
        <w:rPr>
          <w:rFonts w:ascii="Arial" w:hAnsi="Arial" w:cs="Arial"/>
        </w:rPr>
        <w:t xml:space="preserve">Corrección de errores: B.O.E. 8-NOV-2013 </w:t>
      </w:r>
    </w:p>
    <w:p w14:paraId="5A80161A" w14:textId="77777777" w:rsidR="0052717C" w:rsidRPr="00501955" w:rsidRDefault="0052717C" w:rsidP="0052717C">
      <w:pPr>
        <w:tabs>
          <w:tab w:val="left" w:pos="540"/>
          <w:tab w:val="left" w:pos="900"/>
          <w:tab w:val="left" w:pos="1260"/>
          <w:tab w:val="left" w:pos="1620"/>
        </w:tabs>
        <w:rPr>
          <w:rFonts w:ascii="Arial" w:hAnsi="Arial" w:cs="Arial"/>
          <w:b/>
          <w:bCs/>
        </w:rPr>
      </w:pPr>
    </w:p>
    <w:p w14:paraId="7EDCD688" w14:textId="77777777" w:rsidR="0052717C" w:rsidRPr="00501955" w:rsidRDefault="0052717C" w:rsidP="0052717C">
      <w:pPr>
        <w:tabs>
          <w:tab w:val="left" w:pos="540"/>
          <w:tab w:val="left" w:pos="900"/>
          <w:tab w:val="left" w:pos="1260"/>
          <w:tab w:val="left" w:pos="1620"/>
        </w:tabs>
        <w:outlineLvl w:val="0"/>
        <w:rPr>
          <w:rFonts w:ascii="Arial" w:hAnsi="Arial" w:cs="Arial"/>
          <w:b/>
          <w:bCs/>
        </w:rPr>
      </w:pPr>
      <w:r w:rsidRPr="00501955">
        <w:rPr>
          <w:rFonts w:ascii="Arial" w:hAnsi="Arial" w:cs="Arial"/>
          <w:b/>
          <w:bCs/>
        </w:rPr>
        <w:t>Procedimiento básico para la certificación energética de los edificios</w:t>
      </w:r>
    </w:p>
    <w:p w14:paraId="791F1F9B" w14:textId="77777777" w:rsidR="0052717C" w:rsidRPr="00501955" w:rsidRDefault="0052717C" w:rsidP="0052717C">
      <w:pPr>
        <w:tabs>
          <w:tab w:val="left" w:pos="540"/>
          <w:tab w:val="left" w:pos="900"/>
          <w:tab w:val="left" w:pos="1260"/>
          <w:tab w:val="left" w:pos="1620"/>
        </w:tabs>
        <w:outlineLvl w:val="0"/>
        <w:rPr>
          <w:rFonts w:ascii="Arial" w:hAnsi="Arial" w:cs="Arial"/>
        </w:rPr>
      </w:pPr>
      <w:r w:rsidRPr="00501955">
        <w:rPr>
          <w:rFonts w:ascii="Arial" w:hAnsi="Arial" w:cs="Arial"/>
        </w:rPr>
        <w:t>REAL DECRETO 235/2013, de 5 de abril, del Ministerio de la Presidencia</w:t>
      </w:r>
    </w:p>
    <w:p w14:paraId="3A0C756B"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B.O.E.: 13-ABR-2013</w:t>
      </w:r>
    </w:p>
    <w:p w14:paraId="0B016A4F"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 xml:space="preserve">Corrección de errores: B.O.E. 25-MAY-2013 </w:t>
      </w:r>
    </w:p>
    <w:p w14:paraId="50580368" w14:textId="77777777" w:rsidR="0052717C" w:rsidRPr="00501955" w:rsidRDefault="0052717C" w:rsidP="0052717C">
      <w:pPr>
        <w:tabs>
          <w:tab w:val="left" w:pos="540"/>
          <w:tab w:val="left" w:pos="900"/>
          <w:tab w:val="left" w:pos="1260"/>
          <w:tab w:val="left" w:pos="1620"/>
        </w:tabs>
        <w:rPr>
          <w:rFonts w:ascii="Arial" w:hAnsi="Arial" w:cs="Arial"/>
          <w:b/>
          <w:bCs/>
        </w:rPr>
      </w:pPr>
    </w:p>
    <w:p w14:paraId="1010150F" w14:textId="4EF5BAE5" w:rsidR="00DB6984" w:rsidRPr="00501955" w:rsidRDefault="003339B0" w:rsidP="00DB6984">
      <w:pPr>
        <w:tabs>
          <w:tab w:val="left" w:pos="540"/>
          <w:tab w:val="left" w:pos="900"/>
          <w:tab w:val="left" w:pos="1260"/>
          <w:tab w:val="left" w:pos="1620"/>
        </w:tabs>
        <w:jc w:val="both"/>
        <w:rPr>
          <w:rFonts w:ascii="Arial" w:hAnsi="Arial" w:cs="Arial"/>
        </w:rPr>
      </w:pPr>
      <w:r w:rsidRPr="00501955">
        <w:rPr>
          <w:rFonts w:ascii="Arial" w:hAnsi="Arial" w:cs="Arial"/>
        </w:rPr>
        <w:tab/>
      </w:r>
      <w:r w:rsidR="00DB6984" w:rsidRPr="00501955">
        <w:rPr>
          <w:rFonts w:ascii="Arial" w:hAnsi="Arial" w:cs="Arial"/>
        </w:rPr>
        <w:t>MODIFICADO POR:</w:t>
      </w:r>
    </w:p>
    <w:p w14:paraId="54049D71" w14:textId="77777777" w:rsidR="00DB6984" w:rsidRPr="00501955" w:rsidRDefault="00DB6984" w:rsidP="00DB6984">
      <w:pPr>
        <w:tabs>
          <w:tab w:val="left" w:pos="540"/>
        </w:tabs>
        <w:ind w:left="540"/>
        <w:jc w:val="both"/>
        <w:rPr>
          <w:rFonts w:ascii="Arial" w:hAnsi="Arial" w:cs="Arial"/>
          <w:b/>
          <w:bCs/>
        </w:rPr>
      </w:pPr>
      <w:r w:rsidRPr="00501955">
        <w:rPr>
          <w:rFonts w:ascii="Arial" w:hAnsi="Arial" w:cs="Arial"/>
          <w:b/>
          <w:bCs/>
        </w:rPr>
        <w:t xml:space="preserve">Real Decreto 564/2017, de 2 de junio, del Ministerio de la Presidencia </w:t>
      </w:r>
    </w:p>
    <w:p w14:paraId="5018CC58" w14:textId="77777777" w:rsidR="00DB6984" w:rsidRPr="00501955" w:rsidRDefault="00DB6984" w:rsidP="00DB6984">
      <w:pPr>
        <w:tabs>
          <w:tab w:val="left" w:pos="540"/>
          <w:tab w:val="left" w:pos="900"/>
          <w:tab w:val="left" w:pos="1260"/>
          <w:tab w:val="left" w:pos="1620"/>
        </w:tabs>
        <w:ind w:left="540"/>
        <w:jc w:val="both"/>
        <w:rPr>
          <w:rFonts w:ascii="Arial" w:hAnsi="Arial" w:cs="Arial"/>
        </w:rPr>
      </w:pPr>
      <w:r w:rsidRPr="00501955">
        <w:rPr>
          <w:rFonts w:ascii="Arial" w:hAnsi="Arial" w:cs="Arial"/>
        </w:rPr>
        <w:t>B.O.E.: 06-JUN-2017</w:t>
      </w:r>
    </w:p>
    <w:p w14:paraId="113742F3" w14:textId="77777777" w:rsidR="00DB6984" w:rsidRPr="00501955" w:rsidRDefault="00DB6984" w:rsidP="0052717C">
      <w:pPr>
        <w:tabs>
          <w:tab w:val="left" w:pos="540"/>
          <w:tab w:val="left" w:pos="900"/>
          <w:tab w:val="left" w:pos="1260"/>
          <w:tab w:val="left" w:pos="1620"/>
        </w:tabs>
        <w:rPr>
          <w:rFonts w:ascii="Arial" w:hAnsi="Arial" w:cs="Arial"/>
          <w:b/>
          <w:bCs/>
        </w:rPr>
      </w:pPr>
    </w:p>
    <w:p w14:paraId="5B879B26" w14:textId="77777777" w:rsidR="0052717C" w:rsidRPr="00501955" w:rsidRDefault="0052717C" w:rsidP="0052717C">
      <w:pPr>
        <w:tabs>
          <w:tab w:val="left" w:pos="540"/>
          <w:tab w:val="left" w:pos="900"/>
          <w:tab w:val="left" w:pos="1260"/>
          <w:tab w:val="left" w:pos="1620"/>
        </w:tabs>
        <w:rPr>
          <w:rFonts w:ascii="Arial" w:hAnsi="Arial" w:cs="Arial"/>
          <w:b/>
          <w:bCs/>
        </w:rPr>
      </w:pPr>
    </w:p>
    <w:p w14:paraId="7C57EFFF" w14:textId="77777777" w:rsidR="0052717C" w:rsidRPr="00501955" w:rsidRDefault="0052717C" w:rsidP="0052717C">
      <w:pPr>
        <w:tabs>
          <w:tab w:val="left" w:pos="540"/>
          <w:tab w:val="left" w:pos="900"/>
          <w:tab w:val="left" w:pos="1260"/>
          <w:tab w:val="left" w:pos="1620"/>
        </w:tabs>
        <w:rPr>
          <w:rFonts w:ascii="Arial" w:hAnsi="Arial" w:cs="Arial"/>
          <w:b/>
          <w:bCs/>
          <w:sz w:val="20"/>
          <w:szCs w:val="20"/>
        </w:rPr>
      </w:pPr>
      <w:r w:rsidRPr="00501955">
        <w:rPr>
          <w:rFonts w:ascii="Arial" w:hAnsi="Arial" w:cs="Arial"/>
          <w:b/>
          <w:bCs/>
          <w:sz w:val="20"/>
          <w:szCs w:val="20"/>
        </w:rPr>
        <w:t>1) ESTRUCTURAS</w:t>
      </w:r>
    </w:p>
    <w:p w14:paraId="549EF8C1" w14:textId="77777777" w:rsidR="0052717C" w:rsidRPr="00501955" w:rsidRDefault="0052717C" w:rsidP="0052717C">
      <w:pPr>
        <w:tabs>
          <w:tab w:val="left" w:pos="540"/>
          <w:tab w:val="left" w:pos="900"/>
          <w:tab w:val="left" w:pos="1260"/>
          <w:tab w:val="left" w:pos="1620"/>
        </w:tabs>
        <w:rPr>
          <w:rFonts w:ascii="Arial" w:hAnsi="Arial" w:cs="Arial"/>
          <w:b/>
          <w:bCs/>
        </w:rPr>
      </w:pPr>
    </w:p>
    <w:p w14:paraId="71B9EC56" w14:textId="77777777" w:rsidR="0052717C" w:rsidRPr="00501955" w:rsidRDefault="0052717C" w:rsidP="0052717C">
      <w:pPr>
        <w:tabs>
          <w:tab w:val="left" w:pos="540"/>
          <w:tab w:val="left" w:pos="900"/>
          <w:tab w:val="left" w:pos="1260"/>
          <w:tab w:val="left" w:pos="1620"/>
        </w:tabs>
        <w:rPr>
          <w:rFonts w:ascii="Arial" w:hAnsi="Arial" w:cs="Arial"/>
          <w:b/>
          <w:bCs/>
        </w:rPr>
      </w:pPr>
      <w:r w:rsidRPr="00501955">
        <w:rPr>
          <w:rFonts w:ascii="Arial" w:hAnsi="Arial" w:cs="Arial"/>
          <w:b/>
          <w:bCs/>
        </w:rPr>
        <w:t>1.1) ACCIONES EN LA EDIFICACIÓN</w:t>
      </w:r>
    </w:p>
    <w:p w14:paraId="04AC927C" w14:textId="77777777" w:rsidR="0052717C" w:rsidRPr="00501955" w:rsidRDefault="0052717C" w:rsidP="0052717C">
      <w:pPr>
        <w:tabs>
          <w:tab w:val="left" w:pos="540"/>
          <w:tab w:val="left" w:pos="900"/>
          <w:tab w:val="left" w:pos="1260"/>
          <w:tab w:val="left" w:pos="1620"/>
        </w:tabs>
        <w:rPr>
          <w:rFonts w:ascii="Arial" w:hAnsi="Arial" w:cs="Arial"/>
          <w:b/>
          <w:bCs/>
        </w:rPr>
      </w:pPr>
    </w:p>
    <w:p w14:paraId="6B7C609B" w14:textId="77777777" w:rsidR="0052717C" w:rsidRPr="00501955" w:rsidRDefault="0052717C" w:rsidP="0052717C">
      <w:pPr>
        <w:tabs>
          <w:tab w:val="left" w:pos="540"/>
          <w:tab w:val="left" w:pos="900"/>
          <w:tab w:val="left" w:pos="1260"/>
          <w:tab w:val="left" w:pos="1620"/>
        </w:tabs>
        <w:outlineLvl w:val="0"/>
        <w:rPr>
          <w:rFonts w:ascii="Arial" w:hAnsi="Arial" w:cs="Arial"/>
          <w:b/>
          <w:bCs/>
        </w:rPr>
      </w:pPr>
      <w:r w:rsidRPr="00501955">
        <w:rPr>
          <w:rFonts w:ascii="Arial" w:hAnsi="Arial" w:cs="Arial"/>
          <w:b/>
          <w:bCs/>
        </w:rPr>
        <w:t>DB SE-AE. Seguridad estructural - Acciones en la Edificación.</w:t>
      </w:r>
    </w:p>
    <w:p w14:paraId="1D93180A" w14:textId="77777777" w:rsidR="0052717C" w:rsidRPr="00501955" w:rsidRDefault="0052717C" w:rsidP="0052717C">
      <w:pPr>
        <w:tabs>
          <w:tab w:val="left" w:pos="540"/>
          <w:tab w:val="left" w:pos="900"/>
          <w:tab w:val="left" w:pos="1260"/>
          <w:tab w:val="left" w:pos="1620"/>
        </w:tabs>
        <w:rPr>
          <w:rFonts w:ascii="Arial" w:hAnsi="Arial" w:cs="Arial"/>
          <w:b/>
          <w:bCs/>
        </w:rPr>
      </w:pPr>
      <w:bookmarkStart w:id="887" w:name="OLE_LINK2"/>
      <w:r w:rsidRPr="00501955">
        <w:rPr>
          <w:rFonts w:ascii="Arial" w:hAnsi="Arial" w:cs="Arial"/>
        </w:rPr>
        <w:t>Código Técnico de la Edificación. REAL DECRETO 314/2006, de 17 de marzo, del Ministerio de Vivienda</w:t>
      </w:r>
    </w:p>
    <w:p w14:paraId="2F0E09AE"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B.O.E.: 28-MAR-2006</w:t>
      </w:r>
      <w:bookmarkEnd w:id="887"/>
    </w:p>
    <w:p w14:paraId="48962E14" w14:textId="77777777" w:rsidR="0052717C" w:rsidRPr="00501955" w:rsidRDefault="0052717C" w:rsidP="0052717C">
      <w:pPr>
        <w:tabs>
          <w:tab w:val="left" w:pos="540"/>
          <w:tab w:val="left" w:pos="900"/>
          <w:tab w:val="left" w:pos="1260"/>
          <w:tab w:val="left" w:pos="1620"/>
        </w:tabs>
        <w:rPr>
          <w:rFonts w:ascii="Arial" w:hAnsi="Arial" w:cs="Arial"/>
        </w:rPr>
      </w:pPr>
    </w:p>
    <w:p w14:paraId="44729540" w14:textId="77777777" w:rsidR="0052717C" w:rsidRPr="00501955" w:rsidRDefault="0052717C" w:rsidP="0052717C">
      <w:pPr>
        <w:tabs>
          <w:tab w:val="left" w:pos="540"/>
          <w:tab w:val="left" w:pos="900"/>
          <w:tab w:val="left" w:pos="1260"/>
          <w:tab w:val="left" w:pos="1620"/>
        </w:tabs>
        <w:outlineLvl w:val="0"/>
        <w:rPr>
          <w:rFonts w:ascii="Arial" w:hAnsi="Arial" w:cs="Arial"/>
          <w:b/>
          <w:bCs/>
        </w:rPr>
      </w:pPr>
      <w:r w:rsidRPr="00501955">
        <w:rPr>
          <w:rFonts w:ascii="Arial" w:hAnsi="Arial" w:cs="Arial"/>
          <w:b/>
          <w:bCs/>
        </w:rPr>
        <w:t xml:space="preserve">Norma de Construcción </w:t>
      </w:r>
      <w:proofErr w:type="spellStart"/>
      <w:r w:rsidRPr="00501955">
        <w:rPr>
          <w:rFonts w:ascii="Arial" w:hAnsi="Arial" w:cs="Arial"/>
          <w:b/>
          <w:bCs/>
        </w:rPr>
        <w:t>Sismorresistente</w:t>
      </w:r>
      <w:proofErr w:type="spellEnd"/>
      <w:r w:rsidRPr="00501955">
        <w:rPr>
          <w:rFonts w:ascii="Arial" w:hAnsi="Arial" w:cs="Arial"/>
          <w:b/>
          <w:bCs/>
        </w:rPr>
        <w:t xml:space="preserve">: parte general y edificación (NCSR-02) </w:t>
      </w:r>
    </w:p>
    <w:p w14:paraId="7AD485DF" w14:textId="77777777" w:rsidR="0052717C" w:rsidRPr="00501955" w:rsidRDefault="0052717C" w:rsidP="0052717C">
      <w:pPr>
        <w:tabs>
          <w:tab w:val="left" w:pos="540"/>
          <w:tab w:val="left" w:pos="900"/>
          <w:tab w:val="left" w:pos="1260"/>
          <w:tab w:val="left" w:pos="1620"/>
        </w:tabs>
        <w:outlineLvl w:val="0"/>
        <w:rPr>
          <w:rFonts w:ascii="Arial" w:hAnsi="Arial" w:cs="Arial"/>
        </w:rPr>
      </w:pPr>
      <w:r w:rsidRPr="00501955">
        <w:rPr>
          <w:rFonts w:ascii="Arial" w:hAnsi="Arial" w:cs="Arial"/>
        </w:rPr>
        <w:t>REAL DECRETO 997/2002, de 27 de septiembre, del Ministerio de Fomento</w:t>
      </w:r>
    </w:p>
    <w:p w14:paraId="4620C31B"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B.O.E.: 11-OCT-2002</w:t>
      </w:r>
    </w:p>
    <w:p w14:paraId="71E9CFD4" w14:textId="77777777" w:rsidR="0052717C" w:rsidRPr="00501955" w:rsidRDefault="0052717C" w:rsidP="0052717C">
      <w:pPr>
        <w:tabs>
          <w:tab w:val="left" w:pos="540"/>
          <w:tab w:val="left" w:pos="900"/>
          <w:tab w:val="left" w:pos="1260"/>
          <w:tab w:val="left" w:pos="1620"/>
        </w:tabs>
        <w:rPr>
          <w:rFonts w:ascii="Arial" w:hAnsi="Arial" w:cs="Arial"/>
          <w:b/>
          <w:bCs/>
        </w:rPr>
      </w:pPr>
    </w:p>
    <w:p w14:paraId="31D6DCDF" w14:textId="77777777" w:rsidR="0052717C" w:rsidRPr="00501955" w:rsidRDefault="0052717C" w:rsidP="0052717C">
      <w:pPr>
        <w:tabs>
          <w:tab w:val="left" w:pos="540"/>
          <w:tab w:val="left" w:pos="900"/>
          <w:tab w:val="left" w:pos="1260"/>
          <w:tab w:val="left" w:pos="1620"/>
        </w:tabs>
        <w:rPr>
          <w:rFonts w:ascii="Arial" w:hAnsi="Arial" w:cs="Arial"/>
        </w:rPr>
      </w:pPr>
    </w:p>
    <w:p w14:paraId="1AE41D5F" w14:textId="77777777" w:rsidR="0052717C" w:rsidRPr="00501955" w:rsidRDefault="0052717C" w:rsidP="0052717C">
      <w:pPr>
        <w:tabs>
          <w:tab w:val="left" w:pos="540"/>
          <w:tab w:val="left" w:pos="900"/>
          <w:tab w:val="left" w:pos="1260"/>
          <w:tab w:val="left" w:pos="1620"/>
        </w:tabs>
        <w:rPr>
          <w:rFonts w:ascii="Arial" w:hAnsi="Arial" w:cs="Arial"/>
          <w:b/>
          <w:bCs/>
        </w:rPr>
      </w:pPr>
      <w:r w:rsidRPr="00501955">
        <w:rPr>
          <w:rFonts w:ascii="Arial" w:hAnsi="Arial" w:cs="Arial"/>
          <w:b/>
          <w:bCs/>
        </w:rPr>
        <w:t>1.2) ACERO</w:t>
      </w:r>
    </w:p>
    <w:p w14:paraId="3C478E7E" w14:textId="77777777" w:rsidR="0052717C" w:rsidRPr="00501955" w:rsidRDefault="0052717C" w:rsidP="0052717C">
      <w:pPr>
        <w:tabs>
          <w:tab w:val="left" w:pos="540"/>
          <w:tab w:val="left" w:pos="900"/>
          <w:tab w:val="left" w:pos="1260"/>
          <w:tab w:val="left" w:pos="1620"/>
        </w:tabs>
        <w:rPr>
          <w:rFonts w:ascii="Arial" w:hAnsi="Arial" w:cs="Arial"/>
          <w:b/>
          <w:bCs/>
        </w:rPr>
      </w:pPr>
    </w:p>
    <w:p w14:paraId="20324E78" w14:textId="77777777" w:rsidR="0052717C" w:rsidRPr="00501955" w:rsidRDefault="0052717C" w:rsidP="0052717C">
      <w:pPr>
        <w:tabs>
          <w:tab w:val="left" w:pos="540"/>
          <w:tab w:val="left" w:pos="900"/>
          <w:tab w:val="left" w:pos="1260"/>
          <w:tab w:val="left" w:pos="1620"/>
        </w:tabs>
        <w:outlineLvl w:val="0"/>
        <w:rPr>
          <w:rFonts w:ascii="Arial" w:hAnsi="Arial" w:cs="Arial"/>
          <w:b/>
          <w:bCs/>
        </w:rPr>
      </w:pPr>
      <w:r w:rsidRPr="00501955">
        <w:rPr>
          <w:rFonts w:ascii="Arial" w:hAnsi="Arial" w:cs="Arial"/>
          <w:b/>
          <w:bCs/>
        </w:rPr>
        <w:lastRenderedPageBreak/>
        <w:t>DB SE-A. Seguridad Estructural - Acero</w:t>
      </w:r>
    </w:p>
    <w:p w14:paraId="44F90B24" w14:textId="77777777" w:rsidR="0052717C" w:rsidRPr="00501955" w:rsidRDefault="0052717C" w:rsidP="0052717C">
      <w:pPr>
        <w:tabs>
          <w:tab w:val="left" w:pos="540"/>
          <w:tab w:val="left" w:pos="900"/>
          <w:tab w:val="left" w:pos="1260"/>
          <w:tab w:val="left" w:pos="1620"/>
        </w:tabs>
        <w:rPr>
          <w:rFonts w:ascii="Arial" w:hAnsi="Arial" w:cs="Arial"/>
          <w:b/>
          <w:bCs/>
        </w:rPr>
      </w:pPr>
      <w:r w:rsidRPr="00501955">
        <w:rPr>
          <w:rFonts w:ascii="Arial" w:hAnsi="Arial" w:cs="Arial"/>
        </w:rPr>
        <w:t>Código Técnico de la Edificación. REAL DECRETO 314/2006, de 17 de marzo, del Ministerio de Vivienda</w:t>
      </w:r>
    </w:p>
    <w:p w14:paraId="212D2ABD"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B.O.E.: 28-MAR-2006</w:t>
      </w:r>
    </w:p>
    <w:p w14:paraId="5CCD5326" w14:textId="77777777" w:rsidR="0052717C" w:rsidRPr="00501955" w:rsidRDefault="0052717C" w:rsidP="0052717C">
      <w:pPr>
        <w:tabs>
          <w:tab w:val="left" w:pos="540"/>
          <w:tab w:val="left" w:pos="900"/>
          <w:tab w:val="left" w:pos="1260"/>
          <w:tab w:val="left" w:pos="1620"/>
        </w:tabs>
        <w:rPr>
          <w:rFonts w:ascii="Arial" w:hAnsi="Arial" w:cs="Arial"/>
        </w:rPr>
      </w:pPr>
    </w:p>
    <w:p w14:paraId="4BFBC560" w14:textId="77777777" w:rsidR="0052717C" w:rsidRPr="00501955" w:rsidRDefault="0052717C" w:rsidP="0052717C">
      <w:pPr>
        <w:tabs>
          <w:tab w:val="left" w:pos="540"/>
          <w:tab w:val="left" w:pos="900"/>
          <w:tab w:val="left" w:pos="1260"/>
          <w:tab w:val="left" w:pos="1620"/>
        </w:tabs>
        <w:outlineLvl w:val="0"/>
        <w:rPr>
          <w:rFonts w:ascii="Arial" w:hAnsi="Arial" w:cs="Arial"/>
          <w:b/>
          <w:bCs/>
        </w:rPr>
      </w:pPr>
      <w:r w:rsidRPr="00501955">
        <w:rPr>
          <w:rFonts w:ascii="Arial" w:hAnsi="Arial" w:cs="Arial"/>
          <w:b/>
          <w:bCs/>
        </w:rPr>
        <w:t>Instrucción de Acero Estructural (EAE)</w:t>
      </w:r>
    </w:p>
    <w:p w14:paraId="14CFD549" w14:textId="77777777" w:rsidR="0052717C" w:rsidRPr="00501955" w:rsidRDefault="0052717C" w:rsidP="0052717C">
      <w:pPr>
        <w:tabs>
          <w:tab w:val="left" w:pos="540"/>
          <w:tab w:val="left" w:pos="900"/>
          <w:tab w:val="left" w:pos="1260"/>
          <w:tab w:val="left" w:pos="1620"/>
        </w:tabs>
        <w:outlineLvl w:val="0"/>
        <w:rPr>
          <w:rFonts w:ascii="Arial" w:hAnsi="Arial" w:cs="Arial"/>
          <w:b/>
          <w:bCs/>
        </w:rPr>
      </w:pPr>
      <w:r w:rsidRPr="00501955">
        <w:rPr>
          <w:rFonts w:ascii="Arial" w:hAnsi="Arial" w:cs="Arial"/>
        </w:rPr>
        <w:t>REAL DECRETO 751/2011, de 27 de mayo, del Ministerio de la Presidencia</w:t>
      </w:r>
    </w:p>
    <w:p w14:paraId="04360A18"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B.O.E.: 23-JUN-2011</w:t>
      </w:r>
    </w:p>
    <w:p w14:paraId="282DF384"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 xml:space="preserve">Corrección errores: 23-JUN-2012 </w:t>
      </w:r>
    </w:p>
    <w:p w14:paraId="05E3DCA8" w14:textId="77777777" w:rsidR="0052717C" w:rsidRPr="00501955" w:rsidRDefault="0052717C" w:rsidP="0052717C">
      <w:pPr>
        <w:tabs>
          <w:tab w:val="left" w:pos="540"/>
          <w:tab w:val="left" w:pos="900"/>
          <w:tab w:val="left" w:pos="1260"/>
          <w:tab w:val="left" w:pos="1620"/>
        </w:tabs>
        <w:rPr>
          <w:rFonts w:ascii="Arial" w:hAnsi="Arial" w:cs="Arial"/>
        </w:rPr>
      </w:pPr>
    </w:p>
    <w:p w14:paraId="1194DA5F" w14:textId="77777777" w:rsidR="0052717C" w:rsidRPr="00501955" w:rsidRDefault="0052717C" w:rsidP="0052717C">
      <w:pPr>
        <w:tabs>
          <w:tab w:val="left" w:pos="540"/>
          <w:tab w:val="left" w:pos="900"/>
          <w:tab w:val="left" w:pos="1260"/>
          <w:tab w:val="left" w:pos="1620"/>
        </w:tabs>
        <w:rPr>
          <w:rFonts w:ascii="Arial" w:hAnsi="Arial" w:cs="Arial"/>
        </w:rPr>
      </w:pPr>
    </w:p>
    <w:p w14:paraId="168A30FA" w14:textId="77777777" w:rsidR="0052717C" w:rsidRPr="00501955" w:rsidRDefault="0052717C" w:rsidP="0052717C">
      <w:pPr>
        <w:tabs>
          <w:tab w:val="left" w:pos="540"/>
          <w:tab w:val="left" w:pos="900"/>
          <w:tab w:val="left" w:pos="1260"/>
          <w:tab w:val="left" w:pos="1620"/>
        </w:tabs>
        <w:rPr>
          <w:rFonts w:ascii="Arial" w:hAnsi="Arial" w:cs="Arial"/>
          <w:b/>
          <w:bCs/>
        </w:rPr>
      </w:pPr>
      <w:r w:rsidRPr="00501955">
        <w:rPr>
          <w:rFonts w:ascii="Arial" w:hAnsi="Arial" w:cs="Arial"/>
          <w:b/>
          <w:bCs/>
        </w:rPr>
        <w:t>1.3) FÁBRICA</w:t>
      </w:r>
    </w:p>
    <w:p w14:paraId="4E859EB7" w14:textId="77777777" w:rsidR="0052717C" w:rsidRPr="00501955" w:rsidRDefault="0052717C" w:rsidP="0052717C">
      <w:pPr>
        <w:tabs>
          <w:tab w:val="left" w:pos="540"/>
          <w:tab w:val="left" w:pos="900"/>
          <w:tab w:val="left" w:pos="1260"/>
          <w:tab w:val="left" w:pos="1620"/>
        </w:tabs>
        <w:rPr>
          <w:rFonts w:ascii="Arial" w:hAnsi="Arial" w:cs="Arial"/>
        </w:rPr>
      </w:pPr>
    </w:p>
    <w:p w14:paraId="7726BFA6" w14:textId="77777777" w:rsidR="0052717C" w:rsidRPr="00501955" w:rsidRDefault="0052717C" w:rsidP="0052717C">
      <w:pPr>
        <w:tabs>
          <w:tab w:val="left" w:pos="540"/>
          <w:tab w:val="left" w:pos="900"/>
          <w:tab w:val="left" w:pos="1260"/>
          <w:tab w:val="left" w:pos="1620"/>
        </w:tabs>
        <w:outlineLvl w:val="0"/>
        <w:rPr>
          <w:rFonts w:ascii="Arial" w:hAnsi="Arial" w:cs="Arial"/>
          <w:b/>
          <w:bCs/>
        </w:rPr>
      </w:pPr>
      <w:r w:rsidRPr="00501955">
        <w:rPr>
          <w:rFonts w:ascii="Arial" w:hAnsi="Arial" w:cs="Arial"/>
          <w:b/>
          <w:bCs/>
        </w:rPr>
        <w:t>DB SE-F. Seguridad Estructural Fábrica</w:t>
      </w:r>
    </w:p>
    <w:p w14:paraId="24933619" w14:textId="77777777" w:rsidR="0052717C" w:rsidRPr="00501955" w:rsidRDefault="0052717C" w:rsidP="0052717C">
      <w:pPr>
        <w:tabs>
          <w:tab w:val="left" w:pos="540"/>
          <w:tab w:val="left" w:pos="900"/>
          <w:tab w:val="left" w:pos="1260"/>
          <w:tab w:val="left" w:pos="1620"/>
        </w:tabs>
        <w:rPr>
          <w:rFonts w:ascii="Arial" w:hAnsi="Arial" w:cs="Arial"/>
          <w:b/>
          <w:bCs/>
        </w:rPr>
      </w:pPr>
      <w:r w:rsidRPr="00501955">
        <w:rPr>
          <w:rFonts w:ascii="Arial" w:hAnsi="Arial" w:cs="Arial"/>
        </w:rPr>
        <w:t>Código Técnico de la Edificación. REAL DECRETO 314/2006, de 17 de marzo, del Ministerio de Vivienda</w:t>
      </w:r>
    </w:p>
    <w:p w14:paraId="3E8F1B0C"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B.O.E.: 28-MAR-2006</w:t>
      </w:r>
    </w:p>
    <w:p w14:paraId="130D7D85" w14:textId="77777777" w:rsidR="0052717C" w:rsidRPr="00501955" w:rsidRDefault="0052717C" w:rsidP="0052717C">
      <w:pPr>
        <w:tabs>
          <w:tab w:val="left" w:pos="540"/>
          <w:tab w:val="left" w:pos="900"/>
          <w:tab w:val="left" w:pos="1260"/>
          <w:tab w:val="left" w:pos="1620"/>
        </w:tabs>
        <w:rPr>
          <w:rFonts w:ascii="Arial" w:hAnsi="Arial" w:cs="Arial"/>
          <w:b/>
          <w:bCs/>
        </w:rPr>
      </w:pPr>
    </w:p>
    <w:p w14:paraId="079508D9" w14:textId="77777777" w:rsidR="0052717C" w:rsidRPr="00501955" w:rsidRDefault="0052717C" w:rsidP="0052717C">
      <w:pPr>
        <w:tabs>
          <w:tab w:val="left" w:pos="540"/>
          <w:tab w:val="left" w:pos="900"/>
          <w:tab w:val="left" w:pos="1260"/>
          <w:tab w:val="left" w:pos="1620"/>
        </w:tabs>
        <w:rPr>
          <w:rFonts w:ascii="Arial" w:hAnsi="Arial" w:cs="Arial"/>
          <w:b/>
          <w:bCs/>
        </w:rPr>
      </w:pPr>
    </w:p>
    <w:p w14:paraId="7B8122C7" w14:textId="77777777" w:rsidR="0052717C" w:rsidRPr="00501955" w:rsidRDefault="0052717C" w:rsidP="0052717C">
      <w:pPr>
        <w:tabs>
          <w:tab w:val="left" w:pos="540"/>
          <w:tab w:val="left" w:pos="900"/>
          <w:tab w:val="left" w:pos="1260"/>
          <w:tab w:val="left" w:pos="1620"/>
        </w:tabs>
        <w:rPr>
          <w:rFonts w:ascii="Arial" w:hAnsi="Arial" w:cs="Arial"/>
          <w:b/>
          <w:bCs/>
        </w:rPr>
      </w:pPr>
      <w:r w:rsidRPr="00501955">
        <w:rPr>
          <w:rFonts w:ascii="Arial" w:hAnsi="Arial" w:cs="Arial"/>
          <w:b/>
          <w:bCs/>
        </w:rPr>
        <w:t>1.4) HORMIGÓN</w:t>
      </w:r>
    </w:p>
    <w:p w14:paraId="2420241B" w14:textId="77777777" w:rsidR="0052717C" w:rsidRPr="00501955" w:rsidRDefault="0052717C" w:rsidP="0052717C">
      <w:pPr>
        <w:tabs>
          <w:tab w:val="left" w:pos="540"/>
          <w:tab w:val="left" w:pos="900"/>
          <w:tab w:val="left" w:pos="1260"/>
          <w:tab w:val="left" w:pos="1620"/>
        </w:tabs>
        <w:rPr>
          <w:rFonts w:ascii="Arial" w:hAnsi="Arial" w:cs="Arial"/>
          <w:b/>
          <w:bCs/>
        </w:rPr>
      </w:pPr>
    </w:p>
    <w:p w14:paraId="0015E45F" w14:textId="77777777" w:rsidR="0052717C" w:rsidRPr="00501955" w:rsidRDefault="0052717C" w:rsidP="0052717C">
      <w:pPr>
        <w:tabs>
          <w:tab w:val="left" w:pos="540"/>
          <w:tab w:val="left" w:pos="900"/>
          <w:tab w:val="left" w:pos="1260"/>
          <w:tab w:val="left" w:pos="1620"/>
        </w:tabs>
        <w:outlineLvl w:val="0"/>
        <w:rPr>
          <w:rFonts w:ascii="Arial" w:hAnsi="Arial" w:cs="Arial"/>
        </w:rPr>
      </w:pPr>
      <w:r w:rsidRPr="00501955">
        <w:rPr>
          <w:rFonts w:ascii="Arial" w:hAnsi="Arial" w:cs="Arial"/>
          <w:b/>
          <w:bCs/>
        </w:rPr>
        <w:t>Instrucción de Hormigón Estructural "EHE”</w:t>
      </w:r>
    </w:p>
    <w:p w14:paraId="62E6CBB4" w14:textId="77777777" w:rsidR="0052717C" w:rsidRPr="00501955" w:rsidRDefault="0052717C" w:rsidP="0052717C">
      <w:pPr>
        <w:tabs>
          <w:tab w:val="left" w:pos="540"/>
          <w:tab w:val="left" w:pos="900"/>
          <w:tab w:val="left" w:pos="1260"/>
          <w:tab w:val="left" w:pos="1620"/>
        </w:tabs>
        <w:outlineLvl w:val="0"/>
        <w:rPr>
          <w:rFonts w:ascii="Arial" w:hAnsi="Arial" w:cs="Arial"/>
        </w:rPr>
      </w:pPr>
      <w:r w:rsidRPr="00501955">
        <w:rPr>
          <w:rFonts w:ascii="Arial" w:hAnsi="Arial" w:cs="Arial"/>
        </w:rPr>
        <w:t>REAL DECRETO 1247/2008, de 18 de julio, del Ministerio de la Presidencia</w:t>
      </w:r>
    </w:p>
    <w:p w14:paraId="4B21A543"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 xml:space="preserve">B.O.E.: 22-AGO-2008 </w:t>
      </w:r>
    </w:p>
    <w:p w14:paraId="64CDDFE4"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 xml:space="preserve">Corrección errores: 24-DIC-2008 </w:t>
      </w:r>
    </w:p>
    <w:p w14:paraId="491324E4" w14:textId="77777777" w:rsidR="0052717C" w:rsidRPr="00501955" w:rsidRDefault="0052717C" w:rsidP="0052717C">
      <w:pPr>
        <w:tabs>
          <w:tab w:val="left" w:pos="540"/>
          <w:tab w:val="left" w:pos="900"/>
          <w:tab w:val="left" w:pos="1260"/>
          <w:tab w:val="left" w:pos="1620"/>
        </w:tabs>
        <w:rPr>
          <w:rFonts w:ascii="Arial" w:hAnsi="Arial" w:cs="Arial"/>
        </w:rPr>
      </w:pPr>
    </w:p>
    <w:p w14:paraId="7E7B0A5A" w14:textId="77777777" w:rsidR="0052717C" w:rsidRPr="00501955" w:rsidRDefault="0052717C" w:rsidP="0052717C">
      <w:pPr>
        <w:tabs>
          <w:tab w:val="left" w:pos="540"/>
          <w:tab w:val="left" w:pos="900"/>
          <w:tab w:val="left" w:pos="1260"/>
          <w:tab w:val="left" w:pos="1620"/>
        </w:tabs>
        <w:ind w:firstLine="568"/>
        <w:outlineLvl w:val="0"/>
        <w:rPr>
          <w:rFonts w:ascii="Arial" w:hAnsi="Arial" w:cs="Arial"/>
        </w:rPr>
      </w:pPr>
      <w:r w:rsidRPr="00501955">
        <w:rPr>
          <w:rFonts w:ascii="Arial" w:hAnsi="Arial" w:cs="Arial"/>
        </w:rPr>
        <w:t>MODIFICADO POR:</w:t>
      </w:r>
    </w:p>
    <w:p w14:paraId="5149227E" w14:textId="77777777" w:rsidR="0052717C" w:rsidRPr="00501955" w:rsidRDefault="0052717C" w:rsidP="0052717C">
      <w:pPr>
        <w:tabs>
          <w:tab w:val="left" w:pos="540"/>
          <w:tab w:val="left" w:pos="900"/>
          <w:tab w:val="left" w:pos="1260"/>
          <w:tab w:val="left" w:pos="1620"/>
        </w:tabs>
        <w:ind w:firstLine="568"/>
        <w:outlineLvl w:val="0"/>
        <w:rPr>
          <w:rFonts w:ascii="Arial" w:hAnsi="Arial" w:cs="Arial"/>
          <w:b/>
          <w:bCs/>
        </w:rPr>
      </w:pPr>
      <w:r w:rsidRPr="00501955">
        <w:rPr>
          <w:rFonts w:ascii="Arial" w:hAnsi="Arial" w:cs="Arial"/>
          <w:b/>
          <w:bCs/>
        </w:rPr>
        <w:t xml:space="preserve">Sentencia por la que se declaran nulos los párrafos séptimo y octavo del artículo 81 y el anejo 19 </w:t>
      </w:r>
    </w:p>
    <w:p w14:paraId="7DBD2917" w14:textId="77777777" w:rsidR="0052717C" w:rsidRPr="00501955" w:rsidRDefault="0052717C" w:rsidP="0052717C">
      <w:pPr>
        <w:tabs>
          <w:tab w:val="left" w:pos="540"/>
          <w:tab w:val="left" w:pos="900"/>
          <w:tab w:val="left" w:pos="1260"/>
          <w:tab w:val="left" w:pos="1620"/>
        </w:tabs>
        <w:ind w:left="540" w:firstLine="28"/>
        <w:rPr>
          <w:rFonts w:ascii="Arial" w:hAnsi="Arial" w:cs="Arial"/>
        </w:rPr>
      </w:pPr>
      <w:r w:rsidRPr="00501955">
        <w:rPr>
          <w:rFonts w:ascii="Arial" w:hAnsi="Arial" w:cs="Arial"/>
        </w:rPr>
        <w:t xml:space="preserve">Sentencia de 27 de septiembre de 2012, de la Sala </w:t>
      </w:r>
      <w:proofErr w:type="gramStart"/>
      <w:r w:rsidRPr="00501955">
        <w:rPr>
          <w:rFonts w:ascii="Arial" w:hAnsi="Arial" w:cs="Arial"/>
        </w:rPr>
        <w:t>Tercera  del</w:t>
      </w:r>
      <w:proofErr w:type="gramEnd"/>
      <w:r w:rsidRPr="00501955">
        <w:rPr>
          <w:rFonts w:ascii="Arial" w:hAnsi="Arial" w:cs="Arial"/>
        </w:rPr>
        <w:t xml:space="preserve"> Tribunal Supremo,</w:t>
      </w:r>
    </w:p>
    <w:p w14:paraId="5CDE5815" w14:textId="77777777" w:rsidR="0052717C" w:rsidRPr="00501955" w:rsidRDefault="0052717C" w:rsidP="0052717C">
      <w:pPr>
        <w:tabs>
          <w:tab w:val="left" w:pos="540"/>
          <w:tab w:val="left" w:pos="900"/>
          <w:tab w:val="left" w:pos="1260"/>
          <w:tab w:val="left" w:pos="1620"/>
        </w:tabs>
        <w:ind w:firstLine="568"/>
        <w:rPr>
          <w:rFonts w:ascii="Arial" w:hAnsi="Arial" w:cs="Arial"/>
        </w:rPr>
      </w:pPr>
      <w:r w:rsidRPr="00501955">
        <w:rPr>
          <w:rFonts w:ascii="Arial" w:hAnsi="Arial" w:cs="Arial"/>
        </w:rPr>
        <w:t>B.O.E.: 1-NOV-2012</w:t>
      </w:r>
    </w:p>
    <w:p w14:paraId="58E5F9DD" w14:textId="77777777" w:rsidR="0052717C" w:rsidRPr="00501955" w:rsidRDefault="0052717C" w:rsidP="0052717C">
      <w:pPr>
        <w:tabs>
          <w:tab w:val="left" w:pos="540"/>
          <w:tab w:val="left" w:pos="900"/>
          <w:tab w:val="left" w:pos="1260"/>
          <w:tab w:val="left" w:pos="1620"/>
        </w:tabs>
        <w:rPr>
          <w:rFonts w:ascii="Arial" w:hAnsi="Arial" w:cs="Arial"/>
        </w:rPr>
      </w:pPr>
    </w:p>
    <w:p w14:paraId="09AF8421" w14:textId="77777777" w:rsidR="0052717C" w:rsidRPr="00501955" w:rsidRDefault="0052717C" w:rsidP="0052717C">
      <w:pPr>
        <w:tabs>
          <w:tab w:val="left" w:pos="540"/>
          <w:tab w:val="left" w:pos="900"/>
          <w:tab w:val="left" w:pos="1260"/>
          <w:tab w:val="left" w:pos="1620"/>
        </w:tabs>
        <w:rPr>
          <w:rFonts w:ascii="Arial" w:hAnsi="Arial" w:cs="Arial"/>
        </w:rPr>
      </w:pPr>
    </w:p>
    <w:p w14:paraId="2D6CAE98"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b/>
          <w:bCs/>
        </w:rPr>
        <w:t>1.5) MADERA</w:t>
      </w:r>
    </w:p>
    <w:p w14:paraId="3D72D76F" w14:textId="77777777" w:rsidR="0052717C" w:rsidRPr="00501955" w:rsidRDefault="0052717C" w:rsidP="0052717C">
      <w:pPr>
        <w:tabs>
          <w:tab w:val="left" w:pos="540"/>
          <w:tab w:val="left" w:pos="900"/>
          <w:tab w:val="left" w:pos="1260"/>
          <w:tab w:val="left" w:pos="1620"/>
        </w:tabs>
        <w:rPr>
          <w:rFonts w:ascii="Arial" w:hAnsi="Arial" w:cs="Arial"/>
        </w:rPr>
      </w:pPr>
    </w:p>
    <w:p w14:paraId="79BF8B79" w14:textId="77777777" w:rsidR="0052717C" w:rsidRPr="00501955" w:rsidRDefault="0052717C" w:rsidP="0052717C">
      <w:pPr>
        <w:tabs>
          <w:tab w:val="left" w:pos="540"/>
          <w:tab w:val="left" w:pos="900"/>
          <w:tab w:val="left" w:pos="1260"/>
          <w:tab w:val="left" w:pos="1620"/>
        </w:tabs>
        <w:outlineLvl w:val="0"/>
        <w:rPr>
          <w:rFonts w:ascii="Arial" w:hAnsi="Arial" w:cs="Arial"/>
          <w:b/>
          <w:bCs/>
        </w:rPr>
      </w:pPr>
      <w:r w:rsidRPr="00501955">
        <w:rPr>
          <w:rFonts w:ascii="Arial" w:hAnsi="Arial" w:cs="Arial"/>
          <w:b/>
          <w:bCs/>
        </w:rPr>
        <w:t>DB SE-M. Seguridad estructural - Estructuras de Madera</w:t>
      </w:r>
    </w:p>
    <w:p w14:paraId="44568C1B" w14:textId="77777777" w:rsidR="0052717C" w:rsidRPr="00501955" w:rsidRDefault="0052717C" w:rsidP="0052717C">
      <w:pPr>
        <w:tabs>
          <w:tab w:val="left" w:pos="540"/>
          <w:tab w:val="left" w:pos="900"/>
          <w:tab w:val="left" w:pos="1260"/>
          <w:tab w:val="left" w:pos="1620"/>
        </w:tabs>
        <w:rPr>
          <w:rFonts w:ascii="Arial" w:hAnsi="Arial" w:cs="Arial"/>
          <w:b/>
          <w:bCs/>
        </w:rPr>
      </w:pPr>
      <w:r w:rsidRPr="00501955">
        <w:rPr>
          <w:rFonts w:ascii="Arial" w:hAnsi="Arial" w:cs="Arial"/>
        </w:rPr>
        <w:t>Código Técnico de la Edificación. REAL DECRETO 314/2006, de 17 de marzo, del Ministerio de Vivienda</w:t>
      </w:r>
    </w:p>
    <w:p w14:paraId="4749B80F"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B.O.E.: 28-MAR-2006</w:t>
      </w:r>
    </w:p>
    <w:p w14:paraId="7226DF87" w14:textId="77777777" w:rsidR="0052717C" w:rsidRPr="00501955" w:rsidRDefault="0052717C" w:rsidP="0052717C">
      <w:pPr>
        <w:tabs>
          <w:tab w:val="left" w:pos="540"/>
          <w:tab w:val="left" w:pos="900"/>
          <w:tab w:val="left" w:pos="1260"/>
          <w:tab w:val="left" w:pos="1620"/>
        </w:tabs>
        <w:rPr>
          <w:rFonts w:ascii="Arial" w:hAnsi="Arial" w:cs="Arial"/>
        </w:rPr>
      </w:pPr>
    </w:p>
    <w:p w14:paraId="585A3434" w14:textId="77777777" w:rsidR="0052717C" w:rsidRPr="00501955" w:rsidRDefault="0052717C" w:rsidP="0052717C">
      <w:pPr>
        <w:tabs>
          <w:tab w:val="left" w:pos="540"/>
          <w:tab w:val="left" w:pos="900"/>
          <w:tab w:val="left" w:pos="1260"/>
          <w:tab w:val="left" w:pos="1620"/>
        </w:tabs>
        <w:rPr>
          <w:rFonts w:ascii="Arial" w:hAnsi="Arial" w:cs="Arial"/>
        </w:rPr>
      </w:pPr>
    </w:p>
    <w:p w14:paraId="179199F7"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b/>
          <w:bCs/>
        </w:rPr>
        <w:t>1.6) CIMENTACIÓN</w:t>
      </w:r>
    </w:p>
    <w:p w14:paraId="47CC61DC" w14:textId="77777777" w:rsidR="0052717C" w:rsidRPr="00501955" w:rsidRDefault="0052717C" w:rsidP="0052717C">
      <w:pPr>
        <w:tabs>
          <w:tab w:val="left" w:pos="540"/>
          <w:tab w:val="left" w:pos="900"/>
          <w:tab w:val="left" w:pos="1260"/>
          <w:tab w:val="left" w:pos="1620"/>
        </w:tabs>
        <w:rPr>
          <w:rFonts w:ascii="Arial" w:hAnsi="Arial" w:cs="Arial"/>
        </w:rPr>
      </w:pPr>
    </w:p>
    <w:p w14:paraId="06D3198E" w14:textId="77777777" w:rsidR="0052717C" w:rsidRPr="00501955" w:rsidRDefault="0052717C" w:rsidP="0052717C">
      <w:pPr>
        <w:tabs>
          <w:tab w:val="left" w:pos="540"/>
          <w:tab w:val="left" w:pos="900"/>
          <w:tab w:val="left" w:pos="1260"/>
          <w:tab w:val="left" w:pos="1620"/>
        </w:tabs>
        <w:outlineLvl w:val="0"/>
        <w:rPr>
          <w:rFonts w:ascii="Arial" w:hAnsi="Arial" w:cs="Arial"/>
          <w:b/>
          <w:bCs/>
        </w:rPr>
      </w:pPr>
      <w:r w:rsidRPr="00501955">
        <w:rPr>
          <w:rFonts w:ascii="Arial" w:hAnsi="Arial" w:cs="Arial"/>
          <w:b/>
          <w:bCs/>
        </w:rPr>
        <w:t>DB SE-C. Seguridad estructural - Cimientos</w:t>
      </w:r>
    </w:p>
    <w:p w14:paraId="6B880DE3" w14:textId="77777777" w:rsidR="0052717C" w:rsidRPr="00501955" w:rsidRDefault="0052717C" w:rsidP="0052717C">
      <w:pPr>
        <w:tabs>
          <w:tab w:val="left" w:pos="540"/>
          <w:tab w:val="left" w:pos="900"/>
          <w:tab w:val="left" w:pos="1260"/>
          <w:tab w:val="left" w:pos="1620"/>
        </w:tabs>
        <w:rPr>
          <w:rFonts w:ascii="Arial" w:hAnsi="Arial" w:cs="Arial"/>
          <w:b/>
          <w:bCs/>
        </w:rPr>
      </w:pPr>
      <w:r w:rsidRPr="00501955">
        <w:rPr>
          <w:rFonts w:ascii="Arial" w:hAnsi="Arial" w:cs="Arial"/>
        </w:rPr>
        <w:t>Código Técnico de la Edificación. REAL DECRETO 314/2006, de 17 de marzo, del Ministerio de Vivienda</w:t>
      </w:r>
    </w:p>
    <w:p w14:paraId="5D89AB3C"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B.O.E.: 28-MAR-2006</w:t>
      </w:r>
    </w:p>
    <w:p w14:paraId="057AFAB0" w14:textId="77777777" w:rsidR="0052717C" w:rsidRPr="00501955" w:rsidRDefault="0052717C" w:rsidP="00731430">
      <w:pPr>
        <w:tabs>
          <w:tab w:val="left" w:pos="540"/>
          <w:tab w:val="left" w:pos="900"/>
          <w:tab w:val="left" w:pos="1260"/>
          <w:tab w:val="left" w:pos="1620"/>
        </w:tabs>
        <w:ind w:firstLine="708"/>
        <w:rPr>
          <w:rFonts w:ascii="Arial" w:hAnsi="Arial" w:cs="Arial"/>
        </w:rPr>
      </w:pPr>
    </w:p>
    <w:p w14:paraId="59EFD5E7" w14:textId="77777777" w:rsidR="0052717C" w:rsidRPr="00501955" w:rsidRDefault="0052717C" w:rsidP="0052717C">
      <w:pPr>
        <w:tabs>
          <w:tab w:val="left" w:pos="540"/>
          <w:tab w:val="left" w:pos="900"/>
          <w:tab w:val="left" w:pos="1260"/>
          <w:tab w:val="left" w:pos="1620"/>
        </w:tabs>
        <w:rPr>
          <w:rFonts w:ascii="Arial" w:hAnsi="Arial" w:cs="Arial"/>
        </w:rPr>
      </w:pPr>
    </w:p>
    <w:p w14:paraId="60EDDFF3" w14:textId="77777777" w:rsidR="0052717C" w:rsidRPr="00501955" w:rsidRDefault="0052717C" w:rsidP="0052717C">
      <w:pPr>
        <w:tabs>
          <w:tab w:val="left" w:pos="540"/>
          <w:tab w:val="left" w:pos="900"/>
          <w:tab w:val="left" w:pos="1260"/>
          <w:tab w:val="left" w:pos="1620"/>
        </w:tabs>
        <w:rPr>
          <w:rFonts w:ascii="Arial" w:hAnsi="Arial" w:cs="Arial"/>
          <w:b/>
          <w:bCs/>
          <w:sz w:val="20"/>
          <w:szCs w:val="20"/>
        </w:rPr>
      </w:pPr>
      <w:r w:rsidRPr="00501955">
        <w:rPr>
          <w:rFonts w:ascii="Arial" w:hAnsi="Arial" w:cs="Arial"/>
          <w:b/>
          <w:bCs/>
          <w:sz w:val="20"/>
          <w:szCs w:val="20"/>
        </w:rPr>
        <w:t>2) INSTALACIONES</w:t>
      </w:r>
    </w:p>
    <w:p w14:paraId="20B54FBC" w14:textId="77777777" w:rsidR="0052717C" w:rsidRPr="00501955" w:rsidRDefault="0052717C" w:rsidP="0052717C">
      <w:pPr>
        <w:tabs>
          <w:tab w:val="left" w:pos="540"/>
          <w:tab w:val="left" w:pos="900"/>
          <w:tab w:val="left" w:pos="1260"/>
          <w:tab w:val="left" w:pos="1620"/>
        </w:tabs>
        <w:rPr>
          <w:rFonts w:ascii="Arial" w:hAnsi="Arial" w:cs="Arial"/>
          <w:b/>
          <w:bCs/>
        </w:rPr>
      </w:pPr>
    </w:p>
    <w:p w14:paraId="66C0ACB2" w14:textId="77777777" w:rsidR="0052717C" w:rsidRPr="00501955" w:rsidRDefault="0052717C" w:rsidP="0052717C">
      <w:pPr>
        <w:tabs>
          <w:tab w:val="left" w:pos="540"/>
          <w:tab w:val="left" w:pos="900"/>
          <w:tab w:val="left" w:pos="1260"/>
          <w:tab w:val="left" w:pos="1620"/>
        </w:tabs>
        <w:rPr>
          <w:rFonts w:ascii="Arial" w:hAnsi="Arial" w:cs="Arial"/>
          <w:b/>
          <w:bCs/>
        </w:rPr>
      </w:pPr>
      <w:r w:rsidRPr="00501955">
        <w:rPr>
          <w:rFonts w:ascii="Arial" w:hAnsi="Arial" w:cs="Arial"/>
          <w:b/>
          <w:bCs/>
        </w:rPr>
        <w:t>2.1) AGUA</w:t>
      </w:r>
    </w:p>
    <w:p w14:paraId="08AE1ADC" w14:textId="77777777" w:rsidR="0052717C" w:rsidRPr="00501955" w:rsidRDefault="0052717C" w:rsidP="0052717C">
      <w:pPr>
        <w:tabs>
          <w:tab w:val="left" w:pos="540"/>
          <w:tab w:val="left" w:pos="900"/>
          <w:tab w:val="left" w:pos="1260"/>
          <w:tab w:val="left" w:pos="1620"/>
        </w:tabs>
        <w:rPr>
          <w:rFonts w:ascii="Arial" w:hAnsi="Arial" w:cs="Arial"/>
          <w:b/>
          <w:bCs/>
        </w:rPr>
      </w:pPr>
    </w:p>
    <w:p w14:paraId="1A491682" w14:textId="77777777" w:rsidR="0052717C" w:rsidRPr="00501955" w:rsidRDefault="0052717C" w:rsidP="0052717C">
      <w:pPr>
        <w:tabs>
          <w:tab w:val="left" w:pos="540"/>
          <w:tab w:val="left" w:pos="900"/>
          <w:tab w:val="left" w:pos="1260"/>
          <w:tab w:val="left" w:pos="1620"/>
        </w:tabs>
        <w:outlineLvl w:val="0"/>
        <w:rPr>
          <w:rFonts w:ascii="Arial" w:hAnsi="Arial" w:cs="Arial"/>
        </w:rPr>
      </w:pPr>
      <w:r w:rsidRPr="00501955">
        <w:rPr>
          <w:rFonts w:ascii="Arial" w:hAnsi="Arial" w:cs="Arial"/>
          <w:b/>
          <w:bCs/>
        </w:rPr>
        <w:t>Criterios sanitarios de la calidad del agua de consumo humano</w:t>
      </w:r>
    </w:p>
    <w:p w14:paraId="00F12FA1" w14:textId="77777777" w:rsidR="0052717C" w:rsidRPr="00501955" w:rsidRDefault="0052717C" w:rsidP="0052717C">
      <w:pPr>
        <w:tabs>
          <w:tab w:val="left" w:pos="540"/>
          <w:tab w:val="left" w:pos="900"/>
          <w:tab w:val="left" w:pos="1260"/>
          <w:tab w:val="left" w:pos="1620"/>
        </w:tabs>
        <w:outlineLvl w:val="0"/>
        <w:rPr>
          <w:rFonts w:ascii="Arial" w:hAnsi="Arial" w:cs="Arial"/>
        </w:rPr>
      </w:pPr>
      <w:r w:rsidRPr="00501955">
        <w:rPr>
          <w:rFonts w:ascii="Arial" w:hAnsi="Arial" w:cs="Arial"/>
        </w:rPr>
        <w:t>REAL DECRETO 140/2003, de 7 de febrero, del Ministerio de la Presidencia</w:t>
      </w:r>
    </w:p>
    <w:p w14:paraId="3FBCE205"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 xml:space="preserve">B.O.E.: 21-FEB-2003 </w:t>
      </w:r>
    </w:p>
    <w:p w14:paraId="4C37ABF0" w14:textId="77777777" w:rsidR="0052717C" w:rsidRPr="00501955" w:rsidRDefault="0052717C" w:rsidP="0052717C">
      <w:pPr>
        <w:tabs>
          <w:tab w:val="left" w:pos="540"/>
          <w:tab w:val="left" w:pos="900"/>
          <w:tab w:val="left" w:pos="1260"/>
          <w:tab w:val="left" w:pos="1620"/>
        </w:tabs>
        <w:rPr>
          <w:rFonts w:ascii="Arial" w:hAnsi="Arial" w:cs="Arial"/>
          <w:b/>
          <w:bCs/>
        </w:rPr>
      </w:pPr>
    </w:p>
    <w:p w14:paraId="0ECBFE7E" w14:textId="77777777" w:rsidR="0052717C" w:rsidRPr="00501955" w:rsidRDefault="0052717C" w:rsidP="0052717C">
      <w:pPr>
        <w:tabs>
          <w:tab w:val="left" w:pos="540"/>
          <w:tab w:val="left" w:pos="900"/>
          <w:tab w:val="left" w:pos="1260"/>
          <w:tab w:val="left" w:pos="1620"/>
        </w:tabs>
        <w:outlineLvl w:val="0"/>
        <w:rPr>
          <w:rFonts w:ascii="Arial" w:hAnsi="Arial" w:cs="Arial"/>
        </w:rPr>
      </w:pPr>
      <w:r w:rsidRPr="00501955">
        <w:rPr>
          <w:rFonts w:ascii="Arial" w:hAnsi="Arial" w:cs="Arial"/>
        </w:rPr>
        <w:tab/>
        <w:t xml:space="preserve">MODIFICADO POR: </w:t>
      </w:r>
    </w:p>
    <w:p w14:paraId="42EED541" w14:textId="77777777" w:rsidR="0052717C" w:rsidRPr="00501955" w:rsidRDefault="0052717C" w:rsidP="0052717C">
      <w:pPr>
        <w:tabs>
          <w:tab w:val="left" w:pos="540"/>
        </w:tabs>
        <w:ind w:left="540"/>
        <w:outlineLvl w:val="0"/>
        <w:rPr>
          <w:rFonts w:ascii="Arial" w:hAnsi="Arial" w:cs="Arial"/>
          <w:b/>
          <w:bCs/>
        </w:rPr>
      </w:pPr>
      <w:r w:rsidRPr="00501955">
        <w:rPr>
          <w:rFonts w:ascii="Arial" w:hAnsi="Arial" w:cs="Arial"/>
          <w:b/>
          <w:bCs/>
        </w:rPr>
        <w:t xml:space="preserve">Real Decreto 1120/2012, de 20 de julio, del Ministerio de la Presidencia </w:t>
      </w:r>
    </w:p>
    <w:p w14:paraId="5F780244" w14:textId="77777777" w:rsidR="0052717C" w:rsidRPr="00501955" w:rsidRDefault="0052717C" w:rsidP="0052717C">
      <w:pPr>
        <w:tabs>
          <w:tab w:val="left" w:pos="540"/>
          <w:tab w:val="left" w:pos="900"/>
          <w:tab w:val="left" w:pos="1260"/>
          <w:tab w:val="left" w:pos="1620"/>
        </w:tabs>
        <w:ind w:left="540"/>
        <w:outlineLvl w:val="0"/>
        <w:rPr>
          <w:rFonts w:ascii="Arial" w:hAnsi="Arial" w:cs="Arial"/>
        </w:rPr>
      </w:pPr>
      <w:r w:rsidRPr="00501955">
        <w:rPr>
          <w:rFonts w:ascii="Arial" w:hAnsi="Arial" w:cs="Arial"/>
        </w:rPr>
        <w:t>B.O.E.: 29-AGO-2012</w:t>
      </w:r>
    </w:p>
    <w:p w14:paraId="19FBDAE0" w14:textId="77777777" w:rsidR="0052717C" w:rsidRPr="00501955" w:rsidRDefault="0052717C" w:rsidP="0052717C">
      <w:pPr>
        <w:tabs>
          <w:tab w:val="left" w:pos="540"/>
          <w:tab w:val="left" w:pos="900"/>
          <w:tab w:val="left" w:pos="1260"/>
          <w:tab w:val="left" w:pos="1620"/>
        </w:tabs>
        <w:rPr>
          <w:rFonts w:ascii="Arial" w:hAnsi="Arial" w:cs="Arial"/>
          <w:b/>
          <w:bCs/>
        </w:rPr>
      </w:pPr>
    </w:p>
    <w:p w14:paraId="6E0873A0" w14:textId="77777777" w:rsidR="0052717C" w:rsidRPr="00501955" w:rsidRDefault="0052717C" w:rsidP="0052717C">
      <w:pPr>
        <w:tabs>
          <w:tab w:val="left" w:pos="540"/>
        </w:tabs>
        <w:ind w:left="540"/>
        <w:rPr>
          <w:rFonts w:ascii="Arial" w:hAnsi="Arial" w:cs="Arial"/>
          <w:b/>
          <w:bCs/>
        </w:rPr>
      </w:pPr>
      <w:r w:rsidRPr="00501955">
        <w:rPr>
          <w:rFonts w:ascii="Arial" w:hAnsi="Arial" w:cs="Arial"/>
          <w:b/>
          <w:bCs/>
        </w:rPr>
        <w:t xml:space="preserve">Real Decreto 742/2013, de 27 de septiembre, del Ministerio de Sanidad, por el que se establecen los criterios técnico-sanitarios de las piscinas </w:t>
      </w:r>
    </w:p>
    <w:p w14:paraId="5548C06D" w14:textId="77777777" w:rsidR="0052717C" w:rsidRPr="00501955" w:rsidRDefault="0052717C" w:rsidP="0052717C">
      <w:pPr>
        <w:tabs>
          <w:tab w:val="left" w:pos="540"/>
          <w:tab w:val="left" w:pos="900"/>
          <w:tab w:val="left" w:pos="1260"/>
          <w:tab w:val="left" w:pos="1620"/>
        </w:tabs>
        <w:ind w:left="540"/>
        <w:outlineLvl w:val="0"/>
        <w:rPr>
          <w:rFonts w:ascii="Arial" w:hAnsi="Arial" w:cs="Arial"/>
        </w:rPr>
      </w:pPr>
      <w:r w:rsidRPr="00501955">
        <w:rPr>
          <w:rFonts w:ascii="Arial" w:hAnsi="Arial" w:cs="Arial"/>
        </w:rPr>
        <w:t>B.O.E.: 11-OCT-2013</w:t>
      </w:r>
    </w:p>
    <w:p w14:paraId="630B06D0" w14:textId="77777777" w:rsidR="0052717C" w:rsidRPr="00501955" w:rsidRDefault="0052717C" w:rsidP="0052717C">
      <w:pPr>
        <w:tabs>
          <w:tab w:val="left" w:pos="540"/>
          <w:tab w:val="left" w:pos="900"/>
          <w:tab w:val="left" w:pos="1260"/>
          <w:tab w:val="left" w:pos="1620"/>
        </w:tabs>
        <w:ind w:left="540"/>
        <w:outlineLvl w:val="0"/>
        <w:rPr>
          <w:rFonts w:ascii="Arial" w:hAnsi="Arial" w:cs="Arial"/>
        </w:rPr>
      </w:pPr>
      <w:r w:rsidRPr="00501955">
        <w:rPr>
          <w:rFonts w:ascii="Arial" w:hAnsi="Arial" w:cs="Arial"/>
        </w:rPr>
        <w:t>Corrección de errores B.O.E.: 12-NOV-2013</w:t>
      </w:r>
    </w:p>
    <w:p w14:paraId="39114503" w14:textId="77777777" w:rsidR="0052717C" w:rsidRPr="00501955" w:rsidRDefault="0052717C" w:rsidP="0052717C">
      <w:pPr>
        <w:tabs>
          <w:tab w:val="left" w:pos="540"/>
          <w:tab w:val="left" w:pos="900"/>
          <w:tab w:val="left" w:pos="1260"/>
          <w:tab w:val="left" w:pos="1620"/>
        </w:tabs>
        <w:rPr>
          <w:rFonts w:ascii="Arial" w:hAnsi="Arial" w:cs="Arial"/>
          <w:b/>
          <w:bCs/>
        </w:rPr>
      </w:pPr>
    </w:p>
    <w:p w14:paraId="669149B2" w14:textId="77777777" w:rsidR="0052717C" w:rsidRPr="00501955" w:rsidRDefault="0052717C" w:rsidP="0052717C">
      <w:pPr>
        <w:tabs>
          <w:tab w:val="left" w:pos="540"/>
          <w:tab w:val="left" w:pos="900"/>
          <w:tab w:val="left" w:pos="1260"/>
          <w:tab w:val="left" w:pos="1620"/>
        </w:tabs>
        <w:outlineLvl w:val="0"/>
        <w:rPr>
          <w:rFonts w:ascii="Arial" w:hAnsi="Arial" w:cs="Arial"/>
        </w:rPr>
      </w:pPr>
      <w:r w:rsidRPr="00501955">
        <w:rPr>
          <w:rFonts w:ascii="Arial" w:hAnsi="Arial" w:cs="Arial"/>
        </w:rPr>
        <w:tab/>
        <w:t xml:space="preserve">DESARROLLADO EN EL ÁMBITO DEL MINISTERIO DE DEFENSA POR: </w:t>
      </w:r>
    </w:p>
    <w:p w14:paraId="6EC5280C" w14:textId="77777777" w:rsidR="0052717C" w:rsidRPr="00501955" w:rsidRDefault="0052717C" w:rsidP="0052717C">
      <w:pPr>
        <w:tabs>
          <w:tab w:val="left" w:pos="540"/>
        </w:tabs>
        <w:ind w:left="540"/>
        <w:outlineLvl w:val="0"/>
        <w:rPr>
          <w:rFonts w:ascii="Arial" w:hAnsi="Arial" w:cs="Arial"/>
          <w:b/>
          <w:bCs/>
        </w:rPr>
      </w:pPr>
      <w:r w:rsidRPr="00501955">
        <w:rPr>
          <w:rFonts w:ascii="Arial" w:hAnsi="Arial" w:cs="Arial"/>
          <w:b/>
          <w:bCs/>
        </w:rPr>
        <w:t xml:space="preserve">Orden DEF/2150/2013, de 11 de noviembre, del Ministerio de Defensa </w:t>
      </w:r>
    </w:p>
    <w:p w14:paraId="1C9E5444" w14:textId="77777777" w:rsidR="0052717C" w:rsidRPr="00501955" w:rsidRDefault="0052717C" w:rsidP="0052717C">
      <w:pPr>
        <w:tabs>
          <w:tab w:val="left" w:pos="540"/>
          <w:tab w:val="left" w:pos="900"/>
          <w:tab w:val="left" w:pos="1260"/>
          <w:tab w:val="left" w:pos="1620"/>
        </w:tabs>
        <w:ind w:left="540"/>
        <w:outlineLvl w:val="0"/>
        <w:rPr>
          <w:rFonts w:ascii="Arial" w:hAnsi="Arial" w:cs="Arial"/>
          <w:lang w:val="en-US"/>
        </w:rPr>
      </w:pPr>
      <w:r w:rsidRPr="00501955">
        <w:rPr>
          <w:rFonts w:ascii="Arial" w:hAnsi="Arial" w:cs="Arial"/>
          <w:lang w:val="en-US"/>
        </w:rPr>
        <w:t>B.O.E.: 19-NOV-2013</w:t>
      </w:r>
    </w:p>
    <w:p w14:paraId="01136A95" w14:textId="77777777" w:rsidR="0052717C" w:rsidRPr="00501955" w:rsidRDefault="0052717C" w:rsidP="0052717C">
      <w:pPr>
        <w:tabs>
          <w:tab w:val="left" w:pos="540"/>
          <w:tab w:val="left" w:pos="900"/>
          <w:tab w:val="left" w:pos="1260"/>
          <w:tab w:val="left" w:pos="1620"/>
        </w:tabs>
        <w:rPr>
          <w:rFonts w:ascii="Arial" w:hAnsi="Arial" w:cs="Arial"/>
          <w:b/>
          <w:bCs/>
          <w:lang w:val="en-US"/>
        </w:rPr>
      </w:pPr>
    </w:p>
    <w:p w14:paraId="60EC7A3E" w14:textId="77777777" w:rsidR="0052717C" w:rsidRPr="00501955" w:rsidRDefault="0052717C" w:rsidP="0052717C">
      <w:pPr>
        <w:tabs>
          <w:tab w:val="left" w:pos="540"/>
          <w:tab w:val="left" w:pos="900"/>
          <w:tab w:val="left" w:pos="1260"/>
          <w:tab w:val="left" w:pos="1620"/>
        </w:tabs>
        <w:outlineLvl w:val="0"/>
        <w:rPr>
          <w:rFonts w:ascii="Arial" w:hAnsi="Arial" w:cs="Arial"/>
          <w:b/>
          <w:bCs/>
        </w:rPr>
      </w:pPr>
      <w:r w:rsidRPr="00501955">
        <w:rPr>
          <w:rFonts w:ascii="Arial" w:hAnsi="Arial" w:cs="Arial"/>
          <w:b/>
          <w:bCs/>
          <w:lang w:val="en-US"/>
        </w:rPr>
        <w:t xml:space="preserve">DB HS. </w:t>
      </w:r>
      <w:r w:rsidRPr="00501955">
        <w:rPr>
          <w:rFonts w:ascii="Arial" w:hAnsi="Arial" w:cs="Arial"/>
          <w:b/>
          <w:bCs/>
        </w:rPr>
        <w:t>Salubridad (Capítulos HS-4, HS-5)</w:t>
      </w:r>
    </w:p>
    <w:p w14:paraId="6B1A8B7E" w14:textId="77777777" w:rsidR="0052717C" w:rsidRPr="00501955" w:rsidRDefault="0052717C" w:rsidP="0052717C">
      <w:pPr>
        <w:tabs>
          <w:tab w:val="left" w:pos="540"/>
          <w:tab w:val="left" w:pos="900"/>
          <w:tab w:val="left" w:pos="1260"/>
          <w:tab w:val="left" w:pos="1620"/>
        </w:tabs>
        <w:rPr>
          <w:rFonts w:ascii="Arial" w:hAnsi="Arial" w:cs="Arial"/>
          <w:b/>
          <w:bCs/>
        </w:rPr>
      </w:pPr>
      <w:r w:rsidRPr="00501955">
        <w:rPr>
          <w:rFonts w:ascii="Arial" w:hAnsi="Arial" w:cs="Arial"/>
        </w:rPr>
        <w:t>Código Técnico de la Edificación. REAL DECRETO 314/2006, de 17 de marzo, del Ministerio de Vivienda</w:t>
      </w:r>
    </w:p>
    <w:p w14:paraId="74664673"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lastRenderedPageBreak/>
        <w:t>B.O.E.: 28-MAR-2006</w:t>
      </w:r>
    </w:p>
    <w:p w14:paraId="12A9965A" w14:textId="77777777" w:rsidR="0052717C" w:rsidRPr="00501955" w:rsidRDefault="0052717C" w:rsidP="0052717C">
      <w:pPr>
        <w:tabs>
          <w:tab w:val="left" w:pos="540"/>
          <w:tab w:val="left" w:pos="900"/>
          <w:tab w:val="left" w:pos="1260"/>
          <w:tab w:val="left" w:pos="1620"/>
        </w:tabs>
        <w:rPr>
          <w:rFonts w:ascii="Arial" w:hAnsi="Arial" w:cs="Arial"/>
          <w:b/>
          <w:bCs/>
        </w:rPr>
      </w:pPr>
    </w:p>
    <w:p w14:paraId="0EF9B5D1" w14:textId="77777777" w:rsidR="0052717C" w:rsidRPr="00501955" w:rsidRDefault="0052717C" w:rsidP="0052717C">
      <w:pPr>
        <w:tabs>
          <w:tab w:val="left" w:pos="540"/>
          <w:tab w:val="left" w:pos="900"/>
          <w:tab w:val="left" w:pos="1260"/>
          <w:tab w:val="left" w:pos="1620"/>
        </w:tabs>
        <w:rPr>
          <w:rFonts w:ascii="Arial" w:hAnsi="Arial" w:cs="Arial"/>
          <w:b/>
          <w:bCs/>
        </w:rPr>
      </w:pPr>
    </w:p>
    <w:p w14:paraId="1CC0D278" w14:textId="77777777" w:rsidR="0052717C" w:rsidRPr="00501955" w:rsidRDefault="0052717C" w:rsidP="0052717C">
      <w:pPr>
        <w:tabs>
          <w:tab w:val="left" w:pos="540"/>
          <w:tab w:val="left" w:pos="900"/>
          <w:tab w:val="left" w:pos="1260"/>
          <w:tab w:val="left" w:pos="1620"/>
        </w:tabs>
        <w:rPr>
          <w:rFonts w:ascii="Arial" w:hAnsi="Arial" w:cs="Arial"/>
          <w:b/>
          <w:bCs/>
        </w:rPr>
      </w:pPr>
      <w:r w:rsidRPr="00501955">
        <w:rPr>
          <w:rFonts w:ascii="Arial" w:hAnsi="Arial" w:cs="Arial"/>
          <w:b/>
          <w:bCs/>
        </w:rPr>
        <w:t>2.2) ASCENSORES</w:t>
      </w:r>
    </w:p>
    <w:p w14:paraId="2C56FA45" w14:textId="77777777" w:rsidR="0052717C" w:rsidRPr="00501955" w:rsidRDefault="0052717C" w:rsidP="0052717C">
      <w:pPr>
        <w:tabs>
          <w:tab w:val="left" w:pos="540"/>
          <w:tab w:val="left" w:pos="900"/>
          <w:tab w:val="left" w:pos="1260"/>
          <w:tab w:val="left" w:pos="1620"/>
        </w:tabs>
        <w:rPr>
          <w:rFonts w:cs="Arial"/>
          <w:b/>
          <w:bCs/>
        </w:rPr>
      </w:pPr>
    </w:p>
    <w:p w14:paraId="47C53E4A" w14:textId="77777777" w:rsidR="00731430" w:rsidRPr="00501955" w:rsidRDefault="00731430" w:rsidP="00731430">
      <w:pPr>
        <w:tabs>
          <w:tab w:val="left" w:pos="540"/>
          <w:tab w:val="left" w:pos="900"/>
          <w:tab w:val="left" w:pos="1260"/>
          <w:tab w:val="left" w:pos="1620"/>
        </w:tabs>
        <w:jc w:val="both"/>
        <w:rPr>
          <w:rFonts w:ascii="Arial" w:hAnsi="Arial" w:cs="Arial"/>
          <w:b/>
          <w:bCs/>
          <w:lang w:val="es-ES"/>
        </w:rPr>
      </w:pPr>
      <w:r w:rsidRPr="00501955">
        <w:rPr>
          <w:rFonts w:ascii="Arial" w:hAnsi="Arial" w:cs="Arial"/>
          <w:b/>
          <w:bCs/>
          <w:lang w:val="es-ES"/>
        </w:rPr>
        <w:t xml:space="preserve">Requisitos esenciales de seguridad para la comercialización de ascensores y componentes de seguridad para ascensores </w:t>
      </w:r>
    </w:p>
    <w:p w14:paraId="74F37AEA" w14:textId="77777777" w:rsidR="00731430" w:rsidRPr="00501955" w:rsidRDefault="00731430" w:rsidP="00731430">
      <w:pPr>
        <w:tabs>
          <w:tab w:val="left" w:pos="540"/>
          <w:tab w:val="left" w:pos="900"/>
          <w:tab w:val="left" w:pos="1260"/>
          <w:tab w:val="left" w:pos="1620"/>
        </w:tabs>
        <w:jc w:val="both"/>
        <w:rPr>
          <w:rFonts w:ascii="Arial" w:hAnsi="Arial" w:cs="Arial"/>
        </w:rPr>
      </w:pPr>
      <w:r w:rsidRPr="00501955">
        <w:rPr>
          <w:rFonts w:ascii="Arial" w:hAnsi="Arial" w:cs="Arial"/>
        </w:rPr>
        <w:t xml:space="preserve">REAL DECRETO 203/2016 de 20 de mayo de 2016, del Ministerio de </w:t>
      </w:r>
      <w:proofErr w:type="gramStart"/>
      <w:r w:rsidRPr="00501955">
        <w:rPr>
          <w:rFonts w:ascii="Arial" w:hAnsi="Arial" w:cs="Arial"/>
        </w:rPr>
        <w:t>Industria ,Energía</w:t>
      </w:r>
      <w:proofErr w:type="gramEnd"/>
      <w:r w:rsidRPr="00501955">
        <w:rPr>
          <w:rFonts w:ascii="Arial" w:hAnsi="Arial" w:cs="Arial"/>
        </w:rPr>
        <w:t xml:space="preserve"> y Turismo</w:t>
      </w:r>
    </w:p>
    <w:p w14:paraId="3BBF61A3" w14:textId="77777777" w:rsidR="00731430" w:rsidRPr="00501955" w:rsidRDefault="00731430" w:rsidP="00731430">
      <w:pPr>
        <w:tabs>
          <w:tab w:val="left" w:pos="540"/>
          <w:tab w:val="left" w:pos="900"/>
          <w:tab w:val="left" w:pos="1260"/>
          <w:tab w:val="left" w:pos="1620"/>
        </w:tabs>
        <w:jc w:val="both"/>
        <w:rPr>
          <w:rFonts w:ascii="Arial" w:hAnsi="Arial" w:cs="Arial"/>
        </w:rPr>
      </w:pPr>
      <w:r w:rsidRPr="00501955">
        <w:rPr>
          <w:rFonts w:ascii="Arial" w:hAnsi="Arial" w:cs="Arial"/>
        </w:rPr>
        <w:t>B.O.E.: 25-MAY-2016</w:t>
      </w:r>
    </w:p>
    <w:p w14:paraId="38118328" w14:textId="77777777" w:rsidR="00731430" w:rsidRPr="00501955" w:rsidRDefault="00731430" w:rsidP="00731430">
      <w:pPr>
        <w:tabs>
          <w:tab w:val="left" w:pos="540"/>
          <w:tab w:val="left" w:pos="900"/>
          <w:tab w:val="left" w:pos="1260"/>
          <w:tab w:val="left" w:pos="1620"/>
        </w:tabs>
        <w:jc w:val="both"/>
        <w:rPr>
          <w:rFonts w:ascii="Verdana" w:hAnsi="Verdana" w:cs="Arial"/>
        </w:rPr>
      </w:pPr>
      <w:r w:rsidRPr="00501955">
        <w:rPr>
          <w:rFonts w:ascii="Verdana" w:hAnsi="Verdana" w:cs="Arial"/>
        </w:rPr>
        <w:tab/>
      </w:r>
    </w:p>
    <w:p w14:paraId="12E16050" w14:textId="77777777" w:rsidR="00731430" w:rsidRPr="00501955" w:rsidRDefault="00731430" w:rsidP="00731430">
      <w:pPr>
        <w:tabs>
          <w:tab w:val="left" w:pos="540"/>
          <w:tab w:val="left" w:pos="900"/>
          <w:tab w:val="left" w:pos="1260"/>
          <w:tab w:val="left" w:pos="1620"/>
        </w:tabs>
        <w:jc w:val="both"/>
        <w:rPr>
          <w:rFonts w:ascii="Arial" w:hAnsi="Arial" w:cs="Arial"/>
          <w:b/>
          <w:bCs/>
          <w:lang w:val="es-ES"/>
        </w:rPr>
      </w:pPr>
      <w:r w:rsidRPr="00501955">
        <w:rPr>
          <w:rFonts w:ascii="Arial" w:hAnsi="Arial" w:cs="Arial"/>
          <w:b/>
          <w:bCs/>
          <w:lang w:val="es-ES"/>
        </w:rPr>
        <w:t xml:space="preserve">Reglamento de aparatos de elevación y manutención de </w:t>
      </w:r>
      <w:proofErr w:type="gramStart"/>
      <w:r w:rsidRPr="00501955">
        <w:rPr>
          <w:rFonts w:ascii="Arial" w:hAnsi="Arial" w:cs="Arial"/>
          <w:b/>
          <w:bCs/>
          <w:lang w:val="es-ES"/>
        </w:rPr>
        <w:t>los mismos</w:t>
      </w:r>
      <w:proofErr w:type="gramEnd"/>
      <w:r w:rsidRPr="00501955">
        <w:rPr>
          <w:rFonts w:ascii="Arial" w:hAnsi="Arial" w:cs="Arial"/>
          <w:b/>
          <w:bCs/>
          <w:lang w:val="es-ES"/>
        </w:rPr>
        <w:t xml:space="preserve"> </w:t>
      </w:r>
    </w:p>
    <w:p w14:paraId="6B389B2D" w14:textId="77777777" w:rsidR="00731430" w:rsidRPr="00501955" w:rsidRDefault="00731430" w:rsidP="00731430">
      <w:pPr>
        <w:tabs>
          <w:tab w:val="left" w:pos="540"/>
          <w:tab w:val="left" w:pos="900"/>
          <w:tab w:val="left" w:pos="1260"/>
          <w:tab w:val="left" w:pos="1620"/>
        </w:tabs>
        <w:jc w:val="both"/>
        <w:rPr>
          <w:rFonts w:ascii="Arial" w:hAnsi="Arial" w:cs="Arial"/>
        </w:rPr>
      </w:pPr>
      <w:r w:rsidRPr="00501955">
        <w:rPr>
          <w:rFonts w:ascii="Verdana" w:hAnsi="Verdana" w:cs="Arial"/>
        </w:rPr>
        <w:t>(</w:t>
      </w:r>
      <w:r w:rsidRPr="00501955">
        <w:rPr>
          <w:rFonts w:ascii="Arial" w:hAnsi="Arial" w:cs="Arial"/>
        </w:rPr>
        <w:t>sólo están vigentes los artículos 11 a 15, 19 y 23, el resto ha sido derogado por el Real Decreto 1314/1997, excepto el art.10, que ha sido derogado por el Real Decreto 88/20013, de 8 de febrero)</w:t>
      </w:r>
    </w:p>
    <w:p w14:paraId="75A5FD70" w14:textId="77777777" w:rsidR="00731430" w:rsidRPr="00501955" w:rsidRDefault="00731430" w:rsidP="00731430">
      <w:pPr>
        <w:tabs>
          <w:tab w:val="left" w:pos="540"/>
          <w:tab w:val="left" w:pos="900"/>
          <w:tab w:val="left" w:pos="1260"/>
          <w:tab w:val="left" w:pos="1620"/>
        </w:tabs>
        <w:jc w:val="both"/>
        <w:rPr>
          <w:rFonts w:ascii="Arial" w:hAnsi="Arial" w:cs="Arial"/>
        </w:rPr>
      </w:pPr>
      <w:r w:rsidRPr="00501955">
        <w:rPr>
          <w:rFonts w:ascii="Arial" w:hAnsi="Arial" w:cs="Arial"/>
        </w:rPr>
        <w:t>REAL DECRETO 2291/1985, de 8 de noviembre, del Ministerio de Industria y Energía</w:t>
      </w:r>
    </w:p>
    <w:p w14:paraId="7BF8A7B2" w14:textId="77777777" w:rsidR="00731430" w:rsidRPr="00501955" w:rsidRDefault="00731430" w:rsidP="00731430">
      <w:pPr>
        <w:tabs>
          <w:tab w:val="left" w:pos="540"/>
          <w:tab w:val="left" w:pos="900"/>
          <w:tab w:val="left" w:pos="1260"/>
          <w:tab w:val="left" w:pos="1620"/>
        </w:tabs>
        <w:jc w:val="both"/>
        <w:rPr>
          <w:rFonts w:ascii="Arial" w:hAnsi="Arial" w:cs="Arial"/>
        </w:rPr>
      </w:pPr>
      <w:r w:rsidRPr="00501955">
        <w:rPr>
          <w:rFonts w:ascii="Arial" w:hAnsi="Arial" w:cs="Arial"/>
        </w:rPr>
        <w:t xml:space="preserve">B.O.E.: 11-DIC-1985 </w:t>
      </w:r>
    </w:p>
    <w:p w14:paraId="0D465B2B" w14:textId="77777777" w:rsidR="00731430" w:rsidRPr="00501955" w:rsidRDefault="00731430" w:rsidP="00731430">
      <w:pPr>
        <w:tabs>
          <w:tab w:val="left" w:pos="708"/>
        </w:tabs>
        <w:jc w:val="both"/>
        <w:rPr>
          <w:rFonts w:ascii="Verdana" w:hAnsi="Verdana" w:cs="Arial"/>
        </w:rPr>
      </w:pPr>
      <w:r w:rsidRPr="00501955">
        <w:rPr>
          <w:rFonts w:ascii="Verdana" w:hAnsi="Verdana" w:cs="Arial"/>
        </w:rPr>
        <w:tab/>
      </w:r>
      <w:r w:rsidRPr="00501955">
        <w:rPr>
          <w:rFonts w:ascii="Verdana" w:hAnsi="Verdana" w:cs="Arial"/>
        </w:rPr>
        <w:tab/>
      </w:r>
    </w:p>
    <w:p w14:paraId="5F242BB4" w14:textId="77777777" w:rsidR="00731430" w:rsidRPr="00501955" w:rsidRDefault="00731430" w:rsidP="00731430">
      <w:pPr>
        <w:tabs>
          <w:tab w:val="left" w:pos="540"/>
          <w:tab w:val="left" w:pos="900"/>
          <w:tab w:val="left" w:pos="1260"/>
          <w:tab w:val="left" w:pos="1620"/>
        </w:tabs>
        <w:jc w:val="both"/>
        <w:rPr>
          <w:rFonts w:ascii="Verdana" w:hAnsi="Verdana" w:cs="Arial"/>
        </w:rPr>
      </w:pPr>
      <w:r w:rsidRPr="00501955">
        <w:rPr>
          <w:rFonts w:ascii="Verdana" w:hAnsi="Verdana" w:cs="Arial"/>
        </w:rPr>
        <w:tab/>
        <w:t xml:space="preserve">MODIFICADO POR: </w:t>
      </w:r>
    </w:p>
    <w:p w14:paraId="09AD833E" w14:textId="77777777" w:rsidR="00731430" w:rsidRPr="00501955" w:rsidRDefault="00731430" w:rsidP="00731430">
      <w:pPr>
        <w:tabs>
          <w:tab w:val="left" w:pos="540"/>
          <w:tab w:val="left" w:pos="900"/>
          <w:tab w:val="left" w:pos="1260"/>
          <w:tab w:val="left" w:pos="1620"/>
        </w:tabs>
        <w:ind w:left="567"/>
        <w:jc w:val="both"/>
        <w:rPr>
          <w:rFonts w:ascii="Arial" w:hAnsi="Arial" w:cs="Arial"/>
          <w:b/>
          <w:bCs/>
          <w:lang w:val="es-ES"/>
        </w:rPr>
      </w:pPr>
      <w:r w:rsidRPr="00501955">
        <w:rPr>
          <w:rFonts w:ascii="Arial" w:hAnsi="Arial" w:cs="Arial"/>
          <w:b/>
          <w:bCs/>
          <w:lang w:val="es-ES"/>
        </w:rPr>
        <w:t xml:space="preserve">Art 2º de la modificación de diversas normas reglamentarias en materia de seguridad industrial, para adecuarlas a la Ley 17/2009, de 23 de noviembre y a la Ley 25/2009, de 22 de diciembre </w:t>
      </w:r>
    </w:p>
    <w:p w14:paraId="609095BF" w14:textId="77777777" w:rsidR="00731430" w:rsidRPr="00501955" w:rsidRDefault="00731430" w:rsidP="00424287">
      <w:pPr>
        <w:tabs>
          <w:tab w:val="left" w:pos="284"/>
          <w:tab w:val="left" w:pos="900"/>
          <w:tab w:val="left" w:pos="1260"/>
          <w:tab w:val="left" w:pos="1620"/>
        </w:tabs>
        <w:ind w:firstLine="567"/>
        <w:jc w:val="both"/>
        <w:rPr>
          <w:rFonts w:ascii="Arial" w:hAnsi="Arial" w:cs="Arial"/>
        </w:rPr>
      </w:pPr>
      <w:r w:rsidRPr="00501955">
        <w:rPr>
          <w:rFonts w:ascii="Arial" w:hAnsi="Arial" w:cs="Arial"/>
        </w:rPr>
        <w:t xml:space="preserve">REAL DECRETO 560/2010, de 7 de mayo, del Ministerio de Industria, Turismo y Comercio </w:t>
      </w:r>
    </w:p>
    <w:p w14:paraId="25CDB161" w14:textId="77777777" w:rsidR="00731430" w:rsidRPr="00501955" w:rsidRDefault="00731430" w:rsidP="00424287">
      <w:pPr>
        <w:tabs>
          <w:tab w:val="left" w:pos="284"/>
          <w:tab w:val="left" w:pos="900"/>
          <w:tab w:val="left" w:pos="1260"/>
          <w:tab w:val="left" w:pos="1620"/>
        </w:tabs>
        <w:ind w:firstLine="567"/>
        <w:jc w:val="both"/>
        <w:rPr>
          <w:rFonts w:ascii="Arial" w:hAnsi="Arial" w:cs="Arial"/>
        </w:rPr>
      </w:pPr>
      <w:r w:rsidRPr="00501955">
        <w:rPr>
          <w:rFonts w:ascii="Arial" w:hAnsi="Arial" w:cs="Arial"/>
        </w:rPr>
        <w:t>B.O.E.: 22-MAY-2010</w:t>
      </w:r>
    </w:p>
    <w:p w14:paraId="5F1AACC7" w14:textId="77777777" w:rsidR="00731430" w:rsidRPr="00501955" w:rsidRDefault="00731430" w:rsidP="00424287">
      <w:pPr>
        <w:tabs>
          <w:tab w:val="left" w:pos="284"/>
          <w:tab w:val="left" w:pos="900"/>
          <w:tab w:val="left" w:pos="1260"/>
          <w:tab w:val="left" w:pos="1620"/>
        </w:tabs>
        <w:ind w:firstLine="567"/>
        <w:jc w:val="both"/>
        <w:rPr>
          <w:rFonts w:ascii="Arial" w:hAnsi="Arial" w:cs="Arial"/>
        </w:rPr>
      </w:pPr>
      <w:r w:rsidRPr="00501955">
        <w:rPr>
          <w:rFonts w:ascii="Arial" w:hAnsi="Arial" w:cs="Arial"/>
        </w:rPr>
        <w:tab/>
      </w:r>
    </w:p>
    <w:p w14:paraId="1D6346A1" w14:textId="77777777" w:rsidR="00731430" w:rsidRPr="00501955" w:rsidRDefault="00731430" w:rsidP="00731430">
      <w:pPr>
        <w:pStyle w:val="Ttulo4"/>
        <w:rPr>
          <w:rFonts w:ascii="Verdana" w:hAnsi="Verdana"/>
          <w:color w:val="auto"/>
        </w:rPr>
      </w:pPr>
      <w:r w:rsidRPr="00501955">
        <w:rPr>
          <w:rFonts w:ascii="Arial" w:eastAsiaTheme="minorEastAsia" w:hAnsi="Arial" w:cs="Arial"/>
          <w:i w:val="0"/>
          <w:iCs w:val="0"/>
          <w:color w:val="auto"/>
          <w:lang w:eastAsia="es-ES_tradnl"/>
        </w:rPr>
        <w:t xml:space="preserve">Prescripciones para el incremento de la seguridad del parque de ascensores existentes </w:t>
      </w:r>
    </w:p>
    <w:p w14:paraId="04995D64" w14:textId="77777777" w:rsidR="00731430" w:rsidRPr="00501955" w:rsidRDefault="00731430" w:rsidP="00731430">
      <w:pPr>
        <w:tabs>
          <w:tab w:val="left" w:pos="540"/>
          <w:tab w:val="left" w:pos="900"/>
          <w:tab w:val="left" w:pos="1260"/>
          <w:tab w:val="left" w:pos="1620"/>
        </w:tabs>
        <w:jc w:val="both"/>
        <w:rPr>
          <w:rFonts w:ascii="Arial" w:hAnsi="Arial" w:cs="Arial"/>
        </w:rPr>
      </w:pPr>
      <w:r w:rsidRPr="00501955">
        <w:rPr>
          <w:rFonts w:ascii="Arial" w:hAnsi="Arial" w:cs="Arial"/>
        </w:rPr>
        <w:t xml:space="preserve">REAL DECRETO 57/2005, de 21 de enero, del Ministerio de Industria, Turismo y Comercio </w:t>
      </w:r>
    </w:p>
    <w:p w14:paraId="0AA08313" w14:textId="77777777" w:rsidR="00731430" w:rsidRPr="00501955" w:rsidRDefault="00731430" w:rsidP="00731430">
      <w:pPr>
        <w:tabs>
          <w:tab w:val="left" w:pos="540"/>
          <w:tab w:val="left" w:pos="900"/>
          <w:tab w:val="left" w:pos="1260"/>
          <w:tab w:val="left" w:pos="1620"/>
        </w:tabs>
        <w:jc w:val="both"/>
        <w:rPr>
          <w:rFonts w:ascii="Arial" w:hAnsi="Arial" w:cs="Arial"/>
        </w:rPr>
      </w:pPr>
      <w:r w:rsidRPr="00501955">
        <w:rPr>
          <w:rFonts w:ascii="Arial" w:hAnsi="Arial" w:cs="Arial"/>
        </w:rPr>
        <w:t>B.O.E.: 04-FEB-2005</w:t>
      </w:r>
    </w:p>
    <w:p w14:paraId="4AD116CA" w14:textId="77777777" w:rsidR="00731430" w:rsidRPr="00501955" w:rsidRDefault="00731430" w:rsidP="00731430">
      <w:pPr>
        <w:tabs>
          <w:tab w:val="left" w:pos="540"/>
          <w:tab w:val="left" w:pos="900"/>
          <w:tab w:val="left" w:pos="1260"/>
          <w:tab w:val="left" w:pos="1620"/>
        </w:tabs>
        <w:jc w:val="both"/>
        <w:rPr>
          <w:rFonts w:ascii="Verdana" w:hAnsi="Verdana" w:cs="Arial"/>
        </w:rPr>
      </w:pPr>
    </w:p>
    <w:p w14:paraId="526427A3" w14:textId="77777777" w:rsidR="00731430" w:rsidRPr="00501955" w:rsidRDefault="00731430" w:rsidP="00731430">
      <w:pPr>
        <w:tabs>
          <w:tab w:val="left" w:pos="540"/>
          <w:tab w:val="left" w:pos="900"/>
          <w:tab w:val="left" w:pos="1260"/>
          <w:tab w:val="left" w:pos="1620"/>
        </w:tabs>
        <w:jc w:val="both"/>
        <w:rPr>
          <w:rFonts w:ascii="Verdana" w:hAnsi="Verdana" w:cs="Arial"/>
        </w:rPr>
      </w:pPr>
      <w:r w:rsidRPr="00501955">
        <w:rPr>
          <w:rFonts w:ascii="Arial" w:hAnsi="Arial" w:cs="Arial"/>
        </w:rPr>
        <w:tab/>
        <w:t xml:space="preserve">DEROGADO LOS ARTÍCULOS 2 Y 3 POR: </w:t>
      </w:r>
    </w:p>
    <w:p w14:paraId="67517367" w14:textId="77777777" w:rsidR="00731430" w:rsidRPr="00501955" w:rsidRDefault="00731430" w:rsidP="00492FAA">
      <w:pPr>
        <w:pStyle w:val="Sangra2detindependiente"/>
        <w:spacing w:line="240" w:lineRule="auto"/>
        <w:ind w:left="567"/>
        <w:rPr>
          <w:rFonts w:eastAsiaTheme="minorEastAsia" w:cs="Arial"/>
          <w:b/>
          <w:bCs/>
          <w:lang w:eastAsia="es-ES_tradnl"/>
        </w:rPr>
      </w:pPr>
      <w:r w:rsidRPr="00501955">
        <w:rPr>
          <w:rFonts w:eastAsiaTheme="minorEastAsia" w:cs="Arial"/>
          <w:b/>
          <w:bCs/>
          <w:lang w:eastAsia="es-ES_tradnl"/>
        </w:rPr>
        <w:t xml:space="preserve">Instrucción Técnica Complementaria AEM 1 “Ascensores” del Reglamento de aparatos de elevación y manutención, aprobado por Real Decreto 229/1985, de 8 de noviembre </w:t>
      </w:r>
    </w:p>
    <w:p w14:paraId="3AC5126E" w14:textId="77777777" w:rsidR="00731430" w:rsidRPr="00501955" w:rsidRDefault="00731430" w:rsidP="007D55BD">
      <w:pPr>
        <w:tabs>
          <w:tab w:val="left" w:pos="540"/>
          <w:tab w:val="left" w:pos="900"/>
          <w:tab w:val="left" w:pos="1260"/>
          <w:tab w:val="left" w:pos="1620"/>
        </w:tabs>
        <w:ind w:firstLine="567"/>
        <w:jc w:val="both"/>
        <w:rPr>
          <w:rFonts w:ascii="Arial" w:hAnsi="Arial" w:cs="Arial"/>
        </w:rPr>
      </w:pPr>
      <w:r w:rsidRPr="00501955">
        <w:rPr>
          <w:rFonts w:ascii="Arial" w:hAnsi="Arial" w:cs="Arial"/>
        </w:rPr>
        <w:t xml:space="preserve">REAL DECRETO 88/2013, de 8 de febrero, del Ministerio de Industria, Energía y Turismo </w:t>
      </w:r>
    </w:p>
    <w:p w14:paraId="3560E1E6" w14:textId="77777777" w:rsidR="00731430" w:rsidRPr="00501955" w:rsidRDefault="00731430" w:rsidP="007D55BD">
      <w:pPr>
        <w:tabs>
          <w:tab w:val="left" w:pos="540"/>
          <w:tab w:val="left" w:pos="900"/>
          <w:tab w:val="left" w:pos="1260"/>
          <w:tab w:val="left" w:pos="1620"/>
        </w:tabs>
        <w:ind w:firstLine="567"/>
        <w:jc w:val="both"/>
        <w:rPr>
          <w:rFonts w:ascii="Arial" w:hAnsi="Arial" w:cs="Arial"/>
        </w:rPr>
      </w:pPr>
      <w:r w:rsidRPr="00501955">
        <w:rPr>
          <w:rFonts w:ascii="Arial" w:hAnsi="Arial" w:cs="Arial"/>
        </w:rPr>
        <w:t>B.O.E.: 22-FEB-2013</w:t>
      </w:r>
    </w:p>
    <w:p w14:paraId="4EC532C5" w14:textId="77777777" w:rsidR="00731430" w:rsidRPr="00501955" w:rsidRDefault="00731430" w:rsidP="007B4D0F">
      <w:pPr>
        <w:tabs>
          <w:tab w:val="left" w:pos="540"/>
          <w:tab w:val="left" w:pos="900"/>
          <w:tab w:val="left" w:pos="1260"/>
          <w:tab w:val="left" w:pos="1620"/>
        </w:tabs>
        <w:jc w:val="both"/>
        <w:rPr>
          <w:rFonts w:ascii="Verdana" w:hAnsi="Verdana" w:cs="Arial"/>
        </w:rPr>
      </w:pPr>
    </w:p>
    <w:p w14:paraId="7E398847" w14:textId="77777777" w:rsidR="00731430" w:rsidRPr="00501955" w:rsidRDefault="00731430" w:rsidP="00731430">
      <w:pPr>
        <w:tabs>
          <w:tab w:val="left" w:pos="540"/>
          <w:tab w:val="left" w:pos="900"/>
          <w:tab w:val="left" w:pos="1260"/>
          <w:tab w:val="left" w:pos="1620"/>
        </w:tabs>
        <w:jc w:val="both"/>
        <w:rPr>
          <w:rFonts w:ascii="Arial" w:hAnsi="Arial" w:cs="Arial"/>
          <w:b/>
          <w:bCs/>
          <w:lang w:val="es-ES"/>
        </w:rPr>
      </w:pPr>
      <w:r w:rsidRPr="00501955">
        <w:rPr>
          <w:rFonts w:ascii="Arial" w:hAnsi="Arial" w:cs="Arial"/>
          <w:b/>
          <w:bCs/>
          <w:lang w:val="es-ES"/>
        </w:rPr>
        <w:t xml:space="preserve">Prescripciones técnicas no previstas en la ITC-MIE-AEM 1, del Reglamento de aparatos de elevación y manutención de </w:t>
      </w:r>
      <w:proofErr w:type="gramStart"/>
      <w:r w:rsidRPr="00501955">
        <w:rPr>
          <w:rFonts w:ascii="Arial" w:hAnsi="Arial" w:cs="Arial"/>
          <w:b/>
          <w:bCs/>
          <w:lang w:val="es-ES"/>
        </w:rPr>
        <w:t>los mismos</w:t>
      </w:r>
      <w:proofErr w:type="gramEnd"/>
    </w:p>
    <w:p w14:paraId="10E1FC69" w14:textId="48400203" w:rsidR="004134E9" w:rsidRPr="00501955" w:rsidRDefault="00731430" w:rsidP="004134E9">
      <w:pPr>
        <w:pStyle w:val="Textoindependiente2"/>
        <w:tabs>
          <w:tab w:val="left" w:pos="540"/>
          <w:tab w:val="left" w:pos="900"/>
          <w:tab w:val="left" w:pos="1260"/>
          <w:tab w:val="left" w:pos="1620"/>
        </w:tabs>
        <w:spacing w:after="0" w:line="240" w:lineRule="auto"/>
        <w:rPr>
          <w:rFonts w:eastAsiaTheme="minorEastAsia" w:cs="Arial"/>
          <w:lang w:val="es-ES_tradnl" w:eastAsia="es-ES_tradnl"/>
        </w:rPr>
      </w:pPr>
      <w:r w:rsidRPr="00501955">
        <w:rPr>
          <w:rFonts w:eastAsiaTheme="minorEastAsia" w:cs="Arial"/>
          <w:lang w:val="es-ES_tradnl" w:eastAsia="es-ES_tradnl"/>
        </w:rPr>
        <w:t>RESOLUCIÓN de 27 de abril de 1992, de la Dirección General de Política Tecnológica del Ministerio de Industria, Comercio y Turismo</w:t>
      </w:r>
      <w:r w:rsidR="004134E9" w:rsidRPr="00501955">
        <w:rPr>
          <w:rFonts w:eastAsiaTheme="minorEastAsia" w:cs="Arial"/>
          <w:lang w:val="es-ES_tradnl" w:eastAsia="es-ES_tradnl"/>
        </w:rPr>
        <w:t>.</w:t>
      </w:r>
    </w:p>
    <w:p w14:paraId="01EB0340" w14:textId="38459E48" w:rsidR="00731430" w:rsidRPr="00501955" w:rsidRDefault="00731430" w:rsidP="004134E9">
      <w:pPr>
        <w:pStyle w:val="Textoindependiente2"/>
        <w:tabs>
          <w:tab w:val="left" w:pos="540"/>
          <w:tab w:val="left" w:pos="900"/>
          <w:tab w:val="left" w:pos="1260"/>
          <w:tab w:val="left" w:pos="1620"/>
        </w:tabs>
        <w:spacing w:after="0" w:line="240" w:lineRule="auto"/>
        <w:rPr>
          <w:rFonts w:eastAsiaTheme="minorEastAsia" w:cs="Arial"/>
          <w:lang w:val="es-ES_tradnl" w:eastAsia="es-ES_tradnl"/>
        </w:rPr>
      </w:pPr>
      <w:r w:rsidRPr="00501955">
        <w:rPr>
          <w:rFonts w:cs="Arial"/>
        </w:rPr>
        <w:t xml:space="preserve">B.O.E.: 15-MAY-1992 </w:t>
      </w:r>
    </w:p>
    <w:p w14:paraId="2FE85777" w14:textId="77777777" w:rsidR="00731430" w:rsidRPr="00501955" w:rsidRDefault="00731430" w:rsidP="00731430">
      <w:pPr>
        <w:tabs>
          <w:tab w:val="left" w:pos="540"/>
          <w:tab w:val="left" w:pos="900"/>
          <w:tab w:val="left" w:pos="1260"/>
          <w:tab w:val="left" w:pos="1620"/>
        </w:tabs>
        <w:jc w:val="both"/>
        <w:rPr>
          <w:rFonts w:ascii="Verdana" w:hAnsi="Verdana" w:cs="Arial"/>
        </w:rPr>
      </w:pPr>
    </w:p>
    <w:p w14:paraId="7F702E55" w14:textId="77777777" w:rsidR="00731430" w:rsidRPr="00501955" w:rsidRDefault="00731430" w:rsidP="00E92D83">
      <w:pPr>
        <w:tabs>
          <w:tab w:val="left" w:pos="540"/>
          <w:tab w:val="left" w:pos="900"/>
          <w:tab w:val="left" w:pos="1260"/>
          <w:tab w:val="left" w:pos="1620"/>
        </w:tabs>
        <w:jc w:val="both"/>
        <w:rPr>
          <w:rFonts w:ascii="Arial" w:hAnsi="Arial" w:cs="Arial"/>
          <w:b/>
          <w:bCs/>
          <w:lang w:val="es-ES"/>
        </w:rPr>
      </w:pPr>
      <w:r w:rsidRPr="00501955">
        <w:rPr>
          <w:rFonts w:ascii="Arial" w:hAnsi="Arial" w:cs="Arial"/>
          <w:b/>
          <w:bCs/>
          <w:lang w:val="es-ES"/>
        </w:rPr>
        <w:t xml:space="preserve">Instrucción Técnica Complementaria AEM 1 “Ascensores” del Reglamento de aparatos de elevación y manutención, aprobado por Real Decreto 229/1985, de 8 de noviembre </w:t>
      </w:r>
    </w:p>
    <w:p w14:paraId="0DAE6316" w14:textId="77777777" w:rsidR="00731430" w:rsidRPr="00501955" w:rsidRDefault="00731430" w:rsidP="004134E9">
      <w:pPr>
        <w:pStyle w:val="Sangra2detindependiente"/>
        <w:spacing w:after="0" w:line="240" w:lineRule="auto"/>
        <w:ind w:left="0"/>
        <w:rPr>
          <w:rFonts w:ascii="Verdana" w:hAnsi="Verdana" w:cs="Arial"/>
        </w:rPr>
      </w:pPr>
      <w:r w:rsidRPr="00501955">
        <w:rPr>
          <w:rFonts w:eastAsiaTheme="minorEastAsia" w:cs="Arial"/>
          <w:lang w:val="es-ES_tradnl" w:eastAsia="es-ES_tradnl"/>
        </w:rPr>
        <w:t xml:space="preserve">REAL DECRETO 88/2013, de 8 de febrero, del Ministerio de Industria, Energía y Turismo </w:t>
      </w:r>
    </w:p>
    <w:p w14:paraId="761C09F2" w14:textId="77777777" w:rsidR="00731430" w:rsidRPr="00501955" w:rsidRDefault="00731430" w:rsidP="004134E9">
      <w:pPr>
        <w:tabs>
          <w:tab w:val="left" w:pos="540"/>
          <w:tab w:val="left" w:pos="900"/>
          <w:tab w:val="left" w:pos="1260"/>
          <w:tab w:val="left" w:pos="1620"/>
        </w:tabs>
        <w:jc w:val="both"/>
        <w:rPr>
          <w:rFonts w:ascii="Verdana" w:hAnsi="Verdana" w:cs="Arial"/>
        </w:rPr>
      </w:pPr>
      <w:r w:rsidRPr="00501955">
        <w:rPr>
          <w:rFonts w:ascii="Verdana" w:hAnsi="Verdana" w:cs="Arial"/>
        </w:rPr>
        <w:t>B.O.E.: 22-FEB-2013</w:t>
      </w:r>
    </w:p>
    <w:p w14:paraId="2CB689A4" w14:textId="77777777" w:rsidR="00731430" w:rsidRPr="00501955" w:rsidRDefault="00731430" w:rsidP="004134E9">
      <w:pPr>
        <w:tabs>
          <w:tab w:val="left" w:pos="540"/>
          <w:tab w:val="left" w:pos="900"/>
          <w:tab w:val="left" w:pos="1260"/>
          <w:tab w:val="left" w:pos="1620"/>
        </w:tabs>
        <w:jc w:val="both"/>
        <w:rPr>
          <w:rFonts w:ascii="Verdana" w:hAnsi="Verdana" w:cs="Arial"/>
        </w:rPr>
      </w:pPr>
      <w:r w:rsidRPr="00501955">
        <w:rPr>
          <w:rFonts w:ascii="Verdana" w:hAnsi="Verdana" w:cs="Arial"/>
        </w:rPr>
        <w:t xml:space="preserve">Corrección errores: 9-MAY-2013 </w:t>
      </w:r>
    </w:p>
    <w:p w14:paraId="71CB34D0" w14:textId="77777777" w:rsidR="00731430" w:rsidRPr="00501955" w:rsidRDefault="00731430" w:rsidP="00731430">
      <w:pPr>
        <w:tabs>
          <w:tab w:val="left" w:pos="540"/>
          <w:tab w:val="left" w:pos="900"/>
          <w:tab w:val="left" w:pos="1260"/>
          <w:tab w:val="left" w:pos="1620"/>
        </w:tabs>
        <w:jc w:val="both"/>
        <w:rPr>
          <w:rFonts w:ascii="Verdana" w:hAnsi="Verdana" w:cs="Arial"/>
        </w:rPr>
      </w:pPr>
    </w:p>
    <w:p w14:paraId="1BB60068" w14:textId="77777777" w:rsidR="00731430" w:rsidRPr="00501955" w:rsidRDefault="00731430" w:rsidP="00731430">
      <w:pPr>
        <w:tabs>
          <w:tab w:val="left" w:pos="540"/>
          <w:tab w:val="left" w:pos="900"/>
          <w:tab w:val="left" w:pos="1260"/>
          <w:tab w:val="left" w:pos="1620"/>
        </w:tabs>
        <w:jc w:val="both"/>
        <w:rPr>
          <w:rFonts w:ascii="Verdana" w:hAnsi="Verdana" w:cs="Arial"/>
        </w:rPr>
      </w:pPr>
      <w:r w:rsidRPr="00C130F9">
        <w:rPr>
          <w:rFonts w:ascii="Verdana" w:hAnsi="Verdana" w:cs="Arial"/>
          <w:color w:val="FF0000"/>
        </w:rPr>
        <w:tab/>
      </w:r>
      <w:r w:rsidRPr="00501955">
        <w:rPr>
          <w:rFonts w:ascii="Verdana" w:hAnsi="Verdana" w:cs="Arial"/>
        </w:rPr>
        <w:t xml:space="preserve">MODIFICADO POR: </w:t>
      </w:r>
    </w:p>
    <w:p w14:paraId="303A5E8A" w14:textId="77777777" w:rsidR="00731430" w:rsidRPr="00501955" w:rsidRDefault="00731430" w:rsidP="004134E9">
      <w:pPr>
        <w:tabs>
          <w:tab w:val="left" w:pos="540"/>
          <w:tab w:val="left" w:pos="900"/>
          <w:tab w:val="left" w:pos="1260"/>
          <w:tab w:val="left" w:pos="1620"/>
        </w:tabs>
        <w:ind w:left="567"/>
        <w:jc w:val="both"/>
        <w:rPr>
          <w:rFonts w:ascii="Arial" w:hAnsi="Arial" w:cs="Arial"/>
          <w:b/>
          <w:bCs/>
          <w:lang w:val="es-ES"/>
        </w:rPr>
      </w:pPr>
      <w:r w:rsidRPr="00501955">
        <w:rPr>
          <w:rFonts w:ascii="Arial" w:hAnsi="Arial" w:cs="Arial"/>
          <w:b/>
          <w:bCs/>
          <w:lang w:val="es-ES"/>
        </w:rPr>
        <w:t xml:space="preserve">Disp. Final Primera del Real Decreto 203/2016, de 20 </w:t>
      </w:r>
      <w:proofErr w:type="gramStart"/>
      <w:r w:rsidRPr="00501955">
        <w:rPr>
          <w:rFonts w:ascii="Arial" w:hAnsi="Arial" w:cs="Arial"/>
          <w:b/>
          <w:bCs/>
          <w:lang w:val="es-ES"/>
        </w:rPr>
        <w:t>de  mayo</w:t>
      </w:r>
      <w:proofErr w:type="gramEnd"/>
      <w:r w:rsidRPr="00501955">
        <w:rPr>
          <w:rFonts w:ascii="Arial" w:hAnsi="Arial" w:cs="Arial"/>
          <w:b/>
          <w:bCs/>
          <w:lang w:val="es-ES"/>
        </w:rPr>
        <w:t>, por el que se establecen los requisitos esenciales de seguridad para la comercialización de ascensores y componentes de seguridad para ascensores</w:t>
      </w:r>
    </w:p>
    <w:p w14:paraId="4A4995EB" w14:textId="77777777" w:rsidR="00731430" w:rsidRPr="00501955" w:rsidRDefault="00731430" w:rsidP="00731430">
      <w:pPr>
        <w:tabs>
          <w:tab w:val="left" w:pos="540"/>
          <w:tab w:val="left" w:pos="900"/>
          <w:tab w:val="left" w:pos="1260"/>
          <w:tab w:val="left" w:pos="1620"/>
        </w:tabs>
        <w:ind w:left="540"/>
        <w:jc w:val="both"/>
        <w:rPr>
          <w:rFonts w:ascii="Verdana" w:hAnsi="Verdana" w:cs="Arial"/>
        </w:rPr>
      </w:pPr>
      <w:r w:rsidRPr="00501955">
        <w:rPr>
          <w:rFonts w:ascii="Verdana" w:hAnsi="Verdana" w:cs="Arial"/>
        </w:rPr>
        <w:t>B.O.E.: 25-MAY-2010</w:t>
      </w:r>
    </w:p>
    <w:p w14:paraId="040944A5" w14:textId="77777777" w:rsidR="00731430" w:rsidRPr="00501955" w:rsidRDefault="00731430" w:rsidP="00731430">
      <w:pPr>
        <w:tabs>
          <w:tab w:val="left" w:pos="540"/>
          <w:tab w:val="left" w:pos="900"/>
          <w:tab w:val="left" w:pos="1260"/>
          <w:tab w:val="left" w:pos="1620"/>
        </w:tabs>
        <w:jc w:val="both"/>
        <w:rPr>
          <w:rFonts w:ascii="Verdana" w:hAnsi="Verdana" w:cs="Arial"/>
        </w:rPr>
      </w:pPr>
    </w:p>
    <w:p w14:paraId="374AB317" w14:textId="77777777" w:rsidR="00731430" w:rsidRPr="00501955" w:rsidRDefault="00731430" w:rsidP="004134E9">
      <w:pPr>
        <w:tabs>
          <w:tab w:val="left" w:pos="540"/>
          <w:tab w:val="left" w:pos="900"/>
          <w:tab w:val="left" w:pos="1260"/>
          <w:tab w:val="left" w:pos="1620"/>
        </w:tabs>
        <w:rPr>
          <w:rFonts w:cs="Arial"/>
        </w:rPr>
      </w:pPr>
    </w:p>
    <w:p w14:paraId="7D112C31" w14:textId="77777777" w:rsidR="0052717C" w:rsidRPr="00501955" w:rsidRDefault="0052717C" w:rsidP="0052717C">
      <w:pPr>
        <w:tabs>
          <w:tab w:val="left" w:pos="540"/>
          <w:tab w:val="left" w:pos="900"/>
          <w:tab w:val="left" w:pos="1260"/>
          <w:tab w:val="left" w:pos="1620"/>
        </w:tabs>
        <w:rPr>
          <w:rFonts w:ascii="Arial" w:hAnsi="Arial" w:cs="Arial"/>
          <w:b/>
          <w:bCs/>
        </w:rPr>
      </w:pPr>
      <w:r w:rsidRPr="00501955">
        <w:rPr>
          <w:rFonts w:ascii="Arial" w:hAnsi="Arial" w:cs="Arial"/>
          <w:b/>
          <w:bCs/>
        </w:rPr>
        <w:t>2.3) AUDIOVISUALES Y ANTENAS</w:t>
      </w:r>
    </w:p>
    <w:p w14:paraId="16D95A4D" w14:textId="77777777" w:rsidR="0052717C" w:rsidRPr="00501955" w:rsidRDefault="0052717C" w:rsidP="0052717C">
      <w:pPr>
        <w:tabs>
          <w:tab w:val="left" w:pos="540"/>
          <w:tab w:val="left" w:pos="900"/>
          <w:tab w:val="left" w:pos="1260"/>
          <w:tab w:val="left" w:pos="1620"/>
        </w:tabs>
        <w:rPr>
          <w:rFonts w:ascii="Arial" w:hAnsi="Arial" w:cs="Arial"/>
          <w:b/>
          <w:bCs/>
        </w:rPr>
      </w:pPr>
    </w:p>
    <w:p w14:paraId="2B69F140" w14:textId="77777777" w:rsidR="0052717C" w:rsidRPr="00501955" w:rsidRDefault="0052717C" w:rsidP="0052717C">
      <w:pPr>
        <w:tabs>
          <w:tab w:val="left" w:pos="540"/>
          <w:tab w:val="left" w:pos="900"/>
          <w:tab w:val="left" w:pos="1260"/>
          <w:tab w:val="left" w:pos="1620"/>
        </w:tabs>
        <w:outlineLvl w:val="0"/>
        <w:rPr>
          <w:rFonts w:ascii="Arial" w:hAnsi="Arial" w:cs="Arial"/>
        </w:rPr>
      </w:pPr>
      <w:r w:rsidRPr="00501955">
        <w:rPr>
          <w:rFonts w:ascii="Arial" w:hAnsi="Arial" w:cs="Arial"/>
          <w:b/>
          <w:bCs/>
        </w:rPr>
        <w:t>Infraestructuras comunes en los edificios para el acceso a los servicios de telecomunicaciones</w:t>
      </w:r>
      <w:r w:rsidRPr="00501955">
        <w:rPr>
          <w:rFonts w:ascii="Arial" w:hAnsi="Arial" w:cs="Arial"/>
        </w:rPr>
        <w:t>.</w:t>
      </w:r>
    </w:p>
    <w:p w14:paraId="1A58DD59" w14:textId="77777777" w:rsidR="0052717C" w:rsidRPr="00501955" w:rsidRDefault="0052717C" w:rsidP="0052717C">
      <w:pPr>
        <w:tabs>
          <w:tab w:val="left" w:pos="540"/>
          <w:tab w:val="left" w:pos="900"/>
          <w:tab w:val="left" w:pos="1260"/>
          <w:tab w:val="left" w:pos="1620"/>
        </w:tabs>
        <w:outlineLvl w:val="0"/>
        <w:rPr>
          <w:rFonts w:ascii="Arial" w:hAnsi="Arial" w:cs="Arial"/>
        </w:rPr>
      </w:pPr>
      <w:r w:rsidRPr="00501955">
        <w:rPr>
          <w:rFonts w:ascii="Arial" w:hAnsi="Arial" w:cs="Arial"/>
        </w:rPr>
        <w:t>REAL DECRETO LEY 1/1998, de 27 de febrero, de la Jefatura del Estado</w:t>
      </w:r>
    </w:p>
    <w:p w14:paraId="5E30628B"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 xml:space="preserve">B.O.E.: 28-FEB-1998 </w:t>
      </w:r>
    </w:p>
    <w:p w14:paraId="014145B7" w14:textId="77777777" w:rsidR="0052717C" w:rsidRPr="00501955" w:rsidRDefault="0052717C" w:rsidP="0052717C">
      <w:pPr>
        <w:tabs>
          <w:tab w:val="left" w:pos="540"/>
          <w:tab w:val="left" w:pos="900"/>
          <w:tab w:val="left" w:pos="1260"/>
          <w:tab w:val="left" w:pos="1620"/>
        </w:tabs>
        <w:rPr>
          <w:rFonts w:ascii="Arial" w:hAnsi="Arial" w:cs="Arial"/>
        </w:rPr>
      </w:pPr>
      <w:bookmarkStart w:id="888" w:name="OLE_LINK4"/>
    </w:p>
    <w:p w14:paraId="401C4171" w14:textId="77777777" w:rsidR="0052717C" w:rsidRPr="00501955" w:rsidRDefault="0052717C" w:rsidP="0052717C">
      <w:pPr>
        <w:shd w:val="clear" w:color="auto" w:fill="FFFFFF"/>
        <w:tabs>
          <w:tab w:val="left" w:pos="540"/>
          <w:tab w:val="left" w:pos="900"/>
          <w:tab w:val="left" w:pos="1260"/>
          <w:tab w:val="left" w:pos="1620"/>
        </w:tabs>
        <w:ind w:firstLine="568"/>
        <w:outlineLvl w:val="0"/>
        <w:rPr>
          <w:rFonts w:ascii="Arial" w:hAnsi="Arial" w:cs="Arial"/>
        </w:rPr>
      </w:pPr>
      <w:r w:rsidRPr="00501955">
        <w:rPr>
          <w:rFonts w:ascii="Arial" w:hAnsi="Arial" w:cs="Arial"/>
        </w:rPr>
        <w:t>MODIFICADO POR:</w:t>
      </w:r>
    </w:p>
    <w:p w14:paraId="17075C3A" w14:textId="77777777" w:rsidR="0052717C" w:rsidRPr="00501955" w:rsidRDefault="0052717C" w:rsidP="0052717C">
      <w:pPr>
        <w:pStyle w:val="Ttulo3"/>
        <w:shd w:val="clear" w:color="auto" w:fill="FFFFFF"/>
        <w:spacing w:before="0"/>
        <w:ind w:firstLine="568"/>
        <w:rPr>
          <w:rFonts w:ascii="Arial" w:eastAsia="Times New Roman" w:hAnsi="Arial" w:cs="Arial"/>
          <w:color w:val="auto"/>
        </w:rPr>
      </w:pPr>
      <w:bookmarkStart w:id="889" w:name="_Toc304804958"/>
      <w:r w:rsidRPr="00501955">
        <w:rPr>
          <w:rFonts w:ascii="Arial" w:eastAsia="Times New Roman" w:hAnsi="Arial" w:cs="Arial"/>
          <w:color w:val="auto"/>
        </w:rPr>
        <w:t>Modificación del artículo 2, apartado a), del Real Decreto-Ley 1/1998</w:t>
      </w:r>
      <w:bookmarkEnd w:id="889"/>
      <w:r w:rsidRPr="00501955">
        <w:rPr>
          <w:rFonts w:ascii="Arial" w:eastAsia="Times New Roman" w:hAnsi="Arial" w:cs="Arial"/>
          <w:color w:val="auto"/>
        </w:rPr>
        <w:t xml:space="preserve"> </w:t>
      </w:r>
    </w:p>
    <w:p w14:paraId="1069E9A6" w14:textId="77777777" w:rsidR="0052717C" w:rsidRPr="00501955" w:rsidRDefault="0052717C" w:rsidP="0052717C">
      <w:pPr>
        <w:shd w:val="clear" w:color="auto" w:fill="FFFFFF"/>
        <w:tabs>
          <w:tab w:val="left" w:pos="710"/>
          <w:tab w:val="left" w:pos="900"/>
          <w:tab w:val="left" w:pos="1260"/>
          <w:tab w:val="left" w:pos="1620"/>
        </w:tabs>
        <w:ind w:left="568"/>
        <w:rPr>
          <w:rFonts w:ascii="Arial" w:hAnsi="Arial" w:cs="Arial"/>
        </w:rPr>
      </w:pPr>
      <w:r w:rsidRPr="00501955">
        <w:rPr>
          <w:rFonts w:ascii="Arial" w:hAnsi="Arial" w:cs="Arial"/>
        </w:rPr>
        <w:t>Disposición Adicional Sexta, de la Ley 38/1999, de 5 de noviembre, de Jefatura del Estado, de Ordenación de la Edificación</w:t>
      </w:r>
    </w:p>
    <w:p w14:paraId="4A355135" w14:textId="77777777" w:rsidR="0052717C" w:rsidRPr="00501955" w:rsidRDefault="0052717C" w:rsidP="0052717C">
      <w:pPr>
        <w:shd w:val="clear" w:color="auto" w:fill="FFFFFF"/>
        <w:tabs>
          <w:tab w:val="left" w:pos="710"/>
          <w:tab w:val="left" w:pos="900"/>
          <w:tab w:val="left" w:pos="1260"/>
          <w:tab w:val="left" w:pos="1620"/>
        </w:tabs>
        <w:ind w:left="568"/>
        <w:outlineLvl w:val="0"/>
        <w:rPr>
          <w:rFonts w:ascii="Arial" w:hAnsi="Arial" w:cs="Arial"/>
        </w:rPr>
      </w:pPr>
      <w:r w:rsidRPr="00501955">
        <w:rPr>
          <w:rFonts w:ascii="Arial" w:hAnsi="Arial" w:cs="Arial"/>
        </w:rPr>
        <w:t>B.O.E.: 06-NOV-1999</w:t>
      </w:r>
    </w:p>
    <w:p w14:paraId="7A79382A" w14:textId="77777777" w:rsidR="0052717C" w:rsidRPr="00501955" w:rsidRDefault="0052717C" w:rsidP="0052717C">
      <w:pPr>
        <w:tabs>
          <w:tab w:val="left" w:pos="540"/>
          <w:tab w:val="left" w:pos="900"/>
          <w:tab w:val="left" w:pos="1260"/>
          <w:tab w:val="left" w:pos="1620"/>
        </w:tabs>
        <w:ind w:left="540"/>
        <w:rPr>
          <w:rFonts w:ascii="Arial" w:hAnsi="Arial" w:cs="Arial"/>
        </w:rPr>
      </w:pPr>
    </w:p>
    <w:p w14:paraId="176CA244" w14:textId="77777777" w:rsidR="0052717C" w:rsidRPr="00501955" w:rsidRDefault="0052717C" w:rsidP="0052717C">
      <w:pPr>
        <w:tabs>
          <w:tab w:val="left" w:pos="540"/>
          <w:tab w:val="left" w:pos="900"/>
          <w:tab w:val="left" w:pos="1260"/>
          <w:tab w:val="left" w:pos="1620"/>
        </w:tabs>
        <w:ind w:left="540" w:firstLine="28"/>
        <w:outlineLvl w:val="0"/>
        <w:rPr>
          <w:rFonts w:ascii="Arial" w:hAnsi="Arial" w:cs="Arial"/>
          <w:b/>
          <w:bCs/>
        </w:rPr>
      </w:pPr>
      <w:r w:rsidRPr="00501955">
        <w:rPr>
          <w:rFonts w:ascii="Arial" w:hAnsi="Arial" w:cs="Arial"/>
          <w:b/>
          <w:bCs/>
        </w:rPr>
        <w:t>Disposición final quinta de la Ley 9/2014, de 9 de mayo, de Telecomunicaciones</w:t>
      </w:r>
    </w:p>
    <w:p w14:paraId="3D99B9AF" w14:textId="77777777" w:rsidR="0052717C" w:rsidRPr="00501955" w:rsidRDefault="0052717C" w:rsidP="0052717C">
      <w:pPr>
        <w:tabs>
          <w:tab w:val="left" w:pos="540"/>
          <w:tab w:val="left" w:pos="900"/>
          <w:tab w:val="left" w:pos="1260"/>
          <w:tab w:val="left" w:pos="1620"/>
        </w:tabs>
        <w:ind w:left="540" w:firstLine="28"/>
        <w:outlineLvl w:val="0"/>
        <w:rPr>
          <w:rFonts w:ascii="Arial" w:hAnsi="Arial" w:cs="Arial"/>
        </w:rPr>
      </w:pPr>
      <w:r w:rsidRPr="00501955">
        <w:rPr>
          <w:rFonts w:ascii="Arial" w:hAnsi="Arial" w:cs="Arial"/>
        </w:rPr>
        <w:t>LEY 9/2014, de 9 de mayo, de Jefatura del Estado</w:t>
      </w:r>
    </w:p>
    <w:p w14:paraId="4D754424" w14:textId="77777777" w:rsidR="0052717C" w:rsidRPr="00501955" w:rsidRDefault="0052717C" w:rsidP="0052717C">
      <w:pPr>
        <w:tabs>
          <w:tab w:val="left" w:pos="540"/>
          <w:tab w:val="left" w:pos="900"/>
          <w:tab w:val="left" w:pos="1260"/>
          <w:tab w:val="left" w:pos="1620"/>
        </w:tabs>
        <w:ind w:left="426" w:firstLine="142"/>
        <w:rPr>
          <w:rFonts w:ascii="Arial" w:hAnsi="Arial" w:cs="Arial"/>
        </w:rPr>
      </w:pPr>
      <w:r w:rsidRPr="00501955">
        <w:rPr>
          <w:rFonts w:ascii="Arial" w:hAnsi="Arial" w:cs="Arial"/>
        </w:rPr>
        <w:lastRenderedPageBreak/>
        <w:t>B.O.E.: 10-MAY-2014</w:t>
      </w:r>
    </w:p>
    <w:p w14:paraId="26C4038E" w14:textId="77777777" w:rsidR="0052717C" w:rsidRPr="00501955" w:rsidRDefault="0052717C" w:rsidP="0052717C">
      <w:pPr>
        <w:tabs>
          <w:tab w:val="left" w:pos="540"/>
          <w:tab w:val="left" w:pos="900"/>
          <w:tab w:val="left" w:pos="1260"/>
          <w:tab w:val="left" w:pos="1620"/>
        </w:tabs>
        <w:ind w:left="426" w:firstLine="142"/>
        <w:rPr>
          <w:rFonts w:ascii="Arial" w:hAnsi="Arial" w:cs="Arial"/>
        </w:rPr>
      </w:pPr>
      <w:r w:rsidRPr="00501955">
        <w:rPr>
          <w:rFonts w:ascii="Arial" w:hAnsi="Arial" w:cs="Arial"/>
        </w:rPr>
        <w:t xml:space="preserve">Corrección erratas: B.O.E. 17-MAY-2014 </w:t>
      </w:r>
    </w:p>
    <w:bookmarkEnd w:id="888"/>
    <w:p w14:paraId="48C91655" w14:textId="77777777" w:rsidR="0052717C" w:rsidRPr="00501955" w:rsidRDefault="0052717C" w:rsidP="0052717C">
      <w:pPr>
        <w:tabs>
          <w:tab w:val="left" w:pos="540"/>
          <w:tab w:val="left" w:pos="900"/>
          <w:tab w:val="left" w:pos="1260"/>
          <w:tab w:val="left" w:pos="1620"/>
        </w:tabs>
        <w:rPr>
          <w:rFonts w:ascii="Arial" w:hAnsi="Arial" w:cs="Arial"/>
          <w:b/>
          <w:bCs/>
        </w:rPr>
      </w:pPr>
    </w:p>
    <w:p w14:paraId="656A9A1C" w14:textId="77777777" w:rsidR="0052717C" w:rsidRPr="00501955" w:rsidRDefault="0052717C" w:rsidP="0052717C">
      <w:pPr>
        <w:tabs>
          <w:tab w:val="left" w:pos="540"/>
          <w:tab w:val="left" w:pos="900"/>
          <w:tab w:val="left" w:pos="1260"/>
          <w:tab w:val="left" w:pos="1620"/>
        </w:tabs>
        <w:rPr>
          <w:rFonts w:ascii="Arial" w:hAnsi="Arial" w:cs="Arial"/>
          <w:b/>
          <w:bCs/>
        </w:rPr>
      </w:pPr>
      <w:r w:rsidRPr="00501955">
        <w:rPr>
          <w:rFonts w:ascii="Arial" w:hAnsi="Arial" w:cs="Arial"/>
          <w:b/>
          <w:bCs/>
        </w:rPr>
        <w:t>Reglamento regulador de las infraestructuras comunes de telecomunicaciones para el acceso a los servicios de telecomunicación en el interior de las edificaciones.</w:t>
      </w:r>
    </w:p>
    <w:p w14:paraId="45A71F34"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REAL DECRETO 346/2011, de 11 de marzo, del Ministerio de Industria, Turismo y Comercio</w:t>
      </w:r>
    </w:p>
    <w:p w14:paraId="3764F179"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 xml:space="preserve">B.O.E.: 1-ABR-2011 </w:t>
      </w:r>
    </w:p>
    <w:p w14:paraId="369071CB" w14:textId="77777777" w:rsidR="0052717C" w:rsidRPr="00501955" w:rsidRDefault="0052717C" w:rsidP="0052717C">
      <w:pPr>
        <w:tabs>
          <w:tab w:val="left" w:pos="540"/>
          <w:tab w:val="left" w:pos="900"/>
          <w:tab w:val="left" w:pos="1260"/>
          <w:tab w:val="left" w:pos="1620"/>
        </w:tabs>
        <w:rPr>
          <w:rFonts w:ascii="Arial" w:hAnsi="Arial" w:cs="Arial"/>
        </w:rPr>
      </w:pPr>
      <w:r w:rsidRPr="00501955">
        <w:rPr>
          <w:rFonts w:ascii="Arial" w:hAnsi="Arial" w:cs="Arial"/>
        </w:rPr>
        <w:t>Corrección errores: 18-OCT-2011</w:t>
      </w:r>
    </w:p>
    <w:p w14:paraId="5E6A537C" w14:textId="77777777" w:rsidR="0052717C" w:rsidRPr="00501955" w:rsidRDefault="0052717C" w:rsidP="0052717C">
      <w:pPr>
        <w:tabs>
          <w:tab w:val="left" w:pos="540"/>
          <w:tab w:val="left" w:pos="900"/>
          <w:tab w:val="left" w:pos="1260"/>
          <w:tab w:val="left" w:pos="1620"/>
        </w:tabs>
        <w:rPr>
          <w:rFonts w:ascii="Arial" w:hAnsi="Arial" w:cs="Arial"/>
        </w:rPr>
      </w:pPr>
    </w:p>
    <w:p w14:paraId="3011949D" w14:textId="77777777" w:rsidR="0052717C" w:rsidRPr="00501955" w:rsidRDefault="0052717C" w:rsidP="0052717C">
      <w:pPr>
        <w:tabs>
          <w:tab w:val="left" w:pos="540"/>
          <w:tab w:val="left" w:pos="900"/>
          <w:tab w:val="left" w:pos="1260"/>
          <w:tab w:val="left" w:pos="1620"/>
        </w:tabs>
        <w:ind w:left="568"/>
        <w:outlineLvl w:val="0"/>
        <w:rPr>
          <w:rFonts w:ascii="Arial" w:hAnsi="Arial" w:cs="Arial"/>
        </w:rPr>
      </w:pPr>
      <w:r w:rsidRPr="00501955">
        <w:rPr>
          <w:rFonts w:ascii="Arial" w:hAnsi="Arial" w:cs="Arial"/>
        </w:rPr>
        <w:t>DESARROLLADO POR:</w:t>
      </w:r>
    </w:p>
    <w:p w14:paraId="2D7F1956" w14:textId="77777777" w:rsidR="0052717C" w:rsidRPr="00501955" w:rsidRDefault="0052717C" w:rsidP="0052717C">
      <w:pPr>
        <w:pStyle w:val="Ttulo3"/>
        <w:spacing w:before="0"/>
        <w:ind w:left="568"/>
        <w:rPr>
          <w:rFonts w:ascii="Arial" w:eastAsia="Times New Roman" w:hAnsi="Arial" w:cs="Arial"/>
          <w:color w:val="auto"/>
        </w:rPr>
      </w:pPr>
      <w:bookmarkStart w:id="890" w:name="_Toc304804959"/>
      <w:r w:rsidRPr="00501955">
        <w:rPr>
          <w:rFonts w:ascii="Arial" w:eastAsia="Times New Roman" w:hAnsi="Arial" w:cs="Arial"/>
          <w:color w:val="auto"/>
        </w:rPr>
        <w:t>Desarrollo del Reglamento regulador de las infraestructuras comunes de telecomunicaciones para el acceso a los servicios de telecomunicación en el interior de las edificaciones, aprobado por el Real Decreto 346/2011, de 11 de marzo.</w:t>
      </w:r>
      <w:bookmarkEnd w:id="890"/>
    </w:p>
    <w:p w14:paraId="7FFBCAF6" w14:textId="77777777" w:rsidR="0052717C" w:rsidRPr="00501955" w:rsidRDefault="0052717C" w:rsidP="0052717C">
      <w:pPr>
        <w:tabs>
          <w:tab w:val="left" w:pos="540"/>
          <w:tab w:val="left" w:pos="900"/>
          <w:tab w:val="left" w:pos="1260"/>
          <w:tab w:val="left" w:pos="1620"/>
        </w:tabs>
        <w:ind w:left="568"/>
        <w:rPr>
          <w:rFonts w:ascii="Arial" w:hAnsi="Arial" w:cs="Arial"/>
        </w:rPr>
      </w:pPr>
      <w:r w:rsidRPr="00501955">
        <w:rPr>
          <w:rFonts w:ascii="Arial" w:hAnsi="Arial" w:cs="Arial"/>
        </w:rPr>
        <w:t>ORDEN 1644/2011, de 10 de junio de 2011, del Ministerio de Industria, Turismo y Comercio</w:t>
      </w:r>
    </w:p>
    <w:p w14:paraId="79A62D95" w14:textId="77777777" w:rsidR="0052717C" w:rsidRPr="00501955" w:rsidRDefault="0052717C" w:rsidP="0052717C">
      <w:pPr>
        <w:tabs>
          <w:tab w:val="left" w:pos="540"/>
          <w:tab w:val="left" w:pos="900"/>
          <w:tab w:val="left" w:pos="1260"/>
          <w:tab w:val="left" w:pos="1620"/>
        </w:tabs>
        <w:ind w:left="568"/>
        <w:rPr>
          <w:rFonts w:ascii="Arial" w:hAnsi="Arial" w:cs="Arial"/>
        </w:rPr>
      </w:pPr>
      <w:r w:rsidRPr="00501955">
        <w:rPr>
          <w:rFonts w:ascii="Arial" w:hAnsi="Arial" w:cs="Arial"/>
        </w:rPr>
        <w:t>B.O.E.: 16-JUN-2011</w:t>
      </w:r>
    </w:p>
    <w:p w14:paraId="772FB4D2" w14:textId="77777777" w:rsidR="0052717C" w:rsidRPr="00501955" w:rsidRDefault="0052717C" w:rsidP="0052717C">
      <w:pPr>
        <w:tabs>
          <w:tab w:val="left" w:pos="540"/>
          <w:tab w:val="left" w:pos="900"/>
          <w:tab w:val="left" w:pos="1260"/>
          <w:tab w:val="left" w:pos="1620"/>
        </w:tabs>
        <w:ind w:left="568"/>
        <w:rPr>
          <w:rFonts w:ascii="Arial" w:hAnsi="Arial" w:cs="Arial"/>
        </w:rPr>
      </w:pPr>
    </w:p>
    <w:p w14:paraId="7C38DAB1" w14:textId="77777777" w:rsidR="0052717C" w:rsidRPr="00501955" w:rsidRDefault="0052717C" w:rsidP="0052717C">
      <w:pPr>
        <w:tabs>
          <w:tab w:val="left" w:pos="540"/>
          <w:tab w:val="left" w:pos="900"/>
          <w:tab w:val="left" w:pos="1260"/>
          <w:tab w:val="left" w:pos="1620"/>
        </w:tabs>
        <w:ind w:left="568"/>
        <w:outlineLvl w:val="0"/>
        <w:rPr>
          <w:rFonts w:ascii="Arial" w:hAnsi="Arial" w:cs="Arial"/>
        </w:rPr>
      </w:pPr>
      <w:r w:rsidRPr="00501955">
        <w:rPr>
          <w:rFonts w:ascii="Arial" w:hAnsi="Arial" w:cs="Arial"/>
        </w:rPr>
        <w:t>MODIFICADO POR:</w:t>
      </w:r>
    </w:p>
    <w:p w14:paraId="2C2AA2A0" w14:textId="77777777" w:rsidR="0052717C" w:rsidRPr="00501955" w:rsidRDefault="0052717C" w:rsidP="0052717C">
      <w:pPr>
        <w:pStyle w:val="Ttulo3"/>
        <w:spacing w:before="0"/>
        <w:ind w:left="568"/>
        <w:rPr>
          <w:rFonts w:ascii="Arial" w:eastAsia="Times New Roman" w:hAnsi="Arial" w:cs="Arial"/>
          <w:color w:val="auto"/>
        </w:rPr>
      </w:pPr>
      <w:bookmarkStart w:id="891" w:name="_Toc304804960"/>
      <w:r w:rsidRPr="00501955">
        <w:rPr>
          <w:rFonts w:ascii="Arial" w:eastAsia="Times New Roman" w:hAnsi="Arial" w:cs="Arial"/>
          <w:color w:val="auto"/>
        </w:rPr>
        <w:t>Sentencia por la que se anula el inciso “debe ser verificado por una entidad que disponga de la independencia necesaria respecto al proceso de construcción de la edificación y de los medios y la capacitación técnica para ello” in fine del párrafo quinto</w:t>
      </w:r>
      <w:bookmarkEnd w:id="891"/>
      <w:r w:rsidRPr="00501955">
        <w:rPr>
          <w:rFonts w:ascii="Arial" w:eastAsia="Times New Roman" w:hAnsi="Arial" w:cs="Arial"/>
          <w:color w:val="auto"/>
        </w:rPr>
        <w:t xml:space="preserve"> </w:t>
      </w:r>
    </w:p>
    <w:p w14:paraId="7AADA45F" w14:textId="77777777" w:rsidR="0052717C" w:rsidRPr="00501955" w:rsidRDefault="0052717C" w:rsidP="0052717C">
      <w:pPr>
        <w:tabs>
          <w:tab w:val="left" w:pos="540"/>
          <w:tab w:val="left" w:pos="900"/>
          <w:tab w:val="left" w:pos="1260"/>
          <w:tab w:val="left" w:pos="1620"/>
        </w:tabs>
        <w:ind w:left="568"/>
        <w:rPr>
          <w:rFonts w:ascii="Arial" w:hAnsi="Arial" w:cs="Arial"/>
        </w:rPr>
      </w:pPr>
      <w:r w:rsidRPr="00501955">
        <w:rPr>
          <w:rFonts w:ascii="Arial" w:hAnsi="Arial" w:cs="Arial"/>
        </w:rPr>
        <w:t xml:space="preserve">Sentencia de 9 de octubre de 2012, de la Sala </w:t>
      </w:r>
      <w:proofErr w:type="gramStart"/>
      <w:r w:rsidRPr="00501955">
        <w:rPr>
          <w:rFonts w:ascii="Arial" w:hAnsi="Arial" w:cs="Arial"/>
        </w:rPr>
        <w:t>Tercera  del</w:t>
      </w:r>
      <w:proofErr w:type="gramEnd"/>
      <w:r w:rsidRPr="00501955">
        <w:rPr>
          <w:rFonts w:ascii="Arial" w:hAnsi="Arial" w:cs="Arial"/>
        </w:rPr>
        <w:t xml:space="preserve"> Tribunal Supremo,</w:t>
      </w:r>
    </w:p>
    <w:p w14:paraId="7287BEF4" w14:textId="77777777" w:rsidR="0052717C" w:rsidRPr="00501955" w:rsidRDefault="0052717C" w:rsidP="0052717C">
      <w:pPr>
        <w:tabs>
          <w:tab w:val="left" w:pos="540"/>
          <w:tab w:val="left" w:pos="900"/>
          <w:tab w:val="left" w:pos="1260"/>
          <w:tab w:val="left" w:pos="1620"/>
        </w:tabs>
        <w:ind w:left="568"/>
        <w:rPr>
          <w:rFonts w:ascii="Arial" w:hAnsi="Arial" w:cs="Arial"/>
        </w:rPr>
      </w:pPr>
      <w:r w:rsidRPr="00501955">
        <w:rPr>
          <w:rFonts w:ascii="Arial" w:hAnsi="Arial" w:cs="Arial"/>
        </w:rPr>
        <w:t>B.O.E.: 1-NOV-2012</w:t>
      </w:r>
    </w:p>
    <w:p w14:paraId="5CB58CF3" w14:textId="77777777" w:rsidR="0052717C" w:rsidRPr="00501955" w:rsidRDefault="0052717C" w:rsidP="0052717C">
      <w:pPr>
        <w:tabs>
          <w:tab w:val="left" w:pos="540"/>
          <w:tab w:val="left" w:pos="900"/>
          <w:tab w:val="left" w:pos="1260"/>
          <w:tab w:val="left" w:pos="1620"/>
        </w:tabs>
        <w:ind w:left="568"/>
        <w:rPr>
          <w:rFonts w:ascii="Arial" w:hAnsi="Arial" w:cs="Arial"/>
          <w:b/>
          <w:bCs/>
        </w:rPr>
      </w:pPr>
    </w:p>
    <w:p w14:paraId="3BED3F49" w14:textId="77777777" w:rsidR="0052717C" w:rsidRPr="00501955" w:rsidRDefault="0052717C" w:rsidP="0052717C">
      <w:pPr>
        <w:pStyle w:val="Ttulo3"/>
        <w:spacing w:before="0"/>
        <w:ind w:left="568"/>
        <w:rPr>
          <w:rFonts w:ascii="Arial" w:eastAsia="Times New Roman" w:hAnsi="Arial" w:cs="Arial"/>
          <w:color w:val="auto"/>
        </w:rPr>
      </w:pPr>
      <w:bookmarkStart w:id="892" w:name="_Toc304804961"/>
      <w:r w:rsidRPr="00501955">
        <w:rPr>
          <w:rFonts w:ascii="Arial" w:eastAsia="Times New Roman" w:hAnsi="Arial" w:cs="Arial"/>
          <w:color w:val="auto"/>
        </w:rPr>
        <w:t>Sentencia por la que se anula el inciso “en el artículo 3 del Real Decreto-ley 1/1998, de 27 de febrero, sobre infraestructuras comunes en los edificios para el acceso a los servicios de telecomunicación”, incluido en los apartados 2.a) del artículo 8; párrafo quinto del apartado 1 del artículo 9; apartado 1 del artículo 10 y párrafo tercero del apartado 2 del artículo 10.</w:t>
      </w:r>
      <w:bookmarkEnd w:id="892"/>
      <w:r w:rsidRPr="00501955">
        <w:rPr>
          <w:rFonts w:ascii="Arial" w:eastAsia="Times New Roman" w:hAnsi="Arial" w:cs="Arial"/>
          <w:color w:val="auto"/>
        </w:rPr>
        <w:t xml:space="preserve"> </w:t>
      </w:r>
    </w:p>
    <w:p w14:paraId="17A1BAC6" w14:textId="77777777" w:rsidR="0052717C" w:rsidRPr="00501955" w:rsidRDefault="0052717C" w:rsidP="0052717C">
      <w:pPr>
        <w:tabs>
          <w:tab w:val="left" w:pos="540"/>
          <w:tab w:val="left" w:pos="900"/>
          <w:tab w:val="left" w:pos="1260"/>
          <w:tab w:val="left" w:pos="1620"/>
        </w:tabs>
        <w:ind w:left="568"/>
        <w:rPr>
          <w:rFonts w:ascii="Arial" w:hAnsi="Arial" w:cs="Arial"/>
        </w:rPr>
      </w:pPr>
      <w:r w:rsidRPr="00501955">
        <w:rPr>
          <w:rFonts w:ascii="Arial" w:hAnsi="Arial" w:cs="Arial"/>
        </w:rPr>
        <w:t xml:space="preserve">Sentencia de 17 de octubre de 2012, de la Sala </w:t>
      </w:r>
      <w:proofErr w:type="gramStart"/>
      <w:r w:rsidRPr="00501955">
        <w:rPr>
          <w:rFonts w:ascii="Arial" w:hAnsi="Arial" w:cs="Arial"/>
        </w:rPr>
        <w:t>Tercera  del</w:t>
      </w:r>
      <w:proofErr w:type="gramEnd"/>
      <w:r w:rsidRPr="00501955">
        <w:rPr>
          <w:rFonts w:ascii="Arial" w:hAnsi="Arial" w:cs="Arial"/>
        </w:rPr>
        <w:t xml:space="preserve"> Tribunal Supremo,</w:t>
      </w:r>
    </w:p>
    <w:p w14:paraId="3286FCF2" w14:textId="77777777" w:rsidR="0052717C" w:rsidRPr="00501955" w:rsidRDefault="0052717C" w:rsidP="0052717C">
      <w:pPr>
        <w:tabs>
          <w:tab w:val="left" w:pos="540"/>
          <w:tab w:val="left" w:pos="900"/>
          <w:tab w:val="left" w:pos="1260"/>
          <w:tab w:val="left" w:pos="1620"/>
        </w:tabs>
        <w:ind w:left="568"/>
        <w:rPr>
          <w:rFonts w:ascii="Arial" w:hAnsi="Arial" w:cs="Arial"/>
        </w:rPr>
      </w:pPr>
      <w:r w:rsidRPr="00501955">
        <w:rPr>
          <w:rFonts w:ascii="Arial" w:hAnsi="Arial" w:cs="Arial"/>
        </w:rPr>
        <w:t>B.O.E.: 7-NOV-2012</w:t>
      </w:r>
    </w:p>
    <w:p w14:paraId="7FA2A089" w14:textId="77777777" w:rsidR="0052717C" w:rsidRPr="00501955" w:rsidRDefault="0052717C" w:rsidP="0052717C">
      <w:pPr>
        <w:tabs>
          <w:tab w:val="left" w:pos="540"/>
          <w:tab w:val="left" w:pos="900"/>
          <w:tab w:val="left" w:pos="1260"/>
          <w:tab w:val="left" w:pos="1620"/>
        </w:tabs>
        <w:ind w:left="568"/>
        <w:rPr>
          <w:rFonts w:ascii="Arial" w:hAnsi="Arial" w:cs="Arial"/>
          <w:b/>
          <w:bCs/>
        </w:rPr>
      </w:pPr>
    </w:p>
    <w:p w14:paraId="1CF592B2" w14:textId="77777777" w:rsidR="0052717C" w:rsidRPr="00501955" w:rsidRDefault="0052717C" w:rsidP="0052717C">
      <w:pPr>
        <w:pStyle w:val="Ttulo3"/>
        <w:ind w:left="568"/>
        <w:rPr>
          <w:rFonts w:ascii="Arial" w:hAnsi="Arial" w:cs="Arial"/>
          <w:color w:val="auto"/>
        </w:rPr>
      </w:pPr>
      <w:bookmarkStart w:id="893" w:name="_Toc304804962"/>
      <w:r w:rsidRPr="00501955">
        <w:rPr>
          <w:rFonts w:ascii="Arial" w:eastAsia="Times New Roman" w:hAnsi="Arial" w:cs="Arial"/>
          <w:color w:val="auto"/>
        </w:rPr>
        <w:t>Sentencia por la que se anula el inciso “en el artículo 3 del Real Decreto-ley 1/1998, de 27 de febrero, sobre infraestructuras comunes en los edificios para el acceso a los servicios de telecomunicación”, incluido en los apartados 2.a) del artículo 8; párrafo quinto del apartado 1 del artículo 9; apartado 1 del artículo 10 y párrafo tercero del apartado 2 del artículo 10; así como el inciso “a realizar por un Ingeniero de Telecomunicación o un Ingeniero Técnico de Telecomunicación” de la sección 3 del Anexo IV.</w:t>
      </w:r>
      <w:bookmarkEnd w:id="893"/>
      <w:r w:rsidRPr="00501955">
        <w:rPr>
          <w:rFonts w:ascii="Arial" w:hAnsi="Arial" w:cs="Arial"/>
          <w:color w:val="auto"/>
        </w:rPr>
        <w:t xml:space="preserve"> </w:t>
      </w:r>
    </w:p>
    <w:p w14:paraId="140971EF" w14:textId="77777777" w:rsidR="0052717C" w:rsidRPr="00501955" w:rsidRDefault="0052717C" w:rsidP="0052717C">
      <w:pPr>
        <w:tabs>
          <w:tab w:val="left" w:pos="540"/>
          <w:tab w:val="left" w:pos="900"/>
          <w:tab w:val="left" w:pos="1260"/>
          <w:tab w:val="left" w:pos="1620"/>
        </w:tabs>
        <w:ind w:left="540" w:firstLine="28"/>
        <w:rPr>
          <w:rFonts w:ascii="Arial" w:hAnsi="Arial" w:cs="Arial"/>
        </w:rPr>
      </w:pPr>
      <w:r w:rsidRPr="00501955">
        <w:rPr>
          <w:rFonts w:ascii="Arial" w:hAnsi="Arial" w:cs="Arial"/>
        </w:rPr>
        <w:t xml:space="preserve">Sentencia de 17 de octubre de 2012, de la Sala </w:t>
      </w:r>
      <w:proofErr w:type="gramStart"/>
      <w:r w:rsidRPr="00501955">
        <w:rPr>
          <w:rFonts w:ascii="Arial" w:hAnsi="Arial" w:cs="Arial"/>
        </w:rPr>
        <w:t>Tercera  del</w:t>
      </w:r>
      <w:proofErr w:type="gramEnd"/>
      <w:r w:rsidRPr="00501955">
        <w:rPr>
          <w:rFonts w:ascii="Arial" w:hAnsi="Arial" w:cs="Arial"/>
        </w:rPr>
        <w:t xml:space="preserve"> Tribunal Supremo,</w:t>
      </w:r>
    </w:p>
    <w:p w14:paraId="4964AB4D" w14:textId="77777777" w:rsidR="0052717C" w:rsidRPr="00501955" w:rsidRDefault="0052717C" w:rsidP="0052717C">
      <w:pPr>
        <w:tabs>
          <w:tab w:val="left" w:pos="540"/>
          <w:tab w:val="left" w:pos="900"/>
          <w:tab w:val="left" w:pos="1260"/>
          <w:tab w:val="left" w:pos="1620"/>
        </w:tabs>
        <w:ind w:left="568"/>
        <w:rPr>
          <w:rFonts w:ascii="Arial" w:hAnsi="Arial" w:cs="Arial"/>
        </w:rPr>
      </w:pPr>
      <w:r w:rsidRPr="00501955">
        <w:rPr>
          <w:rFonts w:ascii="Arial" w:hAnsi="Arial" w:cs="Arial"/>
        </w:rPr>
        <w:t>B.O.E.: 7-NOV-2012</w:t>
      </w:r>
    </w:p>
    <w:p w14:paraId="360C7BC5" w14:textId="77777777" w:rsidR="0052717C" w:rsidRPr="00501955" w:rsidRDefault="0052717C" w:rsidP="0052717C">
      <w:pPr>
        <w:tabs>
          <w:tab w:val="left" w:pos="540"/>
          <w:tab w:val="left" w:pos="900"/>
          <w:tab w:val="left" w:pos="1260"/>
          <w:tab w:val="left" w:pos="1620"/>
        </w:tabs>
        <w:rPr>
          <w:rFonts w:ascii="Arial" w:hAnsi="Arial" w:cs="Arial"/>
          <w:b/>
          <w:bCs/>
        </w:rPr>
      </w:pPr>
    </w:p>
    <w:p w14:paraId="17F50365" w14:textId="77777777" w:rsidR="0052717C" w:rsidRPr="00501955" w:rsidRDefault="0052717C" w:rsidP="0052717C">
      <w:pPr>
        <w:tabs>
          <w:tab w:val="left" w:pos="540"/>
          <w:tab w:val="left" w:pos="900"/>
          <w:tab w:val="left" w:pos="1260"/>
          <w:tab w:val="left" w:pos="1620"/>
        </w:tabs>
        <w:rPr>
          <w:rFonts w:ascii="Arial" w:hAnsi="Arial" w:cs="Arial"/>
          <w:b/>
          <w:bCs/>
        </w:rPr>
      </w:pPr>
    </w:p>
    <w:p w14:paraId="2D8FF077" w14:textId="77777777" w:rsidR="0052717C" w:rsidRPr="00501955" w:rsidRDefault="0052717C" w:rsidP="0052717C">
      <w:pPr>
        <w:tabs>
          <w:tab w:val="left" w:pos="540"/>
          <w:tab w:val="left" w:pos="900"/>
          <w:tab w:val="left" w:pos="1260"/>
          <w:tab w:val="left" w:pos="1620"/>
        </w:tabs>
        <w:rPr>
          <w:rFonts w:ascii="Arial" w:hAnsi="Arial" w:cs="Arial"/>
          <w:b/>
          <w:bCs/>
        </w:rPr>
      </w:pPr>
      <w:r w:rsidRPr="00501955">
        <w:rPr>
          <w:rFonts w:ascii="Arial" w:hAnsi="Arial" w:cs="Arial"/>
          <w:b/>
          <w:bCs/>
        </w:rPr>
        <w:t>2.4) CALEFACCIÓN, CLIMATIZACIÓN Y AGUA CALIENTE SANITARIA</w:t>
      </w:r>
    </w:p>
    <w:p w14:paraId="0608D69B" w14:textId="77777777" w:rsidR="0052717C" w:rsidRPr="00215D14" w:rsidRDefault="0052717C" w:rsidP="0052717C">
      <w:pPr>
        <w:tabs>
          <w:tab w:val="left" w:pos="540"/>
          <w:tab w:val="left" w:pos="900"/>
          <w:tab w:val="left" w:pos="1260"/>
          <w:tab w:val="left" w:pos="1620"/>
        </w:tabs>
        <w:rPr>
          <w:rFonts w:ascii="Arial" w:hAnsi="Arial" w:cs="Arial"/>
          <w:b/>
          <w:bCs/>
        </w:rPr>
      </w:pPr>
    </w:p>
    <w:p w14:paraId="1C1DB5D4" w14:textId="77777777" w:rsidR="0052717C" w:rsidRPr="00215D14" w:rsidRDefault="0052717C" w:rsidP="0052717C">
      <w:pPr>
        <w:tabs>
          <w:tab w:val="left" w:pos="540"/>
          <w:tab w:val="left" w:pos="900"/>
          <w:tab w:val="left" w:pos="1260"/>
          <w:tab w:val="left" w:pos="1620"/>
        </w:tabs>
        <w:outlineLvl w:val="0"/>
        <w:rPr>
          <w:rFonts w:ascii="Arial" w:eastAsia="Arial Unicode MS" w:hAnsi="Arial" w:cs="Arial"/>
        </w:rPr>
      </w:pPr>
      <w:r w:rsidRPr="00215D14">
        <w:rPr>
          <w:rFonts w:ascii="Arial" w:hAnsi="Arial" w:cs="Arial"/>
          <w:b/>
          <w:bCs/>
        </w:rPr>
        <w:t>Reglamento de Instalaciones Térmicas en los Edificios (RITE)</w:t>
      </w:r>
    </w:p>
    <w:p w14:paraId="3AD53E5D" w14:textId="77777777" w:rsidR="0052717C" w:rsidRPr="00215D14" w:rsidRDefault="0052717C" w:rsidP="0052717C">
      <w:pPr>
        <w:tabs>
          <w:tab w:val="left" w:pos="540"/>
          <w:tab w:val="left" w:pos="900"/>
          <w:tab w:val="left" w:pos="1260"/>
          <w:tab w:val="left" w:pos="1620"/>
        </w:tabs>
        <w:outlineLvl w:val="0"/>
        <w:rPr>
          <w:rFonts w:ascii="Arial" w:hAnsi="Arial" w:cs="Arial"/>
          <w:szCs w:val="15"/>
        </w:rPr>
      </w:pPr>
      <w:r w:rsidRPr="00215D14">
        <w:rPr>
          <w:rFonts w:ascii="Arial" w:hAnsi="Arial" w:cs="Arial"/>
          <w:szCs w:val="15"/>
        </w:rPr>
        <w:t>REAL DECRETO 1027/2007, de 20 de julio, del Ministerio de la Presidencia</w:t>
      </w:r>
    </w:p>
    <w:p w14:paraId="21C6400B" w14:textId="77777777" w:rsidR="0052717C" w:rsidRPr="00215D14" w:rsidRDefault="0052717C" w:rsidP="0052717C">
      <w:pPr>
        <w:tabs>
          <w:tab w:val="left" w:pos="540"/>
          <w:tab w:val="left" w:pos="900"/>
          <w:tab w:val="left" w:pos="1260"/>
          <w:tab w:val="left" w:pos="1620"/>
        </w:tabs>
        <w:rPr>
          <w:rFonts w:ascii="Arial" w:hAnsi="Arial" w:cs="Arial"/>
          <w:szCs w:val="15"/>
        </w:rPr>
      </w:pPr>
      <w:r w:rsidRPr="00215D14">
        <w:rPr>
          <w:rFonts w:ascii="Arial" w:hAnsi="Arial" w:cs="Arial"/>
          <w:szCs w:val="15"/>
        </w:rPr>
        <w:t xml:space="preserve">B.O.E.: 29-AGO-2007 </w:t>
      </w:r>
    </w:p>
    <w:p w14:paraId="4D9399B2" w14:textId="77777777" w:rsidR="0052717C" w:rsidRPr="00215D14" w:rsidRDefault="0052717C" w:rsidP="0052717C">
      <w:pPr>
        <w:tabs>
          <w:tab w:val="left" w:pos="540"/>
          <w:tab w:val="left" w:pos="900"/>
          <w:tab w:val="left" w:pos="1260"/>
          <w:tab w:val="left" w:pos="1620"/>
        </w:tabs>
        <w:rPr>
          <w:rFonts w:ascii="Arial" w:hAnsi="Arial" w:cs="Arial"/>
        </w:rPr>
      </w:pPr>
      <w:r w:rsidRPr="00215D14">
        <w:rPr>
          <w:rFonts w:ascii="Arial" w:hAnsi="Arial" w:cs="Arial"/>
        </w:rPr>
        <w:t xml:space="preserve">Corrección errores: 28-FEB-2008 </w:t>
      </w:r>
    </w:p>
    <w:p w14:paraId="327C283E" w14:textId="77777777" w:rsidR="0052717C" w:rsidRPr="00215D14" w:rsidRDefault="0052717C" w:rsidP="0052717C">
      <w:pPr>
        <w:tabs>
          <w:tab w:val="left" w:pos="540"/>
          <w:tab w:val="left" w:pos="900"/>
          <w:tab w:val="left" w:pos="1260"/>
          <w:tab w:val="left" w:pos="1620"/>
        </w:tabs>
        <w:rPr>
          <w:rFonts w:ascii="Arial" w:hAnsi="Arial" w:cs="Arial"/>
        </w:rPr>
      </w:pPr>
    </w:p>
    <w:p w14:paraId="60209F8C" w14:textId="77777777" w:rsidR="0052717C" w:rsidRPr="00215D14" w:rsidRDefault="0052717C" w:rsidP="0052717C">
      <w:pPr>
        <w:shd w:val="clear" w:color="auto" w:fill="FFFFFF"/>
        <w:tabs>
          <w:tab w:val="left" w:pos="540"/>
          <w:tab w:val="left" w:pos="900"/>
          <w:tab w:val="left" w:pos="1260"/>
          <w:tab w:val="left" w:pos="1620"/>
        </w:tabs>
        <w:ind w:left="568"/>
        <w:outlineLvl w:val="0"/>
        <w:rPr>
          <w:rFonts w:ascii="Arial" w:hAnsi="Arial" w:cs="Arial"/>
        </w:rPr>
      </w:pPr>
      <w:r w:rsidRPr="00215D14">
        <w:rPr>
          <w:rFonts w:ascii="Arial" w:hAnsi="Arial" w:cs="Arial"/>
        </w:rPr>
        <w:t>MODIFICADO POR:</w:t>
      </w:r>
    </w:p>
    <w:p w14:paraId="5E95B392" w14:textId="77777777" w:rsidR="0052717C" w:rsidRPr="00215D14" w:rsidRDefault="0052717C" w:rsidP="0052717C">
      <w:pPr>
        <w:ind w:firstLine="568"/>
        <w:outlineLvl w:val="0"/>
        <w:rPr>
          <w:rFonts w:ascii="Arial" w:hAnsi="Arial" w:cs="Arial"/>
          <w:b/>
        </w:rPr>
      </w:pPr>
      <w:r w:rsidRPr="00215D14">
        <w:rPr>
          <w:rFonts w:ascii="Arial" w:hAnsi="Arial" w:cs="Arial"/>
          <w:b/>
        </w:rPr>
        <w:t xml:space="preserve">Art. segundo del Real Decreto 249/2010, de 5 de marzo, del Ministerio de la Presidencia </w:t>
      </w:r>
    </w:p>
    <w:p w14:paraId="3016CF97" w14:textId="77777777" w:rsidR="0052717C" w:rsidRPr="00215D14" w:rsidRDefault="0052717C" w:rsidP="0052717C">
      <w:pPr>
        <w:shd w:val="clear" w:color="auto" w:fill="FFFFFF"/>
        <w:tabs>
          <w:tab w:val="left" w:pos="540"/>
          <w:tab w:val="left" w:pos="900"/>
          <w:tab w:val="left" w:pos="1260"/>
          <w:tab w:val="left" w:pos="1620"/>
        </w:tabs>
        <w:ind w:left="568"/>
        <w:outlineLvl w:val="0"/>
        <w:rPr>
          <w:rFonts w:ascii="Arial" w:hAnsi="Arial" w:cs="Arial"/>
        </w:rPr>
      </w:pPr>
      <w:r w:rsidRPr="00215D14">
        <w:rPr>
          <w:rFonts w:ascii="Arial" w:hAnsi="Arial" w:cs="Arial"/>
        </w:rPr>
        <w:t>B.O.E.: 18-MAR-2010</w:t>
      </w:r>
    </w:p>
    <w:p w14:paraId="7626AEBE" w14:textId="77777777" w:rsidR="0052717C" w:rsidRPr="00215D14" w:rsidRDefault="0052717C" w:rsidP="0052717C">
      <w:pPr>
        <w:tabs>
          <w:tab w:val="left" w:pos="540"/>
          <w:tab w:val="left" w:pos="900"/>
          <w:tab w:val="left" w:pos="1260"/>
          <w:tab w:val="left" w:pos="1620"/>
        </w:tabs>
        <w:ind w:left="568"/>
        <w:rPr>
          <w:rFonts w:ascii="Arial" w:hAnsi="Arial" w:cs="Arial"/>
        </w:rPr>
      </w:pPr>
      <w:r w:rsidRPr="00215D14">
        <w:rPr>
          <w:rFonts w:ascii="Arial" w:hAnsi="Arial" w:cs="Arial"/>
        </w:rPr>
        <w:t>Corrección errores: 23-ABR-2010</w:t>
      </w:r>
    </w:p>
    <w:p w14:paraId="450A9586" w14:textId="77777777" w:rsidR="0052717C" w:rsidRPr="00215D14" w:rsidRDefault="0052717C" w:rsidP="0052717C">
      <w:pPr>
        <w:pStyle w:val="Ttulo3"/>
        <w:shd w:val="clear" w:color="auto" w:fill="FFFFFF"/>
        <w:spacing w:before="0"/>
        <w:ind w:left="568"/>
        <w:rPr>
          <w:rFonts w:ascii="Arial" w:hAnsi="Arial" w:cs="Arial"/>
          <w:color w:val="auto"/>
        </w:rPr>
      </w:pPr>
    </w:p>
    <w:p w14:paraId="4217221A" w14:textId="77777777" w:rsidR="0052717C" w:rsidRPr="00215D14" w:rsidRDefault="0052717C" w:rsidP="0052717C">
      <w:pPr>
        <w:ind w:firstLine="568"/>
        <w:outlineLvl w:val="0"/>
        <w:rPr>
          <w:rFonts w:ascii="Arial" w:hAnsi="Arial" w:cs="Arial"/>
          <w:b/>
        </w:rPr>
      </w:pPr>
      <w:r w:rsidRPr="00215D14">
        <w:rPr>
          <w:rFonts w:ascii="Arial" w:hAnsi="Arial" w:cs="Arial"/>
          <w:b/>
        </w:rPr>
        <w:t xml:space="preserve">Real Decreto 1826/2009, de 27 de noviembre, del Ministerio de la Presidencia </w:t>
      </w:r>
    </w:p>
    <w:p w14:paraId="0C8412EB" w14:textId="77777777" w:rsidR="0052717C" w:rsidRPr="00215D14" w:rsidRDefault="0052717C" w:rsidP="0052717C">
      <w:pPr>
        <w:shd w:val="clear" w:color="auto" w:fill="FFFFFF"/>
        <w:tabs>
          <w:tab w:val="left" w:pos="540"/>
          <w:tab w:val="left" w:pos="900"/>
          <w:tab w:val="left" w:pos="1260"/>
          <w:tab w:val="left" w:pos="1620"/>
        </w:tabs>
        <w:ind w:left="568"/>
        <w:outlineLvl w:val="0"/>
        <w:rPr>
          <w:rFonts w:ascii="Arial" w:hAnsi="Arial" w:cs="Arial"/>
        </w:rPr>
      </w:pPr>
      <w:r w:rsidRPr="00215D14">
        <w:rPr>
          <w:rFonts w:ascii="Arial" w:hAnsi="Arial" w:cs="Arial"/>
        </w:rPr>
        <w:t>B.O.E.: 11-DIC-2009</w:t>
      </w:r>
    </w:p>
    <w:p w14:paraId="41D6822F" w14:textId="77777777" w:rsidR="0052717C" w:rsidRPr="00215D14" w:rsidRDefault="0052717C" w:rsidP="0052717C">
      <w:pPr>
        <w:tabs>
          <w:tab w:val="left" w:pos="540"/>
          <w:tab w:val="left" w:pos="900"/>
          <w:tab w:val="left" w:pos="1260"/>
          <w:tab w:val="left" w:pos="1620"/>
        </w:tabs>
        <w:ind w:left="568"/>
        <w:rPr>
          <w:rFonts w:ascii="Arial" w:hAnsi="Arial" w:cs="Arial"/>
        </w:rPr>
      </w:pPr>
      <w:r w:rsidRPr="00215D14">
        <w:rPr>
          <w:rFonts w:ascii="Arial" w:hAnsi="Arial" w:cs="Arial"/>
        </w:rPr>
        <w:t>Corrección errores: 12-FEB-2010</w:t>
      </w:r>
    </w:p>
    <w:p w14:paraId="5D4D237B" w14:textId="77777777" w:rsidR="0052717C" w:rsidRPr="00215D14" w:rsidRDefault="0052717C" w:rsidP="0052717C">
      <w:pPr>
        <w:tabs>
          <w:tab w:val="left" w:pos="540"/>
          <w:tab w:val="left" w:pos="900"/>
          <w:tab w:val="left" w:pos="1260"/>
          <w:tab w:val="left" w:pos="1620"/>
        </w:tabs>
        <w:ind w:left="568"/>
        <w:rPr>
          <w:rFonts w:ascii="Arial" w:hAnsi="Arial" w:cs="Arial"/>
        </w:rPr>
      </w:pPr>
      <w:r w:rsidRPr="00215D14">
        <w:rPr>
          <w:rFonts w:ascii="Arial" w:hAnsi="Arial" w:cs="Arial"/>
        </w:rPr>
        <w:t>Corrección errores: 25-MAY-2010</w:t>
      </w:r>
    </w:p>
    <w:p w14:paraId="735720CA" w14:textId="77777777" w:rsidR="0052717C" w:rsidRPr="00215D14" w:rsidRDefault="0052717C" w:rsidP="0052717C">
      <w:pPr>
        <w:tabs>
          <w:tab w:val="left" w:pos="540"/>
          <w:tab w:val="left" w:pos="900"/>
          <w:tab w:val="left" w:pos="1260"/>
          <w:tab w:val="left" w:pos="1620"/>
        </w:tabs>
        <w:ind w:left="568"/>
        <w:rPr>
          <w:rFonts w:ascii="Arial" w:hAnsi="Arial" w:cs="Arial"/>
          <w:szCs w:val="15"/>
        </w:rPr>
      </w:pPr>
    </w:p>
    <w:p w14:paraId="7091CFEE" w14:textId="77777777" w:rsidR="0052717C" w:rsidRPr="00215D14" w:rsidRDefault="0052717C" w:rsidP="0052717C">
      <w:pPr>
        <w:ind w:firstLine="568"/>
        <w:outlineLvl w:val="0"/>
        <w:rPr>
          <w:rFonts w:ascii="Arial" w:hAnsi="Arial" w:cs="Arial"/>
          <w:b/>
        </w:rPr>
      </w:pPr>
      <w:r w:rsidRPr="00215D14">
        <w:rPr>
          <w:rFonts w:ascii="Arial" w:hAnsi="Arial" w:cs="Arial"/>
          <w:b/>
        </w:rPr>
        <w:t xml:space="preserve">Real Decreto 238/2013, de 5 de abril, del Ministerio de la Presidencia </w:t>
      </w:r>
    </w:p>
    <w:p w14:paraId="24E2C2B1" w14:textId="77777777" w:rsidR="0052717C" w:rsidRPr="00215D14" w:rsidRDefault="0052717C" w:rsidP="0052717C">
      <w:pPr>
        <w:shd w:val="clear" w:color="auto" w:fill="FFFFFF"/>
        <w:tabs>
          <w:tab w:val="left" w:pos="540"/>
          <w:tab w:val="left" w:pos="900"/>
          <w:tab w:val="left" w:pos="1260"/>
          <w:tab w:val="left" w:pos="1620"/>
        </w:tabs>
        <w:ind w:left="568"/>
        <w:outlineLvl w:val="0"/>
        <w:rPr>
          <w:rFonts w:ascii="Arial" w:hAnsi="Arial" w:cs="Arial"/>
        </w:rPr>
      </w:pPr>
      <w:r w:rsidRPr="00215D14">
        <w:rPr>
          <w:rFonts w:ascii="Arial" w:hAnsi="Arial" w:cs="Arial"/>
        </w:rPr>
        <w:t>B.O.E.: 13-ABR-2013</w:t>
      </w:r>
    </w:p>
    <w:p w14:paraId="2A53C310" w14:textId="77777777" w:rsidR="0052717C" w:rsidRPr="00215D14" w:rsidRDefault="0052717C" w:rsidP="0052717C">
      <w:pPr>
        <w:tabs>
          <w:tab w:val="left" w:pos="540"/>
          <w:tab w:val="left" w:pos="900"/>
          <w:tab w:val="left" w:pos="1260"/>
          <w:tab w:val="left" w:pos="1620"/>
        </w:tabs>
        <w:ind w:left="568"/>
        <w:rPr>
          <w:rFonts w:ascii="Arial" w:hAnsi="Arial" w:cs="Arial"/>
        </w:rPr>
      </w:pPr>
      <w:r w:rsidRPr="00215D14">
        <w:rPr>
          <w:rFonts w:ascii="Arial" w:hAnsi="Arial" w:cs="Arial"/>
        </w:rPr>
        <w:t>Corrección errores: 5-SEP-2013</w:t>
      </w:r>
    </w:p>
    <w:p w14:paraId="7F8C736A" w14:textId="77777777" w:rsidR="00166C5B" w:rsidRPr="00215D14" w:rsidRDefault="00166C5B" w:rsidP="0052717C">
      <w:pPr>
        <w:tabs>
          <w:tab w:val="left" w:pos="540"/>
          <w:tab w:val="left" w:pos="900"/>
          <w:tab w:val="left" w:pos="1260"/>
          <w:tab w:val="left" w:pos="1620"/>
        </w:tabs>
        <w:ind w:left="568"/>
        <w:rPr>
          <w:rFonts w:ascii="Arial" w:hAnsi="Arial" w:cs="Arial"/>
        </w:rPr>
      </w:pPr>
    </w:p>
    <w:p w14:paraId="61487DE6" w14:textId="77777777" w:rsidR="00166C5B" w:rsidRPr="00215D14" w:rsidRDefault="00166C5B" w:rsidP="00166C5B">
      <w:pPr>
        <w:pStyle w:val="Ttulo3"/>
        <w:shd w:val="clear" w:color="auto" w:fill="FFFFFF"/>
        <w:ind w:left="567"/>
        <w:rPr>
          <w:rFonts w:ascii="Arial" w:eastAsiaTheme="minorEastAsia" w:hAnsi="Arial" w:cs="Arial"/>
          <w:bCs w:val="0"/>
          <w:color w:val="auto"/>
          <w:lang w:val="es-ES_tradnl" w:eastAsia="es-ES_tradnl"/>
        </w:rPr>
      </w:pPr>
      <w:r w:rsidRPr="00215D14">
        <w:rPr>
          <w:rFonts w:ascii="Arial" w:eastAsiaTheme="minorEastAsia" w:hAnsi="Arial" w:cs="Arial"/>
          <w:bCs w:val="0"/>
          <w:color w:val="auto"/>
          <w:lang w:val="es-ES_tradnl" w:eastAsia="es-ES_tradnl"/>
        </w:rPr>
        <w:lastRenderedPageBreak/>
        <w:t xml:space="preserve">Disp. Final tercera del Real Decreto 56/2016, de 12 de febrero, por el que se transpone la Directiva 2012/27/UE del Parlamento Europeo y del Consejo, de 25 de octubre de 2012, relativa a la eficiencia energética, en lo referente a auditorías energéticas, acreditación de proveedores de servicios y auditores energéticos y promoción de la eficiencia del suministro de energía </w:t>
      </w:r>
    </w:p>
    <w:p w14:paraId="4A34A91C" w14:textId="0FE17A9E" w:rsidR="00166C5B" w:rsidRPr="00215D14" w:rsidRDefault="00166C5B" w:rsidP="00166C5B">
      <w:pPr>
        <w:shd w:val="clear" w:color="auto" w:fill="FFFFFF"/>
        <w:tabs>
          <w:tab w:val="left" w:pos="540"/>
          <w:tab w:val="left" w:pos="900"/>
          <w:tab w:val="left" w:pos="1260"/>
          <w:tab w:val="left" w:pos="1620"/>
        </w:tabs>
        <w:ind w:left="540"/>
        <w:jc w:val="both"/>
        <w:rPr>
          <w:rFonts w:ascii="Verdana" w:hAnsi="Verdana" w:cs="Arial"/>
        </w:rPr>
      </w:pPr>
      <w:r w:rsidRPr="00215D14">
        <w:rPr>
          <w:rFonts w:ascii="Verdana" w:hAnsi="Verdana" w:cs="Arial"/>
        </w:rPr>
        <w:t>B.O.E.: 13-FEB-2016</w:t>
      </w:r>
    </w:p>
    <w:p w14:paraId="6A6F1094" w14:textId="77777777" w:rsidR="0052717C" w:rsidRPr="00215D14" w:rsidRDefault="0052717C" w:rsidP="0052717C">
      <w:pPr>
        <w:tabs>
          <w:tab w:val="left" w:pos="540"/>
          <w:tab w:val="left" w:pos="900"/>
          <w:tab w:val="left" w:pos="1260"/>
          <w:tab w:val="left" w:pos="1620"/>
        </w:tabs>
        <w:rPr>
          <w:rFonts w:ascii="Arial" w:hAnsi="Arial" w:cs="Arial"/>
          <w:szCs w:val="15"/>
        </w:rPr>
      </w:pPr>
    </w:p>
    <w:p w14:paraId="41DC00D1" w14:textId="77777777" w:rsidR="0052717C" w:rsidRPr="00215D14" w:rsidRDefault="0052717C" w:rsidP="0052717C">
      <w:pPr>
        <w:tabs>
          <w:tab w:val="left" w:pos="540"/>
          <w:tab w:val="left" w:pos="900"/>
          <w:tab w:val="left" w:pos="1260"/>
          <w:tab w:val="left" w:pos="1620"/>
        </w:tabs>
        <w:rPr>
          <w:rFonts w:ascii="Arial" w:hAnsi="Arial" w:cs="Arial"/>
          <w:b/>
          <w:bCs/>
        </w:rPr>
      </w:pPr>
      <w:r w:rsidRPr="00215D14">
        <w:rPr>
          <w:rFonts w:ascii="Arial" w:hAnsi="Arial" w:cs="Arial"/>
          <w:b/>
          <w:bCs/>
        </w:rPr>
        <w:t>Reglamento técnico de distribución y utilización de combustibles gaseosos y sus instrucciones técnicas complementarias ICG 01 a 11</w:t>
      </w:r>
    </w:p>
    <w:p w14:paraId="30181FDA" w14:textId="77777777" w:rsidR="0052717C" w:rsidRPr="00215D14" w:rsidRDefault="0052717C" w:rsidP="0052717C">
      <w:pPr>
        <w:tabs>
          <w:tab w:val="left" w:pos="540"/>
          <w:tab w:val="left" w:pos="900"/>
          <w:tab w:val="left" w:pos="1260"/>
          <w:tab w:val="left" w:pos="1620"/>
        </w:tabs>
        <w:rPr>
          <w:rFonts w:ascii="Arial" w:hAnsi="Arial" w:cs="Arial"/>
        </w:rPr>
      </w:pPr>
      <w:r w:rsidRPr="00215D14">
        <w:rPr>
          <w:rFonts w:ascii="Arial" w:hAnsi="Arial" w:cs="Arial"/>
        </w:rPr>
        <w:t>REAL DECRETO 919/2006, de 28 de julio, del Ministerio de Industria, Turismo y Comercio</w:t>
      </w:r>
    </w:p>
    <w:p w14:paraId="288AC471" w14:textId="77777777" w:rsidR="0052717C" w:rsidRPr="00215D14" w:rsidRDefault="0052717C" w:rsidP="0052717C">
      <w:pPr>
        <w:tabs>
          <w:tab w:val="left" w:pos="540"/>
          <w:tab w:val="left" w:pos="900"/>
          <w:tab w:val="left" w:pos="1260"/>
          <w:tab w:val="left" w:pos="1620"/>
        </w:tabs>
        <w:rPr>
          <w:rFonts w:ascii="Arial" w:hAnsi="Arial" w:cs="Arial"/>
          <w:lang w:val="fr-FR"/>
        </w:rPr>
      </w:pPr>
      <w:proofErr w:type="gramStart"/>
      <w:r w:rsidRPr="00215D14">
        <w:rPr>
          <w:rFonts w:ascii="Arial" w:hAnsi="Arial" w:cs="Arial"/>
          <w:lang w:val="fr-FR"/>
        </w:rPr>
        <w:t>B.O.E.:</w:t>
      </w:r>
      <w:proofErr w:type="gramEnd"/>
      <w:r w:rsidRPr="00215D14">
        <w:rPr>
          <w:rFonts w:ascii="Arial" w:hAnsi="Arial" w:cs="Arial"/>
          <w:lang w:val="fr-FR"/>
        </w:rPr>
        <w:t xml:space="preserve"> 4-SEPT-2006</w:t>
      </w:r>
    </w:p>
    <w:p w14:paraId="6E9ED926" w14:textId="77777777" w:rsidR="0052717C" w:rsidRPr="00215D14" w:rsidRDefault="0052717C" w:rsidP="0052717C">
      <w:pPr>
        <w:tabs>
          <w:tab w:val="left" w:pos="540"/>
          <w:tab w:val="left" w:pos="900"/>
          <w:tab w:val="left" w:pos="1260"/>
          <w:tab w:val="left" w:pos="1620"/>
        </w:tabs>
        <w:rPr>
          <w:rFonts w:ascii="Arial" w:hAnsi="Arial" w:cs="Arial"/>
          <w:b/>
          <w:bCs/>
          <w:lang w:val="fr-FR"/>
        </w:rPr>
      </w:pPr>
    </w:p>
    <w:p w14:paraId="5EFD6630" w14:textId="77777777" w:rsidR="0052717C" w:rsidRPr="00215D14" w:rsidRDefault="0052717C" w:rsidP="0052717C">
      <w:pPr>
        <w:tabs>
          <w:tab w:val="left" w:pos="540"/>
          <w:tab w:val="left" w:pos="900"/>
          <w:tab w:val="left" w:pos="1260"/>
          <w:tab w:val="left" w:pos="1620"/>
        </w:tabs>
        <w:ind w:left="568"/>
        <w:outlineLvl w:val="0"/>
        <w:rPr>
          <w:rFonts w:ascii="Arial" w:hAnsi="Arial" w:cs="Arial"/>
        </w:rPr>
      </w:pPr>
      <w:r w:rsidRPr="00215D14">
        <w:rPr>
          <w:rFonts w:ascii="Arial" w:hAnsi="Arial" w:cs="Arial"/>
        </w:rPr>
        <w:t xml:space="preserve">MODIFICADO POR: </w:t>
      </w:r>
    </w:p>
    <w:p w14:paraId="3A46221E" w14:textId="77777777" w:rsidR="0052717C" w:rsidRPr="00215D14" w:rsidRDefault="0052717C" w:rsidP="0052717C">
      <w:pPr>
        <w:pStyle w:val="Sangra2detindependiente"/>
        <w:spacing w:after="0" w:line="240" w:lineRule="auto"/>
        <w:ind w:left="568"/>
        <w:rPr>
          <w:rFonts w:cs="Arial"/>
          <w:b/>
          <w:bCs/>
        </w:rPr>
      </w:pPr>
      <w:r w:rsidRPr="00215D14">
        <w:rPr>
          <w:rFonts w:cs="Arial"/>
          <w:b/>
          <w:bCs/>
        </w:rPr>
        <w:t xml:space="preserve">Art 13º de la modificación de diversas normas reglamentarias en materia de seguridad industrial, para adecuarlas a la Ley 17/2009, de 23 de noviembre y a la Ley 25/2009, de 22 de diciembre </w:t>
      </w:r>
    </w:p>
    <w:p w14:paraId="2F97BB35" w14:textId="77777777" w:rsidR="0052717C" w:rsidRPr="00215D14" w:rsidRDefault="0052717C" w:rsidP="0052717C">
      <w:pPr>
        <w:pStyle w:val="Sangra2detindependiente"/>
        <w:spacing w:after="0" w:line="240" w:lineRule="auto"/>
        <w:ind w:left="568"/>
        <w:rPr>
          <w:rFonts w:cs="Arial"/>
        </w:rPr>
      </w:pPr>
      <w:r w:rsidRPr="00215D14">
        <w:rPr>
          <w:rFonts w:cs="Arial"/>
        </w:rPr>
        <w:t xml:space="preserve">REAL DECRETO 560/2010, de 7 de mayo, del Ministerio de Industria, Turismo y Comercio </w:t>
      </w:r>
    </w:p>
    <w:p w14:paraId="6AF59FB7" w14:textId="77777777" w:rsidR="0052717C" w:rsidRPr="00215D14" w:rsidRDefault="0052717C" w:rsidP="0052717C">
      <w:pPr>
        <w:tabs>
          <w:tab w:val="left" w:pos="540"/>
          <w:tab w:val="left" w:pos="900"/>
          <w:tab w:val="left" w:pos="1260"/>
          <w:tab w:val="left" w:pos="1620"/>
        </w:tabs>
        <w:ind w:left="568"/>
        <w:rPr>
          <w:rFonts w:ascii="Arial" w:hAnsi="Arial" w:cs="Arial"/>
        </w:rPr>
      </w:pPr>
      <w:r w:rsidRPr="00215D14">
        <w:rPr>
          <w:rFonts w:ascii="Arial" w:hAnsi="Arial" w:cs="Arial"/>
        </w:rPr>
        <w:t>B.O.E.: 22-MAY-2010</w:t>
      </w:r>
    </w:p>
    <w:p w14:paraId="6BFD29E9" w14:textId="77777777" w:rsidR="0052717C" w:rsidRPr="00215D14" w:rsidRDefault="0052717C" w:rsidP="0052717C">
      <w:pPr>
        <w:tabs>
          <w:tab w:val="left" w:pos="540"/>
          <w:tab w:val="left" w:pos="900"/>
          <w:tab w:val="left" w:pos="1260"/>
          <w:tab w:val="left" w:pos="1620"/>
        </w:tabs>
        <w:ind w:left="568"/>
        <w:rPr>
          <w:rFonts w:ascii="Arial" w:hAnsi="Arial" w:cs="Arial"/>
          <w:b/>
          <w:bCs/>
        </w:rPr>
      </w:pPr>
    </w:p>
    <w:p w14:paraId="6A3DC85A" w14:textId="77777777" w:rsidR="0052717C" w:rsidRPr="00215D14" w:rsidRDefault="0052717C" w:rsidP="0052717C">
      <w:pPr>
        <w:tabs>
          <w:tab w:val="left" w:pos="540"/>
          <w:tab w:val="left" w:pos="900"/>
          <w:tab w:val="left" w:pos="1260"/>
          <w:tab w:val="left" w:pos="1620"/>
        </w:tabs>
        <w:outlineLvl w:val="0"/>
        <w:rPr>
          <w:rFonts w:ascii="Arial" w:hAnsi="Arial" w:cs="Arial"/>
        </w:rPr>
      </w:pPr>
      <w:r w:rsidRPr="00215D14">
        <w:rPr>
          <w:rFonts w:ascii="Arial" w:hAnsi="Arial" w:cs="Arial"/>
          <w:b/>
          <w:bCs/>
        </w:rPr>
        <w:t>Instrucción técnica complementaria MI-IP 03 “Instalaciones petrolíferas para uso propio</w:t>
      </w:r>
      <w:r w:rsidRPr="00215D14">
        <w:rPr>
          <w:rFonts w:ascii="Arial" w:hAnsi="Arial" w:cs="Arial"/>
        </w:rPr>
        <w:t>”</w:t>
      </w:r>
    </w:p>
    <w:p w14:paraId="5F3C1683" w14:textId="77777777" w:rsidR="0052717C" w:rsidRPr="00215D14" w:rsidRDefault="0052717C" w:rsidP="0052717C">
      <w:pPr>
        <w:tabs>
          <w:tab w:val="left" w:pos="540"/>
          <w:tab w:val="left" w:pos="900"/>
          <w:tab w:val="left" w:pos="1260"/>
          <w:tab w:val="left" w:pos="1620"/>
        </w:tabs>
        <w:outlineLvl w:val="0"/>
        <w:rPr>
          <w:rFonts w:ascii="Arial" w:hAnsi="Arial" w:cs="Arial"/>
        </w:rPr>
      </w:pPr>
      <w:r w:rsidRPr="00215D14">
        <w:rPr>
          <w:rFonts w:ascii="Arial" w:hAnsi="Arial" w:cs="Arial"/>
        </w:rPr>
        <w:t>REAL DECRETO 1427/1997, de 15 de septiembre, del Ministerio de Industria y Energía</w:t>
      </w:r>
    </w:p>
    <w:p w14:paraId="1F38760F" w14:textId="77777777" w:rsidR="0052717C" w:rsidRPr="00215D14" w:rsidRDefault="0052717C" w:rsidP="0052717C">
      <w:pPr>
        <w:tabs>
          <w:tab w:val="left" w:pos="540"/>
          <w:tab w:val="left" w:pos="900"/>
          <w:tab w:val="left" w:pos="1260"/>
          <w:tab w:val="left" w:pos="1620"/>
        </w:tabs>
        <w:rPr>
          <w:rFonts w:ascii="Arial" w:hAnsi="Arial" w:cs="Arial"/>
        </w:rPr>
      </w:pPr>
      <w:r w:rsidRPr="00215D14">
        <w:rPr>
          <w:rFonts w:ascii="Arial" w:hAnsi="Arial" w:cs="Arial"/>
        </w:rPr>
        <w:t>B.O.E.: 23-OCT-1997</w:t>
      </w:r>
    </w:p>
    <w:p w14:paraId="5415E874" w14:textId="77777777" w:rsidR="0052717C" w:rsidRPr="00215D14" w:rsidRDefault="0052717C" w:rsidP="0052717C">
      <w:pPr>
        <w:tabs>
          <w:tab w:val="left" w:pos="540"/>
          <w:tab w:val="left" w:pos="900"/>
          <w:tab w:val="left" w:pos="1260"/>
          <w:tab w:val="left" w:pos="1620"/>
        </w:tabs>
        <w:rPr>
          <w:rFonts w:ascii="Arial" w:hAnsi="Arial" w:cs="Arial"/>
        </w:rPr>
      </w:pPr>
      <w:r w:rsidRPr="00215D14">
        <w:rPr>
          <w:rFonts w:ascii="Arial" w:hAnsi="Arial" w:cs="Arial"/>
        </w:rPr>
        <w:t xml:space="preserve">Corrección errores: 24-ENE-1998 </w:t>
      </w:r>
    </w:p>
    <w:p w14:paraId="67837D29" w14:textId="77777777" w:rsidR="0052717C" w:rsidRPr="00215D14" w:rsidRDefault="0052717C" w:rsidP="0052717C">
      <w:pPr>
        <w:tabs>
          <w:tab w:val="left" w:pos="540"/>
          <w:tab w:val="left" w:pos="900"/>
          <w:tab w:val="left" w:pos="1260"/>
          <w:tab w:val="left" w:pos="1620"/>
        </w:tabs>
        <w:rPr>
          <w:rFonts w:ascii="Arial" w:hAnsi="Arial" w:cs="Arial"/>
        </w:rPr>
      </w:pPr>
    </w:p>
    <w:p w14:paraId="3A6571A0" w14:textId="77777777" w:rsidR="0052717C" w:rsidRPr="00215D14" w:rsidRDefault="0052717C" w:rsidP="0052717C">
      <w:pPr>
        <w:tabs>
          <w:tab w:val="left" w:pos="540"/>
          <w:tab w:val="left" w:pos="900"/>
          <w:tab w:val="left" w:pos="1260"/>
          <w:tab w:val="left" w:pos="1620"/>
        </w:tabs>
        <w:ind w:firstLine="568"/>
        <w:outlineLvl w:val="0"/>
        <w:rPr>
          <w:rFonts w:ascii="Arial" w:hAnsi="Arial" w:cs="Arial"/>
        </w:rPr>
      </w:pPr>
      <w:r w:rsidRPr="00215D14">
        <w:rPr>
          <w:rFonts w:ascii="Arial" w:hAnsi="Arial" w:cs="Arial"/>
        </w:rPr>
        <w:t>MODIFICADA POR:</w:t>
      </w:r>
    </w:p>
    <w:p w14:paraId="60C4D7E5" w14:textId="77777777" w:rsidR="0052717C" w:rsidRPr="00215D14" w:rsidRDefault="0052717C" w:rsidP="0052717C">
      <w:pPr>
        <w:pStyle w:val="Sangra2detindependiente"/>
        <w:spacing w:after="0" w:line="240" w:lineRule="auto"/>
        <w:ind w:left="568"/>
        <w:rPr>
          <w:rFonts w:cs="Arial"/>
          <w:b/>
          <w:bCs/>
        </w:rPr>
      </w:pPr>
      <w:r w:rsidRPr="00215D14">
        <w:rPr>
          <w:rFonts w:cs="Arial"/>
          <w:b/>
          <w:bCs/>
        </w:rPr>
        <w:t>Modificación del Reglamento de instalaciones petrolíferas, aprobado por R. D. 2085/1994, de 20-OCT, y las Instrucciones Técnicas complementarias MI-IP-03, aprobadas por el R.D. 1427/1997, de 15-SET, y MI-IP-04, aprobada por el R.D. 2201/1995, de 28-DIC.</w:t>
      </w:r>
    </w:p>
    <w:p w14:paraId="7A9B650C" w14:textId="77777777" w:rsidR="0052717C" w:rsidRPr="00215D14" w:rsidRDefault="0052717C" w:rsidP="0052717C">
      <w:pPr>
        <w:tabs>
          <w:tab w:val="left" w:pos="540"/>
          <w:tab w:val="left" w:pos="900"/>
          <w:tab w:val="left" w:pos="1260"/>
          <w:tab w:val="left" w:pos="1620"/>
        </w:tabs>
        <w:ind w:left="540" w:firstLine="28"/>
        <w:rPr>
          <w:rFonts w:ascii="Arial" w:hAnsi="Arial" w:cs="Arial"/>
        </w:rPr>
      </w:pPr>
      <w:r w:rsidRPr="00215D14">
        <w:rPr>
          <w:rFonts w:ascii="Arial" w:hAnsi="Arial" w:cs="Arial"/>
        </w:rPr>
        <w:t>REAL DECRETO 1523/1999, de 1 de octubre, del Ministerio de Industria y Energía</w:t>
      </w:r>
    </w:p>
    <w:p w14:paraId="36807D0A" w14:textId="77777777" w:rsidR="0052717C" w:rsidRPr="00215D14" w:rsidRDefault="0052717C" w:rsidP="0052717C">
      <w:pPr>
        <w:tabs>
          <w:tab w:val="left" w:pos="540"/>
          <w:tab w:val="left" w:pos="900"/>
          <w:tab w:val="left" w:pos="1260"/>
          <w:tab w:val="left" w:pos="1620"/>
        </w:tabs>
        <w:ind w:left="540" w:firstLine="28"/>
        <w:rPr>
          <w:rFonts w:ascii="Arial" w:hAnsi="Arial" w:cs="Arial"/>
        </w:rPr>
      </w:pPr>
      <w:r w:rsidRPr="00215D14">
        <w:rPr>
          <w:rFonts w:ascii="Arial" w:hAnsi="Arial" w:cs="Arial"/>
        </w:rPr>
        <w:t xml:space="preserve">B.O.E.: 22-OCT-1999 </w:t>
      </w:r>
    </w:p>
    <w:p w14:paraId="7A49AFE3" w14:textId="77777777" w:rsidR="0052717C" w:rsidRPr="00215D14" w:rsidRDefault="0052717C" w:rsidP="0052717C">
      <w:pPr>
        <w:tabs>
          <w:tab w:val="left" w:pos="568"/>
          <w:tab w:val="left" w:pos="900"/>
          <w:tab w:val="left" w:pos="1260"/>
          <w:tab w:val="left" w:pos="1620"/>
        </w:tabs>
        <w:ind w:firstLine="568"/>
        <w:rPr>
          <w:rFonts w:ascii="Arial" w:hAnsi="Arial" w:cs="Arial"/>
        </w:rPr>
      </w:pPr>
      <w:r w:rsidRPr="00215D14">
        <w:rPr>
          <w:rFonts w:ascii="Arial" w:hAnsi="Arial" w:cs="Arial"/>
        </w:rPr>
        <w:t>Corrección errores: 3-MAR-2000</w:t>
      </w:r>
    </w:p>
    <w:p w14:paraId="77ED8DB3" w14:textId="77777777" w:rsidR="0052717C" w:rsidRPr="00215D14" w:rsidRDefault="0052717C" w:rsidP="0052717C">
      <w:pPr>
        <w:tabs>
          <w:tab w:val="left" w:pos="540"/>
          <w:tab w:val="left" w:pos="900"/>
          <w:tab w:val="left" w:pos="1260"/>
          <w:tab w:val="left" w:pos="1620"/>
        </w:tabs>
        <w:ind w:left="568"/>
        <w:rPr>
          <w:rFonts w:ascii="Arial" w:hAnsi="Arial" w:cs="Arial"/>
        </w:rPr>
      </w:pPr>
    </w:p>
    <w:p w14:paraId="6F61FE24" w14:textId="77777777" w:rsidR="0052717C" w:rsidRPr="00215D14" w:rsidRDefault="0052717C" w:rsidP="0052717C">
      <w:pPr>
        <w:pStyle w:val="Sangra2detindependiente"/>
        <w:spacing w:after="0" w:line="240" w:lineRule="auto"/>
        <w:ind w:left="568"/>
        <w:rPr>
          <w:rFonts w:cs="Arial"/>
          <w:b/>
          <w:bCs/>
        </w:rPr>
      </w:pPr>
      <w:r w:rsidRPr="00215D14">
        <w:rPr>
          <w:rFonts w:cs="Arial"/>
          <w:b/>
          <w:bCs/>
        </w:rPr>
        <w:t xml:space="preserve">Art 6º de la modificación de diversas normas reglamentarias en materia de seguridad </w:t>
      </w:r>
      <w:proofErr w:type="gramStart"/>
      <w:r w:rsidRPr="00215D14">
        <w:rPr>
          <w:rFonts w:cs="Arial"/>
          <w:b/>
          <w:bCs/>
        </w:rPr>
        <w:t>industrial ,</w:t>
      </w:r>
      <w:proofErr w:type="gramEnd"/>
      <w:r w:rsidRPr="00215D14">
        <w:rPr>
          <w:rFonts w:cs="Arial"/>
          <w:b/>
          <w:bCs/>
        </w:rPr>
        <w:t xml:space="preserve"> para adecuarlas a la Ley 17/2009, de 23 de noviembre y a la Ley 25/2009, de 22 de diciembre </w:t>
      </w:r>
    </w:p>
    <w:p w14:paraId="1D5F9D7F" w14:textId="77777777" w:rsidR="0052717C" w:rsidRPr="00215D14" w:rsidRDefault="0052717C" w:rsidP="0052717C">
      <w:pPr>
        <w:pStyle w:val="Sangra2detindependiente"/>
        <w:spacing w:after="0" w:line="240" w:lineRule="auto"/>
        <w:ind w:left="568"/>
        <w:rPr>
          <w:rFonts w:cs="Arial"/>
        </w:rPr>
      </w:pPr>
      <w:r w:rsidRPr="00215D14">
        <w:rPr>
          <w:rFonts w:cs="Arial"/>
        </w:rPr>
        <w:t xml:space="preserve">REAL DECRETO 560/2010, de 7 de mayo, del Ministerio de Industria, Turismo y Comercio </w:t>
      </w:r>
    </w:p>
    <w:p w14:paraId="7829D2B2" w14:textId="77777777" w:rsidR="0052717C" w:rsidRPr="00215D14" w:rsidRDefault="0052717C" w:rsidP="0052717C">
      <w:pPr>
        <w:tabs>
          <w:tab w:val="left" w:pos="540"/>
          <w:tab w:val="left" w:pos="900"/>
          <w:tab w:val="left" w:pos="1260"/>
          <w:tab w:val="left" w:pos="1620"/>
        </w:tabs>
        <w:ind w:left="568"/>
        <w:rPr>
          <w:rFonts w:ascii="Arial" w:hAnsi="Arial" w:cs="Arial"/>
        </w:rPr>
      </w:pPr>
      <w:r w:rsidRPr="00215D14">
        <w:rPr>
          <w:rFonts w:ascii="Arial" w:hAnsi="Arial" w:cs="Arial"/>
        </w:rPr>
        <w:t>B.O.E.: 22-MAY-2010</w:t>
      </w:r>
    </w:p>
    <w:p w14:paraId="7784F464" w14:textId="77777777" w:rsidR="0052717C" w:rsidRPr="00215D14" w:rsidRDefault="0052717C" w:rsidP="0052717C">
      <w:pPr>
        <w:tabs>
          <w:tab w:val="left" w:pos="540"/>
          <w:tab w:val="left" w:pos="900"/>
          <w:tab w:val="left" w:pos="1260"/>
          <w:tab w:val="left" w:pos="1620"/>
        </w:tabs>
        <w:rPr>
          <w:rFonts w:ascii="Arial" w:hAnsi="Arial" w:cs="Arial"/>
        </w:rPr>
      </w:pPr>
    </w:p>
    <w:p w14:paraId="42A098BD" w14:textId="77777777" w:rsidR="0052717C" w:rsidRPr="00215D14" w:rsidRDefault="0052717C" w:rsidP="0052717C">
      <w:pPr>
        <w:tabs>
          <w:tab w:val="left" w:pos="540"/>
          <w:tab w:val="left" w:pos="900"/>
          <w:tab w:val="left" w:pos="1260"/>
          <w:tab w:val="left" w:pos="1620"/>
        </w:tabs>
        <w:outlineLvl w:val="0"/>
        <w:rPr>
          <w:rFonts w:ascii="Arial" w:hAnsi="Arial" w:cs="Arial"/>
          <w:b/>
          <w:bCs/>
        </w:rPr>
      </w:pPr>
      <w:r w:rsidRPr="00215D14">
        <w:rPr>
          <w:rFonts w:ascii="Arial" w:hAnsi="Arial" w:cs="Arial"/>
          <w:b/>
          <w:bCs/>
        </w:rPr>
        <w:t xml:space="preserve">Criterios higiénico-sanitarios para la prevención y control de la </w:t>
      </w:r>
      <w:proofErr w:type="spellStart"/>
      <w:r w:rsidRPr="00215D14">
        <w:rPr>
          <w:rFonts w:ascii="Arial" w:hAnsi="Arial" w:cs="Arial"/>
          <w:b/>
          <w:bCs/>
        </w:rPr>
        <w:t>legionelosis</w:t>
      </w:r>
      <w:proofErr w:type="spellEnd"/>
    </w:p>
    <w:p w14:paraId="2610609B" w14:textId="77777777" w:rsidR="0052717C" w:rsidRPr="00215D14" w:rsidRDefault="0052717C" w:rsidP="0052717C">
      <w:pPr>
        <w:tabs>
          <w:tab w:val="left" w:pos="540"/>
          <w:tab w:val="left" w:pos="900"/>
          <w:tab w:val="left" w:pos="1260"/>
          <w:tab w:val="left" w:pos="1620"/>
        </w:tabs>
        <w:outlineLvl w:val="0"/>
        <w:rPr>
          <w:rFonts w:ascii="Arial" w:hAnsi="Arial" w:cs="Arial"/>
        </w:rPr>
      </w:pPr>
      <w:r w:rsidRPr="00215D14">
        <w:rPr>
          <w:rFonts w:ascii="Arial" w:hAnsi="Arial" w:cs="Arial"/>
        </w:rPr>
        <w:t>REAL DECRETO 865/2003, de 4 de julio, del Ministerio de Sanidad y Consumo</w:t>
      </w:r>
    </w:p>
    <w:p w14:paraId="5D56DAE5" w14:textId="77777777" w:rsidR="0052717C" w:rsidRPr="00215D14" w:rsidRDefault="0052717C" w:rsidP="0052717C">
      <w:pPr>
        <w:tabs>
          <w:tab w:val="left" w:pos="540"/>
          <w:tab w:val="left" w:pos="900"/>
          <w:tab w:val="left" w:pos="1260"/>
          <w:tab w:val="left" w:pos="1620"/>
        </w:tabs>
        <w:rPr>
          <w:rFonts w:ascii="Arial" w:hAnsi="Arial" w:cs="Arial"/>
          <w:lang w:val="en-US"/>
        </w:rPr>
      </w:pPr>
      <w:r w:rsidRPr="00215D14">
        <w:rPr>
          <w:rFonts w:ascii="Arial" w:hAnsi="Arial" w:cs="Arial"/>
          <w:lang w:val="en-US"/>
        </w:rPr>
        <w:t>B.O.E.: 18-JUL-2003</w:t>
      </w:r>
    </w:p>
    <w:p w14:paraId="6818730F" w14:textId="77777777" w:rsidR="0052717C" w:rsidRPr="00215D14" w:rsidRDefault="0052717C" w:rsidP="0052717C">
      <w:pPr>
        <w:tabs>
          <w:tab w:val="left" w:pos="540"/>
          <w:tab w:val="left" w:pos="900"/>
          <w:tab w:val="left" w:pos="1260"/>
          <w:tab w:val="left" w:pos="1620"/>
        </w:tabs>
        <w:rPr>
          <w:rFonts w:ascii="Arial" w:hAnsi="Arial" w:cs="Arial"/>
          <w:lang w:val="en-US"/>
        </w:rPr>
      </w:pPr>
    </w:p>
    <w:p w14:paraId="0D02E78F" w14:textId="77777777" w:rsidR="0052717C" w:rsidRPr="00215D14" w:rsidRDefault="0052717C" w:rsidP="0052717C">
      <w:pPr>
        <w:autoSpaceDE w:val="0"/>
        <w:autoSpaceDN w:val="0"/>
        <w:adjustRightInd w:val="0"/>
        <w:outlineLvl w:val="0"/>
        <w:rPr>
          <w:rFonts w:ascii="Arial" w:hAnsi="Arial" w:cs="Arial"/>
          <w:b/>
          <w:bCs/>
        </w:rPr>
      </w:pPr>
      <w:r w:rsidRPr="00215D14">
        <w:rPr>
          <w:rFonts w:ascii="Arial" w:hAnsi="Arial" w:cs="Arial"/>
          <w:b/>
          <w:bCs/>
          <w:lang w:val="en-US"/>
        </w:rPr>
        <w:t xml:space="preserve">DB HE. </w:t>
      </w:r>
      <w:r w:rsidRPr="00215D14">
        <w:rPr>
          <w:rFonts w:ascii="Arial" w:hAnsi="Arial" w:cs="Arial"/>
          <w:b/>
          <w:bCs/>
        </w:rPr>
        <w:t>Ahorro de Energía (Capítulo HE-4: Contribución solar mínima de agua caliente sanitaria)</w:t>
      </w:r>
    </w:p>
    <w:p w14:paraId="437A1C03" w14:textId="77777777" w:rsidR="0052717C" w:rsidRPr="00215D14" w:rsidRDefault="0052717C" w:rsidP="0052717C">
      <w:pPr>
        <w:tabs>
          <w:tab w:val="left" w:pos="540"/>
          <w:tab w:val="left" w:pos="900"/>
          <w:tab w:val="left" w:pos="1260"/>
          <w:tab w:val="left" w:pos="1620"/>
        </w:tabs>
        <w:rPr>
          <w:rFonts w:ascii="Arial" w:hAnsi="Arial" w:cs="Arial"/>
          <w:b/>
          <w:bCs/>
        </w:rPr>
      </w:pPr>
      <w:r w:rsidRPr="00215D14">
        <w:rPr>
          <w:rFonts w:ascii="Arial" w:hAnsi="Arial" w:cs="Arial"/>
        </w:rPr>
        <w:t>Código Técnico de la Edificación. REAL DECRETO. 314/2006, de 17 de marzo, del Ministerio de Vivienda</w:t>
      </w:r>
    </w:p>
    <w:p w14:paraId="3E91685F" w14:textId="77777777" w:rsidR="0052717C" w:rsidRPr="00215D14" w:rsidRDefault="0052717C" w:rsidP="0052717C">
      <w:pPr>
        <w:tabs>
          <w:tab w:val="left" w:pos="540"/>
          <w:tab w:val="left" w:pos="900"/>
          <w:tab w:val="left" w:pos="1260"/>
          <w:tab w:val="left" w:pos="1620"/>
        </w:tabs>
        <w:rPr>
          <w:rFonts w:ascii="Arial" w:hAnsi="Arial" w:cs="Arial"/>
        </w:rPr>
      </w:pPr>
      <w:r w:rsidRPr="00215D14">
        <w:rPr>
          <w:rFonts w:ascii="Arial" w:hAnsi="Arial" w:cs="Arial"/>
        </w:rPr>
        <w:t>B.O.E.: 28-MAR-2006</w:t>
      </w:r>
    </w:p>
    <w:p w14:paraId="6B5DD0B6" w14:textId="77777777" w:rsidR="0052717C" w:rsidRPr="00215D14" w:rsidRDefault="0052717C" w:rsidP="0052717C">
      <w:pPr>
        <w:tabs>
          <w:tab w:val="left" w:pos="540"/>
          <w:tab w:val="left" w:pos="900"/>
          <w:tab w:val="left" w:pos="1260"/>
          <w:tab w:val="left" w:pos="1620"/>
        </w:tabs>
        <w:rPr>
          <w:rFonts w:ascii="Arial" w:hAnsi="Arial" w:cs="Arial"/>
        </w:rPr>
      </w:pPr>
    </w:p>
    <w:p w14:paraId="091CCBE8" w14:textId="77777777" w:rsidR="0052717C" w:rsidRPr="00215D14" w:rsidRDefault="0052717C" w:rsidP="0052717C">
      <w:pPr>
        <w:tabs>
          <w:tab w:val="left" w:pos="540"/>
          <w:tab w:val="left" w:pos="900"/>
          <w:tab w:val="left" w:pos="1260"/>
          <w:tab w:val="left" w:pos="1620"/>
        </w:tabs>
        <w:ind w:left="142" w:firstLine="426"/>
        <w:outlineLvl w:val="0"/>
        <w:rPr>
          <w:rFonts w:ascii="Arial" w:hAnsi="Arial" w:cs="Arial"/>
        </w:rPr>
      </w:pPr>
      <w:r w:rsidRPr="00215D14">
        <w:rPr>
          <w:rFonts w:ascii="Arial" w:hAnsi="Arial" w:cs="Arial"/>
        </w:rPr>
        <w:t>ACTUALIZADO POR:</w:t>
      </w:r>
    </w:p>
    <w:p w14:paraId="30C74B70" w14:textId="77777777" w:rsidR="0052717C" w:rsidRPr="00215D14" w:rsidRDefault="0052717C" w:rsidP="0052717C">
      <w:pPr>
        <w:pStyle w:val="Ttulo3"/>
        <w:spacing w:before="0"/>
        <w:ind w:left="142" w:firstLine="426"/>
        <w:rPr>
          <w:rFonts w:ascii="Arial" w:eastAsia="Times New Roman" w:hAnsi="Arial" w:cs="Arial"/>
          <w:color w:val="auto"/>
        </w:rPr>
      </w:pPr>
      <w:bookmarkStart w:id="894" w:name="_Toc304804963"/>
      <w:r w:rsidRPr="00215D14">
        <w:rPr>
          <w:rFonts w:ascii="Arial" w:eastAsia="Times New Roman" w:hAnsi="Arial" w:cs="Arial"/>
          <w:color w:val="auto"/>
        </w:rPr>
        <w:t>Actualización del Documento Básico DB-HE “Ahorro de Energía”</w:t>
      </w:r>
      <w:bookmarkEnd w:id="894"/>
    </w:p>
    <w:p w14:paraId="68A5DE74" w14:textId="77777777" w:rsidR="0052717C" w:rsidRPr="00215D14" w:rsidRDefault="0052717C" w:rsidP="0052717C">
      <w:pPr>
        <w:tabs>
          <w:tab w:val="left" w:pos="540"/>
          <w:tab w:val="left" w:pos="900"/>
          <w:tab w:val="left" w:pos="1260"/>
          <w:tab w:val="left" w:pos="1620"/>
        </w:tabs>
        <w:ind w:left="142" w:firstLine="426"/>
        <w:outlineLvl w:val="0"/>
        <w:rPr>
          <w:rFonts w:ascii="Arial" w:hAnsi="Arial" w:cs="Arial"/>
        </w:rPr>
      </w:pPr>
      <w:r w:rsidRPr="00215D14">
        <w:rPr>
          <w:rFonts w:ascii="Arial" w:hAnsi="Arial" w:cs="Arial"/>
        </w:rPr>
        <w:t>ORDEN FOM/1635/2013, de 10 de septiembre, del Ministerio de Fomento</w:t>
      </w:r>
    </w:p>
    <w:p w14:paraId="3E53EF05" w14:textId="77777777" w:rsidR="0052717C" w:rsidRPr="00215D14" w:rsidRDefault="0052717C" w:rsidP="0052717C">
      <w:pPr>
        <w:tabs>
          <w:tab w:val="left" w:pos="540"/>
          <w:tab w:val="left" w:pos="900"/>
          <w:tab w:val="left" w:pos="1260"/>
          <w:tab w:val="left" w:pos="1620"/>
        </w:tabs>
        <w:ind w:left="142" w:firstLine="426"/>
        <w:rPr>
          <w:rFonts w:ascii="Arial" w:hAnsi="Arial" w:cs="Arial"/>
        </w:rPr>
      </w:pPr>
      <w:r w:rsidRPr="00215D14">
        <w:rPr>
          <w:rFonts w:ascii="Arial" w:hAnsi="Arial" w:cs="Arial"/>
        </w:rPr>
        <w:t>B.O.E.: 12-SEP-2013</w:t>
      </w:r>
    </w:p>
    <w:p w14:paraId="3505555B" w14:textId="77777777" w:rsidR="0052717C" w:rsidRPr="00215D14" w:rsidRDefault="0052717C" w:rsidP="0052717C">
      <w:pPr>
        <w:tabs>
          <w:tab w:val="left" w:pos="540"/>
          <w:tab w:val="left" w:pos="900"/>
          <w:tab w:val="left" w:pos="1260"/>
          <w:tab w:val="left" w:pos="1620"/>
        </w:tabs>
        <w:ind w:left="142" w:firstLine="426"/>
        <w:rPr>
          <w:rFonts w:ascii="Arial" w:hAnsi="Arial" w:cs="Arial"/>
        </w:rPr>
      </w:pPr>
      <w:r w:rsidRPr="00215D14">
        <w:rPr>
          <w:rFonts w:ascii="Arial" w:hAnsi="Arial" w:cs="Arial"/>
        </w:rPr>
        <w:t xml:space="preserve">Corrección de errores: B.O.E. 8-NOV-2013 </w:t>
      </w:r>
    </w:p>
    <w:p w14:paraId="28A842ED" w14:textId="77777777" w:rsidR="0052717C" w:rsidRPr="00215D14" w:rsidRDefault="0052717C" w:rsidP="0052717C">
      <w:pPr>
        <w:tabs>
          <w:tab w:val="left" w:pos="540"/>
          <w:tab w:val="left" w:pos="900"/>
          <w:tab w:val="left" w:pos="1260"/>
          <w:tab w:val="left" w:pos="1620"/>
        </w:tabs>
        <w:ind w:left="540"/>
        <w:rPr>
          <w:rFonts w:ascii="Arial" w:hAnsi="Arial" w:cs="Arial"/>
        </w:rPr>
      </w:pPr>
    </w:p>
    <w:p w14:paraId="5A1C40C8" w14:textId="77777777" w:rsidR="0052717C" w:rsidRPr="00215D14" w:rsidRDefault="0052717C" w:rsidP="0052717C">
      <w:pPr>
        <w:tabs>
          <w:tab w:val="left" w:pos="540"/>
          <w:tab w:val="left" w:pos="900"/>
          <w:tab w:val="left" w:pos="1260"/>
          <w:tab w:val="left" w:pos="1620"/>
        </w:tabs>
        <w:ind w:left="540"/>
        <w:rPr>
          <w:rFonts w:ascii="Arial" w:hAnsi="Arial" w:cs="Arial"/>
        </w:rPr>
      </w:pPr>
    </w:p>
    <w:p w14:paraId="08EE2BD3" w14:textId="77777777" w:rsidR="0052717C" w:rsidRPr="00215D14" w:rsidRDefault="0052717C" w:rsidP="0052717C">
      <w:pPr>
        <w:tabs>
          <w:tab w:val="left" w:pos="540"/>
          <w:tab w:val="left" w:pos="900"/>
          <w:tab w:val="left" w:pos="1260"/>
          <w:tab w:val="left" w:pos="1620"/>
        </w:tabs>
        <w:rPr>
          <w:rFonts w:ascii="Arial" w:hAnsi="Arial" w:cs="Arial"/>
          <w:b/>
          <w:bCs/>
        </w:rPr>
      </w:pPr>
      <w:r w:rsidRPr="00215D14">
        <w:rPr>
          <w:rFonts w:ascii="Arial" w:hAnsi="Arial" w:cs="Arial"/>
          <w:b/>
          <w:bCs/>
        </w:rPr>
        <w:t>2.5) ELECTRICIDAD</w:t>
      </w:r>
    </w:p>
    <w:p w14:paraId="3413F819" w14:textId="77777777" w:rsidR="0052717C" w:rsidRPr="00215D14" w:rsidRDefault="0052717C" w:rsidP="0052717C">
      <w:pPr>
        <w:tabs>
          <w:tab w:val="left" w:pos="540"/>
          <w:tab w:val="left" w:pos="900"/>
          <w:tab w:val="left" w:pos="1260"/>
          <w:tab w:val="left" w:pos="1620"/>
        </w:tabs>
        <w:rPr>
          <w:rFonts w:ascii="Arial" w:hAnsi="Arial" w:cs="Arial"/>
          <w:b/>
          <w:bCs/>
        </w:rPr>
      </w:pPr>
    </w:p>
    <w:p w14:paraId="7D21A4A1" w14:textId="77777777" w:rsidR="0052717C" w:rsidRPr="00215D14" w:rsidRDefault="0052717C" w:rsidP="0052717C">
      <w:pPr>
        <w:tabs>
          <w:tab w:val="left" w:pos="540"/>
          <w:tab w:val="left" w:pos="900"/>
          <w:tab w:val="left" w:pos="1260"/>
          <w:tab w:val="left" w:pos="1620"/>
        </w:tabs>
        <w:rPr>
          <w:rFonts w:ascii="Arial" w:hAnsi="Arial" w:cs="Arial"/>
          <w:b/>
          <w:bCs/>
        </w:rPr>
      </w:pPr>
      <w:r w:rsidRPr="00215D14">
        <w:rPr>
          <w:rFonts w:ascii="Arial" w:hAnsi="Arial" w:cs="Arial"/>
          <w:b/>
          <w:bCs/>
        </w:rPr>
        <w:t xml:space="preserve">Reglamento Electrotécnico para Baja Tensión e instrucciones Técnicas Complementarias (ITC) BT 01 a BT 51 </w:t>
      </w:r>
    </w:p>
    <w:p w14:paraId="0EB5B49E" w14:textId="77777777" w:rsidR="0052717C" w:rsidRPr="00215D14" w:rsidRDefault="0052717C" w:rsidP="0052717C">
      <w:pPr>
        <w:tabs>
          <w:tab w:val="left" w:pos="540"/>
          <w:tab w:val="left" w:pos="900"/>
          <w:tab w:val="left" w:pos="1260"/>
          <w:tab w:val="left" w:pos="1620"/>
        </w:tabs>
        <w:rPr>
          <w:rFonts w:ascii="Arial" w:hAnsi="Arial" w:cs="Arial"/>
        </w:rPr>
      </w:pPr>
      <w:r w:rsidRPr="00215D14">
        <w:rPr>
          <w:rFonts w:ascii="Arial" w:hAnsi="Arial" w:cs="Arial"/>
        </w:rPr>
        <w:t xml:space="preserve">REAL DECRETO 842/2002, de 2 de agosto, del Ministerio de Ciencia y Tecnología </w:t>
      </w:r>
    </w:p>
    <w:p w14:paraId="6BDEDC40" w14:textId="77777777" w:rsidR="0052717C" w:rsidRPr="00215D14" w:rsidRDefault="0052717C" w:rsidP="0052717C">
      <w:pPr>
        <w:tabs>
          <w:tab w:val="left" w:pos="540"/>
          <w:tab w:val="left" w:pos="900"/>
          <w:tab w:val="left" w:pos="1260"/>
          <w:tab w:val="left" w:pos="1620"/>
        </w:tabs>
        <w:rPr>
          <w:rFonts w:ascii="Arial" w:hAnsi="Arial" w:cs="Arial"/>
        </w:rPr>
      </w:pPr>
      <w:r w:rsidRPr="00215D14">
        <w:rPr>
          <w:rFonts w:ascii="Arial" w:hAnsi="Arial" w:cs="Arial"/>
        </w:rPr>
        <w:t xml:space="preserve">B.O.E.: suplemento al nº 224, 18-SEP-2002 </w:t>
      </w:r>
    </w:p>
    <w:p w14:paraId="5FB46EB2" w14:textId="77777777" w:rsidR="0052717C" w:rsidRPr="00215D14" w:rsidRDefault="0052717C" w:rsidP="0052717C">
      <w:pPr>
        <w:tabs>
          <w:tab w:val="left" w:pos="540"/>
          <w:tab w:val="left" w:pos="900"/>
          <w:tab w:val="left" w:pos="1260"/>
          <w:tab w:val="left" w:pos="1620"/>
        </w:tabs>
        <w:rPr>
          <w:rFonts w:ascii="Arial" w:hAnsi="Arial" w:cs="Arial"/>
        </w:rPr>
      </w:pPr>
    </w:p>
    <w:p w14:paraId="28078ECA" w14:textId="77777777" w:rsidR="0052717C" w:rsidRPr="00215D14" w:rsidRDefault="0052717C" w:rsidP="0052717C">
      <w:pPr>
        <w:tabs>
          <w:tab w:val="left" w:pos="540"/>
          <w:tab w:val="left" w:pos="900"/>
          <w:tab w:val="left" w:pos="1260"/>
          <w:tab w:val="left" w:pos="1620"/>
        </w:tabs>
        <w:ind w:left="568"/>
        <w:outlineLvl w:val="0"/>
        <w:rPr>
          <w:rFonts w:ascii="Arial" w:hAnsi="Arial" w:cs="Arial"/>
        </w:rPr>
      </w:pPr>
      <w:r w:rsidRPr="00215D14">
        <w:rPr>
          <w:rFonts w:ascii="Arial" w:hAnsi="Arial" w:cs="Arial"/>
          <w:b/>
          <w:bCs/>
        </w:rPr>
        <w:t>Anulado el inciso 4.2.C.2 de la ITC-BT-03</w:t>
      </w:r>
      <w:r w:rsidRPr="00215D14">
        <w:rPr>
          <w:rFonts w:ascii="Arial" w:hAnsi="Arial" w:cs="Arial"/>
        </w:rPr>
        <w:t xml:space="preserve"> por:</w:t>
      </w:r>
    </w:p>
    <w:p w14:paraId="44FD92FB" w14:textId="77777777" w:rsidR="0052717C" w:rsidRPr="00215D14" w:rsidRDefault="0052717C" w:rsidP="0052717C">
      <w:pPr>
        <w:pStyle w:val="Sangra2detindependiente"/>
        <w:spacing w:after="0" w:line="240" w:lineRule="auto"/>
        <w:ind w:left="568"/>
        <w:outlineLvl w:val="0"/>
        <w:rPr>
          <w:rFonts w:cs="Arial"/>
        </w:rPr>
      </w:pPr>
      <w:r w:rsidRPr="00215D14">
        <w:rPr>
          <w:rFonts w:cs="Arial"/>
        </w:rPr>
        <w:t>SENTENCIA de 17 de febrero de 2004 de la Sala Tercera del Tribunal Supremo</w:t>
      </w:r>
    </w:p>
    <w:p w14:paraId="4EFC787B" w14:textId="77777777" w:rsidR="0052717C" w:rsidRPr="00215D14" w:rsidRDefault="0052717C" w:rsidP="0052717C">
      <w:pPr>
        <w:tabs>
          <w:tab w:val="left" w:pos="540"/>
          <w:tab w:val="left" w:pos="900"/>
          <w:tab w:val="left" w:pos="1260"/>
          <w:tab w:val="left" w:pos="1620"/>
        </w:tabs>
        <w:ind w:left="568"/>
        <w:rPr>
          <w:rFonts w:ascii="Arial" w:hAnsi="Arial" w:cs="Arial"/>
        </w:rPr>
      </w:pPr>
      <w:r w:rsidRPr="00215D14">
        <w:rPr>
          <w:rFonts w:ascii="Arial" w:hAnsi="Arial" w:cs="Arial"/>
        </w:rPr>
        <w:t xml:space="preserve">B.O.E.: 5-ABR-2004 </w:t>
      </w:r>
    </w:p>
    <w:p w14:paraId="46A6E398" w14:textId="4E8B96B7" w:rsidR="0052717C" w:rsidRDefault="0052717C" w:rsidP="0052717C">
      <w:pPr>
        <w:tabs>
          <w:tab w:val="left" w:pos="540"/>
          <w:tab w:val="left" w:pos="900"/>
          <w:tab w:val="left" w:pos="1260"/>
          <w:tab w:val="left" w:pos="1620"/>
        </w:tabs>
        <w:ind w:left="568"/>
        <w:rPr>
          <w:rFonts w:ascii="Arial" w:hAnsi="Arial" w:cs="Arial"/>
          <w:color w:val="FF0000"/>
        </w:rPr>
      </w:pPr>
    </w:p>
    <w:p w14:paraId="51C9027E" w14:textId="77777777" w:rsidR="00215D14" w:rsidRPr="00215D14" w:rsidRDefault="00215D14" w:rsidP="00215D14">
      <w:pPr>
        <w:pStyle w:val="Sangra2detindependiente"/>
        <w:spacing w:after="0" w:line="240" w:lineRule="auto"/>
        <w:ind w:left="568"/>
        <w:outlineLvl w:val="0"/>
        <w:rPr>
          <w:rFonts w:cs="Arial"/>
        </w:rPr>
      </w:pPr>
      <w:r w:rsidRPr="00215D14">
        <w:rPr>
          <w:rFonts w:cs="Arial"/>
          <w:b/>
          <w:bCs/>
        </w:rPr>
        <w:t>Derogado el apartado 4.3.3 y el tercer párrafo del capítulo 7 de la ITC-BT-40</w:t>
      </w:r>
      <w:r>
        <w:rPr>
          <w:rFonts w:ascii="Verdana" w:hAnsi="Verdana" w:cs="Arial"/>
        </w:rPr>
        <w:t xml:space="preserve"> </w:t>
      </w:r>
      <w:r w:rsidRPr="00215D14">
        <w:rPr>
          <w:rFonts w:cs="Arial"/>
        </w:rPr>
        <w:t>por:</w:t>
      </w:r>
    </w:p>
    <w:p w14:paraId="27717876" w14:textId="77777777" w:rsidR="00215D14" w:rsidRPr="00215D14" w:rsidRDefault="00215D14" w:rsidP="00215D14">
      <w:pPr>
        <w:pStyle w:val="Sangra2detindependiente"/>
        <w:spacing w:after="0" w:line="240" w:lineRule="auto"/>
        <w:ind w:left="568"/>
        <w:outlineLvl w:val="0"/>
        <w:rPr>
          <w:rFonts w:cs="Arial"/>
        </w:rPr>
      </w:pPr>
      <w:r w:rsidRPr="00215D14">
        <w:rPr>
          <w:rFonts w:cs="Arial"/>
        </w:rPr>
        <w:t>Real Decreto 244/2019, de 5 de abril del Ministerio para la Transición Ecológica</w:t>
      </w:r>
    </w:p>
    <w:p w14:paraId="5C21DC72" w14:textId="472714CB" w:rsidR="00215D14" w:rsidRPr="00215D14" w:rsidRDefault="00215D14" w:rsidP="00215D14">
      <w:pPr>
        <w:pStyle w:val="Sangra2detindependiente"/>
        <w:spacing w:after="0" w:line="240" w:lineRule="auto"/>
        <w:ind w:left="568"/>
        <w:outlineLvl w:val="0"/>
        <w:rPr>
          <w:rFonts w:cs="Arial"/>
        </w:rPr>
      </w:pPr>
      <w:r w:rsidRPr="00215D14">
        <w:rPr>
          <w:rFonts w:cs="Arial"/>
        </w:rPr>
        <w:t>B.O.E.: 6-ABR-2019</w:t>
      </w:r>
    </w:p>
    <w:p w14:paraId="62076C0C" w14:textId="77777777" w:rsidR="00215D14" w:rsidRPr="00215D14" w:rsidRDefault="00215D14" w:rsidP="00215D14">
      <w:pPr>
        <w:pStyle w:val="Sangra2detindependiente"/>
        <w:spacing w:after="0" w:line="240" w:lineRule="auto"/>
        <w:ind w:left="568"/>
        <w:outlineLvl w:val="0"/>
        <w:rPr>
          <w:rFonts w:cs="Arial"/>
        </w:rPr>
      </w:pPr>
    </w:p>
    <w:p w14:paraId="0B76210D" w14:textId="6B1D9FF6" w:rsidR="0052717C" w:rsidRPr="00215D14" w:rsidRDefault="0052717C" w:rsidP="0052717C">
      <w:pPr>
        <w:tabs>
          <w:tab w:val="left" w:pos="540"/>
          <w:tab w:val="left" w:pos="900"/>
          <w:tab w:val="left" w:pos="1260"/>
          <w:tab w:val="left" w:pos="1620"/>
        </w:tabs>
        <w:ind w:left="568"/>
        <w:outlineLvl w:val="0"/>
        <w:rPr>
          <w:rFonts w:ascii="Arial" w:hAnsi="Arial" w:cs="Arial"/>
        </w:rPr>
      </w:pPr>
      <w:r w:rsidRPr="00215D14">
        <w:rPr>
          <w:rFonts w:ascii="Arial" w:hAnsi="Arial" w:cs="Arial"/>
        </w:rPr>
        <w:t xml:space="preserve">MODIFICADO POR: </w:t>
      </w:r>
    </w:p>
    <w:p w14:paraId="4DDEB99A" w14:textId="77777777" w:rsidR="0052717C" w:rsidRPr="00215D14" w:rsidRDefault="0052717C" w:rsidP="0052717C">
      <w:pPr>
        <w:pStyle w:val="Sangra2detindependiente"/>
        <w:spacing w:after="0" w:line="240" w:lineRule="auto"/>
        <w:ind w:left="568"/>
        <w:rPr>
          <w:rFonts w:cs="Arial"/>
          <w:b/>
          <w:bCs/>
        </w:rPr>
      </w:pPr>
      <w:r w:rsidRPr="00215D14">
        <w:rPr>
          <w:rFonts w:cs="Arial"/>
          <w:b/>
          <w:bCs/>
        </w:rPr>
        <w:lastRenderedPageBreak/>
        <w:t xml:space="preserve">Art 7º de la modificación de diversas normas reglamentarias en materia de seguridad industrial, para adecuarlas a la Ley 17/2009, de 23 de noviembre y a la Ley 25/2009, de 22 de diciembre </w:t>
      </w:r>
    </w:p>
    <w:p w14:paraId="74832687" w14:textId="77777777" w:rsidR="0052717C" w:rsidRPr="00215D14" w:rsidRDefault="0052717C" w:rsidP="0052717C">
      <w:pPr>
        <w:pStyle w:val="Sangra2detindependiente"/>
        <w:spacing w:after="0" w:line="240" w:lineRule="auto"/>
        <w:ind w:left="568"/>
        <w:rPr>
          <w:rFonts w:cs="Arial"/>
        </w:rPr>
      </w:pPr>
      <w:r w:rsidRPr="00215D14">
        <w:rPr>
          <w:rFonts w:cs="Arial"/>
        </w:rPr>
        <w:t xml:space="preserve">REAL DECRETO 560/2010, de 7 de mayo, del Ministerio de Industria, Turismo y Comercio </w:t>
      </w:r>
    </w:p>
    <w:p w14:paraId="666A0439" w14:textId="77777777" w:rsidR="0052717C" w:rsidRPr="00215D14" w:rsidRDefault="0052717C" w:rsidP="0052717C">
      <w:pPr>
        <w:tabs>
          <w:tab w:val="left" w:pos="540"/>
          <w:tab w:val="left" w:pos="900"/>
          <w:tab w:val="left" w:pos="1260"/>
          <w:tab w:val="left" w:pos="1620"/>
        </w:tabs>
        <w:ind w:left="568"/>
        <w:rPr>
          <w:rFonts w:ascii="Arial" w:hAnsi="Arial" w:cs="Arial"/>
        </w:rPr>
      </w:pPr>
      <w:r w:rsidRPr="00215D14">
        <w:rPr>
          <w:rFonts w:ascii="Arial" w:hAnsi="Arial" w:cs="Arial"/>
        </w:rPr>
        <w:t>B.O.E.: 22-MAY-2010</w:t>
      </w:r>
    </w:p>
    <w:p w14:paraId="4C7C9BAA" w14:textId="77777777" w:rsidR="0052717C" w:rsidRPr="00002437" w:rsidRDefault="0052717C" w:rsidP="0052717C">
      <w:pPr>
        <w:pStyle w:val="Sangra2detindependiente"/>
        <w:spacing w:after="0" w:line="240" w:lineRule="auto"/>
        <w:ind w:left="568"/>
        <w:rPr>
          <w:rFonts w:cs="Arial"/>
          <w:b/>
          <w:bCs/>
          <w:highlight w:val="yellow"/>
        </w:rPr>
      </w:pPr>
    </w:p>
    <w:p w14:paraId="636CA43E" w14:textId="77777777" w:rsidR="0052717C" w:rsidRPr="00002437" w:rsidRDefault="0052717C" w:rsidP="0052717C">
      <w:pPr>
        <w:pStyle w:val="Sangra2detindependiente"/>
        <w:spacing w:after="0" w:line="240" w:lineRule="auto"/>
        <w:ind w:left="568"/>
        <w:rPr>
          <w:rFonts w:cs="Arial"/>
          <w:b/>
          <w:bCs/>
        </w:rPr>
      </w:pPr>
      <w:r w:rsidRPr="00002437">
        <w:rPr>
          <w:rFonts w:cs="Arial"/>
          <w:b/>
          <w:bCs/>
        </w:rPr>
        <w:t>Nueva Instrucción Técnica Complementaria (ITC) BT 52 «Instalaciones con fines especiales. Infraestructura para la recarga de vehículos eléctricos», del Reglamento electrotécnico para baja tensión, aprobado por Real Decreto 842/2002, de 2 de agosto, y se modifican otras instrucciones técnicas complementarias del mismo.</w:t>
      </w:r>
    </w:p>
    <w:p w14:paraId="59E5D668" w14:textId="77777777" w:rsidR="0052717C" w:rsidRPr="00002437" w:rsidRDefault="0052717C" w:rsidP="0052717C">
      <w:pPr>
        <w:pStyle w:val="Sangra2detindependiente"/>
        <w:spacing w:after="0" w:line="240" w:lineRule="auto"/>
        <w:ind w:left="568"/>
        <w:rPr>
          <w:rFonts w:cs="Arial"/>
        </w:rPr>
      </w:pPr>
      <w:r w:rsidRPr="00002437">
        <w:rPr>
          <w:rFonts w:cs="Arial"/>
        </w:rPr>
        <w:t>REAL DECRETO 1053/2014, de 12 de diciembre, del Ministerio de Industria, Energía y Turismo</w:t>
      </w:r>
    </w:p>
    <w:p w14:paraId="615F4598" w14:textId="77777777" w:rsidR="0052717C" w:rsidRPr="00002437" w:rsidRDefault="0052717C" w:rsidP="0052717C">
      <w:pPr>
        <w:tabs>
          <w:tab w:val="left" w:pos="540"/>
          <w:tab w:val="left" w:pos="900"/>
          <w:tab w:val="left" w:pos="1260"/>
          <w:tab w:val="left" w:pos="1620"/>
        </w:tabs>
        <w:ind w:left="568"/>
        <w:rPr>
          <w:rFonts w:ascii="Arial" w:hAnsi="Arial" w:cs="Arial"/>
        </w:rPr>
      </w:pPr>
      <w:r w:rsidRPr="00002437">
        <w:rPr>
          <w:rFonts w:ascii="Arial" w:hAnsi="Arial" w:cs="Arial"/>
        </w:rPr>
        <w:t>B.O.E.: 31-DIC-2014</w:t>
      </w:r>
    </w:p>
    <w:p w14:paraId="1EFDD50D" w14:textId="62E4DEDD" w:rsidR="0052717C" w:rsidRDefault="0052717C" w:rsidP="0052717C">
      <w:pPr>
        <w:tabs>
          <w:tab w:val="left" w:pos="540"/>
          <w:tab w:val="left" w:pos="900"/>
          <w:tab w:val="left" w:pos="1260"/>
          <w:tab w:val="left" w:pos="1620"/>
        </w:tabs>
        <w:ind w:left="540"/>
        <w:rPr>
          <w:rFonts w:ascii="Arial" w:hAnsi="Arial" w:cs="Arial"/>
          <w:color w:val="FF0000"/>
        </w:rPr>
      </w:pPr>
    </w:p>
    <w:p w14:paraId="36240B1C" w14:textId="43E99C87" w:rsidR="00002437" w:rsidRDefault="00002437" w:rsidP="00002437">
      <w:pPr>
        <w:tabs>
          <w:tab w:val="left" w:pos="540"/>
          <w:tab w:val="left" w:pos="900"/>
          <w:tab w:val="left" w:pos="1260"/>
          <w:tab w:val="left" w:pos="1620"/>
        </w:tabs>
        <w:jc w:val="both"/>
        <w:rPr>
          <w:rFonts w:ascii="Verdana" w:hAnsi="Verdana" w:cs="Arial"/>
        </w:rPr>
      </w:pPr>
      <w:r>
        <w:rPr>
          <w:rFonts w:ascii="Verdana" w:hAnsi="Verdana" w:cs="Arial"/>
        </w:rPr>
        <w:tab/>
        <w:t xml:space="preserve">MODIFICADA LA ITC-BT-40 POR: </w:t>
      </w:r>
    </w:p>
    <w:p w14:paraId="1FCB0954" w14:textId="77777777" w:rsidR="00002437" w:rsidRPr="00002437" w:rsidRDefault="00002437" w:rsidP="00002437">
      <w:pPr>
        <w:pStyle w:val="Sangra2detindependiente"/>
        <w:spacing w:after="0" w:line="240" w:lineRule="auto"/>
        <w:ind w:left="567"/>
        <w:rPr>
          <w:rFonts w:cs="Arial"/>
          <w:b/>
          <w:bCs/>
        </w:rPr>
      </w:pPr>
      <w:r w:rsidRPr="00002437">
        <w:rPr>
          <w:rFonts w:cs="Arial"/>
          <w:b/>
          <w:bCs/>
        </w:rPr>
        <w:t xml:space="preserve">Disposición final segunda de la Regulación de las condiciones administrativas, técnicas y económicas del autoconsumo de energía eléctrica </w:t>
      </w:r>
    </w:p>
    <w:p w14:paraId="4B31A22C" w14:textId="77777777" w:rsidR="00002437" w:rsidRPr="00002437" w:rsidRDefault="00002437" w:rsidP="00002437">
      <w:pPr>
        <w:pStyle w:val="Sangra2detindependiente"/>
        <w:spacing w:after="0" w:line="240" w:lineRule="auto"/>
        <w:ind w:left="568"/>
        <w:rPr>
          <w:rFonts w:cs="Arial"/>
        </w:rPr>
      </w:pPr>
      <w:r w:rsidRPr="00002437">
        <w:rPr>
          <w:rFonts w:cs="Arial"/>
        </w:rPr>
        <w:t>REAL DECRETO 244/2019, de 5 de abril del Ministerio para la Transición Ecológica</w:t>
      </w:r>
    </w:p>
    <w:p w14:paraId="0146A313" w14:textId="4D4E5518" w:rsidR="00002437" w:rsidRPr="00EE41F3" w:rsidRDefault="00002437" w:rsidP="00EE41F3">
      <w:pPr>
        <w:pStyle w:val="Sangra2detindependiente"/>
        <w:spacing w:after="0" w:line="240" w:lineRule="auto"/>
        <w:ind w:left="568"/>
        <w:rPr>
          <w:rFonts w:cs="Arial"/>
        </w:rPr>
      </w:pPr>
      <w:r w:rsidRPr="00002437">
        <w:rPr>
          <w:rFonts w:cs="Arial"/>
        </w:rPr>
        <w:t>B.O.E.: 6-ABR-2019</w:t>
      </w:r>
    </w:p>
    <w:p w14:paraId="010BA0CA" w14:textId="77777777" w:rsidR="00002437" w:rsidRPr="00640F40" w:rsidRDefault="00002437" w:rsidP="0052717C">
      <w:pPr>
        <w:tabs>
          <w:tab w:val="left" w:pos="540"/>
          <w:tab w:val="left" w:pos="900"/>
          <w:tab w:val="left" w:pos="1260"/>
          <w:tab w:val="left" w:pos="1620"/>
        </w:tabs>
        <w:ind w:left="540"/>
        <w:rPr>
          <w:rFonts w:ascii="Arial" w:hAnsi="Arial" w:cs="Arial"/>
        </w:rPr>
      </w:pPr>
    </w:p>
    <w:p w14:paraId="0AE31EBB" w14:textId="77777777" w:rsidR="0052717C" w:rsidRPr="00640F40" w:rsidRDefault="0052717C" w:rsidP="0052717C">
      <w:pPr>
        <w:tabs>
          <w:tab w:val="left" w:pos="540"/>
          <w:tab w:val="left" w:pos="900"/>
          <w:tab w:val="left" w:pos="1260"/>
          <w:tab w:val="left" w:pos="1620"/>
        </w:tabs>
        <w:rPr>
          <w:rFonts w:ascii="Arial" w:hAnsi="Arial" w:cs="Arial"/>
          <w:b/>
          <w:bCs/>
        </w:rPr>
      </w:pPr>
      <w:r w:rsidRPr="00640F40">
        <w:rPr>
          <w:rFonts w:ascii="Arial" w:hAnsi="Arial" w:cs="Arial"/>
          <w:b/>
          <w:bCs/>
        </w:rPr>
        <w:t>Autorización para el empleo de sistemas de instalaciones con conductores aislados bajo canales protectores de material plástico</w:t>
      </w:r>
    </w:p>
    <w:p w14:paraId="461E9897"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RESOLUCIÓN de 18 de enero 1988, de la Dirección General de Innovación Industrial</w:t>
      </w:r>
    </w:p>
    <w:p w14:paraId="1ED0BC96"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B.O.E.: 19-FEB-1988</w:t>
      </w:r>
    </w:p>
    <w:p w14:paraId="48DF9744" w14:textId="77777777" w:rsidR="0052717C" w:rsidRPr="00640F40" w:rsidRDefault="0052717C" w:rsidP="0052717C">
      <w:pPr>
        <w:tabs>
          <w:tab w:val="left" w:pos="540"/>
          <w:tab w:val="left" w:pos="900"/>
          <w:tab w:val="left" w:pos="1260"/>
          <w:tab w:val="left" w:pos="1620"/>
        </w:tabs>
        <w:rPr>
          <w:rFonts w:ascii="Arial" w:hAnsi="Arial" w:cs="Arial"/>
        </w:rPr>
      </w:pPr>
    </w:p>
    <w:p w14:paraId="44BADE33" w14:textId="77777777" w:rsidR="0052717C" w:rsidRPr="00640F40" w:rsidRDefault="0052717C" w:rsidP="0052717C">
      <w:pPr>
        <w:tabs>
          <w:tab w:val="left" w:pos="540"/>
          <w:tab w:val="left" w:pos="900"/>
          <w:tab w:val="left" w:pos="1260"/>
          <w:tab w:val="left" w:pos="1620"/>
        </w:tabs>
        <w:rPr>
          <w:rFonts w:ascii="Arial" w:hAnsi="Arial" w:cs="Arial"/>
          <w:b/>
          <w:bCs/>
        </w:rPr>
      </w:pPr>
      <w:r w:rsidRPr="00640F40">
        <w:rPr>
          <w:rFonts w:ascii="Arial" w:hAnsi="Arial" w:cs="Arial"/>
          <w:b/>
          <w:bCs/>
        </w:rPr>
        <w:t xml:space="preserve">Reglamento de eficiencia energética en instalaciones de alumbrado exterior y sus Instrucciones Técnicas Complementarias EA-01 a EA-07 </w:t>
      </w:r>
    </w:p>
    <w:p w14:paraId="4FEB23D7"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 xml:space="preserve">REAL DECRETO 1890/2008, de 14 de noviembre, del Ministerio de Industria, Turismo y Comercio </w:t>
      </w:r>
    </w:p>
    <w:p w14:paraId="0ACADCBB"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 xml:space="preserve">B.O.E.: 19-NOV-2008 </w:t>
      </w:r>
    </w:p>
    <w:p w14:paraId="23829B72" w14:textId="77777777" w:rsidR="0052717C" w:rsidRPr="00640F40" w:rsidRDefault="0052717C" w:rsidP="0052717C">
      <w:pPr>
        <w:tabs>
          <w:tab w:val="left" w:pos="540"/>
          <w:tab w:val="left" w:pos="900"/>
          <w:tab w:val="left" w:pos="1260"/>
          <w:tab w:val="left" w:pos="1620"/>
        </w:tabs>
        <w:rPr>
          <w:rFonts w:ascii="Arial" w:hAnsi="Arial" w:cs="Arial"/>
        </w:rPr>
      </w:pPr>
    </w:p>
    <w:p w14:paraId="64923004" w14:textId="77777777" w:rsidR="0052717C" w:rsidRPr="00640F40" w:rsidRDefault="0052717C" w:rsidP="0052717C">
      <w:pPr>
        <w:tabs>
          <w:tab w:val="left" w:pos="540"/>
          <w:tab w:val="left" w:pos="900"/>
          <w:tab w:val="left" w:pos="1260"/>
          <w:tab w:val="left" w:pos="1620"/>
        </w:tabs>
        <w:rPr>
          <w:rFonts w:ascii="Arial" w:hAnsi="Arial" w:cs="Arial"/>
        </w:rPr>
      </w:pPr>
    </w:p>
    <w:p w14:paraId="5748EDDB" w14:textId="77777777" w:rsidR="0052717C" w:rsidRPr="00640F40" w:rsidRDefault="0052717C" w:rsidP="0052717C">
      <w:pPr>
        <w:tabs>
          <w:tab w:val="left" w:pos="540"/>
          <w:tab w:val="left" w:pos="900"/>
          <w:tab w:val="left" w:pos="1260"/>
          <w:tab w:val="left" w:pos="1620"/>
        </w:tabs>
        <w:rPr>
          <w:rFonts w:ascii="Arial" w:hAnsi="Arial" w:cs="Arial"/>
          <w:b/>
          <w:bCs/>
        </w:rPr>
      </w:pPr>
      <w:r w:rsidRPr="00640F40">
        <w:rPr>
          <w:rFonts w:ascii="Arial" w:hAnsi="Arial" w:cs="Arial"/>
          <w:b/>
          <w:bCs/>
        </w:rPr>
        <w:t>2.6) INSTALACIONES DE PROTECCIÓN CONTRA INCENDIOS</w:t>
      </w:r>
    </w:p>
    <w:p w14:paraId="23D9D3AF" w14:textId="77777777" w:rsidR="0052717C" w:rsidRPr="00640F40" w:rsidRDefault="0052717C" w:rsidP="0052717C">
      <w:pPr>
        <w:tabs>
          <w:tab w:val="left" w:pos="540"/>
          <w:tab w:val="left" w:pos="900"/>
          <w:tab w:val="left" w:pos="1260"/>
          <w:tab w:val="left" w:pos="1620"/>
        </w:tabs>
        <w:rPr>
          <w:rFonts w:cs="Arial"/>
          <w:b/>
          <w:bCs/>
        </w:rPr>
      </w:pPr>
    </w:p>
    <w:p w14:paraId="78D2E5F3" w14:textId="77777777" w:rsidR="00E845A9" w:rsidRPr="00640F40" w:rsidRDefault="00E845A9" w:rsidP="00E845A9">
      <w:pPr>
        <w:pStyle w:val="Ttulo4"/>
        <w:rPr>
          <w:rFonts w:ascii="Arial" w:eastAsiaTheme="minorEastAsia" w:hAnsi="Arial" w:cs="Arial"/>
          <w:i w:val="0"/>
          <w:iCs w:val="0"/>
          <w:color w:val="auto"/>
          <w:lang w:val="es-ES_tradnl" w:eastAsia="es-ES_tradnl"/>
        </w:rPr>
      </w:pPr>
      <w:r w:rsidRPr="00640F40">
        <w:rPr>
          <w:rFonts w:ascii="Arial" w:eastAsiaTheme="minorEastAsia" w:hAnsi="Arial" w:cs="Arial"/>
          <w:i w:val="0"/>
          <w:iCs w:val="0"/>
          <w:color w:val="auto"/>
          <w:lang w:val="es-ES_tradnl" w:eastAsia="es-ES_tradnl"/>
        </w:rPr>
        <w:t>Reglamento de instalaciones de protección contra incendios</w:t>
      </w:r>
    </w:p>
    <w:p w14:paraId="4DCC975C" w14:textId="77777777" w:rsidR="00E845A9" w:rsidRPr="00640F40" w:rsidRDefault="00E845A9" w:rsidP="00E845A9">
      <w:pPr>
        <w:tabs>
          <w:tab w:val="left" w:pos="540"/>
          <w:tab w:val="left" w:pos="900"/>
          <w:tab w:val="left" w:pos="1260"/>
          <w:tab w:val="left" w:pos="1620"/>
        </w:tabs>
        <w:jc w:val="both"/>
        <w:rPr>
          <w:rFonts w:ascii="Arial" w:hAnsi="Arial" w:cs="Arial"/>
        </w:rPr>
      </w:pPr>
      <w:r w:rsidRPr="00640F40">
        <w:rPr>
          <w:rFonts w:ascii="Arial" w:hAnsi="Arial" w:cs="Arial"/>
        </w:rPr>
        <w:t>REAL DECRETO 513/2017, de 22 de mayo, del Ministerio de Economía, Industria y Competitividad</w:t>
      </w:r>
    </w:p>
    <w:p w14:paraId="3CD77678" w14:textId="77777777" w:rsidR="00E845A9" w:rsidRPr="00640F40" w:rsidRDefault="00E845A9" w:rsidP="00E845A9">
      <w:pPr>
        <w:tabs>
          <w:tab w:val="left" w:pos="540"/>
          <w:tab w:val="left" w:pos="900"/>
          <w:tab w:val="left" w:pos="1260"/>
          <w:tab w:val="left" w:pos="1620"/>
        </w:tabs>
        <w:jc w:val="both"/>
        <w:rPr>
          <w:rFonts w:ascii="Arial" w:hAnsi="Arial" w:cs="Arial"/>
        </w:rPr>
      </w:pPr>
      <w:r w:rsidRPr="00640F40">
        <w:rPr>
          <w:rFonts w:ascii="Arial" w:hAnsi="Arial" w:cs="Arial"/>
        </w:rPr>
        <w:t>B.O.E.: 12-JUN-2017</w:t>
      </w:r>
    </w:p>
    <w:p w14:paraId="30E8AF76" w14:textId="77777777" w:rsidR="00E845A9" w:rsidRPr="00640F40" w:rsidRDefault="00E845A9" w:rsidP="00E845A9">
      <w:pPr>
        <w:tabs>
          <w:tab w:val="left" w:pos="540"/>
          <w:tab w:val="left" w:pos="900"/>
          <w:tab w:val="left" w:pos="1260"/>
          <w:tab w:val="left" w:pos="1620"/>
        </w:tabs>
        <w:jc w:val="both"/>
        <w:rPr>
          <w:rFonts w:ascii="Arial" w:hAnsi="Arial" w:cs="Arial"/>
        </w:rPr>
      </w:pPr>
      <w:r w:rsidRPr="00640F40">
        <w:rPr>
          <w:rFonts w:ascii="Arial" w:hAnsi="Arial" w:cs="Arial"/>
        </w:rPr>
        <w:t xml:space="preserve">Corrección de errores: 23-SEP-2017 </w:t>
      </w:r>
    </w:p>
    <w:p w14:paraId="3FC2884D" w14:textId="77777777" w:rsidR="0052717C" w:rsidRPr="00640F40" w:rsidRDefault="0052717C" w:rsidP="0052717C">
      <w:pPr>
        <w:tabs>
          <w:tab w:val="left" w:pos="540"/>
          <w:tab w:val="left" w:pos="900"/>
          <w:tab w:val="left" w:pos="1260"/>
          <w:tab w:val="left" w:pos="1620"/>
        </w:tabs>
        <w:rPr>
          <w:rFonts w:cs="Arial"/>
        </w:rPr>
      </w:pPr>
    </w:p>
    <w:p w14:paraId="24F3B9D5" w14:textId="77777777" w:rsidR="0052717C" w:rsidRPr="00640F40" w:rsidRDefault="0052717C" w:rsidP="0052717C">
      <w:pPr>
        <w:tabs>
          <w:tab w:val="left" w:pos="540"/>
          <w:tab w:val="left" w:pos="900"/>
          <w:tab w:val="left" w:pos="1260"/>
          <w:tab w:val="left" w:pos="1620"/>
        </w:tabs>
        <w:rPr>
          <w:rFonts w:ascii="Arial" w:hAnsi="Arial" w:cs="Arial"/>
        </w:rPr>
      </w:pPr>
    </w:p>
    <w:p w14:paraId="352CDB46" w14:textId="77777777" w:rsidR="0052717C" w:rsidRPr="00640F40" w:rsidRDefault="0052717C" w:rsidP="0052717C">
      <w:pPr>
        <w:tabs>
          <w:tab w:val="left" w:pos="540"/>
          <w:tab w:val="left" w:pos="900"/>
          <w:tab w:val="left" w:pos="1260"/>
          <w:tab w:val="left" w:pos="1620"/>
        </w:tabs>
        <w:rPr>
          <w:rFonts w:ascii="Arial" w:hAnsi="Arial" w:cs="Arial"/>
          <w:b/>
          <w:bCs/>
          <w:sz w:val="20"/>
          <w:szCs w:val="20"/>
        </w:rPr>
      </w:pPr>
      <w:r w:rsidRPr="00640F40">
        <w:rPr>
          <w:rFonts w:ascii="Arial" w:hAnsi="Arial" w:cs="Arial"/>
          <w:b/>
          <w:bCs/>
          <w:sz w:val="20"/>
          <w:szCs w:val="20"/>
        </w:rPr>
        <w:t>3) CUBIERTAS</w:t>
      </w:r>
    </w:p>
    <w:p w14:paraId="14E4DD6E" w14:textId="77777777" w:rsidR="0052717C" w:rsidRPr="00640F40" w:rsidRDefault="0052717C" w:rsidP="0052717C">
      <w:pPr>
        <w:tabs>
          <w:tab w:val="left" w:pos="540"/>
          <w:tab w:val="left" w:pos="900"/>
          <w:tab w:val="left" w:pos="1260"/>
          <w:tab w:val="left" w:pos="1620"/>
        </w:tabs>
        <w:rPr>
          <w:rFonts w:ascii="Arial" w:hAnsi="Arial" w:cs="Arial"/>
          <w:b/>
          <w:bCs/>
        </w:rPr>
      </w:pPr>
    </w:p>
    <w:p w14:paraId="2B0F8600" w14:textId="77777777" w:rsidR="0052717C" w:rsidRPr="00640F40" w:rsidRDefault="0052717C" w:rsidP="0052717C">
      <w:pPr>
        <w:tabs>
          <w:tab w:val="left" w:pos="540"/>
          <w:tab w:val="left" w:pos="900"/>
          <w:tab w:val="left" w:pos="1260"/>
          <w:tab w:val="left" w:pos="1620"/>
        </w:tabs>
        <w:rPr>
          <w:rFonts w:ascii="Arial" w:hAnsi="Arial" w:cs="Arial"/>
          <w:b/>
          <w:bCs/>
        </w:rPr>
      </w:pPr>
      <w:r w:rsidRPr="00640F40">
        <w:rPr>
          <w:rFonts w:ascii="Arial" w:hAnsi="Arial" w:cs="Arial"/>
          <w:b/>
          <w:bCs/>
        </w:rPr>
        <w:t>3.1) CUBIERTAS</w:t>
      </w:r>
    </w:p>
    <w:p w14:paraId="0D947AF4" w14:textId="77777777" w:rsidR="0052717C" w:rsidRPr="00640F40" w:rsidRDefault="0052717C" w:rsidP="0052717C">
      <w:pPr>
        <w:tabs>
          <w:tab w:val="left" w:pos="540"/>
          <w:tab w:val="left" w:pos="900"/>
          <w:tab w:val="left" w:pos="1260"/>
          <w:tab w:val="left" w:pos="1620"/>
        </w:tabs>
        <w:rPr>
          <w:rFonts w:ascii="Arial" w:hAnsi="Arial" w:cs="Arial"/>
          <w:b/>
          <w:bCs/>
        </w:rPr>
      </w:pPr>
    </w:p>
    <w:p w14:paraId="143DAB06" w14:textId="77777777" w:rsidR="0052717C" w:rsidRPr="00640F40" w:rsidRDefault="0052717C" w:rsidP="0052717C">
      <w:pPr>
        <w:tabs>
          <w:tab w:val="left" w:pos="540"/>
          <w:tab w:val="left" w:pos="900"/>
          <w:tab w:val="left" w:pos="1260"/>
          <w:tab w:val="left" w:pos="1620"/>
        </w:tabs>
        <w:outlineLvl w:val="0"/>
        <w:rPr>
          <w:rFonts w:ascii="Arial" w:hAnsi="Arial" w:cs="Arial"/>
          <w:b/>
          <w:bCs/>
        </w:rPr>
      </w:pPr>
      <w:r w:rsidRPr="00640F40">
        <w:rPr>
          <w:rFonts w:ascii="Arial" w:hAnsi="Arial" w:cs="Arial"/>
          <w:b/>
          <w:bCs/>
        </w:rPr>
        <w:t>DB HS-1. Salubridad</w:t>
      </w:r>
    </w:p>
    <w:p w14:paraId="1CD6CA7E" w14:textId="77777777" w:rsidR="0052717C" w:rsidRPr="00640F40" w:rsidRDefault="0052717C" w:rsidP="0052717C">
      <w:pPr>
        <w:tabs>
          <w:tab w:val="left" w:pos="540"/>
          <w:tab w:val="left" w:pos="900"/>
          <w:tab w:val="left" w:pos="1260"/>
          <w:tab w:val="left" w:pos="1620"/>
        </w:tabs>
        <w:rPr>
          <w:rFonts w:ascii="Arial" w:hAnsi="Arial" w:cs="Arial"/>
          <w:b/>
          <w:bCs/>
        </w:rPr>
      </w:pPr>
      <w:r w:rsidRPr="00640F40">
        <w:rPr>
          <w:rFonts w:ascii="Arial" w:hAnsi="Arial" w:cs="Arial"/>
        </w:rPr>
        <w:t>Código Técnico de la Edificación. REAL DECRETO 314/2006, de 17 de marzo, del Ministerio de Vivienda</w:t>
      </w:r>
    </w:p>
    <w:p w14:paraId="7722F7EC"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B.O.E.: 28-MAR-2006</w:t>
      </w:r>
    </w:p>
    <w:p w14:paraId="138E02C3" w14:textId="77777777" w:rsidR="0052717C" w:rsidRPr="00640F40" w:rsidRDefault="0052717C" w:rsidP="0052717C">
      <w:pPr>
        <w:tabs>
          <w:tab w:val="left" w:pos="540"/>
          <w:tab w:val="left" w:pos="900"/>
          <w:tab w:val="left" w:pos="1260"/>
          <w:tab w:val="left" w:pos="1620"/>
        </w:tabs>
        <w:rPr>
          <w:rFonts w:ascii="Arial" w:hAnsi="Arial" w:cs="Arial"/>
        </w:rPr>
      </w:pPr>
    </w:p>
    <w:p w14:paraId="4A0CA737" w14:textId="77777777" w:rsidR="0052717C" w:rsidRPr="00640F40" w:rsidRDefault="0052717C" w:rsidP="0052717C">
      <w:pPr>
        <w:tabs>
          <w:tab w:val="left" w:pos="540"/>
          <w:tab w:val="left" w:pos="900"/>
          <w:tab w:val="left" w:pos="1260"/>
          <w:tab w:val="left" w:pos="1620"/>
        </w:tabs>
        <w:rPr>
          <w:rFonts w:ascii="Arial" w:hAnsi="Arial" w:cs="Arial"/>
        </w:rPr>
      </w:pPr>
    </w:p>
    <w:p w14:paraId="6277C18B" w14:textId="77777777" w:rsidR="0052717C" w:rsidRPr="00640F40" w:rsidRDefault="0052717C" w:rsidP="0052717C">
      <w:pPr>
        <w:tabs>
          <w:tab w:val="left" w:pos="540"/>
          <w:tab w:val="left" w:pos="900"/>
          <w:tab w:val="left" w:pos="1260"/>
          <w:tab w:val="left" w:pos="1620"/>
        </w:tabs>
        <w:rPr>
          <w:rFonts w:ascii="Arial" w:hAnsi="Arial" w:cs="Arial"/>
          <w:b/>
          <w:bCs/>
          <w:sz w:val="20"/>
          <w:szCs w:val="20"/>
        </w:rPr>
      </w:pPr>
      <w:r w:rsidRPr="00640F40">
        <w:rPr>
          <w:rFonts w:ascii="Arial" w:hAnsi="Arial" w:cs="Arial"/>
          <w:b/>
          <w:bCs/>
          <w:sz w:val="20"/>
          <w:szCs w:val="20"/>
        </w:rPr>
        <w:t>4) PROTECCIÓN</w:t>
      </w:r>
    </w:p>
    <w:p w14:paraId="2748E629" w14:textId="77777777" w:rsidR="0052717C" w:rsidRPr="00640F40" w:rsidRDefault="0052717C" w:rsidP="0052717C">
      <w:pPr>
        <w:tabs>
          <w:tab w:val="left" w:pos="540"/>
          <w:tab w:val="left" w:pos="900"/>
          <w:tab w:val="left" w:pos="1260"/>
          <w:tab w:val="left" w:pos="1620"/>
        </w:tabs>
        <w:rPr>
          <w:rFonts w:ascii="Arial" w:hAnsi="Arial" w:cs="Arial"/>
          <w:b/>
          <w:bCs/>
        </w:rPr>
      </w:pPr>
    </w:p>
    <w:p w14:paraId="32B2859E" w14:textId="77777777" w:rsidR="0052717C" w:rsidRPr="00640F40" w:rsidRDefault="0052717C" w:rsidP="0052717C">
      <w:pPr>
        <w:tabs>
          <w:tab w:val="left" w:pos="540"/>
          <w:tab w:val="left" w:pos="900"/>
          <w:tab w:val="left" w:pos="1260"/>
          <w:tab w:val="left" w:pos="1620"/>
        </w:tabs>
        <w:rPr>
          <w:rFonts w:ascii="Arial" w:hAnsi="Arial" w:cs="Arial"/>
          <w:b/>
          <w:bCs/>
        </w:rPr>
      </w:pPr>
      <w:r w:rsidRPr="00640F40">
        <w:rPr>
          <w:rFonts w:ascii="Arial" w:hAnsi="Arial" w:cs="Arial"/>
          <w:b/>
          <w:bCs/>
        </w:rPr>
        <w:t>4.1) AISLAMIENTO ACÚSTICO</w:t>
      </w:r>
    </w:p>
    <w:p w14:paraId="05BCC642" w14:textId="77777777" w:rsidR="0052717C" w:rsidRPr="00640F40" w:rsidRDefault="0052717C" w:rsidP="0052717C">
      <w:pPr>
        <w:tabs>
          <w:tab w:val="left" w:pos="540"/>
          <w:tab w:val="left" w:pos="900"/>
          <w:tab w:val="left" w:pos="1260"/>
          <w:tab w:val="left" w:pos="1620"/>
        </w:tabs>
        <w:rPr>
          <w:rFonts w:ascii="Arial" w:hAnsi="Arial" w:cs="Arial"/>
          <w:b/>
          <w:bCs/>
        </w:rPr>
      </w:pPr>
    </w:p>
    <w:p w14:paraId="360E8CDF" w14:textId="77777777" w:rsidR="0052717C" w:rsidRPr="00640F40" w:rsidRDefault="0052717C" w:rsidP="0052717C">
      <w:pPr>
        <w:tabs>
          <w:tab w:val="left" w:pos="540"/>
          <w:tab w:val="left" w:pos="900"/>
          <w:tab w:val="left" w:pos="1260"/>
          <w:tab w:val="left" w:pos="1620"/>
        </w:tabs>
        <w:outlineLvl w:val="0"/>
        <w:rPr>
          <w:rFonts w:ascii="Arial" w:hAnsi="Arial" w:cs="Arial"/>
          <w:b/>
          <w:bCs/>
        </w:rPr>
      </w:pPr>
      <w:r w:rsidRPr="00640F40">
        <w:rPr>
          <w:rFonts w:ascii="Arial" w:hAnsi="Arial" w:cs="Arial"/>
          <w:b/>
          <w:bCs/>
        </w:rPr>
        <w:t>DB HR. Protección frente al ruido</w:t>
      </w:r>
    </w:p>
    <w:p w14:paraId="673F1802" w14:textId="77777777" w:rsidR="0052717C" w:rsidRPr="00640F40" w:rsidRDefault="0052717C" w:rsidP="0052717C">
      <w:pPr>
        <w:tabs>
          <w:tab w:val="left" w:pos="540"/>
          <w:tab w:val="left" w:pos="900"/>
          <w:tab w:val="left" w:pos="1260"/>
          <w:tab w:val="left" w:pos="1620"/>
        </w:tabs>
        <w:outlineLvl w:val="0"/>
        <w:rPr>
          <w:rFonts w:ascii="Arial" w:hAnsi="Arial" w:cs="Arial"/>
          <w:b/>
          <w:bCs/>
        </w:rPr>
      </w:pPr>
      <w:r w:rsidRPr="00640F40">
        <w:rPr>
          <w:rFonts w:ascii="Arial" w:hAnsi="Arial" w:cs="Arial"/>
        </w:rPr>
        <w:t>REAL DECRETO 1371/2007, de 19 de octubre, del Ministerio de Vivienda</w:t>
      </w:r>
    </w:p>
    <w:p w14:paraId="7A88EC20"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B.O.E.: 23-OCT-2007</w:t>
      </w:r>
    </w:p>
    <w:p w14:paraId="71D77AF0"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 xml:space="preserve">Corrección de errores: B.O.E. 20-DIC-2007 </w:t>
      </w:r>
    </w:p>
    <w:p w14:paraId="72943801" w14:textId="77777777" w:rsidR="0052717C" w:rsidRPr="00640F40" w:rsidRDefault="0052717C" w:rsidP="0052717C">
      <w:pPr>
        <w:tabs>
          <w:tab w:val="left" w:pos="540"/>
          <w:tab w:val="left" w:pos="900"/>
          <w:tab w:val="left" w:pos="1260"/>
          <w:tab w:val="left" w:pos="1620"/>
        </w:tabs>
        <w:rPr>
          <w:rFonts w:ascii="Arial" w:hAnsi="Arial" w:cs="Arial"/>
          <w:b/>
          <w:bCs/>
        </w:rPr>
      </w:pPr>
    </w:p>
    <w:p w14:paraId="3B357114" w14:textId="77777777" w:rsidR="0052717C" w:rsidRPr="00640F40" w:rsidRDefault="0052717C" w:rsidP="0052717C">
      <w:pPr>
        <w:tabs>
          <w:tab w:val="left" w:pos="540"/>
          <w:tab w:val="left" w:pos="900"/>
          <w:tab w:val="left" w:pos="1260"/>
          <w:tab w:val="left" w:pos="1620"/>
        </w:tabs>
        <w:rPr>
          <w:rFonts w:ascii="Arial" w:hAnsi="Arial" w:cs="Arial"/>
          <w:b/>
          <w:bCs/>
        </w:rPr>
      </w:pPr>
    </w:p>
    <w:p w14:paraId="0C3FE9B4" w14:textId="77777777" w:rsidR="0052717C" w:rsidRPr="00640F40" w:rsidRDefault="0052717C" w:rsidP="0052717C">
      <w:pPr>
        <w:tabs>
          <w:tab w:val="left" w:pos="540"/>
          <w:tab w:val="left" w:pos="900"/>
          <w:tab w:val="left" w:pos="1260"/>
          <w:tab w:val="left" w:pos="1620"/>
        </w:tabs>
        <w:rPr>
          <w:rFonts w:ascii="Arial" w:hAnsi="Arial" w:cs="Arial"/>
          <w:b/>
          <w:bCs/>
        </w:rPr>
      </w:pPr>
      <w:r w:rsidRPr="00640F40">
        <w:rPr>
          <w:rFonts w:ascii="Arial" w:hAnsi="Arial" w:cs="Arial"/>
          <w:b/>
          <w:bCs/>
        </w:rPr>
        <w:t>4.2) AISLAMIENTO TÉRMICO</w:t>
      </w:r>
    </w:p>
    <w:p w14:paraId="0AF56547" w14:textId="77777777" w:rsidR="0052717C" w:rsidRPr="00640F40" w:rsidRDefault="0052717C" w:rsidP="0052717C">
      <w:pPr>
        <w:tabs>
          <w:tab w:val="left" w:pos="540"/>
          <w:tab w:val="left" w:pos="900"/>
          <w:tab w:val="left" w:pos="1260"/>
          <w:tab w:val="left" w:pos="1620"/>
        </w:tabs>
        <w:rPr>
          <w:rFonts w:ascii="Arial" w:hAnsi="Arial" w:cs="Arial"/>
          <w:b/>
          <w:bCs/>
        </w:rPr>
      </w:pPr>
    </w:p>
    <w:p w14:paraId="033B01D4" w14:textId="77777777" w:rsidR="0052717C" w:rsidRPr="00640F40" w:rsidRDefault="0052717C" w:rsidP="0052717C">
      <w:pPr>
        <w:tabs>
          <w:tab w:val="left" w:pos="540"/>
          <w:tab w:val="left" w:pos="900"/>
          <w:tab w:val="left" w:pos="1260"/>
          <w:tab w:val="left" w:pos="1620"/>
        </w:tabs>
        <w:outlineLvl w:val="0"/>
        <w:rPr>
          <w:rFonts w:ascii="Arial" w:hAnsi="Arial" w:cs="Arial"/>
          <w:b/>
          <w:bCs/>
        </w:rPr>
      </w:pPr>
      <w:r w:rsidRPr="00640F40">
        <w:rPr>
          <w:rFonts w:ascii="Arial" w:hAnsi="Arial" w:cs="Arial"/>
          <w:b/>
          <w:bCs/>
        </w:rPr>
        <w:t>DB-HE-Ahorro de Energía</w:t>
      </w:r>
    </w:p>
    <w:p w14:paraId="09C1DBDD" w14:textId="77777777" w:rsidR="0052717C" w:rsidRPr="00640F40" w:rsidRDefault="0052717C" w:rsidP="0052717C">
      <w:pPr>
        <w:tabs>
          <w:tab w:val="left" w:pos="540"/>
          <w:tab w:val="left" w:pos="900"/>
          <w:tab w:val="left" w:pos="1260"/>
          <w:tab w:val="left" w:pos="1620"/>
        </w:tabs>
        <w:rPr>
          <w:rFonts w:ascii="Arial" w:hAnsi="Arial" w:cs="Arial"/>
          <w:b/>
          <w:bCs/>
        </w:rPr>
      </w:pPr>
      <w:r w:rsidRPr="00640F40">
        <w:rPr>
          <w:rFonts w:ascii="Arial" w:hAnsi="Arial" w:cs="Arial"/>
        </w:rPr>
        <w:t>Código Técnico de la Edificación. REAL DECRETO 314/2006, de 17 de marzo, del Ministerio de Vivienda</w:t>
      </w:r>
    </w:p>
    <w:p w14:paraId="6D1C6974"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B.O.E.: 28-MAR-2006</w:t>
      </w:r>
    </w:p>
    <w:p w14:paraId="76067280" w14:textId="77777777" w:rsidR="0052717C" w:rsidRPr="00640F40" w:rsidRDefault="0052717C" w:rsidP="0052717C">
      <w:pPr>
        <w:tabs>
          <w:tab w:val="left" w:pos="540"/>
          <w:tab w:val="left" w:pos="900"/>
          <w:tab w:val="left" w:pos="1260"/>
          <w:tab w:val="left" w:pos="1620"/>
        </w:tabs>
        <w:rPr>
          <w:rFonts w:ascii="Arial" w:hAnsi="Arial" w:cs="Arial"/>
        </w:rPr>
      </w:pPr>
    </w:p>
    <w:p w14:paraId="706394A7"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ACTUALIZADO POR:</w:t>
      </w:r>
    </w:p>
    <w:p w14:paraId="374ACA1F" w14:textId="77777777" w:rsidR="0052717C" w:rsidRPr="00640F40" w:rsidRDefault="0052717C" w:rsidP="0052717C">
      <w:pPr>
        <w:pStyle w:val="Ttulo3"/>
        <w:spacing w:before="0"/>
        <w:ind w:left="568"/>
        <w:rPr>
          <w:rFonts w:ascii="Arial" w:eastAsia="Times New Roman" w:hAnsi="Arial" w:cs="Arial"/>
          <w:color w:val="auto"/>
        </w:rPr>
      </w:pPr>
      <w:bookmarkStart w:id="895" w:name="_Toc304804964"/>
      <w:r w:rsidRPr="00640F40">
        <w:rPr>
          <w:rFonts w:ascii="Arial" w:eastAsia="Times New Roman" w:hAnsi="Arial" w:cs="Arial"/>
          <w:color w:val="auto"/>
        </w:rPr>
        <w:t>Actualización del Documento Básico DB-HE “Ahorro de Energía”</w:t>
      </w:r>
      <w:bookmarkEnd w:id="895"/>
    </w:p>
    <w:p w14:paraId="4B38E00D"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ORDEN FOM/1635/2013, de 10 de septiembre, del Ministerio de Fomento</w:t>
      </w:r>
    </w:p>
    <w:p w14:paraId="5FF835ED"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B.O.E.: 12-SEP-2013</w:t>
      </w:r>
    </w:p>
    <w:p w14:paraId="5039B1D1"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lastRenderedPageBreak/>
        <w:t xml:space="preserve">Corrección de errores: B.O.E. 8-NOV-2013 </w:t>
      </w:r>
    </w:p>
    <w:p w14:paraId="50678E45" w14:textId="77777777" w:rsidR="0052717C" w:rsidRPr="00640F40" w:rsidRDefault="0052717C" w:rsidP="0052717C">
      <w:pPr>
        <w:tabs>
          <w:tab w:val="left" w:pos="540"/>
          <w:tab w:val="left" w:pos="900"/>
          <w:tab w:val="left" w:pos="1260"/>
          <w:tab w:val="left" w:pos="1620"/>
        </w:tabs>
        <w:ind w:left="540"/>
        <w:rPr>
          <w:rFonts w:ascii="Arial" w:hAnsi="Arial" w:cs="Arial"/>
        </w:rPr>
      </w:pPr>
    </w:p>
    <w:p w14:paraId="2FC9C3C2" w14:textId="77777777" w:rsidR="0052717C" w:rsidRPr="00640F40" w:rsidRDefault="0052717C" w:rsidP="0052717C">
      <w:pPr>
        <w:tabs>
          <w:tab w:val="left" w:pos="540"/>
          <w:tab w:val="left" w:pos="900"/>
          <w:tab w:val="left" w:pos="1260"/>
          <w:tab w:val="left" w:pos="1620"/>
        </w:tabs>
        <w:ind w:left="540"/>
        <w:rPr>
          <w:rFonts w:ascii="Arial" w:hAnsi="Arial" w:cs="Arial"/>
        </w:rPr>
      </w:pPr>
    </w:p>
    <w:p w14:paraId="6A67C962" w14:textId="77777777" w:rsidR="0052717C" w:rsidRPr="00640F40" w:rsidRDefault="0052717C" w:rsidP="0052717C">
      <w:pPr>
        <w:tabs>
          <w:tab w:val="left" w:pos="540"/>
          <w:tab w:val="left" w:pos="900"/>
          <w:tab w:val="left" w:pos="1260"/>
          <w:tab w:val="left" w:pos="1620"/>
        </w:tabs>
        <w:rPr>
          <w:rFonts w:ascii="Arial" w:hAnsi="Arial" w:cs="Arial"/>
          <w:b/>
          <w:bCs/>
        </w:rPr>
      </w:pPr>
      <w:r w:rsidRPr="00640F40">
        <w:rPr>
          <w:rFonts w:ascii="Arial" w:hAnsi="Arial" w:cs="Arial"/>
          <w:b/>
          <w:bCs/>
        </w:rPr>
        <w:t>4.3) PROTECCIÓN CONTRA INCENDIOS</w:t>
      </w:r>
    </w:p>
    <w:p w14:paraId="2AA5A1A0" w14:textId="77777777" w:rsidR="0052717C" w:rsidRPr="00640F40" w:rsidRDefault="0052717C" w:rsidP="0052717C">
      <w:pPr>
        <w:tabs>
          <w:tab w:val="left" w:pos="540"/>
          <w:tab w:val="left" w:pos="900"/>
          <w:tab w:val="left" w:pos="1260"/>
          <w:tab w:val="left" w:pos="1620"/>
        </w:tabs>
        <w:rPr>
          <w:rFonts w:ascii="Arial" w:hAnsi="Arial" w:cs="Arial"/>
          <w:b/>
          <w:bCs/>
        </w:rPr>
      </w:pPr>
    </w:p>
    <w:p w14:paraId="2F36359E" w14:textId="77777777" w:rsidR="0052717C" w:rsidRPr="00640F40" w:rsidRDefault="0052717C" w:rsidP="0052717C">
      <w:pPr>
        <w:tabs>
          <w:tab w:val="left" w:pos="540"/>
          <w:tab w:val="left" w:pos="900"/>
          <w:tab w:val="left" w:pos="1260"/>
          <w:tab w:val="left" w:pos="1620"/>
        </w:tabs>
        <w:outlineLvl w:val="0"/>
        <w:rPr>
          <w:rFonts w:ascii="Arial" w:hAnsi="Arial" w:cs="Arial"/>
          <w:b/>
          <w:bCs/>
        </w:rPr>
      </w:pPr>
      <w:r w:rsidRPr="00640F40">
        <w:rPr>
          <w:rFonts w:ascii="Arial" w:hAnsi="Arial" w:cs="Arial"/>
          <w:b/>
          <w:bCs/>
        </w:rPr>
        <w:t>DB-SI-Seguridad en caso de Incendios</w:t>
      </w:r>
    </w:p>
    <w:p w14:paraId="4DB3B49B" w14:textId="77777777" w:rsidR="0052717C" w:rsidRPr="00640F40" w:rsidRDefault="0052717C" w:rsidP="0052717C">
      <w:pPr>
        <w:tabs>
          <w:tab w:val="left" w:pos="540"/>
          <w:tab w:val="left" w:pos="900"/>
          <w:tab w:val="left" w:pos="1260"/>
          <w:tab w:val="left" w:pos="1620"/>
        </w:tabs>
        <w:rPr>
          <w:rFonts w:ascii="Arial" w:hAnsi="Arial" w:cs="Arial"/>
          <w:b/>
          <w:bCs/>
        </w:rPr>
      </w:pPr>
      <w:r w:rsidRPr="00640F40">
        <w:rPr>
          <w:rFonts w:ascii="Arial" w:hAnsi="Arial" w:cs="Arial"/>
        </w:rPr>
        <w:t>Código Técnico de la Edificación. REAL DECRETO 314/2006, de 17 de marzo, del Ministerio de Vivienda</w:t>
      </w:r>
      <w:r w:rsidRPr="00640F40">
        <w:rPr>
          <w:rFonts w:ascii="Arial" w:hAnsi="Arial" w:cs="Arial"/>
          <w:b/>
          <w:bCs/>
        </w:rPr>
        <w:t xml:space="preserve"> </w:t>
      </w:r>
    </w:p>
    <w:p w14:paraId="02247FB8"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B.O.E.: 28-MAR-2006</w:t>
      </w:r>
    </w:p>
    <w:p w14:paraId="4D446E6A" w14:textId="77777777" w:rsidR="0052717C" w:rsidRPr="00640F40" w:rsidRDefault="0052717C" w:rsidP="0052717C">
      <w:pPr>
        <w:tabs>
          <w:tab w:val="left" w:pos="540"/>
          <w:tab w:val="left" w:pos="900"/>
          <w:tab w:val="left" w:pos="1260"/>
          <w:tab w:val="left" w:pos="1620"/>
        </w:tabs>
        <w:rPr>
          <w:rFonts w:ascii="Arial" w:hAnsi="Arial" w:cs="Arial"/>
          <w:b/>
          <w:bCs/>
        </w:rPr>
      </w:pPr>
    </w:p>
    <w:p w14:paraId="554CB7AB" w14:textId="77777777" w:rsidR="0052717C" w:rsidRPr="00640F40" w:rsidRDefault="0052717C" w:rsidP="0052717C">
      <w:pPr>
        <w:tabs>
          <w:tab w:val="left" w:pos="540"/>
          <w:tab w:val="left" w:pos="900"/>
          <w:tab w:val="left" w:pos="1260"/>
          <w:tab w:val="left" w:pos="1620"/>
        </w:tabs>
        <w:outlineLvl w:val="0"/>
        <w:rPr>
          <w:rFonts w:ascii="Arial" w:hAnsi="Arial" w:cs="Arial"/>
        </w:rPr>
      </w:pPr>
      <w:r w:rsidRPr="00640F40">
        <w:rPr>
          <w:rFonts w:ascii="Arial" w:hAnsi="Arial" w:cs="Arial"/>
          <w:b/>
          <w:bCs/>
        </w:rPr>
        <w:t>Reglamento de Seguridad contra Incendios en los establecimientos industriales</w:t>
      </w:r>
      <w:r w:rsidRPr="00640F40">
        <w:rPr>
          <w:rFonts w:ascii="Arial" w:hAnsi="Arial" w:cs="Arial"/>
        </w:rPr>
        <w:t>.</w:t>
      </w:r>
    </w:p>
    <w:p w14:paraId="7B2EFFD2" w14:textId="77777777" w:rsidR="0052717C" w:rsidRPr="00640F40" w:rsidRDefault="0052717C" w:rsidP="0052717C">
      <w:pPr>
        <w:tabs>
          <w:tab w:val="left" w:pos="540"/>
          <w:tab w:val="left" w:pos="900"/>
          <w:tab w:val="left" w:pos="1260"/>
          <w:tab w:val="left" w:pos="1620"/>
        </w:tabs>
        <w:outlineLvl w:val="0"/>
        <w:rPr>
          <w:rFonts w:ascii="Arial" w:hAnsi="Arial" w:cs="Arial"/>
        </w:rPr>
      </w:pPr>
      <w:r w:rsidRPr="00640F40">
        <w:rPr>
          <w:rFonts w:ascii="Arial" w:hAnsi="Arial" w:cs="Arial"/>
        </w:rPr>
        <w:t xml:space="preserve">REAL DECRETO 2267/2004, de 3 </w:t>
      </w:r>
      <w:proofErr w:type="gramStart"/>
      <w:r w:rsidRPr="00640F40">
        <w:rPr>
          <w:rFonts w:ascii="Arial" w:hAnsi="Arial" w:cs="Arial"/>
        </w:rPr>
        <w:t>Diciembre</w:t>
      </w:r>
      <w:proofErr w:type="gramEnd"/>
      <w:r w:rsidRPr="00640F40">
        <w:rPr>
          <w:rFonts w:ascii="Arial" w:hAnsi="Arial" w:cs="Arial"/>
        </w:rPr>
        <w:t>, del Ministerio de Industria, Turismo y Comercio</w:t>
      </w:r>
    </w:p>
    <w:p w14:paraId="55192049"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B.O.E.: 17-DIC-2004</w:t>
      </w:r>
    </w:p>
    <w:p w14:paraId="3FF87A3E"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Corrección errores: 05-MAR-2005</w:t>
      </w:r>
    </w:p>
    <w:p w14:paraId="3A7681AD" w14:textId="77777777" w:rsidR="0052717C" w:rsidRPr="00640F40" w:rsidRDefault="0052717C" w:rsidP="0052717C">
      <w:pPr>
        <w:tabs>
          <w:tab w:val="left" w:pos="540"/>
          <w:tab w:val="left" w:pos="900"/>
          <w:tab w:val="left" w:pos="1260"/>
          <w:tab w:val="left" w:pos="1620"/>
        </w:tabs>
        <w:rPr>
          <w:rFonts w:ascii="Arial" w:hAnsi="Arial" w:cs="Arial"/>
        </w:rPr>
      </w:pPr>
    </w:p>
    <w:p w14:paraId="6F59ABED"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 xml:space="preserve">MODIFICADO POR: </w:t>
      </w:r>
    </w:p>
    <w:p w14:paraId="5E259A62" w14:textId="77777777" w:rsidR="0052717C" w:rsidRPr="00640F40" w:rsidRDefault="0052717C" w:rsidP="0052717C">
      <w:pPr>
        <w:pStyle w:val="Sangra2detindependiente"/>
        <w:spacing w:after="0" w:line="240" w:lineRule="auto"/>
        <w:ind w:left="568"/>
        <w:rPr>
          <w:rFonts w:cs="Arial"/>
          <w:b/>
          <w:bCs/>
        </w:rPr>
      </w:pPr>
      <w:r w:rsidRPr="00640F40">
        <w:rPr>
          <w:rFonts w:cs="Arial"/>
          <w:b/>
          <w:bCs/>
        </w:rPr>
        <w:t xml:space="preserve">Art 10º de la modificación de diversas normas reglamentarias en materia de seguridad industrial, para adecuarlas a la Ley 17/2009, de 23 de noviembre y a la Ley 25/2009, de 22 de diciembre </w:t>
      </w:r>
    </w:p>
    <w:p w14:paraId="63A08208" w14:textId="77777777" w:rsidR="0052717C" w:rsidRPr="00640F40" w:rsidRDefault="0052717C" w:rsidP="0052717C">
      <w:pPr>
        <w:pStyle w:val="Sangra2detindependiente"/>
        <w:spacing w:after="0" w:line="240" w:lineRule="auto"/>
        <w:ind w:left="568"/>
        <w:rPr>
          <w:rFonts w:cs="Arial"/>
        </w:rPr>
      </w:pPr>
      <w:r w:rsidRPr="00640F40">
        <w:rPr>
          <w:rFonts w:cs="Arial"/>
        </w:rPr>
        <w:t xml:space="preserve">REAL DECRETO 560/2010, de 7 de mayo, del Ministerio de Industria, Turismo y Comercio </w:t>
      </w:r>
    </w:p>
    <w:p w14:paraId="1FA96458"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B.O.E.: 22-MAY-2010</w:t>
      </w:r>
    </w:p>
    <w:p w14:paraId="407B4BFA" w14:textId="77777777" w:rsidR="0052717C" w:rsidRPr="00640F40" w:rsidRDefault="0052717C" w:rsidP="0052717C">
      <w:pPr>
        <w:tabs>
          <w:tab w:val="left" w:pos="540"/>
          <w:tab w:val="left" w:pos="900"/>
          <w:tab w:val="left" w:pos="1260"/>
          <w:tab w:val="left" w:pos="1620"/>
        </w:tabs>
        <w:ind w:left="568"/>
        <w:rPr>
          <w:rFonts w:ascii="Arial" w:hAnsi="Arial" w:cs="Arial"/>
        </w:rPr>
      </w:pPr>
    </w:p>
    <w:p w14:paraId="551E7EA6" w14:textId="77777777" w:rsidR="0052717C" w:rsidRPr="00640F40" w:rsidRDefault="0052717C" w:rsidP="0052717C">
      <w:pPr>
        <w:tabs>
          <w:tab w:val="left" w:pos="540"/>
          <w:tab w:val="left" w:pos="900"/>
          <w:tab w:val="left" w:pos="1260"/>
          <w:tab w:val="left" w:pos="1620"/>
        </w:tabs>
        <w:rPr>
          <w:rFonts w:ascii="Arial" w:hAnsi="Arial" w:cs="Arial"/>
          <w:b/>
          <w:bCs/>
        </w:rPr>
      </w:pPr>
      <w:r w:rsidRPr="00640F40">
        <w:rPr>
          <w:rFonts w:ascii="Arial" w:hAnsi="Arial" w:cs="Arial"/>
          <w:b/>
          <w:bCs/>
        </w:rPr>
        <w:t>Clasificación de los productos de construcción y de los elementos constructivos en función de sus propiedades de reacción y de resistencia frente al fuego</w:t>
      </w:r>
    </w:p>
    <w:p w14:paraId="0DED956D" w14:textId="77777777" w:rsidR="0052717C" w:rsidRPr="00640F40" w:rsidRDefault="0052717C" w:rsidP="0052717C">
      <w:pPr>
        <w:tabs>
          <w:tab w:val="left" w:pos="540"/>
          <w:tab w:val="left" w:pos="900"/>
          <w:tab w:val="left" w:pos="1260"/>
          <w:tab w:val="left" w:pos="1620"/>
        </w:tabs>
        <w:rPr>
          <w:rFonts w:ascii="Arial" w:hAnsi="Arial" w:cs="Arial"/>
          <w:b/>
          <w:bCs/>
        </w:rPr>
      </w:pPr>
      <w:r w:rsidRPr="00640F40">
        <w:rPr>
          <w:rFonts w:ascii="Arial" w:hAnsi="Arial" w:cs="Arial"/>
        </w:rPr>
        <w:t>REAL DECRETO 842/2013, de 31 de octubre, del Ministerio de la Presidencia</w:t>
      </w:r>
    </w:p>
    <w:p w14:paraId="6E8A3862"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B.O.E.: 23-NOV-2013</w:t>
      </w:r>
    </w:p>
    <w:p w14:paraId="47A1F3DF" w14:textId="77777777" w:rsidR="0052717C" w:rsidRPr="00640F40" w:rsidRDefault="0052717C" w:rsidP="0052717C">
      <w:pPr>
        <w:tabs>
          <w:tab w:val="left" w:pos="540"/>
          <w:tab w:val="left" w:pos="900"/>
          <w:tab w:val="left" w:pos="1260"/>
          <w:tab w:val="left" w:pos="1620"/>
        </w:tabs>
        <w:rPr>
          <w:rFonts w:ascii="Arial" w:hAnsi="Arial" w:cs="Arial"/>
        </w:rPr>
      </w:pPr>
    </w:p>
    <w:p w14:paraId="2B159DFC" w14:textId="77777777" w:rsidR="0052717C" w:rsidRPr="00640F40" w:rsidRDefault="0052717C" w:rsidP="0052717C">
      <w:pPr>
        <w:tabs>
          <w:tab w:val="left" w:pos="540"/>
          <w:tab w:val="left" w:pos="900"/>
          <w:tab w:val="left" w:pos="1260"/>
          <w:tab w:val="left" w:pos="1620"/>
        </w:tabs>
        <w:rPr>
          <w:rFonts w:ascii="Arial" w:hAnsi="Arial" w:cs="Arial"/>
        </w:rPr>
      </w:pPr>
    </w:p>
    <w:p w14:paraId="775A9C91" w14:textId="77777777" w:rsidR="0052717C" w:rsidRPr="00640F40" w:rsidRDefault="0052717C" w:rsidP="0052717C">
      <w:pPr>
        <w:tabs>
          <w:tab w:val="left" w:pos="540"/>
          <w:tab w:val="left" w:pos="900"/>
          <w:tab w:val="left" w:pos="1260"/>
          <w:tab w:val="left" w:pos="1620"/>
        </w:tabs>
        <w:rPr>
          <w:rFonts w:ascii="Arial" w:hAnsi="Arial" w:cs="Arial"/>
          <w:b/>
          <w:bCs/>
        </w:rPr>
      </w:pPr>
      <w:r w:rsidRPr="00640F40">
        <w:rPr>
          <w:rFonts w:ascii="Arial" w:hAnsi="Arial" w:cs="Arial"/>
          <w:b/>
          <w:bCs/>
        </w:rPr>
        <w:t>4.4) SEGURIDAD Y SALUD EN LAS OBRAS DE CONSTRUCCIÓN</w:t>
      </w:r>
    </w:p>
    <w:p w14:paraId="6A356693" w14:textId="77777777" w:rsidR="0052717C" w:rsidRPr="00640F40" w:rsidRDefault="0052717C" w:rsidP="0052717C">
      <w:pPr>
        <w:tabs>
          <w:tab w:val="left" w:pos="540"/>
          <w:tab w:val="left" w:pos="900"/>
          <w:tab w:val="left" w:pos="1260"/>
          <w:tab w:val="left" w:pos="1620"/>
        </w:tabs>
        <w:rPr>
          <w:rFonts w:ascii="Arial" w:hAnsi="Arial" w:cs="Arial"/>
          <w:b/>
          <w:bCs/>
        </w:rPr>
      </w:pPr>
    </w:p>
    <w:p w14:paraId="1DAD1801" w14:textId="77777777" w:rsidR="0052717C" w:rsidRPr="00640F40" w:rsidRDefault="0052717C" w:rsidP="0052717C">
      <w:pPr>
        <w:pStyle w:val="Ttulo4"/>
        <w:spacing w:before="40"/>
        <w:rPr>
          <w:rFonts w:ascii="Arial" w:eastAsia="Times New Roman" w:hAnsi="Arial" w:cs="Arial"/>
          <w:i w:val="0"/>
          <w:iCs w:val="0"/>
          <w:color w:val="auto"/>
        </w:rPr>
      </w:pPr>
      <w:r w:rsidRPr="00640F40">
        <w:rPr>
          <w:rFonts w:ascii="Arial" w:eastAsia="Times New Roman" w:hAnsi="Arial" w:cs="Arial"/>
          <w:i w:val="0"/>
          <w:iCs w:val="0"/>
          <w:color w:val="auto"/>
        </w:rPr>
        <w:t>Disposiciones mínimas de seguridad y de salud en las obras de construcción</w:t>
      </w:r>
    </w:p>
    <w:p w14:paraId="147EA8D8" w14:textId="77777777" w:rsidR="0052717C" w:rsidRPr="00640F40" w:rsidRDefault="0052717C" w:rsidP="0052717C">
      <w:pPr>
        <w:tabs>
          <w:tab w:val="left" w:pos="540"/>
          <w:tab w:val="left" w:pos="900"/>
          <w:tab w:val="left" w:pos="1260"/>
          <w:tab w:val="left" w:pos="1620"/>
        </w:tabs>
        <w:outlineLvl w:val="0"/>
        <w:rPr>
          <w:rFonts w:ascii="Arial" w:hAnsi="Arial" w:cs="Arial"/>
        </w:rPr>
      </w:pPr>
      <w:r w:rsidRPr="00640F40">
        <w:rPr>
          <w:rFonts w:ascii="Arial" w:hAnsi="Arial" w:cs="Arial"/>
        </w:rPr>
        <w:t>REAL DECRETO 1627/1997, de 24 de octubre, del Ministerio de la Presidencia</w:t>
      </w:r>
    </w:p>
    <w:p w14:paraId="5A202F13"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B.O.E.: 25-OCT-1997</w:t>
      </w:r>
    </w:p>
    <w:p w14:paraId="1FBAC61E" w14:textId="77777777" w:rsidR="0052717C" w:rsidRPr="00640F40" w:rsidRDefault="0052717C" w:rsidP="0052717C">
      <w:pPr>
        <w:tabs>
          <w:tab w:val="left" w:pos="540"/>
          <w:tab w:val="left" w:pos="900"/>
          <w:tab w:val="left" w:pos="1260"/>
          <w:tab w:val="left" w:pos="1620"/>
        </w:tabs>
        <w:rPr>
          <w:rFonts w:ascii="Arial" w:hAnsi="Arial" w:cs="Arial"/>
        </w:rPr>
      </w:pPr>
    </w:p>
    <w:p w14:paraId="5B4F3B0C"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MODIFICADO POR:</w:t>
      </w:r>
    </w:p>
    <w:p w14:paraId="09992683" w14:textId="77777777" w:rsidR="0052717C" w:rsidRPr="00640F40" w:rsidRDefault="0052717C" w:rsidP="0052717C">
      <w:pPr>
        <w:pStyle w:val="Ttulo3"/>
        <w:spacing w:before="0"/>
        <w:ind w:left="568"/>
        <w:rPr>
          <w:rFonts w:ascii="Arial" w:eastAsia="Times New Roman" w:hAnsi="Arial" w:cs="Arial"/>
          <w:color w:val="auto"/>
        </w:rPr>
      </w:pPr>
      <w:bookmarkStart w:id="896" w:name="_Toc304804965"/>
      <w:r w:rsidRPr="00640F40">
        <w:rPr>
          <w:rFonts w:ascii="Arial" w:eastAsia="Times New Roman" w:hAnsi="Arial" w:cs="Arial"/>
          <w:color w:val="auto"/>
        </w:rPr>
        <w:t>Modificación del Real Decreto 1215/1997, de 18 de julio, por el que se establecen las disposiciones mínimas de seguridad y salud para la utilización por los trabajadores de los equipos de trabajo, en materia de trabajos temporales en altura.</w:t>
      </w:r>
      <w:bookmarkEnd w:id="896"/>
    </w:p>
    <w:p w14:paraId="53671953" w14:textId="77777777" w:rsidR="0052717C" w:rsidRPr="00640F40" w:rsidRDefault="0052717C" w:rsidP="0052717C">
      <w:pPr>
        <w:pStyle w:val="Ttulo3"/>
        <w:spacing w:before="0"/>
        <w:ind w:left="568"/>
        <w:rPr>
          <w:rFonts w:ascii="Arial" w:eastAsia="Times New Roman" w:hAnsi="Arial" w:cs="Arial"/>
          <w:b w:val="0"/>
          <w:bCs w:val="0"/>
          <w:color w:val="auto"/>
        </w:rPr>
      </w:pPr>
      <w:bookmarkStart w:id="897" w:name="_Toc304804966"/>
      <w:r w:rsidRPr="00640F40">
        <w:rPr>
          <w:rFonts w:ascii="Arial" w:eastAsia="Times New Roman" w:hAnsi="Arial" w:cs="Arial"/>
          <w:b w:val="0"/>
          <w:bCs w:val="0"/>
          <w:color w:val="auto"/>
        </w:rPr>
        <w:t>REAL DECRETO 2177/2004, de 12 de noviembre, del Ministerio de la Presidencia</w:t>
      </w:r>
      <w:bookmarkEnd w:id="897"/>
    </w:p>
    <w:p w14:paraId="354365A9"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B.O.E.: 13-NOV-2004</w:t>
      </w:r>
    </w:p>
    <w:p w14:paraId="759FDC6F" w14:textId="77777777" w:rsidR="0052717C" w:rsidRPr="00640F40" w:rsidRDefault="0052717C" w:rsidP="0052717C">
      <w:pPr>
        <w:tabs>
          <w:tab w:val="left" w:pos="540"/>
          <w:tab w:val="left" w:pos="900"/>
          <w:tab w:val="left" w:pos="1260"/>
          <w:tab w:val="left" w:pos="1620"/>
        </w:tabs>
        <w:ind w:left="568"/>
        <w:rPr>
          <w:rFonts w:ascii="Arial" w:hAnsi="Arial" w:cs="Arial"/>
        </w:rPr>
      </w:pPr>
    </w:p>
    <w:p w14:paraId="10D87893" w14:textId="77777777" w:rsidR="0052717C" w:rsidRPr="00640F40" w:rsidRDefault="0052717C" w:rsidP="0052717C">
      <w:pPr>
        <w:pStyle w:val="Ttulo3"/>
        <w:shd w:val="clear" w:color="auto" w:fill="FFFFFF"/>
        <w:spacing w:before="0"/>
        <w:ind w:left="568"/>
        <w:rPr>
          <w:rFonts w:ascii="Arial" w:hAnsi="Arial" w:cs="Arial"/>
          <w:color w:val="auto"/>
        </w:rPr>
      </w:pPr>
      <w:bookmarkStart w:id="898" w:name="_Toc304804967"/>
      <w:r w:rsidRPr="00640F40">
        <w:rPr>
          <w:rFonts w:ascii="Arial" w:eastAsia="Times New Roman" w:hAnsi="Arial" w:cs="Arial"/>
          <w:color w:val="auto"/>
        </w:rPr>
        <w:t>Modificación del Real Decreto 1627/1997, de 24 de octubre, por el que se establecen las disposiciones mínimas de seguridad y salud en las obras de construcción.</w:t>
      </w:r>
      <w:bookmarkEnd w:id="898"/>
    </w:p>
    <w:p w14:paraId="5B9668C1" w14:textId="77777777" w:rsidR="0052717C" w:rsidRPr="00640F40" w:rsidRDefault="0052717C" w:rsidP="0052717C">
      <w:pPr>
        <w:pStyle w:val="Ttulo3"/>
        <w:spacing w:before="0"/>
        <w:ind w:left="568"/>
        <w:rPr>
          <w:rFonts w:ascii="Arial" w:eastAsia="Times New Roman" w:hAnsi="Arial" w:cs="Arial"/>
          <w:b w:val="0"/>
          <w:bCs w:val="0"/>
          <w:color w:val="auto"/>
        </w:rPr>
      </w:pPr>
      <w:bookmarkStart w:id="899" w:name="_Toc304804968"/>
      <w:r w:rsidRPr="00640F40">
        <w:rPr>
          <w:rFonts w:ascii="Arial" w:eastAsia="Times New Roman" w:hAnsi="Arial" w:cs="Arial"/>
          <w:b w:val="0"/>
          <w:bCs w:val="0"/>
          <w:color w:val="auto"/>
        </w:rPr>
        <w:t>REAL DECRETO 604/2006, de 19 de mayo, del Ministerio de Trabajo y Asuntos Sociales</w:t>
      </w:r>
      <w:bookmarkEnd w:id="899"/>
    </w:p>
    <w:p w14:paraId="343DADA6" w14:textId="77777777" w:rsidR="0052717C" w:rsidRPr="00640F40" w:rsidRDefault="0052717C" w:rsidP="0052717C">
      <w:pPr>
        <w:shd w:val="clear" w:color="auto" w:fill="FFFFFF"/>
        <w:tabs>
          <w:tab w:val="left" w:pos="540"/>
          <w:tab w:val="left" w:pos="900"/>
          <w:tab w:val="left" w:pos="1260"/>
          <w:tab w:val="left" w:pos="1620"/>
        </w:tabs>
        <w:ind w:left="568"/>
        <w:outlineLvl w:val="0"/>
        <w:rPr>
          <w:rFonts w:ascii="Arial" w:hAnsi="Arial" w:cs="Arial"/>
        </w:rPr>
      </w:pPr>
      <w:r w:rsidRPr="00640F40">
        <w:rPr>
          <w:rFonts w:ascii="Arial" w:hAnsi="Arial" w:cs="Arial"/>
        </w:rPr>
        <w:t>B.O.E.: 29-MAY-2006</w:t>
      </w:r>
    </w:p>
    <w:p w14:paraId="3D3B849C" w14:textId="77777777" w:rsidR="0052717C" w:rsidRPr="00640F40" w:rsidRDefault="0052717C" w:rsidP="0052717C">
      <w:pPr>
        <w:shd w:val="clear" w:color="auto" w:fill="FFFFFF"/>
        <w:tabs>
          <w:tab w:val="left" w:pos="540"/>
          <w:tab w:val="left" w:pos="900"/>
          <w:tab w:val="left" w:pos="1260"/>
          <w:tab w:val="left" w:pos="1620"/>
        </w:tabs>
        <w:ind w:left="568"/>
        <w:rPr>
          <w:rFonts w:ascii="Arial" w:hAnsi="Arial" w:cs="Arial"/>
        </w:rPr>
      </w:pPr>
    </w:p>
    <w:p w14:paraId="2F5B1D34" w14:textId="77777777" w:rsidR="0052717C" w:rsidRPr="00640F40" w:rsidRDefault="0052717C" w:rsidP="0052717C">
      <w:pPr>
        <w:pStyle w:val="Ttulo3"/>
        <w:shd w:val="clear" w:color="auto" w:fill="FFFFFF"/>
        <w:spacing w:before="0"/>
        <w:ind w:left="568"/>
        <w:rPr>
          <w:rFonts w:ascii="Arial" w:eastAsia="Times New Roman" w:hAnsi="Arial" w:cs="Arial"/>
          <w:color w:val="auto"/>
        </w:rPr>
      </w:pPr>
      <w:bookmarkStart w:id="900" w:name="_Toc304804969"/>
      <w:r w:rsidRPr="00640F40">
        <w:rPr>
          <w:rFonts w:ascii="Arial" w:eastAsia="Times New Roman" w:hAnsi="Arial" w:cs="Arial"/>
          <w:color w:val="auto"/>
        </w:rPr>
        <w:t xml:space="preserve">Disposición final tercera del Real Decreto 1109/2007, de 24 de agosto, por el que se desarrolla la Ley 32/2006, de 18 de </w:t>
      </w:r>
      <w:proofErr w:type="gramStart"/>
      <w:r w:rsidRPr="00640F40">
        <w:rPr>
          <w:rFonts w:ascii="Arial" w:eastAsia="Times New Roman" w:hAnsi="Arial" w:cs="Arial"/>
          <w:color w:val="auto"/>
        </w:rPr>
        <w:t>Octubre</w:t>
      </w:r>
      <w:proofErr w:type="gramEnd"/>
      <w:r w:rsidRPr="00640F40">
        <w:rPr>
          <w:rFonts w:ascii="Arial" w:eastAsia="Times New Roman" w:hAnsi="Arial" w:cs="Arial"/>
          <w:color w:val="auto"/>
        </w:rPr>
        <w:t>, reguladora de la Subcontratación en el Sector de la Construcción</w:t>
      </w:r>
      <w:bookmarkEnd w:id="900"/>
    </w:p>
    <w:p w14:paraId="557C2723"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REAL DECRETO 1109/2007, de 24 de agosto, del Ministerio de Trabajo y Asuntos Sociales</w:t>
      </w:r>
    </w:p>
    <w:p w14:paraId="16F63BFD" w14:textId="77777777" w:rsidR="0052717C" w:rsidRPr="00640F40" w:rsidRDefault="0052717C" w:rsidP="0052717C">
      <w:pPr>
        <w:shd w:val="clear" w:color="auto" w:fill="FFFFFF"/>
        <w:tabs>
          <w:tab w:val="left" w:pos="540"/>
          <w:tab w:val="left" w:pos="900"/>
          <w:tab w:val="left" w:pos="1260"/>
          <w:tab w:val="left" w:pos="1620"/>
        </w:tabs>
        <w:ind w:left="568"/>
        <w:rPr>
          <w:rFonts w:ascii="Arial" w:hAnsi="Arial" w:cs="Arial"/>
        </w:rPr>
      </w:pPr>
      <w:r w:rsidRPr="00640F40">
        <w:rPr>
          <w:rFonts w:ascii="Arial" w:hAnsi="Arial" w:cs="Arial"/>
        </w:rPr>
        <w:t>B.O.E.: 25-AGO-2007</w:t>
      </w:r>
    </w:p>
    <w:p w14:paraId="7F681D51" w14:textId="77777777" w:rsidR="0052717C" w:rsidRPr="00640F40" w:rsidRDefault="0052717C" w:rsidP="0052717C">
      <w:pPr>
        <w:shd w:val="clear" w:color="auto" w:fill="FFFFFF"/>
        <w:tabs>
          <w:tab w:val="left" w:pos="540"/>
          <w:tab w:val="left" w:pos="900"/>
          <w:tab w:val="left" w:pos="1260"/>
          <w:tab w:val="left" w:pos="1620"/>
        </w:tabs>
        <w:ind w:left="568"/>
        <w:rPr>
          <w:rFonts w:ascii="Arial" w:hAnsi="Arial" w:cs="Arial"/>
        </w:rPr>
      </w:pPr>
    </w:p>
    <w:p w14:paraId="5839A668" w14:textId="77777777" w:rsidR="0052717C" w:rsidRPr="00640F40" w:rsidRDefault="0052717C" w:rsidP="0052717C">
      <w:pPr>
        <w:pStyle w:val="Ttulo3"/>
        <w:shd w:val="clear" w:color="auto" w:fill="FFFFFF"/>
        <w:spacing w:before="0"/>
        <w:ind w:left="568"/>
        <w:rPr>
          <w:rFonts w:ascii="Arial" w:eastAsia="Times New Roman" w:hAnsi="Arial" w:cs="Arial"/>
          <w:color w:val="auto"/>
        </w:rPr>
      </w:pPr>
      <w:bookmarkStart w:id="901" w:name="_Toc304804970"/>
      <w:r w:rsidRPr="00640F40">
        <w:rPr>
          <w:rFonts w:ascii="Arial" w:eastAsia="Times New Roman" w:hAnsi="Arial" w:cs="Arial"/>
          <w:color w:val="auto"/>
        </w:rPr>
        <w:t>Artículo 7 de la Ley 25/2009, de 22 de diciembre, de modificación de diversas leyes para su adaptación a la Ley sobre el libre acceso a las actividades de servicios y su ejercicio</w:t>
      </w:r>
      <w:bookmarkEnd w:id="901"/>
      <w:r w:rsidRPr="00640F40">
        <w:rPr>
          <w:rFonts w:ascii="Arial" w:eastAsia="Times New Roman" w:hAnsi="Arial" w:cs="Arial"/>
          <w:color w:val="auto"/>
        </w:rPr>
        <w:t xml:space="preserve"> </w:t>
      </w:r>
    </w:p>
    <w:p w14:paraId="36B1D8E5"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LEY 25/2009, de 22 de diciembre, de Jefatura del Estado</w:t>
      </w:r>
    </w:p>
    <w:p w14:paraId="5FDA9F5B" w14:textId="77777777" w:rsidR="0052717C" w:rsidRPr="00640F40" w:rsidRDefault="0052717C" w:rsidP="0052717C">
      <w:pPr>
        <w:shd w:val="clear" w:color="auto" w:fill="FFFFFF"/>
        <w:tabs>
          <w:tab w:val="left" w:pos="540"/>
          <w:tab w:val="left" w:pos="900"/>
          <w:tab w:val="left" w:pos="1260"/>
          <w:tab w:val="left" w:pos="1620"/>
        </w:tabs>
        <w:ind w:left="568"/>
        <w:rPr>
          <w:rFonts w:ascii="Arial" w:hAnsi="Arial" w:cs="Arial"/>
        </w:rPr>
      </w:pPr>
      <w:r w:rsidRPr="00640F40">
        <w:rPr>
          <w:rFonts w:ascii="Arial" w:hAnsi="Arial" w:cs="Arial"/>
        </w:rPr>
        <w:t>B.O.E.: 23-DIC-2009</w:t>
      </w:r>
    </w:p>
    <w:p w14:paraId="612061EA" w14:textId="77777777" w:rsidR="0052717C" w:rsidRPr="00640F40" w:rsidRDefault="0052717C" w:rsidP="0052717C">
      <w:pPr>
        <w:shd w:val="clear" w:color="auto" w:fill="FFFFFF"/>
        <w:tabs>
          <w:tab w:val="left" w:pos="540"/>
          <w:tab w:val="left" w:pos="900"/>
          <w:tab w:val="left" w:pos="1260"/>
          <w:tab w:val="left" w:pos="1620"/>
        </w:tabs>
        <w:ind w:left="568"/>
        <w:rPr>
          <w:rFonts w:ascii="Arial" w:hAnsi="Arial" w:cs="Arial"/>
        </w:rPr>
      </w:pPr>
    </w:p>
    <w:p w14:paraId="32593184" w14:textId="77777777" w:rsidR="0052717C" w:rsidRPr="00640F40" w:rsidRDefault="0052717C" w:rsidP="0052717C">
      <w:pPr>
        <w:pStyle w:val="Ttulo3"/>
        <w:shd w:val="clear" w:color="auto" w:fill="FFFFFF"/>
        <w:spacing w:before="0"/>
        <w:ind w:left="568"/>
        <w:rPr>
          <w:rFonts w:ascii="Arial" w:eastAsia="Times New Roman" w:hAnsi="Arial" w:cs="Arial"/>
          <w:color w:val="auto"/>
        </w:rPr>
      </w:pPr>
      <w:bookmarkStart w:id="902" w:name="_Toc304804971"/>
      <w:r w:rsidRPr="00640F40">
        <w:rPr>
          <w:rFonts w:ascii="Arial" w:eastAsia="Times New Roman" w:hAnsi="Arial" w:cs="Arial"/>
          <w:color w:val="auto"/>
        </w:rPr>
        <w:t>Modificación del Real Decreto 1627/1997, de 24 de octubre.</w:t>
      </w:r>
      <w:bookmarkEnd w:id="902"/>
    </w:p>
    <w:p w14:paraId="22CD50D3"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REAL DECRETO 337/2010, de 19 de marzo, del Ministerio de Trabajo e Inmigración</w:t>
      </w:r>
    </w:p>
    <w:p w14:paraId="39A26726"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B.O.E.: 23-MAR-2010</w:t>
      </w:r>
    </w:p>
    <w:p w14:paraId="265BF4FF" w14:textId="77777777" w:rsidR="0052717C" w:rsidRPr="00C130F9" w:rsidRDefault="0052717C" w:rsidP="0052717C">
      <w:pPr>
        <w:tabs>
          <w:tab w:val="left" w:pos="540"/>
          <w:tab w:val="left" w:pos="900"/>
          <w:tab w:val="left" w:pos="1260"/>
          <w:tab w:val="left" w:pos="1620"/>
        </w:tabs>
        <w:ind w:left="568"/>
        <w:rPr>
          <w:rFonts w:ascii="Arial" w:hAnsi="Arial" w:cs="Arial"/>
          <w:color w:val="FF0000"/>
        </w:rPr>
      </w:pPr>
    </w:p>
    <w:p w14:paraId="30D2AC76" w14:textId="58E3C0EA" w:rsidR="0052717C" w:rsidRPr="00640F40" w:rsidRDefault="0052717C" w:rsidP="00640F40">
      <w:pPr>
        <w:tabs>
          <w:tab w:val="left" w:pos="567"/>
        </w:tabs>
        <w:ind w:left="568"/>
        <w:outlineLvl w:val="0"/>
        <w:rPr>
          <w:rFonts w:ascii="Arial" w:eastAsia="Times New Roman" w:hAnsi="Arial" w:cs="Arial"/>
          <w:b/>
          <w:bCs/>
          <w:lang w:val="es-ES" w:eastAsia="es-ES"/>
        </w:rPr>
      </w:pPr>
      <w:r w:rsidRPr="00640F40">
        <w:rPr>
          <w:rFonts w:ascii="Arial" w:eastAsia="Times New Roman" w:hAnsi="Arial" w:cs="Arial"/>
          <w:b/>
          <w:bCs/>
          <w:lang w:val="es-ES" w:eastAsia="es-ES"/>
        </w:rPr>
        <w:t>DEROGADO EL ART.18 POR:</w:t>
      </w:r>
    </w:p>
    <w:p w14:paraId="1D2EEBD5"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REAL DECRETO 337/2010, de 19 de marzo, del Ministerio de Trabajo e Inmigración</w:t>
      </w:r>
    </w:p>
    <w:p w14:paraId="2C1A105D"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B.O.E.: 23-MAR-2010</w:t>
      </w:r>
    </w:p>
    <w:p w14:paraId="7EF28C49" w14:textId="77777777" w:rsidR="0052717C" w:rsidRPr="00C130F9" w:rsidRDefault="0052717C" w:rsidP="0052717C">
      <w:pPr>
        <w:shd w:val="clear" w:color="auto" w:fill="FFFFFF"/>
        <w:tabs>
          <w:tab w:val="left" w:pos="540"/>
          <w:tab w:val="left" w:pos="900"/>
          <w:tab w:val="left" w:pos="1260"/>
          <w:tab w:val="left" w:pos="1620"/>
        </w:tabs>
        <w:ind w:left="568"/>
        <w:rPr>
          <w:rFonts w:ascii="Arial" w:hAnsi="Arial" w:cs="Arial"/>
          <w:color w:val="FF0000"/>
        </w:rPr>
      </w:pPr>
    </w:p>
    <w:p w14:paraId="39FCB7D1" w14:textId="77777777" w:rsidR="0052717C" w:rsidRPr="00640F40" w:rsidRDefault="0052717C" w:rsidP="0052717C">
      <w:pPr>
        <w:pStyle w:val="Ttulo3"/>
        <w:shd w:val="clear" w:color="auto" w:fill="FFFFFF"/>
        <w:spacing w:before="40"/>
        <w:rPr>
          <w:rFonts w:ascii="Arial" w:eastAsia="Times New Roman" w:hAnsi="Arial" w:cs="Arial"/>
          <w:color w:val="auto"/>
        </w:rPr>
      </w:pPr>
      <w:bookmarkStart w:id="903" w:name="_Toc304804972"/>
      <w:r w:rsidRPr="00640F40">
        <w:rPr>
          <w:rFonts w:ascii="Arial" w:eastAsia="Times New Roman" w:hAnsi="Arial" w:cs="Arial"/>
          <w:color w:val="auto"/>
        </w:rPr>
        <w:t>Prevención de Riesgos Laborales</w:t>
      </w:r>
      <w:bookmarkEnd w:id="903"/>
    </w:p>
    <w:p w14:paraId="2F24AAF6" w14:textId="77777777" w:rsidR="0052717C" w:rsidRPr="00640F40" w:rsidRDefault="0052717C" w:rsidP="0052717C">
      <w:pPr>
        <w:tabs>
          <w:tab w:val="left" w:pos="540"/>
          <w:tab w:val="left" w:pos="900"/>
          <w:tab w:val="left" w:pos="1260"/>
          <w:tab w:val="left" w:pos="1620"/>
        </w:tabs>
        <w:outlineLvl w:val="0"/>
        <w:rPr>
          <w:rFonts w:ascii="Arial" w:hAnsi="Arial" w:cs="Arial"/>
        </w:rPr>
      </w:pPr>
      <w:r w:rsidRPr="00640F40">
        <w:rPr>
          <w:rFonts w:ascii="Arial" w:hAnsi="Arial" w:cs="Arial"/>
        </w:rPr>
        <w:t>LEY 31/1995, de 8 de noviembre, de la Jefatura del Estado</w:t>
      </w:r>
    </w:p>
    <w:p w14:paraId="2CBF77A2"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B.O.E.: 10-NOV-1995</w:t>
      </w:r>
    </w:p>
    <w:p w14:paraId="485D5AA4" w14:textId="77777777" w:rsidR="0052717C" w:rsidRPr="00640F40" w:rsidRDefault="0052717C" w:rsidP="0052717C">
      <w:pPr>
        <w:tabs>
          <w:tab w:val="left" w:pos="540"/>
          <w:tab w:val="left" w:pos="900"/>
          <w:tab w:val="left" w:pos="1260"/>
          <w:tab w:val="left" w:pos="1620"/>
        </w:tabs>
        <w:rPr>
          <w:rFonts w:ascii="Arial" w:hAnsi="Arial" w:cs="Arial"/>
        </w:rPr>
      </w:pPr>
    </w:p>
    <w:p w14:paraId="406B28C9"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DESARROLLADA POR:</w:t>
      </w:r>
    </w:p>
    <w:p w14:paraId="6A086D60" w14:textId="77777777" w:rsidR="0052717C" w:rsidRPr="00640F40" w:rsidRDefault="0052717C" w:rsidP="0052717C">
      <w:pPr>
        <w:pStyle w:val="Ttulo3"/>
        <w:shd w:val="clear" w:color="auto" w:fill="FFFFFF"/>
        <w:spacing w:before="0"/>
        <w:ind w:left="568"/>
        <w:rPr>
          <w:rFonts w:ascii="Arial" w:eastAsia="Times New Roman" w:hAnsi="Arial" w:cs="Arial"/>
          <w:color w:val="auto"/>
        </w:rPr>
      </w:pPr>
      <w:bookmarkStart w:id="904" w:name="_Toc304804973"/>
      <w:r w:rsidRPr="00640F40">
        <w:rPr>
          <w:rFonts w:ascii="Arial" w:eastAsia="Times New Roman" w:hAnsi="Arial" w:cs="Arial"/>
          <w:color w:val="auto"/>
        </w:rPr>
        <w:lastRenderedPageBreak/>
        <w:t>Desarrollo del artículo 24 de la Ley 31/1995 de Prevención de Riesgos Laborales, en materia de coordinación de actividades empresariales</w:t>
      </w:r>
      <w:bookmarkEnd w:id="904"/>
    </w:p>
    <w:p w14:paraId="6058EB37"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REAL DECRETO 171/2004, de 30 de enero, del Ministerio de Trabajo y Asuntos Sociales</w:t>
      </w:r>
    </w:p>
    <w:p w14:paraId="4E449A09"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B.O.E.: 31-ENE-2004</w:t>
      </w:r>
    </w:p>
    <w:p w14:paraId="38D62B2E" w14:textId="77777777" w:rsidR="0052717C" w:rsidRPr="00640F40" w:rsidRDefault="0052717C" w:rsidP="0052717C">
      <w:pPr>
        <w:pStyle w:val="Ttulo4"/>
        <w:spacing w:before="0"/>
        <w:ind w:left="568"/>
        <w:rPr>
          <w:rFonts w:ascii="Arial" w:hAnsi="Arial" w:cs="Arial"/>
          <w:color w:val="auto"/>
        </w:rPr>
      </w:pPr>
    </w:p>
    <w:p w14:paraId="0B434A5F"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MODIFICADA POR:</w:t>
      </w:r>
    </w:p>
    <w:p w14:paraId="2F88DD01" w14:textId="77777777" w:rsidR="0052717C" w:rsidRPr="00640F40" w:rsidRDefault="0052717C" w:rsidP="0052717C">
      <w:pPr>
        <w:pStyle w:val="Ttulo3"/>
        <w:shd w:val="clear" w:color="auto" w:fill="FFFFFF"/>
        <w:spacing w:before="0"/>
        <w:ind w:left="568"/>
        <w:rPr>
          <w:rFonts w:ascii="Arial" w:eastAsia="Times New Roman" w:hAnsi="Arial" w:cs="Arial"/>
          <w:color w:val="auto"/>
        </w:rPr>
      </w:pPr>
      <w:bookmarkStart w:id="905" w:name="_Toc304804974"/>
      <w:r w:rsidRPr="00640F40">
        <w:rPr>
          <w:rFonts w:ascii="Arial" w:eastAsia="Times New Roman" w:hAnsi="Arial" w:cs="Arial"/>
          <w:color w:val="auto"/>
        </w:rPr>
        <w:t>Medidas Fiscales, Administrativas y del Orden Social (Ley de Acompañamiento de los presupuestos de 1999)</w:t>
      </w:r>
      <w:bookmarkEnd w:id="905"/>
    </w:p>
    <w:p w14:paraId="30933593"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 xml:space="preserve">LEY 50/1998, de 30 de diciembre, de la Jefatura del Estado </w:t>
      </w:r>
    </w:p>
    <w:p w14:paraId="1A7B0373"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B.O.E.: 31-DIC-1998</w:t>
      </w:r>
    </w:p>
    <w:p w14:paraId="7C400B58" w14:textId="77777777" w:rsidR="0052717C" w:rsidRPr="00640F40" w:rsidRDefault="0052717C" w:rsidP="0052717C">
      <w:pPr>
        <w:tabs>
          <w:tab w:val="left" w:pos="540"/>
          <w:tab w:val="left" w:pos="900"/>
          <w:tab w:val="left" w:pos="1260"/>
          <w:tab w:val="left" w:pos="1620"/>
        </w:tabs>
        <w:ind w:left="568"/>
        <w:rPr>
          <w:rFonts w:cs="Arial"/>
        </w:rPr>
      </w:pPr>
    </w:p>
    <w:p w14:paraId="4000347E" w14:textId="77777777" w:rsidR="0052717C" w:rsidRPr="00640F40" w:rsidRDefault="0052717C" w:rsidP="0052717C">
      <w:pPr>
        <w:pStyle w:val="Ttulo3"/>
        <w:spacing w:before="0"/>
        <w:ind w:left="568"/>
        <w:rPr>
          <w:rFonts w:ascii="Arial" w:eastAsia="Times New Roman" w:hAnsi="Arial" w:cs="Arial"/>
          <w:color w:val="auto"/>
        </w:rPr>
      </w:pPr>
      <w:bookmarkStart w:id="906" w:name="_Toc304804975"/>
      <w:r w:rsidRPr="00640F40">
        <w:rPr>
          <w:rFonts w:ascii="Arial" w:eastAsia="Times New Roman" w:hAnsi="Arial" w:cs="Arial"/>
          <w:color w:val="auto"/>
        </w:rPr>
        <w:t>Reforma del marco normativo de la Prevención de Riesgos Laborales</w:t>
      </w:r>
      <w:bookmarkEnd w:id="906"/>
    </w:p>
    <w:p w14:paraId="62EA939F"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 xml:space="preserve">LEY 54/2003, de 12 de diciembre, de la Jefatura del Estado </w:t>
      </w:r>
    </w:p>
    <w:p w14:paraId="5C2E3066"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B.O.E.: 13-DIC-2003</w:t>
      </w:r>
    </w:p>
    <w:p w14:paraId="730399A2" w14:textId="77777777" w:rsidR="0052717C" w:rsidRPr="00640F40" w:rsidRDefault="0052717C" w:rsidP="0052717C">
      <w:pPr>
        <w:tabs>
          <w:tab w:val="left" w:pos="540"/>
          <w:tab w:val="left" w:pos="900"/>
          <w:tab w:val="left" w:pos="1260"/>
          <w:tab w:val="left" w:pos="1620"/>
        </w:tabs>
        <w:ind w:left="568"/>
        <w:rPr>
          <w:rFonts w:ascii="Arial" w:hAnsi="Arial" w:cs="Arial"/>
        </w:rPr>
      </w:pPr>
    </w:p>
    <w:p w14:paraId="6C29E139" w14:textId="77777777" w:rsidR="0052717C" w:rsidRPr="00640F40" w:rsidRDefault="0052717C" w:rsidP="0052717C">
      <w:pPr>
        <w:pStyle w:val="Ttulo3"/>
        <w:spacing w:before="0"/>
        <w:ind w:left="568"/>
        <w:rPr>
          <w:rFonts w:ascii="Arial" w:eastAsia="Times New Roman" w:hAnsi="Arial" w:cs="Arial"/>
          <w:color w:val="auto"/>
        </w:rPr>
      </w:pPr>
      <w:bookmarkStart w:id="907" w:name="_Toc304804976"/>
      <w:r w:rsidRPr="00640F40">
        <w:rPr>
          <w:rFonts w:ascii="Arial" w:eastAsia="Times New Roman" w:hAnsi="Arial" w:cs="Arial"/>
          <w:color w:val="auto"/>
        </w:rPr>
        <w:t>Artículo 8 y Disposición adicional tercera de la Ley 25/2009, de 22 de diciembre, de modificación de diversas leyes para su adaptación a la Ley sobre el libre acceso a las actividades de servicios y su ejercicio</w:t>
      </w:r>
      <w:bookmarkEnd w:id="907"/>
      <w:r w:rsidRPr="00640F40">
        <w:rPr>
          <w:rFonts w:ascii="Arial" w:eastAsia="Times New Roman" w:hAnsi="Arial" w:cs="Arial"/>
          <w:color w:val="auto"/>
        </w:rPr>
        <w:t xml:space="preserve"> </w:t>
      </w:r>
    </w:p>
    <w:p w14:paraId="1DB22DD6"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LEY 25/2009, de 22 de diciembre, de Jefatura del Estado</w:t>
      </w:r>
    </w:p>
    <w:p w14:paraId="57953465" w14:textId="77777777" w:rsidR="0052717C" w:rsidRPr="00640F40" w:rsidRDefault="0052717C" w:rsidP="0052717C">
      <w:pPr>
        <w:shd w:val="clear" w:color="auto" w:fill="FFFFFF"/>
        <w:tabs>
          <w:tab w:val="left" w:pos="540"/>
          <w:tab w:val="left" w:pos="900"/>
          <w:tab w:val="left" w:pos="1260"/>
          <w:tab w:val="left" w:pos="1620"/>
        </w:tabs>
        <w:ind w:left="568"/>
        <w:rPr>
          <w:rFonts w:ascii="Arial" w:hAnsi="Arial" w:cs="Arial"/>
        </w:rPr>
      </w:pPr>
      <w:r w:rsidRPr="00640F40">
        <w:rPr>
          <w:rFonts w:ascii="Arial" w:hAnsi="Arial" w:cs="Arial"/>
        </w:rPr>
        <w:t>B.O.E.: 23-DIC-2009</w:t>
      </w:r>
    </w:p>
    <w:p w14:paraId="1207F5BD" w14:textId="77777777" w:rsidR="0052717C" w:rsidRPr="00640F40" w:rsidRDefault="0052717C" w:rsidP="0052717C">
      <w:pPr>
        <w:ind w:left="568"/>
        <w:rPr>
          <w:rFonts w:ascii="Arial" w:hAnsi="Arial" w:cs="Arial"/>
        </w:rPr>
      </w:pPr>
    </w:p>
    <w:p w14:paraId="566B0E7A" w14:textId="77777777" w:rsidR="0052717C" w:rsidRPr="00640F40" w:rsidRDefault="0052717C" w:rsidP="0052717C">
      <w:pPr>
        <w:pStyle w:val="Ttulo3"/>
        <w:shd w:val="clear" w:color="auto" w:fill="FFFFFF"/>
        <w:spacing w:before="40"/>
        <w:rPr>
          <w:rFonts w:ascii="Arial" w:eastAsia="Times New Roman" w:hAnsi="Arial" w:cs="Arial"/>
          <w:color w:val="auto"/>
        </w:rPr>
      </w:pPr>
      <w:bookmarkStart w:id="908" w:name="_Toc304804977"/>
      <w:r w:rsidRPr="00640F40">
        <w:rPr>
          <w:rFonts w:ascii="Arial" w:eastAsia="Times New Roman" w:hAnsi="Arial" w:cs="Arial"/>
          <w:color w:val="auto"/>
        </w:rPr>
        <w:t>Reglamento de los Servicios de Prevención</w:t>
      </w:r>
      <w:bookmarkEnd w:id="908"/>
    </w:p>
    <w:p w14:paraId="64174EB6" w14:textId="77777777" w:rsidR="0052717C" w:rsidRPr="00640F40" w:rsidRDefault="0052717C" w:rsidP="0052717C">
      <w:pPr>
        <w:tabs>
          <w:tab w:val="left" w:pos="540"/>
          <w:tab w:val="left" w:pos="900"/>
          <w:tab w:val="left" w:pos="1260"/>
          <w:tab w:val="left" w:pos="1620"/>
        </w:tabs>
        <w:outlineLvl w:val="0"/>
        <w:rPr>
          <w:rFonts w:ascii="Arial" w:hAnsi="Arial" w:cs="Arial"/>
        </w:rPr>
      </w:pPr>
      <w:r w:rsidRPr="00640F40">
        <w:rPr>
          <w:rFonts w:ascii="Arial" w:hAnsi="Arial" w:cs="Arial"/>
        </w:rPr>
        <w:t>REAL DECRETO 39/1997, de 17 de enero, del Ministerio de Trabajo y Asuntos Sociales</w:t>
      </w:r>
    </w:p>
    <w:p w14:paraId="6D3387A3"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 xml:space="preserve">B.O.E.: 31-ENE-1997 </w:t>
      </w:r>
    </w:p>
    <w:p w14:paraId="6CE76B27" w14:textId="77777777" w:rsidR="0052717C" w:rsidRPr="00640F40" w:rsidRDefault="0052717C" w:rsidP="0052717C">
      <w:pPr>
        <w:tabs>
          <w:tab w:val="left" w:pos="540"/>
          <w:tab w:val="left" w:pos="900"/>
          <w:tab w:val="left" w:pos="1260"/>
          <w:tab w:val="left" w:pos="1620"/>
        </w:tabs>
        <w:rPr>
          <w:rFonts w:ascii="Arial" w:hAnsi="Arial" w:cs="Arial"/>
        </w:rPr>
      </w:pPr>
    </w:p>
    <w:p w14:paraId="0506A996" w14:textId="77777777" w:rsidR="0052717C" w:rsidRPr="00640F40" w:rsidRDefault="0052717C" w:rsidP="0052717C">
      <w:pPr>
        <w:pStyle w:val="Sangra3detindependiente"/>
        <w:spacing w:after="0"/>
        <w:ind w:left="568"/>
        <w:outlineLvl w:val="0"/>
        <w:rPr>
          <w:rFonts w:cs="Arial"/>
        </w:rPr>
      </w:pPr>
      <w:r w:rsidRPr="00640F40">
        <w:rPr>
          <w:rFonts w:cs="Arial"/>
        </w:rPr>
        <w:t>MODIFICADO POR:</w:t>
      </w:r>
    </w:p>
    <w:p w14:paraId="6BA4A10D" w14:textId="77777777" w:rsidR="0052717C" w:rsidRPr="00640F40" w:rsidRDefault="0052717C" w:rsidP="0052717C">
      <w:pPr>
        <w:pStyle w:val="Ttulo3"/>
        <w:spacing w:before="0"/>
        <w:ind w:left="568"/>
        <w:rPr>
          <w:rFonts w:ascii="Arial" w:eastAsia="Times New Roman" w:hAnsi="Arial" w:cs="Arial"/>
          <w:color w:val="auto"/>
        </w:rPr>
      </w:pPr>
      <w:bookmarkStart w:id="909" w:name="_Toc304804978"/>
      <w:r w:rsidRPr="00640F40">
        <w:rPr>
          <w:rFonts w:ascii="Arial" w:eastAsia="Times New Roman" w:hAnsi="Arial" w:cs="Arial"/>
          <w:color w:val="auto"/>
        </w:rPr>
        <w:t>Modificación del Reglamento de los Servicios de Prevención</w:t>
      </w:r>
      <w:bookmarkEnd w:id="909"/>
    </w:p>
    <w:p w14:paraId="25C36D74"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REAL DECRETO 780/1998, de 30 de abril, del Ministerio de Trabajo y Asuntos Sociales</w:t>
      </w:r>
    </w:p>
    <w:p w14:paraId="554ACD30"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 xml:space="preserve">B.O.E.: 1-MAY-1998 </w:t>
      </w:r>
    </w:p>
    <w:p w14:paraId="31AE804E" w14:textId="77777777" w:rsidR="0052717C" w:rsidRPr="00640F40" w:rsidRDefault="0052717C" w:rsidP="0052717C">
      <w:pPr>
        <w:tabs>
          <w:tab w:val="left" w:pos="540"/>
          <w:tab w:val="left" w:pos="900"/>
          <w:tab w:val="left" w:pos="1260"/>
          <w:tab w:val="left" w:pos="1620"/>
        </w:tabs>
        <w:ind w:left="568"/>
        <w:rPr>
          <w:rFonts w:ascii="Arial" w:hAnsi="Arial" w:cs="Arial"/>
        </w:rPr>
      </w:pPr>
    </w:p>
    <w:p w14:paraId="0E7D1053" w14:textId="77777777" w:rsidR="0052717C" w:rsidRPr="00640F40" w:rsidRDefault="0052717C" w:rsidP="0052717C">
      <w:pPr>
        <w:pStyle w:val="Ttulo3"/>
        <w:spacing w:before="0"/>
        <w:ind w:left="568"/>
        <w:rPr>
          <w:rFonts w:ascii="Arial" w:eastAsia="Times New Roman" w:hAnsi="Arial" w:cs="Arial"/>
          <w:color w:val="auto"/>
        </w:rPr>
      </w:pPr>
      <w:bookmarkStart w:id="910" w:name="_Toc304804979"/>
      <w:r w:rsidRPr="00640F40">
        <w:rPr>
          <w:rFonts w:ascii="Arial" w:eastAsia="Times New Roman" w:hAnsi="Arial" w:cs="Arial"/>
          <w:color w:val="auto"/>
        </w:rPr>
        <w:t>Modificación del Reglamento de los Servicios de Prevención</w:t>
      </w:r>
      <w:bookmarkEnd w:id="910"/>
    </w:p>
    <w:p w14:paraId="6EE7E76A"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REAL DECRETO 604/2006, de 19 de mayo, del Ministerio de Trabajo y Asuntos Sociales</w:t>
      </w:r>
    </w:p>
    <w:p w14:paraId="51A5AE3D"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 xml:space="preserve">B.O.E.: 29-MAY-2006 </w:t>
      </w:r>
    </w:p>
    <w:p w14:paraId="5C1A472E" w14:textId="77777777" w:rsidR="0052717C" w:rsidRPr="00640F40" w:rsidRDefault="0052717C" w:rsidP="0052717C">
      <w:pPr>
        <w:tabs>
          <w:tab w:val="left" w:pos="540"/>
          <w:tab w:val="left" w:pos="900"/>
          <w:tab w:val="left" w:pos="1260"/>
          <w:tab w:val="left" w:pos="1620"/>
        </w:tabs>
        <w:ind w:left="568"/>
        <w:rPr>
          <w:rFonts w:ascii="Arial" w:hAnsi="Arial" w:cs="Arial"/>
        </w:rPr>
      </w:pPr>
    </w:p>
    <w:p w14:paraId="77299490" w14:textId="77777777" w:rsidR="0052717C" w:rsidRPr="00640F40" w:rsidRDefault="0052717C" w:rsidP="0052717C">
      <w:pPr>
        <w:pStyle w:val="Ttulo3"/>
        <w:spacing w:before="0"/>
        <w:ind w:left="568"/>
        <w:rPr>
          <w:rFonts w:ascii="Arial" w:eastAsia="Times New Roman" w:hAnsi="Arial" w:cs="Arial"/>
          <w:color w:val="auto"/>
        </w:rPr>
      </w:pPr>
      <w:bookmarkStart w:id="911" w:name="_Toc304804980"/>
      <w:r w:rsidRPr="00640F40">
        <w:rPr>
          <w:rFonts w:ascii="Arial" w:eastAsia="Times New Roman" w:hAnsi="Arial" w:cs="Arial"/>
          <w:color w:val="auto"/>
        </w:rPr>
        <w:t>Modificación del Reglamento de los Servicios de Prevención</w:t>
      </w:r>
      <w:bookmarkEnd w:id="911"/>
    </w:p>
    <w:p w14:paraId="113544E3"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REAL DECRETO 337/2010, de 19 de marzo, del Ministerio de Trabajo e Inmigración</w:t>
      </w:r>
    </w:p>
    <w:p w14:paraId="43A07395"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 xml:space="preserve">B.O.E.: 23-MAR-2010 </w:t>
      </w:r>
    </w:p>
    <w:p w14:paraId="7D7F0107" w14:textId="77777777" w:rsidR="0052717C" w:rsidRPr="00640F40" w:rsidRDefault="0052717C" w:rsidP="0052717C">
      <w:pPr>
        <w:tabs>
          <w:tab w:val="left" w:pos="540"/>
          <w:tab w:val="left" w:pos="900"/>
          <w:tab w:val="left" w:pos="1260"/>
          <w:tab w:val="left" w:pos="1620"/>
        </w:tabs>
        <w:ind w:left="568"/>
        <w:rPr>
          <w:rFonts w:ascii="Arial" w:hAnsi="Arial" w:cs="Arial"/>
        </w:rPr>
      </w:pPr>
    </w:p>
    <w:p w14:paraId="14F45FCB" w14:textId="77777777" w:rsidR="00A82763" w:rsidRPr="00640F40" w:rsidRDefault="00A82763" w:rsidP="00A82763">
      <w:pPr>
        <w:pStyle w:val="Ttulo3"/>
        <w:ind w:firstLine="567"/>
        <w:rPr>
          <w:rFonts w:ascii="Verdana" w:hAnsi="Verdana"/>
          <w:color w:val="auto"/>
        </w:rPr>
      </w:pPr>
      <w:r w:rsidRPr="00640F40">
        <w:rPr>
          <w:rFonts w:ascii="Arial" w:eastAsia="Times New Roman" w:hAnsi="Arial" w:cs="Arial"/>
          <w:color w:val="auto"/>
        </w:rPr>
        <w:t>Modificación del Reglamento de los Servicios de Prevención</w:t>
      </w:r>
    </w:p>
    <w:p w14:paraId="7E0BB9AC" w14:textId="77777777" w:rsidR="00A82763" w:rsidRPr="00640F40" w:rsidRDefault="00A82763" w:rsidP="00A82763">
      <w:pPr>
        <w:tabs>
          <w:tab w:val="left" w:pos="540"/>
          <w:tab w:val="left" w:pos="900"/>
          <w:tab w:val="left" w:pos="1260"/>
          <w:tab w:val="left" w:pos="1620"/>
        </w:tabs>
        <w:ind w:left="568"/>
        <w:rPr>
          <w:rFonts w:ascii="Arial" w:hAnsi="Arial" w:cs="Arial"/>
        </w:rPr>
      </w:pPr>
      <w:r w:rsidRPr="00640F40">
        <w:rPr>
          <w:rFonts w:ascii="Arial" w:hAnsi="Arial" w:cs="Arial"/>
        </w:rPr>
        <w:t>REAL DECRETO 598/2015, de 3 de julio, del Ministerio de la Presidencia</w:t>
      </w:r>
    </w:p>
    <w:p w14:paraId="22DEEDE7" w14:textId="77777777" w:rsidR="00A82763" w:rsidRPr="00640F40" w:rsidRDefault="00A82763" w:rsidP="00A82763">
      <w:pPr>
        <w:tabs>
          <w:tab w:val="left" w:pos="540"/>
          <w:tab w:val="left" w:pos="900"/>
          <w:tab w:val="left" w:pos="1260"/>
          <w:tab w:val="left" w:pos="1620"/>
        </w:tabs>
        <w:ind w:left="568"/>
        <w:rPr>
          <w:rFonts w:ascii="Arial" w:hAnsi="Arial" w:cs="Arial"/>
        </w:rPr>
      </w:pPr>
      <w:r w:rsidRPr="00640F40">
        <w:rPr>
          <w:rFonts w:ascii="Arial" w:hAnsi="Arial" w:cs="Arial"/>
        </w:rPr>
        <w:t xml:space="preserve">B.O.E.: 04-JUL-2015 </w:t>
      </w:r>
    </w:p>
    <w:p w14:paraId="5D59787B" w14:textId="77777777" w:rsidR="00A82763" w:rsidRPr="00640F40" w:rsidRDefault="00A82763" w:rsidP="00A82763">
      <w:pPr>
        <w:tabs>
          <w:tab w:val="left" w:pos="540"/>
          <w:tab w:val="left" w:pos="900"/>
          <w:tab w:val="left" w:pos="1260"/>
          <w:tab w:val="left" w:pos="1620"/>
        </w:tabs>
        <w:ind w:left="540"/>
        <w:jc w:val="both"/>
        <w:rPr>
          <w:rFonts w:ascii="Verdana" w:hAnsi="Verdana" w:cs="Arial"/>
        </w:rPr>
      </w:pPr>
    </w:p>
    <w:p w14:paraId="4C6FDE0D" w14:textId="77777777" w:rsidR="00A82763" w:rsidRPr="00640F40" w:rsidRDefault="00A82763" w:rsidP="00A82763">
      <w:pPr>
        <w:pStyle w:val="Ttulo3"/>
        <w:ind w:firstLine="567"/>
        <w:rPr>
          <w:rFonts w:ascii="Verdana" w:hAnsi="Verdana"/>
          <w:color w:val="auto"/>
        </w:rPr>
      </w:pPr>
      <w:r w:rsidRPr="00640F40">
        <w:rPr>
          <w:rFonts w:ascii="Arial" w:eastAsia="Times New Roman" w:hAnsi="Arial" w:cs="Arial"/>
          <w:color w:val="auto"/>
        </w:rPr>
        <w:t>Modificación del Reglamento de los Servicios de Prevención</w:t>
      </w:r>
    </w:p>
    <w:p w14:paraId="7AA66A9E" w14:textId="77777777" w:rsidR="00A82763" w:rsidRPr="00640F40" w:rsidRDefault="00A82763" w:rsidP="00A82763">
      <w:pPr>
        <w:tabs>
          <w:tab w:val="left" w:pos="540"/>
          <w:tab w:val="left" w:pos="900"/>
          <w:tab w:val="left" w:pos="1260"/>
          <w:tab w:val="left" w:pos="1620"/>
        </w:tabs>
        <w:ind w:left="568"/>
        <w:rPr>
          <w:rFonts w:ascii="Arial" w:hAnsi="Arial" w:cs="Arial"/>
        </w:rPr>
      </w:pPr>
      <w:r w:rsidRPr="00640F40">
        <w:rPr>
          <w:rFonts w:ascii="Arial" w:hAnsi="Arial" w:cs="Arial"/>
        </w:rPr>
        <w:t>REAL DECRETO 899/2015, de 9 de octubre, del Ministerio de Empleo y Seguridad Social</w:t>
      </w:r>
    </w:p>
    <w:p w14:paraId="5D551DB1" w14:textId="77777777" w:rsidR="00A82763" w:rsidRPr="00640F40" w:rsidRDefault="00A82763" w:rsidP="00A82763">
      <w:pPr>
        <w:tabs>
          <w:tab w:val="left" w:pos="540"/>
          <w:tab w:val="left" w:pos="900"/>
          <w:tab w:val="left" w:pos="1260"/>
          <w:tab w:val="left" w:pos="1620"/>
        </w:tabs>
        <w:ind w:left="568"/>
        <w:rPr>
          <w:rFonts w:ascii="Arial" w:hAnsi="Arial" w:cs="Arial"/>
        </w:rPr>
      </w:pPr>
      <w:r w:rsidRPr="00640F40">
        <w:rPr>
          <w:rFonts w:ascii="Arial" w:hAnsi="Arial" w:cs="Arial"/>
        </w:rPr>
        <w:t xml:space="preserve">B.O.E.: 1-MAY-1998 </w:t>
      </w:r>
    </w:p>
    <w:p w14:paraId="03EC2281" w14:textId="77777777" w:rsidR="00A82763" w:rsidRPr="00640F40" w:rsidRDefault="00A82763" w:rsidP="00A82763">
      <w:pPr>
        <w:tabs>
          <w:tab w:val="left" w:pos="540"/>
          <w:tab w:val="left" w:pos="900"/>
          <w:tab w:val="left" w:pos="1260"/>
          <w:tab w:val="left" w:pos="1620"/>
        </w:tabs>
        <w:rPr>
          <w:rFonts w:ascii="Arial" w:hAnsi="Arial" w:cs="Arial"/>
        </w:rPr>
      </w:pPr>
    </w:p>
    <w:p w14:paraId="0C576AF3"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DEROGADA LA DISPOSICIÓN TRANSITORIA TERCERA POR:</w:t>
      </w:r>
    </w:p>
    <w:p w14:paraId="10AE9411" w14:textId="77777777" w:rsidR="0052717C" w:rsidRPr="00640F40" w:rsidRDefault="0052717C" w:rsidP="0052717C">
      <w:pPr>
        <w:pStyle w:val="Ttulo3"/>
        <w:spacing w:before="0"/>
        <w:ind w:left="568"/>
        <w:rPr>
          <w:rFonts w:ascii="Arial" w:eastAsia="Times New Roman" w:hAnsi="Arial" w:cs="Arial"/>
          <w:b w:val="0"/>
          <w:bCs w:val="0"/>
          <w:color w:val="auto"/>
        </w:rPr>
      </w:pPr>
      <w:bookmarkStart w:id="912" w:name="_Toc304804981"/>
      <w:r w:rsidRPr="00640F40">
        <w:rPr>
          <w:rFonts w:ascii="Arial" w:eastAsia="Times New Roman" w:hAnsi="Arial" w:cs="Arial"/>
          <w:b w:val="0"/>
          <w:bCs w:val="0"/>
          <w:color w:val="auto"/>
        </w:rPr>
        <w:t>REAL DECRETO 337/2010, de 19 de marzo, del Ministerio de Trabajo e Inmigración</w:t>
      </w:r>
      <w:bookmarkEnd w:id="912"/>
    </w:p>
    <w:p w14:paraId="147314F7"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B.O.E.: 23-MAR-2010</w:t>
      </w:r>
    </w:p>
    <w:p w14:paraId="1DF7F178" w14:textId="77777777" w:rsidR="0052717C" w:rsidRPr="00640F40" w:rsidRDefault="0052717C" w:rsidP="0052717C">
      <w:pPr>
        <w:shd w:val="clear" w:color="auto" w:fill="FFFFFF"/>
        <w:tabs>
          <w:tab w:val="left" w:pos="540"/>
          <w:tab w:val="left" w:pos="900"/>
          <w:tab w:val="left" w:pos="1260"/>
          <w:tab w:val="left" w:pos="1620"/>
        </w:tabs>
        <w:ind w:left="568"/>
        <w:rPr>
          <w:rFonts w:ascii="Arial" w:hAnsi="Arial" w:cs="Arial"/>
        </w:rPr>
      </w:pPr>
    </w:p>
    <w:p w14:paraId="4BF742BD" w14:textId="77777777" w:rsidR="0052717C" w:rsidRPr="00640F40" w:rsidRDefault="0052717C" w:rsidP="0052717C">
      <w:pPr>
        <w:pStyle w:val="Sangra3detindependiente"/>
        <w:spacing w:after="0"/>
        <w:ind w:left="568"/>
        <w:outlineLvl w:val="0"/>
        <w:rPr>
          <w:rFonts w:cs="Arial"/>
        </w:rPr>
      </w:pPr>
      <w:r w:rsidRPr="00640F40">
        <w:rPr>
          <w:rFonts w:cs="Arial"/>
        </w:rPr>
        <w:t>DESARROLLADO POR:</w:t>
      </w:r>
    </w:p>
    <w:p w14:paraId="67C824B3" w14:textId="77777777" w:rsidR="0052717C" w:rsidRPr="00640F40" w:rsidRDefault="0052717C" w:rsidP="0052717C">
      <w:pPr>
        <w:pStyle w:val="Ttulo3"/>
        <w:spacing w:before="0"/>
        <w:ind w:left="568"/>
        <w:rPr>
          <w:rFonts w:ascii="Arial" w:eastAsia="Times New Roman" w:hAnsi="Arial" w:cs="Arial"/>
          <w:color w:val="auto"/>
        </w:rPr>
      </w:pPr>
      <w:bookmarkStart w:id="913" w:name="_Toc304804982"/>
      <w:r w:rsidRPr="00640F40">
        <w:rPr>
          <w:rFonts w:ascii="Arial" w:eastAsia="Times New Roman" w:hAnsi="Arial" w:cs="Arial"/>
          <w:color w:val="auto"/>
        </w:rPr>
        <w:t>Desarrollo del Real Decreto 39/1997, de 17 de enero, en lo referido a la acreditación de entidades especializadas como servicios de prevención, memoria de actividades preventivas y autorización para realizar la actividad de auditoría del sistema de prevención de las empresas</w:t>
      </w:r>
      <w:bookmarkEnd w:id="913"/>
    </w:p>
    <w:p w14:paraId="0434D148"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ORDEN 2504/2010, de 20 de septiembre, del Ministerio de Trabajo e Inmigración</w:t>
      </w:r>
    </w:p>
    <w:p w14:paraId="794D59FF"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 xml:space="preserve">B.O.E.: 28-SEP-2010 </w:t>
      </w:r>
    </w:p>
    <w:p w14:paraId="2782773C"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Corrección errores: 22-OCT-2010</w:t>
      </w:r>
    </w:p>
    <w:p w14:paraId="53250C57"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Corrección errores: 18-NOV-2010</w:t>
      </w:r>
    </w:p>
    <w:p w14:paraId="4F5753C0" w14:textId="77777777" w:rsidR="0052717C" w:rsidRPr="00640F40" w:rsidRDefault="0052717C" w:rsidP="0052717C">
      <w:pPr>
        <w:tabs>
          <w:tab w:val="left" w:pos="540"/>
          <w:tab w:val="left" w:pos="900"/>
          <w:tab w:val="left" w:pos="1260"/>
          <w:tab w:val="left" w:pos="1620"/>
        </w:tabs>
        <w:ind w:left="540"/>
        <w:rPr>
          <w:rFonts w:ascii="Arial" w:hAnsi="Arial" w:cs="Arial"/>
          <w:lang w:val="it-IT"/>
        </w:rPr>
      </w:pPr>
    </w:p>
    <w:p w14:paraId="42CC6CA0" w14:textId="77777777" w:rsidR="00A82763" w:rsidRPr="00640F40" w:rsidRDefault="00A82763" w:rsidP="00A82763">
      <w:pPr>
        <w:tabs>
          <w:tab w:val="left" w:pos="540"/>
          <w:tab w:val="left" w:pos="900"/>
          <w:tab w:val="left" w:pos="1260"/>
          <w:tab w:val="left" w:pos="1620"/>
        </w:tabs>
        <w:ind w:left="900"/>
        <w:jc w:val="both"/>
        <w:rPr>
          <w:rFonts w:ascii="Arial" w:hAnsi="Arial" w:cs="Arial"/>
        </w:rPr>
      </w:pPr>
      <w:r w:rsidRPr="00640F40">
        <w:rPr>
          <w:rFonts w:ascii="Arial" w:hAnsi="Arial" w:cs="Arial"/>
        </w:rPr>
        <w:t>MODIFICADA POR:</w:t>
      </w:r>
    </w:p>
    <w:p w14:paraId="376FFC55" w14:textId="77777777" w:rsidR="00A82763" w:rsidRPr="00640F40" w:rsidRDefault="00A82763" w:rsidP="00A82763">
      <w:pPr>
        <w:pStyle w:val="Ttulo3"/>
        <w:spacing w:before="0"/>
        <w:ind w:left="902"/>
        <w:rPr>
          <w:rFonts w:ascii="Verdana" w:hAnsi="Verdana"/>
          <w:color w:val="auto"/>
        </w:rPr>
      </w:pPr>
      <w:r w:rsidRPr="00640F40">
        <w:rPr>
          <w:rFonts w:ascii="Arial" w:eastAsia="Times New Roman" w:hAnsi="Arial" w:cs="Arial"/>
          <w:color w:val="auto"/>
        </w:rPr>
        <w:t>Modificación de la Orden 2504/2010, de 20 sept</w:t>
      </w:r>
    </w:p>
    <w:p w14:paraId="5E302A49" w14:textId="77777777" w:rsidR="00A82763" w:rsidRPr="00640F40" w:rsidRDefault="00A82763" w:rsidP="00A82763">
      <w:pPr>
        <w:tabs>
          <w:tab w:val="left" w:pos="540"/>
          <w:tab w:val="left" w:pos="900"/>
          <w:tab w:val="left" w:pos="1260"/>
          <w:tab w:val="left" w:pos="1620"/>
        </w:tabs>
        <w:ind w:left="900"/>
        <w:jc w:val="both"/>
        <w:rPr>
          <w:rFonts w:ascii="Arial" w:hAnsi="Arial" w:cs="Arial"/>
        </w:rPr>
      </w:pPr>
      <w:r w:rsidRPr="00640F40">
        <w:rPr>
          <w:rFonts w:ascii="Arial" w:hAnsi="Arial" w:cs="Arial"/>
        </w:rPr>
        <w:t xml:space="preserve">ORDEN 2259/2015, de 22 de octubre </w:t>
      </w:r>
    </w:p>
    <w:p w14:paraId="78D31173" w14:textId="77777777" w:rsidR="00A82763" w:rsidRPr="00640F40" w:rsidRDefault="00A82763" w:rsidP="00A82763">
      <w:pPr>
        <w:tabs>
          <w:tab w:val="left" w:pos="540"/>
          <w:tab w:val="left" w:pos="900"/>
          <w:tab w:val="left" w:pos="1260"/>
          <w:tab w:val="left" w:pos="1620"/>
        </w:tabs>
        <w:ind w:left="900"/>
        <w:jc w:val="both"/>
        <w:rPr>
          <w:rFonts w:ascii="Arial" w:hAnsi="Arial" w:cs="Arial"/>
        </w:rPr>
      </w:pPr>
      <w:r w:rsidRPr="00640F40">
        <w:rPr>
          <w:rFonts w:ascii="Arial" w:hAnsi="Arial" w:cs="Arial"/>
        </w:rPr>
        <w:t xml:space="preserve">B.O.E.: 30-OCT-2015 </w:t>
      </w:r>
    </w:p>
    <w:p w14:paraId="15A7008A" w14:textId="77777777" w:rsidR="00A82763" w:rsidRPr="00C130F9" w:rsidRDefault="00A82763" w:rsidP="0050350F">
      <w:pPr>
        <w:tabs>
          <w:tab w:val="left" w:pos="540"/>
          <w:tab w:val="left" w:pos="900"/>
          <w:tab w:val="left" w:pos="1260"/>
          <w:tab w:val="left" w:pos="1620"/>
        </w:tabs>
        <w:rPr>
          <w:rFonts w:ascii="Arial" w:hAnsi="Arial" w:cs="Arial"/>
          <w:color w:val="FF0000"/>
          <w:lang w:val="it-IT"/>
        </w:rPr>
      </w:pPr>
    </w:p>
    <w:p w14:paraId="6434C709" w14:textId="77777777" w:rsidR="0052717C" w:rsidRPr="00640F40" w:rsidRDefault="0052717C" w:rsidP="0052717C">
      <w:pPr>
        <w:pStyle w:val="Ttulo3"/>
        <w:shd w:val="clear" w:color="auto" w:fill="FFFFFF"/>
        <w:spacing w:before="40"/>
        <w:rPr>
          <w:rFonts w:ascii="Arial" w:eastAsia="Times New Roman" w:hAnsi="Arial" w:cs="Arial"/>
          <w:color w:val="auto"/>
        </w:rPr>
      </w:pPr>
      <w:bookmarkStart w:id="914" w:name="_Toc304804983"/>
      <w:r w:rsidRPr="00640F40">
        <w:rPr>
          <w:rFonts w:ascii="Arial" w:eastAsia="Times New Roman" w:hAnsi="Arial" w:cs="Arial"/>
          <w:color w:val="auto"/>
        </w:rPr>
        <w:lastRenderedPageBreak/>
        <w:t>Señalización de seguridad en el trabajo</w:t>
      </w:r>
      <w:bookmarkEnd w:id="914"/>
    </w:p>
    <w:p w14:paraId="57C49FC0" w14:textId="77777777" w:rsidR="0052717C" w:rsidRPr="00640F40" w:rsidRDefault="0052717C" w:rsidP="0052717C">
      <w:pPr>
        <w:tabs>
          <w:tab w:val="left" w:pos="540"/>
          <w:tab w:val="left" w:pos="900"/>
          <w:tab w:val="left" w:pos="1260"/>
          <w:tab w:val="left" w:pos="1620"/>
        </w:tabs>
        <w:outlineLvl w:val="0"/>
        <w:rPr>
          <w:rFonts w:ascii="Arial" w:hAnsi="Arial" w:cs="Arial"/>
        </w:rPr>
      </w:pPr>
      <w:r w:rsidRPr="00640F40">
        <w:rPr>
          <w:rFonts w:ascii="Arial" w:hAnsi="Arial" w:cs="Arial"/>
        </w:rPr>
        <w:t>REAL DECRETO 485/1997, de 14 de abril, del Ministerio de Trabajo y Asuntos Sociales</w:t>
      </w:r>
    </w:p>
    <w:p w14:paraId="2D316FC7"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 xml:space="preserve">B.O.E.: 23-ABR-1997 </w:t>
      </w:r>
    </w:p>
    <w:p w14:paraId="5C99F5C4" w14:textId="77777777" w:rsidR="0052717C" w:rsidRPr="00640F40" w:rsidRDefault="0052717C" w:rsidP="0052717C">
      <w:pPr>
        <w:tabs>
          <w:tab w:val="left" w:pos="540"/>
          <w:tab w:val="left" w:pos="900"/>
          <w:tab w:val="left" w:pos="1260"/>
          <w:tab w:val="left" w:pos="1620"/>
        </w:tabs>
        <w:rPr>
          <w:rFonts w:ascii="Arial" w:hAnsi="Arial" w:cs="Arial"/>
        </w:rPr>
      </w:pPr>
    </w:p>
    <w:p w14:paraId="07F17466" w14:textId="77777777" w:rsidR="0050350F" w:rsidRPr="00640F40" w:rsidRDefault="0050350F" w:rsidP="0050350F">
      <w:pPr>
        <w:tabs>
          <w:tab w:val="left" w:pos="540"/>
          <w:tab w:val="left" w:pos="900"/>
          <w:tab w:val="left" w:pos="1260"/>
          <w:tab w:val="left" w:pos="1620"/>
        </w:tabs>
        <w:ind w:left="900" w:hanging="333"/>
        <w:jc w:val="both"/>
        <w:rPr>
          <w:rFonts w:ascii="Arial" w:hAnsi="Arial" w:cs="Arial"/>
        </w:rPr>
      </w:pPr>
      <w:r w:rsidRPr="00640F40">
        <w:rPr>
          <w:rFonts w:ascii="Arial" w:hAnsi="Arial" w:cs="Arial"/>
        </w:rPr>
        <w:t>MODIFICADO POR:</w:t>
      </w:r>
    </w:p>
    <w:p w14:paraId="550B17FD" w14:textId="77777777" w:rsidR="0050350F" w:rsidRPr="00640F40" w:rsidRDefault="0050350F" w:rsidP="0050350F">
      <w:pPr>
        <w:pStyle w:val="Ttulo3"/>
        <w:spacing w:before="0"/>
        <w:ind w:firstLine="567"/>
        <w:rPr>
          <w:rFonts w:ascii="Verdana" w:hAnsi="Verdana"/>
          <w:color w:val="auto"/>
        </w:rPr>
      </w:pPr>
      <w:r w:rsidRPr="00640F40">
        <w:rPr>
          <w:rFonts w:ascii="Arial" w:eastAsia="Times New Roman" w:hAnsi="Arial" w:cs="Arial"/>
          <w:color w:val="auto"/>
        </w:rPr>
        <w:t>Modificación del Real Decreto 485/1997</w:t>
      </w:r>
    </w:p>
    <w:p w14:paraId="25A421D3" w14:textId="77777777" w:rsidR="0050350F" w:rsidRPr="00640F40" w:rsidRDefault="0050350F" w:rsidP="0050350F">
      <w:pPr>
        <w:tabs>
          <w:tab w:val="left" w:pos="540"/>
          <w:tab w:val="left" w:pos="900"/>
          <w:tab w:val="left" w:pos="1260"/>
          <w:tab w:val="left" w:pos="1620"/>
        </w:tabs>
        <w:ind w:left="900" w:hanging="333"/>
        <w:jc w:val="both"/>
        <w:rPr>
          <w:rFonts w:ascii="Arial" w:hAnsi="Arial" w:cs="Arial"/>
        </w:rPr>
      </w:pPr>
      <w:r w:rsidRPr="00640F40">
        <w:rPr>
          <w:rFonts w:ascii="Arial" w:hAnsi="Arial" w:cs="Arial"/>
        </w:rPr>
        <w:t>REAL DECRETO 598/2015, de 3 de julio, del Ministerio de la Presidencia</w:t>
      </w:r>
    </w:p>
    <w:p w14:paraId="24B2581F" w14:textId="77777777" w:rsidR="0050350F" w:rsidRPr="00640F40" w:rsidRDefault="0050350F" w:rsidP="0050350F">
      <w:pPr>
        <w:tabs>
          <w:tab w:val="left" w:pos="540"/>
          <w:tab w:val="left" w:pos="900"/>
          <w:tab w:val="left" w:pos="1260"/>
          <w:tab w:val="left" w:pos="1620"/>
        </w:tabs>
        <w:ind w:left="900" w:hanging="333"/>
        <w:jc w:val="both"/>
        <w:rPr>
          <w:rFonts w:ascii="Arial" w:hAnsi="Arial" w:cs="Arial"/>
        </w:rPr>
      </w:pPr>
      <w:r w:rsidRPr="00640F40">
        <w:rPr>
          <w:rFonts w:ascii="Arial" w:hAnsi="Arial" w:cs="Arial"/>
        </w:rPr>
        <w:t xml:space="preserve">B.O.E.: 04-JUL-2015 </w:t>
      </w:r>
    </w:p>
    <w:p w14:paraId="39992851" w14:textId="77777777" w:rsidR="0050350F" w:rsidRPr="00640F40" w:rsidRDefault="0050350F" w:rsidP="0052717C">
      <w:pPr>
        <w:tabs>
          <w:tab w:val="left" w:pos="540"/>
          <w:tab w:val="left" w:pos="900"/>
          <w:tab w:val="left" w:pos="1260"/>
          <w:tab w:val="left" w:pos="1620"/>
        </w:tabs>
        <w:rPr>
          <w:rFonts w:cs="Arial"/>
        </w:rPr>
      </w:pPr>
    </w:p>
    <w:p w14:paraId="43AC6C17" w14:textId="77777777" w:rsidR="0050350F" w:rsidRPr="00640F40" w:rsidRDefault="0050350F" w:rsidP="0052717C">
      <w:pPr>
        <w:tabs>
          <w:tab w:val="left" w:pos="540"/>
          <w:tab w:val="left" w:pos="900"/>
          <w:tab w:val="left" w:pos="1260"/>
          <w:tab w:val="left" w:pos="1620"/>
        </w:tabs>
        <w:rPr>
          <w:rFonts w:cs="Arial"/>
        </w:rPr>
      </w:pPr>
    </w:p>
    <w:p w14:paraId="19763D31" w14:textId="77777777" w:rsidR="0052717C" w:rsidRPr="00640F40" w:rsidRDefault="0052717C" w:rsidP="0052717C">
      <w:pPr>
        <w:pStyle w:val="Ttulo3"/>
        <w:shd w:val="clear" w:color="auto" w:fill="FFFFFF"/>
        <w:spacing w:before="40"/>
        <w:rPr>
          <w:rFonts w:ascii="Arial" w:eastAsia="Times New Roman" w:hAnsi="Arial" w:cs="Arial"/>
          <w:color w:val="auto"/>
        </w:rPr>
      </w:pPr>
      <w:bookmarkStart w:id="915" w:name="_Toc304804984"/>
      <w:bookmarkStart w:id="916" w:name="OLE_LINK1"/>
      <w:r w:rsidRPr="00640F40">
        <w:rPr>
          <w:rFonts w:ascii="Arial" w:eastAsia="Times New Roman" w:hAnsi="Arial" w:cs="Arial"/>
          <w:color w:val="auto"/>
        </w:rPr>
        <w:t>Seguridad y Salud en los lugares de trabajo</w:t>
      </w:r>
      <w:bookmarkEnd w:id="915"/>
    </w:p>
    <w:bookmarkEnd w:id="916"/>
    <w:p w14:paraId="6816443C" w14:textId="77777777" w:rsidR="0052717C" w:rsidRPr="00640F40" w:rsidRDefault="0052717C" w:rsidP="0052717C">
      <w:pPr>
        <w:tabs>
          <w:tab w:val="left" w:pos="540"/>
          <w:tab w:val="left" w:pos="900"/>
          <w:tab w:val="left" w:pos="1260"/>
          <w:tab w:val="left" w:pos="1620"/>
        </w:tabs>
        <w:outlineLvl w:val="0"/>
        <w:rPr>
          <w:rFonts w:ascii="Arial" w:hAnsi="Arial" w:cs="Arial"/>
        </w:rPr>
      </w:pPr>
      <w:r w:rsidRPr="00640F40">
        <w:rPr>
          <w:rFonts w:ascii="Arial" w:hAnsi="Arial" w:cs="Arial"/>
        </w:rPr>
        <w:t>REAL DECRETO 486/1997, de 14 de abril, del Ministerio de Trabajo y Asuntos Sociales</w:t>
      </w:r>
    </w:p>
    <w:p w14:paraId="39449DEB"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 xml:space="preserve">B.O.E.: 23-ABR-1997 </w:t>
      </w:r>
    </w:p>
    <w:p w14:paraId="186B1E55" w14:textId="77777777" w:rsidR="0052717C" w:rsidRPr="00640F40" w:rsidRDefault="0052717C" w:rsidP="0052717C">
      <w:pPr>
        <w:tabs>
          <w:tab w:val="left" w:pos="540"/>
          <w:tab w:val="left" w:pos="900"/>
          <w:tab w:val="left" w:pos="1260"/>
          <w:tab w:val="left" w:pos="1620"/>
        </w:tabs>
        <w:rPr>
          <w:rFonts w:ascii="Arial" w:hAnsi="Arial" w:cs="Arial"/>
        </w:rPr>
      </w:pPr>
    </w:p>
    <w:p w14:paraId="6077742D"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MODIFICADO POR:</w:t>
      </w:r>
    </w:p>
    <w:p w14:paraId="61B0BF42" w14:textId="77777777" w:rsidR="0052717C" w:rsidRPr="00640F40" w:rsidRDefault="0052717C" w:rsidP="0052717C">
      <w:pPr>
        <w:pStyle w:val="Ttulo3"/>
        <w:shd w:val="clear" w:color="auto" w:fill="FFFFFF"/>
        <w:spacing w:before="0"/>
        <w:ind w:left="568"/>
        <w:rPr>
          <w:rFonts w:ascii="Arial" w:eastAsia="Times New Roman" w:hAnsi="Arial" w:cs="Arial"/>
          <w:color w:val="auto"/>
        </w:rPr>
      </w:pPr>
      <w:bookmarkStart w:id="917" w:name="_Toc304804985"/>
      <w:r w:rsidRPr="00640F40">
        <w:rPr>
          <w:rFonts w:ascii="Arial" w:eastAsia="Times New Roman" w:hAnsi="Arial" w:cs="Arial"/>
          <w:color w:val="auto"/>
        </w:rPr>
        <w:t>Modificación del Real Decreto 1215/1997, de 18 de julio, por el que se establecen las disposiciones mínimas de seguridad y salud para la utilización por los trabajadores de los equipos de trabajo, en materia de trabajos temporales en altura.</w:t>
      </w:r>
      <w:bookmarkEnd w:id="917"/>
    </w:p>
    <w:p w14:paraId="54A629CE"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REAL DECRETO 2177/2004, de 12 de noviembre, del Ministerio de la Presidencia</w:t>
      </w:r>
    </w:p>
    <w:p w14:paraId="059EB415"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B.O.E.: 13-NOV-2004</w:t>
      </w:r>
    </w:p>
    <w:p w14:paraId="346F40DA" w14:textId="77777777" w:rsidR="0052717C" w:rsidRPr="00640F40" w:rsidRDefault="0052717C" w:rsidP="0052717C">
      <w:pPr>
        <w:tabs>
          <w:tab w:val="left" w:pos="540"/>
          <w:tab w:val="left" w:pos="900"/>
          <w:tab w:val="left" w:pos="1260"/>
          <w:tab w:val="left" w:pos="1620"/>
        </w:tabs>
        <w:rPr>
          <w:rFonts w:ascii="Arial" w:hAnsi="Arial" w:cs="Arial"/>
        </w:rPr>
      </w:pPr>
    </w:p>
    <w:p w14:paraId="2B17C004" w14:textId="77777777" w:rsidR="0052717C" w:rsidRPr="00640F40" w:rsidRDefault="0052717C" w:rsidP="0052717C">
      <w:pPr>
        <w:pStyle w:val="Ttulo3"/>
        <w:shd w:val="clear" w:color="auto" w:fill="FFFFFF"/>
        <w:spacing w:before="40"/>
        <w:rPr>
          <w:rFonts w:ascii="Arial" w:eastAsia="Times New Roman" w:hAnsi="Arial" w:cs="Arial"/>
          <w:color w:val="auto"/>
        </w:rPr>
      </w:pPr>
      <w:bookmarkStart w:id="918" w:name="_Toc304804986"/>
      <w:r w:rsidRPr="00640F40">
        <w:rPr>
          <w:rFonts w:ascii="Arial" w:eastAsia="Times New Roman" w:hAnsi="Arial" w:cs="Arial"/>
          <w:color w:val="auto"/>
        </w:rPr>
        <w:t>Manipulación de cargas</w:t>
      </w:r>
      <w:bookmarkEnd w:id="918"/>
    </w:p>
    <w:p w14:paraId="492E249B" w14:textId="77777777" w:rsidR="0052717C" w:rsidRPr="00640F40" w:rsidRDefault="0052717C" w:rsidP="0052717C">
      <w:pPr>
        <w:tabs>
          <w:tab w:val="left" w:pos="540"/>
          <w:tab w:val="left" w:pos="900"/>
          <w:tab w:val="left" w:pos="1260"/>
          <w:tab w:val="left" w:pos="1620"/>
        </w:tabs>
        <w:outlineLvl w:val="0"/>
        <w:rPr>
          <w:rFonts w:ascii="Arial" w:hAnsi="Arial" w:cs="Arial"/>
        </w:rPr>
      </w:pPr>
      <w:r w:rsidRPr="00640F40">
        <w:rPr>
          <w:rFonts w:ascii="Arial" w:hAnsi="Arial" w:cs="Arial"/>
        </w:rPr>
        <w:t>REAL DECRETO 487/1997, de 14 de abril, del Ministerio de Trabajo y Asuntos Sociales</w:t>
      </w:r>
    </w:p>
    <w:p w14:paraId="0A3F2F45"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 xml:space="preserve">B.O.E.: 23-ABR-1997 </w:t>
      </w:r>
    </w:p>
    <w:p w14:paraId="35051F31" w14:textId="77777777" w:rsidR="0052717C" w:rsidRPr="00640F40" w:rsidRDefault="0052717C" w:rsidP="0052717C">
      <w:pPr>
        <w:tabs>
          <w:tab w:val="left" w:pos="540"/>
          <w:tab w:val="left" w:pos="900"/>
          <w:tab w:val="left" w:pos="1260"/>
          <w:tab w:val="left" w:pos="1620"/>
        </w:tabs>
        <w:rPr>
          <w:rFonts w:ascii="Arial" w:hAnsi="Arial" w:cs="Arial"/>
        </w:rPr>
      </w:pPr>
    </w:p>
    <w:p w14:paraId="208A6C53" w14:textId="77777777" w:rsidR="0052717C" w:rsidRPr="00640F40" w:rsidRDefault="0052717C" w:rsidP="0052717C">
      <w:pPr>
        <w:pStyle w:val="Ttulo3"/>
        <w:shd w:val="clear" w:color="auto" w:fill="FFFFFF"/>
        <w:spacing w:before="40"/>
        <w:rPr>
          <w:rFonts w:ascii="Arial" w:eastAsia="Times New Roman" w:hAnsi="Arial" w:cs="Arial"/>
          <w:color w:val="auto"/>
        </w:rPr>
      </w:pPr>
      <w:bookmarkStart w:id="919" w:name="_Toc304804987"/>
      <w:r w:rsidRPr="00640F40">
        <w:rPr>
          <w:rFonts w:ascii="Arial" w:eastAsia="Times New Roman" w:hAnsi="Arial" w:cs="Arial"/>
          <w:color w:val="auto"/>
        </w:rPr>
        <w:t>Utilización de equipos de protección individual</w:t>
      </w:r>
      <w:bookmarkEnd w:id="919"/>
    </w:p>
    <w:p w14:paraId="796A779A" w14:textId="77777777" w:rsidR="0052717C" w:rsidRPr="00640F40" w:rsidRDefault="0052717C" w:rsidP="0052717C">
      <w:pPr>
        <w:tabs>
          <w:tab w:val="left" w:pos="540"/>
          <w:tab w:val="left" w:pos="900"/>
          <w:tab w:val="left" w:pos="1260"/>
          <w:tab w:val="left" w:pos="1620"/>
        </w:tabs>
        <w:outlineLvl w:val="0"/>
        <w:rPr>
          <w:rFonts w:ascii="Arial" w:hAnsi="Arial" w:cs="Arial"/>
        </w:rPr>
      </w:pPr>
      <w:r w:rsidRPr="00640F40">
        <w:rPr>
          <w:rFonts w:ascii="Arial" w:hAnsi="Arial" w:cs="Arial"/>
        </w:rPr>
        <w:t>REAL DECRETO 773/1997, de 30 de mayo, del Ministerio de Trabajo y Asuntos Sociales</w:t>
      </w:r>
    </w:p>
    <w:p w14:paraId="047B4BC8"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 xml:space="preserve">B.O.E.: 12-JUN-1997 </w:t>
      </w:r>
    </w:p>
    <w:p w14:paraId="0916DC73"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Corrección errores: 18-JUL-1997</w:t>
      </w:r>
    </w:p>
    <w:p w14:paraId="4D13E25F" w14:textId="77777777" w:rsidR="0052717C" w:rsidRPr="00640F40" w:rsidRDefault="0052717C" w:rsidP="0052717C">
      <w:pPr>
        <w:tabs>
          <w:tab w:val="left" w:pos="540"/>
          <w:tab w:val="left" w:pos="900"/>
          <w:tab w:val="left" w:pos="1260"/>
          <w:tab w:val="left" w:pos="1620"/>
        </w:tabs>
        <w:rPr>
          <w:rFonts w:cs="Arial"/>
        </w:rPr>
      </w:pPr>
    </w:p>
    <w:p w14:paraId="0EE03201" w14:textId="77777777" w:rsidR="0052717C" w:rsidRPr="00640F40" w:rsidRDefault="0052717C" w:rsidP="0052717C">
      <w:pPr>
        <w:pStyle w:val="Ttulo3"/>
        <w:shd w:val="clear" w:color="auto" w:fill="FFFFFF"/>
        <w:spacing w:before="40"/>
        <w:rPr>
          <w:rFonts w:ascii="Arial" w:eastAsia="Times New Roman" w:hAnsi="Arial" w:cs="Arial"/>
          <w:color w:val="auto"/>
        </w:rPr>
      </w:pPr>
      <w:bookmarkStart w:id="920" w:name="_Toc304804988"/>
      <w:r w:rsidRPr="00640F40">
        <w:rPr>
          <w:rFonts w:ascii="Arial" w:eastAsia="Times New Roman" w:hAnsi="Arial" w:cs="Arial"/>
          <w:color w:val="auto"/>
        </w:rPr>
        <w:t>Utilización de equipos de trabajo</w:t>
      </w:r>
      <w:bookmarkEnd w:id="920"/>
    </w:p>
    <w:p w14:paraId="49EAFB86" w14:textId="77777777" w:rsidR="0052717C" w:rsidRPr="00640F40" w:rsidRDefault="0052717C" w:rsidP="0052717C">
      <w:pPr>
        <w:tabs>
          <w:tab w:val="left" w:pos="540"/>
          <w:tab w:val="left" w:pos="900"/>
          <w:tab w:val="left" w:pos="1260"/>
          <w:tab w:val="left" w:pos="1620"/>
        </w:tabs>
        <w:outlineLvl w:val="0"/>
        <w:rPr>
          <w:rFonts w:ascii="Arial" w:hAnsi="Arial" w:cs="Arial"/>
        </w:rPr>
      </w:pPr>
      <w:r w:rsidRPr="00640F40">
        <w:rPr>
          <w:rFonts w:ascii="Arial" w:hAnsi="Arial" w:cs="Arial"/>
        </w:rPr>
        <w:t>REAL DECRETO 1215/1997, de 18 de julio, del Ministerio de Trabajo y Asuntos Sociales</w:t>
      </w:r>
    </w:p>
    <w:p w14:paraId="56C00F22"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 xml:space="preserve">B.O.E.: 7-AGO-1997 </w:t>
      </w:r>
    </w:p>
    <w:p w14:paraId="211161D2" w14:textId="77777777" w:rsidR="0052717C" w:rsidRPr="00640F40" w:rsidRDefault="0052717C" w:rsidP="0052717C">
      <w:pPr>
        <w:tabs>
          <w:tab w:val="left" w:pos="540"/>
          <w:tab w:val="left" w:pos="900"/>
          <w:tab w:val="left" w:pos="1260"/>
          <w:tab w:val="left" w:pos="1620"/>
        </w:tabs>
        <w:rPr>
          <w:rFonts w:ascii="Arial" w:hAnsi="Arial" w:cs="Arial"/>
        </w:rPr>
      </w:pPr>
    </w:p>
    <w:p w14:paraId="32E2804B" w14:textId="77777777" w:rsidR="0052717C" w:rsidRPr="00640F40" w:rsidRDefault="0052717C" w:rsidP="0052717C">
      <w:pPr>
        <w:pStyle w:val="Textoindependiente2"/>
        <w:tabs>
          <w:tab w:val="left" w:pos="540"/>
          <w:tab w:val="left" w:pos="900"/>
          <w:tab w:val="left" w:pos="1260"/>
          <w:tab w:val="left" w:pos="1620"/>
        </w:tabs>
        <w:spacing w:after="0" w:line="240" w:lineRule="auto"/>
        <w:ind w:left="568"/>
        <w:outlineLvl w:val="0"/>
        <w:rPr>
          <w:rFonts w:cs="Arial"/>
        </w:rPr>
      </w:pPr>
      <w:r w:rsidRPr="00640F40">
        <w:rPr>
          <w:rFonts w:cs="Arial"/>
        </w:rPr>
        <w:t>MODIFICADO POR:</w:t>
      </w:r>
    </w:p>
    <w:p w14:paraId="36609044" w14:textId="77777777" w:rsidR="0052717C" w:rsidRPr="00640F40" w:rsidRDefault="0052717C" w:rsidP="0052717C">
      <w:pPr>
        <w:pStyle w:val="Ttulo3"/>
        <w:shd w:val="clear" w:color="auto" w:fill="FFFFFF"/>
        <w:spacing w:before="0"/>
        <w:ind w:left="568"/>
        <w:rPr>
          <w:rFonts w:ascii="Arial" w:eastAsia="Times New Roman" w:hAnsi="Arial" w:cs="Arial"/>
          <w:color w:val="auto"/>
        </w:rPr>
      </w:pPr>
      <w:bookmarkStart w:id="921" w:name="_Toc304804989"/>
      <w:r w:rsidRPr="00640F40">
        <w:rPr>
          <w:rFonts w:ascii="Arial" w:eastAsia="Times New Roman" w:hAnsi="Arial" w:cs="Arial"/>
          <w:color w:val="auto"/>
        </w:rPr>
        <w:t>Modificación del Real Decreto 1215/1997, de 18 de julio, por el que se establecen las disposiciones mínimas de seguridad y salud para la utilización por los trabajadores de los equipos de trabajo, en materia de trabajos temporales en altura.</w:t>
      </w:r>
      <w:bookmarkEnd w:id="921"/>
    </w:p>
    <w:p w14:paraId="318B646F" w14:textId="77777777" w:rsidR="0052717C" w:rsidRPr="00640F40" w:rsidRDefault="0052717C" w:rsidP="0052717C">
      <w:pPr>
        <w:pStyle w:val="Ttulo3"/>
        <w:spacing w:before="0"/>
        <w:ind w:left="568"/>
        <w:rPr>
          <w:rFonts w:ascii="Arial" w:eastAsia="Times New Roman" w:hAnsi="Arial" w:cs="Arial"/>
          <w:b w:val="0"/>
          <w:bCs w:val="0"/>
          <w:color w:val="auto"/>
        </w:rPr>
      </w:pPr>
      <w:bookmarkStart w:id="922" w:name="_Toc304804990"/>
      <w:r w:rsidRPr="00640F40">
        <w:rPr>
          <w:rFonts w:ascii="Arial" w:eastAsia="Times New Roman" w:hAnsi="Arial" w:cs="Arial"/>
          <w:b w:val="0"/>
          <w:bCs w:val="0"/>
          <w:color w:val="auto"/>
        </w:rPr>
        <w:t>REAL DECRETO 2177/2004, de 12 de noviembre, del Ministerio de la Presidencia</w:t>
      </w:r>
      <w:bookmarkEnd w:id="922"/>
    </w:p>
    <w:p w14:paraId="4B98C719"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B.O.E.: 13-NOV-2004</w:t>
      </w:r>
    </w:p>
    <w:p w14:paraId="3F1ADC94" w14:textId="77777777" w:rsidR="0052717C" w:rsidRPr="00640F40" w:rsidRDefault="0052717C" w:rsidP="0052717C">
      <w:pPr>
        <w:tabs>
          <w:tab w:val="left" w:pos="540"/>
          <w:tab w:val="left" w:pos="900"/>
          <w:tab w:val="left" w:pos="1260"/>
          <w:tab w:val="left" w:pos="1620"/>
        </w:tabs>
        <w:ind w:left="568"/>
        <w:rPr>
          <w:rFonts w:ascii="Arial" w:hAnsi="Arial" w:cs="Arial"/>
        </w:rPr>
      </w:pPr>
    </w:p>
    <w:p w14:paraId="048CF316" w14:textId="77777777" w:rsidR="0052717C" w:rsidRPr="00640F40" w:rsidRDefault="0052717C" w:rsidP="0052717C">
      <w:pPr>
        <w:pStyle w:val="Ttulo3"/>
        <w:shd w:val="clear" w:color="auto" w:fill="FFFFFF"/>
        <w:spacing w:before="40"/>
        <w:rPr>
          <w:rFonts w:ascii="Arial" w:eastAsia="Times New Roman" w:hAnsi="Arial" w:cs="Arial"/>
          <w:color w:val="auto"/>
        </w:rPr>
      </w:pPr>
      <w:bookmarkStart w:id="923" w:name="_Toc304804991"/>
      <w:r w:rsidRPr="00640F40">
        <w:rPr>
          <w:rFonts w:ascii="Arial" w:eastAsia="Times New Roman" w:hAnsi="Arial" w:cs="Arial"/>
          <w:color w:val="auto"/>
        </w:rPr>
        <w:t>Disposiciones mínimas de seguridad y salud aplicables a los trabajos con riesgo de exposición al amianto</w:t>
      </w:r>
      <w:bookmarkEnd w:id="923"/>
    </w:p>
    <w:p w14:paraId="2E5633E3" w14:textId="77777777" w:rsidR="0052717C" w:rsidRPr="00640F40" w:rsidRDefault="0052717C" w:rsidP="0052717C">
      <w:pPr>
        <w:tabs>
          <w:tab w:val="left" w:pos="540"/>
          <w:tab w:val="left" w:pos="900"/>
          <w:tab w:val="left" w:pos="1260"/>
          <w:tab w:val="left" w:pos="1620"/>
        </w:tabs>
        <w:outlineLvl w:val="0"/>
        <w:rPr>
          <w:rFonts w:ascii="Arial" w:hAnsi="Arial" w:cs="Arial"/>
        </w:rPr>
      </w:pPr>
      <w:r w:rsidRPr="00640F40">
        <w:rPr>
          <w:rFonts w:ascii="Arial" w:hAnsi="Arial" w:cs="Arial"/>
        </w:rPr>
        <w:t>REAL DECRETO 396/2006, de 31 de marzo, del Ministerio de la Presidencia</w:t>
      </w:r>
    </w:p>
    <w:p w14:paraId="3C115B57"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B.O.E.: 11-ABR-2006</w:t>
      </w:r>
    </w:p>
    <w:p w14:paraId="00E9E436" w14:textId="77777777" w:rsidR="0052717C" w:rsidRPr="00640F40" w:rsidRDefault="0052717C" w:rsidP="0052717C">
      <w:pPr>
        <w:tabs>
          <w:tab w:val="left" w:pos="540"/>
          <w:tab w:val="left" w:pos="900"/>
          <w:tab w:val="left" w:pos="1260"/>
          <w:tab w:val="left" w:pos="1620"/>
        </w:tabs>
        <w:rPr>
          <w:rFonts w:ascii="Arial" w:hAnsi="Arial" w:cs="Arial"/>
        </w:rPr>
      </w:pPr>
    </w:p>
    <w:p w14:paraId="09E436A2" w14:textId="77777777" w:rsidR="001F2EBA" w:rsidRPr="00640F40" w:rsidRDefault="001F2EBA" w:rsidP="001F2EBA">
      <w:pPr>
        <w:pStyle w:val="Ttulo3"/>
        <w:shd w:val="clear" w:color="auto" w:fill="FFFFFF"/>
        <w:spacing w:before="40"/>
        <w:rPr>
          <w:rFonts w:ascii="Arial" w:eastAsia="Times New Roman" w:hAnsi="Arial" w:cs="Arial"/>
          <w:color w:val="auto"/>
        </w:rPr>
      </w:pPr>
      <w:r w:rsidRPr="00640F40">
        <w:rPr>
          <w:rFonts w:ascii="Arial" w:eastAsia="Times New Roman" w:hAnsi="Arial" w:cs="Arial"/>
          <w:color w:val="auto"/>
        </w:rPr>
        <w:t>Protección de la salud y la seguridad de los trabajadores contra los riesgos relacionados con la exposición a campos electromagnéticos</w:t>
      </w:r>
    </w:p>
    <w:p w14:paraId="13108DFE" w14:textId="77777777" w:rsidR="001F2EBA" w:rsidRPr="00640F40" w:rsidRDefault="001F2EBA" w:rsidP="001F2EBA">
      <w:pPr>
        <w:tabs>
          <w:tab w:val="left" w:pos="540"/>
          <w:tab w:val="left" w:pos="900"/>
          <w:tab w:val="left" w:pos="1260"/>
          <w:tab w:val="left" w:pos="1620"/>
        </w:tabs>
        <w:outlineLvl w:val="0"/>
        <w:rPr>
          <w:rFonts w:ascii="Arial" w:hAnsi="Arial" w:cs="Arial"/>
        </w:rPr>
      </w:pPr>
      <w:r w:rsidRPr="00640F40">
        <w:rPr>
          <w:rFonts w:ascii="Arial" w:hAnsi="Arial" w:cs="Arial"/>
        </w:rPr>
        <w:t>REAL DECRETO 299/2016, de 22 de julio, del Ministerio de la Presidencia</w:t>
      </w:r>
    </w:p>
    <w:p w14:paraId="4A420537" w14:textId="377C3847" w:rsidR="001F2EBA" w:rsidRPr="00640F40" w:rsidRDefault="001F2EBA" w:rsidP="001F2EBA">
      <w:pPr>
        <w:tabs>
          <w:tab w:val="left" w:pos="540"/>
          <w:tab w:val="left" w:pos="900"/>
          <w:tab w:val="left" w:pos="1260"/>
          <w:tab w:val="left" w:pos="1620"/>
        </w:tabs>
        <w:outlineLvl w:val="0"/>
        <w:rPr>
          <w:rFonts w:ascii="Verdana" w:hAnsi="Verdana" w:cs="Arial"/>
        </w:rPr>
      </w:pPr>
      <w:r w:rsidRPr="00640F40">
        <w:rPr>
          <w:rFonts w:ascii="Arial" w:hAnsi="Arial" w:cs="Arial"/>
        </w:rPr>
        <w:t>B.O.E.: 29-JUL-2016</w:t>
      </w:r>
    </w:p>
    <w:p w14:paraId="6BD5F350" w14:textId="77777777" w:rsidR="001F2EBA" w:rsidRPr="00640F40" w:rsidRDefault="001F2EBA" w:rsidP="0052717C">
      <w:pPr>
        <w:tabs>
          <w:tab w:val="left" w:pos="540"/>
          <w:tab w:val="left" w:pos="900"/>
          <w:tab w:val="left" w:pos="1260"/>
          <w:tab w:val="left" w:pos="1620"/>
        </w:tabs>
        <w:rPr>
          <w:rFonts w:ascii="Arial" w:hAnsi="Arial" w:cs="Arial"/>
        </w:rPr>
      </w:pPr>
    </w:p>
    <w:p w14:paraId="27E4A9A9" w14:textId="77777777" w:rsidR="0052717C" w:rsidRPr="00640F40" w:rsidRDefault="0052717C" w:rsidP="0052717C">
      <w:pPr>
        <w:pStyle w:val="Ttulo3"/>
        <w:shd w:val="clear" w:color="auto" w:fill="FFFFFF"/>
        <w:spacing w:before="40"/>
        <w:rPr>
          <w:rFonts w:ascii="Arial" w:eastAsia="Times New Roman" w:hAnsi="Arial" w:cs="Arial"/>
          <w:color w:val="auto"/>
        </w:rPr>
      </w:pPr>
      <w:bookmarkStart w:id="924" w:name="_Toc304804992"/>
      <w:r w:rsidRPr="00640F40">
        <w:rPr>
          <w:rFonts w:ascii="Arial" w:eastAsia="Times New Roman" w:hAnsi="Arial" w:cs="Arial"/>
          <w:color w:val="auto"/>
        </w:rPr>
        <w:t>Regulación de la subcontratación</w:t>
      </w:r>
      <w:bookmarkEnd w:id="924"/>
    </w:p>
    <w:p w14:paraId="0A4D7B29" w14:textId="77777777" w:rsidR="0052717C" w:rsidRPr="00640F40" w:rsidRDefault="0052717C" w:rsidP="0052717C">
      <w:pPr>
        <w:tabs>
          <w:tab w:val="left" w:pos="540"/>
          <w:tab w:val="left" w:pos="900"/>
          <w:tab w:val="left" w:pos="1260"/>
          <w:tab w:val="left" w:pos="1620"/>
        </w:tabs>
        <w:outlineLvl w:val="0"/>
        <w:rPr>
          <w:rFonts w:ascii="Arial" w:hAnsi="Arial" w:cs="Arial"/>
        </w:rPr>
      </w:pPr>
      <w:r w:rsidRPr="00640F40">
        <w:rPr>
          <w:rFonts w:ascii="Arial" w:hAnsi="Arial" w:cs="Arial"/>
        </w:rPr>
        <w:t xml:space="preserve">LEY 32/2006, de 18 de </w:t>
      </w:r>
      <w:proofErr w:type="gramStart"/>
      <w:r w:rsidRPr="00640F40">
        <w:rPr>
          <w:rFonts w:ascii="Arial" w:hAnsi="Arial" w:cs="Arial"/>
        </w:rPr>
        <w:t>Octubre</w:t>
      </w:r>
      <w:proofErr w:type="gramEnd"/>
      <w:r w:rsidRPr="00640F40">
        <w:rPr>
          <w:rFonts w:ascii="Arial" w:hAnsi="Arial" w:cs="Arial"/>
        </w:rPr>
        <w:t>, de Jefatura del Estado</w:t>
      </w:r>
    </w:p>
    <w:p w14:paraId="597A8CCD"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 xml:space="preserve">B.O.E.: 19-OCT-2006 </w:t>
      </w:r>
    </w:p>
    <w:p w14:paraId="4D787FCF" w14:textId="77777777" w:rsidR="0052717C" w:rsidRPr="00640F40" w:rsidRDefault="0052717C" w:rsidP="0052717C">
      <w:pPr>
        <w:tabs>
          <w:tab w:val="left" w:pos="540"/>
          <w:tab w:val="left" w:pos="900"/>
          <w:tab w:val="left" w:pos="1260"/>
          <w:tab w:val="left" w:pos="1620"/>
        </w:tabs>
        <w:rPr>
          <w:rFonts w:ascii="Arial" w:hAnsi="Arial" w:cs="Arial"/>
        </w:rPr>
      </w:pPr>
    </w:p>
    <w:p w14:paraId="22CBF694" w14:textId="77777777" w:rsidR="0052717C" w:rsidRPr="00640F40" w:rsidRDefault="0052717C" w:rsidP="0052717C">
      <w:pPr>
        <w:pStyle w:val="Sangra3detindependiente"/>
        <w:spacing w:after="0"/>
        <w:ind w:left="568"/>
        <w:outlineLvl w:val="0"/>
        <w:rPr>
          <w:rFonts w:cs="Arial"/>
        </w:rPr>
      </w:pPr>
      <w:r w:rsidRPr="00640F40">
        <w:rPr>
          <w:rFonts w:cs="Arial"/>
        </w:rPr>
        <w:t>DESARROLLADA POR:</w:t>
      </w:r>
    </w:p>
    <w:p w14:paraId="05BF3F18" w14:textId="77777777" w:rsidR="0052717C" w:rsidRPr="00640F40" w:rsidRDefault="0052717C" w:rsidP="0052717C">
      <w:pPr>
        <w:pStyle w:val="Ttulo4"/>
        <w:spacing w:before="0"/>
        <w:ind w:left="568"/>
        <w:rPr>
          <w:rFonts w:ascii="Arial" w:eastAsia="Times New Roman" w:hAnsi="Arial" w:cs="Arial"/>
          <w:i w:val="0"/>
          <w:iCs w:val="0"/>
          <w:color w:val="auto"/>
        </w:rPr>
      </w:pPr>
      <w:r w:rsidRPr="00640F40">
        <w:rPr>
          <w:rFonts w:ascii="Arial" w:eastAsia="Times New Roman" w:hAnsi="Arial" w:cs="Arial"/>
          <w:i w:val="0"/>
          <w:iCs w:val="0"/>
          <w:color w:val="auto"/>
        </w:rPr>
        <w:t xml:space="preserve">Desarrollo de la Ley 32/2006, de 18 de </w:t>
      </w:r>
      <w:proofErr w:type="gramStart"/>
      <w:r w:rsidRPr="00640F40">
        <w:rPr>
          <w:rFonts w:ascii="Arial" w:eastAsia="Times New Roman" w:hAnsi="Arial" w:cs="Arial"/>
          <w:i w:val="0"/>
          <w:iCs w:val="0"/>
          <w:color w:val="auto"/>
        </w:rPr>
        <w:t>Octubre</w:t>
      </w:r>
      <w:proofErr w:type="gramEnd"/>
      <w:r w:rsidRPr="00640F40">
        <w:rPr>
          <w:rFonts w:ascii="Arial" w:eastAsia="Times New Roman" w:hAnsi="Arial" w:cs="Arial"/>
          <w:i w:val="0"/>
          <w:iCs w:val="0"/>
          <w:color w:val="auto"/>
        </w:rPr>
        <w:t>, reguladora de la Subcontratación en el Sector de la Construcción</w:t>
      </w:r>
    </w:p>
    <w:p w14:paraId="14E43F75"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REAL DECRETO 1109/2007, de 24 de agosto, del Ministerio de Trabajo y Asuntos Sociales</w:t>
      </w:r>
    </w:p>
    <w:p w14:paraId="136326C6"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B.O.E.: 25-AGO-2007</w:t>
      </w:r>
    </w:p>
    <w:p w14:paraId="5DD34767"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Corrección de errores: 12-SEP-2007</w:t>
      </w:r>
    </w:p>
    <w:p w14:paraId="0D673395" w14:textId="77777777" w:rsidR="0052717C" w:rsidRPr="00640F40" w:rsidRDefault="0052717C" w:rsidP="0052717C">
      <w:pPr>
        <w:tabs>
          <w:tab w:val="left" w:pos="540"/>
          <w:tab w:val="left" w:pos="900"/>
          <w:tab w:val="left" w:pos="1260"/>
          <w:tab w:val="left" w:pos="1620"/>
        </w:tabs>
        <w:ind w:left="568"/>
        <w:rPr>
          <w:rFonts w:ascii="Arial" w:hAnsi="Arial" w:cs="Arial"/>
        </w:rPr>
      </w:pPr>
    </w:p>
    <w:p w14:paraId="4B328397" w14:textId="77777777" w:rsidR="0052717C" w:rsidRPr="00640F40" w:rsidRDefault="0052717C" w:rsidP="0052717C">
      <w:pPr>
        <w:pStyle w:val="Textoindependiente2"/>
        <w:tabs>
          <w:tab w:val="left" w:pos="540"/>
          <w:tab w:val="left" w:pos="900"/>
          <w:tab w:val="left" w:pos="1260"/>
          <w:tab w:val="left" w:pos="1620"/>
        </w:tabs>
        <w:spacing w:after="0" w:line="240" w:lineRule="auto"/>
        <w:ind w:left="852" w:firstLine="228"/>
        <w:outlineLvl w:val="0"/>
        <w:rPr>
          <w:rFonts w:cs="Arial"/>
        </w:rPr>
      </w:pPr>
      <w:r w:rsidRPr="00640F40">
        <w:rPr>
          <w:rFonts w:cs="Arial"/>
        </w:rPr>
        <w:t>MODIFICADO POR:</w:t>
      </w:r>
    </w:p>
    <w:p w14:paraId="6BEF14FD" w14:textId="77777777" w:rsidR="0052717C" w:rsidRPr="00640F40" w:rsidRDefault="0052717C" w:rsidP="0052717C">
      <w:pPr>
        <w:pStyle w:val="Ttulo4"/>
        <w:spacing w:before="0"/>
        <w:ind w:left="852" w:firstLine="228"/>
        <w:rPr>
          <w:rFonts w:ascii="Arial" w:eastAsia="Times New Roman" w:hAnsi="Arial" w:cs="Arial"/>
          <w:i w:val="0"/>
          <w:iCs w:val="0"/>
          <w:color w:val="auto"/>
        </w:rPr>
      </w:pPr>
      <w:r w:rsidRPr="00640F40">
        <w:rPr>
          <w:rFonts w:ascii="Arial" w:eastAsia="Times New Roman" w:hAnsi="Arial" w:cs="Arial"/>
          <w:i w:val="0"/>
          <w:iCs w:val="0"/>
          <w:color w:val="auto"/>
        </w:rPr>
        <w:t>Modificación del Real Decreto 1109/2007, de 24 de agosto</w:t>
      </w:r>
    </w:p>
    <w:p w14:paraId="4E0525A5" w14:textId="77777777" w:rsidR="0052717C" w:rsidRPr="00640F40" w:rsidRDefault="0052717C" w:rsidP="0052717C">
      <w:pPr>
        <w:pStyle w:val="Ttulo3"/>
        <w:spacing w:before="0"/>
        <w:ind w:left="852" w:firstLine="228"/>
        <w:rPr>
          <w:rFonts w:ascii="Arial" w:hAnsi="Arial" w:cs="Arial"/>
          <w:b w:val="0"/>
          <w:bCs w:val="0"/>
          <w:color w:val="auto"/>
        </w:rPr>
      </w:pPr>
      <w:bookmarkStart w:id="925" w:name="_Toc304804993"/>
      <w:r w:rsidRPr="00640F40">
        <w:rPr>
          <w:rFonts w:ascii="Arial" w:eastAsia="Times New Roman" w:hAnsi="Arial" w:cs="Arial"/>
          <w:b w:val="0"/>
          <w:bCs w:val="0"/>
          <w:color w:val="auto"/>
        </w:rPr>
        <w:t>REAL DECRETO 327/2009, de 13 de marzo, del Ministerio de Trabajo e Inmigración</w:t>
      </w:r>
      <w:bookmarkEnd w:id="925"/>
    </w:p>
    <w:p w14:paraId="36820EF9" w14:textId="77777777" w:rsidR="0052717C" w:rsidRPr="00640F40" w:rsidRDefault="0052717C" w:rsidP="0052717C">
      <w:pPr>
        <w:tabs>
          <w:tab w:val="left" w:pos="540"/>
          <w:tab w:val="left" w:pos="900"/>
          <w:tab w:val="left" w:pos="1260"/>
          <w:tab w:val="left" w:pos="1620"/>
        </w:tabs>
        <w:ind w:left="852" w:firstLine="228"/>
        <w:outlineLvl w:val="0"/>
        <w:rPr>
          <w:rFonts w:ascii="Arial" w:hAnsi="Arial" w:cs="Arial"/>
        </w:rPr>
      </w:pPr>
      <w:r w:rsidRPr="00640F40">
        <w:rPr>
          <w:rFonts w:ascii="Arial" w:hAnsi="Arial" w:cs="Arial"/>
        </w:rPr>
        <w:t>B.O.E.: 14-MAR-2009</w:t>
      </w:r>
    </w:p>
    <w:p w14:paraId="36852CBE" w14:textId="77777777" w:rsidR="0052717C" w:rsidRPr="00640F40" w:rsidRDefault="0052717C" w:rsidP="0052717C">
      <w:pPr>
        <w:tabs>
          <w:tab w:val="left" w:pos="540"/>
          <w:tab w:val="left" w:pos="900"/>
          <w:tab w:val="left" w:pos="1260"/>
          <w:tab w:val="left" w:pos="1620"/>
        </w:tabs>
        <w:ind w:left="852" w:firstLine="228"/>
        <w:rPr>
          <w:rFonts w:ascii="Arial" w:hAnsi="Arial" w:cs="Arial"/>
        </w:rPr>
      </w:pPr>
    </w:p>
    <w:p w14:paraId="2E123709" w14:textId="77777777" w:rsidR="0052717C" w:rsidRPr="00640F40" w:rsidRDefault="0052717C" w:rsidP="0052717C">
      <w:pPr>
        <w:pStyle w:val="Ttulo4"/>
        <w:spacing w:before="0"/>
        <w:ind w:left="852" w:firstLine="228"/>
        <w:rPr>
          <w:rFonts w:ascii="Arial" w:eastAsia="Times New Roman" w:hAnsi="Arial" w:cs="Arial"/>
          <w:i w:val="0"/>
          <w:iCs w:val="0"/>
          <w:color w:val="auto"/>
        </w:rPr>
      </w:pPr>
      <w:r w:rsidRPr="00640F40">
        <w:rPr>
          <w:rFonts w:ascii="Arial" w:eastAsia="Times New Roman" w:hAnsi="Arial" w:cs="Arial"/>
          <w:i w:val="0"/>
          <w:iCs w:val="0"/>
          <w:color w:val="auto"/>
        </w:rPr>
        <w:lastRenderedPageBreak/>
        <w:t>Modificación del Real Decreto 1109/2007, de 24 de agosto</w:t>
      </w:r>
    </w:p>
    <w:p w14:paraId="0BD62F16" w14:textId="77777777" w:rsidR="0052717C" w:rsidRPr="00640F40" w:rsidRDefault="0052717C" w:rsidP="0052717C">
      <w:pPr>
        <w:pStyle w:val="Ttulo3"/>
        <w:spacing w:before="0"/>
        <w:ind w:left="852" w:firstLine="228"/>
        <w:rPr>
          <w:rFonts w:ascii="Arial" w:eastAsia="Times New Roman" w:hAnsi="Arial" w:cs="Arial"/>
          <w:b w:val="0"/>
          <w:bCs w:val="0"/>
          <w:color w:val="auto"/>
        </w:rPr>
      </w:pPr>
      <w:bookmarkStart w:id="926" w:name="_Toc304804994"/>
      <w:r w:rsidRPr="00640F40">
        <w:rPr>
          <w:rFonts w:ascii="Arial" w:eastAsia="Times New Roman" w:hAnsi="Arial" w:cs="Arial"/>
          <w:b w:val="0"/>
          <w:bCs w:val="0"/>
          <w:color w:val="auto"/>
        </w:rPr>
        <w:t>REAL DECRETO 337/2010, de 19 de marzo, del Ministerio de Trabajo e Inmigración</w:t>
      </w:r>
      <w:bookmarkEnd w:id="926"/>
    </w:p>
    <w:p w14:paraId="32D9182A" w14:textId="77777777" w:rsidR="0052717C" w:rsidRPr="00640F40" w:rsidRDefault="0052717C" w:rsidP="0052717C">
      <w:pPr>
        <w:tabs>
          <w:tab w:val="left" w:pos="540"/>
          <w:tab w:val="left" w:pos="900"/>
          <w:tab w:val="left" w:pos="1260"/>
          <w:tab w:val="left" w:pos="1620"/>
        </w:tabs>
        <w:ind w:left="852" w:firstLine="228"/>
        <w:outlineLvl w:val="0"/>
        <w:rPr>
          <w:rFonts w:ascii="Arial" w:hAnsi="Arial" w:cs="Arial"/>
        </w:rPr>
      </w:pPr>
      <w:r w:rsidRPr="00640F40">
        <w:rPr>
          <w:rFonts w:ascii="Arial" w:hAnsi="Arial" w:cs="Arial"/>
        </w:rPr>
        <w:t>B.O.E.: 23-MAR-2010</w:t>
      </w:r>
    </w:p>
    <w:p w14:paraId="4D80CD70" w14:textId="77777777" w:rsidR="0052717C" w:rsidRPr="00640F40" w:rsidRDefault="0052717C" w:rsidP="0052717C">
      <w:pPr>
        <w:pStyle w:val="Ttulo4"/>
        <w:spacing w:before="0"/>
        <w:ind w:left="852" w:firstLine="228"/>
        <w:rPr>
          <w:rFonts w:ascii="Arial" w:hAnsi="Arial" w:cs="Arial"/>
          <w:color w:val="auto"/>
        </w:rPr>
      </w:pPr>
    </w:p>
    <w:p w14:paraId="615614C8"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MODIFICADA POR:</w:t>
      </w:r>
    </w:p>
    <w:p w14:paraId="3E68275B" w14:textId="77777777" w:rsidR="0052717C" w:rsidRPr="00640F40" w:rsidRDefault="0052717C" w:rsidP="0052717C">
      <w:pPr>
        <w:pStyle w:val="Ttulo4"/>
        <w:spacing w:before="0"/>
        <w:ind w:left="568"/>
        <w:rPr>
          <w:rFonts w:ascii="Arial" w:eastAsia="Times New Roman" w:hAnsi="Arial" w:cs="Arial"/>
          <w:i w:val="0"/>
          <w:iCs w:val="0"/>
          <w:color w:val="auto"/>
        </w:rPr>
      </w:pPr>
      <w:r w:rsidRPr="00640F40">
        <w:rPr>
          <w:rFonts w:ascii="Arial" w:eastAsia="Times New Roman" w:hAnsi="Arial" w:cs="Arial"/>
          <w:i w:val="0"/>
          <w:iCs w:val="0"/>
          <w:color w:val="auto"/>
        </w:rPr>
        <w:t xml:space="preserve">Artículo 16 de la Ley 25/2009, de 22 de diciembre, de modificación de diversas leyes para su adaptación a la Ley sobre el libre acceso a las actividades de servicios y su ejercicio </w:t>
      </w:r>
    </w:p>
    <w:p w14:paraId="3CBA9AB6"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LEY 25/2009, de 22 de diciembre, de Jefatura del Estado</w:t>
      </w:r>
    </w:p>
    <w:p w14:paraId="5DCE0AFD" w14:textId="77777777" w:rsidR="0052717C" w:rsidRPr="00640F40" w:rsidRDefault="0052717C" w:rsidP="0052717C">
      <w:pPr>
        <w:shd w:val="clear" w:color="auto" w:fill="FFFFFF"/>
        <w:tabs>
          <w:tab w:val="left" w:pos="540"/>
          <w:tab w:val="left" w:pos="900"/>
          <w:tab w:val="left" w:pos="1260"/>
          <w:tab w:val="left" w:pos="1620"/>
        </w:tabs>
        <w:ind w:left="568"/>
        <w:rPr>
          <w:rFonts w:ascii="Arial" w:hAnsi="Arial" w:cs="Arial"/>
        </w:rPr>
      </w:pPr>
      <w:r w:rsidRPr="00640F40">
        <w:rPr>
          <w:rFonts w:ascii="Arial" w:hAnsi="Arial" w:cs="Arial"/>
        </w:rPr>
        <w:t>B.O.E.: 23-DIC-2009</w:t>
      </w:r>
    </w:p>
    <w:p w14:paraId="448861B4" w14:textId="77777777" w:rsidR="0052717C" w:rsidRPr="00640F40" w:rsidRDefault="0052717C" w:rsidP="0052717C">
      <w:pPr>
        <w:tabs>
          <w:tab w:val="left" w:pos="540"/>
          <w:tab w:val="left" w:pos="900"/>
          <w:tab w:val="left" w:pos="1260"/>
          <w:tab w:val="left" w:pos="1620"/>
        </w:tabs>
        <w:rPr>
          <w:rFonts w:ascii="Arial" w:hAnsi="Arial" w:cs="Arial"/>
        </w:rPr>
      </w:pPr>
    </w:p>
    <w:p w14:paraId="3F190F68" w14:textId="77777777" w:rsidR="0052717C" w:rsidRPr="00640F40" w:rsidRDefault="0052717C" w:rsidP="0052717C">
      <w:pPr>
        <w:tabs>
          <w:tab w:val="left" w:pos="540"/>
          <w:tab w:val="left" w:pos="900"/>
          <w:tab w:val="left" w:pos="1260"/>
          <w:tab w:val="left" w:pos="1620"/>
        </w:tabs>
        <w:rPr>
          <w:rFonts w:ascii="Arial" w:hAnsi="Arial" w:cs="Arial"/>
        </w:rPr>
      </w:pPr>
    </w:p>
    <w:p w14:paraId="3F70DA87" w14:textId="77777777" w:rsidR="0052717C" w:rsidRPr="00640F40" w:rsidRDefault="0052717C" w:rsidP="0052717C">
      <w:pPr>
        <w:tabs>
          <w:tab w:val="left" w:pos="540"/>
          <w:tab w:val="left" w:pos="900"/>
          <w:tab w:val="left" w:pos="1260"/>
          <w:tab w:val="left" w:pos="1620"/>
        </w:tabs>
        <w:rPr>
          <w:rFonts w:ascii="Arial" w:hAnsi="Arial" w:cs="Arial"/>
          <w:b/>
          <w:bCs/>
        </w:rPr>
      </w:pPr>
      <w:r w:rsidRPr="00640F40">
        <w:rPr>
          <w:rFonts w:ascii="Arial" w:hAnsi="Arial" w:cs="Arial"/>
          <w:b/>
          <w:bCs/>
        </w:rPr>
        <w:t xml:space="preserve">4.5) SEGURIDAD DE UTILIZACIÓN </w:t>
      </w:r>
    </w:p>
    <w:p w14:paraId="677C4D66" w14:textId="77777777" w:rsidR="0052717C" w:rsidRPr="00640F40" w:rsidRDefault="0052717C" w:rsidP="0052717C">
      <w:pPr>
        <w:tabs>
          <w:tab w:val="left" w:pos="540"/>
          <w:tab w:val="left" w:pos="900"/>
          <w:tab w:val="left" w:pos="1260"/>
          <w:tab w:val="left" w:pos="1620"/>
        </w:tabs>
        <w:rPr>
          <w:rFonts w:ascii="Arial" w:hAnsi="Arial" w:cs="Arial"/>
          <w:b/>
          <w:bCs/>
        </w:rPr>
      </w:pPr>
    </w:p>
    <w:p w14:paraId="26B23286" w14:textId="77777777" w:rsidR="0052717C" w:rsidRPr="00640F40" w:rsidRDefault="0052717C" w:rsidP="0052717C">
      <w:pPr>
        <w:tabs>
          <w:tab w:val="left" w:pos="540"/>
          <w:tab w:val="left" w:pos="900"/>
          <w:tab w:val="left" w:pos="1260"/>
          <w:tab w:val="left" w:pos="1620"/>
        </w:tabs>
        <w:outlineLvl w:val="0"/>
        <w:rPr>
          <w:rFonts w:ascii="Arial" w:hAnsi="Arial" w:cs="Arial"/>
          <w:b/>
          <w:bCs/>
        </w:rPr>
      </w:pPr>
      <w:r w:rsidRPr="00640F40">
        <w:rPr>
          <w:rFonts w:ascii="Arial" w:hAnsi="Arial" w:cs="Arial"/>
          <w:b/>
          <w:bCs/>
        </w:rPr>
        <w:t>DB-SUA-Seguridad de utilización y accesibilidad</w:t>
      </w:r>
    </w:p>
    <w:p w14:paraId="1D490ACF" w14:textId="77777777" w:rsidR="0052717C" w:rsidRPr="00640F40" w:rsidRDefault="0052717C" w:rsidP="0052717C">
      <w:pPr>
        <w:tabs>
          <w:tab w:val="left" w:pos="540"/>
          <w:tab w:val="left" w:pos="900"/>
          <w:tab w:val="left" w:pos="1260"/>
          <w:tab w:val="left" w:pos="1620"/>
        </w:tabs>
        <w:ind w:left="540" w:hanging="540"/>
        <w:outlineLvl w:val="0"/>
        <w:rPr>
          <w:rFonts w:ascii="Arial" w:hAnsi="Arial" w:cs="Arial"/>
        </w:rPr>
      </w:pPr>
      <w:r w:rsidRPr="00640F40">
        <w:rPr>
          <w:rFonts w:ascii="Arial" w:hAnsi="Arial" w:cs="Arial"/>
        </w:rPr>
        <w:t>REAL DECRETO 173/2010, de 19 de febrero, del Ministerio de Vivienda</w:t>
      </w:r>
    </w:p>
    <w:p w14:paraId="16306FA8"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B.O.E.: 11-MAR-2010</w:t>
      </w:r>
    </w:p>
    <w:p w14:paraId="5B384C4F" w14:textId="77777777" w:rsidR="0052717C" w:rsidRPr="00640F40" w:rsidRDefault="0052717C" w:rsidP="0052717C">
      <w:pPr>
        <w:tabs>
          <w:tab w:val="left" w:pos="540"/>
          <w:tab w:val="left" w:pos="900"/>
          <w:tab w:val="left" w:pos="1260"/>
          <w:tab w:val="left" w:pos="1620"/>
        </w:tabs>
        <w:rPr>
          <w:rFonts w:ascii="Arial" w:hAnsi="Arial" w:cs="Arial"/>
        </w:rPr>
      </w:pPr>
    </w:p>
    <w:p w14:paraId="19D44918" w14:textId="77777777" w:rsidR="0052717C" w:rsidRPr="00640F40" w:rsidRDefault="0052717C" w:rsidP="0052717C">
      <w:pPr>
        <w:tabs>
          <w:tab w:val="left" w:pos="540"/>
          <w:tab w:val="left" w:pos="900"/>
          <w:tab w:val="left" w:pos="1260"/>
          <w:tab w:val="left" w:pos="1620"/>
        </w:tabs>
        <w:rPr>
          <w:rFonts w:ascii="Arial" w:hAnsi="Arial" w:cs="Arial"/>
        </w:rPr>
      </w:pPr>
    </w:p>
    <w:p w14:paraId="0004E1C2" w14:textId="77777777" w:rsidR="0052717C" w:rsidRPr="00640F40" w:rsidRDefault="0052717C" w:rsidP="0052717C">
      <w:pPr>
        <w:tabs>
          <w:tab w:val="left" w:pos="540"/>
          <w:tab w:val="left" w:pos="900"/>
          <w:tab w:val="left" w:pos="1260"/>
          <w:tab w:val="left" w:pos="1620"/>
        </w:tabs>
        <w:rPr>
          <w:rFonts w:ascii="Arial" w:hAnsi="Arial" w:cs="Arial"/>
          <w:b/>
          <w:bCs/>
          <w:sz w:val="20"/>
          <w:szCs w:val="20"/>
        </w:rPr>
      </w:pPr>
      <w:r w:rsidRPr="00640F40">
        <w:rPr>
          <w:rFonts w:ascii="Arial" w:hAnsi="Arial" w:cs="Arial"/>
          <w:b/>
          <w:bCs/>
          <w:sz w:val="20"/>
          <w:szCs w:val="20"/>
        </w:rPr>
        <w:t>5) BARRERAS ARQUITECTÓNICAS</w:t>
      </w:r>
    </w:p>
    <w:p w14:paraId="56558041" w14:textId="77777777" w:rsidR="0052717C" w:rsidRPr="00640F40" w:rsidRDefault="0052717C" w:rsidP="0052717C">
      <w:pPr>
        <w:tabs>
          <w:tab w:val="left" w:pos="540"/>
          <w:tab w:val="left" w:pos="900"/>
          <w:tab w:val="left" w:pos="1260"/>
          <w:tab w:val="left" w:pos="1620"/>
        </w:tabs>
        <w:rPr>
          <w:rFonts w:ascii="Arial" w:hAnsi="Arial" w:cs="Arial"/>
          <w:b/>
          <w:bCs/>
        </w:rPr>
      </w:pPr>
    </w:p>
    <w:p w14:paraId="292620F9" w14:textId="77777777" w:rsidR="0052717C" w:rsidRPr="00640F40" w:rsidRDefault="0052717C" w:rsidP="0052717C">
      <w:pPr>
        <w:tabs>
          <w:tab w:val="left" w:pos="540"/>
          <w:tab w:val="left" w:pos="900"/>
          <w:tab w:val="left" w:pos="1260"/>
          <w:tab w:val="left" w:pos="1620"/>
        </w:tabs>
        <w:rPr>
          <w:rFonts w:ascii="Arial" w:hAnsi="Arial" w:cs="Arial"/>
          <w:b/>
          <w:bCs/>
        </w:rPr>
      </w:pPr>
      <w:r w:rsidRPr="00640F40">
        <w:rPr>
          <w:rFonts w:ascii="Arial" w:hAnsi="Arial" w:cs="Arial"/>
          <w:b/>
          <w:bCs/>
        </w:rPr>
        <w:t>5.1) BARRERAS ARQUITECTÓNICAS</w:t>
      </w:r>
    </w:p>
    <w:p w14:paraId="36CBAC40" w14:textId="77777777" w:rsidR="0052717C" w:rsidRPr="00640F40" w:rsidRDefault="0052717C" w:rsidP="0052717C">
      <w:pPr>
        <w:tabs>
          <w:tab w:val="left" w:pos="540"/>
          <w:tab w:val="left" w:pos="900"/>
          <w:tab w:val="left" w:pos="1260"/>
          <w:tab w:val="left" w:pos="1620"/>
        </w:tabs>
        <w:rPr>
          <w:rFonts w:ascii="Arial" w:hAnsi="Arial" w:cs="Arial"/>
        </w:rPr>
      </w:pPr>
    </w:p>
    <w:p w14:paraId="3E9BEB24" w14:textId="77777777" w:rsidR="0052717C" w:rsidRPr="00640F40" w:rsidRDefault="0052717C" w:rsidP="0052717C">
      <w:pPr>
        <w:pStyle w:val="Ttulo4"/>
        <w:spacing w:before="40"/>
        <w:rPr>
          <w:rFonts w:ascii="Arial" w:eastAsia="Times New Roman" w:hAnsi="Arial" w:cs="Arial"/>
          <w:i w:val="0"/>
          <w:iCs w:val="0"/>
          <w:color w:val="auto"/>
        </w:rPr>
      </w:pPr>
      <w:r w:rsidRPr="00640F40">
        <w:rPr>
          <w:rFonts w:ascii="Arial" w:eastAsia="Times New Roman" w:hAnsi="Arial" w:cs="Arial"/>
          <w:i w:val="0"/>
          <w:iCs w:val="0"/>
          <w:color w:val="auto"/>
        </w:rPr>
        <w:t>Real Decreto por el que se aprueban las condiciones básicas de accesibilidad y no discriminación de las personas con discapacidad para el acceso y utilización de los espacios públicos urbanizados y edificaciones.</w:t>
      </w:r>
    </w:p>
    <w:p w14:paraId="7E98A063" w14:textId="77777777" w:rsidR="0052717C" w:rsidRPr="00640F40" w:rsidRDefault="0052717C" w:rsidP="0052717C">
      <w:pPr>
        <w:tabs>
          <w:tab w:val="left" w:pos="540"/>
          <w:tab w:val="left" w:pos="900"/>
          <w:tab w:val="left" w:pos="1260"/>
          <w:tab w:val="left" w:pos="1620"/>
        </w:tabs>
        <w:outlineLvl w:val="0"/>
        <w:rPr>
          <w:rFonts w:ascii="Arial" w:hAnsi="Arial" w:cs="Arial"/>
        </w:rPr>
      </w:pPr>
      <w:r w:rsidRPr="00640F40">
        <w:rPr>
          <w:rFonts w:ascii="Arial" w:hAnsi="Arial" w:cs="Arial"/>
        </w:rPr>
        <w:t>REAL DECRETO 505/2007, de 20 de abril, del Ministerio de la Presidencia</w:t>
      </w:r>
    </w:p>
    <w:p w14:paraId="404DEDC7"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B.O.E.: 11-MAY-2007</w:t>
      </w:r>
    </w:p>
    <w:p w14:paraId="08A7AFDB" w14:textId="77777777" w:rsidR="0052717C" w:rsidRPr="00640F40" w:rsidRDefault="0052717C" w:rsidP="0052717C">
      <w:pPr>
        <w:tabs>
          <w:tab w:val="left" w:pos="540"/>
          <w:tab w:val="left" w:pos="900"/>
          <w:tab w:val="left" w:pos="1260"/>
          <w:tab w:val="left" w:pos="1620"/>
        </w:tabs>
        <w:rPr>
          <w:rFonts w:ascii="Arial" w:hAnsi="Arial" w:cs="Arial"/>
        </w:rPr>
      </w:pPr>
    </w:p>
    <w:p w14:paraId="24121FC1"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MODIFICADO POR:</w:t>
      </w:r>
    </w:p>
    <w:p w14:paraId="6658F59E" w14:textId="77777777" w:rsidR="0052717C" w:rsidRPr="00640F40" w:rsidRDefault="0052717C" w:rsidP="000E3484">
      <w:pPr>
        <w:pStyle w:val="Ttulo3"/>
        <w:spacing w:before="0"/>
        <w:ind w:left="567"/>
        <w:rPr>
          <w:rFonts w:ascii="Arial" w:eastAsia="Times New Roman" w:hAnsi="Arial" w:cs="Arial"/>
          <w:color w:val="auto"/>
        </w:rPr>
      </w:pPr>
      <w:bookmarkStart w:id="927" w:name="_Toc304804995"/>
      <w:r w:rsidRPr="00640F40">
        <w:rPr>
          <w:rFonts w:ascii="Arial" w:eastAsia="Times New Roman" w:hAnsi="Arial" w:cs="Arial"/>
          <w:color w:val="auto"/>
        </w:rPr>
        <w:t>La Disposición final primera de la modificación del Real Decreto 314/2006, de 17 de marzo, en materia de accesibilidad y no discriminación de las personas con discapacidad</w:t>
      </w:r>
      <w:bookmarkEnd w:id="927"/>
    </w:p>
    <w:p w14:paraId="7DD3ABAD" w14:textId="1BFB67CE" w:rsidR="0052717C" w:rsidRPr="00640F40" w:rsidRDefault="000E3484" w:rsidP="0052717C">
      <w:pPr>
        <w:tabs>
          <w:tab w:val="left" w:pos="540"/>
          <w:tab w:val="left" w:pos="900"/>
          <w:tab w:val="left" w:pos="1260"/>
          <w:tab w:val="left" w:pos="1620"/>
        </w:tabs>
        <w:ind w:left="540" w:hanging="540"/>
        <w:outlineLvl w:val="0"/>
        <w:rPr>
          <w:rFonts w:ascii="Arial" w:hAnsi="Arial" w:cs="Arial"/>
        </w:rPr>
      </w:pPr>
      <w:r w:rsidRPr="00640F40">
        <w:rPr>
          <w:rFonts w:ascii="Arial" w:hAnsi="Arial" w:cs="Arial"/>
        </w:rPr>
        <w:tab/>
      </w:r>
      <w:r w:rsidR="0052717C" w:rsidRPr="00640F40">
        <w:rPr>
          <w:rFonts w:ascii="Arial" w:hAnsi="Arial" w:cs="Arial"/>
        </w:rPr>
        <w:t>REAL DECRETO 173/2010, de 19 de febrero, del Ministerio de Vivienda</w:t>
      </w:r>
    </w:p>
    <w:p w14:paraId="3C6E00A9" w14:textId="16C9FC44" w:rsidR="0052717C" w:rsidRPr="00640F40" w:rsidRDefault="000E3484" w:rsidP="0052717C">
      <w:pPr>
        <w:tabs>
          <w:tab w:val="left" w:pos="540"/>
          <w:tab w:val="left" w:pos="900"/>
          <w:tab w:val="left" w:pos="1260"/>
          <w:tab w:val="left" w:pos="1620"/>
        </w:tabs>
        <w:rPr>
          <w:rFonts w:ascii="Arial" w:hAnsi="Arial" w:cs="Arial"/>
        </w:rPr>
      </w:pPr>
      <w:r w:rsidRPr="00640F40">
        <w:rPr>
          <w:rFonts w:ascii="Arial" w:hAnsi="Arial" w:cs="Arial"/>
        </w:rPr>
        <w:tab/>
      </w:r>
      <w:r w:rsidR="0052717C" w:rsidRPr="00640F40">
        <w:rPr>
          <w:rFonts w:ascii="Arial" w:hAnsi="Arial" w:cs="Arial"/>
        </w:rPr>
        <w:t>B.O.E.: 11-MAR-2010</w:t>
      </w:r>
    </w:p>
    <w:p w14:paraId="631C3420" w14:textId="77777777" w:rsidR="0052717C" w:rsidRPr="00640F40" w:rsidRDefault="0052717C" w:rsidP="0052717C">
      <w:pPr>
        <w:tabs>
          <w:tab w:val="left" w:pos="540"/>
          <w:tab w:val="left" w:pos="900"/>
          <w:tab w:val="left" w:pos="1260"/>
          <w:tab w:val="left" w:pos="1620"/>
        </w:tabs>
        <w:rPr>
          <w:rFonts w:ascii="Arial" w:hAnsi="Arial" w:cs="Arial"/>
        </w:rPr>
      </w:pPr>
    </w:p>
    <w:p w14:paraId="4C089C92"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DESARROLLADO POR:</w:t>
      </w:r>
    </w:p>
    <w:p w14:paraId="016B6AEE" w14:textId="77777777" w:rsidR="0052717C" w:rsidRPr="00640F40" w:rsidRDefault="0052717C" w:rsidP="0052717C">
      <w:pPr>
        <w:pStyle w:val="Ttulo3"/>
        <w:spacing w:before="0"/>
        <w:ind w:left="568"/>
        <w:rPr>
          <w:rFonts w:ascii="Arial" w:eastAsia="Times New Roman" w:hAnsi="Arial" w:cs="Arial"/>
          <w:color w:val="auto"/>
        </w:rPr>
      </w:pPr>
      <w:bookmarkStart w:id="928" w:name="_Toc304804996"/>
      <w:r w:rsidRPr="00640F40">
        <w:rPr>
          <w:rFonts w:ascii="Arial" w:eastAsia="Times New Roman" w:hAnsi="Arial" w:cs="Arial"/>
          <w:color w:val="auto"/>
        </w:rPr>
        <w:t>Desarrollo del documento técnico de condiciones básicas de accesibilidad y no discriminación para el acceso y utilización de los espacios públicos urbanizados</w:t>
      </w:r>
      <w:bookmarkEnd w:id="928"/>
    </w:p>
    <w:p w14:paraId="10F1D06E" w14:textId="77777777" w:rsidR="0052717C" w:rsidRPr="00640F40" w:rsidRDefault="0052717C" w:rsidP="0052717C">
      <w:pPr>
        <w:tabs>
          <w:tab w:val="left" w:pos="540"/>
          <w:tab w:val="left" w:pos="900"/>
          <w:tab w:val="left" w:pos="1260"/>
          <w:tab w:val="left" w:pos="1620"/>
        </w:tabs>
        <w:ind w:left="568"/>
        <w:outlineLvl w:val="0"/>
        <w:rPr>
          <w:rFonts w:ascii="Arial" w:hAnsi="Arial" w:cs="Arial"/>
        </w:rPr>
      </w:pPr>
      <w:r w:rsidRPr="00640F40">
        <w:rPr>
          <w:rFonts w:ascii="Arial" w:hAnsi="Arial" w:cs="Arial"/>
        </w:rPr>
        <w:t>Orden 561/2010, de 1 de febrero, del Ministerio de Vivienda</w:t>
      </w:r>
    </w:p>
    <w:p w14:paraId="27D5C6A2" w14:textId="77777777" w:rsidR="0052717C" w:rsidRPr="00640F40" w:rsidRDefault="0052717C" w:rsidP="0052717C">
      <w:pPr>
        <w:tabs>
          <w:tab w:val="left" w:pos="540"/>
          <w:tab w:val="left" w:pos="900"/>
          <w:tab w:val="left" w:pos="1260"/>
          <w:tab w:val="left" w:pos="1620"/>
        </w:tabs>
        <w:ind w:left="568"/>
        <w:rPr>
          <w:rFonts w:ascii="Arial" w:hAnsi="Arial" w:cs="Arial"/>
        </w:rPr>
      </w:pPr>
      <w:r w:rsidRPr="00640F40">
        <w:rPr>
          <w:rFonts w:ascii="Arial" w:hAnsi="Arial" w:cs="Arial"/>
        </w:rPr>
        <w:t>B.O.E.: 11-MAR-2010</w:t>
      </w:r>
    </w:p>
    <w:p w14:paraId="4F31FC72" w14:textId="77777777" w:rsidR="0052717C" w:rsidRPr="00640F40" w:rsidRDefault="0052717C" w:rsidP="0052717C">
      <w:pPr>
        <w:tabs>
          <w:tab w:val="left" w:pos="540"/>
          <w:tab w:val="left" w:pos="900"/>
          <w:tab w:val="left" w:pos="1260"/>
          <w:tab w:val="left" w:pos="1620"/>
        </w:tabs>
        <w:rPr>
          <w:rFonts w:cs="Arial"/>
          <w:b/>
          <w:bCs/>
        </w:rPr>
      </w:pPr>
    </w:p>
    <w:p w14:paraId="4BAE7D77" w14:textId="77777777" w:rsidR="0052717C" w:rsidRPr="00640F40" w:rsidRDefault="0052717C" w:rsidP="0052717C">
      <w:pPr>
        <w:tabs>
          <w:tab w:val="left" w:pos="540"/>
          <w:tab w:val="left" w:pos="900"/>
          <w:tab w:val="left" w:pos="1260"/>
          <w:tab w:val="left" w:pos="1620"/>
        </w:tabs>
        <w:outlineLvl w:val="0"/>
        <w:rPr>
          <w:rFonts w:ascii="Arial" w:hAnsi="Arial" w:cs="Arial"/>
          <w:b/>
          <w:bCs/>
        </w:rPr>
      </w:pPr>
      <w:r w:rsidRPr="00640F40">
        <w:rPr>
          <w:rFonts w:ascii="Arial" w:hAnsi="Arial" w:cs="Arial"/>
          <w:b/>
          <w:bCs/>
        </w:rPr>
        <w:t>DB-SUA-Seguridad de utilización y accesibilidad</w:t>
      </w:r>
    </w:p>
    <w:p w14:paraId="00100A83" w14:textId="77777777" w:rsidR="0052717C" w:rsidRPr="00640F40" w:rsidRDefault="0052717C" w:rsidP="0052717C">
      <w:pPr>
        <w:tabs>
          <w:tab w:val="left" w:pos="540"/>
          <w:tab w:val="left" w:pos="900"/>
          <w:tab w:val="left" w:pos="1260"/>
          <w:tab w:val="left" w:pos="1620"/>
        </w:tabs>
        <w:ind w:left="540" w:hanging="540"/>
        <w:outlineLvl w:val="0"/>
        <w:rPr>
          <w:rFonts w:ascii="Arial" w:hAnsi="Arial" w:cs="Arial"/>
        </w:rPr>
      </w:pPr>
      <w:r w:rsidRPr="00640F40">
        <w:rPr>
          <w:rFonts w:ascii="Arial" w:hAnsi="Arial" w:cs="Arial"/>
        </w:rPr>
        <w:t>REAL DECRETO 173/2010, de 19 de febrero, del Ministerio de Vivienda</w:t>
      </w:r>
    </w:p>
    <w:p w14:paraId="026FF39F"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B.O.E.: 11-MAR-2010</w:t>
      </w:r>
    </w:p>
    <w:p w14:paraId="1BE1DECD" w14:textId="77777777" w:rsidR="0052717C" w:rsidRPr="00640F40" w:rsidRDefault="0052717C" w:rsidP="0052717C">
      <w:pPr>
        <w:tabs>
          <w:tab w:val="left" w:pos="540"/>
          <w:tab w:val="left" w:pos="900"/>
          <w:tab w:val="left" w:pos="1260"/>
          <w:tab w:val="left" w:pos="1620"/>
        </w:tabs>
        <w:rPr>
          <w:rFonts w:ascii="Arial" w:hAnsi="Arial" w:cs="Arial"/>
        </w:rPr>
      </w:pPr>
    </w:p>
    <w:p w14:paraId="432D1CE8" w14:textId="77777777" w:rsidR="0052717C" w:rsidRPr="00640F40" w:rsidRDefault="0052717C" w:rsidP="0052717C">
      <w:pPr>
        <w:tabs>
          <w:tab w:val="left" w:pos="540"/>
          <w:tab w:val="left" w:pos="900"/>
          <w:tab w:val="left" w:pos="1260"/>
          <w:tab w:val="left" w:pos="1620"/>
        </w:tabs>
        <w:rPr>
          <w:rFonts w:ascii="Arial" w:hAnsi="Arial" w:cs="Arial"/>
          <w:b/>
          <w:bCs/>
        </w:rPr>
      </w:pPr>
      <w:r w:rsidRPr="00640F40">
        <w:rPr>
          <w:rFonts w:ascii="Arial" w:hAnsi="Arial" w:cs="Arial"/>
          <w:b/>
          <w:bCs/>
        </w:rPr>
        <w:t>Texto Refundido de la Ley General de derechos de las personas con discapacidad y de su inclusión social</w:t>
      </w:r>
    </w:p>
    <w:p w14:paraId="34BACE04" w14:textId="77777777" w:rsidR="0052717C" w:rsidRPr="00640F40" w:rsidRDefault="0052717C" w:rsidP="0052717C">
      <w:pPr>
        <w:tabs>
          <w:tab w:val="left" w:pos="540"/>
          <w:tab w:val="left" w:pos="900"/>
          <w:tab w:val="left" w:pos="1260"/>
          <w:tab w:val="left" w:pos="1620"/>
        </w:tabs>
        <w:ind w:left="540" w:hanging="540"/>
        <w:rPr>
          <w:rFonts w:ascii="Arial" w:hAnsi="Arial" w:cs="Arial"/>
        </w:rPr>
      </w:pPr>
      <w:r w:rsidRPr="00640F40">
        <w:rPr>
          <w:rFonts w:ascii="Arial" w:hAnsi="Arial" w:cs="Arial"/>
        </w:rPr>
        <w:t>REAL DECRETO LEGISLATIVO 1/2013, de 29 de noviembre, del Ministerio de Sanidad,</w:t>
      </w:r>
    </w:p>
    <w:p w14:paraId="7D7E5235" w14:textId="77777777" w:rsidR="0052717C" w:rsidRPr="00640F40" w:rsidRDefault="0052717C" w:rsidP="0052717C">
      <w:pPr>
        <w:tabs>
          <w:tab w:val="left" w:pos="540"/>
          <w:tab w:val="left" w:pos="900"/>
          <w:tab w:val="left" w:pos="1260"/>
          <w:tab w:val="left" w:pos="1620"/>
        </w:tabs>
        <w:ind w:left="540" w:hanging="540"/>
        <w:rPr>
          <w:rFonts w:ascii="Arial" w:hAnsi="Arial" w:cs="Arial"/>
        </w:rPr>
      </w:pPr>
      <w:r w:rsidRPr="00640F40">
        <w:rPr>
          <w:rFonts w:ascii="Arial" w:hAnsi="Arial" w:cs="Arial"/>
        </w:rPr>
        <w:t>Servicios Sociales e Igualdad</w:t>
      </w:r>
    </w:p>
    <w:p w14:paraId="7224A487" w14:textId="77777777" w:rsidR="0052717C" w:rsidRPr="00640F40" w:rsidRDefault="0052717C" w:rsidP="0052717C">
      <w:pPr>
        <w:tabs>
          <w:tab w:val="left" w:pos="540"/>
          <w:tab w:val="left" w:pos="900"/>
          <w:tab w:val="left" w:pos="1260"/>
          <w:tab w:val="left" w:pos="1620"/>
        </w:tabs>
        <w:rPr>
          <w:rFonts w:ascii="Arial" w:hAnsi="Arial" w:cs="Arial"/>
        </w:rPr>
      </w:pPr>
      <w:r w:rsidRPr="00640F40">
        <w:rPr>
          <w:rFonts w:ascii="Arial" w:hAnsi="Arial" w:cs="Arial"/>
        </w:rPr>
        <w:t>B.O.E.: 3-DIC-2013</w:t>
      </w:r>
    </w:p>
    <w:p w14:paraId="02C8B0D4" w14:textId="02E7B45E" w:rsidR="0052717C" w:rsidRDefault="0052717C" w:rsidP="0052717C">
      <w:pPr>
        <w:tabs>
          <w:tab w:val="left" w:pos="540"/>
          <w:tab w:val="left" w:pos="900"/>
          <w:tab w:val="left" w:pos="1260"/>
          <w:tab w:val="left" w:pos="1620"/>
        </w:tabs>
        <w:rPr>
          <w:rFonts w:ascii="Arial" w:hAnsi="Arial" w:cs="Arial"/>
        </w:rPr>
      </w:pPr>
    </w:p>
    <w:p w14:paraId="0E9AC66D" w14:textId="6CD98EC9" w:rsidR="00640F40" w:rsidRDefault="00640F40" w:rsidP="00640F40">
      <w:pPr>
        <w:tabs>
          <w:tab w:val="left" w:pos="284"/>
          <w:tab w:val="left" w:pos="426"/>
          <w:tab w:val="left" w:pos="540"/>
        </w:tabs>
        <w:ind w:firstLine="284"/>
        <w:outlineLvl w:val="0"/>
        <w:rPr>
          <w:rFonts w:ascii="Verdana" w:hAnsi="Verdana" w:cs="Arial"/>
        </w:rPr>
      </w:pPr>
      <w:r>
        <w:rPr>
          <w:rFonts w:ascii="Verdana" w:hAnsi="Verdana" w:cs="Arial"/>
        </w:rPr>
        <w:tab/>
      </w:r>
      <w:r>
        <w:rPr>
          <w:rFonts w:ascii="Verdana" w:hAnsi="Verdana" w:cs="Arial"/>
        </w:rPr>
        <w:tab/>
      </w:r>
      <w:r w:rsidRPr="00640F40">
        <w:rPr>
          <w:rFonts w:ascii="Arial" w:hAnsi="Arial" w:cs="Arial"/>
        </w:rPr>
        <w:t>MODIFICADO POR:</w:t>
      </w:r>
    </w:p>
    <w:p w14:paraId="62BB0AED" w14:textId="73F72F2C" w:rsidR="00640F40" w:rsidRPr="00640F40" w:rsidRDefault="00640F40" w:rsidP="00640F40">
      <w:pPr>
        <w:tabs>
          <w:tab w:val="left" w:pos="426"/>
          <w:tab w:val="left" w:pos="900"/>
          <w:tab w:val="left" w:pos="1260"/>
          <w:tab w:val="left" w:pos="1620"/>
        </w:tabs>
        <w:ind w:left="567" w:hanging="141"/>
        <w:rPr>
          <w:rFonts w:ascii="Arial" w:hAnsi="Arial" w:cs="Arial"/>
          <w:b/>
          <w:bCs/>
        </w:rPr>
      </w:pPr>
      <w:r>
        <w:rPr>
          <w:rFonts w:ascii="Arial" w:hAnsi="Arial" w:cs="Arial"/>
          <w:b/>
          <w:bCs/>
        </w:rPr>
        <w:tab/>
      </w:r>
      <w:r w:rsidRPr="00640F40">
        <w:rPr>
          <w:rFonts w:ascii="Arial" w:hAnsi="Arial" w:cs="Arial"/>
          <w:b/>
          <w:bCs/>
        </w:rPr>
        <w:t>Disposición final decimocuarta de la Ley 9/2017, de 8 de noviembre, de Contratos del Sector Público</w:t>
      </w:r>
    </w:p>
    <w:p w14:paraId="3C9F234E" w14:textId="77777777" w:rsidR="00640F40" w:rsidRPr="00640F40" w:rsidRDefault="00640F40" w:rsidP="00640F40">
      <w:pPr>
        <w:tabs>
          <w:tab w:val="left" w:pos="540"/>
          <w:tab w:val="left" w:pos="900"/>
          <w:tab w:val="left" w:pos="1260"/>
          <w:tab w:val="left" w:pos="1620"/>
        </w:tabs>
        <w:ind w:left="540" w:hanging="540"/>
        <w:jc w:val="both"/>
        <w:rPr>
          <w:rFonts w:ascii="Arial" w:hAnsi="Arial" w:cs="Arial"/>
        </w:rPr>
      </w:pPr>
      <w:r>
        <w:rPr>
          <w:rFonts w:ascii="Verdana" w:hAnsi="Verdana" w:cs="Arial"/>
        </w:rPr>
        <w:tab/>
      </w:r>
      <w:r w:rsidRPr="00640F40">
        <w:rPr>
          <w:rFonts w:ascii="Arial" w:hAnsi="Arial" w:cs="Arial"/>
        </w:rPr>
        <w:t>LEY 9/2017, de 8 de noviembre, de Jefatura del Estado</w:t>
      </w:r>
    </w:p>
    <w:p w14:paraId="0DFF1A25" w14:textId="60425C8E" w:rsidR="00640F40" w:rsidRDefault="00640F40" w:rsidP="00241737">
      <w:pPr>
        <w:tabs>
          <w:tab w:val="left" w:pos="540"/>
          <w:tab w:val="left" w:pos="900"/>
          <w:tab w:val="left" w:pos="1260"/>
          <w:tab w:val="left" w:pos="1620"/>
        </w:tabs>
        <w:jc w:val="both"/>
        <w:rPr>
          <w:rFonts w:ascii="Arial" w:hAnsi="Arial" w:cs="Arial"/>
        </w:rPr>
      </w:pPr>
      <w:r w:rsidRPr="00640F40">
        <w:rPr>
          <w:rFonts w:ascii="Arial" w:hAnsi="Arial" w:cs="Arial"/>
        </w:rPr>
        <w:tab/>
        <w:t>B.O.E.: 9-NOV-2017</w:t>
      </w:r>
    </w:p>
    <w:p w14:paraId="6CE5ABB2" w14:textId="77777777" w:rsidR="00681CF0" w:rsidRPr="00640F40" w:rsidRDefault="00681CF0" w:rsidP="00241737">
      <w:pPr>
        <w:tabs>
          <w:tab w:val="left" w:pos="540"/>
          <w:tab w:val="left" w:pos="900"/>
          <w:tab w:val="left" w:pos="1260"/>
          <w:tab w:val="left" w:pos="1620"/>
        </w:tabs>
        <w:jc w:val="both"/>
        <w:rPr>
          <w:rFonts w:ascii="Arial" w:hAnsi="Arial" w:cs="Arial"/>
        </w:rPr>
      </w:pPr>
    </w:p>
    <w:p w14:paraId="68346A23" w14:textId="77777777" w:rsidR="0052717C" w:rsidRPr="00640F40" w:rsidRDefault="0052717C" w:rsidP="0052717C">
      <w:pPr>
        <w:tabs>
          <w:tab w:val="left" w:pos="540"/>
          <w:tab w:val="left" w:pos="900"/>
          <w:tab w:val="left" w:pos="1260"/>
          <w:tab w:val="left" w:pos="1620"/>
        </w:tabs>
        <w:rPr>
          <w:rFonts w:ascii="Arial" w:hAnsi="Arial" w:cs="Arial"/>
        </w:rPr>
      </w:pPr>
    </w:p>
    <w:p w14:paraId="3DD8B89A" w14:textId="77777777" w:rsidR="0052717C" w:rsidRPr="00681CF0" w:rsidRDefault="0052717C" w:rsidP="0052717C">
      <w:pPr>
        <w:tabs>
          <w:tab w:val="left" w:pos="540"/>
          <w:tab w:val="left" w:pos="900"/>
          <w:tab w:val="left" w:pos="1260"/>
          <w:tab w:val="left" w:pos="1620"/>
        </w:tabs>
        <w:rPr>
          <w:rFonts w:ascii="Arial" w:hAnsi="Arial" w:cs="Arial"/>
          <w:b/>
          <w:bCs/>
          <w:sz w:val="20"/>
          <w:szCs w:val="20"/>
        </w:rPr>
      </w:pPr>
      <w:r w:rsidRPr="00681CF0">
        <w:rPr>
          <w:rFonts w:ascii="Arial" w:hAnsi="Arial" w:cs="Arial"/>
          <w:b/>
          <w:bCs/>
          <w:sz w:val="20"/>
          <w:szCs w:val="20"/>
        </w:rPr>
        <w:t>6) VARIOS</w:t>
      </w:r>
    </w:p>
    <w:p w14:paraId="3E2ECE67" w14:textId="77777777" w:rsidR="0052717C" w:rsidRPr="00681CF0" w:rsidRDefault="0052717C" w:rsidP="0052717C">
      <w:pPr>
        <w:tabs>
          <w:tab w:val="left" w:pos="540"/>
          <w:tab w:val="left" w:pos="900"/>
          <w:tab w:val="left" w:pos="1260"/>
          <w:tab w:val="left" w:pos="1620"/>
        </w:tabs>
        <w:rPr>
          <w:rFonts w:ascii="Arial" w:hAnsi="Arial" w:cs="Arial"/>
          <w:b/>
          <w:bCs/>
        </w:rPr>
      </w:pPr>
    </w:p>
    <w:p w14:paraId="24B112D2" w14:textId="77777777" w:rsidR="0052717C" w:rsidRPr="00681CF0" w:rsidRDefault="0052717C" w:rsidP="0052717C">
      <w:pPr>
        <w:tabs>
          <w:tab w:val="left" w:pos="540"/>
          <w:tab w:val="left" w:pos="900"/>
          <w:tab w:val="left" w:pos="1260"/>
          <w:tab w:val="left" w:pos="1620"/>
        </w:tabs>
        <w:rPr>
          <w:rFonts w:ascii="Arial" w:hAnsi="Arial" w:cs="Arial"/>
        </w:rPr>
      </w:pPr>
      <w:r w:rsidRPr="00681CF0">
        <w:rPr>
          <w:rFonts w:ascii="Arial" w:hAnsi="Arial" w:cs="Arial"/>
          <w:b/>
          <w:bCs/>
        </w:rPr>
        <w:t>6.1) INSTRUCCIONES Y PLIEGOS DE RECEPCIÓN</w:t>
      </w:r>
    </w:p>
    <w:p w14:paraId="382BCE1E" w14:textId="77777777" w:rsidR="0052717C" w:rsidRPr="00681CF0" w:rsidRDefault="0052717C" w:rsidP="0052717C">
      <w:pPr>
        <w:tabs>
          <w:tab w:val="left" w:pos="540"/>
          <w:tab w:val="left" w:pos="900"/>
          <w:tab w:val="left" w:pos="1260"/>
          <w:tab w:val="left" w:pos="1620"/>
        </w:tabs>
        <w:rPr>
          <w:rFonts w:ascii="Arial" w:hAnsi="Arial" w:cs="Arial"/>
        </w:rPr>
      </w:pPr>
    </w:p>
    <w:p w14:paraId="00710B20" w14:textId="77777777" w:rsidR="00BF42AA" w:rsidRPr="00681CF0" w:rsidRDefault="00BF42AA" w:rsidP="00BF42AA">
      <w:pPr>
        <w:pStyle w:val="Ttulo4"/>
        <w:spacing w:before="0"/>
        <w:rPr>
          <w:rFonts w:ascii="Arial" w:eastAsiaTheme="minorEastAsia" w:hAnsi="Arial" w:cs="Arial"/>
          <w:i w:val="0"/>
          <w:iCs w:val="0"/>
          <w:color w:val="auto"/>
          <w:lang w:val="es-ES_tradnl" w:eastAsia="es-ES_tradnl"/>
        </w:rPr>
      </w:pPr>
      <w:r w:rsidRPr="00681CF0">
        <w:rPr>
          <w:rFonts w:ascii="Arial" w:eastAsiaTheme="minorEastAsia" w:hAnsi="Arial" w:cs="Arial"/>
          <w:i w:val="0"/>
          <w:iCs w:val="0"/>
          <w:color w:val="auto"/>
          <w:lang w:val="es-ES_tradnl" w:eastAsia="es-ES_tradnl"/>
        </w:rPr>
        <w:t>Instrucción para la recepción de cementos "RC-16</w:t>
      </w:r>
    </w:p>
    <w:p w14:paraId="0BC47EA1" w14:textId="77777777" w:rsidR="00BF42AA" w:rsidRPr="00681CF0" w:rsidRDefault="00BF42AA" w:rsidP="00151707">
      <w:pPr>
        <w:tabs>
          <w:tab w:val="left" w:pos="540"/>
          <w:tab w:val="left" w:pos="900"/>
          <w:tab w:val="left" w:pos="1260"/>
          <w:tab w:val="left" w:pos="1620"/>
        </w:tabs>
        <w:ind w:left="540" w:hanging="540"/>
        <w:rPr>
          <w:rFonts w:ascii="Arial" w:hAnsi="Arial" w:cs="Arial"/>
        </w:rPr>
      </w:pPr>
      <w:r w:rsidRPr="00681CF0">
        <w:rPr>
          <w:rFonts w:ascii="Arial" w:hAnsi="Arial" w:cs="Arial"/>
        </w:rPr>
        <w:t>REAL DECRETO 256/2016, de 10 de junio, del Ministerio de la Presidencia</w:t>
      </w:r>
    </w:p>
    <w:p w14:paraId="0C3A9C37" w14:textId="77777777" w:rsidR="00BF42AA" w:rsidRPr="00681CF0" w:rsidRDefault="00BF42AA" w:rsidP="00151707">
      <w:pPr>
        <w:tabs>
          <w:tab w:val="left" w:pos="540"/>
          <w:tab w:val="left" w:pos="900"/>
          <w:tab w:val="left" w:pos="1260"/>
          <w:tab w:val="left" w:pos="1620"/>
        </w:tabs>
        <w:ind w:left="540" w:hanging="540"/>
        <w:rPr>
          <w:rFonts w:ascii="Arial" w:hAnsi="Arial" w:cs="Arial"/>
        </w:rPr>
      </w:pPr>
      <w:r w:rsidRPr="00681CF0">
        <w:rPr>
          <w:rFonts w:ascii="Arial" w:hAnsi="Arial" w:cs="Arial"/>
        </w:rPr>
        <w:t>B.O.E.: 25-JUN-2016</w:t>
      </w:r>
    </w:p>
    <w:p w14:paraId="3F87B206" w14:textId="77777777" w:rsidR="00BF42AA" w:rsidRPr="00681CF0" w:rsidRDefault="00BF42AA" w:rsidP="00151707">
      <w:pPr>
        <w:tabs>
          <w:tab w:val="left" w:pos="540"/>
          <w:tab w:val="left" w:pos="900"/>
          <w:tab w:val="left" w:pos="1260"/>
          <w:tab w:val="left" w:pos="1620"/>
        </w:tabs>
        <w:ind w:left="540" w:hanging="540"/>
        <w:rPr>
          <w:rFonts w:ascii="Arial" w:hAnsi="Arial" w:cs="Arial"/>
        </w:rPr>
      </w:pPr>
      <w:r w:rsidRPr="00681CF0">
        <w:rPr>
          <w:rFonts w:ascii="Arial" w:hAnsi="Arial" w:cs="Arial"/>
        </w:rPr>
        <w:t>Corrección errores: B.O.E.: 27-OCT-2017</w:t>
      </w:r>
    </w:p>
    <w:p w14:paraId="53C56FAD" w14:textId="77777777" w:rsidR="00BF42AA" w:rsidRPr="00681CF0" w:rsidRDefault="00BF42AA" w:rsidP="00BF42AA">
      <w:pPr>
        <w:tabs>
          <w:tab w:val="left" w:pos="540"/>
          <w:tab w:val="left" w:pos="900"/>
          <w:tab w:val="left" w:pos="1260"/>
          <w:tab w:val="left" w:pos="1620"/>
        </w:tabs>
        <w:jc w:val="both"/>
        <w:rPr>
          <w:rFonts w:ascii="Verdana" w:hAnsi="Verdana" w:cs="Arial"/>
        </w:rPr>
      </w:pPr>
    </w:p>
    <w:p w14:paraId="585A19C3" w14:textId="77777777" w:rsidR="00BF42AA" w:rsidRPr="00681CF0" w:rsidRDefault="00BF42AA" w:rsidP="00BF42AA">
      <w:pPr>
        <w:pStyle w:val="Ttulo4"/>
        <w:spacing w:before="0"/>
        <w:rPr>
          <w:rFonts w:ascii="Arial" w:eastAsiaTheme="minorEastAsia" w:hAnsi="Arial" w:cs="Arial"/>
          <w:i w:val="0"/>
          <w:iCs w:val="0"/>
          <w:color w:val="auto"/>
          <w:lang w:val="es-ES_tradnl" w:eastAsia="es-ES_tradnl"/>
        </w:rPr>
      </w:pPr>
      <w:r w:rsidRPr="00681CF0">
        <w:rPr>
          <w:rFonts w:ascii="Arial" w:eastAsiaTheme="minorEastAsia" w:hAnsi="Arial" w:cs="Arial"/>
          <w:i w:val="0"/>
          <w:iCs w:val="0"/>
          <w:color w:val="auto"/>
          <w:lang w:val="es-ES_tradnl" w:eastAsia="es-ES_tradnl"/>
        </w:rPr>
        <w:lastRenderedPageBreak/>
        <w:t>Disposiciones para la libre circulación de productos de construcción en aplicación de la Directiva 89/106/CEE</w:t>
      </w:r>
    </w:p>
    <w:p w14:paraId="139B267C" w14:textId="77777777" w:rsidR="00BF42AA" w:rsidRPr="00681CF0" w:rsidRDefault="00BF42AA" w:rsidP="00151707">
      <w:pPr>
        <w:tabs>
          <w:tab w:val="left" w:pos="540"/>
          <w:tab w:val="left" w:pos="900"/>
          <w:tab w:val="left" w:pos="1260"/>
          <w:tab w:val="left" w:pos="1620"/>
        </w:tabs>
        <w:rPr>
          <w:rFonts w:ascii="Arial" w:hAnsi="Arial" w:cs="Arial"/>
        </w:rPr>
      </w:pPr>
      <w:r w:rsidRPr="00681CF0">
        <w:rPr>
          <w:rFonts w:ascii="Arial" w:hAnsi="Arial" w:cs="Arial"/>
        </w:rPr>
        <w:t>REAL DECRETO 1630/1992, de 29 de diciembre, del Ministerio de Relación con las Cortes y de la Secretaría del Gobierno</w:t>
      </w:r>
    </w:p>
    <w:p w14:paraId="422011F4" w14:textId="77777777" w:rsidR="00BF42AA" w:rsidRPr="00681CF0" w:rsidRDefault="00BF42AA" w:rsidP="00151707">
      <w:pPr>
        <w:tabs>
          <w:tab w:val="left" w:pos="540"/>
          <w:tab w:val="left" w:pos="900"/>
          <w:tab w:val="left" w:pos="1260"/>
          <w:tab w:val="left" w:pos="1620"/>
        </w:tabs>
        <w:ind w:left="540" w:hanging="540"/>
        <w:rPr>
          <w:rFonts w:ascii="Arial" w:hAnsi="Arial" w:cs="Arial"/>
        </w:rPr>
      </w:pPr>
      <w:r w:rsidRPr="00681CF0">
        <w:rPr>
          <w:rFonts w:ascii="Arial" w:hAnsi="Arial" w:cs="Arial"/>
        </w:rPr>
        <w:t>B.O.E.: 09-FEB-1993</w:t>
      </w:r>
    </w:p>
    <w:p w14:paraId="635D8C3D" w14:textId="77777777" w:rsidR="00BF42AA" w:rsidRPr="00681CF0" w:rsidRDefault="00BF42AA" w:rsidP="00BF42AA">
      <w:pPr>
        <w:tabs>
          <w:tab w:val="left" w:pos="540"/>
          <w:tab w:val="left" w:pos="900"/>
          <w:tab w:val="left" w:pos="1260"/>
          <w:tab w:val="left" w:pos="1620"/>
        </w:tabs>
        <w:jc w:val="both"/>
        <w:rPr>
          <w:rFonts w:ascii="Verdana" w:hAnsi="Verdana" w:cs="Arial"/>
        </w:rPr>
      </w:pPr>
    </w:p>
    <w:p w14:paraId="16D9EEC2" w14:textId="77777777" w:rsidR="00BF42AA" w:rsidRPr="00681CF0" w:rsidRDefault="00BF42AA" w:rsidP="00151707">
      <w:pPr>
        <w:pStyle w:val="Textoindependiente2"/>
        <w:tabs>
          <w:tab w:val="left" w:pos="540"/>
          <w:tab w:val="left" w:pos="900"/>
          <w:tab w:val="left" w:pos="1260"/>
          <w:tab w:val="left" w:pos="1620"/>
        </w:tabs>
        <w:spacing w:after="0" w:line="240" w:lineRule="auto"/>
        <w:ind w:firstLine="539"/>
        <w:rPr>
          <w:rFonts w:ascii="Verdana" w:hAnsi="Verdana" w:cs="Arial"/>
        </w:rPr>
      </w:pPr>
      <w:r w:rsidRPr="00681CF0">
        <w:rPr>
          <w:rFonts w:ascii="Verdana" w:hAnsi="Verdana" w:cs="Arial"/>
        </w:rPr>
        <w:t>MODIFICADO POR:</w:t>
      </w:r>
    </w:p>
    <w:p w14:paraId="41A93FD9" w14:textId="77777777" w:rsidR="00BF42AA" w:rsidRPr="00681CF0" w:rsidRDefault="00BF42AA" w:rsidP="00151707">
      <w:pPr>
        <w:pStyle w:val="Ttulo4"/>
        <w:spacing w:before="0"/>
        <w:ind w:left="567"/>
        <w:rPr>
          <w:rFonts w:ascii="Arial" w:eastAsiaTheme="minorEastAsia" w:hAnsi="Arial" w:cs="Arial"/>
          <w:i w:val="0"/>
          <w:iCs w:val="0"/>
          <w:color w:val="auto"/>
          <w:lang w:val="es-ES_tradnl" w:eastAsia="es-ES_tradnl"/>
        </w:rPr>
      </w:pPr>
      <w:r w:rsidRPr="00681CF0">
        <w:rPr>
          <w:rFonts w:ascii="Arial" w:eastAsiaTheme="minorEastAsia" w:hAnsi="Arial" w:cs="Arial"/>
          <w:i w:val="0"/>
          <w:iCs w:val="0"/>
          <w:color w:val="auto"/>
          <w:lang w:val="es-ES_tradnl" w:eastAsia="es-ES_tradnl"/>
        </w:rPr>
        <w:t>Modificación del Real Decreto 1630/1992, de 29 de diciembre, en aplicación de la Directiva 93/68/CEE.</w:t>
      </w:r>
    </w:p>
    <w:p w14:paraId="15034A97" w14:textId="77777777" w:rsidR="00BF42AA" w:rsidRPr="00681CF0" w:rsidRDefault="00BF42AA" w:rsidP="00151707">
      <w:pPr>
        <w:pStyle w:val="Ttulo3"/>
        <w:spacing w:before="0"/>
        <w:ind w:firstLine="567"/>
        <w:rPr>
          <w:rFonts w:ascii="Arial" w:eastAsiaTheme="minorEastAsia" w:hAnsi="Arial" w:cs="Arial"/>
          <w:b w:val="0"/>
          <w:bCs w:val="0"/>
          <w:color w:val="auto"/>
          <w:lang w:val="es-ES_tradnl" w:eastAsia="es-ES_tradnl"/>
        </w:rPr>
      </w:pPr>
      <w:r w:rsidRPr="00681CF0">
        <w:rPr>
          <w:rFonts w:ascii="Arial" w:eastAsiaTheme="minorEastAsia" w:hAnsi="Arial" w:cs="Arial"/>
          <w:b w:val="0"/>
          <w:bCs w:val="0"/>
          <w:color w:val="auto"/>
          <w:lang w:val="es-ES_tradnl" w:eastAsia="es-ES_tradnl"/>
        </w:rPr>
        <w:t>REAL DECRETO 1328/1995, de 28 de julio, del Ministerio de la Presidencia</w:t>
      </w:r>
    </w:p>
    <w:p w14:paraId="3A5145C4" w14:textId="1C64F5C1" w:rsidR="00BF42AA" w:rsidRPr="00681CF0" w:rsidRDefault="00BF42AA" w:rsidP="00151707">
      <w:pPr>
        <w:tabs>
          <w:tab w:val="left" w:pos="540"/>
          <w:tab w:val="left" w:pos="900"/>
          <w:tab w:val="left" w:pos="1260"/>
          <w:tab w:val="left" w:pos="1620"/>
        </w:tabs>
        <w:ind w:firstLine="567"/>
        <w:jc w:val="both"/>
        <w:rPr>
          <w:rFonts w:ascii="Verdana" w:hAnsi="Verdana" w:cs="Arial"/>
        </w:rPr>
      </w:pPr>
      <w:r w:rsidRPr="00681CF0">
        <w:rPr>
          <w:rFonts w:ascii="Arial" w:hAnsi="Arial" w:cs="Arial"/>
        </w:rPr>
        <w:t>B.O.E.: 19-AGO-1995</w:t>
      </w:r>
    </w:p>
    <w:p w14:paraId="5AEE51E9" w14:textId="77777777" w:rsidR="00BF42AA" w:rsidRPr="00681CF0" w:rsidRDefault="00BF42AA" w:rsidP="00151707">
      <w:pPr>
        <w:tabs>
          <w:tab w:val="left" w:pos="540"/>
          <w:tab w:val="left" w:pos="900"/>
          <w:tab w:val="left" w:pos="1260"/>
          <w:tab w:val="left" w:pos="1620"/>
        </w:tabs>
        <w:jc w:val="both"/>
        <w:rPr>
          <w:rFonts w:ascii="Verdana" w:hAnsi="Verdana" w:cs="Arial"/>
        </w:rPr>
      </w:pPr>
    </w:p>
    <w:p w14:paraId="03C92C18" w14:textId="77777777" w:rsidR="00BF42AA" w:rsidRPr="00681CF0" w:rsidRDefault="00BF42AA" w:rsidP="00BF42AA">
      <w:pPr>
        <w:pStyle w:val="Ttulo4"/>
        <w:spacing w:before="0"/>
        <w:rPr>
          <w:rFonts w:ascii="Arial" w:eastAsiaTheme="minorEastAsia" w:hAnsi="Arial" w:cs="Arial"/>
          <w:i w:val="0"/>
          <w:iCs w:val="0"/>
          <w:color w:val="auto"/>
          <w:lang w:val="es-ES_tradnl" w:eastAsia="es-ES_tradnl"/>
        </w:rPr>
      </w:pPr>
      <w:r w:rsidRPr="00681CF0">
        <w:rPr>
          <w:rFonts w:ascii="Arial" w:eastAsiaTheme="minorEastAsia" w:hAnsi="Arial" w:cs="Arial"/>
          <w:i w:val="0"/>
          <w:iCs w:val="0"/>
          <w:color w:val="auto"/>
          <w:lang w:val="es-ES_tradnl" w:eastAsia="es-ES_tradnl"/>
        </w:rPr>
        <w:t>Ampliación de los anexos I, II y III de la Orden de 29 de noviembre de 2001, por la que se publican las referencias a las normas UNE que son transposición de normas armonizadas, así como el período de coexistencia y la entrada en vigor del marcado CE relativo a varias familias de productos de construcción</w:t>
      </w:r>
    </w:p>
    <w:p w14:paraId="57AD3D07" w14:textId="77777777" w:rsidR="00BF42AA" w:rsidRPr="00681CF0" w:rsidRDefault="00BF42AA" w:rsidP="00BF42AA">
      <w:pPr>
        <w:tabs>
          <w:tab w:val="left" w:pos="540"/>
          <w:tab w:val="left" w:pos="900"/>
          <w:tab w:val="left" w:pos="1260"/>
          <w:tab w:val="left" w:pos="1620"/>
        </w:tabs>
        <w:jc w:val="both"/>
        <w:rPr>
          <w:rFonts w:ascii="Verdana" w:hAnsi="Verdana" w:cs="Arial"/>
        </w:rPr>
      </w:pPr>
      <w:r w:rsidRPr="00681CF0">
        <w:rPr>
          <w:rFonts w:ascii="Verdana" w:hAnsi="Verdana" w:cs="Arial"/>
        </w:rPr>
        <w:t>Resolución de 6 de abril de 2016, de la Dirección General de Industria y de la Pequeña y Mediana Empresa</w:t>
      </w:r>
    </w:p>
    <w:p w14:paraId="2C0B2B1B" w14:textId="77777777" w:rsidR="00BF42AA" w:rsidRPr="00681CF0" w:rsidRDefault="00BF42AA" w:rsidP="00BF42AA">
      <w:pPr>
        <w:tabs>
          <w:tab w:val="left" w:pos="540"/>
          <w:tab w:val="left" w:pos="900"/>
          <w:tab w:val="left" w:pos="1260"/>
          <w:tab w:val="left" w:pos="1620"/>
        </w:tabs>
        <w:jc w:val="both"/>
        <w:rPr>
          <w:rFonts w:ascii="Verdana" w:hAnsi="Verdana" w:cs="Arial"/>
        </w:rPr>
      </w:pPr>
      <w:r w:rsidRPr="00681CF0">
        <w:rPr>
          <w:rFonts w:ascii="Verdana" w:hAnsi="Verdana" w:cs="Arial"/>
        </w:rPr>
        <w:t>B.O.E.: 28-ABR-2017</w:t>
      </w:r>
    </w:p>
    <w:p w14:paraId="3EFE592F" w14:textId="77777777" w:rsidR="0052717C" w:rsidRPr="00681CF0" w:rsidRDefault="0052717C" w:rsidP="0052717C">
      <w:pPr>
        <w:tabs>
          <w:tab w:val="left" w:pos="540"/>
          <w:tab w:val="left" w:pos="900"/>
          <w:tab w:val="left" w:pos="1260"/>
          <w:tab w:val="left" w:pos="1620"/>
        </w:tabs>
        <w:rPr>
          <w:rFonts w:cs="Arial"/>
        </w:rPr>
      </w:pPr>
    </w:p>
    <w:p w14:paraId="3EB024C9" w14:textId="77777777" w:rsidR="0052717C" w:rsidRPr="00681CF0" w:rsidRDefault="0052717C" w:rsidP="0052717C">
      <w:pPr>
        <w:tabs>
          <w:tab w:val="left" w:pos="540"/>
          <w:tab w:val="left" w:pos="900"/>
          <w:tab w:val="left" w:pos="1260"/>
          <w:tab w:val="left" w:pos="1620"/>
        </w:tabs>
        <w:rPr>
          <w:rFonts w:ascii="Arial" w:hAnsi="Arial" w:cs="Arial"/>
        </w:rPr>
      </w:pPr>
    </w:p>
    <w:p w14:paraId="067FFC27" w14:textId="77777777" w:rsidR="0052717C" w:rsidRPr="00681CF0" w:rsidRDefault="0052717C" w:rsidP="0052717C">
      <w:pPr>
        <w:tabs>
          <w:tab w:val="left" w:pos="540"/>
          <w:tab w:val="left" w:pos="900"/>
          <w:tab w:val="left" w:pos="1260"/>
          <w:tab w:val="left" w:pos="1620"/>
        </w:tabs>
        <w:rPr>
          <w:rFonts w:ascii="Arial" w:hAnsi="Arial" w:cs="Arial"/>
          <w:b/>
          <w:bCs/>
        </w:rPr>
      </w:pPr>
      <w:r w:rsidRPr="00681CF0">
        <w:rPr>
          <w:rFonts w:ascii="Arial" w:hAnsi="Arial" w:cs="Arial"/>
          <w:b/>
          <w:bCs/>
        </w:rPr>
        <w:t>6.2) MEDIO AMBIENTE</w:t>
      </w:r>
    </w:p>
    <w:p w14:paraId="76F9226E" w14:textId="77777777" w:rsidR="0052717C" w:rsidRPr="00681CF0" w:rsidRDefault="0052717C" w:rsidP="0052717C">
      <w:pPr>
        <w:tabs>
          <w:tab w:val="left" w:pos="540"/>
          <w:tab w:val="left" w:pos="900"/>
          <w:tab w:val="left" w:pos="1260"/>
          <w:tab w:val="left" w:pos="1620"/>
        </w:tabs>
        <w:rPr>
          <w:rFonts w:ascii="Arial" w:hAnsi="Arial" w:cs="Arial"/>
        </w:rPr>
      </w:pPr>
    </w:p>
    <w:p w14:paraId="4EAAD3FD" w14:textId="77777777" w:rsidR="0052717C" w:rsidRPr="00681CF0" w:rsidRDefault="0052717C" w:rsidP="0052717C">
      <w:pPr>
        <w:pStyle w:val="Ttulo3"/>
        <w:shd w:val="clear" w:color="auto" w:fill="FFFFFF"/>
        <w:spacing w:before="40"/>
        <w:rPr>
          <w:rFonts w:ascii="Arial" w:eastAsia="Times New Roman" w:hAnsi="Arial" w:cs="Arial"/>
          <w:color w:val="auto"/>
        </w:rPr>
      </w:pPr>
      <w:bookmarkStart w:id="929" w:name="_Toc304804997"/>
      <w:r w:rsidRPr="00681CF0">
        <w:rPr>
          <w:rFonts w:ascii="Arial" w:eastAsia="Times New Roman" w:hAnsi="Arial" w:cs="Arial"/>
          <w:color w:val="auto"/>
        </w:rPr>
        <w:t>Reglamento de actividades molestas, insalubres, nocivas y peligrosas</w:t>
      </w:r>
      <w:bookmarkEnd w:id="929"/>
    </w:p>
    <w:p w14:paraId="0A937ED5" w14:textId="77777777" w:rsidR="0052717C" w:rsidRPr="00681CF0" w:rsidRDefault="0052717C" w:rsidP="0052717C">
      <w:pPr>
        <w:tabs>
          <w:tab w:val="left" w:pos="540"/>
          <w:tab w:val="left" w:pos="900"/>
          <w:tab w:val="left" w:pos="1260"/>
          <w:tab w:val="left" w:pos="1620"/>
        </w:tabs>
        <w:outlineLvl w:val="0"/>
        <w:rPr>
          <w:rFonts w:ascii="Arial" w:hAnsi="Arial" w:cs="Arial"/>
        </w:rPr>
      </w:pPr>
      <w:r w:rsidRPr="00681CF0">
        <w:rPr>
          <w:rFonts w:ascii="Arial" w:hAnsi="Arial" w:cs="Arial"/>
        </w:rPr>
        <w:t>DECRETO 2414/1961, de 30 de noviembre, de Presidencia de Gobierno</w:t>
      </w:r>
    </w:p>
    <w:p w14:paraId="577576C3" w14:textId="77777777" w:rsidR="0052717C" w:rsidRPr="00681CF0" w:rsidRDefault="0052717C" w:rsidP="0052717C">
      <w:pPr>
        <w:tabs>
          <w:tab w:val="left" w:pos="540"/>
          <w:tab w:val="left" w:pos="900"/>
          <w:tab w:val="left" w:pos="1260"/>
          <w:tab w:val="left" w:pos="1620"/>
        </w:tabs>
        <w:rPr>
          <w:rFonts w:ascii="Arial" w:hAnsi="Arial" w:cs="Arial"/>
        </w:rPr>
      </w:pPr>
      <w:r w:rsidRPr="00681CF0">
        <w:rPr>
          <w:rFonts w:ascii="Arial" w:hAnsi="Arial" w:cs="Arial"/>
        </w:rPr>
        <w:t>B.O.E.: 7-DIC-1961</w:t>
      </w:r>
    </w:p>
    <w:p w14:paraId="5059F852" w14:textId="77777777" w:rsidR="0052717C" w:rsidRPr="00681CF0" w:rsidRDefault="0052717C" w:rsidP="0052717C">
      <w:pPr>
        <w:tabs>
          <w:tab w:val="left" w:pos="540"/>
          <w:tab w:val="left" w:pos="900"/>
          <w:tab w:val="left" w:pos="1260"/>
          <w:tab w:val="left" w:pos="1620"/>
        </w:tabs>
        <w:rPr>
          <w:rFonts w:ascii="Arial" w:hAnsi="Arial" w:cs="Arial"/>
        </w:rPr>
      </w:pPr>
      <w:r w:rsidRPr="00681CF0">
        <w:rPr>
          <w:rFonts w:ascii="Arial" w:hAnsi="Arial" w:cs="Arial"/>
        </w:rPr>
        <w:t xml:space="preserve">Corrección errores: 7-MAR-1962 </w:t>
      </w:r>
    </w:p>
    <w:p w14:paraId="40C9ABFC" w14:textId="77777777" w:rsidR="00422C3D" w:rsidRPr="00681CF0" w:rsidRDefault="00422C3D" w:rsidP="0052717C">
      <w:pPr>
        <w:tabs>
          <w:tab w:val="left" w:pos="540"/>
          <w:tab w:val="left" w:pos="900"/>
          <w:tab w:val="left" w:pos="1260"/>
          <w:tab w:val="left" w:pos="1620"/>
        </w:tabs>
        <w:ind w:left="540"/>
        <w:outlineLvl w:val="0"/>
        <w:rPr>
          <w:rFonts w:cs="Arial"/>
        </w:rPr>
      </w:pPr>
      <w:bookmarkStart w:id="930" w:name="OLE_LINK3"/>
    </w:p>
    <w:p w14:paraId="4A6D9E64" w14:textId="77777777" w:rsidR="0052717C" w:rsidRPr="00681CF0" w:rsidRDefault="0052717C" w:rsidP="0052717C">
      <w:pPr>
        <w:tabs>
          <w:tab w:val="left" w:pos="540"/>
          <w:tab w:val="left" w:pos="900"/>
          <w:tab w:val="left" w:pos="1260"/>
          <w:tab w:val="left" w:pos="1620"/>
        </w:tabs>
        <w:ind w:left="540"/>
        <w:outlineLvl w:val="0"/>
        <w:rPr>
          <w:rFonts w:ascii="Arial" w:hAnsi="Arial" w:cs="Arial"/>
          <w:b/>
          <w:bCs/>
        </w:rPr>
      </w:pPr>
      <w:r w:rsidRPr="00681CF0">
        <w:rPr>
          <w:rFonts w:ascii="Arial" w:hAnsi="Arial" w:cs="Arial"/>
          <w:b/>
          <w:bCs/>
        </w:rPr>
        <w:t>DEROGADOS el segundo párrafo del artículo 18 y el Anexo 2 por:</w:t>
      </w:r>
    </w:p>
    <w:p w14:paraId="6A62368C" w14:textId="77777777" w:rsidR="0052717C" w:rsidRPr="00681CF0" w:rsidRDefault="0052717C" w:rsidP="0052717C">
      <w:pPr>
        <w:tabs>
          <w:tab w:val="left" w:pos="540"/>
          <w:tab w:val="left" w:pos="900"/>
          <w:tab w:val="left" w:pos="1260"/>
          <w:tab w:val="left" w:pos="1620"/>
        </w:tabs>
        <w:ind w:left="540"/>
        <w:rPr>
          <w:rFonts w:ascii="Arial" w:hAnsi="Arial" w:cs="Arial"/>
          <w:b/>
          <w:bCs/>
        </w:rPr>
      </w:pPr>
      <w:r w:rsidRPr="00681CF0">
        <w:rPr>
          <w:rFonts w:ascii="Arial" w:hAnsi="Arial" w:cs="Arial"/>
          <w:b/>
          <w:bCs/>
        </w:rPr>
        <w:t xml:space="preserve">Protección de la salud y seguridad de los trabajadores contra los riesgos relacionados con los agentes químicos durante el trabajo </w:t>
      </w:r>
    </w:p>
    <w:p w14:paraId="54D378FE" w14:textId="77777777" w:rsidR="0052717C" w:rsidRPr="00681CF0" w:rsidRDefault="0052717C" w:rsidP="0052717C">
      <w:pPr>
        <w:tabs>
          <w:tab w:val="left" w:pos="540"/>
          <w:tab w:val="left" w:pos="900"/>
          <w:tab w:val="left" w:pos="1260"/>
          <w:tab w:val="left" w:pos="1620"/>
        </w:tabs>
        <w:ind w:left="540"/>
        <w:rPr>
          <w:rFonts w:ascii="Arial" w:hAnsi="Arial" w:cs="Arial"/>
        </w:rPr>
      </w:pPr>
      <w:r w:rsidRPr="00681CF0">
        <w:rPr>
          <w:rFonts w:ascii="Arial" w:hAnsi="Arial" w:cs="Arial"/>
        </w:rPr>
        <w:t>REAL DECRETO 374/2001, de 6 de abril, del Ministerio de la Presidencia</w:t>
      </w:r>
    </w:p>
    <w:p w14:paraId="4FD583D6" w14:textId="77777777" w:rsidR="0052717C" w:rsidRPr="00681CF0" w:rsidRDefault="0052717C" w:rsidP="0052717C">
      <w:pPr>
        <w:tabs>
          <w:tab w:val="left" w:pos="540"/>
          <w:tab w:val="left" w:pos="900"/>
          <w:tab w:val="left" w:pos="1260"/>
          <w:tab w:val="left" w:pos="1620"/>
        </w:tabs>
        <w:ind w:left="540"/>
        <w:rPr>
          <w:rFonts w:ascii="Arial" w:hAnsi="Arial" w:cs="Arial"/>
        </w:rPr>
      </w:pPr>
      <w:r w:rsidRPr="00681CF0">
        <w:rPr>
          <w:rFonts w:ascii="Arial" w:hAnsi="Arial" w:cs="Arial"/>
        </w:rPr>
        <w:t xml:space="preserve">B.O.E.: 1-MAY-2001 </w:t>
      </w:r>
    </w:p>
    <w:bookmarkEnd w:id="930"/>
    <w:p w14:paraId="4D2F813B" w14:textId="77777777" w:rsidR="0052717C" w:rsidRPr="00681CF0" w:rsidRDefault="0052717C" w:rsidP="0052717C">
      <w:pPr>
        <w:tabs>
          <w:tab w:val="left" w:pos="540"/>
          <w:tab w:val="left" w:pos="900"/>
          <w:tab w:val="left" w:pos="1260"/>
          <w:tab w:val="left" w:pos="1620"/>
        </w:tabs>
        <w:rPr>
          <w:rFonts w:ascii="Arial" w:hAnsi="Arial" w:cs="Arial"/>
        </w:rPr>
      </w:pPr>
    </w:p>
    <w:p w14:paraId="327DA221" w14:textId="77777777" w:rsidR="0052717C" w:rsidRPr="00681CF0" w:rsidRDefault="0052717C" w:rsidP="0052717C">
      <w:pPr>
        <w:tabs>
          <w:tab w:val="left" w:pos="540"/>
          <w:tab w:val="left" w:pos="900"/>
          <w:tab w:val="left" w:pos="1260"/>
          <w:tab w:val="left" w:pos="1620"/>
        </w:tabs>
        <w:ind w:left="540"/>
        <w:outlineLvl w:val="0"/>
        <w:rPr>
          <w:rFonts w:ascii="Arial" w:hAnsi="Arial" w:cs="Arial"/>
          <w:b/>
          <w:bCs/>
        </w:rPr>
      </w:pPr>
      <w:r w:rsidRPr="00681CF0">
        <w:rPr>
          <w:rFonts w:ascii="Arial" w:hAnsi="Arial" w:cs="Arial"/>
          <w:b/>
          <w:bCs/>
        </w:rPr>
        <w:t>DEROGADO por:</w:t>
      </w:r>
    </w:p>
    <w:p w14:paraId="18C1A2D5" w14:textId="77777777" w:rsidR="0052717C" w:rsidRPr="00681CF0" w:rsidRDefault="0052717C" w:rsidP="0052717C">
      <w:pPr>
        <w:tabs>
          <w:tab w:val="left" w:pos="540"/>
          <w:tab w:val="left" w:pos="900"/>
          <w:tab w:val="left" w:pos="1260"/>
          <w:tab w:val="left" w:pos="1620"/>
        </w:tabs>
        <w:ind w:left="540"/>
        <w:outlineLvl w:val="0"/>
        <w:rPr>
          <w:rFonts w:ascii="Arial" w:hAnsi="Arial" w:cs="Arial"/>
          <w:b/>
          <w:bCs/>
        </w:rPr>
      </w:pPr>
      <w:r w:rsidRPr="00681CF0">
        <w:rPr>
          <w:rFonts w:ascii="Arial" w:hAnsi="Arial" w:cs="Arial"/>
          <w:b/>
          <w:bCs/>
        </w:rPr>
        <w:t xml:space="preserve">Calidad del aire y protección de la atmósfera </w:t>
      </w:r>
    </w:p>
    <w:p w14:paraId="57908CDC" w14:textId="77777777" w:rsidR="0052717C" w:rsidRPr="00681CF0" w:rsidRDefault="0052717C" w:rsidP="0052717C">
      <w:pPr>
        <w:tabs>
          <w:tab w:val="left" w:pos="540"/>
          <w:tab w:val="left" w:pos="900"/>
          <w:tab w:val="left" w:pos="1260"/>
          <w:tab w:val="left" w:pos="1620"/>
        </w:tabs>
        <w:ind w:left="540"/>
        <w:outlineLvl w:val="0"/>
        <w:rPr>
          <w:rFonts w:ascii="Arial" w:hAnsi="Arial" w:cs="Arial"/>
        </w:rPr>
      </w:pPr>
      <w:r w:rsidRPr="00681CF0">
        <w:rPr>
          <w:rFonts w:ascii="Arial" w:hAnsi="Arial" w:cs="Arial"/>
        </w:rPr>
        <w:t>LEY 34/2007, de 15 de noviembre, de Jefatura del Estado</w:t>
      </w:r>
    </w:p>
    <w:p w14:paraId="5F78B8B3" w14:textId="77777777" w:rsidR="0052717C" w:rsidRPr="00681CF0" w:rsidRDefault="0052717C" w:rsidP="0052717C">
      <w:pPr>
        <w:tabs>
          <w:tab w:val="left" w:pos="540"/>
          <w:tab w:val="left" w:pos="900"/>
          <w:tab w:val="left" w:pos="1260"/>
          <w:tab w:val="left" w:pos="1620"/>
        </w:tabs>
        <w:ind w:left="540"/>
        <w:rPr>
          <w:rFonts w:ascii="Arial" w:hAnsi="Arial" w:cs="Arial"/>
        </w:rPr>
      </w:pPr>
      <w:r w:rsidRPr="00681CF0">
        <w:rPr>
          <w:rFonts w:ascii="Arial" w:hAnsi="Arial" w:cs="Arial"/>
        </w:rPr>
        <w:t>B.O.E.: 16-NOV-2007</w:t>
      </w:r>
    </w:p>
    <w:p w14:paraId="355290A2" w14:textId="77777777" w:rsidR="0052717C" w:rsidRPr="00681CF0" w:rsidRDefault="0052717C" w:rsidP="0052717C">
      <w:pPr>
        <w:tabs>
          <w:tab w:val="left" w:pos="540"/>
          <w:tab w:val="left" w:pos="900"/>
          <w:tab w:val="left" w:pos="1260"/>
          <w:tab w:val="left" w:pos="1620"/>
        </w:tabs>
        <w:ind w:left="540"/>
        <w:rPr>
          <w:rFonts w:ascii="Arial" w:hAnsi="Arial" w:cs="Arial"/>
        </w:rPr>
      </w:pPr>
    </w:p>
    <w:p w14:paraId="3B835604" w14:textId="77777777" w:rsidR="0052717C" w:rsidRPr="00681CF0" w:rsidRDefault="0052717C" w:rsidP="0052717C">
      <w:pPr>
        <w:pStyle w:val="Textoindependiente2"/>
        <w:tabs>
          <w:tab w:val="left" w:pos="540"/>
          <w:tab w:val="left" w:pos="900"/>
          <w:tab w:val="left" w:pos="1260"/>
          <w:tab w:val="left" w:pos="1620"/>
        </w:tabs>
        <w:spacing w:after="0" w:line="240" w:lineRule="auto"/>
        <w:ind w:left="710"/>
        <w:outlineLvl w:val="0"/>
        <w:rPr>
          <w:rFonts w:cs="Arial"/>
        </w:rPr>
      </w:pPr>
      <w:r w:rsidRPr="00681CF0">
        <w:rPr>
          <w:rFonts w:cs="Arial"/>
        </w:rPr>
        <w:t>MODIFICADA POR:</w:t>
      </w:r>
    </w:p>
    <w:p w14:paraId="67EF06D6" w14:textId="21F794B7" w:rsidR="0052717C" w:rsidRPr="00681CF0" w:rsidRDefault="0052717C" w:rsidP="00422C3D">
      <w:pPr>
        <w:pStyle w:val="Ttulo3"/>
        <w:spacing w:before="0"/>
        <w:ind w:left="710"/>
        <w:rPr>
          <w:rFonts w:ascii="Arial" w:eastAsia="Times New Roman" w:hAnsi="Arial" w:cs="Arial"/>
          <w:color w:val="auto"/>
        </w:rPr>
      </w:pPr>
      <w:bookmarkStart w:id="931" w:name="_Toc304804998"/>
      <w:r w:rsidRPr="00681CF0">
        <w:rPr>
          <w:rFonts w:ascii="Arial" w:eastAsia="Times New Roman" w:hAnsi="Arial" w:cs="Arial"/>
          <w:color w:val="auto"/>
        </w:rPr>
        <w:t>Medidas de apoyo a los deudores hipotecarios, de control del gasto</w:t>
      </w:r>
      <w:bookmarkEnd w:id="931"/>
      <w:r w:rsidRPr="00681CF0">
        <w:rPr>
          <w:rFonts w:ascii="Arial" w:eastAsia="Times New Roman" w:hAnsi="Arial" w:cs="Arial"/>
          <w:color w:val="auto"/>
        </w:rPr>
        <w:t xml:space="preserve"> </w:t>
      </w:r>
      <w:bookmarkStart w:id="932" w:name="_Toc304804999"/>
      <w:r w:rsidRPr="00681CF0">
        <w:rPr>
          <w:rFonts w:ascii="Arial" w:eastAsia="Times New Roman" w:hAnsi="Arial" w:cs="Arial"/>
          <w:color w:val="auto"/>
        </w:rPr>
        <w:t>público y cancelación de deudas con empresas autónomas contraídas</w:t>
      </w:r>
      <w:bookmarkEnd w:id="932"/>
      <w:r w:rsidRPr="00681CF0">
        <w:rPr>
          <w:rFonts w:ascii="Arial" w:eastAsia="Times New Roman" w:hAnsi="Arial" w:cs="Arial"/>
          <w:color w:val="auto"/>
        </w:rPr>
        <w:t xml:space="preserve"> </w:t>
      </w:r>
      <w:bookmarkStart w:id="933" w:name="_Toc304805000"/>
      <w:r w:rsidRPr="00681CF0">
        <w:rPr>
          <w:rFonts w:ascii="Arial" w:eastAsia="Times New Roman" w:hAnsi="Arial" w:cs="Arial"/>
          <w:color w:val="auto"/>
        </w:rPr>
        <w:t>por las entidades locales, de fomento de la actividad empresarial e</w:t>
      </w:r>
      <w:bookmarkEnd w:id="933"/>
      <w:r w:rsidRPr="00681CF0">
        <w:rPr>
          <w:rFonts w:ascii="Arial" w:eastAsia="Times New Roman" w:hAnsi="Arial" w:cs="Arial"/>
          <w:color w:val="auto"/>
        </w:rPr>
        <w:t xml:space="preserve"> </w:t>
      </w:r>
      <w:bookmarkStart w:id="934" w:name="_Toc304805001"/>
      <w:r w:rsidRPr="00681CF0">
        <w:rPr>
          <w:rFonts w:ascii="Arial" w:eastAsia="Times New Roman" w:hAnsi="Arial" w:cs="Arial"/>
          <w:color w:val="auto"/>
        </w:rPr>
        <w:t>impulso de la rehabilitación y de simplificación administrativa. (Art. 33)</w:t>
      </w:r>
      <w:bookmarkEnd w:id="934"/>
    </w:p>
    <w:p w14:paraId="57E63A2D" w14:textId="77777777" w:rsidR="0052717C" w:rsidRPr="00681CF0" w:rsidRDefault="0052717C" w:rsidP="0052717C">
      <w:pPr>
        <w:pStyle w:val="Textoindependiente2"/>
        <w:tabs>
          <w:tab w:val="left" w:pos="540"/>
          <w:tab w:val="left" w:pos="900"/>
          <w:tab w:val="left" w:pos="1260"/>
          <w:tab w:val="left" w:pos="1620"/>
        </w:tabs>
        <w:spacing w:after="0" w:line="240" w:lineRule="auto"/>
        <w:ind w:left="710"/>
        <w:outlineLvl w:val="0"/>
        <w:rPr>
          <w:rFonts w:cs="Arial"/>
        </w:rPr>
      </w:pPr>
      <w:r w:rsidRPr="00681CF0">
        <w:rPr>
          <w:rFonts w:cs="Arial"/>
        </w:rPr>
        <w:t>REAL DECRETO-LEY 8/2011, de 1 de julio, de Jefatura del Estado</w:t>
      </w:r>
    </w:p>
    <w:p w14:paraId="3652A28B" w14:textId="77777777" w:rsidR="0052717C" w:rsidRPr="00681CF0" w:rsidRDefault="0052717C" w:rsidP="0052717C">
      <w:pPr>
        <w:pStyle w:val="Textoindependiente2"/>
        <w:tabs>
          <w:tab w:val="left" w:pos="540"/>
          <w:tab w:val="left" w:pos="900"/>
          <w:tab w:val="left" w:pos="1260"/>
          <w:tab w:val="left" w:pos="1620"/>
        </w:tabs>
        <w:spacing w:after="0" w:line="240" w:lineRule="auto"/>
        <w:ind w:left="710"/>
        <w:rPr>
          <w:rFonts w:cs="Arial"/>
        </w:rPr>
      </w:pPr>
      <w:r w:rsidRPr="00681CF0">
        <w:rPr>
          <w:rFonts w:cs="Arial"/>
        </w:rPr>
        <w:t>B.O.E.: 7-JUL-2011</w:t>
      </w:r>
    </w:p>
    <w:p w14:paraId="1B32924E" w14:textId="77777777" w:rsidR="0052717C" w:rsidRPr="00681CF0" w:rsidRDefault="0052717C" w:rsidP="0052717C">
      <w:pPr>
        <w:tabs>
          <w:tab w:val="left" w:pos="540"/>
          <w:tab w:val="left" w:pos="900"/>
          <w:tab w:val="left" w:pos="1260"/>
          <w:tab w:val="left" w:pos="1620"/>
        </w:tabs>
        <w:ind w:left="710"/>
        <w:rPr>
          <w:rFonts w:ascii="Arial" w:hAnsi="Arial" w:cs="Arial"/>
        </w:rPr>
      </w:pPr>
      <w:r w:rsidRPr="00681CF0">
        <w:rPr>
          <w:rFonts w:ascii="Arial" w:hAnsi="Arial" w:cs="Arial"/>
        </w:rPr>
        <w:t xml:space="preserve">Corrección errores: B.O.E.: 13-JUL-2011 </w:t>
      </w:r>
    </w:p>
    <w:p w14:paraId="7E236BB6" w14:textId="77777777" w:rsidR="0052717C" w:rsidRPr="00681CF0" w:rsidRDefault="0052717C" w:rsidP="0052717C">
      <w:pPr>
        <w:tabs>
          <w:tab w:val="left" w:pos="540"/>
          <w:tab w:val="left" w:pos="900"/>
          <w:tab w:val="left" w:pos="1260"/>
          <w:tab w:val="left" w:pos="1620"/>
        </w:tabs>
        <w:ind w:left="710"/>
        <w:rPr>
          <w:rFonts w:ascii="Arial" w:hAnsi="Arial" w:cs="Arial"/>
        </w:rPr>
      </w:pPr>
    </w:p>
    <w:p w14:paraId="2FE819DB" w14:textId="77777777" w:rsidR="0052717C" w:rsidRPr="00681CF0" w:rsidRDefault="0052717C" w:rsidP="0052717C">
      <w:pPr>
        <w:tabs>
          <w:tab w:val="left" w:pos="540"/>
          <w:tab w:val="left" w:pos="900"/>
          <w:tab w:val="left" w:pos="1260"/>
          <w:tab w:val="left" w:pos="1620"/>
        </w:tabs>
        <w:rPr>
          <w:rFonts w:ascii="Arial" w:hAnsi="Arial" w:cs="Arial"/>
          <w:b/>
          <w:bCs/>
        </w:rPr>
      </w:pPr>
      <w:r w:rsidRPr="00681CF0">
        <w:rPr>
          <w:rFonts w:ascii="Arial" w:hAnsi="Arial" w:cs="Arial"/>
          <w:b/>
          <w:bCs/>
        </w:rPr>
        <w:t>Instrucciones complementarias para la aplicación del Reglamento de actividades molestas, insalubres, nocivas y peligrosas</w:t>
      </w:r>
    </w:p>
    <w:p w14:paraId="7634C065" w14:textId="77777777" w:rsidR="0052717C" w:rsidRPr="00681CF0" w:rsidRDefault="0052717C" w:rsidP="0052717C">
      <w:pPr>
        <w:tabs>
          <w:tab w:val="left" w:pos="540"/>
          <w:tab w:val="left" w:pos="900"/>
          <w:tab w:val="left" w:pos="1260"/>
          <w:tab w:val="left" w:pos="1620"/>
        </w:tabs>
        <w:rPr>
          <w:rFonts w:ascii="Arial" w:hAnsi="Arial" w:cs="Arial"/>
        </w:rPr>
      </w:pPr>
      <w:r w:rsidRPr="00681CF0">
        <w:rPr>
          <w:rFonts w:ascii="Arial" w:hAnsi="Arial" w:cs="Arial"/>
        </w:rPr>
        <w:t>ORDEN de 15 de marzo de 1963, del Ministerio de la Gobernación</w:t>
      </w:r>
    </w:p>
    <w:p w14:paraId="60C5DABA" w14:textId="77777777" w:rsidR="0052717C" w:rsidRPr="00681CF0" w:rsidRDefault="0052717C" w:rsidP="0052717C">
      <w:pPr>
        <w:tabs>
          <w:tab w:val="left" w:pos="540"/>
          <w:tab w:val="left" w:pos="900"/>
          <w:tab w:val="left" w:pos="1260"/>
          <w:tab w:val="left" w:pos="1620"/>
        </w:tabs>
        <w:rPr>
          <w:rFonts w:ascii="Arial" w:hAnsi="Arial" w:cs="Arial"/>
        </w:rPr>
      </w:pPr>
      <w:r w:rsidRPr="00681CF0">
        <w:rPr>
          <w:rFonts w:ascii="Arial" w:hAnsi="Arial" w:cs="Arial"/>
        </w:rPr>
        <w:t xml:space="preserve">B.O.E.: 2-ABR-1963 </w:t>
      </w:r>
    </w:p>
    <w:p w14:paraId="2164EB1D" w14:textId="77777777" w:rsidR="0052717C" w:rsidRPr="00681CF0" w:rsidRDefault="0052717C" w:rsidP="0052717C">
      <w:pPr>
        <w:tabs>
          <w:tab w:val="left" w:pos="540"/>
          <w:tab w:val="left" w:pos="900"/>
          <w:tab w:val="left" w:pos="1260"/>
          <w:tab w:val="left" w:pos="1620"/>
        </w:tabs>
        <w:rPr>
          <w:rFonts w:ascii="Arial" w:hAnsi="Arial" w:cs="Arial"/>
          <w:b/>
          <w:bCs/>
        </w:rPr>
      </w:pPr>
    </w:p>
    <w:p w14:paraId="379C6D56" w14:textId="77777777" w:rsidR="0052717C" w:rsidRPr="00681CF0" w:rsidRDefault="0052717C" w:rsidP="0052717C">
      <w:pPr>
        <w:tabs>
          <w:tab w:val="left" w:pos="540"/>
          <w:tab w:val="left" w:pos="900"/>
          <w:tab w:val="left" w:pos="1260"/>
          <w:tab w:val="left" w:pos="1620"/>
        </w:tabs>
        <w:outlineLvl w:val="0"/>
        <w:rPr>
          <w:rFonts w:ascii="Arial" w:hAnsi="Arial" w:cs="Arial"/>
          <w:b/>
          <w:bCs/>
        </w:rPr>
      </w:pPr>
      <w:r w:rsidRPr="00681CF0">
        <w:rPr>
          <w:rFonts w:ascii="Arial" w:hAnsi="Arial" w:cs="Arial"/>
          <w:b/>
          <w:bCs/>
        </w:rPr>
        <w:t>Ruido</w:t>
      </w:r>
    </w:p>
    <w:p w14:paraId="071B3FC2" w14:textId="77777777" w:rsidR="0052717C" w:rsidRPr="00681CF0" w:rsidRDefault="0052717C" w:rsidP="0052717C">
      <w:pPr>
        <w:tabs>
          <w:tab w:val="left" w:pos="540"/>
          <w:tab w:val="left" w:pos="900"/>
          <w:tab w:val="left" w:pos="1260"/>
          <w:tab w:val="left" w:pos="1620"/>
        </w:tabs>
        <w:outlineLvl w:val="0"/>
        <w:rPr>
          <w:rFonts w:ascii="Arial" w:hAnsi="Arial" w:cs="Arial"/>
        </w:rPr>
      </w:pPr>
      <w:r w:rsidRPr="00681CF0">
        <w:rPr>
          <w:rFonts w:ascii="Arial" w:hAnsi="Arial" w:cs="Arial"/>
        </w:rPr>
        <w:t>LEY 37/2003, de 17 de noviembre, de Jefatura del Estado</w:t>
      </w:r>
    </w:p>
    <w:p w14:paraId="3B699BD7" w14:textId="77777777" w:rsidR="0052717C" w:rsidRPr="00681CF0" w:rsidRDefault="0052717C" w:rsidP="0052717C">
      <w:pPr>
        <w:tabs>
          <w:tab w:val="left" w:pos="540"/>
          <w:tab w:val="left" w:pos="900"/>
          <w:tab w:val="left" w:pos="1260"/>
          <w:tab w:val="left" w:pos="1620"/>
        </w:tabs>
        <w:rPr>
          <w:rFonts w:ascii="Arial" w:hAnsi="Arial" w:cs="Arial"/>
        </w:rPr>
      </w:pPr>
      <w:r w:rsidRPr="00681CF0">
        <w:rPr>
          <w:rFonts w:ascii="Arial" w:hAnsi="Arial" w:cs="Arial"/>
        </w:rPr>
        <w:t xml:space="preserve">B.O.E.: 18-NOV-2003 </w:t>
      </w:r>
    </w:p>
    <w:p w14:paraId="5D8C60F1" w14:textId="77777777" w:rsidR="0052717C" w:rsidRPr="00681CF0" w:rsidRDefault="0052717C" w:rsidP="0052717C">
      <w:pPr>
        <w:tabs>
          <w:tab w:val="left" w:pos="540"/>
          <w:tab w:val="left" w:pos="900"/>
          <w:tab w:val="left" w:pos="1260"/>
          <w:tab w:val="left" w:pos="1620"/>
        </w:tabs>
        <w:rPr>
          <w:rFonts w:ascii="Arial" w:hAnsi="Arial" w:cs="Arial"/>
        </w:rPr>
      </w:pPr>
    </w:p>
    <w:p w14:paraId="6D6FF595" w14:textId="77777777" w:rsidR="0052717C" w:rsidRPr="00681CF0" w:rsidRDefault="0052717C" w:rsidP="0052717C">
      <w:pPr>
        <w:pStyle w:val="Textoindependiente2"/>
        <w:tabs>
          <w:tab w:val="left" w:pos="540"/>
          <w:tab w:val="left" w:pos="900"/>
          <w:tab w:val="left" w:pos="1260"/>
          <w:tab w:val="left" w:pos="1620"/>
        </w:tabs>
        <w:spacing w:after="0" w:line="240" w:lineRule="auto"/>
        <w:ind w:left="710"/>
        <w:outlineLvl w:val="0"/>
        <w:rPr>
          <w:rFonts w:cs="Arial"/>
        </w:rPr>
      </w:pPr>
      <w:r w:rsidRPr="00681CF0">
        <w:rPr>
          <w:rFonts w:cs="Arial"/>
        </w:rPr>
        <w:t>DESARROLLADA POR:</w:t>
      </w:r>
    </w:p>
    <w:p w14:paraId="7B2D54E1" w14:textId="77777777" w:rsidR="0052717C" w:rsidRPr="00681CF0" w:rsidRDefault="0052717C" w:rsidP="0052717C">
      <w:pPr>
        <w:pStyle w:val="Ttulo3"/>
        <w:spacing w:before="0"/>
        <w:ind w:left="710"/>
        <w:rPr>
          <w:rFonts w:ascii="Arial" w:eastAsia="Times New Roman" w:hAnsi="Arial" w:cs="Arial"/>
          <w:color w:val="auto"/>
        </w:rPr>
      </w:pPr>
      <w:bookmarkStart w:id="935" w:name="_Toc304805002"/>
      <w:r w:rsidRPr="00681CF0">
        <w:rPr>
          <w:rFonts w:ascii="Arial" w:eastAsia="Times New Roman" w:hAnsi="Arial" w:cs="Arial"/>
          <w:color w:val="auto"/>
        </w:rPr>
        <w:t>Desarrollo de la Ley 37/2003, de 17 de noviembre, del ruido, en lo referente a la evaluación y gestión del ruido ambiental.</w:t>
      </w:r>
      <w:bookmarkEnd w:id="935"/>
    </w:p>
    <w:p w14:paraId="151E3068" w14:textId="77777777" w:rsidR="0052717C" w:rsidRPr="00681CF0" w:rsidRDefault="0052717C" w:rsidP="0052717C">
      <w:pPr>
        <w:pStyle w:val="Ttulo3"/>
        <w:spacing w:before="0"/>
        <w:ind w:left="710"/>
        <w:rPr>
          <w:rFonts w:ascii="Arial" w:eastAsia="Times New Roman" w:hAnsi="Arial" w:cs="Arial"/>
          <w:b w:val="0"/>
          <w:bCs w:val="0"/>
          <w:color w:val="auto"/>
        </w:rPr>
      </w:pPr>
      <w:bookmarkStart w:id="936" w:name="_Toc304805003"/>
      <w:r w:rsidRPr="00681CF0">
        <w:rPr>
          <w:rFonts w:ascii="Arial" w:eastAsia="Times New Roman" w:hAnsi="Arial" w:cs="Arial"/>
          <w:b w:val="0"/>
          <w:bCs w:val="0"/>
          <w:color w:val="auto"/>
        </w:rPr>
        <w:t>REAL DECRETO 1513/2005, de 16 de diciembre, del Ministerio de la Presidencia</w:t>
      </w:r>
      <w:bookmarkEnd w:id="936"/>
    </w:p>
    <w:p w14:paraId="4233B237" w14:textId="77777777" w:rsidR="0052717C" w:rsidRPr="00681CF0" w:rsidRDefault="0052717C" w:rsidP="0052717C">
      <w:pPr>
        <w:pStyle w:val="Ttulo3"/>
        <w:spacing w:before="0"/>
        <w:ind w:left="710"/>
        <w:rPr>
          <w:rFonts w:ascii="Arial" w:eastAsia="Times New Roman" w:hAnsi="Arial" w:cs="Arial"/>
          <w:b w:val="0"/>
          <w:bCs w:val="0"/>
          <w:color w:val="auto"/>
        </w:rPr>
      </w:pPr>
      <w:bookmarkStart w:id="937" w:name="_Toc304805004"/>
      <w:r w:rsidRPr="00681CF0">
        <w:rPr>
          <w:rFonts w:ascii="Arial" w:eastAsia="Times New Roman" w:hAnsi="Arial" w:cs="Arial"/>
          <w:b w:val="0"/>
          <w:bCs w:val="0"/>
          <w:color w:val="auto"/>
        </w:rPr>
        <w:t>B.O.E.: 17-DIC-2005</w:t>
      </w:r>
      <w:bookmarkEnd w:id="937"/>
    </w:p>
    <w:p w14:paraId="5448B6CE" w14:textId="77777777" w:rsidR="0052717C" w:rsidRPr="00681CF0" w:rsidRDefault="0052717C" w:rsidP="0052717C">
      <w:pPr>
        <w:tabs>
          <w:tab w:val="left" w:pos="540"/>
          <w:tab w:val="left" w:pos="900"/>
          <w:tab w:val="left" w:pos="1260"/>
          <w:tab w:val="left" w:pos="1620"/>
        </w:tabs>
        <w:ind w:left="710"/>
        <w:rPr>
          <w:rFonts w:ascii="Arial" w:hAnsi="Arial" w:cs="Arial"/>
        </w:rPr>
      </w:pPr>
    </w:p>
    <w:p w14:paraId="0499D9FA" w14:textId="77777777" w:rsidR="0052717C" w:rsidRPr="00681CF0" w:rsidRDefault="0052717C" w:rsidP="0052717C">
      <w:pPr>
        <w:pStyle w:val="Textoindependiente2"/>
        <w:tabs>
          <w:tab w:val="left" w:pos="540"/>
          <w:tab w:val="left" w:pos="900"/>
          <w:tab w:val="left" w:pos="1260"/>
          <w:tab w:val="left" w:pos="1620"/>
        </w:tabs>
        <w:spacing w:after="0" w:line="240" w:lineRule="auto"/>
        <w:ind w:left="1136"/>
        <w:outlineLvl w:val="0"/>
        <w:rPr>
          <w:rFonts w:cs="Arial"/>
        </w:rPr>
      </w:pPr>
      <w:r w:rsidRPr="00681CF0">
        <w:rPr>
          <w:rFonts w:cs="Arial"/>
        </w:rPr>
        <w:t>MODIFICADO POR:</w:t>
      </w:r>
    </w:p>
    <w:p w14:paraId="064906E6" w14:textId="3CFA22A3" w:rsidR="0052717C" w:rsidRPr="00681CF0" w:rsidRDefault="0052717C" w:rsidP="00422C3D">
      <w:pPr>
        <w:pStyle w:val="Ttulo3"/>
        <w:spacing w:before="0"/>
        <w:ind w:left="1136"/>
        <w:rPr>
          <w:rFonts w:ascii="Arial" w:eastAsia="Times New Roman" w:hAnsi="Arial" w:cs="Arial"/>
          <w:color w:val="auto"/>
        </w:rPr>
      </w:pPr>
      <w:bookmarkStart w:id="938" w:name="_Toc304805005"/>
      <w:r w:rsidRPr="00681CF0">
        <w:rPr>
          <w:rFonts w:ascii="Arial" w:eastAsia="Times New Roman" w:hAnsi="Arial" w:cs="Arial"/>
          <w:color w:val="auto"/>
        </w:rPr>
        <w:t>Modificación del Real Decreto 1513/2005, de 16 de diciembre, por el</w:t>
      </w:r>
      <w:bookmarkEnd w:id="938"/>
      <w:r w:rsidRPr="00681CF0">
        <w:rPr>
          <w:rFonts w:ascii="Arial" w:eastAsia="Times New Roman" w:hAnsi="Arial" w:cs="Arial"/>
          <w:color w:val="auto"/>
        </w:rPr>
        <w:t xml:space="preserve"> </w:t>
      </w:r>
      <w:bookmarkStart w:id="939" w:name="_Toc304805006"/>
      <w:r w:rsidRPr="00681CF0">
        <w:rPr>
          <w:rFonts w:ascii="Arial" w:eastAsia="Times New Roman" w:hAnsi="Arial" w:cs="Arial"/>
          <w:color w:val="auto"/>
        </w:rPr>
        <w:t>que se desarrolla la Ley 37/2003, de 17 de noviembre, del ruido.</w:t>
      </w:r>
      <w:bookmarkEnd w:id="939"/>
    </w:p>
    <w:p w14:paraId="3A9A5DE7" w14:textId="77777777" w:rsidR="0052717C" w:rsidRPr="00681CF0" w:rsidRDefault="0052717C" w:rsidP="0052717C">
      <w:pPr>
        <w:pStyle w:val="Ttulo3"/>
        <w:spacing w:before="0"/>
        <w:ind w:left="1136"/>
        <w:rPr>
          <w:rFonts w:ascii="Arial" w:eastAsia="Times New Roman" w:hAnsi="Arial" w:cs="Arial"/>
          <w:b w:val="0"/>
          <w:bCs w:val="0"/>
          <w:color w:val="auto"/>
        </w:rPr>
      </w:pPr>
      <w:bookmarkStart w:id="940" w:name="_Toc304805007"/>
      <w:r w:rsidRPr="00681CF0">
        <w:rPr>
          <w:rFonts w:ascii="Arial" w:eastAsia="Times New Roman" w:hAnsi="Arial" w:cs="Arial"/>
          <w:b w:val="0"/>
          <w:bCs w:val="0"/>
          <w:color w:val="auto"/>
        </w:rPr>
        <w:t>Disposición final primera del REAL DECRETO 1367/2007, de 19 de octubre, del Ministerio de la Presidencia</w:t>
      </w:r>
      <w:bookmarkEnd w:id="940"/>
    </w:p>
    <w:p w14:paraId="4F11312C" w14:textId="77777777" w:rsidR="0052717C" w:rsidRPr="00681CF0" w:rsidRDefault="0052717C" w:rsidP="0052717C">
      <w:pPr>
        <w:tabs>
          <w:tab w:val="left" w:pos="540"/>
          <w:tab w:val="left" w:pos="900"/>
          <w:tab w:val="left" w:pos="1260"/>
          <w:tab w:val="left" w:pos="1620"/>
        </w:tabs>
        <w:ind w:left="1136"/>
        <w:outlineLvl w:val="0"/>
        <w:rPr>
          <w:rFonts w:ascii="Arial" w:hAnsi="Arial" w:cs="Arial"/>
        </w:rPr>
      </w:pPr>
      <w:r w:rsidRPr="00681CF0">
        <w:rPr>
          <w:rFonts w:ascii="Arial" w:hAnsi="Arial" w:cs="Arial"/>
        </w:rPr>
        <w:t>B.O.E.: 23-OCT-2007</w:t>
      </w:r>
    </w:p>
    <w:p w14:paraId="61983F0C" w14:textId="77777777" w:rsidR="0052717C" w:rsidRPr="00681CF0" w:rsidRDefault="0052717C" w:rsidP="0052717C">
      <w:pPr>
        <w:tabs>
          <w:tab w:val="left" w:pos="540"/>
          <w:tab w:val="left" w:pos="900"/>
          <w:tab w:val="left" w:pos="1260"/>
          <w:tab w:val="left" w:pos="1620"/>
        </w:tabs>
        <w:rPr>
          <w:rFonts w:ascii="Arial" w:hAnsi="Arial" w:cs="Arial"/>
        </w:rPr>
      </w:pPr>
    </w:p>
    <w:p w14:paraId="28B795F0" w14:textId="77777777" w:rsidR="0052717C" w:rsidRPr="00681CF0" w:rsidRDefault="0052717C" w:rsidP="0052717C">
      <w:pPr>
        <w:pStyle w:val="Ttulo3"/>
        <w:spacing w:before="0"/>
        <w:ind w:left="710"/>
        <w:rPr>
          <w:rFonts w:ascii="Arial" w:eastAsia="Times New Roman" w:hAnsi="Arial" w:cs="Arial"/>
          <w:color w:val="auto"/>
        </w:rPr>
      </w:pPr>
      <w:bookmarkStart w:id="941" w:name="_Toc304805008"/>
      <w:r w:rsidRPr="00681CF0">
        <w:rPr>
          <w:rFonts w:ascii="Arial" w:eastAsia="Times New Roman" w:hAnsi="Arial" w:cs="Arial"/>
          <w:color w:val="auto"/>
        </w:rPr>
        <w:lastRenderedPageBreak/>
        <w:t>Desarrollo de la Ley 37/2003, de 17 de noviembre, del ruido, en lo referente a zonificación acústica, objetivos de calidad y emisiones acústicas.</w:t>
      </w:r>
      <w:bookmarkEnd w:id="941"/>
    </w:p>
    <w:p w14:paraId="25FFE537" w14:textId="77777777" w:rsidR="0052717C" w:rsidRPr="00681CF0" w:rsidRDefault="0052717C" w:rsidP="0052717C">
      <w:pPr>
        <w:pStyle w:val="Ttulo3"/>
        <w:spacing w:before="0"/>
        <w:ind w:left="710"/>
        <w:rPr>
          <w:rFonts w:ascii="Arial" w:eastAsia="Times New Roman" w:hAnsi="Arial" w:cs="Arial"/>
          <w:b w:val="0"/>
          <w:bCs w:val="0"/>
          <w:color w:val="auto"/>
        </w:rPr>
      </w:pPr>
      <w:bookmarkStart w:id="942" w:name="_Toc304805009"/>
      <w:r w:rsidRPr="00681CF0">
        <w:rPr>
          <w:rFonts w:ascii="Arial" w:eastAsia="Times New Roman" w:hAnsi="Arial" w:cs="Arial"/>
          <w:b w:val="0"/>
          <w:bCs w:val="0"/>
          <w:color w:val="auto"/>
        </w:rPr>
        <w:t>REAL DECRETO 1367/2007, de 19 de octubre, del Ministerio de la Presidencia</w:t>
      </w:r>
      <w:bookmarkEnd w:id="942"/>
    </w:p>
    <w:p w14:paraId="65093E54" w14:textId="77777777" w:rsidR="0052717C" w:rsidRPr="00681CF0" w:rsidRDefault="0052717C" w:rsidP="0052717C">
      <w:pPr>
        <w:pStyle w:val="Ttulo3"/>
        <w:spacing w:before="0"/>
        <w:ind w:left="710"/>
        <w:rPr>
          <w:rFonts w:ascii="Arial" w:eastAsia="Times New Roman" w:hAnsi="Arial" w:cs="Arial"/>
          <w:b w:val="0"/>
          <w:bCs w:val="0"/>
          <w:color w:val="auto"/>
        </w:rPr>
      </w:pPr>
      <w:bookmarkStart w:id="943" w:name="_Toc304805010"/>
      <w:r w:rsidRPr="00681CF0">
        <w:rPr>
          <w:rFonts w:ascii="Arial" w:eastAsia="Times New Roman" w:hAnsi="Arial" w:cs="Arial"/>
          <w:b w:val="0"/>
          <w:bCs w:val="0"/>
          <w:color w:val="auto"/>
        </w:rPr>
        <w:t>B.O.E.: 23-OCT-2007</w:t>
      </w:r>
      <w:bookmarkEnd w:id="943"/>
    </w:p>
    <w:p w14:paraId="2EA90411" w14:textId="77777777" w:rsidR="0052717C" w:rsidRPr="00681CF0" w:rsidRDefault="0052717C" w:rsidP="0052717C">
      <w:pPr>
        <w:rPr>
          <w:rFonts w:ascii="Arial" w:hAnsi="Arial" w:cs="Arial"/>
        </w:rPr>
      </w:pPr>
    </w:p>
    <w:p w14:paraId="250DDB11" w14:textId="77777777" w:rsidR="0052717C" w:rsidRPr="00681CF0" w:rsidRDefault="0052717C" w:rsidP="0052717C">
      <w:pPr>
        <w:pStyle w:val="Textoindependiente2"/>
        <w:tabs>
          <w:tab w:val="left" w:pos="540"/>
          <w:tab w:val="left" w:pos="900"/>
          <w:tab w:val="left" w:pos="1260"/>
          <w:tab w:val="left" w:pos="1620"/>
        </w:tabs>
        <w:spacing w:after="0" w:line="240" w:lineRule="auto"/>
        <w:ind w:firstLine="1136"/>
        <w:outlineLvl w:val="0"/>
        <w:rPr>
          <w:rFonts w:cs="Arial"/>
        </w:rPr>
      </w:pPr>
      <w:r w:rsidRPr="00681CF0">
        <w:rPr>
          <w:rFonts w:cs="Arial"/>
        </w:rPr>
        <w:t>MODIFICADO POR:</w:t>
      </w:r>
    </w:p>
    <w:p w14:paraId="72A6AF47" w14:textId="3685A59B" w:rsidR="0052717C" w:rsidRPr="00681CF0" w:rsidRDefault="0052717C" w:rsidP="00360F13">
      <w:pPr>
        <w:pStyle w:val="Ttulo3"/>
        <w:spacing w:before="0"/>
        <w:ind w:left="1134" w:firstLine="2"/>
        <w:rPr>
          <w:rFonts w:ascii="Arial" w:eastAsia="Times New Roman" w:hAnsi="Arial" w:cs="Arial"/>
          <w:color w:val="auto"/>
        </w:rPr>
      </w:pPr>
      <w:bookmarkStart w:id="944" w:name="_Toc304805011"/>
      <w:r w:rsidRPr="00681CF0">
        <w:rPr>
          <w:rFonts w:ascii="Arial" w:eastAsia="Times New Roman" w:hAnsi="Arial" w:cs="Arial"/>
          <w:color w:val="auto"/>
        </w:rPr>
        <w:t>Modificación del Real Decreto 1367/2007, de 19 de octubre, por el</w:t>
      </w:r>
      <w:bookmarkEnd w:id="944"/>
      <w:r w:rsidRPr="00681CF0">
        <w:rPr>
          <w:rFonts w:ascii="Arial" w:eastAsia="Times New Roman" w:hAnsi="Arial" w:cs="Arial"/>
          <w:color w:val="auto"/>
        </w:rPr>
        <w:t xml:space="preserve"> </w:t>
      </w:r>
      <w:bookmarkStart w:id="945" w:name="_Toc304805012"/>
      <w:r w:rsidRPr="00681CF0">
        <w:rPr>
          <w:rFonts w:ascii="Arial" w:eastAsia="Times New Roman" w:hAnsi="Arial" w:cs="Arial"/>
          <w:color w:val="auto"/>
        </w:rPr>
        <w:t>que se desarrolla la Ley 37/2003, de 17 de noviembre, del ruido, en</w:t>
      </w:r>
      <w:bookmarkEnd w:id="945"/>
      <w:r w:rsidRPr="00681CF0">
        <w:rPr>
          <w:rFonts w:ascii="Arial" w:eastAsia="Times New Roman" w:hAnsi="Arial" w:cs="Arial"/>
          <w:color w:val="auto"/>
        </w:rPr>
        <w:t xml:space="preserve"> </w:t>
      </w:r>
      <w:bookmarkStart w:id="946" w:name="_Toc304805013"/>
      <w:r w:rsidRPr="00681CF0">
        <w:rPr>
          <w:rFonts w:ascii="Arial" w:eastAsia="Times New Roman" w:hAnsi="Arial" w:cs="Arial"/>
          <w:color w:val="auto"/>
        </w:rPr>
        <w:t>lo referente a zonificación acústica, objetivos de calidad y emisiones</w:t>
      </w:r>
      <w:bookmarkEnd w:id="946"/>
      <w:r w:rsidRPr="00681CF0">
        <w:rPr>
          <w:rFonts w:ascii="Arial" w:eastAsia="Times New Roman" w:hAnsi="Arial" w:cs="Arial"/>
          <w:color w:val="auto"/>
        </w:rPr>
        <w:t xml:space="preserve"> </w:t>
      </w:r>
      <w:bookmarkStart w:id="947" w:name="_Toc304805014"/>
      <w:proofErr w:type="gramStart"/>
      <w:r w:rsidRPr="00681CF0">
        <w:rPr>
          <w:rFonts w:ascii="Arial" w:eastAsia="Times New Roman" w:hAnsi="Arial" w:cs="Arial"/>
          <w:color w:val="auto"/>
        </w:rPr>
        <w:t>acústicas .</w:t>
      </w:r>
      <w:bookmarkEnd w:id="947"/>
      <w:proofErr w:type="gramEnd"/>
    </w:p>
    <w:p w14:paraId="7F9F2336" w14:textId="77777777" w:rsidR="0052717C" w:rsidRPr="00681CF0" w:rsidRDefault="0052717C" w:rsidP="0052717C">
      <w:pPr>
        <w:pStyle w:val="Ttulo3"/>
        <w:spacing w:before="0"/>
        <w:ind w:firstLine="1136"/>
        <w:rPr>
          <w:rFonts w:ascii="Arial" w:eastAsia="Times New Roman" w:hAnsi="Arial" w:cs="Arial"/>
          <w:b w:val="0"/>
          <w:bCs w:val="0"/>
          <w:color w:val="auto"/>
        </w:rPr>
      </w:pPr>
      <w:bookmarkStart w:id="948" w:name="_Toc304805015"/>
      <w:r w:rsidRPr="00681CF0">
        <w:rPr>
          <w:rFonts w:ascii="Arial" w:eastAsia="Times New Roman" w:hAnsi="Arial" w:cs="Arial"/>
          <w:b w:val="0"/>
          <w:bCs w:val="0"/>
          <w:color w:val="auto"/>
        </w:rPr>
        <w:t>REAL DECRETO 1038/2012, de 6 de julio, del Ministerio de la Presidencia</w:t>
      </w:r>
      <w:bookmarkEnd w:id="948"/>
    </w:p>
    <w:p w14:paraId="1716C887" w14:textId="77777777" w:rsidR="0052717C" w:rsidRPr="00681CF0" w:rsidRDefault="0052717C" w:rsidP="0052717C">
      <w:pPr>
        <w:tabs>
          <w:tab w:val="left" w:pos="540"/>
          <w:tab w:val="left" w:pos="900"/>
          <w:tab w:val="left" w:pos="1260"/>
          <w:tab w:val="left" w:pos="1620"/>
        </w:tabs>
        <w:ind w:firstLine="1136"/>
        <w:outlineLvl w:val="0"/>
        <w:rPr>
          <w:rFonts w:ascii="Arial" w:hAnsi="Arial" w:cs="Arial"/>
        </w:rPr>
      </w:pPr>
      <w:r w:rsidRPr="00681CF0">
        <w:rPr>
          <w:rFonts w:ascii="Arial" w:hAnsi="Arial" w:cs="Arial"/>
        </w:rPr>
        <w:t>B.O.E.: 26-JUL-2012</w:t>
      </w:r>
    </w:p>
    <w:p w14:paraId="6017AAE6" w14:textId="77777777" w:rsidR="0052717C" w:rsidRPr="00681CF0" w:rsidRDefault="0052717C" w:rsidP="0052717C">
      <w:pPr>
        <w:ind w:firstLine="1136"/>
        <w:rPr>
          <w:rFonts w:ascii="Arial" w:hAnsi="Arial" w:cs="Arial"/>
        </w:rPr>
      </w:pPr>
    </w:p>
    <w:p w14:paraId="07041AD1" w14:textId="77777777" w:rsidR="0052717C" w:rsidRPr="00681CF0" w:rsidRDefault="0052717C" w:rsidP="00360F13">
      <w:pPr>
        <w:pStyle w:val="Textoindependiente2"/>
        <w:tabs>
          <w:tab w:val="left" w:pos="540"/>
          <w:tab w:val="left" w:pos="900"/>
          <w:tab w:val="left" w:pos="1260"/>
          <w:tab w:val="left" w:pos="1620"/>
        </w:tabs>
        <w:spacing w:after="0" w:line="240" w:lineRule="auto"/>
        <w:ind w:left="709"/>
        <w:outlineLvl w:val="0"/>
        <w:rPr>
          <w:rFonts w:cs="Arial"/>
        </w:rPr>
      </w:pPr>
      <w:r w:rsidRPr="00681CF0">
        <w:rPr>
          <w:rFonts w:cs="Arial"/>
        </w:rPr>
        <w:t>MODIFICADA POR:</w:t>
      </w:r>
    </w:p>
    <w:p w14:paraId="25C910C3" w14:textId="3A7CB5D7" w:rsidR="0052717C" w:rsidRPr="00681CF0" w:rsidRDefault="0052717C" w:rsidP="00360F13">
      <w:pPr>
        <w:pStyle w:val="Ttulo3"/>
        <w:spacing w:before="0"/>
        <w:ind w:left="709"/>
        <w:rPr>
          <w:rFonts w:ascii="Arial" w:eastAsia="Times New Roman" w:hAnsi="Arial" w:cs="Arial"/>
          <w:color w:val="auto"/>
        </w:rPr>
      </w:pPr>
      <w:bookmarkStart w:id="949" w:name="_Toc304805016"/>
      <w:r w:rsidRPr="00681CF0">
        <w:rPr>
          <w:rFonts w:ascii="Arial" w:eastAsia="Times New Roman" w:hAnsi="Arial" w:cs="Arial"/>
          <w:color w:val="auto"/>
        </w:rPr>
        <w:t>Medidas de apoyo a los deudores hipotecarios, de control del gasto</w:t>
      </w:r>
      <w:bookmarkStart w:id="950" w:name="_Toc304805017"/>
      <w:bookmarkEnd w:id="949"/>
      <w:r w:rsidR="00360F13" w:rsidRPr="00681CF0">
        <w:rPr>
          <w:rFonts w:ascii="Arial" w:eastAsia="Times New Roman" w:hAnsi="Arial" w:cs="Arial"/>
          <w:color w:val="auto"/>
        </w:rPr>
        <w:t xml:space="preserve"> </w:t>
      </w:r>
      <w:r w:rsidRPr="00681CF0">
        <w:rPr>
          <w:rFonts w:ascii="Arial" w:eastAsia="Times New Roman" w:hAnsi="Arial" w:cs="Arial"/>
          <w:color w:val="auto"/>
        </w:rPr>
        <w:t>público y cancelación de deudas con empresas autónomas contraídas</w:t>
      </w:r>
      <w:bookmarkStart w:id="951" w:name="_Toc304805018"/>
      <w:bookmarkEnd w:id="950"/>
      <w:r w:rsidR="00360F13" w:rsidRPr="00681CF0">
        <w:rPr>
          <w:rFonts w:ascii="Arial" w:eastAsia="Times New Roman" w:hAnsi="Arial" w:cs="Arial"/>
          <w:color w:val="auto"/>
        </w:rPr>
        <w:t xml:space="preserve"> </w:t>
      </w:r>
      <w:r w:rsidRPr="00681CF0">
        <w:rPr>
          <w:rFonts w:ascii="Arial" w:eastAsia="Times New Roman" w:hAnsi="Arial" w:cs="Arial"/>
          <w:color w:val="auto"/>
        </w:rPr>
        <w:t>por las entidades locales, de fomento de la actividad empresarial e</w:t>
      </w:r>
      <w:bookmarkStart w:id="952" w:name="_Toc304805019"/>
      <w:bookmarkEnd w:id="951"/>
      <w:r w:rsidR="00360F13" w:rsidRPr="00681CF0">
        <w:rPr>
          <w:rFonts w:ascii="Arial" w:eastAsia="Times New Roman" w:hAnsi="Arial" w:cs="Arial"/>
          <w:color w:val="auto"/>
        </w:rPr>
        <w:t xml:space="preserve"> </w:t>
      </w:r>
      <w:r w:rsidRPr="00681CF0">
        <w:rPr>
          <w:rFonts w:ascii="Arial" w:eastAsia="Times New Roman" w:hAnsi="Arial" w:cs="Arial"/>
          <w:color w:val="auto"/>
        </w:rPr>
        <w:t>impulso de la rehabilitación y de simplificación administrativa. (Art.31)</w:t>
      </w:r>
      <w:bookmarkEnd w:id="952"/>
    </w:p>
    <w:p w14:paraId="2D94D51E" w14:textId="77777777" w:rsidR="0052717C" w:rsidRPr="00681CF0" w:rsidRDefault="0052717C" w:rsidP="00360F13">
      <w:pPr>
        <w:pStyle w:val="Ttulo3"/>
        <w:spacing w:before="0"/>
        <w:ind w:left="709"/>
        <w:rPr>
          <w:rFonts w:ascii="Arial" w:eastAsia="Times New Roman" w:hAnsi="Arial" w:cs="Arial"/>
          <w:b w:val="0"/>
          <w:bCs w:val="0"/>
          <w:color w:val="auto"/>
        </w:rPr>
      </w:pPr>
      <w:bookmarkStart w:id="953" w:name="_Toc304805020"/>
      <w:r w:rsidRPr="00681CF0">
        <w:rPr>
          <w:rFonts w:ascii="Arial" w:eastAsia="Times New Roman" w:hAnsi="Arial" w:cs="Arial"/>
          <w:b w:val="0"/>
          <w:bCs w:val="0"/>
          <w:color w:val="auto"/>
        </w:rPr>
        <w:t>REAL DECRETO-LEY 8/2011, de 1 de julio, de Jefatura del Estado</w:t>
      </w:r>
      <w:bookmarkEnd w:id="953"/>
    </w:p>
    <w:p w14:paraId="41C0B64A" w14:textId="77777777" w:rsidR="0052717C" w:rsidRPr="00681CF0" w:rsidRDefault="0052717C" w:rsidP="00360F13">
      <w:pPr>
        <w:pStyle w:val="Ttulo3"/>
        <w:spacing w:before="0"/>
        <w:ind w:left="709"/>
        <w:rPr>
          <w:rFonts w:ascii="Arial" w:eastAsia="Times New Roman" w:hAnsi="Arial" w:cs="Arial"/>
          <w:b w:val="0"/>
          <w:bCs w:val="0"/>
          <w:color w:val="auto"/>
        </w:rPr>
      </w:pPr>
      <w:bookmarkStart w:id="954" w:name="_Toc304805021"/>
      <w:r w:rsidRPr="00681CF0">
        <w:rPr>
          <w:rFonts w:ascii="Arial" w:eastAsia="Times New Roman" w:hAnsi="Arial" w:cs="Arial"/>
          <w:b w:val="0"/>
          <w:bCs w:val="0"/>
          <w:color w:val="auto"/>
        </w:rPr>
        <w:t>B.O.E.: 7-JUL-2011</w:t>
      </w:r>
      <w:bookmarkEnd w:id="954"/>
    </w:p>
    <w:p w14:paraId="191E1F49" w14:textId="77777777" w:rsidR="0052717C" w:rsidRPr="00681CF0" w:rsidRDefault="0052717C" w:rsidP="00360F13">
      <w:pPr>
        <w:tabs>
          <w:tab w:val="left" w:pos="540"/>
          <w:tab w:val="left" w:pos="900"/>
          <w:tab w:val="left" w:pos="1260"/>
          <w:tab w:val="left" w:pos="1620"/>
        </w:tabs>
        <w:ind w:left="709"/>
        <w:outlineLvl w:val="0"/>
        <w:rPr>
          <w:rFonts w:ascii="Arial" w:hAnsi="Arial" w:cs="Arial"/>
        </w:rPr>
      </w:pPr>
      <w:r w:rsidRPr="00681CF0">
        <w:rPr>
          <w:rFonts w:ascii="Arial" w:hAnsi="Arial" w:cs="Arial"/>
        </w:rPr>
        <w:t xml:space="preserve">Corrección errores: B.O.E.: 13-JUL-2011 </w:t>
      </w:r>
    </w:p>
    <w:p w14:paraId="33A2E44D" w14:textId="77777777" w:rsidR="0052717C" w:rsidRPr="00681CF0" w:rsidRDefault="0052717C" w:rsidP="0052717C">
      <w:pPr>
        <w:pStyle w:val="Ttulo6"/>
        <w:rPr>
          <w:rFonts w:ascii="Arial" w:hAnsi="Arial" w:cs="Arial"/>
          <w:color w:val="auto"/>
        </w:rPr>
      </w:pPr>
    </w:p>
    <w:p w14:paraId="0B1D1AF8" w14:textId="77777777" w:rsidR="0052717C" w:rsidRPr="00681CF0" w:rsidRDefault="0052717C" w:rsidP="0052717C">
      <w:pPr>
        <w:tabs>
          <w:tab w:val="left" w:pos="540"/>
          <w:tab w:val="left" w:pos="900"/>
          <w:tab w:val="left" w:pos="1260"/>
          <w:tab w:val="left" w:pos="1620"/>
        </w:tabs>
        <w:outlineLvl w:val="0"/>
        <w:rPr>
          <w:rFonts w:ascii="Arial" w:hAnsi="Arial" w:cs="Arial"/>
          <w:b/>
          <w:bCs/>
        </w:rPr>
      </w:pPr>
      <w:r w:rsidRPr="00681CF0">
        <w:rPr>
          <w:rFonts w:ascii="Arial" w:hAnsi="Arial" w:cs="Arial"/>
          <w:b/>
          <w:bCs/>
        </w:rPr>
        <w:t>Regulación de la producción y gestión de los residuos de construcción y demolición</w:t>
      </w:r>
    </w:p>
    <w:p w14:paraId="76A04A06" w14:textId="77777777" w:rsidR="0052717C" w:rsidRPr="00681CF0" w:rsidRDefault="0052717C" w:rsidP="0052717C">
      <w:pPr>
        <w:tabs>
          <w:tab w:val="left" w:pos="540"/>
          <w:tab w:val="left" w:pos="900"/>
          <w:tab w:val="left" w:pos="1260"/>
          <w:tab w:val="left" w:pos="1620"/>
        </w:tabs>
        <w:outlineLvl w:val="0"/>
        <w:rPr>
          <w:rFonts w:ascii="Arial" w:hAnsi="Arial" w:cs="Arial"/>
        </w:rPr>
      </w:pPr>
      <w:r w:rsidRPr="00681CF0">
        <w:rPr>
          <w:rFonts w:ascii="Arial" w:hAnsi="Arial" w:cs="Arial"/>
        </w:rPr>
        <w:t>REAL DECRETO 105/2008, de 1 de febrero, del Ministerio de la Presidencia</w:t>
      </w:r>
    </w:p>
    <w:p w14:paraId="7E44AF47" w14:textId="77777777" w:rsidR="0052717C" w:rsidRPr="00681CF0" w:rsidRDefault="0052717C" w:rsidP="0052717C">
      <w:pPr>
        <w:tabs>
          <w:tab w:val="left" w:pos="540"/>
          <w:tab w:val="left" w:pos="900"/>
          <w:tab w:val="left" w:pos="1260"/>
          <w:tab w:val="left" w:pos="1620"/>
        </w:tabs>
        <w:rPr>
          <w:rFonts w:ascii="Arial" w:hAnsi="Arial" w:cs="Arial"/>
        </w:rPr>
      </w:pPr>
      <w:r w:rsidRPr="00681CF0">
        <w:rPr>
          <w:rFonts w:ascii="Arial" w:hAnsi="Arial" w:cs="Arial"/>
        </w:rPr>
        <w:t xml:space="preserve">B.O.E.: 13-FEB-2008 </w:t>
      </w:r>
    </w:p>
    <w:p w14:paraId="2C053499" w14:textId="77777777" w:rsidR="0052717C" w:rsidRPr="00681CF0" w:rsidRDefault="0052717C" w:rsidP="0052717C">
      <w:pPr>
        <w:tabs>
          <w:tab w:val="left" w:pos="540"/>
          <w:tab w:val="left" w:pos="900"/>
          <w:tab w:val="left" w:pos="1260"/>
          <w:tab w:val="left" w:pos="1620"/>
        </w:tabs>
        <w:rPr>
          <w:rFonts w:ascii="Arial" w:hAnsi="Arial" w:cs="Arial"/>
          <w:b/>
          <w:bCs/>
        </w:rPr>
      </w:pPr>
    </w:p>
    <w:p w14:paraId="293FD983" w14:textId="77777777" w:rsidR="00993896" w:rsidRPr="00681CF0" w:rsidRDefault="00993896" w:rsidP="00993896">
      <w:pPr>
        <w:pStyle w:val="Ttulo6"/>
        <w:spacing w:before="0"/>
        <w:rPr>
          <w:color w:val="auto"/>
        </w:rPr>
      </w:pPr>
      <w:r w:rsidRPr="00681CF0">
        <w:rPr>
          <w:rFonts w:ascii="Arial" w:eastAsiaTheme="minorEastAsia" w:hAnsi="Arial" w:cs="Arial"/>
          <w:b/>
          <w:bCs/>
          <w:i w:val="0"/>
          <w:iCs w:val="0"/>
          <w:color w:val="auto"/>
          <w:lang w:val="es-ES_tradnl" w:eastAsia="es-ES_tradnl"/>
        </w:rPr>
        <w:t>Evaluación ambiental</w:t>
      </w:r>
    </w:p>
    <w:p w14:paraId="11884771" w14:textId="77777777" w:rsidR="00993896" w:rsidRPr="00681CF0" w:rsidRDefault="00993896" w:rsidP="00993896">
      <w:pPr>
        <w:tabs>
          <w:tab w:val="left" w:pos="540"/>
          <w:tab w:val="left" w:pos="900"/>
          <w:tab w:val="left" w:pos="1260"/>
          <w:tab w:val="left" w:pos="1620"/>
        </w:tabs>
        <w:outlineLvl w:val="0"/>
        <w:rPr>
          <w:rFonts w:ascii="Arial" w:hAnsi="Arial" w:cs="Arial"/>
        </w:rPr>
      </w:pPr>
      <w:r w:rsidRPr="00681CF0">
        <w:rPr>
          <w:rFonts w:ascii="Arial" w:hAnsi="Arial" w:cs="Arial"/>
        </w:rPr>
        <w:t>LEY 21/2013, de 9 de diciembre, de Jefatura del Estado</w:t>
      </w:r>
    </w:p>
    <w:p w14:paraId="34296D27" w14:textId="77777777" w:rsidR="00993896" w:rsidRPr="00681CF0" w:rsidRDefault="00993896" w:rsidP="00993896">
      <w:pPr>
        <w:tabs>
          <w:tab w:val="left" w:pos="540"/>
          <w:tab w:val="left" w:pos="900"/>
          <w:tab w:val="left" w:pos="1260"/>
          <w:tab w:val="left" w:pos="1620"/>
        </w:tabs>
        <w:outlineLvl w:val="0"/>
        <w:rPr>
          <w:rFonts w:ascii="Arial" w:hAnsi="Arial" w:cs="Arial"/>
        </w:rPr>
      </w:pPr>
      <w:r w:rsidRPr="00681CF0">
        <w:rPr>
          <w:rFonts w:ascii="Arial" w:hAnsi="Arial" w:cs="Arial"/>
        </w:rPr>
        <w:t xml:space="preserve">B.O.E.: 11-DIC-2013 </w:t>
      </w:r>
    </w:p>
    <w:p w14:paraId="344D465D" w14:textId="77777777" w:rsidR="00993896" w:rsidRPr="00681CF0" w:rsidRDefault="00993896" w:rsidP="00993896">
      <w:pPr>
        <w:tabs>
          <w:tab w:val="left" w:pos="540"/>
          <w:tab w:val="left" w:pos="900"/>
          <w:tab w:val="left" w:pos="1260"/>
          <w:tab w:val="left" w:pos="1620"/>
        </w:tabs>
        <w:jc w:val="both"/>
        <w:rPr>
          <w:rFonts w:ascii="Verdana" w:hAnsi="Verdana" w:cs="Arial"/>
          <w:b/>
          <w:bCs/>
        </w:rPr>
      </w:pPr>
    </w:p>
    <w:p w14:paraId="1391256B" w14:textId="77777777" w:rsidR="00993896" w:rsidRPr="00681CF0" w:rsidRDefault="00993896" w:rsidP="00993896">
      <w:pPr>
        <w:tabs>
          <w:tab w:val="left" w:pos="540"/>
          <w:tab w:val="left" w:pos="900"/>
          <w:tab w:val="left" w:pos="1260"/>
          <w:tab w:val="left" w:pos="1620"/>
        </w:tabs>
        <w:jc w:val="both"/>
        <w:rPr>
          <w:rFonts w:ascii="Verdana" w:hAnsi="Verdana" w:cs="Arial"/>
          <w:b/>
          <w:bCs/>
        </w:rPr>
      </w:pPr>
    </w:p>
    <w:p w14:paraId="42554639" w14:textId="77777777" w:rsidR="00993896" w:rsidRPr="00681CF0" w:rsidRDefault="00993896" w:rsidP="00993896">
      <w:pPr>
        <w:tabs>
          <w:tab w:val="left" w:pos="540"/>
          <w:tab w:val="left" w:pos="900"/>
          <w:tab w:val="left" w:pos="1260"/>
          <w:tab w:val="left" w:pos="1620"/>
        </w:tabs>
        <w:jc w:val="both"/>
        <w:rPr>
          <w:rFonts w:ascii="Verdana" w:hAnsi="Verdana" w:cs="Arial"/>
          <w:b/>
          <w:bCs/>
        </w:rPr>
      </w:pPr>
      <w:r w:rsidRPr="00681CF0">
        <w:rPr>
          <w:rFonts w:ascii="Verdana" w:hAnsi="Verdana" w:cs="Arial"/>
          <w:b/>
          <w:bCs/>
        </w:rPr>
        <w:t>6.3) OTROS</w:t>
      </w:r>
    </w:p>
    <w:p w14:paraId="5C73D611" w14:textId="77777777" w:rsidR="00993896" w:rsidRPr="00681CF0" w:rsidRDefault="00993896" w:rsidP="00EE6383">
      <w:pPr>
        <w:tabs>
          <w:tab w:val="left" w:pos="540"/>
          <w:tab w:val="left" w:pos="900"/>
          <w:tab w:val="left" w:pos="1260"/>
          <w:tab w:val="left" w:pos="1620"/>
        </w:tabs>
        <w:jc w:val="both"/>
        <w:rPr>
          <w:rFonts w:ascii="Verdana" w:hAnsi="Verdana" w:cs="Arial"/>
          <w:b/>
          <w:bCs/>
        </w:rPr>
      </w:pPr>
    </w:p>
    <w:p w14:paraId="62E83073" w14:textId="77777777" w:rsidR="00993896" w:rsidRPr="00681CF0" w:rsidRDefault="00993896" w:rsidP="00EE6383">
      <w:pPr>
        <w:pStyle w:val="Ttulo6"/>
        <w:spacing w:before="0"/>
        <w:rPr>
          <w:rFonts w:ascii="Arial" w:eastAsiaTheme="minorEastAsia" w:hAnsi="Arial" w:cs="Arial"/>
          <w:b/>
          <w:bCs/>
          <w:i w:val="0"/>
          <w:iCs w:val="0"/>
          <w:color w:val="auto"/>
          <w:lang w:val="es-ES_tradnl" w:eastAsia="es-ES_tradnl"/>
        </w:rPr>
      </w:pPr>
      <w:r w:rsidRPr="00681CF0">
        <w:rPr>
          <w:rFonts w:ascii="Arial" w:eastAsiaTheme="minorEastAsia" w:hAnsi="Arial" w:cs="Arial"/>
          <w:b/>
          <w:bCs/>
          <w:i w:val="0"/>
          <w:iCs w:val="0"/>
          <w:color w:val="auto"/>
          <w:lang w:val="es-ES_tradnl" w:eastAsia="es-ES_tradnl"/>
        </w:rPr>
        <w:t>Ley del Servicio Postal Universal, de los derechos de los usuarios y del mercado postal</w:t>
      </w:r>
    </w:p>
    <w:p w14:paraId="0097A9A9" w14:textId="77777777" w:rsidR="00993896" w:rsidRPr="00681CF0" w:rsidRDefault="00993896" w:rsidP="00993896">
      <w:pPr>
        <w:tabs>
          <w:tab w:val="left" w:pos="540"/>
          <w:tab w:val="left" w:pos="900"/>
          <w:tab w:val="left" w:pos="1260"/>
          <w:tab w:val="left" w:pos="1620"/>
        </w:tabs>
        <w:outlineLvl w:val="0"/>
        <w:rPr>
          <w:rFonts w:ascii="Arial" w:hAnsi="Arial" w:cs="Arial"/>
        </w:rPr>
      </w:pPr>
      <w:r w:rsidRPr="00681CF0">
        <w:rPr>
          <w:rFonts w:ascii="Arial" w:hAnsi="Arial" w:cs="Arial"/>
        </w:rPr>
        <w:t>LEY 43/2010, de 30 de diciembre, de Jefatura del Estado</w:t>
      </w:r>
    </w:p>
    <w:p w14:paraId="6B0EA2C8" w14:textId="77777777" w:rsidR="00993896" w:rsidRPr="00681CF0" w:rsidRDefault="00993896" w:rsidP="0052717C">
      <w:pPr>
        <w:tabs>
          <w:tab w:val="left" w:pos="540"/>
          <w:tab w:val="left" w:pos="900"/>
          <w:tab w:val="left" w:pos="1260"/>
          <w:tab w:val="left" w:pos="1620"/>
        </w:tabs>
        <w:rPr>
          <w:rFonts w:ascii="Arial" w:hAnsi="Arial" w:cs="Arial"/>
          <w:b/>
          <w:bCs/>
        </w:rPr>
      </w:pPr>
    </w:p>
    <w:p w14:paraId="5EBFAA85" w14:textId="77777777" w:rsidR="0052717C" w:rsidRPr="00681CF0" w:rsidRDefault="0052717C" w:rsidP="0052717C">
      <w:pPr>
        <w:tabs>
          <w:tab w:val="left" w:pos="540"/>
          <w:tab w:val="left" w:pos="900"/>
          <w:tab w:val="left" w:pos="1260"/>
          <w:tab w:val="left" w:pos="1620"/>
        </w:tabs>
        <w:rPr>
          <w:rFonts w:ascii="Arial" w:hAnsi="Arial" w:cs="Arial"/>
        </w:rPr>
      </w:pPr>
    </w:p>
    <w:p w14:paraId="79FDA174" w14:textId="77777777" w:rsidR="0052717C" w:rsidRPr="00681CF0" w:rsidRDefault="0052717C" w:rsidP="0052717C">
      <w:pPr>
        <w:pStyle w:val="Ttulo2"/>
        <w:rPr>
          <w:rFonts w:ascii="Arial" w:hAnsi="Arial" w:cs="Arial"/>
          <w:b w:val="0"/>
          <w:bCs w:val="0"/>
          <w:color w:val="auto"/>
          <w:sz w:val="20"/>
          <w:szCs w:val="20"/>
          <w:lang w:val="es-ES_tradnl"/>
        </w:rPr>
      </w:pPr>
      <w:bookmarkStart w:id="955" w:name="_Toc304805022"/>
      <w:r w:rsidRPr="00681CF0">
        <w:rPr>
          <w:rFonts w:ascii="Arial" w:hAnsi="Arial" w:cs="Arial"/>
          <w:b w:val="0"/>
          <w:bCs w:val="0"/>
          <w:color w:val="auto"/>
          <w:sz w:val="20"/>
          <w:szCs w:val="20"/>
          <w:lang w:val="es-ES_tradnl"/>
        </w:rPr>
        <w:t xml:space="preserve">ANEXO 1: </w:t>
      </w:r>
      <w:r w:rsidRPr="00681CF0">
        <w:rPr>
          <w:rFonts w:ascii="Arial" w:hAnsi="Arial" w:cs="Arial"/>
          <w:b w:val="0"/>
          <w:bCs w:val="0"/>
          <w:color w:val="auto"/>
          <w:sz w:val="20"/>
          <w:szCs w:val="20"/>
        </w:rPr>
        <w:t>COMUNIDAD DE MADRID</w:t>
      </w:r>
      <w:bookmarkEnd w:id="955"/>
    </w:p>
    <w:p w14:paraId="1227E9FC" w14:textId="77777777" w:rsidR="0052717C" w:rsidRPr="00681CF0" w:rsidRDefault="0052717C" w:rsidP="0052717C">
      <w:pPr>
        <w:tabs>
          <w:tab w:val="left" w:pos="540"/>
          <w:tab w:val="left" w:pos="900"/>
          <w:tab w:val="left" w:pos="1260"/>
          <w:tab w:val="left" w:pos="1620"/>
        </w:tabs>
        <w:rPr>
          <w:rFonts w:ascii="Arial" w:hAnsi="Arial" w:cs="Arial"/>
          <w:b/>
          <w:bCs/>
        </w:rPr>
      </w:pPr>
    </w:p>
    <w:p w14:paraId="2048325A" w14:textId="77777777" w:rsidR="0052717C" w:rsidRPr="00681CF0" w:rsidRDefault="0052717C" w:rsidP="0052717C">
      <w:pPr>
        <w:tabs>
          <w:tab w:val="left" w:pos="540"/>
          <w:tab w:val="left" w:pos="900"/>
          <w:tab w:val="left" w:pos="1260"/>
          <w:tab w:val="left" w:pos="1620"/>
        </w:tabs>
        <w:rPr>
          <w:rFonts w:ascii="Arial" w:hAnsi="Arial" w:cs="Arial"/>
          <w:b/>
          <w:bCs/>
        </w:rPr>
      </w:pPr>
      <w:r w:rsidRPr="00681CF0">
        <w:rPr>
          <w:rFonts w:ascii="Arial" w:hAnsi="Arial" w:cs="Arial"/>
          <w:b/>
          <w:bCs/>
        </w:rPr>
        <w:t>0) NORMAS DE CARÁCTER GENERAL</w:t>
      </w:r>
    </w:p>
    <w:p w14:paraId="0CC07D51" w14:textId="77777777" w:rsidR="0052717C" w:rsidRPr="00681CF0" w:rsidRDefault="0052717C" w:rsidP="0052717C">
      <w:pPr>
        <w:tabs>
          <w:tab w:val="left" w:pos="540"/>
          <w:tab w:val="left" w:pos="900"/>
          <w:tab w:val="left" w:pos="1260"/>
          <w:tab w:val="left" w:pos="1620"/>
        </w:tabs>
        <w:rPr>
          <w:rFonts w:ascii="Arial" w:hAnsi="Arial" w:cs="Arial"/>
          <w:b/>
          <w:bCs/>
        </w:rPr>
      </w:pPr>
    </w:p>
    <w:p w14:paraId="4F943F00" w14:textId="77777777" w:rsidR="0052717C" w:rsidRPr="00681CF0" w:rsidRDefault="0052717C" w:rsidP="0052717C">
      <w:pPr>
        <w:pStyle w:val="Ttulo4"/>
        <w:spacing w:before="40"/>
        <w:rPr>
          <w:rFonts w:ascii="Arial" w:eastAsia="Times New Roman" w:hAnsi="Arial" w:cs="Arial"/>
          <w:i w:val="0"/>
          <w:iCs w:val="0"/>
          <w:color w:val="auto"/>
        </w:rPr>
      </w:pPr>
      <w:r w:rsidRPr="00681CF0">
        <w:rPr>
          <w:rFonts w:ascii="Arial" w:eastAsia="Times New Roman" w:hAnsi="Arial" w:cs="Arial"/>
          <w:i w:val="0"/>
          <w:iCs w:val="0"/>
          <w:color w:val="auto"/>
        </w:rPr>
        <w:t>Medidas para la calidad de la edificación</w:t>
      </w:r>
    </w:p>
    <w:p w14:paraId="0541D425" w14:textId="77777777" w:rsidR="0052717C" w:rsidRPr="00681CF0" w:rsidRDefault="0052717C" w:rsidP="0052717C">
      <w:pPr>
        <w:tabs>
          <w:tab w:val="left" w:pos="540"/>
          <w:tab w:val="left" w:pos="900"/>
          <w:tab w:val="left" w:pos="1260"/>
          <w:tab w:val="left" w:pos="1620"/>
        </w:tabs>
        <w:outlineLvl w:val="0"/>
        <w:rPr>
          <w:rFonts w:ascii="Arial" w:hAnsi="Arial" w:cs="Arial"/>
        </w:rPr>
      </w:pPr>
      <w:r w:rsidRPr="00681CF0">
        <w:rPr>
          <w:rFonts w:ascii="Arial" w:hAnsi="Arial" w:cs="Arial"/>
        </w:rPr>
        <w:t>LEY 2/1999, de 17 de marzo, de la Presidencia de</w:t>
      </w:r>
      <w:r w:rsidRPr="00681CF0">
        <w:rPr>
          <w:rFonts w:ascii="Arial" w:hAnsi="Arial" w:cs="Arial"/>
          <w:b/>
          <w:bCs/>
        </w:rPr>
        <w:t xml:space="preserve"> </w:t>
      </w:r>
      <w:r w:rsidRPr="00681CF0">
        <w:rPr>
          <w:rFonts w:ascii="Arial" w:hAnsi="Arial" w:cs="Arial"/>
        </w:rPr>
        <w:t>la Comunidad de Madrid</w:t>
      </w:r>
    </w:p>
    <w:p w14:paraId="49744D8F" w14:textId="77777777" w:rsidR="0052717C" w:rsidRPr="00681CF0" w:rsidRDefault="0052717C" w:rsidP="0052717C">
      <w:pPr>
        <w:tabs>
          <w:tab w:val="left" w:pos="540"/>
          <w:tab w:val="left" w:pos="900"/>
          <w:tab w:val="left" w:pos="1260"/>
          <w:tab w:val="left" w:pos="1620"/>
        </w:tabs>
        <w:rPr>
          <w:rFonts w:ascii="Arial" w:hAnsi="Arial" w:cs="Arial"/>
        </w:rPr>
      </w:pPr>
      <w:r w:rsidRPr="00681CF0">
        <w:rPr>
          <w:rFonts w:ascii="Arial" w:hAnsi="Arial" w:cs="Arial"/>
        </w:rPr>
        <w:t xml:space="preserve">B.O.C.M.: 29-MAR-1999 </w:t>
      </w:r>
    </w:p>
    <w:p w14:paraId="0DD030AF" w14:textId="77777777" w:rsidR="0052717C" w:rsidRPr="00681CF0" w:rsidRDefault="0052717C" w:rsidP="0052717C">
      <w:pPr>
        <w:tabs>
          <w:tab w:val="left" w:pos="540"/>
          <w:tab w:val="left" w:pos="900"/>
          <w:tab w:val="left" w:pos="1260"/>
          <w:tab w:val="left" w:pos="1620"/>
        </w:tabs>
        <w:rPr>
          <w:rFonts w:ascii="Arial" w:hAnsi="Arial" w:cs="Arial"/>
        </w:rPr>
      </w:pPr>
    </w:p>
    <w:p w14:paraId="06E852DD" w14:textId="77777777" w:rsidR="0052717C" w:rsidRPr="00681CF0" w:rsidRDefault="0052717C" w:rsidP="0052717C">
      <w:pPr>
        <w:pStyle w:val="Ttulo4"/>
        <w:spacing w:before="40"/>
        <w:rPr>
          <w:rFonts w:ascii="Arial" w:eastAsia="Times New Roman" w:hAnsi="Arial" w:cs="Arial"/>
          <w:i w:val="0"/>
          <w:iCs w:val="0"/>
          <w:color w:val="auto"/>
        </w:rPr>
      </w:pPr>
      <w:r w:rsidRPr="00681CF0">
        <w:rPr>
          <w:rFonts w:ascii="Arial" w:eastAsia="Times New Roman" w:hAnsi="Arial" w:cs="Arial"/>
          <w:i w:val="0"/>
          <w:iCs w:val="0"/>
          <w:color w:val="auto"/>
        </w:rPr>
        <w:t>Regulación del Libro del Edificio</w:t>
      </w:r>
    </w:p>
    <w:p w14:paraId="19BF9EFC" w14:textId="77777777" w:rsidR="0052717C" w:rsidRPr="00681CF0" w:rsidRDefault="0052717C" w:rsidP="0052717C">
      <w:pPr>
        <w:pStyle w:val="Textoindependiente2"/>
        <w:tabs>
          <w:tab w:val="left" w:pos="540"/>
          <w:tab w:val="left" w:pos="900"/>
          <w:tab w:val="left" w:pos="1260"/>
          <w:tab w:val="left" w:pos="1620"/>
        </w:tabs>
        <w:spacing w:after="0" w:line="240" w:lineRule="auto"/>
        <w:rPr>
          <w:rFonts w:cs="Arial"/>
        </w:rPr>
      </w:pPr>
      <w:r w:rsidRPr="00681CF0">
        <w:rPr>
          <w:rFonts w:cs="Arial"/>
        </w:rPr>
        <w:t>DECRETO 349/1999, de 30 de diciembre, de la Consejería de Obras Públicas, Urbanismo y Transportes de la Comunidad de Madrid</w:t>
      </w:r>
    </w:p>
    <w:p w14:paraId="6742F3F3" w14:textId="77777777" w:rsidR="0052717C" w:rsidRPr="00681CF0" w:rsidRDefault="0052717C" w:rsidP="0052717C">
      <w:pPr>
        <w:tabs>
          <w:tab w:val="left" w:pos="540"/>
          <w:tab w:val="left" w:pos="900"/>
          <w:tab w:val="left" w:pos="1260"/>
          <w:tab w:val="left" w:pos="1620"/>
        </w:tabs>
        <w:outlineLvl w:val="0"/>
        <w:rPr>
          <w:rFonts w:ascii="Arial" w:hAnsi="Arial" w:cs="Arial"/>
        </w:rPr>
      </w:pPr>
      <w:r w:rsidRPr="00681CF0">
        <w:rPr>
          <w:rFonts w:ascii="Arial" w:hAnsi="Arial" w:cs="Arial"/>
        </w:rPr>
        <w:t xml:space="preserve">B.O.C.M.: 14-ENE-2000 </w:t>
      </w:r>
    </w:p>
    <w:p w14:paraId="0E959948" w14:textId="77777777" w:rsidR="0052717C" w:rsidRPr="00681CF0" w:rsidRDefault="0052717C" w:rsidP="0052717C">
      <w:pPr>
        <w:tabs>
          <w:tab w:val="left" w:pos="540"/>
          <w:tab w:val="left" w:pos="900"/>
          <w:tab w:val="left" w:pos="1260"/>
          <w:tab w:val="left" w:pos="1620"/>
        </w:tabs>
        <w:rPr>
          <w:rFonts w:ascii="Arial" w:hAnsi="Arial" w:cs="Arial"/>
        </w:rPr>
      </w:pPr>
    </w:p>
    <w:p w14:paraId="1C261721" w14:textId="77777777" w:rsidR="0052717C" w:rsidRPr="00681CF0" w:rsidRDefault="0052717C" w:rsidP="0052717C">
      <w:pPr>
        <w:rPr>
          <w:rFonts w:ascii="Arial" w:hAnsi="Arial" w:cs="Arial"/>
        </w:rPr>
      </w:pPr>
    </w:p>
    <w:p w14:paraId="7C521AC3" w14:textId="77777777" w:rsidR="0052717C" w:rsidRPr="00681CF0" w:rsidRDefault="0052717C" w:rsidP="0052717C">
      <w:pPr>
        <w:tabs>
          <w:tab w:val="left" w:pos="540"/>
          <w:tab w:val="left" w:pos="900"/>
          <w:tab w:val="left" w:pos="1260"/>
          <w:tab w:val="left" w:pos="1620"/>
        </w:tabs>
        <w:rPr>
          <w:rFonts w:ascii="Arial" w:hAnsi="Arial" w:cs="Arial"/>
          <w:b/>
          <w:bCs/>
        </w:rPr>
      </w:pPr>
      <w:r w:rsidRPr="00681CF0">
        <w:rPr>
          <w:rFonts w:ascii="Arial" w:hAnsi="Arial" w:cs="Arial"/>
          <w:b/>
          <w:bCs/>
        </w:rPr>
        <w:t>1) INSTALACIONES</w:t>
      </w:r>
    </w:p>
    <w:p w14:paraId="74D99982" w14:textId="77777777" w:rsidR="0052717C" w:rsidRPr="00681CF0" w:rsidRDefault="0052717C" w:rsidP="0052717C">
      <w:pPr>
        <w:rPr>
          <w:rFonts w:cs="Arial"/>
        </w:rPr>
      </w:pPr>
    </w:p>
    <w:p w14:paraId="2F080FC0" w14:textId="77777777" w:rsidR="00003DAD" w:rsidRPr="00681CF0" w:rsidRDefault="00003DAD" w:rsidP="00003DAD">
      <w:pPr>
        <w:tabs>
          <w:tab w:val="left" w:pos="540"/>
          <w:tab w:val="left" w:pos="900"/>
          <w:tab w:val="left" w:pos="1260"/>
          <w:tab w:val="left" w:pos="1620"/>
        </w:tabs>
        <w:jc w:val="both"/>
        <w:rPr>
          <w:rFonts w:ascii="Arial" w:eastAsia="Times New Roman" w:hAnsi="Arial" w:cs="Arial"/>
          <w:b/>
          <w:bCs/>
          <w:lang w:val="es-ES" w:eastAsia="es-ES"/>
        </w:rPr>
      </w:pPr>
      <w:r w:rsidRPr="00681CF0">
        <w:rPr>
          <w:rFonts w:ascii="Arial" w:eastAsia="Times New Roman" w:hAnsi="Arial" w:cs="Arial"/>
          <w:b/>
          <w:bCs/>
          <w:lang w:val="es-ES" w:eastAsia="es-ES"/>
        </w:rPr>
        <w:t>Condiciones de las instalaciones de gas en locales destinados a usos domésticos, colectivos o comerciales y en particular, requisitos adicionales sobre la instalación de aparatos de calefacción, agua caliente sanitaria, o mixto, y conductos de evacuación de productos de la combustión.</w:t>
      </w:r>
    </w:p>
    <w:p w14:paraId="635100E7" w14:textId="77777777" w:rsidR="00003DAD" w:rsidRPr="00681CF0" w:rsidRDefault="00003DAD" w:rsidP="00003DAD">
      <w:pPr>
        <w:tabs>
          <w:tab w:val="left" w:pos="540"/>
          <w:tab w:val="left" w:pos="900"/>
          <w:tab w:val="left" w:pos="1260"/>
          <w:tab w:val="left" w:pos="1620"/>
        </w:tabs>
        <w:jc w:val="both"/>
        <w:rPr>
          <w:rFonts w:ascii="Arial" w:eastAsia="Times New Roman" w:hAnsi="Arial" w:cs="Arial"/>
          <w:lang w:val="es-ES" w:eastAsia="es-ES"/>
        </w:rPr>
      </w:pPr>
      <w:r w:rsidRPr="00681CF0">
        <w:rPr>
          <w:rFonts w:ascii="Arial" w:eastAsia="Times New Roman" w:hAnsi="Arial" w:cs="Arial"/>
          <w:lang w:val="es-ES" w:eastAsia="es-ES"/>
        </w:rPr>
        <w:t>ORDEN 2910/1995, de 11 de diciembre, de la Consejería de Economía y Empleo de la Comunidad de Madrid</w:t>
      </w:r>
    </w:p>
    <w:p w14:paraId="359C9B0D" w14:textId="77777777" w:rsidR="00003DAD" w:rsidRPr="00681CF0" w:rsidRDefault="00003DAD" w:rsidP="00003DAD">
      <w:pPr>
        <w:tabs>
          <w:tab w:val="left" w:pos="540"/>
          <w:tab w:val="left" w:pos="900"/>
          <w:tab w:val="left" w:pos="1260"/>
          <w:tab w:val="left" w:pos="1620"/>
        </w:tabs>
        <w:jc w:val="both"/>
        <w:rPr>
          <w:rFonts w:ascii="Arial" w:eastAsia="Times New Roman" w:hAnsi="Arial" w:cs="Arial"/>
          <w:lang w:val="es-ES" w:eastAsia="es-ES"/>
        </w:rPr>
      </w:pPr>
      <w:r w:rsidRPr="00681CF0">
        <w:rPr>
          <w:rFonts w:ascii="Arial" w:eastAsia="Times New Roman" w:hAnsi="Arial" w:cs="Arial"/>
          <w:lang w:val="es-ES" w:eastAsia="es-ES"/>
        </w:rPr>
        <w:t xml:space="preserve">B.O.C.M..: 21-DIC-1995 </w:t>
      </w:r>
    </w:p>
    <w:p w14:paraId="53F5023C" w14:textId="77777777" w:rsidR="00003DAD" w:rsidRPr="00681CF0" w:rsidRDefault="00003DAD" w:rsidP="00003DAD">
      <w:pPr>
        <w:tabs>
          <w:tab w:val="left" w:pos="2520"/>
        </w:tabs>
        <w:jc w:val="both"/>
        <w:rPr>
          <w:rFonts w:ascii="Verdana" w:hAnsi="Verdana" w:cs="Arial"/>
        </w:rPr>
      </w:pPr>
      <w:r w:rsidRPr="00681CF0">
        <w:rPr>
          <w:rFonts w:ascii="Verdana" w:hAnsi="Verdana" w:cs="Arial"/>
        </w:rPr>
        <w:tab/>
      </w:r>
    </w:p>
    <w:p w14:paraId="7963A0B1" w14:textId="77777777" w:rsidR="00003DAD" w:rsidRPr="00681CF0" w:rsidRDefault="00003DAD" w:rsidP="00D96B85">
      <w:pPr>
        <w:tabs>
          <w:tab w:val="left" w:pos="540"/>
          <w:tab w:val="left" w:pos="900"/>
          <w:tab w:val="left" w:pos="1260"/>
          <w:tab w:val="left" w:pos="1620"/>
        </w:tabs>
        <w:ind w:firstLine="567"/>
        <w:jc w:val="both"/>
        <w:rPr>
          <w:rFonts w:ascii="Arial" w:eastAsia="Times New Roman" w:hAnsi="Arial" w:cs="Arial"/>
          <w:lang w:val="es-ES" w:eastAsia="es-ES"/>
        </w:rPr>
      </w:pPr>
      <w:r w:rsidRPr="00681CF0">
        <w:rPr>
          <w:rFonts w:ascii="Arial" w:eastAsia="Times New Roman" w:hAnsi="Arial" w:cs="Arial"/>
          <w:lang w:val="es-ES" w:eastAsia="es-ES"/>
        </w:rPr>
        <w:t>AMPLIADA POR:</w:t>
      </w:r>
    </w:p>
    <w:p w14:paraId="7E18B1E4" w14:textId="77777777" w:rsidR="00003DAD" w:rsidRPr="00681CF0" w:rsidRDefault="00003DAD" w:rsidP="00D96B85">
      <w:pPr>
        <w:tabs>
          <w:tab w:val="left" w:pos="540"/>
          <w:tab w:val="left" w:pos="900"/>
          <w:tab w:val="left" w:pos="1260"/>
          <w:tab w:val="left" w:pos="1620"/>
        </w:tabs>
        <w:ind w:left="567"/>
        <w:jc w:val="both"/>
        <w:rPr>
          <w:rFonts w:ascii="Arial" w:eastAsia="Times New Roman" w:hAnsi="Arial" w:cs="Arial"/>
          <w:b/>
          <w:bCs/>
          <w:lang w:val="es-ES" w:eastAsia="es-ES"/>
        </w:rPr>
      </w:pPr>
      <w:r w:rsidRPr="00681CF0">
        <w:rPr>
          <w:rFonts w:ascii="Arial" w:eastAsia="Times New Roman" w:hAnsi="Arial" w:cs="Arial"/>
          <w:b/>
          <w:bCs/>
          <w:lang w:val="es-ES" w:eastAsia="es-ES"/>
        </w:rPr>
        <w:t>Ampliación del plazo de la disposición final 2ª de la orden de 11 de diciembre de 1995 sobre condiciones de las instalaciones en locales destinados a usos domésticos, colectivos o comerciales y, en particular, requisitos adicionales sobre la instalación de aparatos de calefacción, agua caliente sanitaria o mixto, y conductos de evacuación de productos de la combustión</w:t>
      </w:r>
    </w:p>
    <w:p w14:paraId="146D60F5" w14:textId="77777777" w:rsidR="00003DAD" w:rsidRPr="00681CF0" w:rsidRDefault="00003DAD" w:rsidP="00D96B85">
      <w:pPr>
        <w:pStyle w:val="Sangra2detindependiente"/>
        <w:spacing w:after="0" w:line="240" w:lineRule="auto"/>
        <w:ind w:left="284" w:firstLine="283"/>
        <w:rPr>
          <w:rFonts w:cs="Arial"/>
        </w:rPr>
      </w:pPr>
      <w:r w:rsidRPr="00681CF0">
        <w:rPr>
          <w:rFonts w:cs="Arial"/>
        </w:rPr>
        <w:t>ORDEN 454/1996, de 23 de enero, de la Consejería de Economía y Empleo de la C. de Madrid.</w:t>
      </w:r>
    </w:p>
    <w:p w14:paraId="432D447C" w14:textId="77777777" w:rsidR="00003DAD" w:rsidRPr="00681CF0" w:rsidRDefault="00003DAD" w:rsidP="00D96B85">
      <w:pPr>
        <w:tabs>
          <w:tab w:val="left" w:pos="540"/>
          <w:tab w:val="left" w:pos="900"/>
          <w:tab w:val="left" w:pos="1260"/>
          <w:tab w:val="left" w:pos="1620"/>
        </w:tabs>
        <w:ind w:left="540"/>
        <w:jc w:val="both"/>
        <w:rPr>
          <w:rFonts w:ascii="Arial" w:eastAsia="Times New Roman" w:hAnsi="Arial" w:cs="Arial"/>
          <w:lang w:val="es-ES" w:eastAsia="es-ES"/>
        </w:rPr>
      </w:pPr>
      <w:r w:rsidRPr="00681CF0">
        <w:rPr>
          <w:rFonts w:ascii="Arial" w:eastAsia="Times New Roman" w:hAnsi="Arial" w:cs="Arial"/>
          <w:lang w:val="es-ES" w:eastAsia="es-ES"/>
        </w:rPr>
        <w:t xml:space="preserve">B.O.C.M..: 29-ENE-1996 </w:t>
      </w:r>
    </w:p>
    <w:p w14:paraId="2544544D" w14:textId="77777777" w:rsidR="0052717C" w:rsidRPr="00681CF0" w:rsidRDefault="0052717C" w:rsidP="0052717C">
      <w:pPr>
        <w:rPr>
          <w:rFonts w:cs="Arial"/>
        </w:rPr>
      </w:pPr>
    </w:p>
    <w:p w14:paraId="4962DA40" w14:textId="77777777" w:rsidR="0052717C" w:rsidRPr="00681CF0" w:rsidRDefault="0052717C" w:rsidP="0052717C">
      <w:pPr>
        <w:rPr>
          <w:rFonts w:ascii="Arial" w:hAnsi="Arial" w:cs="Arial"/>
        </w:rPr>
      </w:pPr>
    </w:p>
    <w:p w14:paraId="705B9FA4" w14:textId="77777777" w:rsidR="0052717C" w:rsidRPr="00681CF0" w:rsidRDefault="0052717C" w:rsidP="0052717C">
      <w:pPr>
        <w:tabs>
          <w:tab w:val="left" w:pos="540"/>
          <w:tab w:val="left" w:pos="900"/>
          <w:tab w:val="left" w:pos="1260"/>
          <w:tab w:val="left" w:pos="1620"/>
        </w:tabs>
        <w:rPr>
          <w:rFonts w:ascii="Arial" w:hAnsi="Arial" w:cs="Arial"/>
          <w:b/>
          <w:bCs/>
        </w:rPr>
      </w:pPr>
      <w:proofErr w:type="gramStart"/>
      <w:r w:rsidRPr="00681CF0">
        <w:rPr>
          <w:rFonts w:ascii="Arial" w:hAnsi="Arial" w:cs="Arial"/>
          <w:b/>
          <w:bCs/>
        </w:rPr>
        <w:t>2 )</w:t>
      </w:r>
      <w:proofErr w:type="gramEnd"/>
      <w:r w:rsidRPr="00681CF0">
        <w:rPr>
          <w:rFonts w:ascii="Arial" w:hAnsi="Arial" w:cs="Arial"/>
          <w:b/>
          <w:bCs/>
        </w:rPr>
        <w:t xml:space="preserve"> BARRERAS ARQUITECTÓNICAS</w:t>
      </w:r>
    </w:p>
    <w:p w14:paraId="060840FB" w14:textId="77777777" w:rsidR="0052717C" w:rsidRPr="00681CF0" w:rsidRDefault="0052717C" w:rsidP="0052717C">
      <w:pPr>
        <w:tabs>
          <w:tab w:val="left" w:pos="540"/>
          <w:tab w:val="left" w:pos="900"/>
          <w:tab w:val="left" w:pos="1260"/>
          <w:tab w:val="left" w:pos="1620"/>
        </w:tabs>
        <w:rPr>
          <w:rFonts w:ascii="Arial" w:hAnsi="Arial" w:cs="Arial"/>
        </w:rPr>
      </w:pPr>
    </w:p>
    <w:p w14:paraId="05B18DF7" w14:textId="77777777" w:rsidR="0052717C" w:rsidRPr="00681CF0" w:rsidRDefault="0052717C" w:rsidP="0052717C">
      <w:pPr>
        <w:tabs>
          <w:tab w:val="left" w:pos="540"/>
          <w:tab w:val="left" w:pos="900"/>
          <w:tab w:val="left" w:pos="1260"/>
          <w:tab w:val="left" w:pos="1620"/>
        </w:tabs>
        <w:outlineLvl w:val="0"/>
        <w:rPr>
          <w:rFonts w:ascii="Arial" w:hAnsi="Arial" w:cs="Arial"/>
        </w:rPr>
      </w:pPr>
      <w:r w:rsidRPr="00681CF0">
        <w:rPr>
          <w:rFonts w:ascii="Arial" w:hAnsi="Arial" w:cs="Arial"/>
          <w:b/>
          <w:bCs/>
        </w:rPr>
        <w:t>Promoción de la accesibilidad y supresión de barreras arquitectónicas</w:t>
      </w:r>
      <w:r w:rsidRPr="00681CF0">
        <w:rPr>
          <w:rFonts w:ascii="Arial" w:hAnsi="Arial" w:cs="Arial"/>
        </w:rPr>
        <w:t>.</w:t>
      </w:r>
    </w:p>
    <w:p w14:paraId="079FF9BA" w14:textId="77777777" w:rsidR="0052717C" w:rsidRPr="00681CF0" w:rsidRDefault="0052717C" w:rsidP="0052717C">
      <w:pPr>
        <w:tabs>
          <w:tab w:val="left" w:pos="540"/>
          <w:tab w:val="left" w:pos="900"/>
          <w:tab w:val="left" w:pos="1260"/>
          <w:tab w:val="left" w:pos="1620"/>
        </w:tabs>
        <w:outlineLvl w:val="0"/>
        <w:rPr>
          <w:rFonts w:ascii="Arial" w:hAnsi="Arial" w:cs="Arial"/>
        </w:rPr>
      </w:pPr>
      <w:r w:rsidRPr="00681CF0">
        <w:rPr>
          <w:rFonts w:ascii="Arial" w:hAnsi="Arial" w:cs="Arial"/>
        </w:rPr>
        <w:t>LEY 8/1993, de 22 de junio, de la Presidencia de la Comunidad de Madrid</w:t>
      </w:r>
    </w:p>
    <w:p w14:paraId="1F3C0281" w14:textId="77777777" w:rsidR="0052717C" w:rsidRPr="00681CF0" w:rsidRDefault="0052717C" w:rsidP="0052717C">
      <w:pPr>
        <w:tabs>
          <w:tab w:val="left" w:pos="540"/>
          <w:tab w:val="left" w:pos="900"/>
          <w:tab w:val="left" w:pos="1260"/>
          <w:tab w:val="left" w:pos="1620"/>
        </w:tabs>
        <w:rPr>
          <w:rFonts w:ascii="Arial" w:hAnsi="Arial" w:cs="Arial"/>
        </w:rPr>
      </w:pPr>
      <w:r w:rsidRPr="00681CF0">
        <w:rPr>
          <w:rFonts w:ascii="Arial" w:hAnsi="Arial" w:cs="Arial"/>
        </w:rPr>
        <w:t>B.O.E.: 25-AGO-1993</w:t>
      </w:r>
    </w:p>
    <w:p w14:paraId="5C38CF9A" w14:textId="77777777" w:rsidR="0052717C" w:rsidRPr="00681CF0" w:rsidRDefault="0052717C" w:rsidP="0052717C">
      <w:pPr>
        <w:tabs>
          <w:tab w:val="left" w:pos="540"/>
          <w:tab w:val="left" w:pos="900"/>
          <w:tab w:val="left" w:pos="1260"/>
          <w:tab w:val="left" w:pos="1620"/>
        </w:tabs>
        <w:rPr>
          <w:rFonts w:ascii="Arial" w:hAnsi="Arial" w:cs="Arial"/>
        </w:rPr>
      </w:pPr>
      <w:r w:rsidRPr="00681CF0">
        <w:rPr>
          <w:rFonts w:ascii="Arial" w:hAnsi="Arial" w:cs="Arial"/>
        </w:rPr>
        <w:t xml:space="preserve">Corrección errores: 21-SEP-1993 </w:t>
      </w:r>
    </w:p>
    <w:p w14:paraId="0A811E64" w14:textId="77777777" w:rsidR="0052717C" w:rsidRPr="00681CF0" w:rsidRDefault="0052717C" w:rsidP="0052717C">
      <w:pPr>
        <w:tabs>
          <w:tab w:val="left" w:pos="540"/>
          <w:tab w:val="left" w:pos="900"/>
          <w:tab w:val="left" w:pos="1260"/>
          <w:tab w:val="left" w:pos="1620"/>
        </w:tabs>
        <w:rPr>
          <w:rFonts w:ascii="Arial" w:hAnsi="Arial" w:cs="Arial"/>
        </w:rPr>
      </w:pPr>
    </w:p>
    <w:p w14:paraId="167794D5" w14:textId="77777777" w:rsidR="0052717C" w:rsidRPr="00681CF0" w:rsidRDefault="0052717C" w:rsidP="0052717C">
      <w:pPr>
        <w:tabs>
          <w:tab w:val="left" w:pos="540"/>
          <w:tab w:val="left" w:pos="900"/>
          <w:tab w:val="left" w:pos="1260"/>
          <w:tab w:val="left" w:pos="1620"/>
        </w:tabs>
        <w:ind w:left="540" w:firstLine="28"/>
        <w:outlineLvl w:val="0"/>
        <w:rPr>
          <w:rFonts w:ascii="Arial" w:hAnsi="Arial" w:cs="Arial"/>
        </w:rPr>
      </w:pPr>
      <w:r w:rsidRPr="00681CF0">
        <w:rPr>
          <w:rFonts w:ascii="Arial" w:hAnsi="Arial" w:cs="Arial"/>
        </w:rPr>
        <w:t>MODIFICADA POR:</w:t>
      </w:r>
    </w:p>
    <w:p w14:paraId="04957331" w14:textId="77777777" w:rsidR="0052717C" w:rsidRPr="00681CF0" w:rsidRDefault="0052717C" w:rsidP="0052717C">
      <w:pPr>
        <w:pStyle w:val="Sangra2detindependiente"/>
        <w:spacing w:after="0" w:line="240" w:lineRule="auto"/>
        <w:ind w:left="568"/>
        <w:rPr>
          <w:rFonts w:cs="Arial"/>
          <w:b/>
          <w:bCs/>
        </w:rPr>
      </w:pPr>
      <w:r w:rsidRPr="00681CF0">
        <w:rPr>
          <w:rFonts w:cs="Arial"/>
          <w:b/>
          <w:bCs/>
        </w:rPr>
        <w:t>Modificación de determinadas especificaciones técnicas de la Ley 8/1993, de 22 de junio, de promoción de la accesibilidad y supresión de barreras arquitectónicas</w:t>
      </w:r>
    </w:p>
    <w:p w14:paraId="7470E109" w14:textId="77777777" w:rsidR="0052717C" w:rsidRPr="00681CF0" w:rsidRDefault="0052717C" w:rsidP="0052717C">
      <w:pPr>
        <w:tabs>
          <w:tab w:val="left" w:pos="540"/>
          <w:tab w:val="left" w:pos="900"/>
          <w:tab w:val="left" w:pos="1260"/>
          <w:tab w:val="left" w:pos="1620"/>
        </w:tabs>
        <w:ind w:left="540" w:firstLine="28"/>
        <w:rPr>
          <w:rFonts w:ascii="Arial" w:hAnsi="Arial" w:cs="Arial"/>
        </w:rPr>
      </w:pPr>
      <w:r w:rsidRPr="00681CF0">
        <w:rPr>
          <w:rFonts w:ascii="Arial" w:hAnsi="Arial" w:cs="Arial"/>
        </w:rPr>
        <w:t>DECRETO 138/1998, de 23 de julio, de la Consejería de Presidencia de la Comunidad de Madrid</w:t>
      </w:r>
    </w:p>
    <w:p w14:paraId="297605FD" w14:textId="77777777" w:rsidR="0052717C" w:rsidRPr="00681CF0" w:rsidRDefault="0052717C" w:rsidP="0052717C">
      <w:pPr>
        <w:tabs>
          <w:tab w:val="left" w:pos="540"/>
          <w:tab w:val="left" w:pos="900"/>
          <w:tab w:val="left" w:pos="1260"/>
          <w:tab w:val="left" w:pos="1620"/>
        </w:tabs>
        <w:ind w:left="540" w:firstLine="28"/>
        <w:rPr>
          <w:rFonts w:ascii="Arial" w:hAnsi="Arial" w:cs="Arial"/>
        </w:rPr>
      </w:pPr>
      <w:r w:rsidRPr="00681CF0">
        <w:rPr>
          <w:rFonts w:ascii="Arial" w:hAnsi="Arial" w:cs="Arial"/>
        </w:rPr>
        <w:t xml:space="preserve">B.O.C.M.: 30-JUL-1998 </w:t>
      </w:r>
    </w:p>
    <w:p w14:paraId="2FD08E28" w14:textId="77777777" w:rsidR="0052717C" w:rsidRPr="00681CF0" w:rsidRDefault="0052717C" w:rsidP="0052717C">
      <w:pPr>
        <w:tabs>
          <w:tab w:val="left" w:pos="540"/>
          <w:tab w:val="left" w:pos="900"/>
          <w:tab w:val="left" w:pos="1260"/>
          <w:tab w:val="left" w:pos="1620"/>
        </w:tabs>
        <w:rPr>
          <w:rFonts w:ascii="Arial" w:hAnsi="Arial" w:cs="Arial"/>
        </w:rPr>
      </w:pPr>
    </w:p>
    <w:p w14:paraId="6EEA66CD" w14:textId="77777777" w:rsidR="0052717C" w:rsidRPr="00681CF0" w:rsidRDefault="0052717C" w:rsidP="0052717C">
      <w:pPr>
        <w:tabs>
          <w:tab w:val="left" w:pos="540"/>
          <w:tab w:val="left" w:pos="900"/>
          <w:tab w:val="left" w:pos="1260"/>
          <w:tab w:val="left" w:pos="1620"/>
        </w:tabs>
        <w:rPr>
          <w:rFonts w:ascii="Arial" w:hAnsi="Arial" w:cs="Arial"/>
          <w:b/>
          <w:bCs/>
        </w:rPr>
      </w:pPr>
      <w:r w:rsidRPr="00681CF0">
        <w:rPr>
          <w:rFonts w:ascii="Arial" w:hAnsi="Arial" w:cs="Arial"/>
          <w:b/>
          <w:bCs/>
        </w:rPr>
        <w:t>Reglamento Técnico de Desarrollo en Materia de Promoción de la Accesibilidad y Supresión de Barreras Arquitectónicas</w:t>
      </w:r>
    </w:p>
    <w:p w14:paraId="3176B13F" w14:textId="77777777" w:rsidR="0052717C" w:rsidRPr="00681CF0" w:rsidRDefault="0052717C" w:rsidP="0052717C">
      <w:pPr>
        <w:tabs>
          <w:tab w:val="left" w:pos="540"/>
          <w:tab w:val="left" w:pos="900"/>
          <w:tab w:val="left" w:pos="1260"/>
          <w:tab w:val="left" w:pos="1620"/>
        </w:tabs>
        <w:rPr>
          <w:rFonts w:ascii="Arial" w:hAnsi="Arial" w:cs="Arial"/>
        </w:rPr>
      </w:pPr>
      <w:r w:rsidRPr="00681CF0">
        <w:rPr>
          <w:rFonts w:ascii="Arial" w:hAnsi="Arial" w:cs="Arial"/>
        </w:rPr>
        <w:t>Decreto 13/2007, de 15 de marzo, del Consejo de Gobierno</w:t>
      </w:r>
    </w:p>
    <w:p w14:paraId="317A9195" w14:textId="77777777" w:rsidR="0052717C" w:rsidRPr="00681CF0" w:rsidRDefault="0052717C" w:rsidP="0052717C">
      <w:pPr>
        <w:tabs>
          <w:tab w:val="left" w:pos="540"/>
          <w:tab w:val="left" w:pos="900"/>
          <w:tab w:val="left" w:pos="1260"/>
          <w:tab w:val="left" w:pos="1620"/>
        </w:tabs>
        <w:rPr>
          <w:rFonts w:ascii="Arial" w:hAnsi="Arial" w:cs="Arial"/>
        </w:rPr>
      </w:pPr>
      <w:r w:rsidRPr="00681CF0">
        <w:rPr>
          <w:rFonts w:ascii="Arial" w:hAnsi="Arial" w:cs="Arial"/>
        </w:rPr>
        <w:t>B.O.C.M.: 24-ABR-2007</w:t>
      </w:r>
    </w:p>
    <w:p w14:paraId="462FD6D9" w14:textId="77777777" w:rsidR="0052717C" w:rsidRPr="00681CF0" w:rsidRDefault="0052717C" w:rsidP="0052717C">
      <w:pPr>
        <w:pStyle w:val="Textoindependiente"/>
        <w:rPr>
          <w:rFonts w:cs="Arial"/>
          <w:sz w:val="20"/>
        </w:rPr>
      </w:pPr>
    </w:p>
    <w:p w14:paraId="345214E1" w14:textId="77777777" w:rsidR="0052717C" w:rsidRPr="00681CF0" w:rsidRDefault="0052717C" w:rsidP="0052717C">
      <w:pPr>
        <w:tabs>
          <w:tab w:val="left" w:pos="540"/>
          <w:tab w:val="left" w:pos="900"/>
          <w:tab w:val="left" w:pos="1260"/>
          <w:tab w:val="left" w:pos="1620"/>
        </w:tabs>
        <w:ind w:left="540" w:firstLine="28"/>
        <w:outlineLvl w:val="0"/>
        <w:rPr>
          <w:rFonts w:ascii="Arial" w:hAnsi="Arial" w:cs="Arial"/>
        </w:rPr>
      </w:pPr>
      <w:r w:rsidRPr="00681CF0">
        <w:rPr>
          <w:rFonts w:ascii="Arial" w:hAnsi="Arial" w:cs="Arial"/>
        </w:rPr>
        <w:t>DEROGADAS LAS NORMAS TECNICAS CONTENIDAS EN LA NORMA 1, APARTADO 1.2.2.1 POR:</w:t>
      </w:r>
    </w:p>
    <w:p w14:paraId="4BF7D19B" w14:textId="77777777" w:rsidR="0052717C" w:rsidRPr="00681CF0" w:rsidRDefault="0052717C" w:rsidP="0052717C">
      <w:pPr>
        <w:pStyle w:val="Sangra2detindependiente"/>
        <w:spacing w:after="0" w:line="240" w:lineRule="auto"/>
        <w:ind w:left="568"/>
        <w:rPr>
          <w:rFonts w:cs="Arial"/>
          <w:b/>
          <w:bCs/>
        </w:rPr>
      </w:pPr>
      <w:r w:rsidRPr="00681CF0">
        <w:rPr>
          <w:rFonts w:cs="Arial"/>
          <w:b/>
          <w:bCs/>
        </w:rPr>
        <w:t>Establecimiento de los parámetros exigibles a los ascensores en las edificaciones para que reúnan la condición de accesibles en el ámbito de la Comunidad de Madrid</w:t>
      </w:r>
    </w:p>
    <w:p w14:paraId="7D31074A" w14:textId="77777777" w:rsidR="0052717C" w:rsidRPr="00681CF0" w:rsidRDefault="0052717C" w:rsidP="0052717C">
      <w:pPr>
        <w:tabs>
          <w:tab w:val="left" w:pos="710"/>
          <w:tab w:val="left" w:pos="900"/>
          <w:tab w:val="left" w:pos="1260"/>
          <w:tab w:val="left" w:pos="1620"/>
        </w:tabs>
        <w:ind w:left="568"/>
        <w:rPr>
          <w:rFonts w:ascii="Arial" w:hAnsi="Arial" w:cs="Arial"/>
        </w:rPr>
      </w:pPr>
      <w:r w:rsidRPr="00681CF0">
        <w:rPr>
          <w:rFonts w:ascii="Arial" w:hAnsi="Arial" w:cs="Arial"/>
        </w:rPr>
        <w:t>ORDEN de 7 de febrero de 2014, de la Consejería de Transportes, Infraestructuras y Vivienda de la Comunidad de Madrid</w:t>
      </w:r>
    </w:p>
    <w:p w14:paraId="5CF195DF" w14:textId="77777777" w:rsidR="0052717C" w:rsidRPr="00681CF0" w:rsidRDefault="0052717C" w:rsidP="0052717C">
      <w:pPr>
        <w:tabs>
          <w:tab w:val="left" w:pos="710"/>
          <w:tab w:val="left" w:pos="900"/>
          <w:tab w:val="left" w:pos="1260"/>
          <w:tab w:val="left" w:pos="1620"/>
        </w:tabs>
        <w:ind w:left="568"/>
        <w:outlineLvl w:val="0"/>
        <w:rPr>
          <w:rFonts w:ascii="Arial" w:hAnsi="Arial" w:cs="Arial"/>
        </w:rPr>
      </w:pPr>
      <w:r w:rsidRPr="00681CF0">
        <w:rPr>
          <w:rFonts w:ascii="Arial" w:hAnsi="Arial" w:cs="Arial"/>
        </w:rPr>
        <w:t xml:space="preserve">B.O.C.M.: 13-FEB-2014 </w:t>
      </w:r>
    </w:p>
    <w:p w14:paraId="59CBA1F8" w14:textId="77777777" w:rsidR="0052717C" w:rsidRPr="00681CF0" w:rsidRDefault="0052717C" w:rsidP="0052717C">
      <w:pPr>
        <w:tabs>
          <w:tab w:val="left" w:pos="540"/>
          <w:tab w:val="left" w:pos="900"/>
          <w:tab w:val="left" w:pos="1260"/>
          <w:tab w:val="left" w:pos="1620"/>
        </w:tabs>
        <w:rPr>
          <w:rFonts w:ascii="Arial" w:hAnsi="Arial" w:cs="Arial"/>
          <w:b/>
          <w:bCs/>
        </w:rPr>
      </w:pPr>
    </w:p>
    <w:p w14:paraId="741184FA" w14:textId="77777777" w:rsidR="0052717C" w:rsidRPr="00681CF0" w:rsidRDefault="0052717C" w:rsidP="0052717C">
      <w:pPr>
        <w:tabs>
          <w:tab w:val="left" w:pos="540"/>
          <w:tab w:val="left" w:pos="900"/>
          <w:tab w:val="left" w:pos="1260"/>
          <w:tab w:val="left" w:pos="1620"/>
        </w:tabs>
        <w:rPr>
          <w:rFonts w:ascii="Arial" w:hAnsi="Arial" w:cs="Arial"/>
          <w:b/>
          <w:bCs/>
        </w:rPr>
      </w:pPr>
      <w:r w:rsidRPr="00681CF0">
        <w:rPr>
          <w:rFonts w:ascii="Arial" w:hAnsi="Arial" w:cs="Arial"/>
          <w:b/>
          <w:bCs/>
        </w:rPr>
        <w:t>Reglamento de desarrollo del régimen sancionador en materia de promoción de la accesibilidad y supresión de barreras arquitectónicas.</w:t>
      </w:r>
    </w:p>
    <w:p w14:paraId="5F275B83" w14:textId="77777777" w:rsidR="0052717C" w:rsidRPr="00681CF0" w:rsidRDefault="0052717C" w:rsidP="0052717C">
      <w:pPr>
        <w:pStyle w:val="Textoindependiente"/>
        <w:spacing w:after="0"/>
        <w:rPr>
          <w:rFonts w:cs="Arial"/>
        </w:rPr>
      </w:pPr>
      <w:r w:rsidRPr="00681CF0">
        <w:rPr>
          <w:rFonts w:cs="Arial"/>
        </w:rPr>
        <w:t>DECRETO 71/1999, de 20 de mayo, de la Consejería de Presidencia de la Comunidad de Madrid</w:t>
      </w:r>
    </w:p>
    <w:p w14:paraId="03EE91A0" w14:textId="77777777" w:rsidR="0052717C" w:rsidRPr="00681CF0" w:rsidRDefault="0052717C" w:rsidP="0052717C">
      <w:pPr>
        <w:tabs>
          <w:tab w:val="left" w:pos="540"/>
          <w:tab w:val="left" w:pos="900"/>
          <w:tab w:val="left" w:pos="1260"/>
          <w:tab w:val="left" w:pos="1620"/>
        </w:tabs>
        <w:rPr>
          <w:rFonts w:ascii="Arial" w:hAnsi="Arial" w:cs="Arial"/>
        </w:rPr>
      </w:pPr>
      <w:r w:rsidRPr="00681CF0">
        <w:rPr>
          <w:rFonts w:ascii="Arial" w:hAnsi="Arial" w:cs="Arial"/>
        </w:rPr>
        <w:t xml:space="preserve">B.O.C.M.: 28-MAY-1999 </w:t>
      </w:r>
    </w:p>
    <w:p w14:paraId="72556337" w14:textId="77777777" w:rsidR="0052717C" w:rsidRPr="00681CF0" w:rsidRDefault="0052717C" w:rsidP="0052717C">
      <w:pPr>
        <w:rPr>
          <w:rFonts w:ascii="Arial" w:hAnsi="Arial" w:cs="Arial"/>
        </w:rPr>
      </w:pPr>
    </w:p>
    <w:p w14:paraId="50CC28BE" w14:textId="77777777" w:rsidR="0052717C" w:rsidRPr="00681CF0" w:rsidRDefault="0052717C" w:rsidP="0052717C">
      <w:pPr>
        <w:rPr>
          <w:rFonts w:ascii="Arial" w:hAnsi="Arial" w:cs="Arial"/>
        </w:rPr>
      </w:pPr>
    </w:p>
    <w:p w14:paraId="4343F34A" w14:textId="77777777" w:rsidR="0052717C" w:rsidRPr="00681CF0" w:rsidRDefault="0052717C" w:rsidP="0052717C">
      <w:pPr>
        <w:tabs>
          <w:tab w:val="left" w:pos="540"/>
          <w:tab w:val="left" w:pos="900"/>
          <w:tab w:val="left" w:pos="1260"/>
          <w:tab w:val="left" w:pos="1620"/>
        </w:tabs>
        <w:rPr>
          <w:rFonts w:ascii="Arial" w:hAnsi="Arial" w:cs="Arial"/>
          <w:b/>
          <w:bCs/>
        </w:rPr>
      </w:pPr>
      <w:proofErr w:type="gramStart"/>
      <w:r w:rsidRPr="00681CF0">
        <w:rPr>
          <w:rFonts w:ascii="Arial" w:hAnsi="Arial" w:cs="Arial"/>
          <w:b/>
          <w:bCs/>
        </w:rPr>
        <w:t>3 )</w:t>
      </w:r>
      <w:proofErr w:type="gramEnd"/>
      <w:r w:rsidRPr="00681CF0">
        <w:rPr>
          <w:rFonts w:ascii="Arial" w:hAnsi="Arial" w:cs="Arial"/>
          <w:b/>
          <w:bCs/>
        </w:rPr>
        <w:t xml:space="preserve"> MEDIO AMBIENTE</w:t>
      </w:r>
    </w:p>
    <w:p w14:paraId="20D937CD" w14:textId="77777777" w:rsidR="0052717C" w:rsidRPr="00681CF0" w:rsidRDefault="0052717C" w:rsidP="0052717C">
      <w:pPr>
        <w:tabs>
          <w:tab w:val="left" w:pos="540"/>
          <w:tab w:val="left" w:pos="900"/>
          <w:tab w:val="left" w:pos="1260"/>
          <w:tab w:val="left" w:pos="1620"/>
        </w:tabs>
        <w:rPr>
          <w:rFonts w:ascii="Arial" w:hAnsi="Arial" w:cs="Arial"/>
        </w:rPr>
      </w:pPr>
    </w:p>
    <w:p w14:paraId="483E65C0" w14:textId="77777777" w:rsidR="0052717C" w:rsidRPr="00681CF0" w:rsidRDefault="0052717C" w:rsidP="0052717C">
      <w:pPr>
        <w:pStyle w:val="Ttulo4"/>
        <w:spacing w:before="40"/>
        <w:rPr>
          <w:rFonts w:ascii="Arial" w:eastAsia="Times New Roman" w:hAnsi="Arial" w:cs="Arial"/>
          <w:i w:val="0"/>
          <w:iCs w:val="0"/>
          <w:color w:val="auto"/>
        </w:rPr>
      </w:pPr>
      <w:r w:rsidRPr="00681CF0">
        <w:rPr>
          <w:rFonts w:ascii="Arial" w:eastAsia="Times New Roman" w:hAnsi="Arial" w:cs="Arial"/>
          <w:i w:val="0"/>
          <w:iCs w:val="0"/>
          <w:color w:val="auto"/>
        </w:rPr>
        <w:t>Evaluación ambiental</w:t>
      </w:r>
    </w:p>
    <w:p w14:paraId="1CD24C05" w14:textId="77777777" w:rsidR="0052717C" w:rsidRPr="00681CF0" w:rsidRDefault="0052717C" w:rsidP="0052717C">
      <w:pPr>
        <w:tabs>
          <w:tab w:val="left" w:pos="540"/>
          <w:tab w:val="left" w:pos="900"/>
          <w:tab w:val="left" w:pos="1260"/>
          <w:tab w:val="left" w:pos="1620"/>
        </w:tabs>
        <w:outlineLvl w:val="0"/>
        <w:rPr>
          <w:rFonts w:ascii="Arial" w:hAnsi="Arial" w:cs="Arial"/>
        </w:rPr>
      </w:pPr>
      <w:r w:rsidRPr="00681CF0">
        <w:rPr>
          <w:rFonts w:ascii="Arial" w:hAnsi="Arial" w:cs="Arial"/>
        </w:rPr>
        <w:t>LEY 2/2002, de 19 de junio, de la Presidencia de la Comunidad de Madrid</w:t>
      </w:r>
    </w:p>
    <w:p w14:paraId="4ABB2A6A" w14:textId="77777777" w:rsidR="0052717C" w:rsidRPr="00681CF0" w:rsidRDefault="0052717C" w:rsidP="0052717C">
      <w:pPr>
        <w:tabs>
          <w:tab w:val="left" w:pos="540"/>
          <w:tab w:val="left" w:pos="900"/>
          <w:tab w:val="left" w:pos="1260"/>
          <w:tab w:val="left" w:pos="1620"/>
        </w:tabs>
        <w:rPr>
          <w:rFonts w:ascii="Arial" w:hAnsi="Arial" w:cs="Arial"/>
          <w:lang w:val="en-GB"/>
        </w:rPr>
      </w:pPr>
      <w:r w:rsidRPr="00681CF0">
        <w:rPr>
          <w:rFonts w:ascii="Arial" w:hAnsi="Arial" w:cs="Arial"/>
          <w:lang w:val="en-GB"/>
        </w:rPr>
        <w:t>B.O.E.: 24-JUL-2002</w:t>
      </w:r>
    </w:p>
    <w:p w14:paraId="0957131B" w14:textId="1699EC04" w:rsidR="0052717C" w:rsidRDefault="0052717C" w:rsidP="0052717C">
      <w:pPr>
        <w:tabs>
          <w:tab w:val="left" w:pos="540"/>
          <w:tab w:val="left" w:pos="900"/>
          <w:tab w:val="left" w:pos="1260"/>
          <w:tab w:val="left" w:pos="1620"/>
        </w:tabs>
        <w:rPr>
          <w:rFonts w:ascii="Arial" w:hAnsi="Arial" w:cs="Arial"/>
          <w:lang w:val="en-GB"/>
        </w:rPr>
      </w:pPr>
      <w:r w:rsidRPr="00681CF0">
        <w:rPr>
          <w:rFonts w:ascii="Arial" w:hAnsi="Arial" w:cs="Arial"/>
          <w:lang w:val="en-GB"/>
        </w:rPr>
        <w:t>B.O.C.M. 1-JUL-2002</w:t>
      </w:r>
    </w:p>
    <w:p w14:paraId="2A001DE9" w14:textId="77777777" w:rsidR="00681CF0" w:rsidRPr="00681CF0" w:rsidRDefault="00681CF0" w:rsidP="0052717C">
      <w:pPr>
        <w:tabs>
          <w:tab w:val="left" w:pos="540"/>
          <w:tab w:val="left" w:pos="900"/>
          <w:tab w:val="left" w:pos="1260"/>
          <w:tab w:val="left" w:pos="1620"/>
        </w:tabs>
        <w:rPr>
          <w:rFonts w:ascii="Arial" w:hAnsi="Arial" w:cs="Arial"/>
          <w:lang w:val="en-GB"/>
        </w:rPr>
      </w:pPr>
    </w:p>
    <w:p w14:paraId="56ECE203" w14:textId="74897AC9" w:rsidR="003F3612" w:rsidRPr="00681CF0" w:rsidRDefault="003F3612" w:rsidP="0052717C">
      <w:pPr>
        <w:tabs>
          <w:tab w:val="left" w:pos="540"/>
          <w:tab w:val="left" w:pos="900"/>
          <w:tab w:val="left" w:pos="1260"/>
          <w:tab w:val="left" w:pos="1620"/>
        </w:tabs>
        <w:ind w:left="568"/>
        <w:rPr>
          <w:rFonts w:ascii="Arial" w:hAnsi="Arial" w:cs="Arial"/>
          <w:lang w:val="es-ES"/>
        </w:rPr>
      </w:pPr>
      <w:r w:rsidRPr="00681CF0">
        <w:rPr>
          <w:rFonts w:ascii="Arial" w:hAnsi="Arial" w:cs="Arial"/>
          <w:lang w:val="es-ES"/>
        </w:rPr>
        <w:t xml:space="preserve">DEROGADA A EXCEPCIÓN DEL TÍTULO IV “EVALUACIÓN AMBIENTAL DE ACTIVIDADES”, LOS ARTÍCULOS 49, 50 Y 72, LA DISPOSICIÓN ADICIONAL SÉPTIMA Y EL ANEXO QUINTO, </w:t>
      </w:r>
      <w:proofErr w:type="gramStart"/>
      <w:r w:rsidRPr="00681CF0">
        <w:rPr>
          <w:rFonts w:ascii="Arial" w:hAnsi="Arial" w:cs="Arial"/>
          <w:lang w:val="es-ES"/>
        </w:rPr>
        <w:t>POR :</w:t>
      </w:r>
      <w:proofErr w:type="gramEnd"/>
    </w:p>
    <w:p w14:paraId="536686C9" w14:textId="77777777" w:rsidR="003F3612" w:rsidRPr="00681CF0" w:rsidRDefault="003F3612" w:rsidP="003F3612">
      <w:pPr>
        <w:pStyle w:val="Ttulo4"/>
        <w:spacing w:before="40"/>
        <w:ind w:firstLine="567"/>
        <w:rPr>
          <w:rFonts w:ascii="Verdana" w:hAnsi="Verdana" w:cs="Arial"/>
          <w:b w:val="0"/>
          <w:bCs w:val="0"/>
          <w:color w:val="auto"/>
        </w:rPr>
      </w:pPr>
      <w:r w:rsidRPr="00681CF0">
        <w:rPr>
          <w:rFonts w:ascii="Arial" w:eastAsia="Times New Roman" w:hAnsi="Arial" w:cs="Arial"/>
          <w:i w:val="0"/>
          <w:iCs w:val="0"/>
          <w:color w:val="auto"/>
        </w:rPr>
        <w:t>Medidas fiscales y administrativas</w:t>
      </w:r>
    </w:p>
    <w:p w14:paraId="1F4DA237" w14:textId="77777777" w:rsidR="003F3612" w:rsidRPr="00681CF0" w:rsidRDefault="003F3612" w:rsidP="003F3612">
      <w:pPr>
        <w:tabs>
          <w:tab w:val="left" w:pos="540"/>
          <w:tab w:val="left" w:pos="900"/>
          <w:tab w:val="left" w:pos="1260"/>
          <w:tab w:val="left" w:pos="1620"/>
        </w:tabs>
        <w:jc w:val="both"/>
        <w:rPr>
          <w:rFonts w:ascii="Arial" w:hAnsi="Arial" w:cs="Arial"/>
          <w:lang w:val="es-ES"/>
        </w:rPr>
      </w:pPr>
      <w:r w:rsidRPr="00681CF0">
        <w:rPr>
          <w:rFonts w:ascii="Arial" w:hAnsi="Arial" w:cs="Arial"/>
          <w:lang w:val="es-ES"/>
        </w:rPr>
        <w:tab/>
        <w:t>LEY 4/2014, de 22 de diciembre de 2014</w:t>
      </w:r>
    </w:p>
    <w:p w14:paraId="6C84AA2E" w14:textId="621ACEF5" w:rsidR="0052717C" w:rsidRPr="00681CF0" w:rsidRDefault="003F3612" w:rsidP="003F3612">
      <w:pPr>
        <w:tabs>
          <w:tab w:val="left" w:pos="540"/>
          <w:tab w:val="left" w:pos="900"/>
          <w:tab w:val="left" w:pos="1260"/>
          <w:tab w:val="left" w:pos="1620"/>
        </w:tabs>
        <w:ind w:left="540"/>
        <w:jc w:val="both"/>
        <w:rPr>
          <w:rFonts w:ascii="Arial" w:hAnsi="Arial" w:cs="Arial"/>
          <w:lang w:val="es-ES"/>
        </w:rPr>
      </w:pPr>
      <w:r w:rsidRPr="00681CF0">
        <w:rPr>
          <w:rFonts w:ascii="Arial" w:hAnsi="Arial" w:cs="Arial"/>
          <w:lang w:val="es-ES"/>
        </w:rPr>
        <w:t xml:space="preserve">B.O.C.M.: 29-DIC-2014 </w:t>
      </w:r>
    </w:p>
    <w:p w14:paraId="38818978" w14:textId="77777777" w:rsidR="0052717C" w:rsidRPr="00681CF0" w:rsidRDefault="0052717C" w:rsidP="0052717C">
      <w:pPr>
        <w:tabs>
          <w:tab w:val="left" w:pos="540"/>
          <w:tab w:val="left" w:pos="900"/>
          <w:tab w:val="left" w:pos="1260"/>
          <w:tab w:val="left" w:pos="1620"/>
        </w:tabs>
        <w:rPr>
          <w:rFonts w:cs="Arial"/>
        </w:rPr>
      </w:pPr>
    </w:p>
    <w:p w14:paraId="5C8383A7" w14:textId="77777777" w:rsidR="0052717C" w:rsidRPr="00681CF0" w:rsidRDefault="0052717C" w:rsidP="0052717C">
      <w:pPr>
        <w:tabs>
          <w:tab w:val="left" w:pos="540"/>
          <w:tab w:val="left" w:pos="900"/>
          <w:tab w:val="left" w:pos="1260"/>
          <w:tab w:val="left" w:pos="1620"/>
        </w:tabs>
        <w:ind w:left="540" w:firstLine="28"/>
        <w:outlineLvl w:val="0"/>
        <w:rPr>
          <w:rFonts w:ascii="Arial" w:hAnsi="Arial" w:cs="Arial"/>
        </w:rPr>
      </w:pPr>
      <w:r w:rsidRPr="00681CF0">
        <w:rPr>
          <w:rFonts w:ascii="Arial" w:hAnsi="Arial" w:cs="Arial"/>
        </w:rPr>
        <w:t>MODIFICADA POR:</w:t>
      </w:r>
    </w:p>
    <w:p w14:paraId="3C5E8D50" w14:textId="77777777" w:rsidR="0052717C" w:rsidRPr="00681CF0" w:rsidRDefault="0052717C" w:rsidP="0052717C">
      <w:pPr>
        <w:pStyle w:val="Sangra2detindependiente"/>
        <w:tabs>
          <w:tab w:val="left" w:pos="540"/>
        </w:tabs>
        <w:spacing w:after="0" w:line="240" w:lineRule="auto"/>
        <w:ind w:left="568"/>
        <w:outlineLvl w:val="0"/>
        <w:rPr>
          <w:rFonts w:cs="Arial"/>
          <w:b/>
          <w:bCs/>
        </w:rPr>
      </w:pPr>
      <w:r w:rsidRPr="00681CF0">
        <w:rPr>
          <w:rFonts w:cs="Arial"/>
          <w:b/>
          <w:bCs/>
        </w:rPr>
        <w:t>Art. 21 de la Ley 2/2004, de 31 de mayo, de Medidas Fiscales y administrativas</w:t>
      </w:r>
    </w:p>
    <w:p w14:paraId="12600245" w14:textId="77777777" w:rsidR="0052717C" w:rsidRPr="00681CF0" w:rsidRDefault="0052717C" w:rsidP="0052717C">
      <w:pPr>
        <w:tabs>
          <w:tab w:val="left" w:pos="568"/>
          <w:tab w:val="left" w:pos="900"/>
          <w:tab w:val="left" w:pos="1260"/>
          <w:tab w:val="left" w:pos="1620"/>
        </w:tabs>
        <w:ind w:left="540" w:firstLine="28"/>
        <w:outlineLvl w:val="0"/>
        <w:rPr>
          <w:rFonts w:ascii="Arial" w:hAnsi="Arial" w:cs="Arial"/>
        </w:rPr>
      </w:pPr>
      <w:r w:rsidRPr="00681CF0">
        <w:rPr>
          <w:rFonts w:ascii="Arial" w:hAnsi="Arial" w:cs="Arial"/>
        </w:rPr>
        <w:t xml:space="preserve">B.O.C.M.: 1-JUN-2004 </w:t>
      </w:r>
    </w:p>
    <w:p w14:paraId="0843BA21" w14:textId="77777777" w:rsidR="0052717C" w:rsidRPr="00681CF0" w:rsidRDefault="0052717C" w:rsidP="0052717C">
      <w:pPr>
        <w:tabs>
          <w:tab w:val="left" w:pos="540"/>
          <w:tab w:val="left" w:pos="900"/>
          <w:tab w:val="left" w:pos="1260"/>
          <w:tab w:val="left" w:pos="1620"/>
        </w:tabs>
        <w:rPr>
          <w:rFonts w:ascii="Arial" w:hAnsi="Arial" w:cs="Arial"/>
        </w:rPr>
      </w:pPr>
    </w:p>
    <w:p w14:paraId="29484C25" w14:textId="77777777" w:rsidR="0052717C" w:rsidRPr="00681CF0" w:rsidRDefault="0052717C" w:rsidP="0052717C">
      <w:pPr>
        <w:pStyle w:val="Sangra2detindependiente"/>
        <w:tabs>
          <w:tab w:val="left" w:pos="540"/>
        </w:tabs>
        <w:spacing w:after="0" w:line="240" w:lineRule="auto"/>
        <w:ind w:left="568"/>
        <w:outlineLvl w:val="0"/>
        <w:rPr>
          <w:rFonts w:cs="Arial"/>
          <w:b/>
          <w:bCs/>
        </w:rPr>
      </w:pPr>
      <w:r w:rsidRPr="00681CF0">
        <w:rPr>
          <w:rFonts w:cs="Arial"/>
          <w:b/>
          <w:bCs/>
        </w:rPr>
        <w:t>Art. 20 de la Ley 3/2008, de 29 de diciembre, de Medidas Fiscales y administrativas</w:t>
      </w:r>
    </w:p>
    <w:p w14:paraId="559DFE35" w14:textId="77777777" w:rsidR="0052717C" w:rsidRPr="00681CF0" w:rsidRDefault="0052717C" w:rsidP="0052717C">
      <w:pPr>
        <w:tabs>
          <w:tab w:val="left" w:pos="540"/>
          <w:tab w:val="left" w:pos="900"/>
          <w:tab w:val="left" w:pos="1260"/>
          <w:tab w:val="left" w:pos="1620"/>
        </w:tabs>
        <w:ind w:left="568"/>
        <w:outlineLvl w:val="0"/>
        <w:rPr>
          <w:rFonts w:ascii="Arial" w:hAnsi="Arial" w:cs="Arial"/>
        </w:rPr>
      </w:pPr>
      <w:r w:rsidRPr="00681CF0">
        <w:rPr>
          <w:rFonts w:ascii="Arial" w:hAnsi="Arial" w:cs="Arial"/>
        </w:rPr>
        <w:t>B.O.C.M.: 30-DIC-2008</w:t>
      </w:r>
    </w:p>
    <w:p w14:paraId="292E1E22" w14:textId="77777777" w:rsidR="0052717C" w:rsidRPr="00681CF0" w:rsidRDefault="0052717C" w:rsidP="0052717C">
      <w:pPr>
        <w:rPr>
          <w:rFonts w:ascii="Arial" w:hAnsi="Arial" w:cs="Arial"/>
        </w:rPr>
      </w:pPr>
    </w:p>
    <w:p w14:paraId="57D5FCED" w14:textId="77777777" w:rsidR="003F3612" w:rsidRPr="00681CF0" w:rsidRDefault="003F3612" w:rsidP="003F3612">
      <w:pPr>
        <w:pStyle w:val="Sangra2detindependiente"/>
        <w:spacing w:after="0" w:line="240" w:lineRule="auto"/>
        <w:ind w:left="284" w:firstLine="283"/>
        <w:rPr>
          <w:rFonts w:cs="Arial"/>
          <w:b/>
          <w:bCs/>
        </w:rPr>
      </w:pPr>
      <w:r w:rsidRPr="00681CF0">
        <w:rPr>
          <w:rFonts w:cs="Arial"/>
          <w:b/>
          <w:bCs/>
        </w:rPr>
        <w:t>Art. 16 de la Ley 9/2015, de 28 de diciembre, de Medidas Fiscales y administrativas</w:t>
      </w:r>
    </w:p>
    <w:p w14:paraId="4754EA89" w14:textId="77777777" w:rsidR="003F3612" w:rsidRPr="00681CF0" w:rsidRDefault="003F3612" w:rsidP="003F3612">
      <w:pPr>
        <w:tabs>
          <w:tab w:val="left" w:pos="540"/>
          <w:tab w:val="left" w:pos="900"/>
          <w:tab w:val="left" w:pos="1260"/>
          <w:tab w:val="left" w:pos="1620"/>
        </w:tabs>
        <w:jc w:val="both"/>
        <w:rPr>
          <w:rFonts w:ascii="Arial" w:hAnsi="Arial" w:cs="Arial"/>
        </w:rPr>
      </w:pPr>
      <w:r w:rsidRPr="00681CF0">
        <w:rPr>
          <w:rFonts w:ascii="Arial" w:hAnsi="Arial" w:cs="Arial"/>
        </w:rPr>
        <w:tab/>
        <w:t>B.O.C.M.: 31-DIC-2015</w:t>
      </w:r>
    </w:p>
    <w:p w14:paraId="5A49AF46" w14:textId="77777777" w:rsidR="003F3612" w:rsidRPr="00681CF0" w:rsidRDefault="003F3612" w:rsidP="0052717C">
      <w:pPr>
        <w:rPr>
          <w:rFonts w:ascii="Arial" w:hAnsi="Arial" w:cs="Arial"/>
        </w:rPr>
      </w:pPr>
    </w:p>
    <w:p w14:paraId="6946C0E3" w14:textId="77777777" w:rsidR="0052717C" w:rsidRPr="00681CF0" w:rsidRDefault="0052717C" w:rsidP="0052717C">
      <w:pPr>
        <w:pStyle w:val="Ttulo4"/>
        <w:spacing w:before="40"/>
        <w:rPr>
          <w:rFonts w:ascii="Arial" w:eastAsia="Times New Roman" w:hAnsi="Arial" w:cs="Arial"/>
          <w:i w:val="0"/>
          <w:iCs w:val="0"/>
          <w:color w:val="auto"/>
        </w:rPr>
      </w:pPr>
      <w:r w:rsidRPr="00681CF0">
        <w:rPr>
          <w:rFonts w:ascii="Arial" w:eastAsia="Times New Roman" w:hAnsi="Arial" w:cs="Arial"/>
          <w:i w:val="0"/>
          <w:iCs w:val="0"/>
          <w:color w:val="auto"/>
        </w:rPr>
        <w:t>Regulación de la gestión de los residuos de construcción y demolición en la Comunidad de Madrid</w:t>
      </w:r>
    </w:p>
    <w:p w14:paraId="5A62A9B1" w14:textId="77777777" w:rsidR="0052717C" w:rsidRPr="00681CF0" w:rsidRDefault="0052717C" w:rsidP="0052717C">
      <w:pPr>
        <w:tabs>
          <w:tab w:val="left" w:pos="540"/>
          <w:tab w:val="left" w:pos="900"/>
          <w:tab w:val="left" w:pos="1260"/>
          <w:tab w:val="left" w:pos="1620"/>
        </w:tabs>
        <w:rPr>
          <w:rFonts w:ascii="Arial" w:hAnsi="Arial" w:cs="Arial"/>
        </w:rPr>
      </w:pPr>
      <w:r w:rsidRPr="00681CF0">
        <w:rPr>
          <w:rFonts w:ascii="Arial" w:hAnsi="Arial" w:cs="Arial"/>
        </w:rPr>
        <w:t>ORDEN 2726/2009, de 16 de julio, de la Consejería de Medio Ambiente de la Comunidad de Madrid</w:t>
      </w:r>
    </w:p>
    <w:p w14:paraId="1614D45A" w14:textId="77777777" w:rsidR="0052717C" w:rsidRPr="003C59D6" w:rsidRDefault="0052717C" w:rsidP="0052717C">
      <w:pPr>
        <w:tabs>
          <w:tab w:val="left" w:pos="540"/>
          <w:tab w:val="left" w:pos="900"/>
          <w:tab w:val="left" w:pos="1260"/>
          <w:tab w:val="left" w:pos="1620"/>
        </w:tabs>
        <w:rPr>
          <w:rFonts w:ascii="Arial" w:hAnsi="Arial" w:cs="Arial"/>
          <w:lang w:val="en-US"/>
        </w:rPr>
      </w:pPr>
      <w:r w:rsidRPr="003C59D6">
        <w:rPr>
          <w:rFonts w:ascii="Arial" w:hAnsi="Arial" w:cs="Arial"/>
          <w:lang w:val="en-US"/>
        </w:rPr>
        <w:t>B.O.C.M.: 7-AGO-2009</w:t>
      </w:r>
    </w:p>
    <w:p w14:paraId="38234D7F" w14:textId="77777777" w:rsidR="0052717C" w:rsidRPr="003C59D6" w:rsidRDefault="0052717C" w:rsidP="0052717C">
      <w:pPr>
        <w:tabs>
          <w:tab w:val="left" w:pos="540"/>
          <w:tab w:val="left" w:pos="900"/>
          <w:tab w:val="left" w:pos="1260"/>
          <w:tab w:val="left" w:pos="1620"/>
        </w:tabs>
        <w:rPr>
          <w:rFonts w:cs="Arial"/>
          <w:lang w:val="en-US"/>
        </w:rPr>
      </w:pPr>
    </w:p>
    <w:p w14:paraId="3D60E1F2" w14:textId="77777777" w:rsidR="0052717C" w:rsidRPr="003C59D6" w:rsidRDefault="0052717C" w:rsidP="0052717C">
      <w:pPr>
        <w:tabs>
          <w:tab w:val="left" w:pos="540"/>
          <w:tab w:val="left" w:pos="900"/>
          <w:tab w:val="left" w:pos="1260"/>
          <w:tab w:val="left" w:pos="1620"/>
        </w:tabs>
        <w:rPr>
          <w:rFonts w:ascii="Arial" w:hAnsi="Arial" w:cs="Arial"/>
          <w:lang w:val="en-US"/>
        </w:rPr>
      </w:pPr>
    </w:p>
    <w:p w14:paraId="48C8CE77" w14:textId="77777777" w:rsidR="0052717C" w:rsidRPr="003C59D6" w:rsidRDefault="0052717C" w:rsidP="0052717C">
      <w:pPr>
        <w:tabs>
          <w:tab w:val="left" w:pos="540"/>
          <w:tab w:val="left" w:pos="900"/>
          <w:tab w:val="left" w:pos="1260"/>
          <w:tab w:val="left" w:pos="1620"/>
        </w:tabs>
        <w:rPr>
          <w:rFonts w:ascii="Arial" w:hAnsi="Arial" w:cs="Arial"/>
          <w:b/>
          <w:lang w:val="en-US"/>
        </w:rPr>
      </w:pPr>
      <w:proofErr w:type="gramStart"/>
      <w:r w:rsidRPr="003C59D6">
        <w:rPr>
          <w:rFonts w:ascii="Arial" w:hAnsi="Arial" w:cs="Arial"/>
          <w:b/>
          <w:lang w:val="en-US"/>
        </w:rPr>
        <w:t>4 )</w:t>
      </w:r>
      <w:proofErr w:type="gramEnd"/>
      <w:r w:rsidRPr="003C59D6">
        <w:rPr>
          <w:rFonts w:ascii="Arial" w:hAnsi="Arial" w:cs="Arial"/>
          <w:b/>
          <w:lang w:val="en-US"/>
        </w:rPr>
        <w:t xml:space="preserve"> ANDAMIOS</w:t>
      </w:r>
    </w:p>
    <w:p w14:paraId="5AA584FE" w14:textId="77777777" w:rsidR="0052717C" w:rsidRPr="003C59D6" w:rsidRDefault="0052717C" w:rsidP="0052717C">
      <w:pPr>
        <w:tabs>
          <w:tab w:val="left" w:pos="540"/>
          <w:tab w:val="left" w:pos="900"/>
          <w:tab w:val="left" w:pos="1260"/>
          <w:tab w:val="left" w:pos="1620"/>
        </w:tabs>
        <w:rPr>
          <w:rFonts w:ascii="Arial" w:hAnsi="Arial" w:cs="Arial"/>
          <w:b/>
          <w:lang w:val="en-US"/>
        </w:rPr>
      </w:pPr>
    </w:p>
    <w:p w14:paraId="1AEBF558" w14:textId="77777777" w:rsidR="0052717C" w:rsidRPr="00681CF0" w:rsidRDefault="0052717C" w:rsidP="0052717C">
      <w:pPr>
        <w:pStyle w:val="Ttulo4"/>
        <w:spacing w:before="40"/>
        <w:rPr>
          <w:rFonts w:ascii="Arial" w:eastAsia="Times New Roman" w:hAnsi="Arial" w:cs="Arial"/>
          <w:i w:val="0"/>
          <w:iCs w:val="0"/>
          <w:color w:val="auto"/>
        </w:rPr>
      </w:pPr>
      <w:r w:rsidRPr="00681CF0">
        <w:rPr>
          <w:rFonts w:ascii="Arial" w:eastAsia="Times New Roman" w:hAnsi="Arial" w:cs="Arial"/>
          <w:i w:val="0"/>
          <w:iCs w:val="0"/>
          <w:color w:val="auto"/>
        </w:rPr>
        <w:t>Requisitos mínimos exigibles para el montaje, uso, mantenimiento y conservación de los andamios tubulares utilizados en las obras de construcción</w:t>
      </w:r>
    </w:p>
    <w:p w14:paraId="692FE81D" w14:textId="77777777" w:rsidR="0052717C" w:rsidRPr="00681CF0" w:rsidRDefault="0052717C" w:rsidP="0052717C">
      <w:pPr>
        <w:tabs>
          <w:tab w:val="left" w:pos="540"/>
          <w:tab w:val="left" w:pos="900"/>
          <w:tab w:val="left" w:pos="1260"/>
          <w:tab w:val="left" w:pos="1620"/>
        </w:tabs>
        <w:rPr>
          <w:rFonts w:ascii="Arial" w:hAnsi="Arial" w:cs="Arial"/>
        </w:rPr>
      </w:pPr>
      <w:r w:rsidRPr="00681CF0">
        <w:rPr>
          <w:rFonts w:ascii="Arial" w:hAnsi="Arial" w:cs="Arial"/>
        </w:rPr>
        <w:t>ORDEN 2988/1988, de 30 de junio, de la Consejería de Economía y Empleo de la Comunidad de Madrid</w:t>
      </w:r>
    </w:p>
    <w:p w14:paraId="6DE894BF" w14:textId="77777777" w:rsidR="0052717C" w:rsidRPr="00681CF0" w:rsidRDefault="0052717C" w:rsidP="0052717C">
      <w:pPr>
        <w:tabs>
          <w:tab w:val="left" w:pos="540"/>
          <w:tab w:val="left" w:pos="900"/>
          <w:tab w:val="left" w:pos="1260"/>
          <w:tab w:val="left" w:pos="1620"/>
        </w:tabs>
        <w:rPr>
          <w:rFonts w:ascii="Arial" w:hAnsi="Arial" w:cs="Arial"/>
        </w:rPr>
      </w:pPr>
      <w:r w:rsidRPr="00681CF0">
        <w:rPr>
          <w:rFonts w:ascii="Arial" w:hAnsi="Arial" w:cs="Arial"/>
        </w:rPr>
        <w:lastRenderedPageBreak/>
        <w:t>B.O.C.M.: 14-JUL-1998</w:t>
      </w:r>
    </w:p>
    <w:p w14:paraId="0E9F5907" w14:textId="77777777" w:rsidR="0052717C" w:rsidRPr="00681CF0" w:rsidRDefault="0052717C" w:rsidP="0052717C">
      <w:pPr>
        <w:tabs>
          <w:tab w:val="left" w:pos="540"/>
          <w:tab w:val="left" w:pos="900"/>
          <w:tab w:val="left" w:pos="1260"/>
          <w:tab w:val="left" w:pos="1620"/>
        </w:tabs>
        <w:rPr>
          <w:rFonts w:ascii="Arial" w:hAnsi="Arial" w:cs="Arial"/>
          <w:b/>
          <w:bCs/>
        </w:rPr>
      </w:pPr>
    </w:p>
    <w:p w14:paraId="12271BEA" w14:textId="77777777" w:rsidR="007A5E3B" w:rsidRPr="00681CF0" w:rsidRDefault="007A5E3B">
      <w:pPr>
        <w:rPr>
          <w:rFonts w:ascii="Arial" w:hAnsi="Arial" w:cs="Arial"/>
        </w:rPr>
      </w:pPr>
      <w:r w:rsidRPr="00681CF0">
        <w:rPr>
          <w:rFonts w:ascii="Arial" w:hAnsi="Arial" w:cs="Arial"/>
        </w:rPr>
        <w:br w:type="page"/>
      </w:r>
    </w:p>
    <w:p w14:paraId="0166A698" w14:textId="77777777" w:rsidR="001D367F" w:rsidRPr="00C130F9" w:rsidRDefault="001D367F">
      <w:pPr>
        <w:rPr>
          <w:rFonts w:cs="Arial"/>
          <w:color w:val="FF0000"/>
          <w:sz w:val="20"/>
          <w:szCs w:val="20"/>
        </w:rPr>
      </w:pPr>
    </w:p>
    <w:p w14:paraId="5A11CCBD" w14:textId="77777777" w:rsidR="00817632" w:rsidRPr="00D35E11" w:rsidRDefault="007173B2" w:rsidP="006E0AF8">
      <w:pPr>
        <w:pStyle w:val="UZTTULO1"/>
        <w:numPr>
          <w:ilvl w:val="0"/>
          <w:numId w:val="0"/>
        </w:numPr>
        <w:outlineLvl w:val="0"/>
      </w:pPr>
      <w:bookmarkStart w:id="956" w:name="_Toc299827737"/>
      <w:bookmarkStart w:id="957" w:name="_Toc299901854"/>
      <w:bookmarkStart w:id="958" w:name="_Toc300183773"/>
      <w:bookmarkStart w:id="959" w:name="_Toc300317501"/>
      <w:bookmarkStart w:id="960" w:name="_Toc300419819"/>
      <w:bookmarkStart w:id="961" w:name="_Toc300654737"/>
      <w:bookmarkStart w:id="962" w:name="_Toc300961072"/>
      <w:bookmarkStart w:id="963" w:name="_Toc304805023"/>
      <w:bookmarkStart w:id="964" w:name="_Toc457269403"/>
      <w:bookmarkStart w:id="965" w:name="_Toc457478353"/>
      <w:bookmarkStart w:id="966" w:name="_Toc457546377"/>
      <w:bookmarkStart w:id="967" w:name="_Toc457547916"/>
      <w:bookmarkStart w:id="968" w:name="_Toc457549102"/>
      <w:bookmarkStart w:id="969" w:name="_Toc492318560"/>
      <w:bookmarkStart w:id="970" w:name="_Toc492838189"/>
      <w:bookmarkStart w:id="971" w:name="_Toc492918125"/>
      <w:bookmarkStart w:id="972" w:name="_Toc492981167"/>
      <w:bookmarkStart w:id="973" w:name="_Toc492987321"/>
      <w:bookmarkStart w:id="974" w:name="_Toc493000120"/>
      <w:bookmarkStart w:id="975" w:name="_Toc493000429"/>
      <w:bookmarkStart w:id="976" w:name="_Toc493002792"/>
      <w:bookmarkStart w:id="977" w:name="_Toc495346447"/>
      <w:r w:rsidRPr="00D35E11">
        <w:t>G</w:t>
      </w:r>
      <w:r w:rsidR="001D367F" w:rsidRPr="00D35E11">
        <w:t>. CUMPLIMIENTO DE OTROS REGLAMENTOS Y DISPOSICIONES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77E85F5A" w14:textId="77777777" w:rsidR="001B5C5E" w:rsidRPr="00D35E11" w:rsidRDefault="007173B2" w:rsidP="001B5C5E">
      <w:pPr>
        <w:pStyle w:val="UZTTULO2"/>
        <w:outlineLvl w:val="0"/>
      </w:pPr>
      <w:bookmarkStart w:id="978" w:name="_Toc299827738"/>
      <w:bookmarkStart w:id="979" w:name="_Toc299901855"/>
      <w:bookmarkStart w:id="980" w:name="_Toc300183774"/>
      <w:bookmarkStart w:id="981" w:name="_Toc300317502"/>
      <w:bookmarkStart w:id="982" w:name="_Toc300419820"/>
      <w:bookmarkStart w:id="983" w:name="_Toc300654738"/>
      <w:bookmarkStart w:id="984" w:name="_Toc300961073"/>
      <w:bookmarkStart w:id="985" w:name="_Toc304805024"/>
      <w:bookmarkStart w:id="986" w:name="_Toc457269404"/>
      <w:bookmarkStart w:id="987" w:name="_Toc457478354"/>
      <w:bookmarkStart w:id="988" w:name="_Toc457546378"/>
      <w:bookmarkStart w:id="989" w:name="_Toc457547917"/>
      <w:bookmarkStart w:id="990" w:name="_Toc457549103"/>
      <w:bookmarkStart w:id="991" w:name="_Toc492318561"/>
      <w:bookmarkStart w:id="992" w:name="_Toc492838190"/>
      <w:bookmarkStart w:id="993" w:name="_Toc492918126"/>
      <w:bookmarkStart w:id="994" w:name="_Toc492981168"/>
      <w:bookmarkStart w:id="995" w:name="_Toc492987322"/>
      <w:bookmarkStart w:id="996" w:name="_Toc493000121"/>
      <w:bookmarkStart w:id="997" w:name="_Toc493000430"/>
      <w:bookmarkStart w:id="998" w:name="_Toc493002793"/>
      <w:bookmarkStart w:id="999" w:name="_Toc495346448"/>
      <w:r w:rsidRPr="00D35E11">
        <w:t>G</w:t>
      </w:r>
      <w:r w:rsidR="00DA7571" w:rsidRPr="00D35E11">
        <w:t>.1. LEY DE CALIDAD DE LA COMUNIDAD DE MADRI</w:t>
      </w:r>
      <w:bookmarkEnd w:id="978"/>
      <w:bookmarkEnd w:id="979"/>
      <w:bookmarkEnd w:id="980"/>
      <w:bookmarkEnd w:id="981"/>
      <w:bookmarkEnd w:id="982"/>
      <w:bookmarkEnd w:id="983"/>
      <w:bookmarkEnd w:id="984"/>
      <w:bookmarkEnd w:id="985"/>
      <w:bookmarkEnd w:id="986"/>
      <w:bookmarkEnd w:id="987"/>
      <w:r w:rsidR="001B5C5E" w:rsidRPr="00D35E11">
        <w:t>D</w:t>
      </w:r>
      <w:bookmarkEnd w:id="988"/>
      <w:bookmarkEnd w:id="989"/>
      <w:bookmarkEnd w:id="990"/>
      <w:bookmarkEnd w:id="991"/>
      <w:bookmarkEnd w:id="992"/>
      <w:bookmarkEnd w:id="993"/>
      <w:bookmarkEnd w:id="994"/>
      <w:bookmarkEnd w:id="995"/>
      <w:bookmarkEnd w:id="996"/>
      <w:bookmarkEnd w:id="997"/>
      <w:bookmarkEnd w:id="998"/>
      <w:bookmarkEnd w:id="999"/>
    </w:p>
    <w:p w14:paraId="289EEC31" w14:textId="77777777" w:rsidR="00ED7513" w:rsidRPr="00D35E11" w:rsidRDefault="00ED7513" w:rsidP="0061164B">
      <w:pPr>
        <w:pStyle w:val="UZPRRAFO"/>
      </w:pPr>
    </w:p>
    <w:p w14:paraId="73D7EE3D" w14:textId="77777777" w:rsidR="00ED7513" w:rsidRPr="00D35E11" w:rsidRDefault="00ED7513" w:rsidP="0061164B">
      <w:pPr>
        <w:pStyle w:val="UZPRRAFO"/>
      </w:pPr>
      <w:r w:rsidRPr="00D35E11">
        <w:t xml:space="preserve">Se redacta el presente apartado en cumplimiento del artículo 5.5. de la Ley 2/1999 de 17 de marzo, de Medidas para la Calidad de la Edificación de la Comunidad de Madrid (BOCM nº 74, de 29/03/1999), con objeto de definir las calidades de los materiales y procesos constructivos y las medidas, </w:t>
      </w:r>
      <w:proofErr w:type="gramStart"/>
      <w:r w:rsidRPr="00D35E11">
        <w:t>que</w:t>
      </w:r>
      <w:proofErr w:type="gramEnd"/>
      <w:r w:rsidRPr="00D35E11">
        <w:t xml:space="preserve"> para conseguirlas, deba tomar la Dirección Facultativa en el curso de la obra y al término de la misma.</w:t>
      </w:r>
    </w:p>
    <w:p w14:paraId="3DDB7D37" w14:textId="77777777" w:rsidR="00ED7513" w:rsidRPr="00D35E11" w:rsidRDefault="00ED7513" w:rsidP="0061164B">
      <w:pPr>
        <w:pStyle w:val="UZPRRAFO"/>
      </w:pPr>
      <w:r w:rsidRPr="00D35E11">
        <w:t>Con tal fin, la actuación de la Dirección Facultativa se ajustará a lo dispuesto en la siguiente relación de disposiciones y artículos:</w:t>
      </w:r>
    </w:p>
    <w:p w14:paraId="285F85EB" w14:textId="77777777" w:rsidR="00ED7513" w:rsidRPr="00D35E11" w:rsidRDefault="00ED7513" w:rsidP="0061164B">
      <w:pPr>
        <w:pStyle w:val="UZPRRAFO"/>
      </w:pPr>
    </w:p>
    <w:p w14:paraId="73A1412A" w14:textId="77777777" w:rsidR="00ED7513" w:rsidRPr="00D35E11" w:rsidRDefault="00ED7513" w:rsidP="006E0AF8">
      <w:pPr>
        <w:pStyle w:val="UZPRRAFO"/>
        <w:outlineLvl w:val="0"/>
      </w:pPr>
      <w:r w:rsidRPr="00D35E11">
        <w:t>MATERIALES DE CONSTRUCCIÓN</w:t>
      </w:r>
    </w:p>
    <w:p w14:paraId="0C4DDC53" w14:textId="77777777" w:rsidR="00ED7513" w:rsidRPr="00D35E11" w:rsidRDefault="00ED7513" w:rsidP="0061164B">
      <w:pPr>
        <w:pStyle w:val="UZPRRAFO"/>
      </w:pPr>
      <w:r w:rsidRPr="00D35E11">
        <w:t>Cementos</w:t>
      </w:r>
      <w:r w:rsidR="0061164B" w:rsidRPr="00D35E11">
        <w:t>:</w:t>
      </w:r>
    </w:p>
    <w:p w14:paraId="220A1D91" w14:textId="77777777" w:rsidR="00ED7513" w:rsidRPr="00D35E11" w:rsidRDefault="00ED7513" w:rsidP="0061164B">
      <w:pPr>
        <w:pStyle w:val="UZPRRAFO"/>
        <w:ind w:firstLine="710"/>
      </w:pPr>
      <w:r w:rsidRPr="00D35E11">
        <w:t>Instrucción para la recepción de cementos RC-03</w:t>
      </w:r>
    </w:p>
    <w:p w14:paraId="791D0D1A" w14:textId="77777777" w:rsidR="00ED7513" w:rsidRPr="00D35E11" w:rsidRDefault="00ED7513" w:rsidP="0061164B">
      <w:pPr>
        <w:pStyle w:val="UZPRRAFO"/>
        <w:ind w:firstLine="710"/>
      </w:pPr>
      <w:r w:rsidRPr="00D35E11">
        <w:t>Aprobado por el Real Decreto 1797/2003 de 26 de diciembre.</w:t>
      </w:r>
    </w:p>
    <w:p w14:paraId="6A8C9EF2" w14:textId="77777777" w:rsidR="00ED7513" w:rsidRPr="00D35E11" w:rsidRDefault="00ED7513" w:rsidP="0061164B">
      <w:pPr>
        <w:pStyle w:val="UZPRRAFO"/>
        <w:ind w:firstLine="710"/>
      </w:pPr>
      <w:r w:rsidRPr="00D35E11">
        <w:t>Fase de recepción de materiales de construcción:</w:t>
      </w:r>
    </w:p>
    <w:p w14:paraId="2FBA9789" w14:textId="77777777" w:rsidR="00ED7513" w:rsidRPr="00D35E11" w:rsidRDefault="00ED7513" w:rsidP="0061164B">
      <w:pPr>
        <w:pStyle w:val="UZPRRAFO"/>
        <w:ind w:firstLine="710"/>
      </w:pPr>
      <w:r w:rsidRPr="00D35E11">
        <w:t>Artículo 9. Documentación del suministro.</w:t>
      </w:r>
    </w:p>
    <w:p w14:paraId="245432A5" w14:textId="77777777" w:rsidR="00ED7513" w:rsidRPr="00D35E11" w:rsidRDefault="00ED7513" w:rsidP="0061164B">
      <w:pPr>
        <w:pStyle w:val="UZPRRAFO"/>
        <w:ind w:firstLine="710"/>
      </w:pPr>
      <w:r w:rsidRPr="00D35E11">
        <w:t>Artículo 11. Control de recepción.</w:t>
      </w:r>
    </w:p>
    <w:p w14:paraId="4D27AF8B" w14:textId="77777777" w:rsidR="00ED7513" w:rsidRPr="00D35E11" w:rsidRDefault="00ED7513" w:rsidP="0061164B">
      <w:pPr>
        <w:pStyle w:val="UZPRRAFO"/>
      </w:pPr>
    </w:p>
    <w:p w14:paraId="06864BE7" w14:textId="77777777" w:rsidR="00ED7513" w:rsidRPr="00D35E11" w:rsidRDefault="00ED7513" w:rsidP="0061164B">
      <w:pPr>
        <w:pStyle w:val="UZPRRAFO"/>
      </w:pPr>
      <w:r w:rsidRPr="00D35E11">
        <w:t>Yesos y escayolas</w:t>
      </w:r>
      <w:r w:rsidR="0061164B" w:rsidRPr="00D35E11">
        <w:t>:</w:t>
      </w:r>
    </w:p>
    <w:p w14:paraId="691A9FAD" w14:textId="77777777" w:rsidR="0059323C" w:rsidRPr="00D35E11" w:rsidRDefault="00801A9B" w:rsidP="0061164B">
      <w:pPr>
        <w:pStyle w:val="UZPRRAFO"/>
        <w:ind w:left="710" w:firstLine="0"/>
      </w:pPr>
      <w:r w:rsidRPr="00D35E11">
        <w:t>Código Técnico de la Edificación. Cap. 2 Art 7</w:t>
      </w:r>
    </w:p>
    <w:p w14:paraId="3D6CA9FB" w14:textId="77777777" w:rsidR="00801A9B" w:rsidRPr="00D35E11" w:rsidRDefault="00801A9B" w:rsidP="00801A9B">
      <w:pPr>
        <w:pStyle w:val="UZPRRAFO"/>
        <w:ind w:firstLine="710"/>
      </w:pPr>
      <w:r w:rsidRPr="00D35E11">
        <w:t>Documento Básico SE-F Fábrica. Código Técnico de la Edificación.</w:t>
      </w:r>
    </w:p>
    <w:p w14:paraId="0CC1DEE0" w14:textId="77777777" w:rsidR="00ED7513" w:rsidRPr="00D35E11" w:rsidRDefault="00801A9B" w:rsidP="00801A9B">
      <w:pPr>
        <w:pStyle w:val="UZPRRAFO"/>
        <w:ind w:left="710" w:firstLine="0"/>
      </w:pPr>
      <w:r w:rsidRPr="00D35E11">
        <w:t>Aprobada por Real Decreto 314/2006.</w:t>
      </w:r>
    </w:p>
    <w:p w14:paraId="048FDEF1" w14:textId="77777777" w:rsidR="00ED7513" w:rsidRPr="00D35E11" w:rsidRDefault="00ED7513" w:rsidP="0061164B">
      <w:pPr>
        <w:pStyle w:val="UZPRRAFO"/>
      </w:pPr>
    </w:p>
    <w:p w14:paraId="1E68736F" w14:textId="77777777" w:rsidR="00ED7513" w:rsidRPr="00D35E11" w:rsidRDefault="00ED7513" w:rsidP="0061164B">
      <w:pPr>
        <w:pStyle w:val="UZPRRAFO"/>
      </w:pPr>
      <w:r w:rsidRPr="00D35E11">
        <w:t>Ladrillos cerámicos</w:t>
      </w:r>
      <w:r w:rsidR="0061164B" w:rsidRPr="00D35E11">
        <w:t>:</w:t>
      </w:r>
    </w:p>
    <w:p w14:paraId="28211F6D" w14:textId="77777777" w:rsidR="00801A9B" w:rsidRPr="00D35E11" w:rsidRDefault="00801A9B" w:rsidP="00801A9B">
      <w:pPr>
        <w:pStyle w:val="UZPRRAFO"/>
        <w:ind w:left="710" w:firstLine="0"/>
      </w:pPr>
      <w:r w:rsidRPr="00D35E11">
        <w:t>Código Técnico de la Edificación. Cap. 2 Art 7</w:t>
      </w:r>
    </w:p>
    <w:p w14:paraId="19BF519F" w14:textId="77777777" w:rsidR="00801A9B" w:rsidRPr="00D35E11" w:rsidRDefault="00801A9B" w:rsidP="00801A9B">
      <w:pPr>
        <w:pStyle w:val="UZPRRAFO"/>
        <w:ind w:firstLine="710"/>
      </w:pPr>
      <w:r w:rsidRPr="00D35E11">
        <w:t>Documento Básico SE-F Fábrica. Código Técnico de la Edificación.</w:t>
      </w:r>
    </w:p>
    <w:p w14:paraId="5BAAFD01" w14:textId="77777777" w:rsidR="00801A9B" w:rsidRPr="00D35E11" w:rsidRDefault="00801A9B" w:rsidP="00801A9B">
      <w:pPr>
        <w:pStyle w:val="UZPRRAFO"/>
        <w:ind w:left="710" w:firstLine="0"/>
      </w:pPr>
      <w:r w:rsidRPr="00D35E11">
        <w:t>Aprobada por Real Decreto 314/2006.</w:t>
      </w:r>
    </w:p>
    <w:p w14:paraId="5610BEFA" w14:textId="354E1B41" w:rsidR="0061164B" w:rsidRPr="00D35E11" w:rsidRDefault="0061164B">
      <w:pPr>
        <w:rPr>
          <w:rFonts w:cs="Arial"/>
          <w:sz w:val="20"/>
          <w:szCs w:val="20"/>
        </w:rPr>
      </w:pPr>
    </w:p>
    <w:p w14:paraId="5B7B5084" w14:textId="77777777" w:rsidR="00ED7513" w:rsidRPr="00D35E11" w:rsidRDefault="00ED7513" w:rsidP="006E0AF8">
      <w:pPr>
        <w:pStyle w:val="UZPRRAFO"/>
        <w:outlineLvl w:val="0"/>
      </w:pPr>
      <w:r w:rsidRPr="00D35E11">
        <w:t>ELEMENTOS CONSTRUCTIVOS</w:t>
      </w:r>
    </w:p>
    <w:p w14:paraId="24CCADAC" w14:textId="77777777" w:rsidR="00ED7513" w:rsidRPr="00D35E11" w:rsidRDefault="00ED7513" w:rsidP="0061164B">
      <w:pPr>
        <w:pStyle w:val="UZPRRAFO"/>
      </w:pPr>
      <w:r w:rsidRPr="00D35E11">
        <w:t>Hormigón armado y pretensado</w:t>
      </w:r>
      <w:r w:rsidR="0061164B" w:rsidRPr="00D35E11">
        <w:t>:</w:t>
      </w:r>
    </w:p>
    <w:p w14:paraId="5B2F7188" w14:textId="77777777" w:rsidR="00ED7513" w:rsidRPr="00D35E11" w:rsidRDefault="00ED7513" w:rsidP="0061164B">
      <w:pPr>
        <w:pStyle w:val="UZPRRAFO"/>
        <w:ind w:firstLine="710"/>
      </w:pPr>
      <w:r w:rsidRPr="00D35E11">
        <w:t>Instrucción de Hormigón Estructural EHE 2008.</w:t>
      </w:r>
    </w:p>
    <w:p w14:paraId="46234446" w14:textId="77777777" w:rsidR="00ED7513" w:rsidRPr="00D35E11" w:rsidRDefault="00ED7513" w:rsidP="0061164B">
      <w:pPr>
        <w:pStyle w:val="UZPRRAFO"/>
        <w:ind w:firstLine="710"/>
      </w:pPr>
      <w:r w:rsidRPr="00D35E11">
        <w:t>Aprobada por Real Decreto 1247/2008, de 18 de julio.</w:t>
      </w:r>
    </w:p>
    <w:p w14:paraId="51FF1169" w14:textId="77777777" w:rsidR="00ED7513" w:rsidRPr="00D35E11" w:rsidRDefault="00ED7513" w:rsidP="0061164B">
      <w:pPr>
        <w:pStyle w:val="UZPRRAFO"/>
      </w:pPr>
      <w:r w:rsidRPr="00D35E11">
        <w:t>Estructuras metálicas</w:t>
      </w:r>
      <w:r w:rsidR="0061164B" w:rsidRPr="00D35E11">
        <w:t>:</w:t>
      </w:r>
    </w:p>
    <w:p w14:paraId="414BDD22" w14:textId="77777777" w:rsidR="00ED7513" w:rsidRPr="00D35E11" w:rsidRDefault="00ED7513" w:rsidP="0061164B">
      <w:pPr>
        <w:pStyle w:val="UZPRRAFO"/>
        <w:ind w:firstLine="710"/>
      </w:pPr>
      <w:r w:rsidRPr="00D35E11">
        <w:t>Documento Básico SE-A Acero. Código Técnico de la Edificación.</w:t>
      </w:r>
    </w:p>
    <w:p w14:paraId="166F4216" w14:textId="77777777" w:rsidR="00ED7513" w:rsidRPr="00D35E11" w:rsidRDefault="00ED7513" w:rsidP="0061164B">
      <w:pPr>
        <w:pStyle w:val="UZPRRAFO"/>
        <w:ind w:firstLine="710"/>
      </w:pPr>
      <w:r w:rsidRPr="00D35E11">
        <w:t>Aprobada por Real Decreto 314/2006.</w:t>
      </w:r>
    </w:p>
    <w:p w14:paraId="45470C93" w14:textId="77777777" w:rsidR="00ED7513" w:rsidRPr="00D35E11" w:rsidRDefault="00ED7513" w:rsidP="0061164B">
      <w:pPr>
        <w:pStyle w:val="UZPRRAFO"/>
      </w:pPr>
    </w:p>
    <w:p w14:paraId="51BA4149" w14:textId="77777777" w:rsidR="00ED7513" w:rsidRPr="00D35E11" w:rsidRDefault="00ED7513" w:rsidP="000E1F6E">
      <w:pPr>
        <w:pStyle w:val="UZPRRAFO"/>
      </w:pPr>
      <w:r w:rsidRPr="00D35E11">
        <w:lastRenderedPageBreak/>
        <w:t>COMPORTAMIENTO ANTE EL FUEGO DE ELEMENTOS CONSTRUCTIVOS Y MATERIALES DE CONSTRUCCIÓN</w:t>
      </w:r>
    </w:p>
    <w:p w14:paraId="71677E36" w14:textId="77777777" w:rsidR="00ED7513" w:rsidRPr="00D35E11" w:rsidRDefault="00ED7513" w:rsidP="000E1F6E">
      <w:pPr>
        <w:pStyle w:val="UZPRRAFO"/>
      </w:pPr>
      <w:r w:rsidRPr="00D35E11">
        <w:t>Documento Básico SI Seguridad en caso de incendio. Código Técnico de la Edificación.</w:t>
      </w:r>
    </w:p>
    <w:p w14:paraId="2A61BEA7" w14:textId="77777777" w:rsidR="00ED7513" w:rsidRPr="00D35E11" w:rsidRDefault="00ED7513" w:rsidP="000E1F6E">
      <w:pPr>
        <w:pStyle w:val="UZPRRAFO"/>
      </w:pPr>
      <w:r w:rsidRPr="00D35E11">
        <w:t>Aprobada por Real Decreto 314/2006.</w:t>
      </w:r>
    </w:p>
    <w:p w14:paraId="02DBC8D7" w14:textId="77777777" w:rsidR="00ED7513" w:rsidRPr="00D35E11" w:rsidRDefault="00ED7513" w:rsidP="000E1F6E">
      <w:pPr>
        <w:pStyle w:val="UZPRRAFO"/>
      </w:pPr>
    </w:p>
    <w:p w14:paraId="44B48E1D" w14:textId="77777777" w:rsidR="00ED7513" w:rsidRPr="00D35E11" w:rsidRDefault="00ED7513" w:rsidP="006E0AF8">
      <w:pPr>
        <w:pStyle w:val="UZPRRAFO"/>
        <w:outlineLvl w:val="0"/>
      </w:pPr>
      <w:r w:rsidRPr="00D35E11">
        <w:t>AHORRO DE ENERGÍA</w:t>
      </w:r>
    </w:p>
    <w:p w14:paraId="5DBCB63E" w14:textId="77777777" w:rsidR="00ED7513" w:rsidRPr="00D35E11" w:rsidRDefault="00ED7513" w:rsidP="000E1F6E">
      <w:pPr>
        <w:pStyle w:val="UZPRRAFO"/>
      </w:pPr>
      <w:r w:rsidRPr="00D35E11">
        <w:t>Documento Básico HE Ahorro de energía. Código Técnico de la Edificación.</w:t>
      </w:r>
    </w:p>
    <w:p w14:paraId="2BA852D9" w14:textId="77777777" w:rsidR="00ED7513" w:rsidRPr="00D35E11" w:rsidRDefault="00ED7513" w:rsidP="000E1F6E">
      <w:pPr>
        <w:pStyle w:val="UZPRRAFO"/>
      </w:pPr>
      <w:r w:rsidRPr="00D35E11">
        <w:t>Aprobada por Real Decreto 314/2006.</w:t>
      </w:r>
    </w:p>
    <w:p w14:paraId="737F1F01" w14:textId="77777777" w:rsidR="00ED7513" w:rsidRPr="00D35E11" w:rsidRDefault="00ED7513" w:rsidP="000E1F6E">
      <w:pPr>
        <w:pStyle w:val="UZPRRAFO"/>
      </w:pPr>
    </w:p>
    <w:p w14:paraId="6ED550D6" w14:textId="77777777" w:rsidR="00ED7513" w:rsidRPr="00D35E11" w:rsidRDefault="00ED7513" w:rsidP="006E0AF8">
      <w:pPr>
        <w:pStyle w:val="UZPRRAFO"/>
        <w:outlineLvl w:val="0"/>
      </w:pPr>
      <w:r w:rsidRPr="00D35E11">
        <w:t>AISLAMIENTO ACÚSTICO</w:t>
      </w:r>
    </w:p>
    <w:p w14:paraId="088B1C1B" w14:textId="77777777" w:rsidR="00ED7513" w:rsidRPr="00D35E11" w:rsidRDefault="00ED7513" w:rsidP="000E1F6E">
      <w:pPr>
        <w:pStyle w:val="UZPRRAFO"/>
      </w:pPr>
      <w:r w:rsidRPr="00D35E11">
        <w:t>Documento Básico DB- HR Protección frente al Ruido. Código Técnico de la Edificación. BOE 25/01/2008.</w:t>
      </w:r>
    </w:p>
    <w:p w14:paraId="5BC1DCBF" w14:textId="77777777" w:rsidR="00ED7513" w:rsidRPr="00D35E11" w:rsidRDefault="00ED7513" w:rsidP="000E1F6E">
      <w:pPr>
        <w:pStyle w:val="UZPRRAFO"/>
      </w:pPr>
    </w:p>
    <w:p w14:paraId="373E7A48" w14:textId="77777777" w:rsidR="00ED7513" w:rsidRPr="00D35E11" w:rsidRDefault="00ED7513" w:rsidP="006E0AF8">
      <w:pPr>
        <w:pStyle w:val="UZPRRAFO"/>
        <w:outlineLvl w:val="0"/>
      </w:pPr>
      <w:r w:rsidRPr="00D35E11">
        <w:t>INSTALACIONES</w:t>
      </w:r>
    </w:p>
    <w:p w14:paraId="72E5EF66" w14:textId="77777777" w:rsidR="00ED7513" w:rsidRPr="00D35E11" w:rsidRDefault="00ED7513" w:rsidP="000E1F6E">
      <w:pPr>
        <w:pStyle w:val="UZPRRAFO"/>
      </w:pPr>
      <w:r w:rsidRPr="00D35E11">
        <w:t>Instalaciones de protección contra incendios</w:t>
      </w:r>
      <w:r w:rsidR="005B50A5" w:rsidRPr="00D35E11">
        <w:t>:</w:t>
      </w:r>
    </w:p>
    <w:p w14:paraId="7A1E14B0" w14:textId="77777777" w:rsidR="00ED7513" w:rsidRPr="00D35E11" w:rsidRDefault="00ED7513" w:rsidP="000E1F6E">
      <w:pPr>
        <w:pStyle w:val="UZPRRAFO"/>
        <w:ind w:firstLine="710"/>
      </w:pPr>
      <w:r w:rsidRPr="00D35E11">
        <w:t>Documento Básico SI Seguridad en caso de incendio. Código Técnico de la Edificación.</w:t>
      </w:r>
    </w:p>
    <w:p w14:paraId="6F0C8EDC" w14:textId="77777777" w:rsidR="00ED7513" w:rsidRPr="00D35E11" w:rsidRDefault="00ED7513" w:rsidP="000E1F6E">
      <w:pPr>
        <w:pStyle w:val="UZPRRAFO"/>
        <w:ind w:firstLine="710"/>
      </w:pPr>
      <w:r w:rsidRPr="00D35E11">
        <w:t>Aprobada por Real Decreto 314/2006.</w:t>
      </w:r>
    </w:p>
    <w:p w14:paraId="4FD16F8E" w14:textId="77777777" w:rsidR="00ED7513" w:rsidRPr="00D35E11" w:rsidRDefault="00ED7513" w:rsidP="000E1F6E">
      <w:pPr>
        <w:pStyle w:val="UZPRRAFO"/>
      </w:pPr>
      <w:r w:rsidRPr="00D35E11">
        <w:t>Instalaciones térmicas</w:t>
      </w:r>
      <w:r w:rsidR="005B50A5" w:rsidRPr="00D35E11">
        <w:t>:</w:t>
      </w:r>
    </w:p>
    <w:p w14:paraId="30B16823" w14:textId="77777777" w:rsidR="00ED7513" w:rsidRPr="00D35E11" w:rsidRDefault="00ED7513" w:rsidP="000E1F6E">
      <w:pPr>
        <w:pStyle w:val="UZPRRAFO"/>
        <w:ind w:firstLine="710"/>
      </w:pPr>
      <w:r w:rsidRPr="00D35E11">
        <w:t>Reglamento de instalaciones térmicas en los edificios RITE.</w:t>
      </w:r>
    </w:p>
    <w:p w14:paraId="20F4E07B" w14:textId="77777777" w:rsidR="00ED7513" w:rsidRPr="00D35E11" w:rsidRDefault="00ED7513" w:rsidP="000E1F6E">
      <w:pPr>
        <w:pStyle w:val="UZPRRAFO"/>
        <w:ind w:firstLine="710"/>
      </w:pPr>
      <w:r w:rsidRPr="00D35E11">
        <w:t>Aprobado por Real Decreto 1027/2007 de 20 de julio.</w:t>
      </w:r>
    </w:p>
    <w:p w14:paraId="6D549962" w14:textId="77777777" w:rsidR="00ED7513" w:rsidRPr="00D35E11" w:rsidRDefault="00ED7513" w:rsidP="000E1F6E">
      <w:pPr>
        <w:pStyle w:val="UZPRRAFO"/>
      </w:pPr>
      <w:r w:rsidRPr="00D35E11">
        <w:t>Instalaciones de gas</w:t>
      </w:r>
      <w:r w:rsidR="005B50A5" w:rsidRPr="00D35E11">
        <w:t>:</w:t>
      </w:r>
    </w:p>
    <w:p w14:paraId="618D4879" w14:textId="77777777" w:rsidR="00B90E1D" w:rsidRPr="00D35E11" w:rsidRDefault="00B90E1D" w:rsidP="00B90E1D">
      <w:pPr>
        <w:pStyle w:val="UZPRRAFO"/>
        <w:ind w:left="710" w:firstLine="0"/>
      </w:pPr>
      <w:r w:rsidRPr="00D35E11">
        <w:t>Condiciones de las instalaciones de gas en locales destinados a usos domésticos, colectivos o comerciales y en particular, requisitos adicionales sobre la instalación de aparatos de calefacción, agua caliente sanitaria, o mixto, y conductos de evacuación de productos de la combustión.</w:t>
      </w:r>
    </w:p>
    <w:p w14:paraId="04223E2D" w14:textId="77777777" w:rsidR="00B90E1D" w:rsidRPr="00D35E11" w:rsidRDefault="00B90E1D" w:rsidP="00FC0E42">
      <w:pPr>
        <w:pStyle w:val="UZPRRAFO"/>
        <w:ind w:left="710" w:firstLine="0"/>
      </w:pPr>
      <w:r w:rsidRPr="00D35E11">
        <w:t>ORDEN 2910/1995, de 11 de diciembre, de la Consejería de Economía y Empleo de la Comunidad de Madrid</w:t>
      </w:r>
      <w:r w:rsidR="00FC0E42" w:rsidRPr="00D35E11">
        <w:t xml:space="preserve">. </w:t>
      </w:r>
      <w:r w:rsidRPr="00D35E11">
        <w:t>B.O.C.M..: 21-DIC-1995</w:t>
      </w:r>
    </w:p>
    <w:p w14:paraId="30B7ED43" w14:textId="77777777" w:rsidR="00ED7513" w:rsidRPr="00D35E11" w:rsidRDefault="00ED7513" w:rsidP="00A76A17">
      <w:pPr>
        <w:pStyle w:val="UZPRRAFO"/>
        <w:ind w:firstLine="710"/>
      </w:pPr>
      <w:r w:rsidRPr="00D35E11">
        <w:t>Fase de proyecto:</w:t>
      </w:r>
    </w:p>
    <w:p w14:paraId="1B15DD90" w14:textId="77777777" w:rsidR="00ED7513" w:rsidRPr="00D35E11" w:rsidRDefault="00ED7513" w:rsidP="00A76A17">
      <w:pPr>
        <w:pStyle w:val="UZPRRAFO"/>
        <w:ind w:firstLine="710"/>
      </w:pPr>
      <w:r w:rsidRPr="00D35E11">
        <w:t>Artículo 4. Normas.</w:t>
      </w:r>
    </w:p>
    <w:p w14:paraId="30E195F6" w14:textId="77777777" w:rsidR="00ED7513" w:rsidRPr="00D35E11" w:rsidRDefault="00ED7513" w:rsidP="00A76A17">
      <w:pPr>
        <w:pStyle w:val="UZPRRAFO"/>
        <w:ind w:firstLine="710"/>
      </w:pPr>
      <w:r w:rsidRPr="00D35E11">
        <w:t>Fase de recepción de equipos y materiales:</w:t>
      </w:r>
    </w:p>
    <w:p w14:paraId="5942BE21" w14:textId="77777777" w:rsidR="00ED7513" w:rsidRPr="00D35E11" w:rsidRDefault="00ED7513" w:rsidP="00A76A17">
      <w:pPr>
        <w:pStyle w:val="UZPRRAFO"/>
        <w:ind w:firstLine="710"/>
      </w:pPr>
      <w:r w:rsidRPr="00D35E11">
        <w:t>Artículo 4. Normas.</w:t>
      </w:r>
    </w:p>
    <w:p w14:paraId="7084E7EE" w14:textId="77777777" w:rsidR="00ED7513" w:rsidRPr="00D35E11" w:rsidRDefault="00ED7513" w:rsidP="00A76A17">
      <w:pPr>
        <w:pStyle w:val="UZPRRAFO"/>
        <w:ind w:firstLine="710"/>
      </w:pPr>
      <w:r w:rsidRPr="00D35E11">
        <w:t>Fase de ejecución de las instalaciones:</w:t>
      </w:r>
    </w:p>
    <w:p w14:paraId="35C27D8A" w14:textId="77777777" w:rsidR="00ED7513" w:rsidRPr="00D35E11" w:rsidRDefault="00ED7513" w:rsidP="00A76A17">
      <w:pPr>
        <w:pStyle w:val="UZPRRAFO"/>
        <w:ind w:firstLine="710"/>
      </w:pPr>
      <w:r w:rsidRPr="00D35E11">
        <w:t>Artículo 4. Normas.</w:t>
      </w:r>
    </w:p>
    <w:p w14:paraId="0156D627" w14:textId="77777777" w:rsidR="00ED7513" w:rsidRPr="00D35E11" w:rsidRDefault="00ED7513" w:rsidP="00A76A17">
      <w:pPr>
        <w:pStyle w:val="UZPRRAFO"/>
        <w:ind w:firstLine="710"/>
      </w:pPr>
      <w:r w:rsidRPr="00D35E11">
        <w:t>Fase de recepción de las instalaciones:</w:t>
      </w:r>
    </w:p>
    <w:p w14:paraId="7B62406D" w14:textId="77777777" w:rsidR="00ED7513" w:rsidRPr="00D35E11" w:rsidRDefault="00ED7513" w:rsidP="00A76A17">
      <w:pPr>
        <w:pStyle w:val="UZPRRAFO"/>
        <w:ind w:firstLine="710"/>
      </w:pPr>
      <w:r w:rsidRPr="00D35E11">
        <w:t>Artículo 12. Pruebas previas a la puesta en servicio de las instalaciones.</w:t>
      </w:r>
    </w:p>
    <w:p w14:paraId="034E8087" w14:textId="77777777" w:rsidR="00ED7513" w:rsidRPr="00D35E11" w:rsidRDefault="00ED7513" w:rsidP="00A76A17">
      <w:pPr>
        <w:pStyle w:val="UZPRRAFO"/>
        <w:ind w:firstLine="710"/>
      </w:pPr>
      <w:r w:rsidRPr="00D35E11">
        <w:t>Artículo 13. Puesta en disposición de servicio de la instalación.</w:t>
      </w:r>
    </w:p>
    <w:p w14:paraId="75A55B7C" w14:textId="77777777" w:rsidR="00ED7513" w:rsidRPr="00D35E11" w:rsidRDefault="00ED7513" w:rsidP="00A76A17">
      <w:pPr>
        <w:pStyle w:val="UZPRRAFO"/>
        <w:ind w:firstLine="710"/>
      </w:pPr>
      <w:r w:rsidRPr="00D35E11">
        <w:t>Artículo 14. Instalación, conexión y puesta en marcha de los aparatos a gas.</w:t>
      </w:r>
    </w:p>
    <w:p w14:paraId="63B396D6" w14:textId="77777777" w:rsidR="00ED7513" w:rsidRPr="00D35E11" w:rsidRDefault="00ED7513" w:rsidP="00A76A17">
      <w:pPr>
        <w:pStyle w:val="UZPRRAFO"/>
        <w:ind w:firstLine="710"/>
      </w:pPr>
      <w:r w:rsidRPr="00D35E11">
        <w:t>ITC MI-IRG. 09. Pruebas para la entrega de la instalación receptora.</w:t>
      </w:r>
    </w:p>
    <w:p w14:paraId="7BAE8B25" w14:textId="77777777" w:rsidR="00ED7513" w:rsidRPr="00D35E11" w:rsidRDefault="00ED7513" w:rsidP="00A76A17">
      <w:pPr>
        <w:pStyle w:val="UZPRRAFO"/>
        <w:ind w:firstLine="710"/>
      </w:pPr>
      <w:r w:rsidRPr="00D35E11">
        <w:t>ITC MI-IRG. 10. Puesta en disposición de servicio.</w:t>
      </w:r>
    </w:p>
    <w:p w14:paraId="721D10DC" w14:textId="77777777" w:rsidR="00ED7513" w:rsidRPr="00D35E11" w:rsidRDefault="00ED7513" w:rsidP="00A76A17">
      <w:pPr>
        <w:pStyle w:val="UZPRRAFO"/>
        <w:ind w:firstLine="710"/>
      </w:pPr>
      <w:r w:rsidRPr="00D35E11">
        <w:lastRenderedPageBreak/>
        <w:t>ITC MI-IRG. 11. Instalación, conexión y puesta en marcha de aparatos a gas.</w:t>
      </w:r>
    </w:p>
    <w:p w14:paraId="601CC307" w14:textId="77777777" w:rsidR="00ED7513" w:rsidRPr="00D35E11" w:rsidRDefault="00ED7513" w:rsidP="00A76A17">
      <w:pPr>
        <w:pStyle w:val="UZPRRAFO"/>
      </w:pPr>
      <w:r w:rsidRPr="00D35E11">
        <w:t>Instalaciones de fontanería</w:t>
      </w:r>
      <w:r w:rsidR="005B50A5" w:rsidRPr="00D35E11">
        <w:t>:</w:t>
      </w:r>
    </w:p>
    <w:p w14:paraId="4A72CE2A" w14:textId="77777777" w:rsidR="00ED7513" w:rsidRPr="00D35E11" w:rsidRDefault="00ED7513" w:rsidP="00A76A17">
      <w:pPr>
        <w:pStyle w:val="UZPRRAFO"/>
        <w:ind w:left="710" w:firstLine="0"/>
      </w:pPr>
      <w:r w:rsidRPr="00D35E11">
        <w:t>Documento Básico HS Salubridad. Exigencia básica HS4 Suministro de agua. Código Técnico de la Edificación.</w:t>
      </w:r>
    </w:p>
    <w:p w14:paraId="315C0D4E" w14:textId="77777777" w:rsidR="00ED7513" w:rsidRPr="00D35E11" w:rsidRDefault="00ED7513" w:rsidP="00A76A17">
      <w:pPr>
        <w:pStyle w:val="UZPRRAFO"/>
        <w:ind w:left="710" w:firstLine="0"/>
      </w:pPr>
      <w:r w:rsidRPr="00D35E11">
        <w:t>Aprobada por Real Decreto 314/2006.</w:t>
      </w:r>
    </w:p>
    <w:p w14:paraId="33774054" w14:textId="77777777" w:rsidR="00ED7513" w:rsidRPr="00D35E11" w:rsidRDefault="00ED7513" w:rsidP="00A76A17">
      <w:pPr>
        <w:pStyle w:val="UZPRRAFO"/>
        <w:ind w:left="710" w:firstLine="0"/>
      </w:pPr>
      <w:r w:rsidRPr="00D35E11">
        <w:t>Normas sobre documentación, tramitación y prescripciones técnicas de las instalaciones interiores de suministro de agua de la Comunidad de Madrid</w:t>
      </w:r>
    </w:p>
    <w:p w14:paraId="00EBABF0" w14:textId="77777777" w:rsidR="00ED7513" w:rsidRPr="00D35E11" w:rsidRDefault="00ED7513" w:rsidP="00A76A17">
      <w:pPr>
        <w:pStyle w:val="UZPRRAFO"/>
        <w:ind w:left="710" w:firstLine="0"/>
      </w:pPr>
      <w:r w:rsidRPr="00D35E11">
        <w:t>Aprobadas por Orden 2106/1994 de 11 de noviembre. BOCM 28/02/1995</w:t>
      </w:r>
    </w:p>
    <w:p w14:paraId="6C2FCC5C" w14:textId="77777777" w:rsidR="00ED7513" w:rsidRPr="00D35E11" w:rsidRDefault="00ED7513" w:rsidP="00A76A17">
      <w:pPr>
        <w:pStyle w:val="UZPRRAFO"/>
        <w:ind w:left="710" w:firstLine="0"/>
      </w:pPr>
      <w:r w:rsidRPr="00D35E11">
        <w:t>Fase de proyecto:</w:t>
      </w:r>
    </w:p>
    <w:p w14:paraId="00BFCBC7" w14:textId="77777777" w:rsidR="00ED7513" w:rsidRPr="00D35E11" w:rsidRDefault="00ED7513" w:rsidP="00A76A17">
      <w:pPr>
        <w:pStyle w:val="UZPRRAFO"/>
        <w:ind w:left="710" w:firstLine="0"/>
      </w:pPr>
      <w:r w:rsidRPr="00D35E11">
        <w:t>Anexo 1. Instalaciones interiores de suministro de agua, que necesitan proyecto específico.</w:t>
      </w:r>
    </w:p>
    <w:p w14:paraId="58F954F4" w14:textId="77777777" w:rsidR="00ED7513" w:rsidRPr="00D35E11" w:rsidRDefault="00ED7513" w:rsidP="00A76A17">
      <w:pPr>
        <w:pStyle w:val="UZPRRAFO"/>
        <w:ind w:left="710" w:firstLine="0"/>
      </w:pPr>
      <w:r w:rsidRPr="00D35E11">
        <w:t>Fase de recepción de las instalaciones:</w:t>
      </w:r>
    </w:p>
    <w:p w14:paraId="703CEF4D" w14:textId="77777777" w:rsidR="00ED7513" w:rsidRPr="00D35E11" w:rsidRDefault="00ED7513" w:rsidP="00A76A17">
      <w:pPr>
        <w:pStyle w:val="UZPRRAFO"/>
        <w:ind w:left="710" w:firstLine="0"/>
      </w:pPr>
      <w:r w:rsidRPr="00D35E11">
        <w:t>Artículo 2. Materiales utilizados en tuberías.</w:t>
      </w:r>
    </w:p>
    <w:p w14:paraId="6CB56065" w14:textId="77777777" w:rsidR="00ED7513" w:rsidRPr="00D35E11" w:rsidRDefault="00ED7513" w:rsidP="00A76A17">
      <w:pPr>
        <w:pStyle w:val="UZPRRAFO"/>
      </w:pPr>
      <w:r w:rsidRPr="00D35E11">
        <w:t>Instalaciones de electricidad</w:t>
      </w:r>
      <w:r w:rsidR="005B50A5" w:rsidRPr="00D35E11">
        <w:t>:</w:t>
      </w:r>
    </w:p>
    <w:p w14:paraId="053FF39D" w14:textId="77777777" w:rsidR="00ED7513" w:rsidRPr="00D35E11" w:rsidRDefault="00ED7513" w:rsidP="00A76A17">
      <w:pPr>
        <w:pStyle w:val="UZPRRAFO"/>
        <w:ind w:firstLine="710"/>
      </w:pPr>
      <w:r w:rsidRPr="00D35E11">
        <w:t>Reglamento electrotécnico de Baja Tensión REBT</w:t>
      </w:r>
    </w:p>
    <w:p w14:paraId="01717753" w14:textId="77777777" w:rsidR="00ED7513" w:rsidRPr="00D35E11" w:rsidRDefault="00ED7513" w:rsidP="00A76A17">
      <w:pPr>
        <w:pStyle w:val="UZPRRAFO"/>
        <w:ind w:firstLine="710"/>
      </w:pPr>
      <w:r w:rsidRPr="00D35E11">
        <w:t>Aprobado por Real Decreto 842/2002 de 2 de agosto. BOE 18/09/2002</w:t>
      </w:r>
    </w:p>
    <w:p w14:paraId="78FB61D9" w14:textId="77777777" w:rsidR="00ED7513" w:rsidRPr="00D35E11" w:rsidRDefault="00ED7513" w:rsidP="00A76A17">
      <w:pPr>
        <w:pStyle w:val="UZPRRAFO"/>
        <w:ind w:firstLine="710"/>
      </w:pPr>
      <w:r w:rsidRPr="00D35E11">
        <w:t>Fase de proyecto:</w:t>
      </w:r>
    </w:p>
    <w:p w14:paraId="5EE5B299" w14:textId="77777777" w:rsidR="00ED7513" w:rsidRPr="00D35E11" w:rsidRDefault="00ED7513" w:rsidP="00A76A17">
      <w:pPr>
        <w:pStyle w:val="UZPRRAFO"/>
        <w:ind w:firstLine="710"/>
      </w:pPr>
      <w:r w:rsidRPr="00D35E11">
        <w:t>ITC-BT-04. Documentación y puesta en servicio de las instalaciones.</w:t>
      </w:r>
    </w:p>
    <w:p w14:paraId="2D018B33" w14:textId="77777777" w:rsidR="00ED7513" w:rsidRPr="00D35E11" w:rsidRDefault="00ED7513" w:rsidP="00A76A17">
      <w:pPr>
        <w:pStyle w:val="UZPRRAFO"/>
        <w:ind w:firstLine="710"/>
      </w:pPr>
      <w:r w:rsidRPr="00D35E11">
        <w:t>3. Instalaciones que precisan para su ejecución, elaboración de proyecto.</w:t>
      </w:r>
    </w:p>
    <w:p w14:paraId="2F45E16B" w14:textId="77777777" w:rsidR="00ED7513" w:rsidRPr="00D35E11" w:rsidRDefault="00ED7513" w:rsidP="00A76A17">
      <w:pPr>
        <w:pStyle w:val="UZPRRAFO"/>
        <w:ind w:firstLine="710"/>
      </w:pPr>
      <w:r w:rsidRPr="00D35E11">
        <w:t>5. Instalaciones que requieren memoria técnica de diseño.</w:t>
      </w:r>
    </w:p>
    <w:p w14:paraId="26E5A110" w14:textId="77777777" w:rsidR="00ED7513" w:rsidRPr="00D35E11" w:rsidRDefault="00ED7513" w:rsidP="00A76A17">
      <w:pPr>
        <w:pStyle w:val="UZPRRAFO"/>
        <w:ind w:firstLine="710"/>
      </w:pPr>
      <w:r w:rsidRPr="00D35E11">
        <w:t>5.4. Emisión de certificado de instalación.</w:t>
      </w:r>
    </w:p>
    <w:p w14:paraId="52609876" w14:textId="77777777" w:rsidR="00ED7513" w:rsidRPr="00D35E11" w:rsidRDefault="00ED7513" w:rsidP="00A76A17">
      <w:pPr>
        <w:pStyle w:val="UZPRRAFO"/>
        <w:ind w:firstLine="710"/>
      </w:pPr>
      <w:r w:rsidRPr="00D35E11">
        <w:t>Fase de recepción de equipos y materiales:</w:t>
      </w:r>
    </w:p>
    <w:p w14:paraId="5EC5C2CD" w14:textId="77777777" w:rsidR="00ED7513" w:rsidRPr="00D35E11" w:rsidRDefault="00ED7513" w:rsidP="00A76A17">
      <w:pPr>
        <w:pStyle w:val="UZPRRAFO"/>
        <w:ind w:firstLine="710"/>
      </w:pPr>
      <w:r w:rsidRPr="00D35E11">
        <w:t xml:space="preserve">Artículo 6. </w:t>
      </w:r>
    </w:p>
    <w:p w14:paraId="63CF2DCE" w14:textId="77777777" w:rsidR="00ED7513" w:rsidRPr="00D35E11" w:rsidRDefault="00ED7513" w:rsidP="00A76A17">
      <w:pPr>
        <w:pStyle w:val="UZPRRAFO"/>
        <w:ind w:firstLine="710"/>
      </w:pPr>
      <w:r w:rsidRPr="00D35E11">
        <w:t>ITC-BT-06. Materiales. Redes aéreas para distribución en baja tensión.</w:t>
      </w:r>
    </w:p>
    <w:p w14:paraId="1E1D10EE" w14:textId="77777777" w:rsidR="00ED7513" w:rsidRPr="00D35E11" w:rsidRDefault="00ED7513" w:rsidP="00A76A17">
      <w:pPr>
        <w:pStyle w:val="UZPRRAFO"/>
        <w:ind w:firstLine="710"/>
      </w:pPr>
      <w:r w:rsidRPr="00D35E11">
        <w:t>ITC-BT-07. Materiales. Redes subterráneas para distribución en baja tensión.</w:t>
      </w:r>
    </w:p>
    <w:p w14:paraId="5C1F2CD0" w14:textId="77777777" w:rsidR="00ED7513" w:rsidRPr="00D35E11" w:rsidRDefault="00ED7513" w:rsidP="00A76A17">
      <w:pPr>
        <w:pStyle w:val="UZPRRAFO"/>
        <w:ind w:firstLine="710"/>
      </w:pPr>
      <w:r w:rsidRPr="00D35E11">
        <w:t>Fase de recepción de las instalaciones:</w:t>
      </w:r>
    </w:p>
    <w:p w14:paraId="330703CD" w14:textId="77777777" w:rsidR="00ED7513" w:rsidRPr="00D35E11" w:rsidRDefault="00ED7513" w:rsidP="00A76A17">
      <w:pPr>
        <w:pStyle w:val="UZPRRAFO"/>
        <w:ind w:firstLine="710"/>
      </w:pPr>
      <w:r w:rsidRPr="00D35E11">
        <w:t>ITC-BT-04. Documentación y puesta en servicio de las instalaciones.</w:t>
      </w:r>
    </w:p>
    <w:p w14:paraId="2F2999F4" w14:textId="77777777" w:rsidR="00ED7513" w:rsidRPr="00D35E11" w:rsidRDefault="00ED7513" w:rsidP="00A76A17">
      <w:pPr>
        <w:pStyle w:val="UZPRRAFO"/>
        <w:ind w:firstLine="710"/>
      </w:pPr>
      <w:r w:rsidRPr="00D35E11">
        <w:t>ITC-BT-05. Verificaciones e inspecciones.</w:t>
      </w:r>
    </w:p>
    <w:p w14:paraId="33D7C11A" w14:textId="77777777" w:rsidR="00201F2C" w:rsidRPr="00D35E11" w:rsidRDefault="00201F2C">
      <w:pPr>
        <w:rPr>
          <w:sz w:val="20"/>
          <w:szCs w:val="20"/>
        </w:rPr>
      </w:pPr>
      <w:r w:rsidRPr="00D35E11">
        <w:br w:type="page"/>
      </w:r>
    </w:p>
    <w:p w14:paraId="7717D098" w14:textId="77777777" w:rsidR="00A167F2" w:rsidRPr="00D35E11" w:rsidRDefault="00A167F2" w:rsidP="007466D7">
      <w:pPr>
        <w:pStyle w:val="UZTTULO1"/>
        <w:numPr>
          <w:ilvl w:val="0"/>
          <w:numId w:val="0"/>
        </w:numPr>
        <w:rPr>
          <w:lang w:val="es-ES_tradnl"/>
        </w:rPr>
      </w:pPr>
    </w:p>
    <w:p w14:paraId="67AA425D" w14:textId="77777777" w:rsidR="005C5F61" w:rsidRPr="00D35E11" w:rsidRDefault="005C5F61" w:rsidP="007466D7">
      <w:pPr>
        <w:pStyle w:val="UZTTULO1"/>
        <w:numPr>
          <w:ilvl w:val="0"/>
          <w:numId w:val="0"/>
        </w:numPr>
        <w:rPr>
          <w:lang w:val="es-ES_tradnl"/>
        </w:rPr>
      </w:pPr>
    </w:p>
    <w:p w14:paraId="09C0E066" w14:textId="77777777" w:rsidR="00201F2C" w:rsidRPr="00D35E11" w:rsidRDefault="00201F2C" w:rsidP="00C55A63">
      <w:pPr>
        <w:pStyle w:val="UZPRRAFO"/>
        <w:rPr>
          <w:b/>
          <w:u w:val="single"/>
          <w:lang w:val="es-ES_tradnl"/>
        </w:rPr>
      </w:pPr>
      <w:bookmarkStart w:id="1000" w:name="_Toc299571005"/>
      <w:bookmarkStart w:id="1001" w:name="_Toc299653847"/>
      <w:bookmarkStart w:id="1002" w:name="_Toc299827739"/>
      <w:bookmarkStart w:id="1003" w:name="_Toc299901856"/>
      <w:bookmarkStart w:id="1004" w:name="_Toc300183775"/>
      <w:bookmarkStart w:id="1005" w:name="_Toc300317503"/>
      <w:bookmarkStart w:id="1006" w:name="_Toc300419821"/>
      <w:bookmarkStart w:id="1007" w:name="_Toc300654739"/>
      <w:bookmarkStart w:id="1008" w:name="_Toc300961074"/>
      <w:r w:rsidRPr="00D35E11">
        <w:rPr>
          <w:b/>
          <w:u w:val="single"/>
          <w:lang w:val="es-ES_tradnl"/>
        </w:rPr>
        <w:t>CERTIFICADO VIABILIDAD GEOMÉTRICA</w:t>
      </w:r>
      <w:bookmarkEnd w:id="1000"/>
      <w:bookmarkEnd w:id="1001"/>
      <w:bookmarkEnd w:id="1002"/>
      <w:bookmarkEnd w:id="1003"/>
      <w:bookmarkEnd w:id="1004"/>
      <w:bookmarkEnd w:id="1005"/>
      <w:bookmarkEnd w:id="1006"/>
      <w:bookmarkEnd w:id="1007"/>
      <w:bookmarkEnd w:id="1008"/>
    </w:p>
    <w:p w14:paraId="476D7123" w14:textId="77777777" w:rsidR="00201F2C" w:rsidRPr="00D35E11" w:rsidRDefault="00201F2C" w:rsidP="00201F2C">
      <w:pPr>
        <w:pStyle w:val="UZPRRAFO"/>
        <w:rPr>
          <w:lang w:val="es-ES_tradnl"/>
        </w:rPr>
      </w:pPr>
    </w:p>
    <w:p w14:paraId="4C9A1B83" w14:textId="77777777" w:rsidR="005C5F61" w:rsidRPr="00D35E11" w:rsidRDefault="005C5F61" w:rsidP="00201F2C">
      <w:pPr>
        <w:pStyle w:val="UZPRRAFO"/>
        <w:rPr>
          <w:lang w:val="es-ES_tradnl"/>
        </w:rPr>
      </w:pPr>
    </w:p>
    <w:p w14:paraId="4F1E5B96" w14:textId="77777777" w:rsidR="00201F2C" w:rsidRPr="00D35E11" w:rsidRDefault="00201F2C" w:rsidP="00201F2C">
      <w:pPr>
        <w:pStyle w:val="UZPRRAFO"/>
      </w:pPr>
    </w:p>
    <w:p w14:paraId="5AAC7204" w14:textId="04E41E4C" w:rsidR="00201F2C" w:rsidRPr="00D35E11" w:rsidRDefault="00201F2C" w:rsidP="00201F2C">
      <w:pPr>
        <w:pStyle w:val="UZPRRAFO"/>
      </w:pPr>
      <w:r w:rsidRPr="00D35E11">
        <w:rPr>
          <w:b/>
          <w:bCs/>
        </w:rPr>
        <w:t xml:space="preserve">D. </w:t>
      </w:r>
      <w:r w:rsidR="00A167F2" w:rsidRPr="00D35E11">
        <w:rPr>
          <w:b/>
          <w:bCs/>
        </w:rPr>
        <w:t>JAIME MARTÍNEZ DE UBAGO DE LIÑÁN Y Dª. ALDARA ZULETA DEL RIVERO</w:t>
      </w:r>
      <w:r w:rsidRPr="00D35E11">
        <w:t>, Arquitecto</w:t>
      </w:r>
      <w:r w:rsidR="00A167F2" w:rsidRPr="00D35E11">
        <w:t>s</w:t>
      </w:r>
      <w:r w:rsidRPr="00D35E11">
        <w:t>, redactor</w:t>
      </w:r>
      <w:r w:rsidR="00A167F2" w:rsidRPr="00D35E11">
        <w:t>es</w:t>
      </w:r>
      <w:r w:rsidRPr="00D35E11">
        <w:t xml:space="preserve"> del </w:t>
      </w:r>
      <w:r w:rsidR="00A167F2" w:rsidRPr="00D35E11">
        <w:t xml:space="preserve">PROYECTO BÁSICO Y DE EJECUCIÓN DE </w:t>
      </w:r>
      <w:r w:rsidR="00A95BC4" w:rsidRPr="00D35E11">
        <w:t xml:space="preserve">LA </w:t>
      </w:r>
      <w:r w:rsidR="002E6013" w:rsidRPr="00D35E11">
        <w:t xml:space="preserve">AMPLIACIÓN DE </w:t>
      </w:r>
      <w:r w:rsidR="00791963" w:rsidRPr="00D35E11">
        <w:t>4</w:t>
      </w:r>
      <w:r w:rsidR="002E6013" w:rsidRPr="00D35E11">
        <w:t xml:space="preserve"> </w:t>
      </w:r>
      <w:r w:rsidR="00791963" w:rsidRPr="00D35E11">
        <w:t>AULA</w:t>
      </w:r>
      <w:r w:rsidR="002E6013" w:rsidRPr="00D35E11">
        <w:t>S DE E.S.O., AULAS ESPECÍFICAS</w:t>
      </w:r>
      <w:r w:rsidR="00791963" w:rsidRPr="00D35E11">
        <w:t xml:space="preserve"> Y </w:t>
      </w:r>
      <w:r w:rsidR="002E6013" w:rsidRPr="00D35E11">
        <w:t xml:space="preserve">GIMNASIO EN EL </w:t>
      </w:r>
      <w:r w:rsidR="00791963" w:rsidRPr="00D35E11">
        <w:t>IES LOECHES</w:t>
      </w:r>
      <w:r w:rsidR="00A95BC4" w:rsidRPr="00D35E11">
        <w:t>,</w:t>
      </w:r>
    </w:p>
    <w:p w14:paraId="249EEC34" w14:textId="77777777" w:rsidR="00201F2C" w:rsidRPr="00D35E11" w:rsidRDefault="00201F2C" w:rsidP="00201F2C">
      <w:pPr>
        <w:pStyle w:val="UZPRRAFO"/>
      </w:pPr>
    </w:p>
    <w:p w14:paraId="7FD85E2E" w14:textId="77777777" w:rsidR="00201F2C" w:rsidRPr="00D35E11" w:rsidRDefault="00201F2C" w:rsidP="00201F2C">
      <w:pPr>
        <w:pStyle w:val="UZPRRAFO"/>
      </w:pPr>
    </w:p>
    <w:p w14:paraId="2AA1FC01" w14:textId="77777777" w:rsidR="00201F2C" w:rsidRPr="00D35E11" w:rsidRDefault="00201F2C" w:rsidP="006E0AF8">
      <w:pPr>
        <w:pStyle w:val="UZPRRAFO"/>
        <w:outlineLvl w:val="0"/>
        <w:rPr>
          <w:b/>
          <w:bCs/>
        </w:rPr>
      </w:pPr>
      <w:r w:rsidRPr="00D35E11">
        <w:rPr>
          <w:b/>
          <w:bCs/>
        </w:rPr>
        <w:t>CERTIFICA</w:t>
      </w:r>
      <w:r w:rsidR="00A167F2" w:rsidRPr="00D35E11">
        <w:rPr>
          <w:b/>
          <w:bCs/>
        </w:rPr>
        <w:t>N</w:t>
      </w:r>
      <w:r w:rsidRPr="00D35E11">
        <w:rPr>
          <w:b/>
          <w:bCs/>
        </w:rPr>
        <w:t xml:space="preserve"> </w:t>
      </w:r>
    </w:p>
    <w:p w14:paraId="234D7E6B" w14:textId="77777777" w:rsidR="00201F2C" w:rsidRPr="00D35E11" w:rsidRDefault="00201F2C" w:rsidP="00201F2C">
      <w:pPr>
        <w:pStyle w:val="UZPRRAFO"/>
      </w:pPr>
    </w:p>
    <w:p w14:paraId="6EF7905B" w14:textId="77777777" w:rsidR="00201F2C" w:rsidRPr="00D35E11" w:rsidRDefault="00201F2C" w:rsidP="00201F2C">
      <w:pPr>
        <w:pStyle w:val="UZPRRAFO"/>
      </w:pPr>
    </w:p>
    <w:p w14:paraId="2A69E9D2" w14:textId="77777777" w:rsidR="00201F2C" w:rsidRPr="00D35E11" w:rsidRDefault="00201F2C" w:rsidP="00201F2C">
      <w:pPr>
        <w:pStyle w:val="UZPRRAFO"/>
      </w:pPr>
      <w:r w:rsidRPr="00D35E11">
        <w:t xml:space="preserve">Que el Proyecto, es </w:t>
      </w:r>
      <w:r w:rsidRPr="00D35E11">
        <w:rPr>
          <w:b/>
          <w:bCs/>
        </w:rPr>
        <w:t>VIABLE GEOMÉTRICAMENTE</w:t>
      </w:r>
      <w:r w:rsidRPr="00D35E11">
        <w:t>, lo cual queda acreditado por su previo replanteo sobre el terreno.</w:t>
      </w:r>
    </w:p>
    <w:p w14:paraId="3C3BF362" w14:textId="77777777" w:rsidR="00201F2C" w:rsidRPr="00791963" w:rsidRDefault="00201F2C" w:rsidP="00201F2C">
      <w:pPr>
        <w:pStyle w:val="UZPRRAFO"/>
      </w:pPr>
    </w:p>
    <w:p w14:paraId="62F4C520" w14:textId="77777777" w:rsidR="00201F2C" w:rsidRPr="00791963" w:rsidRDefault="00201F2C" w:rsidP="00201F2C">
      <w:pPr>
        <w:pStyle w:val="UZPRRAFO"/>
      </w:pPr>
      <w:r w:rsidRPr="00791963">
        <w:t>Y para que conste, de conformidad con lo prescrito en el artículo 7 de la Ley 2/1999, de 17 de marzo, de Medidas para la Calidad de la Edificación de la Comunidad de Madrid (B.O.C.M. nº 74,</w:t>
      </w:r>
      <w:r w:rsidR="00A167F2" w:rsidRPr="00791963">
        <w:t xml:space="preserve"> de 29 de marzo de 1999), expiden</w:t>
      </w:r>
      <w:r w:rsidRPr="00791963">
        <w:t xml:space="preserve"> el presente documento.</w:t>
      </w:r>
    </w:p>
    <w:p w14:paraId="633B4440" w14:textId="77777777" w:rsidR="00201F2C" w:rsidRPr="00791963" w:rsidRDefault="00201F2C" w:rsidP="00201F2C">
      <w:pPr>
        <w:pStyle w:val="UZPRRAFO"/>
      </w:pPr>
    </w:p>
    <w:p w14:paraId="73B62D1B" w14:textId="3E792424" w:rsidR="005A1C30" w:rsidRPr="00791963" w:rsidRDefault="00727338" w:rsidP="005A1C30">
      <w:pPr>
        <w:pStyle w:val="UZPRRAFO"/>
      </w:pPr>
      <w:r w:rsidRPr="00791963">
        <w:t xml:space="preserve">Madrid, </w:t>
      </w:r>
      <w:r w:rsidR="00506CBF">
        <w:t>noviem</w:t>
      </w:r>
      <w:r w:rsidR="005C2DBE">
        <w:t>bre</w:t>
      </w:r>
      <w:r w:rsidR="00B36C21" w:rsidRPr="00791963">
        <w:t xml:space="preserve"> de 201</w:t>
      </w:r>
      <w:r w:rsidR="00791963" w:rsidRPr="00791963">
        <w:t>9</w:t>
      </w:r>
      <w:r w:rsidR="005A1C30" w:rsidRPr="00791963">
        <w:t>.</w:t>
      </w:r>
    </w:p>
    <w:p w14:paraId="2EED4731" w14:textId="77777777" w:rsidR="005A1C30" w:rsidRPr="00791963" w:rsidRDefault="005A1C30" w:rsidP="005A1C30">
      <w:pPr>
        <w:pStyle w:val="UZPRRAFO"/>
        <w:rPr>
          <w:lang w:val="es-MX"/>
        </w:rPr>
      </w:pPr>
      <w:r w:rsidRPr="00791963">
        <w:rPr>
          <w:lang w:val="es-MX"/>
        </w:rPr>
        <w:t>Los Arquitectos,</w:t>
      </w:r>
    </w:p>
    <w:p w14:paraId="5FD0E94F" w14:textId="77777777" w:rsidR="005A1C30" w:rsidRPr="00791963" w:rsidRDefault="005A1C30" w:rsidP="005A1C30">
      <w:pPr>
        <w:pStyle w:val="UZPRRAFO"/>
        <w:rPr>
          <w:lang w:val="es-MX"/>
        </w:rPr>
      </w:pPr>
    </w:p>
    <w:p w14:paraId="6C93529D" w14:textId="77777777" w:rsidR="005A1C30" w:rsidRPr="00791963" w:rsidRDefault="005A1C30" w:rsidP="005A1C30">
      <w:pPr>
        <w:pStyle w:val="UZPRRAFO"/>
        <w:rPr>
          <w:lang w:val="es-MX"/>
        </w:rPr>
      </w:pPr>
      <w:r w:rsidRPr="00791963">
        <w:rPr>
          <w:noProof/>
          <w:lang w:val="es-ES_tradnl" w:eastAsia="es-ES_tradnl"/>
        </w:rPr>
        <w:drawing>
          <wp:anchor distT="0" distB="0" distL="114300" distR="114300" simplePos="0" relativeHeight="251778048" behindDoc="1" locked="0" layoutInCell="1" allowOverlap="1" wp14:anchorId="3B0A0B71" wp14:editId="0B65BB01">
            <wp:simplePos x="0" y="0"/>
            <wp:positionH relativeFrom="column">
              <wp:posOffset>229235</wp:posOffset>
            </wp:positionH>
            <wp:positionV relativeFrom="paragraph">
              <wp:posOffset>230505</wp:posOffset>
            </wp:positionV>
            <wp:extent cx="1371600" cy="926465"/>
            <wp:effectExtent l="0" t="0" r="0" b="0"/>
            <wp:wrapNone/>
            <wp:docPr id="559" name="Imagen 559" descr="Firma Ja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Firma Jaim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71600" cy="926465"/>
                    </a:xfrm>
                    <a:prstGeom prst="rect">
                      <a:avLst/>
                    </a:prstGeom>
                    <a:noFill/>
                  </pic:spPr>
                </pic:pic>
              </a:graphicData>
            </a:graphic>
            <wp14:sizeRelH relativeFrom="page">
              <wp14:pctWidth>0</wp14:pctWidth>
            </wp14:sizeRelH>
            <wp14:sizeRelV relativeFrom="page">
              <wp14:pctHeight>0</wp14:pctHeight>
            </wp14:sizeRelV>
          </wp:anchor>
        </w:drawing>
      </w:r>
    </w:p>
    <w:p w14:paraId="6AD545D9" w14:textId="77777777" w:rsidR="005A1C30" w:rsidRPr="00791963" w:rsidRDefault="005A1C30" w:rsidP="005A1C30">
      <w:pPr>
        <w:pStyle w:val="UZPRRAFO"/>
        <w:rPr>
          <w:lang w:val="es-MX"/>
        </w:rPr>
      </w:pPr>
      <w:r w:rsidRPr="00791963">
        <w:rPr>
          <w:noProof/>
          <w:lang w:val="es-ES_tradnl" w:eastAsia="es-ES_tradnl"/>
        </w:rPr>
        <w:drawing>
          <wp:anchor distT="0" distB="0" distL="114300" distR="114300" simplePos="0" relativeHeight="251779072" behindDoc="1" locked="0" layoutInCell="1" allowOverlap="1" wp14:anchorId="58C3DDBE" wp14:editId="6D1EADB1">
            <wp:simplePos x="0" y="0"/>
            <wp:positionH relativeFrom="column">
              <wp:posOffset>2167255</wp:posOffset>
            </wp:positionH>
            <wp:positionV relativeFrom="paragraph">
              <wp:posOffset>210185</wp:posOffset>
            </wp:positionV>
            <wp:extent cx="1600200" cy="573405"/>
            <wp:effectExtent l="0" t="0" r="0" b="10795"/>
            <wp:wrapNone/>
            <wp:docPr id="560" name="Imagen 560" descr="Firma Ald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Firma Aldar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00200" cy="573405"/>
                    </a:xfrm>
                    <a:prstGeom prst="rect">
                      <a:avLst/>
                    </a:prstGeom>
                    <a:noFill/>
                  </pic:spPr>
                </pic:pic>
              </a:graphicData>
            </a:graphic>
            <wp14:sizeRelH relativeFrom="page">
              <wp14:pctWidth>0</wp14:pctWidth>
            </wp14:sizeRelH>
            <wp14:sizeRelV relativeFrom="page">
              <wp14:pctHeight>0</wp14:pctHeight>
            </wp14:sizeRelV>
          </wp:anchor>
        </w:drawing>
      </w:r>
    </w:p>
    <w:p w14:paraId="12E57691" w14:textId="77777777" w:rsidR="005A1C30" w:rsidRPr="00791963" w:rsidRDefault="005A1C30" w:rsidP="005A1C30">
      <w:pPr>
        <w:pStyle w:val="UZPRRAFO"/>
        <w:rPr>
          <w:lang w:val="es-MX"/>
        </w:rPr>
      </w:pPr>
    </w:p>
    <w:p w14:paraId="08025F56" w14:textId="77777777" w:rsidR="005A1C30" w:rsidRPr="00791963" w:rsidRDefault="005A1C30" w:rsidP="005A1C30">
      <w:pPr>
        <w:pStyle w:val="UZPRRAFO"/>
        <w:rPr>
          <w:lang w:val="es-MX"/>
        </w:rPr>
      </w:pPr>
    </w:p>
    <w:p w14:paraId="5E1024BB" w14:textId="77777777" w:rsidR="005A1C30" w:rsidRPr="00791963" w:rsidRDefault="005A1C30" w:rsidP="005A1C30">
      <w:pPr>
        <w:pStyle w:val="UZPRRAFO"/>
        <w:rPr>
          <w:lang w:val="es-MX"/>
        </w:rPr>
      </w:pPr>
    </w:p>
    <w:p w14:paraId="2C5E0682" w14:textId="77777777" w:rsidR="005A1C30" w:rsidRPr="00791963" w:rsidRDefault="005A1C30" w:rsidP="005A1C30">
      <w:pPr>
        <w:pStyle w:val="UZPRRAFO"/>
        <w:rPr>
          <w:highlight w:val="white"/>
        </w:rPr>
      </w:pPr>
      <w:r w:rsidRPr="00791963">
        <w:rPr>
          <w:lang w:val="es-MX"/>
        </w:rPr>
        <w:t>Jaime Martínez de Ubago de Liñán</w:t>
      </w:r>
      <w:r w:rsidRPr="00791963">
        <w:rPr>
          <w:lang w:val="es-MX"/>
        </w:rPr>
        <w:tab/>
        <w:t xml:space="preserve">    Aldara Zu</w:t>
      </w:r>
      <w:r w:rsidR="00727338" w:rsidRPr="00791963">
        <w:rPr>
          <w:lang w:val="es-MX"/>
        </w:rPr>
        <w:t>leta del Rivero</w:t>
      </w:r>
    </w:p>
    <w:p w14:paraId="2E2C6445" w14:textId="77777777" w:rsidR="00A167F2" w:rsidRPr="00C130F9" w:rsidRDefault="00A167F2" w:rsidP="00201F2C">
      <w:pPr>
        <w:pStyle w:val="UZPRRAFO"/>
        <w:rPr>
          <w:color w:val="FF0000"/>
          <w:lang w:val="es-ES_tradnl"/>
        </w:rPr>
      </w:pPr>
    </w:p>
    <w:p w14:paraId="780F89FF" w14:textId="77777777" w:rsidR="00FF1DE9" w:rsidRPr="00150222" w:rsidRDefault="00201F2C" w:rsidP="006E0AF8">
      <w:pPr>
        <w:pStyle w:val="UZTTULO2"/>
        <w:outlineLvl w:val="0"/>
      </w:pPr>
      <w:r w:rsidRPr="00C130F9">
        <w:rPr>
          <w:color w:val="FF0000"/>
        </w:rPr>
        <w:br w:type="page"/>
      </w:r>
      <w:bookmarkStart w:id="1009" w:name="_Toc300183776"/>
      <w:bookmarkStart w:id="1010" w:name="_Toc300317504"/>
      <w:bookmarkStart w:id="1011" w:name="_Toc300419822"/>
      <w:bookmarkStart w:id="1012" w:name="_Toc300654740"/>
      <w:bookmarkStart w:id="1013" w:name="_Toc300961075"/>
      <w:bookmarkStart w:id="1014" w:name="_Toc304805025"/>
      <w:bookmarkStart w:id="1015" w:name="_Toc457269405"/>
      <w:bookmarkStart w:id="1016" w:name="_Toc457478355"/>
      <w:bookmarkStart w:id="1017" w:name="_Toc457546379"/>
      <w:bookmarkStart w:id="1018" w:name="_Toc457547918"/>
      <w:bookmarkStart w:id="1019" w:name="_Toc457549104"/>
      <w:bookmarkStart w:id="1020" w:name="_Toc492318562"/>
      <w:bookmarkStart w:id="1021" w:name="_Toc492838191"/>
      <w:bookmarkStart w:id="1022" w:name="_Toc492918127"/>
      <w:bookmarkStart w:id="1023" w:name="_Toc492981169"/>
      <w:bookmarkStart w:id="1024" w:name="_Toc492987323"/>
      <w:bookmarkStart w:id="1025" w:name="_Toc493000122"/>
      <w:bookmarkStart w:id="1026" w:name="_Toc493000431"/>
      <w:bookmarkStart w:id="1027" w:name="_Toc493002794"/>
      <w:bookmarkStart w:id="1028" w:name="_Toc495346449"/>
      <w:r w:rsidR="00FF1DE9" w:rsidRPr="00150222">
        <w:lastRenderedPageBreak/>
        <w:t>G.2. REGLAMENTO ELECTROTÉCNICO DE BAJA TENSIÓN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072E012A" w14:textId="77777777" w:rsidR="00656BCD" w:rsidRPr="00150222" w:rsidRDefault="00656BCD" w:rsidP="00656BCD">
      <w:pPr>
        <w:pStyle w:val="UZPRRAFO"/>
      </w:pPr>
      <w:r w:rsidRPr="00150222">
        <w:t>Este proyecto tiene en cuenta el Reglamento Electrotécnico de Baja Tensión.</w:t>
      </w:r>
    </w:p>
    <w:p w14:paraId="0AEF4FC0" w14:textId="77777777" w:rsidR="00656BCD" w:rsidRPr="00150222" w:rsidRDefault="00656BCD" w:rsidP="00656BCD">
      <w:pPr>
        <w:pStyle w:val="UZPRRAFO"/>
      </w:pPr>
      <w:r w:rsidRPr="00150222">
        <w:t>Los valores y parámetros de cálculo se incluyen en el apartado de Electricidad e Iluminación del Anexo AM2 Instalaciones.</w:t>
      </w:r>
    </w:p>
    <w:p w14:paraId="19D321AA" w14:textId="77777777" w:rsidR="00FF1DE9" w:rsidRPr="00150222" w:rsidRDefault="00FF1DE9" w:rsidP="00FF1DE9">
      <w:pPr>
        <w:pStyle w:val="UZPRRAFO"/>
      </w:pPr>
    </w:p>
    <w:p w14:paraId="53BF30FA" w14:textId="77777777" w:rsidR="00B04A14" w:rsidRPr="00150222" w:rsidRDefault="00B04A14" w:rsidP="00FF1DE9">
      <w:pPr>
        <w:pStyle w:val="UZPRRAFO"/>
      </w:pPr>
    </w:p>
    <w:p w14:paraId="68C6C5D4" w14:textId="77777777" w:rsidR="00FF1DE9" w:rsidRPr="00150222" w:rsidRDefault="00FF1DE9" w:rsidP="006E0AF8">
      <w:pPr>
        <w:pStyle w:val="UZTTULO2"/>
        <w:outlineLvl w:val="0"/>
      </w:pPr>
      <w:bookmarkStart w:id="1029" w:name="_Toc300183777"/>
      <w:bookmarkStart w:id="1030" w:name="_Toc300317505"/>
      <w:bookmarkStart w:id="1031" w:name="_Toc300419823"/>
      <w:bookmarkStart w:id="1032" w:name="_Toc300654741"/>
      <w:bookmarkStart w:id="1033" w:name="_Toc300961076"/>
      <w:bookmarkStart w:id="1034" w:name="_Toc304805026"/>
      <w:bookmarkStart w:id="1035" w:name="_Toc457269406"/>
      <w:bookmarkStart w:id="1036" w:name="_Toc457478356"/>
      <w:bookmarkStart w:id="1037" w:name="_Toc457546380"/>
      <w:bookmarkStart w:id="1038" w:name="_Toc457547919"/>
      <w:bookmarkStart w:id="1039" w:name="_Toc457549105"/>
      <w:bookmarkStart w:id="1040" w:name="_Toc492318563"/>
      <w:bookmarkStart w:id="1041" w:name="_Toc492838192"/>
      <w:bookmarkStart w:id="1042" w:name="_Toc492918128"/>
      <w:bookmarkStart w:id="1043" w:name="_Toc492981170"/>
      <w:bookmarkStart w:id="1044" w:name="_Toc492987324"/>
      <w:bookmarkStart w:id="1045" w:name="_Toc493000123"/>
      <w:bookmarkStart w:id="1046" w:name="_Toc493000432"/>
      <w:bookmarkStart w:id="1047" w:name="_Toc493002795"/>
      <w:bookmarkStart w:id="1048" w:name="_Toc495346450"/>
      <w:r w:rsidRPr="00150222">
        <w:t>G.3. REGLAMENTO DE LAS INSTALACIONES TÉRMICAS DE LOS EDIFICIOS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2CA03C25" w14:textId="77777777" w:rsidR="007208CF" w:rsidRPr="00150222" w:rsidRDefault="007208CF" w:rsidP="007208CF">
      <w:pPr>
        <w:pStyle w:val="UZPRRAFO"/>
      </w:pPr>
      <w:r w:rsidRPr="00150222">
        <w:t>Este proyecto tiene en cuenta el Reglamento de las Instalaciones Térmicas de los edificios (RITE).</w:t>
      </w:r>
    </w:p>
    <w:p w14:paraId="1A302106" w14:textId="77777777" w:rsidR="007208CF" w:rsidRPr="00150222" w:rsidRDefault="007208CF" w:rsidP="007208CF">
      <w:pPr>
        <w:pStyle w:val="UZPRRAFO"/>
      </w:pPr>
      <w:r w:rsidRPr="00150222">
        <w:t>Los valores y parámetros de cálculo se incluyen en el Anexo AM2 Instalaciones.</w:t>
      </w:r>
    </w:p>
    <w:p w14:paraId="436FA4E4" w14:textId="77777777" w:rsidR="00656BCD" w:rsidRPr="00150222" w:rsidRDefault="00656BCD" w:rsidP="00FF1DE9">
      <w:pPr>
        <w:pStyle w:val="UZPRRAFO"/>
      </w:pPr>
    </w:p>
    <w:p w14:paraId="2D15A422" w14:textId="77777777" w:rsidR="00B04A14" w:rsidRPr="00150222" w:rsidRDefault="00B04A14" w:rsidP="00FF1DE9">
      <w:pPr>
        <w:pStyle w:val="UZPRRAFO"/>
      </w:pPr>
    </w:p>
    <w:p w14:paraId="32467602" w14:textId="77777777" w:rsidR="00FF1DE9" w:rsidRPr="00150222" w:rsidRDefault="00FF1DE9" w:rsidP="00FF1DE9">
      <w:pPr>
        <w:pStyle w:val="UZTTULO2"/>
      </w:pPr>
      <w:bookmarkStart w:id="1049" w:name="_Toc300183778"/>
      <w:bookmarkStart w:id="1050" w:name="_Toc300317506"/>
      <w:bookmarkStart w:id="1051" w:name="_Toc300419824"/>
      <w:bookmarkStart w:id="1052" w:name="_Toc300654742"/>
      <w:bookmarkStart w:id="1053" w:name="_Toc300961077"/>
      <w:bookmarkStart w:id="1054" w:name="_Toc304805027"/>
      <w:bookmarkStart w:id="1055" w:name="_Toc457269407"/>
      <w:bookmarkStart w:id="1056" w:name="_Toc457478357"/>
      <w:bookmarkStart w:id="1057" w:name="_Toc457546381"/>
      <w:bookmarkStart w:id="1058" w:name="_Toc457547920"/>
      <w:bookmarkStart w:id="1059" w:name="_Toc457549106"/>
      <w:bookmarkStart w:id="1060" w:name="_Toc492318564"/>
      <w:bookmarkStart w:id="1061" w:name="_Toc492838193"/>
      <w:bookmarkStart w:id="1062" w:name="_Toc492918129"/>
      <w:bookmarkStart w:id="1063" w:name="_Toc492981171"/>
      <w:bookmarkStart w:id="1064" w:name="_Toc492987325"/>
      <w:bookmarkStart w:id="1065" w:name="_Toc493000124"/>
      <w:bookmarkStart w:id="1066" w:name="_Toc493000433"/>
      <w:bookmarkStart w:id="1067" w:name="_Toc493002796"/>
      <w:bookmarkStart w:id="1068" w:name="_Toc495346451"/>
      <w:r w:rsidRPr="00150222">
        <w:t>G.4. TELECOMUNICACIONES</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5429F368" w14:textId="77777777" w:rsidR="00B04A14" w:rsidRPr="00150222" w:rsidRDefault="009D3381" w:rsidP="00B04A14">
      <w:pPr>
        <w:pStyle w:val="UZPRRAFO"/>
      </w:pPr>
      <w:r w:rsidRPr="00150222">
        <w:t>Este proyecto tiene en cuenta toda la normativa referente a instalaciones de telecomunicaciones en edificios, especialmente la referida en el</w:t>
      </w:r>
      <w:r w:rsidR="00B04A14" w:rsidRPr="00150222">
        <w:t xml:space="preserve"> apartado "Normativa Técnica Aplicable", del documento "Normativa", elaborado</w:t>
      </w:r>
      <w:r w:rsidRPr="00150222">
        <w:t xml:space="preserve"> </w:t>
      </w:r>
      <w:r w:rsidR="00B04A14" w:rsidRPr="00150222">
        <w:t xml:space="preserve">por la Agencia de Informática y Comunicaciones de la Comunidad de Madrid (ICM). </w:t>
      </w:r>
    </w:p>
    <w:p w14:paraId="686BBDF6" w14:textId="553FF64F" w:rsidR="009D3381" w:rsidRPr="00150222" w:rsidRDefault="009D3381" w:rsidP="009D3381">
      <w:pPr>
        <w:pStyle w:val="UZPRRAFO"/>
      </w:pPr>
    </w:p>
    <w:p w14:paraId="086376C3" w14:textId="77777777" w:rsidR="009D3381" w:rsidRPr="00150222" w:rsidRDefault="009D3381" w:rsidP="009D3381">
      <w:pPr>
        <w:pStyle w:val="UZPRRAFO"/>
      </w:pPr>
      <w:r w:rsidRPr="00150222">
        <w:t>Los valores y parámetros de cálculo se incluyen en el apartado de Comunicaciones del Anexo AM2 Instalaciones.</w:t>
      </w:r>
    </w:p>
    <w:p w14:paraId="6ACFDBFF" w14:textId="77777777" w:rsidR="00B04A14" w:rsidRPr="00150222" w:rsidRDefault="00B04A14" w:rsidP="00B04A14">
      <w:pPr>
        <w:pStyle w:val="UZPRRAFO"/>
      </w:pPr>
    </w:p>
    <w:p w14:paraId="4337B894" w14:textId="77777777" w:rsidR="00566FC5" w:rsidRPr="00105BE6" w:rsidRDefault="00566FC5" w:rsidP="00B04A14">
      <w:pPr>
        <w:pStyle w:val="UZPRRAFO"/>
      </w:pPr>
    </w:p>
    <w:p w14:paraId="4BB0D1D1" w14:textId="77777777" w:rsidR="00566FC5" w:rsidRPr="00105BE6" w:rsidRDefault="00566FC5" w:rsidP="00566FC5">
      <w:pPr>
        <w:pStyle w:val="UZTTULO2"/>
        <w:tabs>
          <w:tab w:val="left" w:pos="1289"/>
        </w:tabs>
      </w:pPr>
      <w:bookmarkStart w:id="1069" w:name="_Toc304805028"/>
      <w:bookmarkStart w:id="1070" w:name="_Toc457269408"/>
      <w:bookmarkStart w:id="1071" w:name="_Toc457478358"/>
      <w:bookmarkStart w:id="1072" w:name="_Toc457546382"/>
      <w:bookmarkStart w:id="1073" w:name="_Toc457547921"/>
      <w:bookmarkStart w:id="1074" w:name="_Toc457549107"/>
      <w:bookmarkStart w:id="1075" w:name="_Toc492318565"/>
      <w:bookmarkStart w:id="1076" w:name="_Toc492838194"/>
      <w:bookmarkStart w:id="1077" w:name="_Toc492918130"/>
      <w:bookmarkStart w:id="1078" w:name="_Toc492981172"/>
      <w:bookmarkStart w:id="1079" w:name="_Toc492987326"/>
      <w:bookmarkStart w:id="1080" w:name="_Toc493000125"/>
      <w:bookmarkStart w:id="1081" w:name="_Toc493000434"/>
      <w:bookmarkStart w:id="1082" w:name="_Toc493002797"/>
      <w:bookmarkStart w:id="1083" w:name="_Toc495346452"/>
      <w:r w:rsidRPr="00105BE6">
        <w:t>G.5. NORMATIVA DE ACCESIBILIDAD</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596E26C6" w14:textId="77777777" w:rsidR="00566FC5" w:rsidRPr="00105BE6" w:rsidRDefault="00566FC5" w:rsidP="00566FC5">
      <w:pPr>
        <w:pStyle w:val="UZPRRAFO"/>
      </w:pPr>
      <w:r w:rsidRPr="00105BE6">
        <w:t xml:space="preserve">La Ley 8/1993 de 22 de </w:t>
      </w:r>
      <w:proofErr w:type="gramStart"/>
      <w:r w:rsidRPr="00105BE6">
        <w:t>Junio</w:t>
      </w:r>
      <w:proofErr w:type="gramEnd"/>
      <w:r w:rsidRPr="00105BE6">
        <w:t>, de Promoción de la Accesibilidad y Supresión de Barreras Arquitectónicas, en su artículo 17 establece que la construcción, ampliación y reforma de los edificios públicos</w:t>
      </w:r>
      <w:r w:rsidR="00657A83" w:rsidRPr="00105BE6">
        <w:t>, entre los que se encuentran los centros de enseñanza,</w:t>
      </w:r>
      <w:r w:rsidRPr="00105BE6">
        <w:t xml:space="preserve"> se efectuará de forma que resulten adaptados. </w:t>
      </w:r>
      <w:r w:rsidR="00657A83" w:rsidRPr="00105BE6">
        <w:t xml:space="preserve">Deberán permitir el acceso y uso de </w:t>
      </w:r>
      <w:proofErr w:type="gramStart"/>
      <w:r w:rsidR="00657A83" w:rsidRPr="00105BE6">
        <w:t>los mismos</w:t>
      </w:r>
      <w:proofErr w:type="gramEnd"/>
      <w:r w:rsidR="00657A83" w:rsidRPr="00105BE6">
        <w:t xml:space="preserve"> a personas en situación de limitación o movilidad reducida. </w:t>
      </w:r>
    </w:p>
    <w:p w14:paraId="71D270B0" w14:textId="77777777" w:rsidR="00566FC5" w:rsidRPr="00105BE6" w:rsidRDefault="00566FC5" w:rsidP="00B04A14">
      <w:pPr>
        <w:pStyle w:val="UZPRRAFO"/>
      </w:pPr>
    </w:p>
    <w:p w14:paraId="313A0C52" w14:textId="77777777" w:rsidR="00657A83" w:rsidRPr="00105BE6" w:rsidRDefault="00657A83" w:rsidP="00B04A14">
      <w:pPr>
        <w:pStyle w:val="UZPRRAFO"/>
      </w:pPr>
      <w:r w:rsidRPr="00105BE6">
        <w:t xml:space="preserve">En aplicación de la citada Ley, se comprueba el cumplimiento de las normas desarrolladas en el Decreto 13/2007, de 15 de </w:t>
      </w:r>
      <w:proofErr w:type="gramStart"/>
      <w:r w:rsidRPr="00105BE6">
        <w:t>Marzo</w:t>
      </w:r>
      <w:proofErr w:type="gramEnd"/>
      <w:r w:rsidRPr="00105BE6">
        <w:t>, por el que se aprueba el Reglamento Técnico de Desarrollo en Materia de Promoción de la Accesibilidad y Supresión de Barreras Arquitectó</w:t>
      </w:r>
      <w:r w:rsidR="00BD2480" w:rsidRPr="00105BE6">
        <w:t>nicas, mediante las siguientes fichas justificativas:</w:t>
      </w:r>
    </w:p>
    <w:p w14:paraId="1AF76D59" w14:textId="77777777" w:rsidR="00566FC5" w:rsidRPr="00105BE6" w:rsidRDefault="00566FC5" w:rsidP="00B04A14">
      <w:pPr>
        <w:pStyle w:val="UZPRRAFO"/>
      </w:pPr>
    </w:p>
    <w:p w14:paraId="212AB4B8" w14:textId="77777777" w:rsidR="000E24D7" w:rsidRPr="00105BE6" w:rsidRDefault="000E24D7" w:rsidP="0042256C">
      <w:pPr>
        <w:pStyle w:val="UZTtulo3"/>
        <w:rPr>
          <w:rFonts w:eastAsia="Arial"/>
        </w:rPr>
      </w:pPr>
      <w:bookmarkStart w:id="1084" w:name="_Toc304805029"/>
      <w:r w:rsidRPr="00105BE6">
        <w:rPr>
          <w:rFonts w:eastAsia="Arial"/>
        </w:rPr>
        <w:t>F</w:t>
      </w:r>
      <w:r w:rsidRPr="00105BE6">
        <w:rPr>
          <w:rFonts w:eastAsia="Arial"/>
          <w:spacing w:val="1"/>
        </w:rPr>
        <w:t>I</w:t>
      </w:r>
      <w:r w:rsidRPr="00105BE6">
        <w:rPr>
          <w:rFonts w:eastAsia="Arial"/>
        </w:rPr>
        <w:t>CHA</w:t>
      </w:r>
      <w:r w:rsidRPr="00105BE6">
        <w:rPr>
          <w:rFonts w:eastAsia="Arial"/>
          <w:spacing w:val="-7"/>
        </w:rPr>
        <w:t xml:space="preserve"> </w:t>
      </w:r>
      <w:r w:rsidRPr="00105BE6">
        <w:rPr>
          <w:rFonts w:eastAsia="Arial"/>
          <w:spacing w:val="1"/>
        </w:rPr>
        <w:t>G</w:t>
      </w:r>
      <w:r w:rsidRPr="00105BE6">
        <w:rPr>
          <w:rFonts w:eastAsia="Arial"/>
        </w:rPr>
        <w:t>ENER</w:t>
      </w:r>
      <w:r w:rsidRPr="00105BE6">
        <w:rPr>
          <w:rFonts w:eastAsia="Arial"/>
          <w:spacing w:val="-8"/>
        </w:rPr>
        <w:t>A</w:t>
      </w:r>
      <w:r w:rsidRPr="00105BE6">
        <w:rPr>
          <w:rFonts w:eastAsia="Arial"/>
        </w:rPr>
        <w:t>L</w:t>
      </w:r>
      <w:r w:rsidRPr="00105BE6">
        <w:rPr>
          <w:rFonts w:eastAsia="Arial"/>
          <w:spacing w:val="1"/>
        </w:rPr>
        <w:t xml:space="preserve"> </w:t>
      </w:r>
      <w:r w:rsidRPr="00105BE6">
        <w:rPr>
          <w:rFonts w:eastAsia="Arial"/>
        </w:rPr>
        <w:t>DE</w:t>
      </w:r>
      <w:r w:rsidRPr="00105BE6">
        <w:rPr>
          <w:rFonts w:eastAsia="Arial"/>
          <w:spacing w:val="1"/>
        </w:rPr>
        <w:t xml:space="preserve"> </w:t>
      </w:r>
      <w:r w:rsidRPr="00105BE6">
        <w:rPr>
          <w:rFonts w:eastAsia="Arial"/>
        </w:rPr>
        <w:t>C</w:t>
      </w:r>
      <w:r w:rsidRPr="00105BE6">
        <w:rPr>
          <w:rFonts w:eastAsia="Arial"/>
          <w:spacing w:val="1"/>
        </w:rPr>
        <w:t>OM</w:t>
      </w:r>
      <w:r w:rsidRPr="00105BE6">
        <w:rPr>
          <w:rFonts w:eastAsia="Arial"/>
        </w:rPr>
        <w:t>PR</w:t>
      </w:r>
      <w:r w:rsidRPr="00105BE6">
        <w:rPr>
          <w:rFonts w:eastAsia="Arial"/>
          <w:spacing w:val="1"/>
        </w:rPr>
        <w:t>O</w:t>
      </w:r>
      <w:r w:rsidRPr="00105BE6">
        <w:rPr>
          <w:rFonts w:eastAsia="Arial"/>
        </w:rPr>
        <w:t>B</w:t>
      </w:r>
      <w:r w:rsidRPr="00105BE6">
        <w:rPr>
          <w:rFonts w:eastAsia="Arial"/>
          <w:spacing w:val="-8"/>
        </w:rPr>
        <w:t>A</w:t>
      </w:r>
      <w:r w:rsidRPr="00105BE6">
        <w:rPr>
          <w:rFonts w:eastAsia="Arial"/>
        </w:rPr>
        <w:t>C</w:t>
      </w:r>
      <w:r w:rsidRPr="00105BE6">
        <w:rPr>
          <w:rFonts w:eastAsia="Arial"/>
          <w:spacing w:val="1"/>
        </w:rPr>
        <w:t>IÓ</w:t>
      </w:r>
      <w:r w:rsidRPr="00105BE6">
        <w:rPr>
          <w:rFonts w:eastAsia="Arial"/>
        </w:rPr>
        <w:t>N DE</w:t>
      </w:r>
      <w:r w:rsidRPr="00105BE6">
        <w:rPr>
          <w:rFonts w:eastAsia="Arial"/>
          <w:spacing w:val="1"/>
        </w:rPr>
        <w:t xml:space="preserve"> </w:t>
      </w:r>
      <w:r w:rsidRPr="00105BE6">
        <w:rPr>
          <w:rFonts w:eastAsia="Arial"/>
        </w:rPr>
        <w:t>LA</w:t>
      </w:r>
      <w:r w:rsidRPr="00105BE6">
        <w:rPr>
          <w:rFonts w:eastAsia="Arial"/>
          <w:spacing w:val="-7"/>
        </w:rPr>
        <w:t xml:space="preserve"> </w:t>
      </w:r>
      <w:r w:rsidRPr="00105BE6">
        <w:rPr>
          <w:rFonts w:eastAsia="Arial"/>
          <w:spacing w:val="-8"/>
        </w:rPr>
        <w:t>A</w:t>
      </w:r>
      <w:r w:rsidRPr="00105BE6">
        <w:rPr>
          <w:rFonts w:eastAsia="Arial"/>
        </w:rPr>
        <w:t>CCES</w:t>
      </w:r>
      <w:r w:rsidRPr="00105BE6">
        <w:rPr>
          <w:rFonts w:eastAsia="Arial"/>
          <w:spacing w:val="1"/>
        </w:rPr>
        <w:t>I</w:t>
      </w:r>
      <w:r w:rsidRPr="00105BE6">
        <w:rPr>
          <w:rFonts w:eastAsia="Arial"/>
        </w:rPr>
        <w:t>B</w:t>
      </w:r>
      <w:r w:rsidRPr="00105BE6">
        <w:rPr>
          <w:rFonts w:eastAsia="Arial"/>
          <w:spacing w:val="1"/>
        </w:rPr>
        <w:t>I</w:t>
      </w:r>
      <w:r w:rsidRPr="00105BE6">
        <w:rPr>
          <w:rFonts w:eastAsia="Arial"/>
        </w:rPr>
        <w:t>L</w:t>
      </w:r>
      <w:r w:rsidRPr="00105BE6">
        <w:rPr>
          <w:rFonts w:eastAsia="Arial"/>
          <w:spacing w:val="1"/>
        </w:rPr>
        <w:t>I</w:t>
      </w:r>
      <w:r w:rsidRPr="00105BE6">
        <w:rPr>
          <w:rFonts w:eastAsia="Arial"/>
        </w:rPr>
        <w:t>D</w:t>
      </w:r>
      <w:r w:rsidRPr="00105BE6">
        <w:rPr>
          <w:rFonts w:eastAsia="Arial"/>
          <w:spacing w:val="-8"/>
        </w:rPr>
        <w:t>A</w:t>
      </w:r>
      <w:r w:rsidRPr="00105BE6">
        <w:rPr>
          <w:rFonts w:eastAsia="Arial"/>
        </w:rPr>
        <w:t>D</w:t>
      </w:r>
      <w:bookmarkEnd w:id="1084"/>
    </w:p>
    <w:p w14:paraId="7E63B1F5" w14:textId="77777777" w:rsidR="00566FC5" w:rsidRPr="00105BE6" w:rsidRDefault="00566FC5" w:rsidP="00176F17">
      <w:pPr>
        <w:pStyle w:val="UZPRRAFO"/>
        <w:spacing w:line="240" w:lineRule="auto"/>
      </w:pPr>
    </w:p>
    <w:p w14:paraId="51AF1045" w14:textId="77777777" w:rsidR="000E24D7" w:rsidRPr="00105BE6" w:rsidRDefault="000E24D7" w:rsidP="00176F17">
      <w:pPr>
        <w:pStyle w:val="UZPRRAFO"/>
        <w:spacing w:line="240" w:lineRule="auto"/>
        <w:rPr>
          <w:rFonts w:eastAsia="Arial" w:cs="Arial"/>
          <w:sz w:val="16"/>
          <w:szCs w:val="16"/>
        </w:rPr>
      </w:pPr>
      <w:r w:rsidRPr="00105BE6">
        <w:rPr>
          <w:rFonts w:eastAsia="Arial" w:cs="Arial"/>
          <w:spacing w:val="-1"/>
          <w:sz w:val="16"/>
          <w:szCs w:val="16"/>
        </w:rPr>
        <w:t>Nor</w:t>
      </w:r>
      <w:r w:rsidRPr="00105BE6">
        <w:rPr>
          <w:rFonts w:eastAsia="Arial" w:cs="Arial"/>
          <w:spacing w:val="3"/>
          <w:sz w:val="16"/>
          <w:szCs w:val="16"/>
        </w:rPr>
        <w:t>m</w:t>
      </w:r>
      <w:r w:rsidRPr="00105BE6">
        <w:rPr>
          <w:rFonts w:eastAsia="Arial" w:cs="Arial"/>
          <w:spacing w:val="-1"/>
          <w:sz w:val="16"/>
          <w:szCs w:val="16"/>
        </w:rPr>
        <w:t>a</w:t>
      </w:r>
      <w:r w:rsidRPr="00105BE6">
        <w:rPr>
          <w:rFonts w:eastAsia="Arial" w:cs="Arial"/>
          <w:spacing w:val="1"/>
          <w:sz w:val="16"/>
          <w:szCs w:val="16"/>
        </w:rPr>
        <w:t>t</w:t>
      </w:r>
      <w:r w:rsidRPr="00105BE6">
        <w:rPr>
          <w:rFonts w:eastAsia="Arial" w:cs="Arial"/>
          <w:sz w:val="16"/>
          <w:szCs w:val="16"/>
        </w:rPr>
        <w:t>i</w:t>
      </w:r>
      <w:r w:rsidRPr="00105BE6">
        <w:rPr>
          <w:rFonts w:eastAsia="Arial" w:cs="Arial"/>
          <w:spacing w:val="-1"/>
          <w:sz w:val="16"/>
          <w:szCs w:val="16"/>
        </w:rPr>
        <w:t>v</w:t>
      </w:r>
      <w:r w:rsidRPr="00105BE6">
        <w:rPr>
          <w:rFonts w:eastAsia="Arial" w:cs="Arial"/>
          <w:sz w:val="16"/>
          <w:szCs w:val="16"/>
        </w:rPr>
        <w:t>a</w:t>
      </w:r>
      <w:r w:rsidRPr="00105BE6">
        <w:rPr>
          <w:rFonts w:eastAsia="Arial" w:cs="Arial"/>
          <w:spacing w:val="1"/>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1"/>
          <w:sz w:val="16"/>
          <w:szCs w:val="16"/>
        </w:rPr>
        <w:t xml:space="preserve"> </w:t>
      </w:r>
      <w:r w:rsidRPr="00105BE6">
        <w:rPr>
          <w:rFonts w:eastAsia="Arial" w:cs="Arial"/>
          <w:spacing w:val="-1"/>
          <w:sz w:val="16"/>
          <w:szCs w:val="16"/>
        </w:rPr>
        <w:t>ap</w:t>
      </w:r>
      <w:r w:rsidRPr="00105BE6">
        <w:rPr>
          <w:rFonts w:eastAsia="Arial" w:cs="Arial"/>
          <w:sz w:val="16"/>
          <w:szCs w:val="16"/>
        </w:rPr>
        <w:t>li</w:t>
      </w:r>
      <w:r w:rsidRPr="00105BE6">
        <w:rPr>
          <w:rFonts w:eastAsia="Arial" w:cs="Arial"/>
          <w:spacing w:val="1"/>
          <w:sz w:val="16"/>
          <w:szCs w:val="16"/>
        </w:rPr>
        <w:t>c</w:t>
      </w:r>
      <w:r w:rsidRPr="00105BE6">
        <w:rPr>
          <w:rFonts w:eastAsia="Arial" w:cs="Arial"/>
          <w:spacing w:val="-1"/>
          <w:sz w:val="16"/>
          <w:szCs w:val="16"/>
        </w:rPr>
        <w:t>a</w:t>
      </w:r>
      <w:r w:rsidRPr="00105BE6">
        <w:rPr>
          <w:rFonts w:eastAsia="Arial" w:cs="Arial"/>
          <w:spacing w:val="1"/>
          <w:sz w:val="16"/>
          <w:szCs w:val="16"/>
        </w:rPr>
        <w:t>c</w:t>
      </w:r>
      <w:r w:rsidRPr="00105BE6">
        <w:rPr>
          <w:rFonts w:eastAsia="Arial" w:cs="Arial"/>
          <w:sz w:val="16"/>
          <w:szCs w:val="16"/>
        </w:rPr>
        <w:t>i</w:t>
      </w:r>
      <w:r w:rsidRPr="00105BE6">
        <w:rPr>
          <w:rFonts w:eastAsia="Arial" w:cs="Arial"/>
          <w:spacing w:val="-1"/>
          <w:sz w:val="16"/>
          <w:szCs w:val="16"/>
        </w:rPr>
        <w:t>ón</w:t>
      </w:r>
      <w:r w:rsidRPr="00105BE6">
        <w:rPr>
          <w:rFonts w:eastAsia="Arial" w:cs="Arial"/>
          <w:sz w:val="16"/>
          <w:szCs w:val="16"/>
        </w:rPr>
        <w:t>:</w:t>
      </w:r>
    </w:p>
    <w:p w14:paraId="4410021B" w14:textId="77777777" w:rsidR="00176F17" w:rsidRPr="00105BE6" w:rsidRDefault="000E24D7" w:rsidP="00176F17">
      <w:pPr>
        <w:pStyle w:val="UZPRRAFO"/>
        <w:spacing w:line="240" w:lineRule="auto"/>
        <w:ind w:left="142" w:hanging="142"/>
        <w:rPr>
          <w:rFonts w:eastAsia="Arial" w:cs="Arial"/>
          <w:b/>
          <w:spacing w:val="-1"/>
          <w:sz w:val="16"/>
          <w:szCs w:val="16"/>
        </w:rPr>
      </w:pPr>
      <w:r w:rsidRPr="00105BE6">
        <w:rPr>
          <w:rFonts w:ascii="Symbol" w:eastAsia="Symbol" w:hAnsi="Symbol" w:cs="Symbol"/>
          <w:sz w:val="16"/>
          <w:szCs w:val="16"/>
        </w:rPr>
        <w:t></w:t>
      </w:r>
      <w:r w:rsidR="00176F17" w:rsidRPr="00105BE6">
        <w:rPr>
          <w:rFonts w:ascii="Times New Roman" w:hAnsi="Times New Roman"/>
          <w:sz w:val="16"/>
          <w:szCs w:val="16"/>
        </w:rPr>
        <w:t xml:space="preserve"> </w:t>
      </w:r>
      <w:r w:rsidRPr="00105BE6">
        <w:rPr>
          <w:rFonts w:eastAsia="Arial" w:cs="Arial"/>
          <w:spacing w:val="-1"/>
          <w:sz w:val="16"/>
          <w:szCs w:val="16"/>
        </w:rPr>
        <w:t>Le</w:t>
      </w:r>
      <w:r w:rsidRPr="00105BE6">
        <w:rPr>
          <w:rFonts w:eastAsia="Arial" w:cs="Arial"/>
          <w:sz w:val="16"/>
          <w:szCs w:val="16"/>
        </w:rPr>
        <w:t xml:space="preserve">y </w:t>
      </w:r>
      <w:r w:rsidRPr="00105BE6">
        <w:rPr>
          <w:rFonts w:eastAsia="Arial" w:cs="Arial"/>
          <w:spacing w:val="-1"/>
          <w:sz w:val="16"/>
          <w:szCs w:val="16"/>
        </w:rPr>
        <w:t>8</w:t>
      </w:r>
      <w:r w:rsidRPr="00105BE6">
        <w:rPr>
          <w:rFonts w:eastAsia="Arial" w:cs="Arial"/>
          <w:spacing w:val="1"/>
          <w:sz w:val="16"/>
          <w:szCs w:val="16"/>
        </w:rPr>
        <w:t>/</w:t>
      </w:r>
      <w:r w:rsidRPr="00105BE6">
        <w:rPr>
          <w:rFonts w:eastAsia="Arial" w:cs="Arial"/>
          <w:spacing w:val="-1"/>
          <w:sz w:val="16"/>
          <w:szCs w:val="16"/>
        </w:rPr>
        <w:t>1993</w:t>
      </w:r>
      <w:r w:rsidRPr="00105BE6">
        <w:rPr>
          <w:rFonts w:eastAsia="Arial" w:cs="Arial"/>
          <w:sz w:val="16"/>
          <w:szCs w:val="16"/>
        </w:rPr>
        <w:t>,</w:t>
      </w:r>
      <w:r w:rsidRPr="00105BE6">
        <w:rPr>
          <w:rFonts w:eastAsia="Arial" w:cs="Arial"/>
          <w:spacing w:val="2"/>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1"/>
          <w:sz w:val="16"/>
          <w:szCs w:val="16"/>
        </w:rPr>
        <w:t xml:space="preserve"> </w:t>
      </w:r>
      <w:r w:rsidRPr="00105BE6">
        <w:rPr>
          <w:rFonts w:eastAsia="Arial" w:cs="Arial"/>
          <w:spacing w:val="-1"/>
          <w:sz w:val="16"/>
          <w:szCs w:val="16"/>
        </w:rPr>
        <w:t>2</w:t>
      </w:r>
      <w:r w:rsidRPr="00105BE6">
        <w:rPr>
          <w:rFonts w:eastAsia="Arial" w:cs="Arial"/>
          <w:sz w:val="16"/>
          <w:szCs w:val="16"/>
        </w:rPr>
        <w:t>2</w:t>
      </w:r>
      <w:r w:rsidRPr="00105BE6">
        <w:rPr>
          <w:rFonts w:eastAsia="Arial" w:cs="Arial"/>
          <w:spacing w:val="1"/>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1"/>
          <w:sz w:val="16"/>
          <w:szCs w:val="16"/>
        </w:rPr>
        <w:t xml:space="preserve"> </w:t>
      </w:r>
      <w:r w:rsidRPr="00105BE6">
        <w:rPr>
          <w:rFonts w:eastAsia="Arial" w:cs="Arial"/>
          <w:sz w:val="16"/>
          <w:szCs w:val="16"/>
        </w:rPr>
        <w:t>j</w:t>
      </w:r>
      <w:r w:rsidRPr="00105BE6">
        <w:rPr>
          <w:rFonts w:eastAsia="Arial" w:cs="Arial"/>
          <w:spacing w:val="-1"/>
          <w:sz w:val="16"/>
          <w:szCs w:val="16"/>
        </w:rPr>
        <w:t>un</w:t>
      </w:r>
      <w:r w:rsidRPr="00105BE6">
        <w:rPr>
          <w:rFonts w:eastAsia="Arial" w:cs="Arial"/>
          <w:sz w:val="16"/>
          <w:szCs w:val="16"/>
        </w:rPr>
        <w:t>i</w:t>
      </w:r>
      <w:r w:rsidRPr="00105BE6">
        <w:rPr>
          <w:rFonts w:eastAsia="Arial" w:cs="Arial"/>
          <w:spacing w:val="-1"/>
          <w:sz w:val="16"/>
          <w:szCs w:val="16"/>
        </w:rPr>
        <w:t>o</w:t>
      </w:r>
      <w:r w:rsidRPr="00105BE6">
        <w:rPr>
          <w:rFonts w:eastAsia="Arial" w:cs="Arial"/>
          <w:sz w:val="16"/>
          <w:szCs w:val="16"/>
        </w:rPr>
        <w:t>,</w:t>
      </w:r>
      <w:r w:rsidRPr="00105BE6">
        <w:rPr>
          <w:rFonts w:eastAsia="Arial" w:cs="Arial"/>
          <w:spacing w:val="2"/>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1"/>
          <w:sz w:val="16"/>
          <w:szCs w:val="16"/>
        </w:rPr>
        <w:t xml:space="preserve"> P</w:t>
      </w:r>
      <w:r w:rsidRPr="00105BE6">
        <w:rPr>
          <w:rFonts w:eastAsia="Arial" w:cs="Arial"/>
          <w:spacing w:val="-1"/>
          <w:sz w:val="16"/>
          <w:szCs w:val="16"/>
        </w:rPr>
        <w:t>ro</w:t>
      </w:r>
      <w:r w:rsidRPr="00105BE6">
        <w:rPr>
          <w:rFonts w:eastAsia="Arial" w:cs="Arial"/>
          <w:spacing w:val="3"/>
          <w:sz w:val="16"/>
          <w:szCs w:val="16"/>
        </w:rPr>
        <w:t>m</w:t>
      </w:r>
      <w:r w:rsidRPr="00105BE6">
        <w:rPr>
          <w:rFonts w:eastAsia="Arial" w:cs="Arial"/>
          <w:spacing w:val="-1"/>
          <w:sz w:val="16"/>
          <w:szCs w:val="16"/>
        </w:rPr>
        <w:t>o</w:t>
      </w:r>
      <w:r w:rsidRPr="00105BE6">
        <w:rPr>
          <w:rFonts w:eastAsia="Arial" w:cs="Arial"/>
          <w:spacing w:val="1"/>
          <w:sz w:val="16"/>
          <w:szCs w:val="16"/>
        </w:rPr>
        <w:t>ci</w:t>
      </w:r>
      <w:r w:rsidRPr="00105BE6">
        <w:rPr>
          <w:rFonts w:eastAsia="Arial" w:cs="Arial"/>
          <w:spacing w:val="-1"/>
          <w:sz w:val="16"/>
          <w:szCs w:val="16"/>
        </w:rPr>
        <w:t>ó</w:t>
      </w:r>
      <w:r w:rsidRPr="00105BE6">
        <w:rPr>
          <w:rFonts w:eastAsia="Arial" w:cs="Arial"/>
          <w:sz w:val="16"/>
          <w:szCs w:val="16"/>
        </w:rPr>
        <w:t>n</w:t>
      </w:r>
      <w:r w:rsidRPr="00105BE6">
        <w:rPr>
          <w:rFonts w:eastAsia="Arial" w:cs="Arial"/>
          <w:spacing w:val="1"/>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1"/>
          <w:sz w:val="16"/>
          <w:szCs w:val="16"/>
        </w:rPr>
        <w:t xml:space="preserve"> </w:t>
      </w:r>
      <w:r w:rsidRPr="00105BE6">
        <w:rPr>
          <w:rFonts w:eastAsia="Arial" w:cs="Arial"/>
          <w:sz w:val="16"/>
          <w:szCs w:val="16"/>
        </w:rPr>
        <w:t>la</w:t>
      </w:r>
      <w:r w:rsidRPr="00105BE6">
        <w:rPr>
          <w:rFonts w:eastAsia="Arial" w:cs="Arial"/>
          <w:spacing w:val="1"/>
          <w:sz w:val="16"/>
          <w:szCs w:val="16"/>
        </w:rPr>
        <w:t xml:space="preserve"> Acc</w:t>
      </w:r>
      <w:r w:rsidRPr="00105BE6">
        <w:rPr>
          <w:rFonts w:eastAsia="Arial" w:cs="Arial"/>
          <w:spacing w:val="-1"/>
          <w:sz w:val="16"/>
          <w:szCs w:val="16"/>
        </w:rPr>
        <w:t>e</w:t>
      </w:r>
      <w:r w:rsidRPr="00105BE6">
        <w:rPr>
          <w:rFonts w:eastAsia="Arial" w:cs="Arial"/>
          <w:spacing w:val="1"/>
          <w:sz w:val="16"/>
          <w:szCs w:val="16"/>
        </w:rPr>
        <w:t>s</w:t>
      </w:r>
      <w:r w:rsidRPr="00105BE6">
        <w:rPr>
          <w:rFonts w:eastAsia="Arial" w:cs="Arial"/>
          <w:sz w:val="16"/>
          <w:szCs w:val="16"/>
        </w:rPr>
        <w:t>i</w:t>
      </w:r>
      <w:r w:rsidRPr="00105BE6">
        <w:rPr>
          <w:rFonts w:eastAsia="Arial" w:cs="Arial"/>
          <w:spacing w:val="-1"/>
          <w:sz w:val="16"/>
          <w:szCs w:val="16"/>
        </w:rPr>
        <w:t>b</w:t>
      </w:r>
      <w:r w:rsidRPr="00105BE6">
        <w:rPr>
          <w:rFonts w:eastAsia="Arial" w:cs="Arial"/>
          <w:sz w:val="16"/>
          <w:szCs w:val="16"/>
        </w:rPr>
        <w:t>ili</w:t>
      </w:r>
      <w:r w:rsidRPr="00105BE6">
        <w:rPr>
          <w:rFonts w:eastAsia="Arial" w:cs="Arial"/>
          <w:spacing w:val="-1"/>
          <w:sz w:val="16"/>
          <w:szCs w:val="16"/>
        </w:rPr>
        <w:t>da</w:t>
      </w:r>
      <w:r w:rsidRPr="00105BE6">
        <w:rPr>
          <w:rFonts w:eastAsia="Arial" w:cs="Arial"/>
          <w:sz w:val="16"/>
          <w:szCs w:val="16"/>
        </w:rPr>
        <w:t>d</w:t>
      </w:r>
      <w:r w:rsidRPr="00105BE6">
        <w:rPr>
          <w:rFonts w:eastAsia="Arial" w:cs="Arial"/>
          <w:spacing w:val="1"/>
          <w:sz w:val="16"/>
          <w:szCs w:val="16"/>
        </w:rPr>
        <w:t xml:space="preserve"> </w:t>
      </w:r>
      <w:r w:rsidRPr="00105BE6">
        <w:rPr>
          <w:rFonts w:eastAsia="Arial" w:cs="Arial"/>
          <w:sz w:val="16"/>
          <w:szCs w:val="16"/>
        </w:rPr>
        <w:t xml:space="preserve">y </w:t>
      </w:r>
      <w:r w:rsidRPr="00105BE6">
        <w:rPr>
          <w:rFonts w:eastAsia="Arial" w:cs="Arial"/>
          <w:spacing w:val="1"/>
          <w:sz w:val="16"/>
          <w:szCs w:val="16"/>
        </w:rPr>
        <w:t>S</w:t>
      </w:r>
      <w:r w:rsidRPr="00105BE6">
        <w:rPr>
          <w:rFonts w:eastAsia="Arial" w:cs="Arial"/>
          <w:spacing w:val="-1"/>
          <w:sz w:val="16"/>
          <w:szCs w:val="16"/>
        </w:rPr>
        <w:t>upre</w:t>
      </w:r>
      <w:r w:rsidRPr="00105BE6">
        <w:rPr>
          <w:rFonts w:eastAsia="Arial" w:cs="Arial"/>
          <w:spacing w:val="1"/>
          <w:sz w:val="16"/>
          <w:szCs w:val="16"/>
        </w:rPr>
        <w:t>s</w:t>
      </w:r>
      <w:r w:rsidRPr="00105BE6">
        <w:rPr>
          <w:rFonts w:eastAsia="Arial" w:cs="Arial"/>
          <w:sz w:val="16"/>
          <w:szCs w:val="16"/>
        </w:rPr>
        <w:t>i</w:t>
      </w:r>
      <w:r w:rsidRPr="00105BE6">
        <w:rPr>
          <w:rFonts w:eastAsia="Arial" w:cs="Arial"/>
          <w:spacing w:val="-1"/>
          <w:sz w:val="16"/>
          <w:szCs w:val="16"/>
        </w:rPr>
        <w:t>ó</w:t>
      </w:r>
      <w:r w:rsidRPr="00105BE6">
        <w:rPr>
          <w:rFonts w:eastAsia="Arial" w:cs="Arial"/>
          <w:sz w:val="16"/>
          <w:szCs w:val="16"/>
        </w:rPr>
        <w:t>n</w:t>
      </w:r>
      <w:r w:rsidRPr="00105BE6">
        <w:rPr>
          <w:rFonts w:eastAsia="Arial" w:cs="Arial"/>
          <w:spacing w:val="1"/>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1"/>
          <w:sz w:val="16"/>
          <w:szCs w:val="16"/>
        </w:rPr>
        <w:t xml:space="preserve"> B</w:t>
      </w:r>
      <w:r w:rsidRPr="00105BE6">
        <w:rPr>
          <w:rFonts w:eastAsia="Arial" w:cs="Arial"/>
          <w:spacing w:val="-1"/>
          <w:sz w:val="16"/>
          <w:szCs w:val="16"/>
        </w:rPr>
        <w:t>ar</w:t>
      </w:r>
      <w:r w:rsidRPr="00105BE6">
        <w:rPr>
          <w:rFonts w:eastAsia="Arial" w:cs="Arial"/>
          <w:spacing w:val="1"/>
          <w:sz w:val="16"/>
          <w:szCs w:val="16"/>
        </w:rPr>
        <w:t>reras Arquitectónicas + D.138/1998. (L8/1993)</w:t>
      </w:r>
      <w:r w:rsidR="00654D0E" w:rsidRPr="00105BE6">
        <w:rPr>
          <w:rFonts w:eastAsia="Arial" w:cs="Arial"/>
          <w:spacing w:val="1"/>
          <w:sz w:val="16"/>
          <w:szCs w:val="16"/>
        </w:rPr>
        <w:t>.</w:t>
      </w:r>
    </w:p>
    <w:p w14:paraId="352D93E3" w14:textId="77777777" w:rsidR="000E24D7" w:rsidRPr="00105BE6" w:rsidRDefault="000E24D7" w:rsidP="00176F17">
      <w:pPr>
        <w:pStyle w:val="UZPRRAFO"/>
        <w:spacing w:line="240" w:lineRule="auto"/>
        <w:ind w:left="142" w:hanging="142"/>
        <w:rPr>
          <w:rFonts w:eastAsia="Arial" w:cs="Arial"/>
          <w:sz w:val="16"/>
          <w:szCs w:val="16"/>
        </w:rPr>
      </w:pPr>
      <w:r w:rsidRPr="00105BE6">
        <w:rPr>
          <w:rFonts w:ascii="Symbol" w:eastAsia="Symbol" w:hAnsi="Symbol" w:cs="Symbol"/>
          <w:sz w:val="16"/>
          <w:szCs w:val="16"/>
        </w:rPr>
        <w:t></w:t>
      </w:r>
      <w:r w:rsidR="00176F17" w:rsidRPr="00105BE6">
        <w:rPr>
          <w:rFonts w:ascii="Times New Roman" w:hAnsi="Times New Roman"/>
          <w:sz w:val="16"/>
          <w:szCs w:val="16"/>
        </w:rPr>
        <w:t xml:space="preserve"> </w:t>
      </w:r>
      <w:r w:rsidRPr="00105BE6">
        <w:rPr>
          <w:rFonts w:eastAsia="Arial" w:cs="Arial"/>
          <w:spacing w:val="-1"/>
          <w:sz w:val="16"/>
          <w:szCs w:val="16"/>
        </w:rPr>
        <w:t>De</w:t>
      </w:r>
      <w:r w:rsidRPr="00105BE6">
        <w:rPr>
          <w:rFonts w:eastAsia="Arial" w:cs="Arial"/>
          <w:spacing w:val="1"/>
          <w:sz w:val="16"/>
          <w:szCs w:val="16"/>
        </w:rPr>
        <w:t>c</w:t>
      </w:r>
      <w:r w:rsidRPr="00105BE6">
        <w:rPr>
          <w:rFonts w:eastAsia="Arial" w:cs="Arial"/>
          <w:spacing w:val="-1"/>
          <w:sz w:val="16"/>
          <w:szCs w:val="16"/>
        </w:rPr>
        <w:t>re</w:t>
      </w:r>
      <w:r w:rsidRPr="00105BE6">
        <w:rPr>
          <w:rFonts w:eastAsia="Arial" w:cs="Arial"/>
          <w:spacing w:val="1"/>
          <w:sz w:val="16"/>
          <w:szCs w:val="16"/>
        </w:rPr>
        <w:t>t</w:t>
      </w:r>
      <w:r w:rsidRPr="00105BE6">
        <w:rPr>
          <w:rFonts w:eastAsia="Arial" w:cs="Arial"/>
          <w:sz w:val="16"/>
          <w:szCs w:val="16"/>
        </w:rPr>
        <w:t>o</w:t>
      </w:r>
      <w:r w:rsidRPr="00105BE6">
        <w:rPr>
          <w:rFonts w:eastAsia="Arial" w:cs="Arial"/>
          <w:spacing w:val="27"/>
          <w:sz w:val="16"/>
          <w:szCs w:val="16"/>
        </w:rPr>
        <w:t xml:space="preserve"> </w:t>
      </w:r>
      <w:r w:rsidRPr="00105BE6">
        <w:rPr>
          <w:rFonts w:eastAsia="Arial" w:cs="Arial"/>
          <w:spacing w:val="-1"/>
          <w:sz w:val="16"/>
          <w:szCs w:val="16"/>
        </w:rPr>
        <w:t>13</w:t>
      </w:r>
      <w:r w:rsidRPr="00105BE6">
        <w:rPr>
          <w:rFonts w:eastAsia="Arial" w:cs="Arial"/>
          <w:spacing w:val="1"/>
          <w:sz w:val="16"/>
          <w:szCs w:val="16"/>
        </w:rPr>
        <w:t>/</w:t>
      </w:r>
      <w:r w:rsidRPr="00105BE6">
        <w:rPr>
          <w:rFonts w:eastAsia="Arial" w:cs="Arial"/>
          <w:spacing w:val="-1"/>
          <w:sz w:val="16"/>
          <w:szCs w:val="16"/>
        </w:rPr>
        <w:t>2007</w:t>
      </w:r>
      <w:r w:rsidRPr="00105BE6">
        <w:rPr>
          <w:rFonts w:eastAsia="Arial" w:cs="Arial"/>
          <w:sz w:val="16"/>
          <w:szCs w:val="16"/>
        </w:rPr>
        <w:t>,</w:t>
      </w:r>
      <w:r w:rsidRPr="00105BE6">
        <w:rPr>
          <w:rFonts w:eastAsia="Arial" w:cs="Arial"/>
          <w:spacing w:val="26"/>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24"/>
          <w:sz w:val="16"/>
          <w:szCs w:val="16"/>
        </w:rPr>
        <w:t xml:space="preserve"> </w:t>
      </w:r>
      <w:r w:rsidRPr="00105BE6">
        <w:rPr>
          <w:rFonts w:eastAsia="Arial" w:cs="Arial"/>
          <w:spacing w:val="-1"/>
          <w:sz w:val="16"/>
          <w:szCs w:val="16"/>
        </w:rPr>
        <w:t>1</w:t>
      </w:r>
      <w:r w:rsidRPr="00105BE6">
        <w:rPr>
          <w:rFonts w:eastAsia="Arial" w:cs="Arial"/>
          <w:sz w:val="16"/>
          <w:szCs w:val="16"/>
        </w:rPr>
        <w:t>5</w:t>
      </w:r>
      <w:r w:rsidRPr="00105BE6">
        <w:rPr>
          <w:rFonts w:eastAsia="Arial" w:cs="Arial"/>
          <w:spacing w:val="24"/>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24"/>
          <w:sz w:val="16"/>
          <w:szCs w:val="16"/>
        </w:rPr>
        <w:t xml:space="preserve"> </w:t>
      </w:r>
      <w:r w:rsidRPr="00105BE6">
        <w:rPr>
          <w:rFonts w:eastAsia="Arial" w:cs="Arial"/>
          <w:spacing w:val="3"/>
          <w:sz w:val="16"/>
          <w:szCs w:val="16"/>
        </w:rPr>
        <w:t>m</w:t>
      </w:r>
      <w:r w:rsidRPr="00105BE6">
        <w:rPr>
          <w:rFonts w:eastAsia="Arial" w:cs="Arial"/>
          <w:spacing w:val="-1"/>
          <w:sz w:val="16"/>
          <w:szCs w:val="16"/>
        </w:rPr>
        <w:t>arzo</w:t>
      </w:r>
      <w:r w:rsidRPr="00105BE6">
        <w:rPr>
          <w:rFonts w:eastAsia="Arial" w:cs="Arial"/>
          <w:sz w:val="16"/>
          <w:szCs w:val="16"/>
        </w:rPr>
        <w:t>,</w:t>
      </w:r>
      <w:r w:rsidRPr="00105BE6">
        <w:rPr>
          <w:rFonts w:eastAsia="Arial" w:cs="Arial"/>
          <w:spacing w:val="26"/>
          <w:sz w:val="16"/>
          <w:szCs w:val="16"/>
        </w:rPr>
        <w:t xml:space="preserve"> </w:t>
      </w:r>
      <w:r w:rsidRPr="00105BE6">
        <w:rPr>
          <w:rFonts w:eastAsia="Arial" w:cs="Arial"/>
          <w:spacing w:val="-1"/>
          <w:sz w:val="16"/>
          <w:szCs w:val="16"/>
        </w:rPr>
        <w:t>po</w:t>
      </w:r>
      <w:r w:rsidRPr="00105BE6">
        <w:rPr>
          <w:rFonts w:eastAsia="Arial" w:cs="Arial"/>
          <w:sz w:val="16"/>
          <w:szCs w:val="16"/>
        </w:rPr>
        <w:t>r</w:t>
      </w:r>
      <w:r w:rsidRPr="00105BE6">
        <w:rPr>
          <w:rFonts w:eastAsia="Arial" w:cs="Arial"/>
          <w:spacing w:val="24"/>
          <w:sz w:val="16"/>
          <w:szCs w:val="16"/>
        </w:rPr>
        <w:t xml:space="preserve"> </w:t>
      </w:r>
      <w:r w:rsidRPr="00105BE6">
        <w:rPr>
          <w:rFonts w:eastAsia="Arial" w:cs="Arial"/>
          <w:spacing w:val="-1"/>
          <w:sz w:val="16"/>
          <w:szCs w:val="16"/>
        </w:rPr>
        <w:t>e</w:t>
      </w:r>
      <w:r w:rsidRPr="00105BE6">
        <w:rPr>
          <w:rFonts w:eastAsia="Arial" w:cs="Arial"/>
          <w:sz w:val="16"/>
          <w:szCs w:val="16"/>
        </w:rPr>
        <w:t>l</w:t>
      </w:r>
      <w:r w:rsidRPr="00105BE6">
        <w:rPr>
          <w:rFonts w:eastAsia="Arial" w:cs="Arial"/>
          <w:spacing w:val="25"/>
          <w:sz w:val="16"/>
          <w:szCs w:val="16"/>
        </w:rPr>
        <w:t xml:space="preserve"> </w:t>
      </w:r>
      <w:r w:rsidRPr="00105BE6">
        <w:rPr>
          <w:rFonts w:eastAsia="Arial" w:cs="Arial"/>
          <w:spacing w:val="-1"/>
          <w:sz w:val="16"/>
          <w:szCs w:val="16"/>
        </w:rPr>
        <w:t>qu</w:t>
      </w:r>
      <w:r w:rsidRPr="00105BE6">
        <w:rPr>
          <w:rFonts w:eastAsia="Arial" w:cs="Arial"/>
          <w:sz w:val="16"/>
          <w:szCs w:val="16"/>
        </w:rPr>
        <w:t>e</w:t>
      </w:r>
      <w:r w:rsidRPr="00105BE6">
        <w:rPr>
          <w:rFonts w:eastAsia="Arial" w:cs="Arial"/>
          <w:spacing w:val="24"/>
          <w:sz w:val="16"/>
          <w:szCs w:val="16"/>
        </w:rPr>
        <w:t xml:space="preserve"> </w:t>
      </w:r>
      <w:r w:rsidRPr="00105BE6">
        <w:rPr>
          <w:rFonts w:eastAsia="Arial" w:cs="Arial"/>
          <w:spacing w:val="1"/>
          <w:sz w:val="16"/>
          <w:szCs w:val="16"/>
        </w:rPr>
        <w:t>s</w:t>
      </w:r>
      <w:r w:rsidRPr="00105BE6">
        <w:rPr>
          <w:rFonts w:eastAsia="Arial" w:cs="Arial"/>
          <w:sz w:val="16"/>
          <w:szCs w:val="16"/>
        </w:rPr>
        <w:t>e</w:t>
      </w:r>
      <w:r w:rsidRPr="00105BE6">
        <w:rPr>
          <w:rFonts w:eastAsia="Arial" w:cs="Arial"/>
          <w:spacing w:val="24"/>
          <w:sz w:val="16"/>
          <w:szCs w:val="16"/>
        </w:rPr>
        <w:t xml:space="preserve"> </w:t>
      </w:r>
      <w:r w:rsidRPr="00105BE6">
        <w:rPr>
          <w:rFonts w:eastAsia="Arial" w:cs="Arial"/>
          <w:spacing w:val="-1"/>
          <w:sz w:val="16"/>
          <w:szCs w:val="16"/>
        </w:rPr>
        <w:t>aprueb</w:t>
      </w:r>
      <w:r w:rsidRPr="00105BE6">
        <w:rPr>
          <w:rFonts w:eastAsia="Arial" w:cs="Arial"/>
          <w:sz w:val="16"/>
          <w:szCs w:val="16"/>
        </w:rPr>
        <w:t>a</w:t>
      </w:r>
      <w:r w:rsidRPr="00105BE6">
        <w:rPr>
          <w:rFonts w:eastAsia="Arial" w:cs="Arial"/>
          <w:spacing w:val="24"/>
          <w:sz w:val="16"/>
          <w:szCs w:val="16"/>
        </w:rPr>
        <w:t xml:space="preserve"> </w:t>
      </w:r>
      <w:r w:rsidRPr="00105BE6">
        <w:rPr>
          <w:rFonts w:eastAsia="Arial" w:cs="Arial"/>
          <w:spacing w:val="-1"/>
          <w:sz w:val="16"/>
          <w:szCs w:val="16"/>
        </w:rPr>
        <w:t>e</w:t>
      </w:r>
      <w:r w:rsidRPr="00105BE6">
        <w:rPr>
          <w:rFonts w:eastAsia="Arial" w:cs="Arial"/>
          <w:sz w:val="16"/>
          <w:szCs w:val="16"/>
        </w:rPr>
        <w:t>l</w:t>
      </w:r>
      <w:r w:rsidRPr="00105BE6">
        <w:rPr>
          <w:rFonts w:eastAsia="Arial" w:cs="Arial"/>
          <w:spacing w:val="25"/>
          <w:sz w:val="16"/>
          <w:szCs w:val="16"/>
        </w:rPr>
        <w:t xml:space="preserve"> </w:t>
      </w:r>
      <w:r w:rsidRPr="00105BE6">
        <w:rPr>
          <w:rFonts w:eastAsia="Arial" w:cs="Arial"/>
          <w:spacing w:val="-1"/>
          <w:sz w:val="16"/>
          <w:szCs w:val="16"/>
        </w:rPr>
        <w:t>Reg</w:t>
      </w:r>
      <w:r w:rsidRPr="00105BE6">
        <w:rPr>
          <w:rFonts w:eastAsia="Arial" w:cs="Arial"/>
          <w:sz w:val="16"/>
          <w:szCs w:val="16"/>
        </w:rPr>
        <w:t>l</w:t>
      </w:r>
      <w:r w:rsidRPr="00105BE6">
        <w:rPr>
          <w:rFonts w:eastAsia="Arial" w:cs="Arial"/>
          <w:spacing w:val="-1"/>
          <w:sz w:val="16"/>
          <w:szCs w:val="16"/>
        </w:rPr>
        <w:t>a</w:t>
      </w:r>
      <w:r w:rsidRPr="00105BE6">
        <w:rPr>
          <w:rFonts w:eastAsia="Arial" w:cs="Arial"/>
          <w:spacing w:val="3"/>
          <w:sz w:val="16"/>
          <w:szCs w:val="16"/>
        </w:rPr>
        <w:t>m</w:t>
      </w:r>
      <w:r w:rsidRPr="00105BE6">
        <w:rPr>
          <w:rFonts w:eastAsia="Arial" w:cs="Arial"/>
          <w:spacing w:val="-1"/>
          <w:sz w:val="16"/>
          <w:szCs w:val="16"/>
        </w:rPr>
        <w:t>en</w:t>
      </w:r>
      <w:r w:rsidRPr="00105BE6">
        <w:rPr>
          <w:rFonts w:eastAsia="Arial" w:cs="Arial"/>
          <w:spacing w:val="1"/>
          <w:sz w:val="16"/>
          <w:szCs w:val="16"/>
        </w:rPr>
        <w:t>t</w:t>
      </w:r>
      <w:r w:rsidRPr="00105BE6">
        <w:rPr>
          <w:rFonts w:eastAsia="Arial" w:cs="Arial"/>
          <w:sz w:val="16"/>
          <w:szCs w:val="16"/>
        </w:rPr>
        <w:t>o</w:t>
      </w:r>
      <w:r w:rsidRPr="00105BE6">
        <w:rPr>
          <w:rFonts w:eastAsia="Arial" w:cs="Arial"/>
          <w:spacing w:val="24"/>
          <w:sz w:val="16"/>
          <w:szCs w:val="16"/>
        </w:rPr>
        <w:t xml:space="preserve"> </w:t>
      </w:r>
      <w:r w:rsidRPr="00105BE6">
        <w:rPr>
          <w:rFonts w:eastAsia="Arial" w:cs="Arial"/>
          <w:sz w:val="16"/>
          <w:szCs w:val="16"/>
        </w:rPr>
        <w:t>T</w:t>
      </w:r>
      <w:r w:rsidRPr="00105BE6">
        <w:rPr>
          <w:rFonts w:eastAsia="Arial" w:cs="Arial"/>
          <w:spacing w:val="-1"/>
          <w:sz w:val="16"/>
          <w:szCs w:val="16"/>
        </w:rPr>
        <w:t>é</w:t>
      </w:r>
      <w:r w:rsidRPr="00105BE6">
        <w:rPr>
          <w:rFonts w:eastAsia="Arial" w:cs="Arial"/>
          <w:spacing w:val="1"/>
          <w:sz w:val="16"/>
          <w:szCs w:val="16"/>
        </w:rPr>
        <w:t>c</w:t>
      </w:r>
      <w:r w:rsidRPr="00105BE6">
        <w:rPr>
          <w:rFonts w:eastAsia="Arial" w:cs="Arial"/>
          <w:spacing w:val="-1"/>
          <w:sz w:val="16"/>
          <w:szCs w:val="16"/>
        </w:rPr>
        <w:t>n</w:t>
      </w:r>
      <w:r w:rsidRPr="00105BE6">
        <w:rPr>
          <w:rFonts w:eastAsia="Arial" w:cs="Arial"/>
          <w:sz w:val="16"/>
          <w:szCs w:val="16"/>
        </w:rPr>
        <w:t>i</w:t>
      </w:r>
      <w:r w:rsidRPr="00105BE6">
        <w:rPr>
          <w:rFonts w:eastAsia="Arial" w:cs="Arial"/>
          <w:spacing w:val="1"/>
          <w:sz w:val="16"/>
          <w:szCs w:val="16"/>
        </w:rPr>
        <w:t>c</w:t>
      </w:r>
      <w:r w:rsidRPr="00105BE6">
        <w:rPr>
          <w:rFonts w:eastAsia="Arial" w:cs="Arial"/>
          <w:sz w:val="16"/>
          <w:szCs w:val="16"/>
        </w:rPr>
        <w:t>o</w:t>
      </w:r>
      <w:r w:rsidRPr="00105BE6">
        <w:rPr>
          <w:rFonts w:eastAsia="Arial" w:cs="Arial"/>
          <w:spacing w:val="24"/>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24"/>
          <w:sz w:val="16"/>
          <w:szCs w:val="16"/>
        </w:rPr>
        <w:t xml:space="preserve"> </w:t>
      </w:r>
      <w:r w:rsidRPr="00105BE6">
        <w:rPr>
          <w:rFonts w:eastAsia="Arial" w:cs="Arial"/>
          <w:spacing w:val="-1"/>
          <w:sz w:val="16"/>
          <w:szCs w:val="16"/>
        </w:rPr>
        <w:t>De</w:t>
      </w:r>
      <w:r w:rsidRPr="00105BE6">
        <w:rPr>
          <w:rFonts w:eastAsia="Arial" w:cs="Arial"/>
          <w:spacing w:val="1"/>
          <w:sz w:val="16"/>
          <w:szCs w:val="16"/>
        </w:rPr>
        <w:t>s</w:t>
      </w:r>
      <w:r w:rsidRPr="00105BE6">
        <w:rPr>
          <w:rFonts w:eastAsia="Arial" w:cs="Arial"/>
          <w:spacing w:val="-1"/>
          <w:sz w:val="16"/>
          <w:szCs w:val="16"/>
        </w:rPr>
        <w:t>arro</w:t>
      </w:r>
      <w:r w:rsidRPr="00105BE6">
        <w:rPr>
          <w:rFonts w:eastAsia="Arial" w:cs="Arial"/>
          <w:sz w:val="16"/>
          <w:szCs w:val="16"/>
        </w:rPr>
        <w:t>llo</w:t>
      </w:r>
      <w:r w:rsidRPr="00105BE6">
        <w:rPr>
          <w:rFonts w:eastAsia="Arial" w:cs="Arial"/>
          <w:spacing w:val="24"/>
          <w:sz w:val="16"/>
          <w:szCs w:val="16"/>
        </w:rPr>
        <w:t xml:space="preserve"> </w:t>
      </w:r>
      <w:r w:rsidRPr="00105BE6">
        <w:rPr>
          <w:rFonts w:eastAsia="Arial" w:cs="Arial"/>
          <w:spacing w:val="-1"/>
          <w:sz w:val="16"/>
          <w:szCs w:val="16"/>
        </w:rPr>
        <w:t>e</w:t>
      </w:r>
      <w:r w:rsidRPr="00105BE6">
        <w:rPr>
          <w:rFonts w:eastAsia="Arial" w:cs="Arial"/>
          <w:sz w:val="16"/>
          <w:szCs w:val="16"/>
        </w:rPr>
        <w:t>n</w:t>
      </w:r>
      <w:r w:rsidRPr="00105BE6">
        <w:rPr>
          <w:rFonts w:eastAsia="Arial" w:cs="Arial"/>
          <w:spacing w:val="24"/>
          <w:sz w:val="16"/>
          <w:szCs w:val="16"/>
        </w:rPr>
        <w:t xml:space="preserve"> </w:t>
      </w:r>
      <w:r w:rsidRPr="00105BE6">
        <w:rPr>
          <w:rFonts w:eastAsia="Arial" w:cs="Arial"/>
          <w:spacing w:val="-2"/>
          <w:sz w:val="16"/>
          <w:szCs w:val="16"/>
        </w:rPr>
        <w:t>M</w:t>
      </w:r>
      <w:r w:rsidRPr="00105BE6">
        <w:rPr>
          <w:rFonts w:eastAsia="Arial" w:cs="Arial"/>
          <w:spacing w:val="-1"/>
          <w:sz w:val="16"/>
          <w:szCs w:val="16"/>
        </w:rPr>
        <w:t>a</w:t>
      </w:r>
      <w:r w:rsidRPr="00105BE6">
        <w:rPr>
          <w:rFonts w:eastAsia="Arial" w:cs="Arial"/>
          <w:spacing w:val="1"/>
          <w:sz w:val="16"/>
          <w:szCs w:val="16"/>
        </w:rPr>
        <w:t>t</w:t>
      </w:r>
      <w:r w:rsidRPr="00105BE6">
        <w:rPr>
          <w:rFonts w:eastAsia="Arial" w:cs="Arial"/>
          <w:spacing w:val="-1"/>
          <w:sz w:val="16"/>
          <w:szCs w:val="16"/>
        </w:rPr>
        <w:t>er</w:t>
      </w:r>
      <w:r w:rsidRPr="00105BE6">
        <w:rPr>
          <w:rFonts w:eastAsia="Arial" w:cs="Arial"/>
          <w:sz w:val="16"/>
          <w:szCs w:val="16"/>
        </w:rPr>
        <w:t>ia</w:t>
      </w:r>
      <w:r w:rsidRPr="00105BE6">
        <w:rPr>
          <w:rFonts w:eastAsia="Arial" w:cs="Arial"/>
          <w:spacing w:val="24"/>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24"/>
          <w:sz w:val="16"/>
          <w:szCs w:val="16"/>
        </w:rPr>
        <w:t xml:space="preserve"> </w:t>
      </w:r>
      <w:r w:rsidRPr="00105BE6">
        <w:rPr>
          <w:rFonts w:eastAsia="Arial" w:cs="Arial"/>
          <w:spacing w:val="1"/>
          <w:sz w:val="16"/>
          <w:szCs w:val="16"/>
        </w:rPr>
        <w:t>P</w:t>
      </w:r>
      <w:r w:rsidRPr="00105BE6">
        <w:rPr>
          <w:rFonts w:eastAsia="Arial" w:cs="Arial"/>
          <w:spacing w:val="-1"/>
          <w:sz w:val="16"/>
          <w:szCs w:val="16"/>
        </w:rPr>
        <w:t>ro</w:t>
      </w:r>
      <w:r w:rsidRPr="00105BE6">
        <w:rPr>
          <w:rFonts w:eastAsia="Arial" w:cs="Arial"/>
          <w:spacing w:val="3"/>
          <w:sz w:val="16"/>
          <w:szCs w:val="16"/>
        </w:rPr>
        <w:t>m</w:t>
      </w:r>
      <w:r w:rsidRPr="00105BE6">
        <w:rPr>
          <w:rFonts w:eastAsia="Arial" w:cs="Arial"/>
          <w:spacing w:val="-1"/>
          <w:sz w:val="16"/>
          <w:szCs w:val="16"/>
        </w:rPr>
        <w:t>o</w:t>
      </w:r>
      <w:r w:rsidRPr="00105BE6">
        <w:rPr>
          <w:rFonts w:eastAsia="Arial" w:cs="Arial"/>
          <w:spacing w:val="1"/>
          <w:sz w:val="16"/>
          <w:szCs w:val="16"/>
        </w:rPr>
        <w:t>c</w:t>
      </w:r>
      <w:r w:rsidRPr="00105BE6">
        <w:rPr>
          <w:rFonts w:eastAsia="Arial" w:cs="Arial"/>
          <w:sz w:val="16"/>
          <w:szCs w:val="16"/>
        </w:rPr>
        <w:t>i</w:t>
      </w:r>
      <w:r w:rsidRPr="00105BE6">
        <w:rPr>
          <w:rFonts w:eastAsia="Arial" w:cs="Arial"/>
          <w:spacing w:val="-1"/>
          <w:sz w:val="16"/>
          <w:szCs w:val="16"/>
        </w:rPr>
        <w:t>ó</w:t>
      </w:r>
      <w:r w:rsidRPr="00105BE6">
        <w:rPr>
          <w:rFonts w:eastAsia="Arial" w:cs="Arial"/>
          <w:sz w:val="16"/>
          <w:szCs w:val="16"/>
        </w:rPr>
        <w:t>n</w:t>
      </w:r>
      <w:r w:rsidRPr="00105BE6">
        <w:rPr>
          <w:rFonts w:eastAsia="Arial" w:cs="Arial"/>
          <w:spacing w:val="24"/>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24"/>
          <w:sz w:val="16"/>
          <w:szCs w:val="16"/>
        </w:rPr>
        <w:t xml:space="preserve"> </w:t>
      </w:r>
      <w:r w:rsidRPr="00105BE6">
        <w:rPr>
          <w:rFonts w:eastAsia="Arial" w:cs="Arial"/>
          <w:sz w:val="16"/>
          <w:szCs w:val="16"/>
        </w:rPr>
        <w:t>la</w:t>
      </w:r>
      <w:r w:rsidR="00176F17" w:rsidRPr="00105BE6">
        <w:rPr>
          <w:rFonts w:eastAsia="Arial" w:cs="Arial"/>
          <w:sz w:val="16"/>
          <w:szCs w:val="16"/>
        </w:rPr>
        <w:t xml:space="preserve"> </w:t>
      </w:r>
      <w:r w:rsidRPr="00105BE6">
        <w:rPr>
          <w:rFonts w:eastAsia="Arial" w:cs="Arial"/>
          <w:spacing w:val="1"/>
          <w:sz w:val="16"/>
          <w:szCs w:val="16"/>
        </w:rPr>
        <w:t>Acc</w:t>
      </w:r>
      <w:r w:rsidRPr="00105BE6">
        <w:rPr>
          <w:rFonts w:eastAsia="Arial" w:cs="Arial"/>
          <w:sz w:val="16"/>
          <w:szCs w:val="16"/>
        </w:rPr>
        <w:t>e</w:t>
      </w:r>
      <w:r w:rsidRPr="00105BE6">
        <w:rPr>
          <w:rFonts w:eastAsia="Arial" w:cs="Arial"/>
          <w:spacing w:val="1"/>
          <w:sz w:val="16"/>
          <w:szCs w:val="16"/>
        </w:rPr>
        <w:t>si</w:t>
      </w:r>
      <w:r w:rsidRPr="00105BE6">
        <w:rPr>
          <w:rFonts w:eastAsia="Arial" w:cs="Arial"/>
          <w:sz w:val="16"/>
          <w:szCs w:val="16"/>
        </w:rPr>
        <w:t>b</w:t>
      </w:r>
      <w:r w:rsidRPr="00105BE6">
        <w:rPr>
          <w:rFonts w:eastAsia="Arial" w:cs="Arial"/>
          <w:spacing w:val="1"/>
          <w:sz w:val="16"/>
          <w:szCs w:val="16"/>
        </w:rPr>
        <w:t>ili</w:t>
      </w:r>
      <w:r w:rsidRPr="00105BE6">
        <w:rPr>
          <w:rFonts w:eastAsia="Arial" w:cs="Arial"/>
          <w:sz w:val="16"/>
          <w:szCs w:val="16"/>
        </w:rPr>
        <w:t>dad</w:t>
      </w:r>
      <w:r w:rsidRPr="00105BE6">
        <w:rPr>
          <w:rFonts w:eastAsia="Arial" w:cs="Arial"/>
          <w:spacing w:val="1"/>
          <w:sz w:val="16"/>
          <w:szCs w:val="16"/>
        </w:rPr>
        <w:t xml:space="preserve"> </w:t>
      </w:r>
      <w:r w:rsidRPr="00105BE6">
        <w:rPr>
          <w:rFonts w:eastAsia="Arial" w:cs="Arial"/>
          <w:sz w:val="16"/>
          <w:szCs w:val="16"/>
        </w:rPr>
        <w:t xml:space="preserve">y </w:t>
      </w:r>
      <w:r w:rsidRPr="00105BE6">
        <w:rPr>
          <w:rFonts w:eastAsia="Arial" w:cs="Arial"/>
          <w:spacing w:val="1"/>
          <w:sz w:val="16"/>
          <w:szCs w:val="16"/>
        </w:rPr>
        <w:t>S</w:t>
      </w:r>
      <w:r w:rsidRPr="00105BE6">
        <w:rPr>
          <w:rFonts w:eastAsia="Arial" w:cs="Arial"/>
          <w:sz w:val="16"/>
          <w:szCs w:val="16"/>
        </w:rPr>
        <w:t>up</w:t>
      </w:r>
      <w:r w:rsidRPr="00105BE6">
        <w:rPr>
          <w:rFonts w:eastAsia="Arial" w:cs="Arial"/>
          <w:spacing w:val="-1"/>
          <w:sz w:val="16"/>
          <w:szCs w:val="16"/>
        </w:rPr>
        <w:t>r</w:t>
      </w:r>
      <w:r w:rsidRPr="00105BE6">
        <w:rPr>
          <w:rFonts w:eastAsia="Arial" w:cs="Arial"/>
          <w:sz w:val="16"/>
          <w:szCs w:val="16"/>
        </w:rPr>
        <w:t>e</w:t>
      </w:r>
      <w:r w:rsidRPr="00105BE6">
        <w:rPr>
          <w:rFonts w:eastAsia="Arial" w:cs="Arial"/>
          <w:spacing w:val="-1"/>
          <w:sz w:val="16"/>
          <w:szCs w:val="16"/>
        </w:rPr>
        <w:t>s</w:t>
      </w:r>
      <w:r w:rsidRPr="00105BE6">
        <w:rPr>
          <w:rFonts w:eastAsia="Arial" w:cs="Arial"/>
          <w:sz w:val="16"/>
          <w:szCs w:val="16"/>
        </w:rPr>
        <w:t>ión</w:t>
      </w:r>
      <w:r w:rsidRPr="00105BE6">
        <w:rPr>
          <w:rFonts w:eastAsia="Arial" w:cs="Arial"/>
          <w:spacing w:val="1"/>
          <w:sz w:val="16"/>
          <w:szCs w:val="16"/>
        </w:rPr>
        <w:t xml:space="preserve"> </w:t>
      </w:r>
      <w:r w:rsidRPr="00105BE6">
        <w:rPr>
          <w:rFonts w:eastAsia="Arial" w:cs="Arial"/>
          <w:sz w:val="16"/>
          <w:szCs w:val="16"/>
        </w:rPr>
        <w:t>de</w:t>
      </w:r>
      <w:r w:rsidRPr="00105BE6">
        <w:rPr>
          <w:rFonts w:eastAsia="Arial" w:cs="Arial"/>
          <w:spacing w:val="1"/>
          <w:sz w:val="16"/>
          <w:szCs w:val="16"/>
        </w:rPr>
        <w:t xml:space="preserve"> B</w:t>
      </w:r>
      <w:r w:rsidRPr="00105BE6">
        <w:rPr>
          <w:rFonts w:eastAsia="Arial" w:cs="Arial"/>
          <w:sz w:val="16"/>
          <w:szCs w:val="16"/>
        </w:rPr>
        <w:t>a</w:t>
      </w:r>
      <w:r w:rsidRPr="00105BE6">
        <w:rPr>
          <w:rFonts w:eastAsia="Arial" w:cs="Arial"/>
          <w:spacing w:val="-1"/>
          <w:sz w:val="16"/>
          <w:szCs w:val="16"/>
        </w:rPr>
        <w:t>rr</w:t>
      </w:r>
      <w:r w:rsidRPr="00105BE6">
        <w:rPr>
          <w:rFonts w:eastAsia="Arial" w:cs="Arial"/>
          <w:sz w:val="16"/>
          <w:szCs w:val="16"/>
        </w:rPr>
        <w:t>e</w:t>
      </w:r>
      <w:r w:rsidRPr="00105BE6">
        <w:rPr>
          <w:rFonts w:eastAsia="Arial" w:cs="Arial"/>
          <w:spacing w:val="-1"/>
          <w:sz w:val="16"/>
          <w:szCs w:val="16"/>
        </w:rPr>
        <w:t>r</w:t>
      </w:r>
      <w:r w:rsidRPr="00105BE6">
        <w:rPr>
          <w:rFonts w:eastAsia="Arial" w:cs="Arial"/>
          <w:sz w:val="16"/>
          <w:szCs w:val="16"/>
        </w:rPr>
        <w:t>as</w:t>
      </w:r>
      <w:r w:rsidRPr="00105BE6">
        <w:rPr>
          <w:rFonts w:eastAsia="Arial" w:cs="Arial"/>
          <w:spacing w:val="2"/>
          <w:sz w:val="16"/>
          <w:szCs w:val="16"/>
        </w:rPr>
        <w:t xml:space="preserve"> </w:t>
      </w:r>
      <w:r w:rsidRPr="00105BE6">
        <w:rPr>
          <w:rFonts w:eastAsia="Arial" w:cs="Arial"/>
          <w:spacing w:val="1"/>
          <w:sz w:val="16"/>
          <w:szCs w:val="16"/>
        </w:rPr>
        <w:t>Arquitectónicas. (D 13/2007)</w:t>
      </w:r>
      <w:r w:rsidR="00654D0E" w:rsidRPr="00105BE6">
        <w:rPr>
          <w:rFonts w:eastAsia="Arial" w:cs="Arial"/>
          <w:spacing w:val="1"/>
          <w:sz w:val="16"/>
          <w:szCs w:val="16"/>
        </w:rPr>
        <w:t>.</w:t>
      </w:r>
    </w:p>
    <w:p w14:paraId="308F2948" w14:textId="77777777" w:rsidR="000E24D7" w:rsidRPr="00105BE6" w:rsidRDefault="000E24D7" w:rsidP="00176F17">
      <w:pPr>
        <w:pStyle w:val="UZPRRAFO"/>
        <w:spacing w:line="240" w:lineRule="auto"/>
        <w:ind w:left="142" w:hanging="142"/>
        <w:rPr>
          <w:rFonts w:eastAsia="Arial" w:cs="Arial"/>
          <w:sz w:val="16"/>
          <w:szCs w:val="16"/>
        </w:rPr>
      </w:pPr>
      <w:r w:rsidRPr="00105BE6">
        <w:rPr>
          <w:rFonts w:ascii="Symbol" w:eastAsia="Symbol" w:hAnsi="Symbol" w:cs="Symbol"/>
          <w:sz w:val="16"/>
          <w:szCs w:val="16"/>
        </w:rPr>
        <w:t></w:t>
      </w:r>
      <w:r w:rsidR="00176F17" w:rsidRPr="00105BE6">
        <w:rPr>
          <w:rFonts w:ascii="Times New Roman" w:hAnsi="Times New Roman"/>
          <w:sz w:val="16"/>
          <w:szCs w:val="16"/>
        </w:rPr>
        <w:t xml:space="preserve"> </w:t>
      </w:r>
      <w:r w:rsidRPr="00105BE6">
        <w:rPr>
          <w:rFonts w:eastAsia="Arial" w:cs="Arial"/>
          <w:spacing w:val="-1"/>
          <w:sz w:val="16"/>
          <w:szCs w:val="16"/>
        </w:rPr>
        <w:t>Rea</w:t>
      </w:r>
      <w:r w:rsidRPr="00105BE6">
        <w:rPr>
          <w:rFonts w:eastAsia="Arial" w:cs="Arial"/>
          <w:sz w:val="16"/>
          <w:szCs w:val="16"/>
        </w:rPr>
        <w:t xml:space="preserve">l </w:t>
      </w:r>
      <w:r w:rsidRPr="00105BE6">
        <w:rPr>
          <w:rFonts w:eastAsia="Arial" w:cs="Arial"/>
          <w:spacing w:val="-1"/>
          <w:sz w:val="16"/>
          <w:szCs w:val="16"/>
        </w:rPr>
        <w:t>De</w:t>
      </w:r>
      <w:r w:rsidRPr="00105BE6">
        <w:rPr>
          <w:rFonts w:eastAsia="Arial" w:cs="Arial"/>
          <w:spacing w:val="1"/>
          <w:sz w:val="16"/>
          <w:szCs w:val="16"/>
        </w:rPr>
        <w:t>c</w:t>
      </w:r>
      <w:r w:rsidRPr="00105BE6">
        <w:rPr>
          <w:rFonts w:eastAsia="Arial" w:cs="Arial"/>
          <w:spacing w:val="-1"/>
          <w:sz w:val="16"/>
          <w:szCs w:val="16"/>
        </w:rPr>
        <w:t>re</w:t>
      </w:r>
      <w:r w:rsidRPr="00105BE6">
        <w:rPr>
          <w:rFonts w:eastAsia="Arial" w:cs="Arial"/>
          <w:spacing w:val="1"/>
          <w:sz w:val="16"/>
          <w:szCs w:val="16"/>
        </w:rPr>
        <w:t>t</w:t>
      </w:r>
      <w:r w:rsidRPr="00105BE6">
        <w:rPr>
          <w:rFonts w:eastAsia="Arial" w:cs="Arial"/>
          <w:sz w:val="16"/>
          <w:szCs w:val="16"/>
        </w:rPr>
        <w:t xml:space="preserve">o </w:t>
      </w:r>
      <w:r w:rsidRPr="00105BE6">
        <w:rPr>
          <w:rFonts w:eastAsia="Arial" w:cs="Arial"/>
          <w:spacing w:val="-1"/>
          <w:sz w:val="16"/>
          <w:szCs w:val="16"/>
        </w:rPr>
        <w:t>355</w:t>
      </w:r>
      <w:r w:rsidRPr="00105BE6">
        <w:rPr>
          <w:rFonts w:eastAsia="Arial" w:cs="Arial"/>
          <w:spacing w:val="1"/>
          <w:sz w:val="16"/>
          <w:szCs w:val="16"/>
        </w:rPr>
        <w:t>/</w:t>
      </w:r>
      <w:r w:rsidRPr="00105BE6">
        <w:rPr>
          <w:rFonts w:eastAsia="Arial" w:cs="Arial"/>
          <w:spacing w:val="-1"/>
          <w:sz w:val="16"/>
          <w:szCs w:val="16"/>
        </w:rPr>
        <w:t>1980</w:t>
      </w:r>
      <w:r w:rsidRPr="00105BE6">
        <w:rPr>
          <w:rFonts w:eastAsia="Arial" w:cs="Arial"/>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12"/>
          <w:sz w:val="16"/>
          <w:szCs w:val="16"/>
        </w:rPr>
        <w:t xml:space="preserve"> </w:t>
      </w:r>
      <w:r w:rsidRPr="00105BE6">
        <w:rPr>
          <w:rFonts w:eastAsia="Arial" w:cs="Arial"/>
          <w:spacing w:val="-1"/>
          <w:sz w:val="16"/>
          <w:szCs w:val="16"/>
        </w:rPr>
        <w:t>2</w:t>
      </w:r>
      <w:r w:rsidRPr="00105BE6">
        <w:rPr>
          <w:rFonts w:eastAsia="Arial" w:cs="Arial"/>
          <w:sz w:val="16"/>
          <w:szCs w:val="16"/>
        </w:rPr>
        <w:t>5</w:t>
      </w:r>
      <w:r w:rsidRPr="00105BE6">
        <w:rPr>
          <w:rFonts w:eastAsia="Arial" w:cs="Arial"/>
          <w:spacing w:val="12"/>
          <w:sz w:val="16"/>
          <w:szCs w:val="16"/>
        </w:rPr>
        <w:t xml:space="preserve"> </w:t>
      </w:r>
      <w:r w:rsidRPr="00105BE6">
        <w:rPr>
          <w:rFonts w:eastAsia="Arial" w:cs="Arial"/>
          <w:spacing w:val="-1"/>
          <w:sz w:val="16"/>
          <w:szCs w:val="16"/>
        </w:rPr>
        <w:t>d</w:t>
      </w:r>
      <w:r w:rsidRPr="00105BE6">
        <w:rPr>
          <w:rFonts w:eastAsia="Arial" w:cs="Arial"/>
          <w:sz w:val="16"/>
          <w:szCs w:val="16"/>
        </w:rPr>
        <w:t xml:space="preserve">e </w:t>
      </w:r>
      <w:r w:rsidRPr="00105BE6">
        <w:rPr>
          <w:rFonts w:eastAsia="Arial" w:cs="Arial"/>
          <w:spacing w:val="-1"/>
          <w:sz w:val="16"/>
          <w:szCs w:val="16"/>
        </w:rPr>
        <w:t>enero</w:t>
      </w:r>
      <w:r w:rsidRPr="00105BE6">
        <w:rPr>
          <w:rFonts w:eastAsia="Arial" w:cs="Arial"/>
          <w:sz w:val="16"/>
          <w:szCs w:val="16"/>
        </w:rPr>
        <w:t xml:space="preserve">, </w:t>
      </w:r>
      <w:r w:rsidRPr="00105BE6">
        <w:rPr>
          <w:rFonts w:eastAsia="Arial" w:cs="Arial"/>
          <w:spacing w:val="1"/>
          <w:sz w:val="16"/>
          <w:szCs w:val="16"/>
        </w:rPr>
        <w:t>s</w:t>
      </w:r>
      <w:r w:rsidRPr="00105BE6">
        <w:rPr>
          <w:rFonts w:eastAsia="Arial" w:cs="Arial"/>
          <w:spacing w:val="-1"/>
          <w:sz w:val="16"/>
          <w:szCs w:val="16"/>
        </w:rPr>
        <w:t>obr</w:t>
      </w:r>
      <w:r w:rsidRPr="00105BE6">
        <w:rPr>
          <w:rFonts w:eastAsia="Arial" w:cs="Arial"/>
          <w:sz w:val="16"/>
          <w:szCs w:val="16"/>
        </w:rPr>
        <w:t xml:space="preserve">e </w:t>
      </w:r>
      <w:r w:rsidRPr="00105BE6">
        <w:rPr>
          <w:rFonts w:eastAsia="Arial" w:cs="Arial"/>
          <w:spacing w:val="-1"/>
          <w:sz w:val="16"/>
          <w:szCs w:val="16"/>
        </w:rPr>
        <w:t>Re</w:t>
      </w:r>
      <w:r w:rsidRPr="00105BE6">
        <w:rPr>
          <w:rFonts w:eastAsia="Arial" w:cs="Arial"/>
          <w:spacing w:val="1"/>
          <w:sz w:val="16"/>
          <w:szCs w:val="16"/>
        </w:rPr>
        <w:t>s</w:t>
      </w:r>
      <w:r w:rsidRPr="00105BE6">
        <w:rPr>
          <w:rFonts w:eastAsia="Arial" w:cs="Arial"/>
          <w:spacing w:val="-1"/>
          <w:sz w:val="16"/>
          <w:szCs w:val="16"/>
        </w:rPr>
        <w:t>erv</w:t>
      </w:r>
      <w:r w:rsidRPr="00105BE6">
        <w:rPr>
          <w:rFonts w:eastAsia="Arial" w:cs="Arial"/>
          <w:sz w:val="16"/>
          <w:szCs w:val="16"/>
        </w:rPr>
        <w:t>a</w:t>
      </w:r>
      <w:r w:rsidRPr="00105BE6">
        <w:rPr>
          <w:rFonts w:eastAsia="Arial" w:cs="Arial"/>
          <w:spacing w:val="12"/>
          <w:sz w:val="16"/>
          <w:szCs w:val="16"/>
        </w:rPr>
        <w:t xml:space="preserve"> </w:t>
      </w:r>
      <w:r w:rsidRPr="00105BE6">
        <w:rPr>
          <w:rFonts w:eastAsia="Arial" w:cs="Arial"/>
          <w:sz w:val="16"/>
          <w:szCs w:val="16"/>
        </w:rPr>
        <w:t>y</w:t>
      </w:r>
      <w:r w:rsidRPr="00105BE6">
        <w:rPr>
          <w:rFonts w:eastAsia="Arial" w:cs="Arial"/>
          <w:spacing w:val="11"/>
          <w:sz w:val="16"/>
          <w:szCs w:val="16"/>
        </w:rPr>
        <w:t xml:space="preserve"> </w:t>
      </w:r>
      <w:r w:rsidRPr="00105BE6">
        <w:rPr>
          <w:rFonts w:eastAsia="Arial" w:cs="Arial"/>
          <w:spacing w:val="1"/>
          <w:sz w:val="16"/>
          <w:szCs w:val="16"/>
        </w:rPr>
        <w:t>S</w:t>
      </w:r>
      <w:r w:rsidRPr="00105BE6">
        <w:rPr>
          <w:rFonts w:eastAsia="Arial" w:cs="Arial"/>
          <w:sz w:val="16"/>
          <w:szCs w:val="16"/>
        </w:rPr>
        <w:t>i</w:t>
      </w:r>
      <w:r w:rsidRPr="00105BE6">
        <w:rPr>
          <w:rFonts w:eastAsia="Arial" w:cs="Arial"/>
          <w:spacing w:val="1"/>
          <w:sz w:val="16"/>
          <w:szCs w:val="16"/>
        </w:rPr>
        <w:t>t</w:t>
      </w:r>
      <w:r w:rsidRPr="00105BE6">
        <w:rPr>
          <w:rFonts w:eastAsia="Arial" w:cs="Arial"/>
          <w:spacing w:val="-1"/>
          <w:sz w:val="16"/>
          <w:szCs w:val="16"/>
        </w:rPr>
        <w:t>ua</w:t>
      </w:r>
      <w:r w:rsidRPr="00105BE6">
        <w:rPr>
          <w:rFonts w:eastAsia="Arial" w:cs="Arial"/>
          <w:spacing w:val="1"/>
          <w:sz w:val="16"/>
          <w:szCs w:val="16"/>
        </w:rPr>
        <w:t>c</w:t>
      </w:r>
      <w:r w:rsidRPr="00105BE6">
        <w:rPr>
          <w:rFonts w:eastAsia="Arial" w:cs="Arial"/>
          <w:sz w:val="16"/>
          <w:szCs w:val="16"/>
        </w:rPr>
        <w:t>i</w:t>
      </w:r>
      <w:r w:rsidRPr="00105BE6">
        <w:rPr>
          <w:rFonts w:eastAsia="Arial" w:cs="Arial"/>
          <w:spacing w:val="-1"/>
          <w:sz w:val="16"/>
          <w:szCs w:val="16"/>
        </w:rPr>
        <w:t>ó</w:t>
      </w:r>
      <w:r w:rsidRPr="00105BE6">
        <w:rPr>
          <w:rFonts w:eastAsia="Arial" w:cs="Arial"/>
          <w:sz w:val="16"/>
          <w:szCs w:val="16"/>
        </w:rPr>
        <w:t>n</w:t>
      </w:r>
      <w:r w:rsidRPr="00105BE6">
        <w:rPr>
          <w:rFonts w:eastAsia="Arial" w:cs="Arial"/>
          <w:spacing w:val="12"/>
          <w:sz w:val="16"/>
          <w:szCs w:val="16"/>
        </w:rPr>
        <w:t xml:space="preserve"> </w:t>
      </w:r>
      <w:r w:rsidRPr="00105BE6">
        <w:rPr>
          <w:rFonts w:eastAsia="Arial" w:cs="Arial"/>
          <w:spacing w:val="-1"/>
          <w:sz w:val="16"/>
          <w:szCs w:val="16"/>
        </w:rPr>
        <w:t>d</w:t>
      </w:r>
      <w:r w:rsidRPr="00105BE6">
        <w:rPr>
          <w:rFonts w:eastAsia="Arial" w:cs="Arial"/>
          <w:sz w:val="16"/>
          <w:szCs w:val="16"/>
        </w:rPr>
        <w:t>e l</w:t>
      </w:r>
      <w:r w:rsidRPr="00105BE6">
        <w:rPr>
          <w:rFonts w:eastAsia="Arial" w:cs="Arial"/>
          <w:spacing w:val="-1"/>
          <w:sz w:val="16"/>
          <w:szCs w:val="16"/>
        </w:rPr>
        <w:t>a</w:t>
      </w:r>
      <w:r w:rsidRPr="00105BE6">
        <w:rPr>
          <w:rFonts w:eastAsia="Arial" w:cs="Arial"/>
          <w:sz w:val="16"/>
          <w:szCs w:val="16"/>
        </w:rPr>
        <w:t>s</w:t>
      </w:r>
      <w:r w:rsidRPr="00105BE6">
        <w:rPr>
          <w:rFonts w:eastAsia="Arial" w:cs="Arial"/>
          <w:spacing w:val="13"/>
          <w:sz w:val="16"/>
          <w:szCs w:val="16"/>
        </w:rPr>
        <w:t xml:space="preserve"> </w:t>
      </w:r>
      <w:r w:rsidRPr="00105BE6">
        <w:rPr>
          <w:rFonts w:eastAsia="Arial" w:cs="Arial"/>
          <w:spacing w:val="1"/>
          <w:sz w:val="16"/>
          <w:szCs w:val="16"/>
        </w:rPr>
        <w:t>V</w:t>
      </w:r>
      <w:r w:rsidRPr="00105BE6">
        <w:rPr>
          <w:rFonts w:eastAsia="Arial" w:cs="Arial"/>
          <w:sz w:val="16"/>
          <w:szCs w:val="16"/>
        </w:rPr>
        <w:t>i</w:t>
      </w:r>
      <w:r w:rsidRPr="00105BE6">
        <w:rPr>
          <w:rFonts w:eastAsia="Arial" w:cs="Arial"/>
          <w:spacing w:val="-1"/>
          <w:sz w:val="16"/>
          <w:szCs w:val="16"/>
        </w:rPr>
        <w:t>v</w:t>
      </w:r>
      <w:r w:rsidRPr="00105BE6">
        <w:rPr>
          <w:rFonts w:eastAsia="Arial" w:cs="Arial"/>
          <w:sz w:val="16"/>
          <w:szCs w:val="16"/>
        </w:rPr>
        <w:t>i</w:t>
      </w:r>
      <w:r w:rsidRPr="00105BE6">
        <w:rPr>
          <w:rFonts w:eastAsia="Arial" w:cs="Arial"/>
          <w:spacing w:val="-1"/>
          <w:sz w:val="16"/>
          <w:szCs w:val="16"/>
        </w:rPr>
        <w:t>enda</w:t>
      </w:r>
      <w:r w:rsidRPr="00105BE6">
        <w:rPr>
          <w:rFonts w:eastAsia="Arial" w:cs="Arial"/>
          <w:sz w:val="16"/>
          <w:szCs w:val="16"/>
        </w:rPr>
        <w:t>s</w:t>
      </w:r>
      <w:r w:rsidRPr="00105BE6">
        <w:rPr>
          <w:rFonts w:eastAsia="Arial" w:cs="Arial"/>
          <w:spacing w:val="13"/>
          <w:sz w:val="16"/>
          <w:szCs w:val="16"/>
        </w:rPr>
        <w:t xml:space="preserve"> </w:t>
      </w:r>
      <w:r w:rsidRPr="00105BE6">
        <w:rPr>
          <w:rFonts w:eastAsia="Arial" w:cs="Arial"/>
          <w:spacing w:val="-1"/>
          <w:sz w:val="16"/>
          <w:szCs w:val="16"/>
        </w:rPr>
        <w:t>d</w:t>
      </w:r>
      <w:r w:rsidRPr="00105BE6">
        <w:rPr>
          <w:rFonts w:eastAsia="Arial" w:cs="Arial"/>
          <w:sz w:val="16"/>
          <w:szCs w:val="16"/>
        </w:rPr>
        <w:t xml:space="preserve">e </w:t>
      </w:r>
      <w:r w:rsidRPr="00105BE6">
        <w:rPr>
          <w:rFonts w:eastAsia="Arial" w:cs="Arial"/>
          <w:spacing w:val="1"/>
          <w:sz w:val="16"/>
          <w:szCs w:val="16"/>
        </w:rPr>
        <w:t>P</w:t>
      </w:r>
      <w:r w:rsidRPr="00105BE6">
        <w:rPr>
          <w:rFonts w:eastAsia="Arial" w:cs="Arial"/>
          <w:spacing w:val="-1"/>
          <w:sz w:val="16"/>
          <w:szCs w:val="16"/>
        </w:rPr>
        <w:t>ro</w:t>
      </w:r>
      <w:r w:rsidRPr="00105BE6">
        <w:rPr>
          <w:rFonts w:eastAsia="Arial" w:cs="Arial"/>
          <w:spacing w:val="1"/>
          <w:sz w:val="16"/>
          <w:szCs w:val="16"/>
        </w:rPr>
        <w:t>t</w:t>
      </w:r>
      <w:r w:rsidRPr="00105BE6">
        <w:rPr>
          <w:rFonts w:eastAsia="Arial" w:cs="Arial"/>
          <w:spacing w:val="-1"/>
          <w:sz w:val="16"/>
          <w:szCs w:val="16"/>
        </w:rPr>
        <w:t>e</w:t>
      </w:r>
      <w:r w:rsidRPr="00105BE6">
        <w:rPr>
          <w:rFonts w:eastAsia="Arial" w:cs="Arial"/>
          <w:spacing w:val="1"/>
          <w:sz w:val="16"/>
          <w:szCs w:val="16"/>
        </w:rPr>
        <w:t>cc</w:t>
      </w:r>
      <w:r w:rsidRPr="00105BE6">
        <w:rPr>
          <w:rFonts w:eastAsia="Arial" w:cs="Arial"/>
          <w:sz w:val="16"/>
          <w:szCs w:val="16"/>
        </w:rPr>
        <w:t>i</w:t>
      </w:r>
      <w:r w:rsidRPr="00105BE6">
        <w:rPr>
          <w:rFonts w:eastAsia="Arial" w:cs="Arial"/>
          <w:spacing w:val="-1"/>
          <w:sz w:val="16"/>
          <w:szCs w:val="16"/>
        </w:rPr>
        <w:t>ó</w:t>
      </w:r>
      <w:r w:rsidRPr="00105BE6">
        <w:rPr>
          <w:rFonts w:eastAsia="Arial" w:cs="Arial"/>
          <w:sz w:val="16"/>
          <w:szCs w:val="16"/>
        </w:rPr>
        <w:t>n</w:t>
      </w:r>
      <w:r w:rsidRPr="00105BE6">
        <w:rPr>
          <w:rFonts w:eastAsia="Arial" w:cs="Arial"/>
          <w:spacing w:val="12"/>
          <w:sz w:val="16"/>
          <w:szCs w:val="16"/>
        </w:rPr>
        <w:t xml:space="preserve"> </w:t>
      </w:r>
      <w:r w:rsidRPr="00105BE6">
        <w:rPr>
          <w:rFonts w:eastAsia="Arial" w:cs="Arial"/>
          <w:sz w:val="16"/>
          <w:szCs w:val="16"/>
        </w:rPr>
        <w:t>O</w:t>
      </w:r>
      <w:r w:rsidRPr="00105BE6">
        <w:rPr>
          <w:rFonts w:eastAsia="Arial" w:cs="Arial"/>
          <w:spacing w:val="1"/>
          <w:sz w:val="16"/>
          <w:szCs w:val="16"/>
        </w:rPr>
        <w:t>f</w:t>
      </w:r>
      <w:r w:rsidRPr="00105BE6">
        <w:rPr>
          <w:rFonts w:eastAsia="Arial" w:cs="Arial"/>
          <w:sz w:val="16"/>
          <w:szCs w:val="16"/>
        </w:rPr>
        <w:t>i</w:t>
      </w:r>
      <w:r w:rsidRPr="00105BE6">
        <w:rPr>
          <w:rFonts w:eastAsia="Arial" w:cs="Arial"/>
          <w:spacing w:val="1"/>
          <w:sz w:val="16"/>
          <w:szCs w:val="16"/>
        </w:rPr>
        <w:t>c</w:t>
      </w:r>
      <w:r w:rsidRPr="00105BE6">
        <w:rPr>
          <w:rFonts w:eastAsia="Arial" w:cs="Arial"/>
          <w:sz w:val="16"/>
          <w:szCs w:val="16"/>
        </w:rPr>
        <w:t>i</w:t>
      </w:r>
      <w:r w:rsidRPr="00105BE6">
        <w:rPr>
          <w:rFonts w:eastAsia="Arial" w:cs="Arial"/>
          <w:spacing w:val="-1"/>
          <w:sz w:val="16"/>
          <w:szCs w:val="16"/>
        </w:rPr>
        <w:t>a</w:t>
      </w:r>
      <w:r w:rsidRPr="00105BE6">
        <w:rPr>
          <w:rFonts w:eastAsia="Arial" w:cs="Arial"/>
          <w:sz w:val="16"/>
          <w:szCs w:val="16"/>
        </w:rPr>
        <w:t>l</w:t>
      </w:r>
      <w:r w:rsidRPr="00105BE6">
        <w:rPr>
          <w:rFonts w:eastAsia="Arial" w:cs="Arial"/>
          <w:spacing w:val="11"/>
          <w:sz w:val="16"/>
          <w:szCs w:val="16"/>
        </w:rPr>
        <w:t xml:space="preserve"> </w:t>
      </w:r>
      <w:r w:rsidRPr="00105BE6">
        <w:rPr>
          <w:rFonts w:eastAsia="Arial" w:cs="Arial"/>
          <w:spacing w:val="-1"/>
          <w:sz w:val="16"/>
          <w:szCs w:val="16"/>
        </w:rPr>
        <w:t>de</w:t>
      </w:r>
      <w:r w:rsidRPr="00105BE6">
        <w:rPr>
          <w:rFonts w:eastAsia="Arial" w:cs="Arial"/>
          <w:spacing w:val="1"/>
          <w:sz w:val="16"/>
          <w:szCs w:val="16"/>
        </w:rPr>
        <w:t>st</w:t>
      </w:r>
      <w:r w:rsidRPr="00105BE6">
        <w:rPr>
          <w:rFonts w:eastAsia="Arial" w:cs="Arial"/>
          <w:sz w:val="16"/>
          <w:szCs w:val="16"/>
        </w:rPr>
        <w:t>i</w:t>
      </w:r>
      <w:r w:rsidRPr="00105BE6">
        <w:rPr>
          <w:rFonts w:eastAsia="Arial" w:cs="Arial"/>
          <w:spacing w:val="-1"/>
          <w:sz w:val="16"/>
          <w:szCs w:val="16"/>
        </w:rPr>
        <w:t>nada</w:t>
      </w:r>
      <w:r w:rsidRPr="00105BE6">
        <w:rPr>
          <w:rFonts w:eastAsia="Arial" w:cs="Arial"/>
          <w:sz w:val="16"/>
          <w:szCs w:val="16"/>
        </w:rPr>
        <w:t>s a</w:t>
      </w:r>
      <w:r w:rsidR="00176F17" w:rsidRPr="00105BE6">
        <w:rPr>
          <w:rFonts w:eastAsia="Arial" w:cs="Arial"/>
          <w:sz w:val="16"/>
          <w:szCs w:val="16"/>
        </w:rPr>
        <w:t xml:space="preserve"> </w:t>
      </w:r>
      <w:r w:rsidRPr="00105BE6">
        <w:rPr>
          <w:rFonts w:eastAsia="Arial" w:cs="Arial"/>
          <w:spacing w:val="1"/>
          <w:sz w:val="16"/>
          <w:szCs w:val="16"/>
        </w:rPr>
        <w:t>Minusválidos. (RD 355/1980).</w:t>
      </w:r>
    </w:p>
    <w:p w14:paraId="7F2F835F" w14:textId="77777777" w:rsidR="000E24D7" w:rsidRPr="00105BE6" w:rsidRDefault="000E24D7" w:rsidP="00176F17">
      <w:pPr>
        <w:pStyle w:val="UZPRRAFO"/>
        <w:spacing w:line="240" w:lineRule="auto"/>
        <w:ind w:left="142" w:hanging="142"/>
        <w:rPr>
          <w:rFonts w:eastAsia="Arial" w:cs="Arial"/>
          <w:spacing w:val="-1"/>
          <w:sz w:val="16"/>
          <w:szCs w:val="16"/>
        </w:rPr>
      </w:pPr>
      <w:r w:rsidRPr="00105BE6">
        <w:rPr>
          <w:rFonts w:ascii="Symbol" w:eastAsia="Symbol" w:hAnsi="Symbol" w:cs="Symbol"/>
          <w:sz w:val="16"/>
          <w:szCs w:val="16"/>
        </w:rPr>
        <w:t></w:t>
      </w:r>
      <w:r w:rsidR="00176F17" w:rsidRPr="00105BE6">
        <w:rPr>
          <w:rFonts w:ascii="Times New Roman" w:hAnsi="Times New Roman"/>
          <w:sz w:val="16"/>
          <w:szCs w:val="16"/>
        </w:rPr>
        <w:t xml:space="preserve"> </w:t>
      </w:r>
      <w:r w:rsidRPr="00105BE6">
        <w:rPr>
          <w:rFonts w:eastAsia="Arial" w:cs="Arial"/>
          <w:sz w:val="16"/>
          <w:szCs w:val="16"/>
        </w:rPr>
        <w:t>O</w:t>
      </w:r>
      <w:r w:rsidRPr="00105BE6">
        <w:rPr>
          <w:rFonts w:eastAsia="Arial" w:cs="Arial"/>
          <w:spacing w:val="-1"/>
          <w:sz w:val="16"/>
          <w:szCs w:val="16"/>
        </w:rPr>
        <w:t>rde</w:t>
      </w:r>
      <w:r w:rsidRPr="00105BE6">
        <w:rPr>
          <w:rFonts w:eastAsia="Arial" w:cs="Arial"/>
          <w:sz w:val="16"/>
          <w:szCs w:val="16"/>
        </w:rPr>
        <w:t>n</w:t>
      </w:r>
      <w:r w:rsidRPr="00105BE6">
        <w:rPr>
          <w:rFonts w:eastAsia="Arial" w:cs="Arial"/>
          <w:spacing w:val="8"/>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8"/>
          <w:sz w:val="16"/>
          <w:szCs w:val="16"/>
        </w:rPr>
        <w:t xml:space="preserve"> </w:t>
      </w:r>
      <w:r w:rsidRPr="00105BE6">
        <w:rPr>
          <w:rFonts w:eastAsia="Arial" w:cs="Arial"/>
          <w:sz w:val="16"/>
          <w:szCs w:val="16"/>
        </w:rPr>
        <w:t>3</w:t>
      </w:r>
      <w:r w:rsidRPr="00105BE6">
        <w:rPr>
          <w:rFonts w:eastAsia="Arial" w:cs="Arial"/>
          <w:spacing w:val="8"/>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8"/>
          <w:sz w:val="16"/>
          <w:szCs w:val="16"/>
        </w:rPr>
        <w:t xml:space="preserve"> </w:t>
      </w:r>
      <w:r w:rsidRPr="00105BE6">
        <w:rPr>
          <w:rFonts w:eastAsia="Arial" w:cs="Arial"/>
          <w:spacing w:val="3"/>
          <w:sz w:val="16"/>
          <w:szCs w:val="16"/>
        </w:rPr>
        <w:t>m</w:t>
      </w:r>
      <w:r w:rsidRPr="00105BE6">
        <w:rPr>
          <w:rFonts w:eastAsia="Arial" w:cs="Arial"/>
          <w:spacing w:val="-1"/>
          <w:sz w:val="16"/>
          <w:szCs w:val="16"/>
        </w:rPr>
        <w:t>arz</w:t>
      </w:r>
      <w:r w:rsidRPr="00105BE6">
        <w:rPr>
          <w:rFonts w:eastAsia="Arial" w:cs="Arial"/>
          <w:sz w:val="16"/>
          <w:szCs w:val="16"/>
        </w:rPr>
        <w:t>o</w:t>
      </w:r>
      <w:r w:rsidRPr="00105BE6">
        <w:rPr>
          <w:rFonts w:eastAsia="Arial" w:cs="Arial"/>
          <w:spacing w:val="8"/>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5"/>
          <w:sz w:val="16"/>
          <w:szCs w:val="16"/>
        </w:rPr>
        <w:t xml:space="preserve"> </w:t>
      </w:r>
      <w:r w:rsidRPr="00105BE6">
        <w:rPr>
          <w:rFonts w:eastAsia="Arial" w:cs="Arial"/>
          <w:spacing w:val="-1"/>
          <w:sz w:val="16"/>
          <w:szCs w:val="16"/>
        </w:rPr>
        <w:t>198</w:t>
      </w:r>
      <w:r w:rsidRPr="00105BE6">
        <w:rPr>
          <w:rFonts w:eastAsia="Arial" w:cs="Arial"/>
          <w:sz w:val="16"/>
          <w:szCs w:val="16"/>
        </w:rPr>
        <w:t>0</w:t>
      </w:r>
      <w:r w:rsidRPr="00105BE6">
        <w:rPr>
          <w:rFonts w:eastAsia="Arial" w:cs="Arial"/>
          <w:spacing w:val="5"/>
          <w:sz w:val="16"/>
          <w:szCs w:val="16"/>
        </w:rPr>
        <w:t xml:space="preserve"> </w:t>
      </w:r>
      <w:r w:rsidRPr="00105BE6">
        <w:rPr>
          <w:rFonts w:eastAsia="Arial" w:cs="Arial"/>
          <w:spacing w:val="1"/>
          <w:sz w:val="16"/>
          <w:szCs w:val="16"/>
        </w:rPr>
        <w:t>s</w:t>
      </w:r>
      <w:r w:rsidRPr="00105BE6">
        <w:rPr>
          <w:rFonts w:eastAsia="Arial" w:cs="Arial"/>
          <w:spacing w:val="-1"/>
          <w:sz w:val="16"/>
          <w:szCs w:val="16"/>
        </w:rPr>
        <w:t>obr</w:t>
      </w:r>
      <w:r w:rsidRPr="00105BE6">
        <w:rPr>
          <w:rFonts w:eastAsia="Arial" w:cs="Arial"/>
          <w:sz w:val="16"/>
          <w:szCs w:val="16"/>
        </w:rPr>
        <w:t>e</w:t>
      </w:r>
      <w:r w:rsidRPr="00105BE6">
        <w:rPr>
          <w:rFonts w:eastAsia="Arial" w:cs="Arial"/>
          <w:spacing w:val="5"/>
          <w:sz w:val="16"/>
          <w:szCs w:val="16"/>
        </w:rPr>
        <w:t xml:space="preserve"> </w:t>
      </w:r>
      <w:r w:rsidRPr="00105BE6">
        <w:rPr>
          <w:rFonts w:eastAsia="Arial" w:cs="Arial"/>
          <w:spacing w:val="1"/>
          <w:sz w:val="16"/>
          <w:szCs w:val="16"/>
        </w:rPr>
        <w:t>c</w:t>
      </w:r>
      <w:r w:rsidRPr="00105BE6">
        <w:rPr>
          <w:rFonts w:eastAsia="Arial" w:cs="Arial"/>
          <w:spacing w:val="-1"/>
          <w:sz w:val="16"/>
          <w:szCs w:val="16"/>
        </w:rPr>
        <w:t>ara</w:t>
      </w:r>
      <w:r w:rsidRPr="00105BE6">
        <w:rPr>
          <w:rFonts w:eastAsia="Arial" w:cs="Arial"/>
          <w:spacing w:val="1"/>
          <w:sz w:val="16"/>
          <w:szCs w:val="16"/>
        </w:rPr>
        <w:t>ct</w:t>
      </w:r>
      <w:r w:rsidRPr="00105BE6">
        <w:rPr>
          <w:rFonts w:eastAsia="Arial" w:cs="Arial"/>
          <w:spacing w:val="-1"/>
          <w:sz w:val="16"/>
          <w:szCs w:val="16"/>
        </w:rPr>
        <w:t>erí</w:t>
      </w:r>
      <w:r w:rsidRPr="00105BE6">
        <w:rPr>
          <w:rFonts w:eastAsia="Arial" w:cs="Arial"/>
          <w:spacing w:val="1"/>
          <w:sz w:val="16"/>
          <w:szCs w:val="16"/>
        </w:rPr>
        <w:t>st</w:t>
      </w:r>
      <w:r w:rsidRPr="00105BE6">
        <w:rPr>
          <w:rFonts w:eastAsia="Arial" w:cs="Arial"/>
          <w:sz w:val="16"/>
          <w:szCs w:val="16"/>
        </w:rPr>
        <w:t>i</w:t>
      </w:r>
      <w:r w:rsidRPr="00105BE6">
        <w:rPr>
          <w:rFonts w:eastAsia="Arial" w:cs="Arial"/>
          <w:spacing w:val="1"/>
          <w:sz w:val="16"/>
          <w:szCs w:val="16"/>
        </w:rPr>
        <w:t>c</w:t>
      </w:r>
      <w:r w:rsidRPr="00105BE6">
        <w:rPr>
          <w:rFonts w:eastAsia="Arial" w:cs="Arial"/>
          <w:spacing w:val="-1"/>
          <w:sz w:val="16"/>
          <w:szCs w:val="16"/>
        </w:rPr>
        <w:t>a</w:t>
      </w:r>
      <w:r w:rsidRPr="00105BE6">
        <w:rPr>
          <w:rFonts w:eastAsia="Arial" w:cs="Arial"/>
          <w:sz w:val="16"/>
          <w:szCs w:val="16"/>
        </w:rPr>
        <w:t>s</w:t>
      </w:r>
      <w:r w:rsidRPr="00105BE6">
        <w:rPr>
          <w:rFonts w:eastAsia="Arial" w:cs="Arial"/>
          <w:spacing w:val="7"/>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5"/>
          <w:sz w:val="16"/>
          <w:szCs w:val="16"/>
        </w:rPr>
        <w:t xml:space="preserve"> </w:t>
      </w:r>
      <w:r w:rsidRPr="00105BE6">
        <w:rPr>
          <w:rFonts w:eastAsia="Arial" w:cs="Arial"/>
          <w:sz w:val="16"/>
          <w:szCs w:val="16"/>
        </w:rPr>
        <w:t>l</w:t>
      </w:r>
      <w:r w:rsidRPr="00105BE6">
        <w:rPr>
          <w:rFonts w:eastAsia="Arial" w:cs="Arial"/>
          <w:spacing w:val="-1"/>
          <w:sz w:val="16"/>
          <w:szCs w:val="16"/>
        </w:rPr>
        <w:t>o</w:t>
      </w:r>
      <w:r w:rsidRPr="00105BE6">
        <w:rPr>
          <w:rFonts w:eastAsia="Arial" w:cs="Arial"/>
          <w:sz w:val="16"/>
          <w:szCs w:val="16"/>
        </w:rPr>
        <w:t>s</w:t>
      </w:r>
      <w:r w:rsidRPr="00105BE6">
        <w:rPr>
          <w:rFonts w:eastAsia="Arial" w:cs="Arial"/>
          <w:spacing w:val="7"/>
          <w:sz w:val="16"/>
          <w:szCs w:val="16"/>
        </w:rPr>
        <w:t xml:space="preserve"> </w:t>
      </w:r>
      <w:r w:rsidRPr="00105BE6">
        <w:rPr>
          <w:rFonts w:eastAsia="Arial" w:cs="Arial"/>
          <w:spacing w:val="1"/>
          <w:sz w:val="16"/>
          <w:szCs w:val="16"/>
        </w:rPr>
        <w:t>Acc</w:t>
      </w:r>
      <w:r w:rsidRPr="00105BE6">
        <w:rPr>
          <w:rFonts w:eastAsia="Arial" w:cs="Arial"/>
          <w:spacing w:val="-1"/>
          <w:sz w:val="16"/>
          <w:szCs w:val="16"/>
        </w:rPr>
        <w:t>e</w:t>
      </w:r>
      <w:r w:rsidRPr="00105BE6">
        <w:rPr>
          <w:rFonts w:eastAsia="Arial" w:cs="Arial"/>
          <w:spacing w:val="1"/>
          <w:sz w:val="16"/>
          <w:szCs w:val="16"/>
        </w:rPr>
        <w:t>s</w:t>
      </w:r>
      <w:r w:rsidRPr="00105BE6">
        <w:rPr>
          <w:rFonts w:eastAsia="Arial" w:cs="Arial"/>
          <w:spacing w:val="-1"/>
          <w:sz w:val="16"/>
          <w:szCs w:val="16"/>
        </w:rPr>
        <w:t>o</w:t>
      </w:r>
      <w:r w:rsidRPr="00105BE6">
        <w:rPr>
          <w:rFonts w:eastAsia="Arial" w:cs="Arial"/>
          <w:spacing w:val="1"/>
          <w:sz w:val="16"/>
          <w:szCs w:val="16"/>
        </w:rPr>
        <w:t>s</w:t>
      </w:r>
      <w:r w:rsidRPr="00105BE6">
        <w:rPr>
          <w:rFonts w:eastAsia="Arial" w:cs="Arial"/>
          <w:sz w:val="16"/>
          <w:szCs w:val="16"/>
        </w:rPr>
        <w:t>,</w:t>
      </w:r>
      <w:r w:rsidRPr="00105BE6">
        <w:rPr>
          <w:rFonts w:eastAsia="Arial" w:cs="Arial"/>
          <w:spacing w:val="7"/>
          <w:sz w:val="16"/>
          <w:szCs w:val="16"/>
        </w:rPr>
        <w:t xml:space="preserve"> </w:t>
      </w:r>
      <w:r w:rsidRPr="00105BE6">
        <w:rPr>
          <w:rFonts w:eastAsia="Arial" w:cs="Arial"/>
          <w:spacing w:val="1"/>
          <w:sz w:val="16"/>
          <w:szCs w:val="16"/>
        </w:rPr>
        <w:t>A</w:t>
      </w:r>
      <w:r w:rsidRPr="00105BE6">
        <w:rPr>
          <w:rFonts w:eastAsia="Arial" w:cs="Arial"/>
          <w:spacing w:val="-1"/>
          <w:sz w:val="16"/>
          <w:szCs w:val="16"/>
        </w:rPr>
        <w:t>para</w:t>
      </w:r>
      <w:r w:rsidRPr="00105BE6">
        <w:rPr>
          <w:rFonts w:eastAsia="Arial" w:cs="Arial"/>
          <w:spacing w:val="1"/>
          <w:sz w:val="16"/>
          <w:szCs w:val="16"/>
        </w:rPr>
        <w:t>t</w:t>
      </w:r>
      <w:r w:rsidRPr="00105BE6">
        <w:rPr>
          <w:rFonts w:eastAsia="Arial" w:cs="Arial"/>
          <w:spacing w:val="-1"/>
          <w:sz w:val="16"/>
          <w:szCs w:val="16"/>
        </w:rPr>
        <w:t>o</w:t>
      </w:r>
      <w:r w:rsidRPr="00105BE6">
        <w:rPr>
          <w:rFonts w:eastAsia="Arial" w:cs="Arial"/>
          <w:sz w:val="16"/>
          <w:szCs w:val="16"/>
        </w:rPr>
        <w:t>s</w:t>
      </w:r>
      <w:r w:rsidRPr="00105BE6">
        <w:rPr>
          <w:rFonts w:eastAsia="Arial" w:cs="Arial"/>
          <w:spacing w:val="7"/>
          <w:sz w:val="16"/>
          <w:szCs w:val="16"/>
        </w:rPr>
        <w:t xml:space="preserve"> </w:t>
      </w:r>
      <w:r w:rsidRPr="00105BE6">
        <w:rPr>
          <w:rFonts w:eastAsia="Arial" w:cs="Arial"/>
          <w:spacing w:val="1"/>
          <w:sz w:val="16"/>
          <w:szCs w:val="16"/>
        </w:rPr>
        <w:t>E</w:t>
      </w:r>
      <w:r w:rsidRPr="00105BE6">
        <w:rPr>
          <w:rFonts w:eastAsia="Arial" w:cs="Arial"/>
          <w:sz w:val="16"/>
          <w:szCs w:val="16"/>
        </w:rPr>
        <w:t>l</w:t>
      </w:r>
      <w:r w:rsidRPr="00105BE6">
        <w:rPr>
          <w:rFonts w:eastAsia="Arial" w:cs="Arial"/>
          <w:spacing w:val="-1"/>
          <w:sz w:val="16"/>
          <w:szCs w:val="16"/>
        </w:rPr>
        <w:t>evadore</w:t>
      </w:r>
      <w:r w:rsidRPr="00105BE6">
        <w:rPr>
          <w:rFonts w:eastAsia="Arial" w:cs="Arial"/>
          <w:sz w:val="16"/>
          <w:szCs w:val="16"/>
        </w:rPr>
        <w:t>s</w:t>
      </w:r>
      <w:r w:rsidRPr="00105BE6">
        <w:rPr>
          <w:rFonts w:eastAsia="Arial" w:cs="Arial"/>
          <w:spacing w:val="7"/>
          <w:sz w:val="16"/>
          <w:szCs w:val="16"/>
        </w:rPr>
        <w:t xml:space="preserve"> </w:t>
      </w:r>
      <w:r w:rsidRPr="00105BE6">
        <w:rPr>
          <w:rFonts w:eastAsia="Arial" w:cs="Arial"/>
          <w:sz w:val="16"/>
          <w:szCs w:val="16"/>
        </w:rPr>
        <w:t>y</w:t>
      </w:r>
      <w:r w:rsidRPr="00105BE6">
        <w:rPr>
          <w:rFonts w:eastAsia="Arial" w:cs="Arial"/>
          <w:spacing w:val="5"/>
          <w:sz w:val="16"/>
          <w:szCs w:val="16"/>
        </w:rPr>
        <w:t xml:space="preserve"> </w:t>
      </w:r>
      <w:r w:rsidRPr="00105BE6">
        <w:rPr>
          <w:rFonts w:eastAsia="Arial" w:cs="Arial"/>
          <w:spacing w:val="-1"/>
          <w:sz w:val="16"/>
          <w:szCs w:val="16"/>
        </w:rPr>
        <w:t>C</w:t>
      </w:r>
      <w:r w:rsidRPr="00105BE6">
        <w:rPr>
          <w:rFonts w:eastAsia="Arial" w:cs="Arial"/>
          <w:sz w:val="16"/>
          <w:szCs w:val="16"/>
        </w:rPr>
        <w:t>o</w:t>
      </w:r>
      <w:r w:rsidRPr="00105BE6">
        <w:rPr>
          <w:rFonts w:eastAsia="Arial" w:cs="Arial"/>
          <w:spacing w:val="-1"/>
          <w:sz w:val="16"/>
          <w:szCs w:val="16"/>
        </w:rPr>
        <w:t>nd</w:t>
      </w:r>
      <w:r w:rsidRPr="00105BE6">
        <w:rPr>
          <w:rFonts w:eastAsia="Arial" w:cs="Arial"/>
          <w:sz w:val="16"/>
          <w:szCs w:val="16"/>
        </w:rPr>
        <w:t>i</w:t>
      </w:r>
      <w:r w:rsidRPr="00105BE6">
        <w:rPr>
          <w:rFonts w:eastAsia="Arial" w:cs="Arial"/>
          <w:spacing w:val="1"/>
          <w:sz w:val="16"/>
          <w:szCs w:val="16"/>
        </w:rPr>
        <w:t>c</w:t>
      </w:r>
      <w:r w:rsidRPr="00105BE6">
        <w:rPr>
          <w:rFonts w:eastAsia="Arial" w:cs="Arial"/>
          <w:sz w:val="16"/>
          <w:szCs w:val="16"/>
        </w:rPr>
        <w:t>i</w:t>
      </w:r>
      <w:r w:rsidRPr="00105BE6">
        <w:rPr>
          <w:rFonts w:eastAsia="Arial" w:cs="Arial"/>
          <w:spacing w:val="-1"/>
          <w:sz w:val="16"/>
          <w:szCs w:val="16"/>
        </w:rPr>
        <w:t>one</w:t>
      </w:r>
      <w:r w:rsidRPr="00105BE6">
        <w:rPr>
          <w:rFonts w:eastAsia="Arial" w:cs="Arial"/>
          <w:sz w:val="16"/>
          <w:szCs w:val="16"/>
        </w:rPr>
        <w:t>s</w:t>
      </w:r>
      <w:r w:rsidRPr="00105BE6">
        <w:rPr>
          <w:rFonts w:eastAsia="Arial" w:cs="Arial"/>
          <w:spacing w:val="7"/>
          <w:sz w:val="16"/>
          <w:szCs w:val="16"/>
        </w:rPr>
        <w:t xml:space="preserve"> </w:t>
      </w:r>
      <w:r w:rsidRPr="00105BE6">
        <w:rPr>
          <w:rFonts w:eastAsia="Arial" w:cs="Arial"/>
          <w:spacing w:val="1"/>
          <w:sz w:val="16"/>
          <w:szCs w:val="16"/>
        </w:rPr>
        <w:t>I</w:t>
      </w:r>
      <w:r w:rsidRPr="00105BE6">
        <w:rPr>
          <w:rFonts w:eastAsia="Arial" w:cs="Arial"/>
          <w:spacing w:val="-1"/>
          <w:sz w:val="16"/>
          <w:szCs w:val="16"/>
        </w:rPr>
        <w:t>n</w:t>
      </w:r>
      <w:r w:rsidRPr="00105BE6">
        <w:rPr>
          <w:rFonts w:eastAsia="Arial" w:cs="Arial"/>
          <w:spacing w:val="1"/>
          <w:sz w:val="16"/>
          <w:szCs w:val="16"/>
        </w:rPr>
        <w:t>t</w:t>
      </w:r>
      <w:r w:rsidRPr="00105BE6">
        <w:rPr>
          <w:rFonts w:eastAsia="Arial" w:cs="Arial"/>
          <w:spacing w:val="-1"/>
          <w:sz w:val="16"/>
          <w:szCs w:val="16"/>
        </w:rPr>
        <w:t>er</w:t>
      </w:r>
      <w:r w:rsidRPr="00105BE6">
        <w:rPr>
          <w:rFonts w:eastAsia="Arial" w:cs="Arial"/>
          <w:sz w:val="16"/>
          <w:szCs w:val="16"/>
        </w:rPr>
        <w:t>i</w:t>
      </w:r>
      <w:r w:rsidRPr="00105BE6">
        <w:rPr>
          <w:rFonts w:eastAsia="Arial" w:cs="Arial"/>
          <w:spacing w:val="-1"/>
          <w:sz w:val="16"/>
          <w:szCs w:val="16"/>
        </w:rPr>
        <w:t>ore</w:t>
      </w:r>
      <w:r w:rsidRPr="00105BE6">
        <w:rPr>
          <w:rFonts w:eastAsia="Arial" w:cs="Arial"/>
          <w:sz w:val="16"/>
          <w:szCs w:val="16"/>
        </w:rPr>
        <w:t>s</w:t>
      </w:r>
      <w:r w:rsidRPr="00105BE6">
        <w:rPr>
          <w:rFonts w:eastAsia="Arial" w:cs="Arial"/>
          <w:spacing w:val="7"/>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5"/>
          <w:sz w:val="16"/>
          <w:szCs w:val="16"/>
        </w:rPr>
        <w:t xml:space="preserve"> </w:t>
      </w:r>
      <w:r w:rsidRPr="00105BE6">
        <w:rPr>
          <w:rFonts w:eastAsia="Arial" w:cs="Arial"/>
          <w:sz w:val="16"/>
          <w:szCs w:val="16"/>
        </w:rPr>
        <w:t>l</w:t>
      </w:r>
      <w:r w:rsidRPr="00105BE6">
        <w:rPr>
          <w:rFonts w:eastAsia="Arial" w:cs="Arial"/>
          <w:spacing w:val="-1"/>
          <w:sz w:val="16"/>
          <w:szCs w:val="16"/>
        </w:rPr>
        <w:t>a</w:t>
      </w:r>
      <w:r w:rsidRPr="00105BE6">
        <w:rPr>
          <w:rFonts w:eastAsia="Arial" w:cs="Arial"/>
          <w:sz w:val="16"/>
          <w:szCs w:val="16"/>
        </w:rPr>
        <w:t>s</w:t>
      </w:r>
      <w:r w:rsidRPr="00105BE6">
        <w:rPr>
          <w:rFonts w:eastAsia="Arial" w:cs="Arial"/>
          <w:spacing w:val="7"/>
          <w:sz w:val="16"/>
          <w:szCs w:val="16"/>
        </w:rPr>
        <w:t xml:space="preserve"> </w:t>
      </w:r>
      <w:r w:rsidRPr="00105BE6">
        <w:rPr>
          <w:rFonts w:eastAsia="Arial" w:cs="Arial"/>
          <w:spacing w:val="1"/>
          <w:sz w:val="16"/>
          <w:szCs w:val="16"/>
        </w:rPr>
        <w:t>V</w:t>
      </w:r>
      <w:r w:rsidRPr="00105BE6">
        <w:rPr>
          <w:rFonts w:eastAsia="Arial" w:cs="Arial"/>
          <w:sz w:val="16"/>
          <w:szCs w:val="16"/>
        </w:rPr>
        <w:t>i</w:t>
      </w:r>
      <w:r w:rsidRPr="00105BE6">
        <w:rPr>
          <w:rFonts w:eastAsia="Arial" w:cs="Arial"/>
          <w:spacing w:val="-1"/>
          <w:sz w:val="16"/>
          <w:szCs w:val="16"/>
        </w:rPr>
        <w:t>v</w:t>
      </w:r>
      <w:r w:rsidRPr="00105BE6">
        <w:rPr>
          <w:rFonts w:eastAsia="Arial" w:cs="Arial"/>
          <w:sz w:val="16"/>
          <w:szCs w:val="16"/>
        </w:rPr>
        <w:t>i</w:t>
      </w:r>
      <w:r w:rsidRPr="00105BE6">
        <w:rPr>
          <w:rFonts w:eastAsia="Arial" w:cs="Arial"/>
          <w:spacing w:val="-1"/>
          <w:sz w:val="16"/>
          <w:szCs w:val="16"/>
        </w:rPr>
        <w:t>endas par</w:t>
      </w:r>
      <w:r w:rsidRPr="00105BE6">
        <w:rPr>
          <w:rFonts w:eastAsia="Arial" w:cs="Arial"/>
          <w:sz w:val="16"/>
          <w:szCs w:val="16"/>
        </w:rPr>
        <w:t>a</w:t>
      </w:r>
      <w:r w:rsidRPr="00105BE6">
        <w:rPr>
          <w:rFonts w:eastAsia="Arial" w:cs="Arial"/>
          <w:spacing w:val="1"/>
          <w:sz w:val="16"/>
          <w:szCs w:val="16"/>
        </w:rPr>
        <w:t xml:space="preserve"> </w:t>
      </w:r>
      <w:r w:rsidRPr="00105BE6">
        <w:rPr>
          <w:rFonts w:eastAsia="Arial" w:cs="Arial"/>
          <w:spacing w:val="-2"/>
          <w:sz w:val="16"/>
          <w:szCs w:val="16"/>
        </w:rPr>
        <w:t>M</w:t>
      </w:r>
      <w:r w:rsidRPr="00105BE6">
        <w:rPr>
          <w:rFonts w:eastAsia="Arial" w:cs="Arial"/>
          <w:sz w:val="16"/>
          <w:szCs w:val="16"/>
        </w:rPr>
        <w:t>i</w:t>
      </w:r>
      <w:r w:rsidRPr="00105BE6">
        <w:rPr>
          <w:rFonts w:eastAsia="Arial" w:cs="Arial"/>
          <w:spacing w:val="-1"/>
          <w:sz w:val="16"/>
          <w:szCs w:val="16"/>
        </w:rPr>
        <w:t>nu</w:t>
      </w:r>
      <w:r w:rsidRPr="00105BE6">
        <w:rPr>
          <w:rFonts w:eastAsia="Arial" w:cs="Arial"/>
          <w:spacing w:val="1"/>
          <w:sz w:val="16"/>
          <w:szCs w:val="16"/>
        </w:rPr>
        <w:t>s</w:t>
      </w:r>
      <w:r w:rsidRPr="00105BE6">
        <w:rPr>
          <w:rFonts w:eastAsia="Arial" w:cs="Arial"/>
          <w:spacing w:val="-1"/>
          <w:sz w:val="16"/>
          <w:szCs w:val="16"/>
        </w:rPr>
        <w:t>vá</w:t>
      </w:r>
      <w:r w:rsidRPr="00105BE6">
        <w:rPr>
          <w:rFonts w:eastAsia="Arial" w:cs="Arial"/>
          <w:sz w:val="16"/>
          <w:szCs w:val="16"/>
        </w:rPr>
        <w:t>li</w:t>
      </w:r>
      <w:r w:rsidRPr="00105BE6">
        <w:rPr>
          <w:rFonts w:eastAsia="Arial" w:cs="Arial"/>
          <w:spacing w:val="-1"/>
          <w:sz w:val="16"/>
          <w:szCs w:val="16"/>
        </w:rPr>
        <w:t>do</w:t>
      </w:r>
      <w:r w:rsidRPr="00105BE6">
        <w:rPr>
          <w:rFonts w:eastAsia="Arial" w:cs="Arial"/>
          <w:spacing w:val="1"/>
          <w:sz w:val="16"/>
          <w:szCs w:val="16"/>
        </w:rPr>
        <w:t>s</w:t>
      </w:r>
      <w:r w:rsidRPr="00105BE6">
        <w:rPr>
          <w:rFonts w:eastAsia="Arial" w:cs="Arial"/>
          <w:sz w:val="16"/>
          <w:szCs w:val="16"/>
        </w:rPr>
        <w:t>,</w:t>
      </w:r>
      <w:r w:rsidRPr="00105BE6">
        <w:rPr>
          <w:rFonts w:eastAsia="Arial" w:cs="Arial"/>
          <w:spacing w:val="2"/>
          <w:sz w:val="16"/>
          <w:szCs w:val="16"/>
        </w:rPr>
        <w:t xml:space="preserve"> </w:t>
      </w:r>
      <w:r w:rsidRPr="00105BE6">
        <w:rPr>
          <w:rFonts w:eastAsia="Arial" w:cs="Arial"/>
          <w:spacing w:val="1"/>
          <w:sz w:val="16"/>
          <w:szCs w:val="16"/>
        </w:rPr>
        <w:t>P</w:t>
      </w:r>
      <w:r w:rsidRPr="00105BE6">
        <w:rPr>
          <w:rFonts w:eastAsia="Arial" w:cs="Arial"/>
          <w:spacing w:val="-1"/>
          <w:sz w:val="16"/>
          <w:szCs w:val="16"/>
        </w:rPr>
        <w:t>roye</w:t>
      </w:r>
      <w:r w:rsidRPr="00105BE6">
        <w:rPr>
          <w:rFonts w:eastAsia="Arial" w:cs="Arial"/>
          <w:spacing w:val="1"/>
          <w:sz w:val="16"/>
          <w:szCs w:val="16"/>
        </w:rPr>
        <w:t>ct</w:t>
      </w:r>
      <w:r w:rsidRPr="00105BE6">
        <w:rPr>
          <w:rFonts w:eastAsia="Arial" w:cs="Arial"/>
          <w:spacing w:val="-1"/>
          <w:sz w:val="16"/>
          <w:szCs w:val="16"/>
        </w:rPr>
        <w:t>ada</w:t>
      </w:r>
      <w:r w:rsidRPr="00105BE6">
        <w:rPr>
          <w:rFonts w:eastAsia="Arial" w:cs="Arial"/>
          <w:sz w:val="16"/>
          <w:szCs w:val="16"/>
        </w:rPr>
        <w:t>s</w:t>
      </w:r>
      <w:r w:rsidRPr="00105BE6">
        <w:rPr>
          <w:rFonts w:eastAsia="Arial" w:cs="Arial"/>
          <w:spacing w:val="2"/>
          <w:sz w:val="16"/>
          <w:szCs w:val="16"/>
        </w:rPr>
        <w:t xml:space="preserve"> </w:t>
      </w:r>
      <w:r w:rsidRPr="00105BE6">
        <w:rPr>
          <w:rFonts w:eastAsia="Arial" w:cs="Arial"/>
          <w:spacing w:val="-1"/>
          <w:sz w:val="16"/>
          <w:szCs w:val="16"/>
        </w:rPr>
        <w:t>e</w:t>
      </w:r>
      <w:r w:rsidRPr="00105BE6">
        <w:rPr>
          <w:rFonts w:eastAsia="Arial" w:cs="Arial"/>
          <w:sz w:val="16"/>
          <w:szCs w:val="16"/>
        </w:rPr>
        <w:t>n</w:t>
      </w:r>
      <w:r w:rsidRPr="00105BE6">
        <w:rPr>
          <w:rFonts w:eastAsia="Arial" w:cs="Arial"/>
          <w:spacing w:val="1"/>
          <w:sz w:val="16"/>
          <w:szCs w:val="16"/>
        </w:rPr>
        <w:t xml:space="preserve"> I</w:t>
      </w:r>
      <w:r w:rsidRPr="00105BE6">
        <w:rPr>
          <w:rFonts w:eastAsia="Arial" w:cs="Arial"/>
          <w:spacing w:val="-1"/>
          <w:sz w:val="16"/>
          <w:szCs w:val="16"/>
        </w:rPr>
        <w:t>n</w:t>
      </w:r>
      <w:r w:rsidRPr="00105BE6">
        <w:rPr>
          <w:rFonts w:eastAsia="Arial" w:cs="Arial"/>
          <w:spacing w:val="3"/>
          <w:sz w:val="16"/>
          <w:szCs w:val="16"/>
        </w:rPr>
        <w:t>m</w:t>
      </w:r>
      <w:r w:rsidRPr="00105BE6">
        <w:rPr>
          <w:rFonts w:eastAsia="Arial" w:cs="Arial"/>
          <w:spacing w:val="-1"/>
          <w:sz w:val="16"/>
          <w:szCs w:val="16"/>
        </w:rPr>
        <w:t>ueb</w:t>
      </w:r>
      <w:r w:rsidRPr="00105BE6">
        <w:rPr>
          <w:rFonts w:eastAsia="Arial" w:cs="Arial"/>
          <w:sz w:val="16"/>
          <w:szCs w:val="16"/>
        </w:rPr>
        <w:t>l</w:t>
      </w:r>
      <w:r w:rsidRPr="00105BE6">
        <w:rPr>
          <w:rFonts w:eastAsia="Arial" w:cs="Arial"/>
          <w:spacing w:val="-1"/>
          <w:sz w:val="16"/>
          <w:szCs w:val="16"/>
        </w:rPr>
        <w:t>e</w:t>
      </w:r>
      <w:r w:rsidRPr="00105BE6">
        <w:rPr>
          <w:rFonts w:eastAsia="Arial" w:cs="Arial"/>
          <w:sz w:val="16"/>
          <w:szCs w:val="16"/>
        </w:rPr>
        <w:t>s</w:t>
      </w:r>
      <w:r w:rsidRPr="00105BE6">
        <w:rPr>
          <w:rFonts w:eastAsia="Arial" w:cs="Arial"/>
          <w:spacing w:val="2"/>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1"/>
          <w:sz w:val="16"/>
          <w:szCs w:val="16"/>
        </w:rPr>
        <w:t xml:space="preserve"> P</w:t>
      </w:r>
      <w:r w:rsidRPr="00105BE6">
        <w:rPr>
          <w:rFonts w:eastAsia="Arial" w:cs="Arial"/>
          <w:spacing w:val="-1"/>
          <w:sz w:val="16"/>
          <w:szCs w:val="16"/>
        </w:rPr>
        <w:t>ro</w:t>
      </w:r>
      <w:r w:rsidRPr="00105BE6">
        <w:rPr>
          <w:rFonts w:eastAsia="Arial" w:cs="Arial"/>
          <w:spacing w:val="1"/>
          <w:sz w:val="16"/>
          <w:szCs w:val="16"/>
        </w:rPr>
        <w:t>t</w:t>
      </w:r>
      <w:r w:rsidRPr="00105BE6">
        <w:rPr>
          <w:rFonts w:eastAsia="Arial" w:cs="Arial"/>
          <w:spacing w:val="-1"/>
          <w:sz w:val="16"/>
          <w:szCs w:val="16"/>
        </w:rPr>
        <w:t>e</w:t>
      </w:r>
      <w:r w:rsidRPr="00105BE6">
        <w:rPr>
          <w:rFonts w:eastAsia="Arial" w:cs="Arial"/>
          <w:spacing w:val="1"/>
          <w:sz w:val="16"/>
          <w:szCs w:val="16"/>
        </w:rPr>
        <w:t>cc</w:t>
      </w:r>
      <w:r w:rsidRPr="00105BE6">
        <w:rPr>
          <w:rFonts w:eastAsia="Arial" w:cs="Arial"/>
          <w:sz w:val="16"/>
          <w:szCs w:val="16"/>
        </w:rPr>
        <w:t>i</w:t>
      </w:r>
      <w:r w:rsidRPr="00105BE6">
        <w:rPr>
          <w:rFonts w:eastAsia="Arial" w:cs="Arial"/>
          <w:spacing w:val="-1"/>
          <w:sz w:val="16"/>
          <w:szCs w:val="16"/>
        </w:rPr>
        <w:t>ó</w:t>
      </w:r>
      <w:r w:rsidRPr="00105BE6">
        <w:rPr>
          <w:rFonts w:eastAsia="Arial" w:cs="Arial"/>
          <w:sz w:val="16"/>
          <w:szCs w:val="16"/>
        </w:rPr>
        <w:t>n</w:t>
      </w:r>
      <w:r w:rsidRPr="00105BE6">
        <w:rPr>
          <w:rFonts w:eastAsia="Arial" w:cs="Arial"/>
          <w:spacing w:val="1"/>
          <w:sz w:val="16"/>
          <w:szCs w:val="16"/>
        </w:rPr>
        <w:t xml:space="preserve"> </w:t>
      </w:r>
      <w:r w:rsidRPr="00105BE6">
        <w:rPr>
          <w:rFonts w:eastAsia="Arial" w:cs="Arial"/>
          <w:spacing w:val="-1"/>
          <w:sz w:val="16"/>
          <w:szCs w:val="16"/>
        </w:rPr>
        <w:t>Oficial. (O 1980)</w:t>
      </w:r>
      <w:r w:rsidR="00654D0E" w:rsidRPr="00105BE6">
        <w:rPr>
          <w:rFonts w:eastAsia="Arial" w:cs="Arial"/>
          <w:spacing w:val="-1"/>
          <w:sz w:val="16"/>
          <w:szCs w:val="16"/>
        </w:rPr>
        <w:t>.</w:t>
      </w:r>
    </w:p>
    <w:p w14:paraId="5CCFDA02" w14:textId="77777777" w:rsidR="000E24D7" w:rsidRPr="00105BE6" w:rsidRDefault="000E24D7" w:rsidP="00176F17">
      <w:pPr>
        <w:pStyle w:val="UZPRRAFO"/>
        <w:spacing w:line="240" w:lineRule="auto"/>
        <w:ind w:left="142" w:hanging="142"/>
        <w:rPr>
          <w:rFonts w:eastAsia="Arial" w:cs="Arial"/>
          <w:sz w:val="16"/>
          <w:szCs w:val="16"/>
        </w:rPr>
      </w:pPr>
      <w:r w:rsidRPr="00105BE6">
        <w:rPr>
          <w:rFonts w:ascii="Symbol" w:eastAsia="Symbol" w:hAnsi="Symbol" w:cs="Symbol"/>
          <w:sz w:val="16"/>
          <w:szCs w:val="16"/>
        </w:rPr>
        <w:lastRenderedPageBreak/>
        <w:t></w:t>
      </w:r>
      <w:r w:rsidR="00176F17" w:rsidRPr="00105BE6">
        <w:rPr>
          <w:rFonts w:ascii="Times New Roman" w:hAnsi="Times New Roman"/>
          <w:sz w:val="16"/>
          <w:szCs w:val="16"/>
        </w:rPr>
        <w:t xml:space="preserve"> </w:t>
      </w:r>
      <w:r w:rsidRPr="00105BE6">
        <w:rPr>
          <w:rFonts w:eastAsia="Arial" w:cs="Arial"/>
          <w:spacing w:val="-1"/>
          <w:sz w:val="16"/>
          <w:szCs w:val="16"/>
        </w:rPr>
        <w:t>R</w:t>
      </w:r>
      <w:r w:rsidRPr="00105BE6">
        <w:rPr>
          <w:rFonts w:eastAsia="Arial" w:cs="Arial"/>
          <w:sz w:val="16"/>
          <w:szCs w:val="16"/>
        </w:rPr>
        <w:t>D</w:t>
      </w:r>
      <w:r w:rsidRPr="00105BE6">
        <w:rPr>
          <w:rFonts w:eastAsia="Arial" w:cs="Arial"/>
          <w:spacing w:val="1"/>
          <w:sz w:val="16"/>
          <w:szCs w:val="16"/>
        </w:rPr>
        <w:t xml:space="preserve"> </w:t>
      </w:r>
      <w:r w:rsidRPr="00105BE6">
        <w:rPr>
          <w:rFonts w:eastAsia="Arial" w:cs="Arial"/>
          <w:spacing w:val="-1"/>
          <w:sz w:val="16"/>
          <w:szCs w:val="16"/>
        </w:rPr>
        <w:t>556</w:t>
      </w:r>
      <w:r w:rsidRPr="00105BE6">
        <w:rPr>
          <w:rFonts w:eastAsia="Arial" w:cs="Arial"/>
          <w:spacing w:val="1"/>
          <w:sz w:val="16"/>
          <w:szCs w:val="16"/>
        </w:rPr>
        <w:t>/</w:t>
      </w:r>
      <w:r w:rsidRPr="00105BE6">
        <w:rPr>
          <w:rFonts w:eastAsia="Arial" w:cs="Arial"/>
          <w:spacing w:val="-1"/>
          <w:sz w:val="16"/>
          <w:szCs w:val="16"/>
        </w:rPr>
        <w:t>1989</w:t>
      </w:r>
      <w:r w:rsidRPr="00105BE6">
        <w:rPr>
          <w:rFonts w:eastAsia="Arial" w:cs="Arial"/>
          <w:sz w:val="16"/>
          <w:szCs w:val="16"/>
        </w:rPr>
        <w:t>,</w:t>
      </w:r>
      <w:r w:rsidRPr="00105BE6">
        <w:rPr>
          <w:rFonts w:eastAsia="Arial" w:cs="Arial"/>
          <w:spacing w:val="2"/>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1"/>
          <w:sz w:val="16"/>
          <w:szCs w:val="16"/>
        </w:rPr>
        <w:t xml:space="preserve"> </w:t>
      </w:r>
      <w:r w:rsidRPr="00105BE6">
        <w:rPr>
          <w:rFonts w:eastAsia="Arial" w:cs="Arial"/>
          <w:spacing w:val="-1"/>
          <w:sz w:val="16"/>
          <w:szCs w:val="16"/>
        </w:rPr>
        <w:t>1</w:t>
      </w:r>
      <w:r w:rsidRPr="00105BE6">
        <w:rPr>
          <w:rFonts w:eastAsia="Arial" w:cs="Arial"/>
          <w:sz w:val="16"/>
          <w:szCs w:val="16"/>
        </w:rPr>
        <w:t>9</w:t>
      </w:r>
      <w:r w:rsidRPr="00105BE6">
        <w:rPr>
          <w:rFonts w:eastAsia="Arial" w:cs="Arial"/>
          <w:spacing w:val="1"/>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1"/>
          <w:sz w:val="16"/>
          <w:szCs w:val="16"/>
        </w:rPr>
        <w:t xml:space="preserve"> </w:t>
      </w:r>
      <w:r w:rsidRPr="00105BE6">
        <w:rPr>
          <w:rFonts w:eastAsia="Arial" w:cs="Arial"/>
          <w:spacing w:val="3"/>
          <w:sz w:val="16"/>
          <w:szCs w:val="16"/>
        </w:rPr>
        <w:t>m</w:t>
      </w:r>
      <w:r w:rsidRPr="00105BE6">
        <w:rPr>
          <w:rFonts w:eastAsia="Arial" w:cs="Arial"/>
          <w:spacing w:val="-1"/>
          <w:sz w:val="16"/>
          <w:szCs w:val="16"/>
        </w:rPr>
        <w:t>ayo</w:t>
      </w:r>
      <w:r w:rsidRPr="00105BE6">
        <w:rPr>
          <w:rFonts w:eastAsia="Arial" w:cs="Arial"/>
          <w:sz w:val="16"/>
          <w:szCs w:val="16"/>
        </w:rPr>
        <w:t>,</w:t>
      </w:r>
      <w:r w:rsidRPr="00105BE6">
        <w:rPr>
          <w:rFonts w:eastAsia="Arial" w:cs="Arial"/>
          <w:spacing w:val="2"/>
          <w:sz w:val="16"/>
          <w:szCs w:val="16"/>
        </w:rPr>
        <w:t xml:space="preserve"> </w:t>
      </w:r>
      <w:r w:rsidRPr="00105BE6">
        <w:rPr>
          <w:rFonts w:eastAsia="Arial" w:cs="Arial"/>
          <w:spacing w:val="-1"/>
          <w:sz w:val="16"/>
          <w:szCs w:val="16"/>
        </w:rPr>
        <w:t>po</w:t>
      </w:r>
      <w:r w:rsidRPr="00105BE6">
        <w:rPr>
          <w:rFonts w:eastAsia="Arial" w:cs="Arial"/>
          <w:sz w:val="16"/>
          <w:szCs w:val="16"/>
        </w:rPr>
        <w:t>r</w:t>
      </w:r>
      <w:r w:rsidRPr="00105BE6">
        <w:rPr>
          <w:rFonts w:eastAsia="Arial" w:cs="Arial"/>
          <w:spacing w:val="1"/>
          <w:sz w:val="16"/>
          <w:szCs w:val="16"/>
        </w:rPr>
        <w:t xml:space="preserve"> </w:t>
      </w:r>
      <w:r w:rsidRPr="00105BE6">
        <w:rPr>
          <w:rFonts w:eastAsia="Arial" w:cs="Arial"/>
          <w:spacing w:val="-1"/>
          <w:sz w:val="16"/>
          <w:szCs w:val="16"/>
        </w:rPr>
        <w:t>e</w:t>
      </w:r>
      <w:r w:rsidRPr="00105BE6">
        <w:rPr>
          <w:rFonts w:eastAsia="Arial" w:cs="Arial"/>
          <w:sz w:val="16"/>
          <w:szCs w:val="16"/>
        </w:rPr>
        <w:t>l</w:t>
      </w:r>
      <w:r w:rsidRPr="00105BE6">
        <w:rPr>
          <w:rFonts w:eastAsia="Arial" w:cs="Arial"/>
          <w:spacing w:val="2"/>
          <w:sz w:val="16"/>
          <w:szCs w:val="16"/>
        </w:rPr>
        <w:t xml:space="preserve"> </w:t>
      </w:r>
      <w:r w:rsidRPr="00105BE6">
        <w:rPr>
          <w:rFonts w:eastAsia="Arial" w:cs="Arial"/>
          <w:spacing w:val="-1"/>
          <w:sz w:val="16"/>
          <w:szCs w:val="16"/>
        </w:rPr>
        <w:t>qu</w:t>
      </w:r>
      <w:r w:rsidRPr="00105BE6">
        <w:rPr>
          <w:rFonts w:eastAsia="Arial" w:cs="Arial"/>
          <w:sz w:val="16"/>
          <w:szCs w:val="16"/>
        </w:rPr>
        <w:t>e</w:t>
      </w:r>
      <w:r w:rsidRPr="00105BE6">
        <w:rPr>
          <w:rFonts w:eastAsia="Arial" w:cs="Arial"/>
          <w:spacing w:val="1"/>
          <w:sz w:val="16"/>
          <w:szCs w:val="16"/>
        </w:rPr>
        <w:t xml:space="preserve"> s</w:t>
      </w:r>
      <w:r w:rsidRPr="00105BE6">
        <w:rPr>
          <w:rFonts w:eastAsia="Arial" w:cs="Arial"/>
          <w:sz w:val="16"/>
          <w:szCs w:val="16"/>
        </w:rPr>
        <w:t>e</w:t>
      </w:r>
      <w:r w:rsidRPr="00105BE6">
        <w:rPr>
          <w:rFonts w:eastAsia="Arial" w:cs="Arial"/>
          <w:spacing w:val="1"/>
          <w:sz w:val="16"/>
          <w:szCs w:val="16"/>
        </w:rPr>
        <w:t xml:space="preserve"> </w:t>
      </w:r>
      <w:r w:rsidRPr="00105BE6">
        <w:rPr>
          <w:rFonts w:eastAsia="Arial" w:cs="Arial"/>
          <w:spacing w:val="-1"/>
          <w:sz w:val="16"/>
          <w:szCs w:val="16"/>
        </w:rPr>
        <w:t>arb</w:t>
      </w:r>
      <w:r w:rsidRPr="00105BE6">
        <w:rPr>
          <w:rFonts w:eastAsia="Arial" w:cs="Arial"/>
          <w:sz w:val="16"/>
          <w:szCs w:val="16"/>
        </w:rPr>
        <w:t>i</w:t>
      </w:r>
      <w:r w:rsidRPr="00105BE6">
        <w:rPr>
          <w:rFonts w:eastAsia="Arial" w:cs="Arial"/>
          <w:spacing w:val="1"/>
          <w:sz w:val="16"/>
          <w:szCs w:val="16"/>
        </w:rPr>
        <w:t>t</w:t>
      </w:r>
      <w:r w:rsidRPr="00105BE6">
        <w:rPr>
          <w:rFonts w:eastAsia="Arial" w:cs="Arial"/>
          <w:spacing w:val="-1"/>
          <w:sz w:val="16"/>
          <w:szCs w:val="16"/>
        </w:rPr>
        <w:t>ra</w:t>
      </w:r>
      <w:r w:rsidRPr="00105BE6">
        <w:rPr>
          <w:rFonts w:eastAsia="Arial" w:cs="Arial"/>
          <w:sz w:val="16"/>
          <w:szCs w:val="16"/>
        </w:rPr>
        <w:t>n</w:t>
      </w:r>
      <w:r w:rsidRPr="00105BE6">
        <w:rPr>
          <w:rFonts w:eastAsia="Arial" w:cs="Arial"/>
          <w:spacing w:val="1"/>
          <w:sz w:val="16"/>
          <w:szCs w:val="16"/>
        </w:rPr>
        <w:t xml:space="preserve"> </w:t>
      </w:r>
      <w:r w:rsidRPr="00105BE6">
        <w:rPr>
          <w:rFonts w:eastAsia="Arial" w:cs="Arial"/>
          <w:spacing w:val="3"/>
          <w:sz w:val="16"/>
          <w:szCs w:val="16"/>
        </w:rPr>
        <w:t>m</w:t>
      </w:r>
      <w:r w:rsidRPr="00105BE6">
        <w:rPr>
          <w:rFonts w:eastAsia="Arial" w:cs="Arial"/>
          <w:spacing w:val="-1"/>
          <w:sz w:val="16"/>
          <w:szCs w:val="16"/>
        </w:rPr>
        <w:t>ed</w:t>
      </w:r>
      <w:r w:rsidRPr="00105BE6">
        <w:rPr>
          <w:rFonts w:eastAsia="Arial" w:cs="Arial"/>
          <w:sz w:val="16"/>
          <w:szCs w:val="16"/>
        </w:rPr>
        <w:t>i</w:t>
      </w:r>
      <w:r w:rsidRPr="00105BE6">
        <w:rPr>
          <w:rFonts w:eastAsia="Arial" w:cs="Arial"/>
          <w:spacing w:val="-1"/>
          <w:sz w:val="16"/>
          <w:szCs w:val="16"/>
        </w:rPr>
        <w:t>da</w:t>
      </w:r>
      <w:r w:rsidRPr="00105BE6">
        <w:rPr>
          <w:rFonts w:eastAsia="Arial" w:cs="Arial"/>
          <w:sz w:val="16"/>
          <w:szCs w:val="16"/>
        </w:rPr>
        <w:t>s</w:t>
      </w:r>
      <w:r w:rsidRPr="00105BE6">
        <w:rPr>
          <w:rFonts w:eastAsia="Arial" w:cs="Arial"/>
          <w:spacing w:val="3"/>
          <w:sz w:val="16"/>
          <w:szCs w:val="16"/>
        </w:rPr>
        <w:t xml:space="preserve"> m</w:t>
      </w:r>
      <w:r w:rsidRPr="00105BE6">
        <w:rPr>
          <w:rFonts w:eastAsia="Arial" w:cs="Arial"/>
          <w:spacing w:val="-1"/>
          <w:sz w:val="16"/>
          <w:szCs w:val="16"/>
        </w:rPr>
        <w:t>ín</w:t>
      </w:r>
      <w:r w:rsidRPr="00105BE6">
        <w:rPr>
          <w:rFonts w:eastAsia="Arial" w:cs="Arial"/>
          <w:sz w:val="16"/>
          <w:szCs w:val="16"/>
        </w:rPr>
        <w:t>i</w:t>
      </w:r>
      <w:r w:rsidRPr="00105BE6">
        <w:rPr>
          <w:rFonts w:eastAsia="Arial" w:cs="Arial"/>
          <w:spacing w:val="3"/>
          <w:sz w:val="16"/>
          <w:szCs w:val="16"/>
        </w:rPr>
        <w:t>m</w:t>
      </w:r>
      <w:r w:rsidRPr="00105BE6">
        <w:rPr>
          <w:rFonts w:eastAsia="Arial" w:cs="Arial"/>
          <w:spacing w:val="-1"/>
          <w:sz w:val="16"/>
          <w:szCs w:val="16"/>
        </w:rPr>
        <w:t>as sobre accesibilidad en los edificios. (RD 556/1989)</w:t>
      </w:r>
      <w:r w:rsidR="00654D0E" w:rsidRPr="00105BE6">
        <w:rPr>
          <w:rFonts w:eastAsia="Arial" w:cs="Arial"/>
          <w:spacing w:val="-1"/>
          <w:sz w:val="16"/>
          <w:szCs w:val="16"/>
        </w:rPr>
        <w:t>.</w:t>
      </w:r>
    </w:p>
    <w:p w14:paraId="2CEB5A5E" w14:textId="77777777" w:rsidR="000E24D7" w:rsidRPr="00105BE6" w:rsidRDefault="000E24D7" w:rsidP="00176F17">
      <w:pPr>
        <w:pStyle w:val="UZPRRAFO"/>
        <w:spacing w:line="240" w:lineRule="auto"/>
        <w:ind w:left="142" w:hanging="142"/>
        <w:rPr>
          <w:rFonts w:eastAsia="Arial" w:cs="Arial"/>
          <w:sz w:val="16"/>
          <w:szCs w:val="16"/>
        </w:rPr>
      </w:pPr>
      <w:r w:rsidRPr="00105BE6">
        <w:rPr>
          <w:rFonts w:ascii="Symbol" w:eastAsia="Symbol" w:hAnsi="Symbol" w:cs="Symbol"/>
          <w:sz w:val="16"/>
          <w:szCs w:val="16"/>
        </w:rPr>
        <w:t></w:t>
      </w:r>
      <w:r w:rsidR="00176F17" w:rsidRPr="00105BE6">
        <w:rPr>
          <w:rFonts w:ascii="Times New Roman" w:hAnsi="Times New Roman"/>
          <w:sz w:val="16"/>
          <w:szCs w:val="16"/>
        </w:rPr>
        <w:t xml:space="preserve"> </w:t>
      </w:r>
      <w:r w:rsidRPr="00105BE6">
        <w:rPr>
          <w:rFonts w:eastAsia="Arial" w:cs="Arial"/>
          <w:spacing w:val="-1"/>
          <w:sz w:val="16"/>
          <w:szCs w:val="16"/>
        </w:rPr>
        <w:t>Rea</w:t>
      </w:r>
      <w:r w:rsidRPr="00105BE6">
        <w:rPr>
          <w:rFonts w:eastAsia="Arial" w:cs="Arial"/>
          <w:sz w:val="16"/>
          <w:szCs w:val="16"/>
        </w:rPr>
        <w:t>l</w:t>
      </w:r>
      <w:r w:rsidRPr="00105BE6">
        <w:rPr>
          <w:rFonts w:eastAsia="Arial" w:cs="Arial"/>
          <w:spacing w:val="2"/>
          <w:sz w:val="16"/>
          <w:szCs w:val="16"/>
        </w:rPr>
        <w:t xml:space="preserve"> </w:t>
      </w:r>
      <w:r w:rsidRPr="00105BE6">
        <w:rPr>
          <w:rFonts w:eastAsia="Arial" w:cs="Arial"/>
          <w:spacing w:val="-1"/>
          <w:sz w:val="16"/>
          <w:szCs w:val="16"/>
        </w:rPr>
        <w:t>De</w:t>
      </w:r>
      <w:r w:rsidRPr="00105BE6">
        <w:rPr>
          <w:rFonts w:eastAsia="Arial" w:cs="Arial"/>
          <w:spacing w:val="1"/>
          <w:sz w:val="16"/>
          <w:szCs w:val="16"/>
        </w:rPr>
        <w:t>c</w:t>
      </w:r>
      <w:r w:rsidRPr="00105BE6">
        <w:rPr>
          <w:rFonts w:eastAsia="Arial" w:cs="Arial"/>
          <w:spacing w:val="-1"/>
          <w:sz w:val="16"/>
          <w:szCs w:val="16"/>
        </w:rPr>
        <w:t>re</w:t>
      </w:r>
      <w:r w:rsidRPr="00105BE6">
        <w:rPr>
          <w:rFonts w:eastAsia="Arial" w:cs="Arial"/>
          <w:spacing w:val="1"/>
          <w:sz w:val="16"/>
          <w:szCs w:val="16"/>
        </w:rPr>
        <w:t>t</w:t>
      </w:r>
      <w:r w:rsidRPr="00105BE6">
        <w:rPr>
          <w:rFonts w:eastAsia="Arial" w:cs="Arial"/>
          <w:sz w:val="16"/>
          <w:szCs w:val="16"/>
        </w:rPr>
        <w:t>o</w:t>
      </w:r>
      <w:r w:rsidRPr="00105BE6">
        <w:rPr>
          <w:rFonts w:eastAsia="Arial" w:cs="Arial"/>
          <w:spacing w:val="1"/>
          <w:sz w:val="16"/>
          <w:szCs w:val="16"/>
        </w:rPr>
        <w:t xml:space="preserve"> </w:t>
      </w:r>
      <w:r w:rsidRPr="00105BE6">
        <w:rPr>
          <w:rFonts w:eastAsia="Arial" w:cs="Arial"/>
          <w:spacing w:val="-1"/>
          <w:sz w:val="16"/>
          <w:szCs w:val="16"/>
        </w:rPr>
        <w:t>314</w:t>
      </w:r>
      <w:r w:rsidRPr="00105BE6">
        <w:rPr>
          <w:rFonts w:eastAsia="Arial" w:cs="Arial"/>
          <w:spacing w:val="1"/>
          <w:sz w:val="16"/>
          <w:szCs w:val="16"/>
        </w:rPr>
        <w:t>/</w:t>
      </w:r>
      <w:r w:rsidRPr="00105BE6">
        <w:rPr>
          <w:rFonts w:eastAsia="Arial" w:cs="Arial"/>
          <w:spacing w:val="-1"/>
          <w:sz w:val="16"/>
          <w:szCs w:val="16"/>
        </w:rPr>
        <w:t>2006</w:t>
      </w:r>
      <w:r w:rsidRPr="00105BE6">
        <w:rPr>
          <w:rFonts w:eastAsia="Arial" w:cs="Arial"/>
          <w:sz w:val="16"/>
          <w:szCs w:val="16"/>
        </w:rPr>
        <w:t>,</w:t>
      </w:r>
      <w:r w:rsidRPr="00105BE6">
        <w:rPr>
          <w:rFonts w:eastAsia="Arial" w:cs="Arial"/>
          <w:spacing w:val="2"/>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1"/>
          <w:sz w:val="16"/>
          <w:szCs w:val="16"/>
        </w:rPr>
        <w:t xml:space="preserve"> </w:t>
      </w:r>
      <w:r w:rsidRPr="00105BE6">
        <w:rPr>
          <w:rFonts w:eastAsia="Arial" w:cs="Arial"/>
          <w:spacing w:val="-1"/>
          <w:sz w:val="16"/>
          <w:szCs w:val="16"/>
        </w:rPr>
        <w:t>1</w:t>
      </w:r>
      <w:r w:rsidRPr="00105BE6">
        <w:rPr>
          <w:rFonts w:eastAsia="Arial" w:cs="Arial"/>
          <w:sz w:val="16"/>
          <w:szCs w:val="16"/>
        </w:rPr>
        <w:t>7</w:t>
      </w:r>
      <w:r w:rsidRPr="00105BE6">
        <w:rPr>
          <w:rFonts w:eastAsia="Arial" w:cs="Arial"/>
          <w:spacing w:val="1"/>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1"/>
          <w:sz w:val="16"/>
          <w:szCs w:val="16"/>
        </w:rPr>
        <w:t xml:space="preserve"> </w:t>
      </w:r>
      <w:r w:rsidRPr="00105BE6">
        <w:rPr>
          <w:rFonts w:eastAsia="Arial" w:cs="Arial"/>
          <w:spacing w:val="3"/>
          <w:sz w:val="16"/>
          <w:szCs w:val="16"/>
        </w:rPr>
        <w:t>m</w:t>
      </w:r>
      <w:r w:rsidRPr="00105BE6">
        <w:rPr>
          <w:rFonts w:eastAsia="Arial" w:cs="Arial"/>
          <w:spacing w:val="-1"/>
          <w:sz w:val="16"/>
          <w:szCs w:val="16"/>
        </w:rPr>
        <w:t>arzo</w:t>
      </w:r>
      <w:r w:rsidRPr="00105BE6">
        <w:rPr>
          <w:rFonts w:eastAsia="Arial" w:cs="Arial"/>
          <w:sz w:val="16"/>
          <w:szCs w:val="16"/>
        </w:rPr>
        <w:t>,</w:t>
      </w:r>
      <w:r w:rsidRPr="00105BE6">
        <w:rPr>
          <w:rFonts w:eastAsia="Arial" w:cs="Arial"/>
          <w:spacing w:val="2"/>
          <w:sz w:val="16"/>
          <w:szCs w:val="16"/>
        </w:rPr>
        <w:t xml:space="preserve"> </w:t>
      </w:r>
      <w:r w:rsidRPr="00105BE6">
        <w:rPr>
          <w:rFonts w:eastAsia="Arial" w:cs="Arial"/>
          <w:spacing w:val="-1"/>
          <w:sz w:val="16"/>
          <w:szCs w:val="16"/>
        </w:rPr>
        <w:t>po</w:t>
      </w:r>
      <w:r w:rsidRPr="00105BE6">
        <w:rPr>
          <w:rFonts w:eastAsia="Arial" w:cs="Arial"/>
          <w:sz w:val="16"/>
          <w:szCs w:val="16"/>
        </w:rPr>
        <w:t xml:space="preserve">r </w:t>
      </w:r>
      <w:r w:rsidRPr="00105BE6">
        <w:rPr>
          <w:rFonts w:eastAsia="Arial" w:cs="Arial"/>
          <w:spacing w:val="-1"/>
          <w:sz w:val="16"/>
          <w:szCs w:val="16"/>
        </w:rPr>
        <w:t>e</w:t>
      </w:r>
      <w:r w:rsidRPr="00105BE6">
        <w:rPr>
          <w:rFonts w:eastAsia="Arial" w:cs="Arial"/>
          <w:sz w:val="16"/>
          <w:szCs w:val="16"/>
        </w:rPr>
        <w:t>l</w:t>
      </w:r>
      <w:r w:rsidRPr="00105BE6">
        <w:rPr>
          <w:rFonts w:eastAsia="Arial" w:cs="Arial"/>
          <w:spacing w:val="2"/>
          <w:sz w:val="16"/>
          <w:szCs w:val="16"/>
        </w:rPr>
        <w:t xml:space="preserve"> </w:t>
      </w:r>
      <w:r w:rsidRPr="00105BE6">
        <w:rPr>
          <w:rFonts w:eastAsia="Arial" w:cs="Arial"/>
          <w:spacing w:val="-1"/>
          <w:sz w:val="16"/>
          <w:szCs w:val="16"/>
        </w:rPr>
        <w:t>qu</w:t>
      </w:r>
      <w:r w:rsidRPr="00105BE6">
        <w:rPr>
          <w:rFonts w:eastAsia="Arial" w:cs="Arial"/>
          <w:sz w:val="16"/>
          <w:szCs w:val="16"/>
        </w:rPr>
        <w:t>e</w:t>
      </w:r>
      <w:r w:rsidRPr="00105BE6">
        <w:rPr>
          <w:rFonts w:eastAsia="Arial" w:cs="Arial"/>
          <w:spacing w:val="1"/>
          <w:sz w:val="16"/>
          <w:szCs w:val="16"/>
        </w:rPr>
        <w:t xml:space="preserve"> s</w:t>
      </w:r>
      <w:r w:rsidRPr="00105BE6">
        <w:rPr>
          <w:rFonts w:eastAsia="Arial" w:cs="Arial"/>
          <w:sz w:val="16"/>
          <w:szCs w:val="16"/>
        </w:rPr>
        <w:t>e</w:t>
      </w:r>
      <w:r w:rsidRPr="00105BE6">
        <w:rPr>
          <w:rFonts w:eastAsia="Arial" w:cs="Arial"/>
          <w:spacing w:val="1"/>
          <w:sz w:val="16"/>
          <w:szCs w:val="16"/>
        </w:rPr>
        <w:t xml:space="preserve"> </w:t>
      </w:r>
      <w:r w:rsidRPr="00105BE6">
        <w:rPr>
          <w:rFonts w:eastAsia="Arial" w:cs="Arial"/>
          <w:spacing w:val="-1"/>
          <w:sz w:val="16"/>
          <w:szCs w:val="16"/>
        </w:rPr>
        <w:t>aprueb</w:t>
      </w:r>
      <w:r w:rsidRPr="00105BE6">
        <w:rPr>
          <w:rFonts w:eastAsia="Arial" w:cs="Arial"/>
          <w:sz w:val="16"/>
          <w:szCs w:val="16"/>
        </w:rPr>
        <w:t>a</w:t>
      </w:r>
      <w:r w:rsidRPr="00105BE6">
        <w:rPr>
          <w:rFonts w:eastAsia="Arial" w:cs="Arial"/>
          <w:spacing w:val="1"/>
          <w:sz w:val="16"/>
          <w:szCs w:val="16"/>
        </w:rPr>
        <w:t xml:space="preserve"> </w:t>
      </w:r>
      <w:r w:rsidRPr="00105BE6">
        <w:rPr>
          <w:rFonts w:eastAsia="Arial" w:cs="Arial"/>
          <w:spacing w:val="-1"/>
          <w:sz w:val="16"/>
          <w:szCs w:val="16"/>
        </w:rPr>
        <w:t>e</w:t>
      </w:r>
      <w:r w:rsidRPr="00105BE6">
        <w:rPr>
          <w:rFonts w:eastAsia="Arial" w:cs="Arial"/>
          <w:sz w:val="16"/>
          <w:szCs w:val="16"/>
        </w:rPr>
        <w:t>l</w:t>
      </w:r>
      <w:r w:rsidRPr="00105BE6">
        <w:rPr>
          <w:rFonts w:eastAsia="Arial" w:cs="Arial"/>
          <w:spacing w:val="2"/>
          <w:sz w:val="16"/>
          <w:szCs w:val="16"/>
        </w:rPr>
        <w:t xml:space="preserve"> </w:t>
      </w:r>
      <w:r w:rsidRPr="00105BE6">
        <w:rPr>
          <w:rFonts w:eastAsia="Arial" w:cs="Arial"/>
          <w:sz w:val="16"/>
          <w:szCs w:val="16"/>
        </w:rPr>
        <w:t>C</w:t>
      </w:r>
      <w:r w:rsidRPr="00105BE6">
        <w:rPr>
          <w:rFonts w:eastAsia="Arial" w:cs="Arial"/>
          <w:spacing w:val="-1"/>
          <w:sz w:val="16"/>
          <w:szCs w:val="16"/>
        </w:rPr>
        <w:t>ód</w:t>
      </w:r>
      <w:r w:rsidRPr="00105BE6">
        <w:rPr>
          <w:rFonts w:eastAsia="Arial" w:cs="Arial"/>
          <w:sz w:val="16"/>
          <w:szCs w:val="16"/>
        </w:rPr>
        <w:t>i</w:t>
      </w:r>
      <w:r w:rsidRPr="00105BE6">
        <w:rPr>
          <w:rFonts w:eastAsia="Arial" w:cs="Arial"/>
          <w:spacing w:val="-1"/>
          <w:sz w:val="16"/>
          <w:szCs w:val="16"/>
        </w:rPr>
        <w:t>g</w:t>
      </w:r>
      <w:r w:rsidRPr="00105BE6">
        <w:rPr>
          <w:rFonts w:eastAsia="Arial" w:cs="Arial"/>
          <w:sz w:val="16"/>
          <w:szCs w:val="16"/>
        </w:rPr>
        <w:t>o</w:t>
      </w:r>
      <w:r w:rsidRPr="00105BE6">
        <w:rPr>
          <w:rFonts w:eastAsia="Arial" w:cs="Arial"/>
          <w:spacing w:val="1"/>
          <w:sz w:val="16"/>
          <w:szCs w:val="16"/>
        </w:rPr>
        <w:t xml:space="preserve"> </w:t>
      </w:r>
      <w:r w:rsidRPr="00105BE6">
        <w:rPr>
          <w:rFonts w:eastAsia="Arial" w:cs="Arial"/>
          <w:sz w:val="16"/>
          <w:szCs w:val="16"/>
        </w:rPr>
        <w:t>T</w:t>
      </w:r>
      <w:r w:rsidRPr="00105BE6">
        <w:rPr>
          <w:rFonts w:eastAsia="Arial" w:cs="Arial"/>
          <w:spacing w:val="-1"/>
          <w:sz w:val="16"/>
          <w:szCs w:val="16"/>
        </w:rPr>
        <w:t>é</w:t>
      </w:r>
      <w:r w:rsidRPr="00105BE6">
        <w:rPr>
          <w:rFonts w:eastAsia="Arial" w:cs="Arial"/>
          <w:spacing w:val="1"/>
          <w:sz w:val="16"/>
          <w:szCs w:val="16"/>
        </w:rPr>
        <w:t>c</w:t>
      </w:r>
      <w:r w:rsidRPr="00105BE6">
        <w:rPr>
          <w:rFonts w:eastAsia="Arial" w:cs="Arial"/>
          <w:spacing w:val="-1"/>
          <w:sz w:val="16"/>
          <w:szCs w:val="16"/>
        </w:rPr>
        <w:t>n</w:t>
      </w:r>
      <w:r w:rsidRPr="00105BE6">
        <w:rPr>
          <w:rFonts w:eastAsia="Arial" w:cs="Arial"/>
          <w:sz w:val="16"/>
          <w:szCs w:val="16"/>
        </w:rPr>
        <w:t>i</w:t>
      </w:r>
      <w:r w:rsidRPr="00105BE6">
        <w:rPr>
          <w:rFonts w:eastAsia="Arial" w:cs="Arial"/>
          <w:spacing w:val="1"/>
          <w:sz w:val="16"/>
          <w:szCs w:val="16"/>
        </w:rPr>
        <w:t>c</w:t>
      </w:r>
      <w:r w:rsidRPr="00105BE6">
        <w:rPr>
          <w:rFonts w:eastAsia="Arial" w:cs="Arial"/>
          <w:sz w:val="16"/>
          <w:szCs w:val="16"/>
        </w:rPr>
        <w:t>o</w:t>
      </w:r>
      <w:r w:rsidRPr="00105BE6">
        <w:rPr>
          <w:rFonts w:eastAsia="Arial" w:cs="Arial"/>
          <w:spacing w:val="1"/>
          <w:sz w:val="16"/>
          <w:szCs w:val="16"/>
        </w:rPr>
        <w:t xml:space="preserve"> </w:t>
      </w:r>
      <w:r w:rsidRPr="00105BE6">
        <w:rPr>
          <w:rFonts w:eastAsia="Arial" w:cs="Arial"/>
          <w:spacing w:val="-1"/>
          <w:sz w:val="16"/>
          <w:szCs w:val="16"/>
        </w:rPr>
        <w:t>d</w:t>
      </w:r>
      <w:r w:rsidRPr="00105BE6">
        <w:rPr>
          <w:rFonts w:eastAsia="Arial" w:cs="Arial"/>
          <w:sz w:val="16"/>
          <w:szCs w:val="16"/>
        </w:rPr>
        <w:t>e</w:t>
      </w:r>
      <w:r w:rsidRPr="00105BE6">
        <w:rPr>
          <w:rFonts w:eastAsia="Arial" w:cs="Arial"/>
          <w:spacing w:val="1"/>
          <w:sz w:val="16"/>
          <w:szCs w:val="16"/>
        </w:rPr>
        <w:t xml:space="preserve"> </w:t>
      </w:r>
      <w:r w:rsidRPr="00105BE6">
        <w:rPr>
          <w:rFonts w:eastAsia="Arial" w:cs="Arial"/>
          <w:sz w:val="16"/>
          <w:szCs w:val="16"/>
        </w:rPr>
        <w:t>la</w:t>
      </w:r>
      <w:r w:rsidRPr="00105BE6">
        <w:rPr>
          <w:rFonts w:eastAsia="Arial" w:cs="Arial"/>
          <w:spacing w:val="1"/>
          <w:sz w:val="16"/>
          <w:szCs w:val="16"/>
        </w:rPr>
        <w:t xml:space="preserve"> </w:t>
      </w:r>
      <w:r w:rsidRPr="00105BE6">
        <w:rPr>
          <w:rFonts w:eastAsia="Arial" w:cs="Arial"/>
          <w:spacing w:val="-1"/>
          <w:sz w:val="16"/>
          <w:szCs w:val="16"/>
        </w:rPr>
        <w:t>Edificación. (CTE 2006)</w:t>
      </w:r>
      <w:r w:rsidR="00654D0E" w:rsidRPr="00105BE6">
        <w:rPr>
          <w:rFonts w:eastAsia="Arial" w:cs="Arial"/>
          <w:spacing w:val="-1"/>
          <w:sz w:val="16"/>
          <w:szCs w:val="16"/>
        </w:rPr>
        <w:t>.</w:t>
      </w:r>
    </w:p>
    <w:p w14:paraId="5BF6813E" w14:textId="77777777" w:rsidR="00566FC5" w:rsidRPr="00105BE6" w:rsidRDefault="00566FC5" w:rsidP="00176F17">
      <w:pPr>
        <w:pStyle w:val="UZPRRAFO"/>
        <w:spacing w:line="240" w:lineRule="auto"/>
      </w:pPr>
    </w:p>
    <w:tbl>
      <w:tblPr>
        <w:tblStyle w:val="Tablaconcuadrcula"/>
        <w:tblW w:w="9214" w:type="dxa"/>
        <w:tblInd w:w="108" w:type="dxa"/>
        <w:tblLayout w:type="fixed"/>
        <w:tblLook w:val="04A0" w:firstRow="1" w:lastRow="0" w:firstColumn="1" w:lastColumn="0" w:noHBand="0" w:noVBand="1"/>
      </w:tblPr>
      <w:tblGrid>
        <w:gridCol w:w="7513"/>
        <w:gridCol w:w="1701"/>
      </w:tblGrid>
      <w:tr w:rsidR="00C130F9" w:rsidRPr="00105BE6" w14:paraId="2EA1C34D" w14:textId="77777777" w:rsidTr="001F3403">
        <w:tc>
          <w:tcPr>
            <w:tcW w:w="9214" w:type="dxa"/>
            <w:gridSpan w:val="2"/>
            <w:shd w:val="clear" w:color="auto" w:fill="F3F3F3"/>
            <w:vAlign w:val="center"/>
          </w:tcPr>
          <w:p w14:paraId="1AC9111A" w14:textId="77777777" w:rsidR="004B4A2F" w:rsidRPr="00105BE6" w:rsidRDefault="004B4A2F" w:rsidP="001928D0">
            <w:pPr>
              <w:pStyle w:val="UZPRRAFO"/>
              <w:ind w:left="318" w:hanging="142"/>
              <w:rPr>
                <w:rFonts w:eastAsia="Arial"/>
                <w:sz w:val="18"/>
                <w:szCs w:val="18"/>
              </w:rPr>
            </w:pPr>
            <w:r w:rsidRPr="00105BE6">
              <w:rPr>
                <w:rFonts w:eastAsia="Arial"/>
                <w:b/>
                <w:sz w:val="18"/>
                <w:szCs w:val="18"/>
              </w:rPr>
              <w:t>a)</w:t>
            </w:r>
            <w:r w:rsidRPr="00105BE6">
              <w:rPr>
                <w:rFonts w:eastAsia="Arial"/>
                <w:b/>
                <w:spacing w:val="31"/>
                <w:sz w:val="18"/>
                <w:szCs w:val="18"/>
              </w:rPr>
              <w:t xml:space="preserve"> </w:t>
            </w:r>
            <w:r w:rsidRPr="00105BE6">
              <w:rPr>
                <w:rFonts w:eastAsia="Arial"/>
                <w:b/>
                <w:spacing w:val="1"/>
                <w:sz w:val="18"/>
                <w:szCs w:val="18"/>
              </w:rPr>
              <w:t>ESP</w:t>
            </w:r>
            <w:r w:rsidRPr="00105BE6">
              <w:rPr>
                <w:rFonts w:eastAsia="Arial"/>
                <w:b/>
                <w:spacing w:val="-7"/>
                <w:sz w:val="18"/>
                <w:szCs w:val="18"/>
              </w:rPr>
              <w:t>A</w:t>
            </w:r>
            <w:r w:rsidRPr="00105BE6">
              <w:rPr>
                <w:rFonts w:eastAsia="Arial"/>
                <w:b/>
                <w:sz w:val="18"/>
                <w:szCs w:val="18"/>
              </w:rPr>
              <w:t>C</w:t>
            </w:r>
            <w:r w:rsidRPr="00105BE6">
              <w:rPr>
                <w:rFonts w:eastAsia="Arial"/>
                <w:b/>
                <w:spacing w:val="1"/>
                <w:sz w:val="18"/>
                <w:szCs w:val="18"/>
              </w:rPr>
              <w:t>I</w:t>
            </w:r>
            <w:r w:rsidRPr="00105BE6">
              <w:rPr>
                <w:rFonts w:eastAsia="Arial"/>
                <w:b/>
                <w:sz w:val="18"/>
                <w:szCs w:val="18"/>
              </w:rPr>
              <w:t>O</w:t>
            </w:r>
            <w:r w:rsidRPr="00105BE6">
              <w:rPr>
                <w:rFonts w:eastAsia="Arial"/>
                <w:b/>
                <w:spacing w:val="33"/>
                <w:sz w:val="18"/>
                <w:szCs w:val="18"/>
              </w:rPr>
              <w:t xml:space="preserve"> </w:t>
            </w:r>
            <w:r w:rsidRPr="00105BE6">
              <w:rPr>
                <w:rFonts w:eastAsia="Arial"/>
                <w:b/>
                <w:sz w:val="18"/>
                <w:szCs w:val="18"/>
              </w:rPr>
              <w:t>URB</w:t>
            </w:r>
            <w:r w:rsidRPr="00105BE6">
              <w:rPr>
                <w:rFonts w:eastAsia="Arial"/>
                <w:b/>
                <w:spacing w:val="-7"/>
                <w:sz w:val="18"/>
                <w:szCs w:val="18"/>
              </w:rPr>
              <w:t>A</w:t>
            </w:r>
            <w:r w:rsidRPr="00105BE6">
              <w:rPr>
                <w:rFonts w:eastAsia="Arial"/>
                <w:b/>
                <w:sz w:val="18"/>
                <w:szCs w:val="18"/>
              </w:rPr>
              <w:t>NO</w:t>
            </w:r>
            <w:r w:rsidRPr="00105BE6">
              <w:rPr>
                <w:rFonts w:eastAsia="Arial"/>
                <w:b/>
                <w:spacing w:val="19"/>
                <w:sz w:val="18"/>
                <w:szCs w:val="18"/>
              </w:rPr>
              <w:t xml:space="preserve"> </w:t>
            </w:r>
            <w:r w:rsidRPr="00105BE6">
              <w:rPr>
                <w:rFonts w:eastAsia="Arial"/>
                <w:b/>
                <w:spacing w:val="1"/>
                <w:sz w:val="18"/>
                <w:szCs w:val="18"/>
              </w:rPr>
              <w:t>d</w:t>
            </w:r>
            <w:r w:rsidRPr="00105BE6">
              <w:rPr>
                <w:rFonts w:eastAsia="Arial"/>
                <w:b/>
                <w:sz w:val="18"/>
                <w:szCs w:val="18"/>
              </w:rPr>
              <w:t>e</w:t>
            </w:r>
            <w:r w:rsidRPr="00105BE6">
              <w:rPr>
                <w:rFonts w:eastAsia="Arial"/>
                <w:b/>
                <w:spacing w:val="28"/>
                <w:sz w:val="18"/>
                <w:szCs w:val="18"/>
              </w:rPr>
              <w:t xml:space="preserve"> </w:t>
            </w:r>
            <w:r w:rsidRPr="00105BE6">
              <w:rPr>
                <w:rFonts w:eastAsia="Arial"/>
                <w:b/>
                <w:spacing w:val="1"/>
                <w:sz w:val="18"/>
                <w:szCs w:val="18"/>
              </w:rPr>
              <w:t>u</w:t>
            </w:r>
            <w:r w:rsidRPr="00105BE6">
              <w:rPr>
                <w:rFonts w:eastAsia="Arial"/>
                <w:b/>
                <w:sz w:val="18"/>
                <w:szCs w:val="18"/>
              </w:rPr>
              <w:t>so</w:t>
            </w:r>
            <w:r w:rsidRPr="00105BE6">
              <w:rPr>
                <w:rFonts w:eastAsia="Arial"/>
                <w:b/>
                <w:spacing w:val="28"/>
                <w:sz w:val="18"/>
                <w:szCs w:val="18"/>
              </w:rPr>
              <w:t xml:space="preserve"> </w:t>
            </w:r>
            <w:r w:rsidRPr="00105BE6">
              <w:rPr>
                <w:rFonts w:eastAsia="Arial"/>
                <w:b/>
                <w:spacing w:val="1"/>
                <w:sz w:val="18"/>
                <w:szCs w:val="18"/>
              </w:rPr>
              <w:t>púb</w:t>
            </w:r>
            <w:r w:rsidRPr="00105BE6">
              <w:rPr>
                <w:rFonts w:eastAsia="Arial"/>
                <w:b/>
                <w:sz w:val="18"/>
                <w:szCs w:val="18"/>
              </w:rPr>
              <w:t>lico</w:t>
            </w:r>
            <w:r w:rsidRPr="00105BE6">
              <w:rPr>
                <w:rFonts w:eastAsia="Arial"/>
                <w:b/>
                <w:spacing w:val="22"/>
                <w:sz w:val="18"/>
                <w:szCs w:val="18"/>
              </w:rPr>
              <w:t xml:space="preserve"> </w:t>
            </w:r>
            <w:r w:rsidRPr="00105BE6">
              <w:rPr>
                <w:rFonts w:eastAsia="Arial"/>
                <w:spacing w:val="1"/>
                <w:sz w:val="18"/>
                <w:szCs w:val="18"/>
              </w:rPr>
              <w:t>(</w:t>
            </w:r>
            <w:r w:rsidRPr="00105BE6">
              <w:rPr>
                <w:rFonts w:eastAsia="Arial"/>
                <w:spacing w:val="-1"/>
                <w:sz w:val="18"/>
                <w:szCs w:val="18"/>
              </w:rPr>
              <w:t>i</w:t>
            </w:r>
            <w:r w:rsidRPr="00105BE6">
              <w:rPr>
                <w:rFonts w:eastAsia="Arial"/>
                <w:sz w:val="18"/>
                <w:szCs w:val="18"/>
              </w:rPr>
              <w:t>n</w:t>
            </w:r>
            <w:r w:rsidRPr="00105BE6">
              <w:rPr>
                <w:rFonts w:eastAsia="Arial"/>
                <w:spacing w:val="1"/>
                <w:sz w:val="18"/>
                <w:szCs w:val="18"/>
              </w:rPr>
              <w:t>c</w:t>
            </w:r>
            <w:r w:rsidRPr="00105BE6">
              <w:rPr>
                <w:rFonts w:eastAsia="Arial"/>
                <w:spacing w:val="-1"/>
                <w:sz w:val="18"/>
                <w:szCs w:val="18"/>
              </w:rPr>
              <w:t>l</w:t>
            </w:r>
            <w:r w:rsidRPr="00105BE6">
              <w:rPr>
                <w:rFonts w:eastAsia="Arial"/>
                <w:sz w:val="18"/>
                <w:szCs w:val="18"/>
              </w:rPr>
              <w:t>u</w:t>
            </w:r>
            <w:r w:rsidRPr="00105BE6">
              <w:rPr>
                <w:rFonts w:eastAsia="Arial"/>
                <w:spacing w:val="-6"/>
                <w:sz w:val="18"/>
                <w:szCs w:val="18"/>
              </w:rPr>
              <w:t>y</w:t>
            </w:r>
            <w:r w:rsidRPr="00105BE6">
              <w:rPr>
                <w:rFonts w:eastAsia="Arial"/>
                <w:sz w:val="18"/>
                <w:szCs w:val="18"/>
              </w:rPr>
              <w:t>e</w:t>
            </w:r>
            <w:r w:rsidRPr="00105BE6">
              <w:rPr>
                <w:rFonts w:eastAsia="Arial"/>
                <w:spacing w:val="22"/>
                <w:sz w:val="18"/>
                <w:szCs w:val="18"/>
              </w:rPr>
              <w:t xml:space="preserve"> </w:t>
            </w:r>
            <w:r w:rsidRPr="00105BE6">
              <w:rPr>
                <w:rFonts w:eastAsia="Arial"/>
                <w:sz w:val="18"/>
                <w:szCs w:val="18"/>
              </w:rPr>
              <w:t>pa</w:t>
            </w:r>
            <w:r w:rsidRPr="00105BE6">
              <w:rPr>
                <w:rFonts w:eastAsia="Arial"/>
                <w:spacing w:val="1"/>
                <w:sz w:val="18"/>
                <w:szCs w:val="18"/>
              </w:rPr>
              <w:t>r</w:t>
            </w:r>
            <w:r w:rsidRPr="00105BE6">
              <w:rPr>
                <w:rFonts w:eastAsia="Arial"/>
                <w:sz w:val="18"/>
                <w:szCs w:val="18"/>
              </w:rPr>
              <w:t>que</w:t>
            </w:r>
            <w:r w:rsidRPr="00105BE6">
              <w:rPr>
                <w:rFonts w:eastAsia="Arial"/>
                <w:spacing w:val="1"/>
                <w:sz w:val="18"/>
                <w:szCs w:val="18"/>
              </w:rPr>
              <w:t>s</w:t>
            </w:r>
            <w:r w:rsidRPr="00105BE6">
              <w:rPr>
                <w:rFonts w:eastAsia="Arial"/>
                <w:sz w:val="18"/>
                <w:szCs w:val="18"/>
              </w:rPr>
              <w:t>,</w:t>
            </w:r>
            <w:r w:rsidRPr="00105BE6">
              <w:rPr>
                <w:rFonts w:eastAsia="Arial"/>
                <w:spacing w:val="21"/>
                <w:sz w:val="18"/>
                <w:szCs w:val="18"/>
              </w:rPr>
              <w:t xml:space="preserve"> </w:t>
            </w:r>
            <w:r w:rsidRPr="00105BE6">
              <w:rPr>
                <w:rFonts w:eastAsia="Arial"/>
                <w:spacing w:val="1"/>
                <w:sz w:val="18"/>
                <w:szCs w:val="18"/>
              </w:rPr>
              <w:t>j</w:t>
            </w:r>
            <w:r w:rsidRPr="00105BE6">
              <w:rPr>
                <w:rFonts w:eastAsia="Arial"/>
                <w:sz w:val="18"/>
                <w:szCs w:val="18"/>
              </w:rPr>
              <w:t>a</w:t>
            </w:r>
            <w:r w:rsidRPr="00105BE6">
              <w:rPr>
                <w:rFonts w:eastAsia="Arial"/>
                <w:spacing w:val="1"/>
                <w:sz w:val="18"/>
                <w:szCs w:val="18"/>
              </w:rPr>
              <w:t>r</w:t>
            </w:r>
            <w:r w:rsidRPr="00105BE6">
              <w:rPr>
                <w:rFonts w:eastAsia="Arial"/>
                <w:sz w:val="18"/>
                <w:szCs w:val="18"/>
              </w:rPr>
              <w:t>d</w:t>
            </w:r>
            <w:r w:rsidRPr="00105BE6">
              <w:rPr>
                <w:rFonts w:eastAsia="Arial"/>
                <w:spacing w:val="-1"/>
                <w:sz w:val="18"/>
                <w:szCs w:val="18"/>
              </w:rPr>
              <w:t>i</w:t>
            </w:r>
            <w:r w:rsidRPr="00105BE6">
              <w:rPr>
                <w:rFonts w:eastAsia="Arial"/>
                <w:sz w:val="18"/>
                <w:szCs w:val="18"/>
              </w:rPr>
              <w:t>nes</w:t>
            </w:r>
            <w:r w:rsidRPr="00105BE6">
              <w:rPr>
                <w:rFonts w:eastAsia="Arial"/>
                <w:spacing w:val="22"/>
                <w:sz w:val="18"/>
                <w:szCs w:val="18"/>
              </w:rPr>
              <w:t xml:space="preserve"> </w:t>
            </w:r>
            <w:r w:rsidRPr="00105BE6">
              <w:rPr>
                <w:rFonts w:eastAsia="Arial"/>
                <w:sz w:val="18"/>
                <w:szCs w:val="18"/>
              </w:rPr>
              <w:t>y</w:t>
            </w:r>
            <w:r w:rsidRPr="00105BE6">
              <w:rPr>
                <w:rFonts w:eastAsia="Arial"/>
                <w:spacing w:val="21"/>
                <w:sz w:val="18"/>
                <w:szCs w:val="18"/>
              </w:rPr>
              <w:t xml:space="preserve"> </w:t>
            </w:r>
            <w:r w:rsidRPr="00105BE6">
              <w:rPr>
                <w:rFonts w:eastAsia="Arial"/>
                <w:sz w:val="18"/>
                <w:szCs w:val="18"/>
              </w:rPr>
              <w:t>e</w:t>
            </w:r>
            <w:r w:rsidRPr="00105BE6">
              <w:rPr>
                <w:rFonts w:eastAsia="Arial"/>
                <w:spacing w:val="1"/>
                <w:sz w:val="18"/>
                <w:szCs w:val="18"/>
              </w:rPr>
              <w:t>s</w:t>
            </w:r>
            <w:r w:rsidRPr="00105BE6">
              <w:rPr>
                <w:rFonts w:eastAsia="Arial"/>
                <w:sz w:val="18"/>
                <w:szCs w:val="18"/>
              </w:rPr>
              <w:t>pa</w:t>
            </w:r>
            <w:r w:rsidRPr="00105BE6">
              <w:rPr>
                <w:rFonts w:eastAsia="Arial"/>
                <w:spacing w:val="1"/>
                <w:sz w:val="18"/>
                <w:szCs w:val="18"/>
              </w:rPr>
              <w:t>c</w:t>
            </w:r>
            <w:r w:rsidRPr="00105BE6">
              <w:rPr>
                <w:rFonts w:eastAsia="Arial"/>
                <w:spacing w:val="-1"/>
                <w:sz w:val="18"/>
                <w:szCs w:val="18"/>
              </w:rPr>
              <w:t>i</w:t>
            </w:r>
            <w:r w:rsidRPr="00105BE6">
              <w:rPr>
                <w:rFonts w:eastAsia="Arial"/>
                <w:sz w:val="18"/>
                <w:szCs w:val="18"/>
              </w:rPr>
              <w:t xml:space="preserve">os </w:t>
            </w:r>
            <w:r w:rsidRPr="00105BE6">
              <w:rPr>
                <w:rFonts w:eastAsia="Arial"/>
                <w:spacing w:val="-1"/>
                <w:sz w:val="18"/>
                <w:szCs w:val="18"/>
              </w:rPr>
              <w:t>li</w:t>
            </w:r>
            <w:r w:rsidRPr="00105BE6">
              <w:rPr>
                <w:rFonts w:eastAsia="Arial"/>
                <w:sz w:val="18"/>
                <w:szCs w:val="18"/>
              </w:rPr>
              <w:t>b</w:t>
            </w:r>
            <w:r w:rsidRPr="00105BE6">
              <w:rPr>
                <w:rFonts w:eastAsia="Arial"/>
                <w:spacing w:val="1"/>
                <w:sz w:val="18"/>
                <w:szCs w:val="18"/>
              </w:rPr>
              <w:t>r</w:t>
            </w:r>
            <w:r w:rsidRPr="00105BE6">
              <w:rPr>
                <w:rFonts w:eastAsia="Arial"/>
                <w:sz w:val="18"/>
                <w:szCs w:val="18"/>
              </w:rPr>
              <w:t>e</w:t>
            </w:r>
            <w:r w:rsidRPr="00105BE6">
              <w:rPr>
                <w:rFonts w:eastAsia="Arial"/>
                <w:spacing w:val="1"/>
                <w:sz w:val="18"/>
                <w:szCs w:val="18"/>
              </w:rPr>
              <w:t>s</w:t>
            </w:r>
            <w:r w:rsidRPr="00105BE6">
              <w:rPr>
                <w:rFonts w:eastAsia="Arial"/>
                <w:sz w:val="18"/>
                <w:szCs w:val="18"/>
              </w:rPr>
              <w:t>)</w:t>
            </w:r>
          </w:p>
        </w:tc>
      </w:tr>
      <w:tr w:rsidR="00105BE6" w:rsidRPr="00105BE6" w14:paraId="600B821C" w14:textId="77777777" w:rsidTr="00105BE6">
        <w:tc>
          <w:tcPr>
            <w:tcW w:w="7513" w:type="dxa"/>
            <w:vAlign w:val="center"/>
          </w:tcPr>
          <w:p w14:paraId="0ECE24F0" w14:textId="77777777" w:rsidR="004B4A2F" w:rsidRPr="00105BE6" w:rsidRDefault="001928D0" w:rsidP="00105BE6">
            <w:pPr>
              <w:pStyle w:val="UZPRRAFO"/>
              <w:spacing w:line="240" w:lineRule="auto"/>
              <w:ind w:left="318" w:hanging="289"/>
              <w:rPr>
                <w:rFonts w:eastAsia="Arial" w:cs="Arial"/>
                <w:sz w:val="18"/>
                <w:szCs w:val="18"/>
              </w:rPr>
            </w:pPr>
            <w:r w:rsidRPr="00105BE6">
              <w:rPr>
                <w:rFonts w:eastAsia="Arial" w:cs="Arial"/>
                <w:position w:val="-4"/>
                <w:sz w:val="18"/>
                <w:szCs w:val="18"/>
              </w:rPr>
              <w:t xml:space="preserve">- </w:t>
            </w:r>
            <w:r w:rsidR="004B4A2F" w:rsidRPr="00105BE6">
              <w:rPr>
                <w:rFonts w:eastAsia="Arial" w:cs="Arial"/>
                <w:b/>
                <w:spacing w:val="1"/>
                <w:position w:val="-4"/>
                <w:sz w:val="18"/>
                <w:szCs w:val="18"/>
              </w:rPr>
              <w:t>Ob</w:t>
            </w:r>
            <w:r w:rsidR="004B4A2F" w:rsidRPr="00105BE6">
              <w:rPr>
                <w:rFonts w:eastAsia="Arial" w:cs="Arial"/>
                <w:b/>
                <w:spacing w:val="-1"/>
                <w:position w:val="-4"/>
                <w:sz w:val="18"/>
                <w:szCs w:val="18"/>
              </w:rPr>
              <w:t>r</w:t>
            </w:r>
            <w:r w:rsidR="004B4A2F" w:rsidRPr="00105BE6">
              <w:rPr>
                <w:rFonts w:eastAsia="Arial" w:cs="Arial"/>
                <w:b/>
                <w:position w:val="-4"/>
                <w:sz w:val="18"/>
                <w:szCs w:val="18"/>
              </w:rPr>
              <w:t>a</w:t>
            </w:r>
            <w:r w:rsidR="004B4A2F" w:rsidRPr="00105BE6">
              <w:rPr>
                <w:rFonts w:eastAsia="Arial" w:cs="Arial"/>
                <w:b/>
                <w:spacing w:val="11"/>
                <w:position w:val="-4"/>
                <w:sz w:val="18"/>
                <w:szCs w:val="18"/>
              </w:rPr>
              <w:t xml:space="preserve"> </w:t>
            </w:r>
            <w:r w:rsidR="004B4A2F" w:rsidRPr="00105BE6">
              <w:rPr>
                <w:rFonts w:eastAsia="Arial" w:cs="Arial"/>
                <w:b/>
                <w:spacing w:val="1"/>
                <w:position w:val="-4"/>
                <w:sz w:val="18"/>
                <w:szCs w:val="18"/>
              </w:rPr>
              <w:t>d</w:t>
            </w:r>
            <w:r w:rsidR="004B4A2F" w:rsidRPr="00105BE6">
              <w:rPr>
                <w:rFonts w:eastAsia="Arial" w:cs="Arial"/>
                <w:b/>
                <w:position w:val="-4"/>
                <w:sz w:val="18"/>
                <w:szCs w:val="18"/>
              </w:rPr>
              <w:t>e</w:t>
            </w:r>
            <w:r w:rsidR="004B4A2F" w:rsidRPr="00105BE6">
              <w:rPr>
                <w:rFonts w:eastAsia="Arial" w:cs="Arial"/>
                <w:b/>
                <w:spacing w:val="14"/>
                <w:position w:val="-4"/>
                <w:sz w:val="18"/>
                <w:szCs w:val="18"/>
              </w:rPr>
              <w:t xml:space="preserve"> </w:t>
            </w:r>
            <w:r w:rsidR="004B4A2F" w:rsidRPr="00105BE6">
              <w:rPr>
                <w:rFonts w:eastAsia="Arial" w:cs="Arial"/>
                <w:b/>
                <w:spacing w:val="-1"/>
                <w:position w:val="-4"/>
                <w:sz w:val="18"/>
                <w:szCs w:val="18"/>
              </w:rPr>
              <w:t>r</w:t>
            </w:r>
            <w:r w:rsidR="004B4A2F" w:rsidRPr="00105BE6">
              <w:rPr>
                <w:rFonts w:eastAsia="Arial" w:cs="Arial"/>
                <w:b/>
                <w:position w:val="-4"/>
                <w:sz w:val="18"/>
                <w:szCs w:val="18"/>
              </w:rPr>
              <w:t>e</w:t>
            </w:r>
            <w:r w:rsidR="004B4A2F" w:rsidRPr="00105BE6">
              <w:rPr>
                <w:rFonts w:eastAsia="Arial" w:cs="Arial"/>
                <w:b/>
                <w:spacing w:val="1"/>
                <w:position w:val="-4"/>
                <w:sz w:val="18"/>
                <w:szCs w:val="18"/>
              </w:rPr>
              <w:t>fo</w:t>
            </w:r>
            <w:r w:rsidR="004B4A2F" w:rsidRPr="00105BE6">
              <w:rPr>
                <w:rFonts w:eastAsia="Arial" w:cs="Arial"/>
                <w:b/>
                <w:spacing w:val="-1"/>
                <w:position w:val="-4"/>
                <w:sz w:val="18"/>
                <w:szCs w:val="18"/>
              </w:rPr>
              <w:t>r</w:t>
            </w:r>
            <w:r w:rsidR="004B4A2F" w:rsidRPr="00105BE6">
              <w:rPr>
                <w:rFonts w:eastAsia="Arial" w:cs="Arial"/>
                <w:b/>
                <w:spacing w:val="1"/>
                <w:position w:val="-4"/>
                <w:sz w:val="18"/>
                <w:szCs w:val="18"/>
              </w:rPr>
              <w:t>m</w:t>
            </w:r>
            <w:r w:rsidR="004B4A2F" w:rsidRPr="00105BE6">
              <w:rPr>
                <w:rFonts w:eastAsia="Arial" w:cs="Arial"/>
                <w:b/>
                <w:position w:val="-4"/>
                <w:sz w:val="18"/>
                <w:szCs w:val="18"/>
              </w:rPr>
              <w:t>a</w:t>
            </w:r>
            <w:r w:rsidR="004B4A2F" w:rsidRPr="00105BE6">
              <w:rPr>
                <w:rFonts w:eastAsia="Arial" w:cs="Arial"/>
                <w:b/>
                <w:spacing w:val="9"/>
                <w:position w:val="-4"/>
                <w:sz w:val="18"/>
                <w:szCs w:val="18"/>
              </w:rPr>
              <w:t xml:space="preserve"> </w:t>
            </w:r>
            <w:r w:rsidR="004B4A2F" w:rsidRPr="00105BE6">
              <w:rPr>
                <w:rFonts w:eastAsia="Arial" w:cs="Arial"/>
                <w:b/>
                <w:spacing w:val="1"/>
                <w:position w:val="-4"/>
                <w:sz w:val="18"/>
                <w:szCs w:val="18"/>
              </w:rPr>
              <w:t>qu</w:t>
            </w:r>
            <w:r w:rsidR="004B4A2F" w:rsidRPr="00105BE6">
              <w:rPr>
                <w:rFonts w:eastAsia="Arial" w:cs="Arial"/>
                <w:b/>
                <w:position w:val="-4"/>
                <w:sz w:val="18"/>
                <w:szCs w:val="18"/>
              </w:rPr>
              <w:t>e</w:t>
            </w:r>
            <w:r w:rsidR="004B4A2F" w:rsidRPr="00105BE6">
              <w:rPr>
                <w:rFonts w:eastAsia="Arial" w:cs="Arial"/>
                <w:b/>
                <w:spacing w:val="12"/>
                <w:position w:val="-4"/>
                <w:sz w:val="18"/>
                <w:szCs w:val="18"/>
              </w:rPr>
              <w:t xml:space="preserve"> </w:t>
            </w:r>
            <w:r w:rsidR="004B4A2F" w:rsidRPr="00105BE6">
              <w:rPr>
                <w:rFonts w:eastAsia="Arial" w:cs="Arial"/>
                <w:b/>
                <w:position w:val="-4"/>
                <w:sz w:val="18"/>
                <w:szCs w:val="18"/>
              </w:rPr>
              <w:t>a</w:t>
            </w:r>
            <w:r w:rsidR="004B4A2F" w:rsidRPr="00105BE6">
              <w:rPr>
                <w:rFonts w:eastAsia="Arial" w:cs="Arial"/>
                <w:b/>
                <w:spacing w:val="1"/>
                <w:position w:val="-4"/>
                <w:sz w:val="18"/>
                <w:szCs w:val="18"/>
              </w:rPr>
              <w:t>f</w:t>
            </w:r>
            <w:r w:rsidR="004B4A2F" w:rsidRPr="00105BE6">
              <w:rPr>
                <w:rFonts w:eastAsia="Arial" w:cs="Arial"/>
                <w:b/>
                <w:position w:val="-4"/>
                <w:sz w:val="18"/>
                <w:szCs w:val="18"/>
              </w:rPr>
              <w:t>ec</w:t>
            </w:r>
            <w:r w:rsidR="004B4A2F" w:rsidRPr="00105BE6">
              <w:rPr>
                <w:rFonts w:eastAsia="Arial" w:cs="Arial"/>
                <w:b/>
                <w:spacing w:val="1"/>
                <w:position w:val="-4"/>
                <w:sz w:val="18"/>
                <w:szCs w:val="18"/>
              </w:rPr>
              <w:t>t</w:t>
            </w:r>
            <w:r w:rsidR="004B4A2F" w:rsidRPr="00105BE6">
              <w:rPr>
                <w:rFonts w:eastAsia="Arial" w:cs="Arial"/>
                <w:b/>
                <w:position w:val="-4"/>
                <w:sz w:val="18"/>
                <w:szCs w:val="18"/>
              </w:rPr>
              <w:t>a</w:t>
            </w:r>
            <w:r w:rsidR="004B4A2F" w:rsidRPr="00105BE6">
              <w:rPr>
                <w:rFonts w:eastAsia="Arial" w:cs="Arial"/>
                <w:b/>
                <w:spacing w:val="8"/>
                <w:position w:val="-4"/>
                <w:sz w:val="18"/>
                <w:szCs w:val="18"/>
              </w:rPr>
              <w:t xml:space="preserve"> </w:t>
            </w:r>
            <w:r w:rsidR="004B4A2F" w:rsidRPr="00105BE6">
              <w:rPr>
                <w:rFonts w:eastAsia="Arial" w:cs="Arial"/>
                <w:b/>
                <w:position w:val="-4"/>
                <w:sz w:val="18"/>
                <w:szCs w:val="18"/>
              </w:rPr>
              <w:t>a</w:t>
            </w:r>
            <w:r w:rsidR="004B4A2F" w:rsidRPr="00105BE6">
              <w:rPr>
                <w:rFonts w:eastAsia="Arial" w:cs="Arial"/>
                <w:b/>
                <w:spacing w:val="13"/>
                <w:position w:val="-4"/>
                <w:sz w:val="18"/>
                <w:szCs w:val="18"/>
              </w:rPr>
              <w:t xml:space="preserve"> </w:t>
            </w:r>
            <w:r w:rsidR="004B4A2F" w:rsidRPr="00105BE6">
              <w:rPr>
                <w:rFonts w:eastAsia="Arial" w:cs="Arial"/>
                <w:b/>
                <w:spacing w:val="1"/>
                <w:position w:val="-4"/>
                <w:sz w:val="18"/>
                <w:szCs w:val="18"/>
              </w:rPr>
              <w:t>u</w:t>
            </w:r>
            <w:r w:rsidR="004B4A2F" w:rsidRPr="00105BE6">
              <w:rPr>
                <w:rFonts w:eastAsia="Arial" w:cs="Arial"/>
                <w:b/>
                <w:position w:val="-4"/>
                <w:sz w:val="18"/>
                <w:szCs w:val="18"/>
              </w:rPr>
              <w:t>n</w:t>
            </w:r>
            <w:r w:rsidR="004B4A2F" w:rsidRPr="00105BE6">
              <w:rPr>
                <w:rFonts w:eastAsia="Arial" w:cs="Arial"/>
                <w:b/>
                <w:spacing w:val="13"/>
                <w:position w:val="-4"/>
                <w:sz w:val="18"/>
                <w:szCs w:val="18"/>
              </w:rPr>
              <w:t xml:space="preserve"> </w:t>
            </w:r>
            <w:r w:rsidR="004B4A2F" w:rsidRPr="00105BE6">
              <w:rPr>
                <w:rFonts w:eastAsia="Arial" w:cs="Arial"/>
                <w:b/>
                <w:position w:val="-4"/>
                <w:sz w:val="18"/>
                <w:szCs w:val="18"/>
              </w:rPr>
              <w:t>á</w:t>
            </w:r>
            <w:r w:rsidR="004B4A2F" w:rsidRPr="00105BE6">
              <w:rPr>
                <w:rFonts w:eastAsia="Arial" w:cs="Arial"/>
                <w:b/>
                <w:spacing w:val="-1"/>
                <w:position w:val="-4"/>
                <w:sz w:val="18"/>
                <w:szCs w:val="18"/>
              </w:rPr>
              <w:t>r</w:t>
            </w:r>
            <w:r w:rsidR="004B4A2F" w:rsidRPr="00105BE6">
              <w:rPr>
                <w:rFonts w:eastAsia="Arial" w:cs="Arial"/>
                <w:b/>
                <w:position w:val="-4"/>
                <w:sz w:val="18"/>
                <w:szCs w:val="18"/>
              </w:rPr>
              <w:t>ea</w:t>
            </w:r>
            <w:r w:rsidR="004B4A2F" w:rsidRPr="00105BE6">
              <w:rPr>
                <w:rFonts w:eastAsia="Arial" w:cs="Arial"/>
                <w:b/>
                <w:spacing w:val="10"/>
                <w:position w:val="-4"/>
                <w:sz w:val="18"/>
                <w:szCs w:val="18"/>
              </w:rPr>
              <w:t xml:space="preserve"> </w:t>
            </w:r>
            <w:r w:rsidR="004B4A2F" w:rsidRPr="00105BE6">
              <w:rPr>
                <w:rFonts w:eastAsia="Arial" w:cs="Arial"/>
                <w:b/>
                <w:position w:val="-4"/>
                <w:sz w:val="18"/>
                <w:szCs w:val="18"/>
              </w:rPr>
              <w:t>c</w:t>
            </w:r>
            <w:r w:rsidR="004B4A2F" w:rsidRPr="00105BE6">
              <w:rPr>
                <w:rFonts w:eastAsia="Arial" w:cs="Arial"/>
                <w:b/>
                <w:spacing w:val="1"/>
                <w:position w:val="-4"/>
                <w:sz w:val="18"/>
                <w:szCs w:val="18"/>
              </w:rPr>
              <w:t>on</w:t>
            </w:r>
            <w:r w:rsidR="004B4A2F" w:rsidRPr="00105BE6">
              <w:rPr>
                <w:rFonts w:eastAsia="Arial" w:cs="Arial"/>
                <w:b/>
                <w:position w:val="-4"/>
                <w:sz w:val="18"/>
                <w:szCs w:val="18"/>
              </w:rPr>
              <w:t>s</w:t>
            </w:r>
            <w:r w:rsidR="004B4A2F" w:rsidRPr="00105BE6">
              <w:rPr>
                <w:rFonts w:eastAsia="Arial" w:cs="Arial"/>
                <w:b/>
                <w:spacing w:val="1"/>
                <w:position w:val="-4"/>
                <w:sz w:val="18"/>
                <w:szCs w:val="18"/>
              </w:rPr>
              <w:t>o</w:t>
            </w:r>
            <w:r w:rsidR="004B4A2F" w:rsidRPr="00105BE6">
              <w:rPr>
                <w:rFonts w:eastAsia="Arial" w:cs="Arial"/>
                <w:b/>
                <w:position w:val="-4"/>
                <w:sz w:val="18"/>
                <w:szCs w:val="18"/>
              </w:rPr>
              <w:t>li</w:t>
            </w:r>
            <w:r w:rsidR="004B4A2F" w:rsidRPr="00105BE6">
              <w:rPr>
                <w:rFonts w:eastAsia="Arial" w:cs="Arial"/>
                <w:b/>
                <w:spacing w:val="1"/>
                <w:position w:val="-4"/>
                <w:sz w:val="18"/>
                <w:szCs w:val="18"/>
              </w:rPr>
              <w:t>d</w:t>
            </w:r>
            <w:r w:rsidR="004B4A2F" w:rsidRPr="00105BE6">
              <w:rPr>
                <w:rFonts w:eastAsia="Arial" w:cs="Arial"/>
                <w:b/>
                <w:position w:val="-4"/>
                <w:sz w:val="18"/>
                <w:szCs w:val="18"/>
              </w:rPr>
              <w:t>a</w:t>
            </w:r>
            <w:r w:rsidR="004B4A2F" w:rsidRPr="00105BE6">
              <w:rPr>
                <w:rFonts w:eastAsia="Arial" w:cs="Arial"/>
                <w:b/>
                <w:spacing w:val="1"/>
                <w:position w:val="-4"/>
                <w:sz w:val="18"/>
                <w:szCs w:val="18"/>
              </w:rPr>
              <w:t>d</w:t>
            </w:r>
            <w:r w:rsidR="004B4A2F" w:rsidRPr="00105BE6">
              <w:rPr>
                <w:rFonts w:eastAsia="Arial" w:cs="Arial"/>
                <w:b/>
                <w:position w:val="-4"/>
                <w:sz w:val="18"/>
                <w:szCs w:val="18"/>
              </w:rPr>
              <w:t>a,</w:t>
            </w:r>
            <w:r w:rsidR="004B4A2F" w:rsidRPr="00105BE6">
              <w:rPr>
                <w:rFonts w:eastAsia="Arial" w:cs="Arial"/>
                <w:b/>
                <w:spacing w:val="2"/>
                <w:position w:val="-4"/>
                <w:sz w:val="18"/>
                <w:szCs w:val="18"/>
              </w:rPr>
              <w:t xml:space="preserve"> </w:t>
            </w:r>
            <w:r w:rsidR="004B4A2F" w:rsidRPr="00105BE6">
              <w:rPr>
                <w:rFonts w:eastAsia="Arial" w:cs="Arial"/>
                <w:b/>
                <w:spacing w:val="-1"/>
                <w:position w:val="-4"/>
                <w:sz w:val="18"/>
                <w:szCs w:val="18"/>
              </w:rPr>
              <w:t>r</w:t>
            </w:r>
            <w:r w:rsidR="004B4A2F" w:rsidRPr="00105BE6">
              <w:rPr>
                <w:rFonts w:eastAsia="Arial" w:cs="Arial"/>
                <w:b/>
                <w:position w:val="-4"/>
                <w:sz w:val="18"/>
                <w:szCs w:val="18"/>
              </w:rPr>
              <w:t>es</w:t>
            </w:r>
            <w:r w:rsidR="004B4A2F" w:rsidRPr="00105BE6">
              <w:rPr>
                <w:rFonts w:eastAsia="Arial" w:cs="Arial"/>
                <w:b/>
                <w:spacing w:val="1"/>
                <w:position w:val="-4"/>
                <w:sz w:val="18"/>
                <w:szCs w:val="18"/>
              </w:rPr>
              <w:t>t</w:t>
            </w:r>
            <w:r w:rsidR="004B4A2F" w:rsidRPr="00105BE6">
              <w:rPr>
                <w:rFonts w:eastAsia="Arial" w:cs="Arial"/>
                <w:b/>
                <w:spacing w:val="-1"/>
                <w:position w:val="-4"/>
                <w:sz w:val="18"/>
                <w:szCs w:val="18"/>
              </w:rPr>
              <w:t>r</w:t>
            </w:r>
            <w:r w:rsidR="004B4A2F" w:rsidRPr="00105BE6">
              <w:rPr>
                <w:rFonts w:eastAsia="Arial" w:cs="Arial"/>
                <w:b/>
                <w:position w:val="-4"/>
                <w:sz w:val="18"/>
                <w:szCs w:val="18"/>
              </w:rPr>
              <w:t>i</w:t>
            </w:r>
            <w:r w:rsidR="004B4A2F" w:rsidRPr="00105BE6">
              <w:rPr>
                <w:rFonts w:eastAsia="Arial" w:cs="Arial"/>
                <w:b/>
                <w:spacing w:val="1"/>
                <w:position w:val="-4"/>
                <w:sz w:val="18"/>
                <w:szCs w:val="18"/>
              </w:rPr>
              <w:t>ng</w:t>
            </w:r>
            <w:r w:rsidR="004B4A2F" w:rsidRPr="00105BE6">
              <w:rPr>
                <w:rFonts w:eastAsia="Arial" w:cs="Arial"/>
                <w:b/>
                <w:position w:val="-4"/>
                <w:sz w:val="18"/>
                <w:szCs w:val="18"/>
              </w:rPr>
              <w:t>i</w:t>
            </w:r>
            <w:r w:rsidR="004B4A2F" w:rsidRPr="00105BE6">
              <w:rPr>
                <w:rFonts w:eastAsia="Arial" w:cs="Arial"/>
                <w:b/>
                <w:spacing w:val="1"/>
                <w:position w:val="-4"/>
                <w:sz w:val="18"/>
                <w:szCs w:val="18"/>
              </w:rPr>
              <w:t>d</w:t>
            </w:r>
            <w:r w:rsidR="004B4A2F" w:rsidRPr="00105BE6">
              <w:rPr>
                <w:rFonts w:eastAsia="Arial" w:cs="Arial"/>
                <w:b/>
                <w:position w:val="-4"/>
                <w:sz w:val="18"/>
                <w:szCs w:val="18"/>
              </w:rPr>
              <w:t>a</w:t>
            </w:r>
            <w:r w:rsidR="004B4A2F" w:rsidRPr="00105BE6">
              <w:rPr>
                <w:rFonts w:eastAsia="Arial" w:cs="Arial"/>
                <w:b/>
                <w:spacing w:val="4"/>
                <w:position w:val="-4"/>
                <w:sz w:val="18"/>
                <w:szCs w:val="18"/>
              </w:rPr>
              <w:t xml:space="preserve"> </w:t>
            </w:r>
            <w:r w:rsidR="004B4A2F" w:rsidRPr="00105BE6">
              <w:rPr>
                <w:rFonts w:eastAsia="Arial" w:cs="Arial"/>
                <w:b/>
                <w:position w:val="-4"/>
                <w:sz w:val="18"/>
                <w:szCs w:val="18"/>
              </w:rPr>
              <w:t>o</w:t>
            </w:r>
            <w:r w:rsidR="004B4A2F" w:rsidRPr="00105BE6">
              <w:rPr>
                <w:rFonts w:eastAsia="Arial" w:cs="Arial"/>
                <w:b/>
                <w:spacing w:val="14"/>
                <w:position w:val="-4"/>
                <w:sz w:val="18"/>
                <w:szCs w:val="18"/>
              </w:rPr>
              <w:t xml:space="preserve"> </w:t>
            </w:r>
            <w:r w:rsidR="004B4A2F" w:rsidRPr="00105BE6">
              <w:rPr>
                <w:rFonts w:eastAsia="Arial" w:cs="Arial"/>
                <w:b/>
                <w:spacing w:val="1"/>
                <w:position w:val="-4"/>
                <w:sz w:val="18"/>
                <w:szCs w:val="18"/>
              </w:rPr>
              <w:t>h</w:t>
            </w:r>
            <w:r w:rsidR="004B4A2F" w:rsidRPr="00105BE6">
              <w:rPr>
                <w:rFonts w:eastAsia="Arial" w:cs="Arial"/>
                <w:b/>
                <w:position w:val="-4"/>
                <w:sz w:val="18"/>
                <w:szCs w:val="18"/>
              </w:rPr>
              <w:t>is</w:t>
            </w:r>
            <w:r w:rsidR="004B4A2F" w:rsidRPr="00105BE6">
              <w:rPr>
                <w:rFonts w:eastAsia="Arial" w:cs="Arial"/>
                <w:b/>
                <w:spacing w:val="1"/>
                <w:position w:val="-4"/>
                <w:sz w:val="18"/>
                <w:szCs w:val="18"/>
              </w:rPr>
              <w:t>tó</w:t>
            </w:r>
            <w:r w:rsidR="004B4A2F" w:rsidRPr="00105BE6">
              <w:rPr>
                <w:rFonts w:eastAsia="Arial" w:cs="Arial"/>
                <w:b/>
                <w:spacing w:val="-1"/>
                <w:position w:val="-4"/>
                <w:sz w:val="18"/>
                <w:szCs w:val="18"/>
              </w:rPr>
              <w:t>r</w:t>
            </w:r>
            <w:r w:rsidR="004B4A2F" w:rsidRPr="00105BE6">
              <w:rPr>
                <w:rFonts w:eastAsia="Arial" w:cs="Arial"/>
                <w:b/>
                <w:position w:val="-4"/>
                <w:sz w:val="18"/>
                <w:szCs w:val="18"/>
              </w:rPr>
              <w:t>ic</w:t>
            </w:r>
            <w:r w:rsidRPr="00105BE6">
              <w:rPr>
                <w:rFonts w:eastAsia="Arial" w:cs="Arial"/>
                <w:b/>
                <w:spacing w:val="-6"/>
                <w:position w:val="-4"/>
                <w:sz w:val="18"/>
                <w:szCs w:val="18"/>
              </w:rPr>
              <w:t>a- artística</w:t>
            </w:r>
          </w:p>
        </w:tc>
        <w:tc>
          <w:tcPr>
            <w:tcW w:w="1701" w:type="dxa"/>
            <w:vAlign w:val="center"/>
          </w:tcPr>
          <w:p w14:paraId="156BB500" w14:textId="2DE9C616" w:rsidR="004B4A2F" w:rsidRPr="00105BE6" w:rsidRDefault="00133F93" w:rsidP="00105BE6">
            <w:pPr>
              <w:pStyle w:val="UZPRRAFO"/>
              <w:spacing w:line="240" w:lineRule="auto"/>
              <w:ind w:left="34" w:hanging="34"/>
              <w:jc w:val="left"/>
              <w:rPr>
                <w:sz w:val="18"/>
                <w:szCs w:val="18"/>
              </w:rPr>
            </w:pPr>
            <w:r w:rsidRPr="00105BE6">
              <w:rPr>
                <w:rFonts w:eastAsia="Arial" w:cs="Arial"/>
                <w:b/>
                <w:spacing w:val="-1"/>
                <w:position w:val="-4"/>
                <w:sz w:val="18"/>
                <w:szCs w:val="18"/>
              </w:rPr>
              <w:fldChar w:fldCharType="begin">
                <w:ffData>
                  <w:name w:val="Casilla303"/>
                  <w:enabled/>
                  <w:calcOnExit w:val="0"/>
                  <w:checkBox>
                    <w:sizeAuto/>
                    <w:default w:val="0"/>
                  </w:checkBox>
                </w:ffData>
              </w:fldChar>
            </w:r>
            <w:bookmarkStart w:id="1085" w:name="Casilla303"/>
            <w:r w:rsidRPr="00105BE6">
              <w:rPr>
                <w:rFonts w:eastAsia="Arial" w:cs="Arial"/>
                <w:b/>
                <w:spacing w:val="-1"/>
                <w:position w:val="-4"/>
                <w:sz w:val="18"/>
                <w:szCs w:val="18"/>
              </w:rPr>
              <w:instrText xml:space="preserve"> </w:instrText>
            </w:r>
            <w:r w:rsidR="008E21E8" w:rsidRPr="00105BE6">
              <w:rPr>
                <w:rFonts w:eastAsia="Arial" w:cs="Arial"/>
                <w:b/>
                <w:spacing w:val="-1"/>
                <w:position w:val="-4"/>
                <w:sz w:val="18"/>
                <w:szCs w:val="18"/>
              </w:rPr>
              <w:instrText>FORMCHECKBOX</w:instrText>
            </w:r>
            <w:r w:rsidRPr="00105BE6">
              <w:rPr>
                <w:rFonts w:eastAsia="Arial" w:cs="Arial"/>
                <w:b/>
                <w:spacing w:val="-1"/>
                <w:position w:val="-4"/>
                <w:sz w:val="18"/>
                <w:szCs w:val="18"/>
              </w:rPr>
              <w:instrText xml:space="preserve"> </w:instrText>
            </w:r>
            <w:r w:rsidR="00560E96">
              <w:rPr>
                <w:rFonts w:eastAsia="Arial" w:cs="Arial"/>
                <w:b/>
                <w:spacing w:val="-1"/>
                <w:position w:val="-4"/>
                <w:sz w:val="18"/>
                <w:szCs w:val="18"/>
              </w:rPr>
            </w:r>
            <w:r w:rsidR="00560E96">
              <w:rPr>
                <w:rFonts w:eastAsia="Arial" w:cs="Arial"/>
                <w:b/>
                <w:spacing w:val="-1"/>
                <w:position w:val="-4"/>
                <w:sz w:val="18"/>
                <w:szCs w:val="18"/>
              </w:rPr>
              <w:fldChar w:fldCharType="separate"/>
            </w:r>
            <w:r w:rsidRPr="00105BE6">
              <w:rPr>
                <w:rFonts w:eastAsia="Arial" w:cs="Arial"/>
                <w:b/>
                <w:spacing w:val="-1"/>
                <w:position w:val="-4"/>
                <w:sz w:val="18"/>
                <w:szCs w:val="18"/>
              </w:rPr>
              <w:fldChar w:fldCharType="end"/>
            </w:r>
            <w:bookmarkEnd w:id="1085"/>
            <w:r w:rsidR="001928D0" w:rsidRPr="00105BE6">
              <w:rPr>
                <w:rFonts w:eastAsia="Arial" w:cs="Arial"/>
                <w:b/>
                <w:spacing w:val="-1"/>
                <w:position w:val="-4"/>
                <w:sz w:val="18"/>
                <w:szCs w:val="18"/>
              </w:rPr>
              <w:t>ESP-URB-HIST</w:t>
            </w:r>
          </w:p>
        </w:tc>
      </w:tr>
      <w:tr w:rsidR="00105BE6" w:rsidRPr="00105BE6" w14:paraId="3A34D6E3" w14:textId="77777777" w:rsidTr="00105BE6">
        <w:tc>
          <w:tcPr>
            <w:tcW w:w="7513" w:type="dxa"/>
            <w:vAlign w:val="center"/>
          </w:tcPr>
          <w:p w14:paraId="348B6675" w14:textId="77777777" w:rsidR="004B4A2F" w:rsidRPr="00105BE6" w:rsidRDefault="004B4A2F" w:rsidP="00105BE6">
            <w:pPr>
              <w:pStyle w:val="UZPRRAFO"/>
              <w:spacing w:line="240" w:lineRule="auto"/>
              <w:ind w:left="318" w:hanging="289"/>
              <w:rPr>
                <w:rFonts w:eastAsia="Arial" w:cs="Arial"/>
                <w:sz w:val="18"/>
                <w:szCs w:val="18"/>
              </w:rPr>
            </w:pPr>
            <w:r w:rsidRPr="00105BE6">
              <w:rPr>
                <w:rFonts w:eastAsia="Arial" w:cs="Arial"/>
                <w:position w:val="-2"/>
                <w:sz w:val="18"/>
                <w:szCs w:val="18"/>
              </w:rPr>
              <w:t xml:space="preserve">- </w:t>
            </w:r>
            <w:r w:rsidRPr="00105BE6">
              <w:rPr>
                <w:rFonts w:eastAsia="Arial" w:cs="Arial"/>
                <w:b/>
                <w:spacing w:val="1"/>
                <w:position w:val="-2"/>
                <w:sz w:val="18"/>
                <w:szCs w:val="18"/>
              </w:rPr>
              <w:t>Ob</w:t>
            </w:r>
            <w:r w:rsidRPr="00105BE6">
              <w:rPr>
                <w:rFonts w:eastAsia="Arial" w:cs="Arial"/>
                <w:b/>
                <w:spacing w:val="-1"/>
                <w:position w:val="-2"/>
                <w:sz w:val="18"/>
                <w:szCs w:val="18"/>
              </w:rPr>
              <w:t>r</w:t>
            </w:r>
            <w:r w:rsidRPr="00105BE6">
              <w:rPr>
                <w:rFonts w:eastAsia="Arial" w:cs="Arial"/>
                <w:b/>
                <w:position w:val="-2"/>
                <w:sz w:val="18"/>
                <w:szCs w:val="18"/>
              </w:rPr>
              <w:t>a</w:t>
            </w:r>
            <w:r w:rsidRPr="00105BE6">
              <w:rPr>
                <w:rFonts w:eastAsia="Arial" w:cs="Arial"/>
                <w:b/>
                <w:spacing w:val="21"/>
                <w:position w:val="-2"/>
                <w:sz w:val="18"/>
                <w:szCs w:val="18"/>
              </w:rPr>
              <w:t xml:space="preserve"> </w:t>
            </w:r>
            <w:r w:rsidRPr="00105BE6">
              <w:rPr>
                <w:rFonts w:eastAsia="Arial" w:cs="Arial"/>
                <w:b/>
                <w:spacing w:val="1"/>
                <w:position w:val="-2"/>
                <w:sz w:val="18"/>
                <w:szCs w:val="18"/>
              </w:rPr>
              <w:t>nu</w:t>
            </w:r>
            <w:r w:rsidRPr="00105BE6">
              <w:rPr>
                <w:rFonts w:eastAsia="Arial" w:cs="Arial"/>
                <w:b/>
                <w:position w:val="-2"/>
                <w:sz w:val="18"/>
                <w:szCs w:val="18"/>
              </w:rPr>
              <w:t>e</w:t>
            </w:r>
            <w:r w:rsidRPr="00105BE6">
              <w:rPr>
                <w:rFonts w:eastAsia="Arial" w:cs="Arial"/>
                <w:b/>
                <w:spacing w:val="2"/>
                <w:position w:val="-2"/>
                <w:sz w:val="18"/>
                <w:szCs w:val="18"/>
              </w:rPr>
              <w:t>v</w:t>
            </w:r>
            <w:r w:rsidRPr="00105BE6">
              <w:rPr>
                <w:rFonts w:eastAsia="Arial" w:cs="Arial"/>
                <w:b/>
                <w:position w:val="-2"/>
                <w:sz w:val="18"/>
                <w:szCs w:val="18"/>
              </w:rPr>
              <w:t>a</w:t>
            </w:r>
            <w:r w:rsidRPr="00105BE6">
              <w:rPr>
                <w:rFonts w:eastAsia="Arial" w:cs="Arial"/>
                <w:b/>
                <w:spacing w:val="20"/>
                <w:position w:val="-2"/>
                <w:sz w:val="18"/>
                <w:szCs w:val="18"/>
              </w:rPr>
              <w:t xml:space="preserve"> </w:t>
            </w:r>
            <w:r w:rsidRPr="00105BE6">
              <w:rPr>
                <w:rFonts w:eastAsia="Arial" w:cs="Arial"/>
                <w:b/>
                <w:position w:val="-2"/>
                <w:sz w:val="18"/>
                <w:szCs w:val="18"/>
              </w:rPr>
              <w:t>o</w:t>
            </w:r>
            <w:r w:rsidRPr="00105BE6">
              <w:rPr>
                <w:rFonts w:eastAsia="Arial" w:cs="Arial"/>
                <w:b/>
                <w:spacing w:val="26"/>
                <w:position w:val="-2"/>
                <w:sz w:val="18"/>
                <w:szCs w:val="18"/>
              </w:rPr>
              <w:t xml:space="preserve"> </w:t>
            </w:r>
            <w:r w:rsidRPr="00105BE6">
              <w:rPr>
                <w:rFonts w:eastAsia="Arial" w:cs="Arial"/>
                <w:b/>
                <w:spacing w:val="1"/>
                <w:position w:val="-2"/>
                <w:sz w:val="18"/>
                <w:szCs w:val="18"/>
              </w:rPr>
              <w:t>d</w:t>
            </w:r>
            <w:r w:rsidRPr="00105BE6">
              <w:rPr>
                <w:rFonts w:eastAsia="Arial" w:cs="Arial"/>
                <w:b/>
                <w:position w:val="-2"/>
                <w:sz w:val="18"/>
                <w:szCs w:val="18"/>
              </w:rPr>
              <w:t>e</w:t>
            </w:r>
            <w:r w:rsidRPr="00105BE6">
              <w:rPr>
                <w:rFonts w:eastAsia="Arial" w:cs="Arial"/>
                <w:b/>
                <w:spacing w:val="24"/>
                <w:position w:val="-2"/>
                <w:sz w:val="18"/>
                <w:szCs w:val="18"/>
              </w:rPr>
              <w:t xml:space="preserve"> </w:t>
            </w:r>
            <w:r w:rsidRPr="00105BE6">
              <w:rPr>
                <w:rFonts w:eastAsia="Arial" w:cs="Arial"/>
                <w:b/>
                <w:spacing w:val="-1"/>
                <w:position w:val="-2"/>
                <w:sz w:val="18"/>
                <w:szCs w:val="18"/>
              </w:rPr>
              <w:t>r</w:t>
            </w:r>
            <w:r w:rsidRPr="00105BE6">
              <w:rPr>
                <w:rFonts w:eastAsia="Arial" w:cs="Arial"/>
                <w:b/>
                <w:position w:val="-2"/>
                <w:sz w:val="18"/>
                <w:szCs w:val="18"/>
              </w:rPr>
              <w:t>e</w:t>
            </w:r>
            <w:r w:rsidRPr="00105BE6">
              <w:rPr>
                <w:rFonts w:eastAsia="Arial" w:cs="Arial"/>
                <w:b/>
                <w:spacing w:val="1"/>
                <w:position w:val="-2"/>
                <w:sz w:val="18"/>
                <w:szCs w:val="18"/>
              </w:rPr>
              <w:t>fo</w:t>
            </w:r>
            <w:r w:rsidRPr="00105BE6">
              <w:rPr>
                <w:rFonts w:eastAsia="Arial" w:cs="Arial"/>
                <w:b/>
                <w:spacing w:val="-1"/>
                <w:position w:val="-2"/>
                <w:sz w:val="18"/>
                <w:szCs w:val="18"/>
              </w:rPr>
              <w:t>r</w:t>
            </w:r>
            <w:r w:rsidRPr="00105BE6">
              <w:rPr>
                <w:rFonts w:eastAsia="Arial" w:cs="Arial"/>
                <w:b/>
                <w:position w:val="-2"/>
                <w:sz w:val="18"/>
                <w:szCs w:val="18"/>
              </w:rPr>
              <w:t>ma</w:t>
            </w:r>
            <w:r w:rsidRPr="00105BE6">
              <w:rPr>
                <w:rFonts w:eastAsia="Arial" w:cs="Arial"/>
                <w:b/>
                <w:spacing w:val="19"/>
                <w:position w:val="-2"/>
                <w:sz w:val="18"/>
                <w:szCs w:val="18"/>
              </w:rPr>
              <w:t xml:space="preserve"> </w:t>
            </w:r>
            <w:r w:rsidRPr="00105BE6">
              <w:rPr>
                <w:rFonts w:eastAsia="Arial" w:cs="Arial"/>
                <w:b/>
                <w:spacing w:val="1"/>
                <w:position w:val="-2"/>
                <w:sz w:val="18"/>
                <w:szCs w:val="18"/>
              </w:rPr>
              <w:t>qu</w:t>
            </w:r>
            <w:r w:rsidRPr="00105BE6">
              <w:rPr>
                <w:rFonts w:eastAsia="Arial" w:cs="Arial"/>
                <w:b/>
                <w:position w:val="-2"/>
                <w:sz w:val="18"/>
                <w:szCs w:val="18"/>
              </w:rPr>
              <w:t>e</w:t>
            </w:r>
            <w:r w:rsidRPr="00105BE6">
              <w:rPr>
                <w:rFonts w:eastAsia="Arial" w:cs="Arial"/>
                <w:b/>
                <w:spacing w:val="19"/>
                <w:position w:val="-2"/>
                <w:sz w:val="18"/>
                <w:szCs w:val="18"/>
              </w:rPr>
              <w:t xml:space="preserve"> </w:t>
            </w:r>
            <w:r w:rsidRPr="00105BE6">
              <w:rPr>
                <w:rFonts w:eastAsia="Arial" w:cs="Arial"/>
                <w:b/>
                <w:position w:val="-2"/>
                <w:sz w:val="18"/>
                <w:szCs w:val="18"/>
              </w:rPr>
              <w:t>a</w:t>
            </w:r>
            <w:r w:rsidRPr="00105BE6">
              <w:rPr>
                <w:rFonts w:eastAsia="Arial" w:cs="Arial"/>
                <w:b/>
                <w:spacing w:val="1"/>
                <w:position w:val="-2"/>
                <w:sz w:val="18"/>
                <w:szCs w:val="18"/>
              </w:rPr>
              <w:t>fe</w:t>
            </w:r>
            <w:r w:rsidRPr="00105BE6">
              <w:rPr>
                <w:rFonts w:eastAsia="Arial" w:cs="Arial"/>
                <w:b/>
                <w:position w:val="-2"/>
                <w:sz w:val="18"/>
                <w:szCs w:val="18"/>
              </w:rPr>
              <w:t>c</w:t>
            </w:r>
            <w:r w:rsidRPr="00105BE6">
              <w:rPr>
                <w:rFonts w:eastAsia="Arial" w:cs="Arial"/>
                <w:b/>
                <w:spacing w:val="1"/>
                <w:position w:val="-2"/>
                <w:sz w:val="18"/>
                <w:szCs w:val="18"/>
              </w:rPr>
              <w:t>t</w:t>
            </w:r>
            <w:r w:rsidRPr="00105BE6">
              <w:rPr>
                <w:rFonts w:eastAsia="Arial" w:cs="Arial"/>
                <w:b/>
                <w:position w:val="-2"/>
                <w:sz w:val="18"/>
                <w:szCs w:val="18"/>
              </w:rPr>
              <w:t>a</w:t>
            </w:r>
            <w:r w:rsidRPr="00105BE6">
              <w:rPr>
                <w:rFonts w:eastAsia="Arial" w:cs="Arial"/>
                <w:b/>
                <w:spacing w:val="17"/>
                <w:position w:val="-2"/>
                <w:sz w:val="18"/>
                <w:szCs w:val="18"/>
              </w:rPr>
              <w:t xml:space="preserve"> </w:t>
            </w:r>
            <w:r w:rsidRPr="00105BE6">
              <w:rPr>
                <w:rFonts w:eastAsia="Arial" w:cs="Arial"/>
                <w:b/>
                <w:position w:val="-2"/>
                <w:sz w:val="18"/>
                <w:szCs w:val="18"/>
              </w:rPr>
              <w:t>a</w:t>
            </w:r>
            <w:r w:rsidRPr="00105BE6">
              <w:rPr>
                <w:rFonts w:eastAsia="Arial" w:cs="Arial"/>
                <w:b/>
                <w:spacing w:val="22"/>
                <w:position w:val="-2"/>
                <w:sz w:val="18"/>
                <w:szCs w:val="18"/>
              </w:rPr>
              <w:t xml:space="preserve"> </w:t>
            </w:r>
            <w:r w:rsidRPr="00105BE6">
              <w:rPr>
                <w:rFonts w:eastAsia="Arial" w:cs="Arial"/>
                <w:b/>
                <w:position w:val="-2"/>
                <w:sz w:val="18"/>
                <w:szCs w:val="18"/>
              </w:rPr>
              <w:t>á</w:t>
            </w:r>
            <w:r w:rsidRPr="00105BE6">
              <w:rPr>
                <w:rFonts w:eastAsia="Arial" w:cs="Arial"/>
                <w:b/>
                <w:spacing w:val="-1"/>
                <w:position w:val="-2"/>
                <w:sz w:val="18"/>
                <w:szCs w:val="18"/>
              </w:rPr>
              <w:t>r</w:t>
            </w:r>
            <w:r w:rsidRPr="00105BE6">
              <w:rPr>
                <w:rFonts w:eastAsia="Arial" w:cs="Arial"/>
                <w:b/>
                <w:position w:val="-2"/>
                <w:sz w:val="18"/>
                <w:szCs w:val="18"/>
              </w:rPr>
              <w:t>eas</w:t>
            </w:r>
            <w:r w:rsidRPr="00105BE6">
              <w:rPr>
                <w:rFonts w:eastAsia="Arial" w:cs="Arial"/>
                <w:b/>
                <w:spacing w:val="18"/>
                <w:position w:val="-2"/>
                <w:sz w:val="18"/>
                <w:szCs w:val="18"/>
              </w:rPr>
              <w:t xml:space="preserve"> </w:t>
            </w:r>
            <w:r w:rsidRPr="00105BE6">
              <w:rPr>
                <w:rFonts w:eastAsia="Arial" w:cs="Arial"/>
                <w:b/>
                <w:spacing w:val="1"/>
                <w:position w:val="-2"/>
                <w:sz w:val="18"/>
                <w:szCs w:val="18"/>
              </w:rPr>
              <w:t>n</w:t>
            </w:r>
            <w:r w:rsidRPr="00105BE6">
              <w:rPr>
                <w:rFonts w:eastAsia="Arial" w:cs="Arial"/>
                <w:b/>
                <w:position w:val="-2"/>
                <w:sz w:val="18"/>
                <w:szCs w:val="18"/>
              </w:rPr>
              <w:t>o</w:t>
            </w:r>
            <w:r w:rsidRPr="00105BE6">
              <w:rPr>
                <w:rFonts w:eastAsia="Arial" w:cs="Arial"/>
                <w:b/>
                <w:spacing w:val="22"/>
                <w:position w:val="-2"/>
                <w:sz w:val="18"/>
                <w:szCs w:val="18"/>
              </w:rPr>
              <w:t xml:space="preserve"> </w:t>
            </w:r>
            <w:r w:rsidRPr="00105BE6">
              <w:rPr>
                <w:rFonts w:eastAsia="Arial" w:cs="Arial"/>
                <w:b/>
                <w:spacing w:val="-1"/>
                <w:position w:val="-2"/>
                <w:sz w:val="18"/>
                <w:szCs w:val="18"/>
              </w:rPr>
              <w:t>r</w:t>
            </w:r>
            <w:r w:rsidRPr="00105BE6">
              <w:rPr>
                <w:rFonts w:eastAsia="Arial" w:cs="Arial"/>
                <w:b/>
                <w:position w:val="-2"/>
                <w:sz w:val="18"/>
                <w:szCs w:val="18"/>
              </w:rPr>
              <w:t>e</w:t>
            </w:r>
            <w:r w:rsidRPr="00105BE6">
              <w:rPr>
                <w:rFonts w:eastAsia="Arial" w:cs="Arial"/>
                <w:b/>
                <w:spacing w:val="1"/>
                <w:position w:val="-2"/>
                <w:sz w:val="18"/>
                <w:szCs w:val="18"/>
              </w:rPr>
              <w:t>f</w:t>
            </w:r>
            <w:r w:rsidRPr="00105BE6">
              <w:rPr>
                <w:rFonts w:eastAsia="Arial" w:cs="Arial"/>
                <w:b/>
                <w:position w:val="-2"/>
                <w:sz w:val="18"/>
                <w:szCs w:val="18"/>
              </w:rPr>
              <w:t>leja</w:t>
            </w:r>
            <w:r w:rsidRPr="00105BE6">
              <w:rPr>
                <w:rFonts w:eastAsia="Arial" w:cs="Arial"/>
                <w:b/>
                <w:spacing w:val="1"/>
                <w:position w:val="-2"/>
                <w:sz w:val="18"/>
                <w:szCs w:val="18"/>
              </w:rPr>
              <w:t>d</w:t>
            </w:r>
            <w:r w:rsidRPr="00105BE6">
              <w:rPr>
                <w:rFonts w:eastAsia="Arial" w:cs="Arial"/>
                <w:b/>
                <w:position w:val="-2"/>
                <w:sz w:val="18"/>
                <w:szCs w:val="18"/>
              </w:rPr>
              <w:t>as</w:t>
            </w:r>
            <w:r w:rsidRPr="00105BE6">
              <w:rPr>
                <w:rFonts w:eastAsia="Arial" w:cs="Arial"/>
                <w:b/>
                <w:spacing w:val="14"/>
                <w:position w:val="-2"/>
                <w:sz w:val="18"/>
                <w:szCs w:val="18"/>
              </w:rPr>
              <w:t xml:space="preserve"> </w:t>
            </w:r>
            <w:r w:rsidRPr="00105BE6">
              <w:rPr>
                <w:rFonts w:eastAsia="Arial" w:cs="Arial"/>
                <w:b/>
                <w:position w:val="-2"/>
                <w:sz w:val="18"/>
                <w:szCs w:val="18"/>
              </w:rPr>
              <w:t>en</w:t>
            </w:r>
            <w:r w:rsidRPr="00105BE6">
              <w:rPr>
                <w:rFonts w:eastAsia="Arial" w:cs="Arial"/>
                <w:b/>
                <w:spacing w:val="22"/>
                <w:position w:val="-2"/>
                <w:sz w:val="18"/>
                <w:szCs w:val="18"/>
              </w:rPr>
              <w:t xml:space="preserve"> </w:t>
            </w:r>
            <w:r w:rsidRPr="00105BE6">
              <w:rPr>
                <w:rFonts w:eastAsia="Arial" w:cs="Arial"/>
                <w:b/>
                <w:spacing w:val="-1"/>
                <w:position w:val="-2"/>
                <w:sz w:val="18"/>
                <w:szCs w:val="18"/>
              </w:rPr>
              <w:t>E</w:t>
            </w:r>
            <w:r w:rsidRPr="00105BE6">
              <w:rPr>
                <w:rFonts w:eastAsia="Arial" w:cs="Arial"/>
                <w:b/>
                <w:position w:val="-2"/>
                <w:sz w:val="18"/>
                <w:szCs w:val="18"/>
              </w:rPr>
              <w:t>l</w:t>
            </w:r>
            <w:r w:rsidRPr="00105BE6">
              <w:rPr>
                <w:rFonts w:eastAsia="Arial" w:cs="Arial"/>
                <w:b/>
                <w:spacing w:val="21"/>
                <w:position w:val="-2"/>
                <w:sz w:val="18"/>
                <w:szCs w:val="18"/>
              </w:rPr>
              <w:t xml:space="preserve"> </w:t>
            </w:r>
            <w:r w:rsidRPr="00105BE6">
              <w:rPr>
                <w:rFonts w:eastAsia="Arial" w:cs="Arial"/>
                <w:b/>
                <w:position w:val="-2"/>
                <w:sz w:val="18"/>
                <w:szCs w:val="18"/>
              </w:rPr>
              <w:t>a</w:t>
            </w:r>
            <w:r w:rsidRPr="00105BE6">
              <w:rPr>
                <w:rFonts w:eastAsia="Arial" w:cs="Arial"/>
                <w:b/>
                <w:spacing w:val="1"/>
                <w:position w:val="-2"/>
                <w:sz w:val="18"/>
                <w:szCs w:val="18"/>
              </w:rPr>
              <w:t>p</w:t>
            </w:r>
            <w:r w:rsidRPr="00105BE6">
              <w:rPr>
                <w:rFonts w:eastAsia="Arial" w:cs="Arial"/>
                <w:b/>
                <w:position w:val="-2"/>
                <w:sz w:val="18"/>
                <w:szCs w:val="18"/>
              </w:rPr>
              <w:t>a</w:t>
            </w:r>
            <w:r w:rsidRPr="00105BE6">
              <w:rPr>
                <w:rFonts w:eastAsia="Arial" w:cs="Arial"/>
                <w:b/>
                <w:spacing w:val="-1"/>
                <w:position w:val="-2"/>
                <w:sz w:val="18"/>
                <w:szCs w:val="18"/>
              </w:rPr>
              <w:t>r</w:t>
            </w:r>
            <w:r w:rsidRPr="00105BE6">
              <w:rPr>
                <w:rFonts w:eastAsia="Arial" w:cs="Arial"/>
                <w:b/>
                <w:spacing w:val="1"/>
                <w:position w:val="-2"/>
                <w:sz w:val="18"/>
                <w:szCs w:val="18"/>
              </w:rPr>
              <w:t>t</w:t>
            </w:r>
            <w:r w:rsidRPr="00105BE6">
              <w:rPr>
                <w:rFonts w:eastAsia="Arial" w:cs="Arial"/>
                <w:b/>
                <w:position w:val="-2"/>
                <w:sz w:val="18"/>
                <w:szCs w:val="18"/>
              </w:rPr>
              <w:t>a</w:t>
            </w:r>
            <w:r w:rsidRPr="00105BE6">
              <w:rPr>
                <w:rFonts w:eastAsia="Arial" w:cs="Arial"/>
                <w:b/>
                <w:spacing w:val="1"/>
                <w:position w:val="-2"/>
                <w:sz w:val="18"/>
                <w:szCs w:val="18"/>
              </w:rPr>
              <w:t>d</w:t>
            </w:r>
            <w:r w:rsidRPr="00105BE6">
              <w:rPr>
                <w:rFonts w:eastAsia="Arial" w:cs="Arial"/>
                <w:b/>
                <w:position w:val="-2"/>
                <w:sz w:val="18"/>
                <w:szCs w:val="18"/>
              </w:rPr>
              <w:t xml:space="preserve">o </w:t>
            </w:r>
            <w:r w:rsidRPr="00105BE6">
              <w:rPr>
                <w:rFonts w:eastAsia="Arial" w:cs="Arial"/>
                <w:b/>
                <w:position w:val="-1"/>
                <w:sz w:val="18"/>
                <w:szCs w:val="18"/>
              </w:rPr>
              <w:t>a</w:t>
            </w:r>
            <w:r w:rsidRPr="00105BE6">
              <w:rPr>
                <w:rFonts w:eastAsia="Arial" w:cs="Arial"/>
                <w:b/>
                <w:spacing w:val="1"/>
                <w:position w:val="-1"/>
                <w:sz w:val="18"/>
                <w:szCs w:val="18"/>
              </w:rPr>
              <w:t>nt</w:t>
            </w:r>
            <w:r w:rsidRPr="00105BE6">
              <w:rPr>
                <w:rFonts w:eastAsia="Arial" w:cs="Arial"/>
                <w:b/>
                <w:position w:val="-1"/>
                <w:sz w:val="18"/>
                <w:szCs w:val="18"/>
              </w:rPr>
              <w:t>e</w:t>
            </w:r>
            <w:r w:rsidRPr="00105BE6">
              <w:rPr>
                <w:rFonts w:eastAsia="Arial" w:cs="Arial"/>
                <w:b/>
                <w:spacing w:val="-1"/>
                <w:position w:val="-1"/>
                <w:sz w:val="18"/>
                <w:szCs w:val="18"/>
              </w:rPr>
              <w:t>r</w:t>
            </w:r>
            <w:r w:rsidRPr="00105BE6">
              <w:rPr>
                <w:rFonts w:eastAsia="Arial" w:cs="Arial"/>
                <w:b/>
                <w:position w:val="-1"/>
                <w:sz w:val="18"/>
                <w:szCs w:val="18"/>
              </w:rPr>
              <w:t>i</w:t>
            </w:r>
            <w:r w:rsidRPr="00105BE6">
              <w:rPr>
                <w:rFonts w:eastAsia="Arial" w:cs="Arial"/>
                <w:b/>
                <w:spacing w:val="1"/>
                <w:position w:val="-1"/>
                <w:sz w:val="18"/>
                <w:szCs w:val="18"/>
              </w:rPr>
              <w:t>o</w:t>
            </w:r>
            <w:r w:rsidRPr="00105BE6">
              <w:rPr>
                <w:rFonts w:eastAsia="Arial" w:cs="Arial"/>
                <w:b/>
                <w:position w:val="-1"/>
                <w:sz w:val="18"/>
                <w:szCs w:val="18"/>
              </w:rPr>
              <w:t>r</w:t>
            </w:r>
          </w:p>
        </w:tc>
        <w:tc>
          <w:tcPr>
            <w:tcW w:w="1701" w:type="dxa"/>
            <w:vAlign w:val="center"/>
          </w:tcPr>
          <w:p w14:paraId="62E65AC3" w14:textId="6AB0EEB1" w:rsidR="004B4A2F" w:rsidRPr="00105BE6" w:rsidRDefault="00133F93" w:rsidP="00105BE6">
            <w:pPr>
              <w:pStyle w:val="UZPRRAFO"/>
              <w:spacing w:line="240" w:lineRule="auto"/>
              <w:ind w:left="34" w:hanging="34"/>
              <w:jc w:val="left"/>
              <w:rPr>
                <w:b/>
                <w:sz w:val="18"/>
                <w:szCs w:val="18"/>
              </w:rPr>
            </w:pPr>
            <w:r w:rsidRPr="00105BE6">
              <w:rPr>
                <w:rFonts w:eastAsia="Arial" w:cs="Arial"/>
                <w:b/>
                <w:spacing w:val="-1"/>
                <w:position w:val="-4"/>
                <w:sz w:val="18"/>
                <w:szCs w:val="18"/>
              </w:rPr>
              <w:fldChar w:fldCharType="begin">
                <w:ffData>
                  <w:name w:val="Casilla303"/>
                  <w:enabled/>
                  <w:calcOnExit w:val="0"/>
                  <w:checkBox>
                    <w:sizeAuto/>
                    <w:default w:val="0"/>
                  </w:checkBox>
                </w:ffData>
              </w:fldChar>
            </w:r>
            <w:r w:rsidRPr="00105BE6">
              <w:rPr>
                <w:rFonts w:eastAsia="Arial" w:cs="Arial"/>
                <w:b/>
                <w:spacing w:val="-1"/>
                <w:position w:val="-4"/>
                <w:sz w:val="18"/>
                <w:szCs w:val="18"/>
              </w:rPr>
              <w:instrText xml:space="preserve"> </w:instrText>
            </w:r>
            <w:r w:rsidR="008E21E8" w:rsidRPr="00105BE6">
              <w:rPr>
                <w:rFonts w:eastAsia="Arial" w:cs="Arial"/>
                <w:b/>
                <w:spacing w:val="-1"/>
                <w:position w:val="-4"/>
                <w:sz w:val="18"/>
                <w:szCs w:val="18"/>
              </w:rPr>
              <w:instrText>FORMCHECKBOX</w:instrText>
            </w:r>
            <w:r w:rsidRPr="00105BE6">
              <w:rPr>
                <w:rFonts w:eastAsia="Arial" w:cs="Arial"/>
                <w:b/>
                <w:spacing w:val="-1"/>
                <w:position w:val="-4"/>
                <w:sz w:val="18"/>
                <w:szCs w:val="18"/>
              </w:rPr>
              <w:instrText xml:space="preserve"> </w:instrText>
            </w:r>
            <w:r w:rsidR="00560E96">
              <w:rPr>
                <w:rFonts w:eastAsia="Arial" w:cs="Arial"/>
                <w:b/>
                <w:spacing w:val="-1"/>
                <w:position w:val="-4"/>
                <w:sz w:val="18"/>
                <w:szCs w:val="18"/>
              </w:rPr>
            </w:r>
            <w:r w:rsidR="00560E96">
              <w:rPr>
                <w:rFonts w:eastAsia="Arial" w:cs="Arial"/>
                <w:b/>
                <w:spacing w:val="-1"/>
                <w:position w:val="-4"/>
                <w:sz w:val="18"/>
                <w:szCs w:val="18"/>
              </w:rPr>
              <w:fldChar w:fldCharType="separate"/>
            </w:r>
            <w:r w:rsidRPr="00105BE6">
              <w:rPr>
                <w:rFonts w:eastAsia="Arial" w:cs="Arial"/>
                <w:b/>
                <w:spacing w:val="-1"/>
                <w:position w:val="-4"/>
                <w:sz w:val="18"/>
                <w:szCs w:val="18"/>
              </w:rPr>
              <w:fldChar w:fldCharType="end"/>
            </w:r>
            <w:r w:rsidR="00455A88" w:rsidRPr="00105BE6">
              <w:rPr>
                <w:rFonts w:eastAsia="Arial" w:cs="Arial"/>
                <w:b/>
                <w:spacing w:val="-1"/>
                <w:position w:val="-4"/>
                <w:sz w:val="18"/>
                <w:szCs w:val="18"/>
              </w:rPr>
              <w:t>ESP-URB</w:t>
            </w:r>
          </w:p>
        </w:tc>
      </w:tr>
      <w:tr w:rsidR="00C130F9" w:rsidRPr="00105BE6" w14:paraId="4F1FF2EC" w14:textId="77777777" w:rsidTr="001F3403">
        <w:trPr>
          <w:trHeight w:val="371"/>
        </w:trPr>
        <w:tc>
          <w:tcPr>
            <w:tcW w:w="9214" w:type="dxa"/>
            <w:gridSpan w:val="2"/>
            <w:vAlign w:val="center"/>
          </w:tcPr>
          <w:p w14:paraId="18249976" w14:textId="77777777" w:rsidR="004B4A2F" w:rsidRPr="00105BE6" w:rsidRDefault="00EE4FBE" w:rsidP="00105BE6">
            <w:pPr>
              <w:pStyle w:val="UZPRRAFO"/>
              <w:spacing w:line="240" w:lineRule="auto"/>
              <w:ind w:firstLine="0"/>
              <w:rPr>
                <w:rFonts w:eastAsia="Arial"/>
                <w:sz w:val="18"/>
                <w:szCs w:val="18"/>
              </w:rPr>
            </w:pPr>
            <w:r w:rsidRPr="00105BE6">
              <w:rPr>
                <w:rFonts w:eastAsia="Arial"/>
                <w:sz w:val="18"/>
                <w:szCs w:val="18"/>
              </w:rPr>
              <w:t>Independientemente del tipo de obra y el área en donde se actúa:</w:t>
            </w:r>
          </w:p>
        </w:tc>
      </w:tr>
      <w:tr w:rsidR="00105BE6" w:rsidRPr="00105BE6" w14:paraId="15FB545C" w14:textId="77777777" w:rsidTr="00105BE6">
        <w:tc>
          <w:tcPr>
            <w:tcW w:w="7513" w:type="dxa"/>
            <w:vAlign w:val="center"/>
          </w:tcPr>
          <w:p w14:paraId="17B72446" w14:textId="77777777" w:rsidR="004B4A2F" w:rsidRPr="00105BE6" w:rsidRDefault="00EE4FBE" w:rsidP="00105BE6">
            <w:pPr>
              <w:pStyle w:val="UZPRRAFO"/>
              <w:spacing w:line="240" w:lineRule="auto"/>
              <w:ind w:left="602" w:hanging="289"/>
              <w:rPr>
                <w:rFonts w:eastAsia="Arial" w:cs="Arial"/>
                <w:spacing w:val="6"/>
                <w:position w:val="2"/>
                <w:sz w:val="18"/>
                <w:szCs w:val="18"/>
              </w:rPr>
            </w:pPr>
            <w:r w:rsidRPr="00105BE6">
              <w:rPr>
                <w:rFonts w:eastAsia="Arial" w:cs="Arial"/>
                <w:position w:val="2"/>
                <w:sz w:val="18"/>
                <w:szCs w:val="18"/>
              </w:rPr>
              <w:t xml:space="preserve">- </w:t>
            </w:r>
            <w:r w:rsidR="004B4A2F" w:rsidRPr="00105BE6">
              <w:rPr>
                <w:rFonts w:eastAsia="Arial" w:cs="Arial"/>
                <w:spacing w:val="-1"/>
                <w:position w:val="2"/>
                <w:sz w:val="18"/>
                <w:szCs w:val="18"/>
              </w:rPr>
              <w:t>S</w:t>
            </w:r>
            <w:r w:rsidR="004B4A2F" w:rsidRPr="00105BE6">
              <w:rPr>
                <w:rFonts w:eastAsia="Arial" w:cs="Arial"/>
                <w:position w:val="2"/>
                <w:sz w:val="18"/>
                <w:szCs w:val="18"/>
              </w:rPr>
              <w:t>e</w:t>
            </w:r>
            <w:r w:rsidR="004B4A2F" w:rsidRPr="00105BE6">
              <w:rPr>
                <w:rFonts w:eastAsia="Arial" w:cs="Arial"/>
                <w:spacing w:val="-3"/>
                <w:position w:val="2"/>
                <w:sz w:val="18"/>
                <w:szCs w:val="18"/>
              </w:rPr>
              <w:t xml:space="preserve"> </w:t>
            </w:r>
            <w:r w:rsidR="004B4A2F" w:rsidRPr="00105BE6">
              <w:rPr>
                <w:rFonts w:eastAsia="Arial" w:cs="Arial"/>
                <w:position w:val="2"/>
                <w:sz w:val="18"/>
                <w:szCs w:val="18"/>
              </w:rPr>
              <w:t>han</w:t>
            </w:r>
            <w:r w:rsidR="004B4A2F" w:rsidRPr="00105BE6">
              <w:rPr>
                <w:rFonts w:eastAsia="Arial" w:cs="Arial"/>
                <w:spacing w:val="-4"/>
                <w:position w:val="2"/>
                <w:sz w:val="18"/>
                <w:szCs w:val="18"/>
              </w:rPr>
              <w:t xml:space="preserve"> </w:t>
            </w:r>
            <w:r w:rsidR="004B4A2F" w:rsidRPr="00105BE6">
              <w:rPr>
                <w:rFonts w:eastAsia="Arial" w:cs="Arial"/>
                <w:position w:val="2"/>
                <w:sz w:val="18"/>
                <w:szCs w:val="18"/>
              </w:rPr>
              <w:t>p</w:t>
            </w:r>
            <w:r w:rsidR="004B4A2F" w:rsidRPr="00105BE6">
              <w:rPr>
                <w:rFonts w:eastAsia="Arial" w:cs="Arial"/>
                <w:spacing w:val="1"/>
                <w:position w:val="2"/>
                <w:sz w:val="18"/>
                <w:szCs w:val="18"/>
              </w:rPr>
              <w:t>r</w:t>
            </w:r>
            <w:r w:rsidR="004B4A2F" w:rsidRPr="00105BE6">
              <w:rPr>
                <w:rFonts w:eastAsia="Arial" w:cs="Arial"/>
                <w:position w:val="2"/>
                <w:sz w:val="18"/>
                <w:szCs w:val="18"/>
              </w:rPr>
              <w:t>e</w:t>
            </w:r>
            <w:r w:rsidR="004B4A2F" w:rsidRPr="00105BE6">
              <w:rPr>
                <w:rFonts w:eastAsia="Arial" w:cs="Arial"/>
                <w:spacing w:val="-1"/>
                <w:position w:val="2"/>
                <w:sz w:val="18"/>
                <w:szCs w:val="18"/>
              </w:rPr>
              <w:t>vi</w:t>
            </w:r>
            <w:r w:rsidR="004B4A2F" w:rsidRPr="00105BE6">
              <w:rPr>
                <w:rFonts w:eastAsia="Arial" w:cs="Arial"/>
                <w:spacing w:val="1"/>
                <w:position w:val="2"/>
                <w:sz w:val="18"/>
                <w:szCs w:val="18"/>
              </w:rPr>
              <w:t>s</w:t>
            </w:r>
            <w:r w:rsidR="004B4A2F" w:rsidRPr="00105BE6">
              <w:rPr>
                <w:rFonts w:eastAsia="Arial" w:cs="Arial"/>
                <w:position w:val="2"/>
                <w:sz w:val="18"/>
                <w:szCs w:val="18"/>
              </w:rPr>
              <w:t>to</w:t>
            </w:r>
            <w:r w:rsidR="004B4A2F" w:rsidRPr="00105BE6">
              <w:rPr>
                <w:rFonts w:eastAsia="Arial" w:cs="Arial"/>
                <w:spacing w:val="-8"/>
                <w:position w:val="2"/>
                <w:sz w:val="18"/>
                <w:szCs w:val="18"/>
              </w:rPr>
              <w:t xml:space="preserve"> </w:t>
            </w:r>
            <w:r w:rsidR="004B4A2F" w:rsidRPr="00105BE6">
              <w:rPr>
                <w:rFonts w:eastAsia="Arial" w:cs="Arial"/>
                <w:b/>
                <w:position w:val="2"/>
                <w:sz w:val="18"/>
                <w:szCs w:val="18"/>
              </w:rPr>
              <w:t>a</w:t>
            </w:r>
            <w:r w:rsidR="004B4A2F" w:rsidRPr="00105BE6">
              <w:rPr>
                <w:rFonts w:eastAsia="Arial" w:cs="Arial"/>
                <w:b/>
                <w:spacing w:val="1"/>
                <w:position w:val="2"/>
                <w:sz w:val="18"/>
                <w:szCs w:val="18"/>
              </w:rPr>
              <w:t>p</w:t>
            </w:r>
            <w:r w:rsidR="004B4A2F" w:rsidRPr="00105BE6">
              <w:rPr>
                <w:rFonts w:eastAsia="Arial" w:cs="Arial"/>
                <w:b/>
                <w:position w:val="2"/>
                <w:sz w:val="18"/>
                <w:szCs w:val="18"/>
              </w:rPr>
              <w:t>a</w:t>
            </w:r>
            <w:r w:rsidR="004B4A2F" w:rsidRPr="00105BE6">
              <w:rPr>
                <w:rFonts w:eastAsia="Arial" w:cs="Arial"/>
                <w:b/>
                <w:spacing w:val="-1"/>
                <w:position w:val="2"/>
                <w:sz w:val="18"/>
                <w:szCs w:val="18"/>
              </w:rPr>
              <w:t>r</w:t>
            </w:r>
            <w:r w:rsidR="004B4A2F" w:rsidRPr="00105BE6">
              <w:rPr>
                <w:rFonts w:eastAsia="Arial" w:cs="Arial"/>
                <w:b/>
                <w:position w:val="2"/>
                <w:sz w:val="18"/>
                <w:szCs w:val="18"/>
              </w:rPr>
              <w:t>camie</w:t>
            </w:r>
            <w:r w:rsidR="004B4A2F" w:rsidRPr="00105BE6">
              <w:rPr>
                <w:rFonts w:eastAsia="Arial" w:cs="Arial"/>
                <w:b/>
                <w:spacing w:val="1"/>
                <w:position w:val="2"/>
                <w:sz w:val="18"/>
                <w:szCs w:val="18"/>
              </w:rPr>
              <w:t>nto</w:t>
            </w:r>
            <w:r w:rsidR="004B4A2F" w:rsidRPr="00105BE6">
              <w:rPr>
                <w:rFonts w:eastAsia="Arial" w:cs="Arial"/>
                <w:b/>
                <w:position w:val="2"/>
                <w:sz w:val="18"/>
                <w:szCs w:val="18"/>
              </w:rPr>
              <w:t>s</w:t>
            </w:r>
          </w:p>
        </w:tc>
        <w:tc>
          <w:tcPr>
            <w:tcW w:w="1701" w:type="dxa"/>
            <w:vAlign w:val="center"/>
          </w:tcPr>
          <w:p w14:paraId="67F7516B" w14:textId="7DE1DC74" w:rsidR="004B4A2F" w:rsidRPr="00105BE6" w:rsidRDefault="00133F93" w:rsidP="00105BE6">
            <w:pPr>
              <w:pStyle w:val="UZPRRAFO"/>
              <w:spacing w:line="240" w:lineRule="auto"/>
              <w:ind w:left="-250" w:firstLine="250"/>
              <w:jc w:val="left"/>
              <w:rPr>
                <w:rFonts w:eastAsia="Arial" w:cs="Arial"/>
                <w:b/>
                <w:spacing w:val="-1"/>
                <w:position w:val="-4"/>
                <w:sz w:val="18"/>
                <w:szCs w:val="18"/>
              </w:rPr>
            </w:pPr>
            <w:r w:rsidRPr="00105BE6">
              <w:rPr>
                <w:rFonts w:eastAsia="Arial" w:cs="Arial"/>
                <w:b/>
                <w:spacing w:val="-1"/>
                <w:position w:val="-4"/>
                <w:sz w:val="18"/>
                <w:szCs w:val="18"/>
              </w:rPr>
              <w:fldChar w:fldCharType="begin">
                <w:ffData>
                  <w:name w:val="Casilla303"/>
                  <w:enabled/>
                  <w:calcOnExit w:val="0"/>
                  <w:checkBox>
                    <w:sizeAuto/>
                    <w:default w:val="0"/>
                  </w:checkBox>
                </w:ffData>
              </w:fldChar>
            </w:r>
            <w:r w:rsidRPr="00105BE6">
              <w:rPr>
                <w:rFonts w:eastAsia="Arial" w:cs="Arial"/>
                <w:b/>
                <w:spacing w:val="-1"/>
                <w:position w:val="-4"/>
                <w:sz w:val="18"/>
                <w:szCs w:val="18"/>
              </w:rPr>
              <w:instrText xml:space="preserve"> </w:instrText>
            </w:r>
            <w:r w:rsidR="008E21E8" w:rsidRPr="00105BE6">
              <w:rPr>
                <w:rFonts w:eastAsia="Arial" w:cs="Arial"/>
                <w:b/>
                <w:spacing w:val="-1"/>
                <w:position w:val="-4"/>
                <w:sz w:val="18"/>
                <w:szCs w:val="18"/>
              </w:rPr>
              <w:instrText>FORMCHECKBOX</w:instrText>
            </w:r>
            <w:r w:rsidRPr="00105BE6">
              <w:rPr>
                <w:rFonts w:eastAsia="Arial" w:cs="Arial"/>
                <w:b/>
                <w:spacing w:val="-1"/>
                <w:position w:val="-4"/>
                <w:sz w:val="18"/>
                <w:szCs w:val="18"/>
              </w:rPr>
              <w:instrText xml:space="preserve"> </w:instrText>
            </w:r>
            <w:r w:rsidR="00560E96">
              <w:rPr>
                <w:rFonts w:eastAsia="Arial" w:cs="Arial"/>
                <w:b/>
                <w:spacing w:val="-1"/>
                <w:position w:val="-4"/>
                <w:sz w:val="18"/>
                <w:szCs w:val="18"/>
              </w:rPr>
            </w:r>
            <w:r w:rsidR="00560E96">
              <w:rPr>
                <w:rFonts w:eastAsia="Arial" w:cs="Arial"/>
                <w:b/>
                <w:spacing w:val="-1"/>
                <w:position w:val="-4"/>
                <w:sz w:val="18"/>
                <w:szCs w:val="18"/>
              </w:rPr>
              <w:fldChar w:fldCharType="separate"/>
            </w:r>
            <w:r w:rsidRPr="00105BE6">
              <w:rPr>
                <w:rFonts w:eastAsia="Arial" w:cs="Arial"/>
                <w:b/>
                <w:spacing w:val="-1"/>
                <w:position w:val="-4"/>
                <w:sz w:val="18"/>
                <w:szCs w:val="18"/>
              </w:rPr>
              <w:fldChar w:fldCharType="end"/>
            </w:r>
            <w:r w:rsidR="00EE4FBE" w:rsidRPr="00105BE6">
              <w:rPr>
                <w:rFonts w:eastAsia="Arial" w:cs="Arial"/>
                <w:b/>
                <w:spacing w:val="-1"/>
                <w:position w:val="-4"/>
                <w:sz w:val="18"/>
                <w:szCs w:val="18"/>
              </w:rPr>
              <w:t>APARC</w:t>
            </w:r>
          </w:p>
        </w:tc>
      </w:tr>
      <w:tr w:rsidR="00105BE6" w:rsidRPr="00105BE6" w14:paraId="21D966BA" w14:textId="77777777" w:rsidTr="00105BE6">
        <w:tc>
          <w:tcPr>
            <w:tcW w:w="7513" w:type="dxa"/>
            <w:vAlign w:val="center"/>
          </w:tcPr>
          <w:p w14:paraId="65E002C5" w14:textId="77777777" w:rsidR="004B4A2F" w:rsidRPr="00105BE6" w:rsidRDefault="00EE4FBE" w:rsidP="00105BE6">
            <w:pPr>
              <w:pStyle w:val="UZPRRAFO"/>
              <w:spacing w:line="240" w:lineRule="auto"/>
              <w:ind w:left="602" w:hanging="289"/>
              <w:rPr>
                <w:sz w:val="18"/>
                <w:szCs w:val="18"/>
              </w:rPr>
            </w:pPr>
            <w:r w:rsidRPr="00105BE6">
              <w:rPr>
                <w:rFonts w:eastAsia="Arial" w:cs="Arial"/>
                <w:position w:val="2"/>
                <w:sz w:val="18"/>
                <w:szCs w:val="18"/>
              </w:rPr>
              <w:t xml:space="preserve">- </w:t>
            </w:r>
            <w:r w:rsidR="004B4A2F" w:rsidRPr="00105BE6">
              <w:rPr>
                <w:rFonts w:eastAsia="Arial" w:cs="Arial"/>
                <w:spacing w:val="-1"/>
                <w:position w:val="2"/>
                <w:sz w:val="18"/>
                <w:szCs w:val="18"/>
              </w:rPr>
              <w:t>S</w:t>
            </w:r>
            <w:r w:rsidR="004B4A2F" w:rsidRPr="00105BE6">
              <w:rPr>
                <w:rFonts w:eastAsia="Arial" w:cs="Arial"/>
                <w:position w:val="2"/>
                <w:sz w:val="18"/>
                <w:szCs w:val="18"/>
              </w:rPr>
              <w:t>e</w:t>
            </w:r>
            <w:r w:rsidR="004B4A2F" w:rsidRPr="00105BE6">
              <w:rPr>
                <w:rFonts w:eastAsia="Arial" w:cs="Arial"/>
                <w:spacing w:val="-3"/>
                <w:position w:val="2"/>
                <w:sz w:val="18"/>
                <w:szCs w:val="18"/>
              </w:rPr>
              <w:t xml:space="preserve"> </w:t>
            </w:r>
            <w:r w:rsidR="004B4A2F" w:rsidRPr="00105BE6">
              <w:rPr>
                <w:rFonts w:eastAsia="Arial" w:cs="Arial"/>
                <w:position w:val="2"/>
                <w:sz w:val="18"/>
                <w:szCs w:val="18"/>
              </w:rPr>
              <w:t>han</w:t>
            </w:r>
            <w:r w:rsidR="004B4A2F" w:rsidRPr="00105BE6">
              <w:rPr>
                <w:rFonts w:eastAsia="Arial" w:cs="Arial"/>
                <w:spacing w:val="-4"/>
                <w:position w:val="2"/>
                <w:sz w:val="18"/>
                <w:szCs w:val="18"/>
              </w:rPr>
              <w:t xml:space="preserve"> </w:t>
            </w:r>
            <w:r w:rsidR="004B4A2F" w:rsidRPr="00105BE6">
              <w:rPr>
                <w:rFonts w:eastAsia="Arial" w:cs="Arial"/>
                <w:position w:val="2"/>
                <w:sz w:val="18"/>
                <w:szCs w:val="18"/>
              </w:rPr>
              <w:t>p</w:t>
            </w:r>
            <w:r w:rsidR="004B4A2F" w:rsidRPr="00105BE6">
              <w:rPr>
                <w:rFonts w:eastAsia="Arial" w:cs="Arial"/>
                <w:spacing w:val="1"/>
                <w:position w:val="2"/>
                <w:sz w:val="18"/>
                <w:szCs w:val="18"/>
              </w:rPr>
              <w:t>r</w:t>
            </w:r>
            <w:r w:rsidR="004B4A2F" w:rsidRPr="00105BE6">
              <w:rPr>
                <w:rFonts w:eastAsia="Arial" w:cs="Arial"/>
                <w:position w:val="2"/>
                <w:sz w:val="18"/>
                <w:szCs w:val="18"/>
              </w:rPr>
              <w:t>e</w:t>
            </w:r>
            <w:r w:rsidR="004B4A2F" w:rsidRPr="00105BE6">
              <w:rPr>
                <w:rFonts w:eastAsia="Arial" w:cs="Arial"/>
                <w:spacing w:val="-1"/>
                <w:position w:val="2"/>
                <w:sz w:val="18"/>
                <w:szCs w:val="18"/>
              </w:rPr>
              <w:t>vi</w:t>
            </w:r>
            <w:r w:rsidR="004B4A2F" w:rsidRPr="00105BE6">
              <w:rPr>
                <w:rFonts w:eastAsia="Arial" w:cs="Arial"/>
                <w:spacing w:val="1"/>
                <w:position w:val="2"/>
                <w:sz w:val="18"/>
                <w:szCs w:val="18"/>
              </w:rPr>
              <w:t>s</w:t>
            </w:r>
            <w:r w:rsidR="004B4A2F" w:rsidRPr="00105BE6">
              <w:rPr>
                <w:rFonts w:eastAsia="Arial" w:cs="Arial"/>
                <w:position w:val="2"/>
                <w:sz w:val="18"/>
                <w:szCs w:val="18"/>
              </w:rPr>
              <w:t>to</w:t>
            </w:r>
            <w:r w:rsidR="004B4A2F" w:rsidRPr="00105BE6">
              <w:rPr>
                <w:rFonts w:eastAsia="Arial" w:cs="Arial"/>
                <w:spacing w:val="-8"/>
                <w:position w:val="2"/>
                <w:sz w:val="18"/>
                <w:szCs w:val="18"/>
              </w:rPr>
              <w:t xml:space="preserve"> </w:t>
            </w:r>
            <w:r w:rsidR="004B4A2F" w:rsidRPr="00105BE6">
              <w:rPr>
                <w:rFonts w:eastAsia="Arial" w:cs="Arial"/>
                <w:b/>
                <w:position w:val="2"/>
                <w:sz w:val="18"/>
                <w:szCs w:val="18"/>
              </w:rPr>
              <w:t>ase</w:t>
            </w:r>
            <w:r w:rsidR="004B4A2F" w:rsidRPr="00105BE6">
              <w:rPr>
                <w:rFonts w:eastAsia="Arial" w:cs="Arial"/>
                <w:b/>
                <w:spacing w:val="1"/>
                <w:position w:val="2"/>
                <w:sz w:val="18"/>
                <w:szCs w:val="18"/>
              </w:rPr>
              <w:t>o</w:t>
            </w:r>
            <w:r w:rsidR="004B4A2F" w:rsidRPr="00105BE6">
              <w:rPr>
                <w:rFonts w:eastAsia="Arial" w:cs="Arial"/>
                <w:b/>
                <w:position w:val="2"/>
                <w:sz w:val="18"/>
                <w:szCs w:val="18"/>
              </w:rPr>
              <w:t>s</w:t>
            </w:r>
            <w:r w:rsidR="004B4A2F" w:rsidRPr="00105BE6">
              <w:rPr>
                <w:rFonts w:eastAsia="Arial" w:cs="Arial"/>
                <w:b/>
                <w:spacing w:val="-7"/>
                <w:position w:val="2"/>
                <w:sz w:val="18"/>
                <w:szCs w:val="18"/>
              </w:rPr>
              <w:t xml:space="preserve"> </w:t>
            </w:r>
            <w:r w:rsidR="004B4A2F" w:rsidRPr="00105BE6">
              <w:rPr>
                <w:rFonts w:eastAsia="Arial" w:cs="Arial"/>
                <w:b/>
                <w:position w:val="2"/>
                <w:sz w:val="18"/>
                <w:szCs w:val="18"/>
              </w:rPr>
              <w:t>o</w:t>
            </w:r>
            <w:r w:rsidR="004B4A2F" w:rsidRPr="00105BE6">
              <w:rPr>
                <w:rFonts w:eastAsia="Arial" w:cs="Arial"/>
                <w:b/>
                <w:spacing w:val="-1"/>
                <w:position w:val="2"/>
                <w:sz w:val="18"/>
                <w:szCs w:val="18"/>
              </w:rPr>
              <w:t xml:space="preserve"> </w:t>
            </w:r>
            <w:r w:rsidR="004B4A2F" w:rsidRPr="00105BE6">
              <w:rPr>
                <w:rFonts w:eastAsia="Arial" w:cs="Arial"/>
                <w:b/>
                <w:spacing w:val="1"/>
                <w:position w:val="2"/>
                <w:sz w:val="18"/>
                <w:szCs w:val="18"/>
              </w:rPr>
              <w:t>b</w:t>
            </w:r>
            <w:r w:rsidR="004B4A2F" w:rsidRPr="00105BE6">
              <w:rPr>
                <w:rFonts w:eastAsia="Arial" w:cs="Arial"/>
                <w:b/>
                <w:position w:val="2"/>
                <w:sz w:val="18"/>
                <w:szCs w:val="18"/>
              </w:rPr>
              <w:t>a</w:t>
            </w:r>
            <w:r w:rsidR="004B4A2F" w:rsidRPr="00105BE6">
              <w:rPr>
                <w:rFonts w:eastAsia="Arial" w:cs="Arial"/>
                <w:b/>
                <w:spacing w:val="1"/>
                <w:position w:val="2"/>
                <w:sz w:val="18"/>
                <w:szCs w:val="18"/>
              </w:rPr>
              <w:t>ño</w:t>
            </w:r>
            <w:r w:rsidR="004B4A2F" w:rsidRPr="00105BE6">
              <w:rPr>
                <w:rFonts w:eastAsia="Arial" w:cs="Arial"/>
                <w:b/>
                <w:position w:val="2"/>
                <w:sz w:val="18"/>
                <w:szCs w:val="18"/>
              </w:rPr>
              <w:t>s</w:t>
            </w:r>
            <w:r w:rsidR="004B4A2F" w:rsidRPr="00105BE6">
              <w:rPr>
                <w:rFonts w:eastAsia="Arial" w:cs="Arial"/>
                <w:b/>
                <w:spacing w:val="-5"/>
                <w:position w:val="2"/>
                <w:sz w:val="18"/>
                <w:szCs w:val="18"/>
              </w:rPr>
              <w:t xml:space="preserve"> </w:t>
            </w:r>
            <w:r w:rsidR="004B4A2F" w:rsidRPr="00105BE6">
              <w:rPr>
                <w:rFonts w:eastAsia="Arial" w:cs="Arial"/>
                <w:position w:val="2"/>
                <w:sz w:val="18"/>
                <w:szCs w:val="18"/>
              </w:rPr>
              <w:t>púb</w:t>
            </w:r>
            <w:r w:rsidR="004B4A2F" w:rsidRPr="00105BE6">
              <w:rPr>
                <w:rFonts w:eastAsia="Arial" w:cs="Arial"/>
                <w:spacing w:val="-1"/>
                <w:position w:val="2"/>
                <w:sz w:val="18"/>
                <w:szCs w:val="18"/>
              </w:rPr>
              <w:t>li</w:t>
            </w:r>
            <w:r w:rsidR="004B4A2F" w:rsidRPr="00105BE6">
              <w:rPr>
                <w:rFonts w:eastAsia="Arial" w:cs="Arial"/>
                <w:spacing w:val="1"/>
                <w:position w:val="2"/>
                <w:sz w:val="18"/>
                <w:szCs w:val="18"/>
              </w:rPr>
              <w:t>c</w:t>
            </w:r>
            <w:r w:rsidR="004B4A2F" w:rsidRPr="00105BE6">
              <w:rPr>
                <w:rFonts w:eastAsia="Arial" w:cs="Arial"/>
                <w:position w:val="2"/>
                <w:sz w:val="18"/>
                <w:szCs w:val="18"/>
              </w:rPr>
              <w:t>os</w:t>
            </w:r>
          </w:p>
        </w:tc>
        <w:tc>
          <w:tcPr>
            <w:tcW w:w="1701" w:type="dxa"/>
            <w:vAlign w:val="center"/>
          </w:tcPr>
          <w:p w14:paraId="5DD725FE" w14:textId="2DE50095" w:rsidR="004B4A2F" w:rsidRPr="00105BE6" w:rsidRDefault="00133F93" w:rsidP="00105BE6">
            <w:pPr>
              <w:pStyle w:val="UZPRRAFO"/>
              <w:spacing w:line="240" w:lineRule="auto"/>
              <w:ind w:firstLine="0"/>
              <w:jc w:val="left"/>
              <w:rPr>
                <w:rFonts w:eastAsia="Arial" w:cs="Arial"/>
                <w:b/>
                <w:spacing w:val="-1"/>
                <w:position w:val="-4"/>
                <w:sz w:val="18"/>
                <w:szCs w:val="18"/>
              </w:rPr>
            </w:pPr>
            <w:r w:rsidRPr="00105BE6">
              <w:rPr>
                <w:rFonts w:eastAsia="Arial" w:cs="Arial"/>
                <w:b/>
                <w:spacing w:val="-1"/>
                <w:position w:val="-4"/>
                <w:sz w:val="18"/>
                <w:szCs w:val="18"/>
              </w:rPr>
              <w:fldChar w:fldCharType="begin">
                <w:ffData>
                  <w:name w:val="Casilla303"/>
                  <w:enabled/>
                  <w:calcOnExit w:val="0"/>
                  <w:checkBox>
                    <w:sizeAuto/>
                    <w:default w:val="0"/>
                  </w:checkBox>
                </w:ffData>
              </w:fldChar>
            </w:r>
            <w:r w:rsidRPr="00105BE6">
              <w:rPr>
                <w:rFonts w:eastAsia="Arial" w:cs="Arial"/>
                <w:b/>
                <w:spacing w:val="-1"/>
                <w:position w:val="-4"/>
                <w:sz w:val="18"/>
                <w:szCs w:val="18"/>
              </w:rPr>
              <w:instrText xml:space="preserve"> </w:instrText>
            </w:r>
            <w:r w:rsidR="008E21E8" w:rsidRPr="00105BE6">
              <w:rPr>
                <w:rFonts w:eastAsia="Arial" w:cs="Arial"/>
                <w:b/>
                <w:spacing w:val="-1"/>
                <w:position w:val="-4"/>
                <w:sz w:val="18"/>
                <w:szCs w:val="18"/>
              </w:rPr>
              <w:instrText>FORMCHECKBOX</w:instrText>
            </w:r>
            <w:r w:rsidRPr="00105BE6">
              <w:rPr>
                <w:rFonts w:eastAsia="Arial" w:cs="Arial"/>
                <w:b/>
                <w:spacing w:val="-1"/>
                <w:position w:val="-4"/>
                <w:sz w:val="18"/>
                <w:szCs w:val="18"/>
              </w:rPr>
              <w:instrText xml:space="preserve"> </w:instrText>
            </w:r>
            <w:r w:rsidR="00560E96">
              <w:rPr>
                <w:rFonts w:eastAsia="Arial" w:cs="Arial"/>
                <w:b/>
                <w:spacing w:val="-1"/>
                <w:position w:val="-4"/>
                <w:sz w:val="18"/>
                <w:szCs w:val="18"/>
              </w:rPr>
            </w:r>
            <w:r w:rsidR="00560E96">
              <w:rPr>
                <w:rFonts w:eastAsia="Arial" w:cs="Arial"/>
                <w:b/>
                <w:spacing w:val="-1"/>
                <w:position w:val="-4"/>
                <w:sz w:val="18"/>
                <w:szCs w:val="18"/>
              </w:rPr>
              <w:fldChar w:fldCharType="separate"/>
            </w:r>
            <w:r w:rsidRPr="00105BE6">
              <w:rPr>
                <w:rFonts w:eastAsia="Arial" w:cs="Arial"/>
                <w:b/>
                <w:spacing w:val="-1"/>
                <w:position w:val="-4"/>
                <w:sz w:val="18"/>
                <w:szCs w:val="18"/>
              </w:rPr>
              <w:fldChar w:fldCharType="end"/>
            </w:r>
            <w:r w:rsidR="00EE4FBE" w:rsidRPr="00105BE6">
              <w:rPr>
                <w:rFonts w:eastAsia="Arial" w:cs="Arial"/>
                <w:b/>
                <w:spacing w:val="-1"/>
                <w:position w:val="-4"/>
                <w:sz w:val="18"/>
                <w:szCs w:val="18"/>
              </w:rPr>
              <w:t>ASEOS</w:t>
            </w:r>
          </w:p>
        </w:tc>
      </w:tr>
      <w:tr w:rsidR="00105BE6" w:rsidRPr="00105BE6" w14:paraId="42B63A98" w14:textId="77777777" w:rsidTr="00105BE6">
        <w:tc>
          <w:tcPr>
            <w:tcW w:w="7513" w:type="dxa"/>
            <w:vAlign w:val="center"/>
          </w:tcPr>
          <w:p w14:paraId="2C46C52A" w14:textId="77777777" w:rsidR="004B4A2F" w:rsidRPr="00105BE6" w:rsidRDefault="004B4A2F" w:rsidP="00105BE6">
            <w:pPr>
              <w:pStyle w:val="UZPRRAFO"/>
              <w:spacing w:line="240" w:lineRule="auto"/>
              <w:ind w:left="602" w:hanging="289"/>
              <w:rPr>
                <w:rFonts w:eastAsia="Arial" w:cs="Arial"/>
                <w:sz w:val="18"/>
                <w:szCs w:val="18"/>
              </w:rPr>
            </w:pPr>
            <w:r w:rsidRPr="00105BE6">
              <w:rPr>
                <w:rFonts w:eastAsia="Arial" w:cs="Arial"/>
                <w:position w:val="-2"/>
                <w:sz w:val="18"/>
                <w:szCs w:val="18"/>
              </w:rPr>
              <w:t>- Las</w:t>
            </w:r>
            <w:r w:rsidRPr="00105BE6">
              <w:rPr>
                <w:rFonts w:eastAsia="Arial" w:cs="Arial"/>
                <w:spacing w:val="12"/>
                <w:position w:val="-2"/>
                <w:sz w:val="18"/>
                <w:szCs w:val="18"/>
              </w:rPr>
              <w:t xml:space="preserve"> </w:t>
            </w:r>
            <w:r w:rsidRPr="00105BE6">
              <w:rPr>
                <w:rFonts w:eastAsia="Arial" w:cs="Arial"/>
                <w:position w:val="-2"/>
                <w:sz w:val="18"/>
                <w:szCs w:val="18"/>
              </w:rPr>
              <w:t>ob</w:t>
            </w:r>
            <w:r w:rsidRPr="00105BE6">
              <w:rPr>
                <w:rFonts w:eastAsia="Arial" w:cs="Arial"/>
                <w:spacing w:val="1"/>
                <w:position w:val="-2"/>
                <w:sz w:val="18"/>
                <w:szCs w:val="18"/>
              </w:rPr>
              <w:t>r</w:t>
            </w:r>
            <w:r w:rsidRPr="00105BE6">
              <w:rPr>
                <w:rFonts w:eastAsia="Arial" w:cs="Arial"/>
                <w:position w:val="-2"/>
                <w:sz w:val="18"/>
                <w:szCs w:val="18"/>
              </w:rPr>
              <w:t>as</w:t>
            </w:r>
            <w:r w:rsidRPr="00105BE6">
              <w:rPr>
                <w:rFonts w:eastAsia="Arial" w:cs="Arial"/>
                <w:spacing w:val="10"/>
                <w:position w:val="-2"/>
                <w:sz w:val="18"/>
                <w:szCs w:val="18"/>
              </w:rPr>
              <w:t xml:space="preserve"> </w:t>
            </w:r>
            <w:r w:rsidRPr="00105BE6">
              <w:rPr>
                <w:rFonts w:eastAsia="Arial" w:cs="Arial"/>
                <w:position w:val="-2"/>
                <w:sz w:val="18"/>
                <w:szCs w:val="18"/>
              </w:rPr>
              <w:t>p</w:t>
            </w:r>
            <w:r w:rsidRPr="00105BE6">
              <w:rPr>
                <w:rFonts w:eastAsia="Arial" w:cs="Arial"/>
                <w:spacing w:val="1"/>
                <w:position w:val="-2"/>
                <w:sz w:val="18"/>
                <w:szCs w:val="18"/>
              </w:rPr>
              <w:t>r</w:t>
            </w:r>
            <w:r w:rsidRPr="00105BE6">
              <w:rPr>
                <w:rFonts w:eastAsia="Arial" w:cs="Arial"/>
                <w:position w:val="-2"/>
                <w:sz w:val="18"/>
                <w:szCs w:val="18"/>
              </w:rPr>
              <w:t>o</w:t>
            </w:r>
            <w:r w:rsidRPr="00105BE6">
              <w:rPr>
                <w:rFonts w:eastAsia="Arial" w:cs="Arial"/>
                <w:spacing w:val="-6"/>
                <w:position w:val="-2"/>
                <w:sz w:val="18"/>
                <w:szCs w:val="18"/>
              </w:rPr>
              <w:t>y</w:t>
            </w:r>
            <w:r w:rsidRPr="00105BE6">
              <w:rPr>
                <w:rFonts w:eastAsia="Arial" w:cs="Arial"/>
                <w:position w:val="-2"/>
                <w:sz w:val="18"/>
                <w:szCs w:val="18"/>
              </w:rPr>
              <w:t>e</w:t>
            </w:r>
            <w:r w:rsidRPr="00105BE6">
              <w:rPr>
                <w:rFonts w:eastAsia="Arial" w:cs="Arial"/>
                <w:spacing w:val="1"/>
                <w:position w:val="-2"/>
                <w:sz w:val="18"/>
                <w:szCs w:val="18"/>
              </w:rPr>
              <w:t>c</w:t>
            </w:r>
            <w:r w:rsidRPr="00105BE6">
              <w:rPr>
                <w:rFonts w:eastAsia="Arial" w:cs="Arial"/>
                <w:position w:val="-2"/>
                <w:sz w:val="18"/>
                <w:szCs w:val="18"/>
              </w:rPr>
              <w:t>tadas</w:t>
            </w:r>
            <w:r w:rsidRPr="00105BE6">
              <w:rPr>
                <w:rFonts w:eastAsia="Arial" w:cs="Arial"/>
                <w:spacing w:val="4"/>
                <w:position w:val="-2"/>
                <w:sz w:val="18"/>
                <w:szCs w:val="18"/>
              </w:rPr>
              <w:t xml:space="preserve"> </w:t>
            </w:r>
            <w:r w:rsidRPr="00105BE6">
              <w:rPr>
                <w:rFonts w:eastAsia="Arial" w:cs="Arial"/>
                <w:spacing w:val="-1"/>
                <w:position w:val="-2"/>
                <w:sz w:val="18"/>
                <w:szCs w:val="18"/>
              </w:rPr>
              <w:t>i</w:t>
            </w:r>
            <w:r w:rsidRPr="00105BE6">
              <w:rPr>
                <w:rFonts w:eastAsia="Arial" w:cs="Arial"/>
                <w:position w:val="-2"/>
                <w:sz w:val="18"/>
                <w:szCs w:val="18"/>
              </w:rPr>
              <w:t>nte</w:t>
            </w:r>
            <w:r w:rsidRPr="00105BE6">
              <w:rPr>
                <w:rFonts w:eastAsia="Arial" w:cs="Arial"/>
                <w:spacing w:val="1"/>
                <w:position w:val="-2"/>
                <w:sz w:val="18"/>
                <w:szCs w:val="18"/>
              </w:rPr>
              <w:t>r</w:t>
            </w:r>
            <w:r w:rsidRPr="00105BE6">
              <w:rPr>
                <w:rFonts w:eastAsia="Arial" w:cs="Arial"/>
                <w:spacing w:val="2"/>
                <w:position w:val="-2"/>
                <w:sz w:val="18"/>
                <w:szCs w:val="18"/>
              </w:rPr>
              <w:t>f</w:t>
            </w:r>
            <w:r w:rsidRPr="00105BE6">
              <w:rPr>
                <w:rFonts w:eastAsia="Arial" w:cs="Arial"/>
                <w:spacing w:val="-1"/>
                <w:position w:val="-2"/>
                <w:sz w:val="18"/>
                <w:szCs w:val="18"/>
              </w:rPr>
              <w:t>i</w:t>
            </w:r>
            <w:r w:rsidRPr="00105BE6">
              <w:rPr>
                <w:rFonts w:eastAsia="Arial" w:cs="Arial"/>
                <w:position w:val="-2"/>
                <w:sz w:val="18"/>
                <w:szCs w:val="18"/>
              </w:rPr>
              <w:t>e</w:t>
            </w:r>
            <w:r w:rsidRPr="00105BE6">
              <w:rPr>
                <w:rFonts w:eastAsia="Arial" w:cs="Arial"/>
                <w:spacing w:val="1"/>
                <w:position w:val="-2"/>
                <w:sz w:val="18"/>
                <w:szCs w:val="18"/>
              </w:rPr>
              <w:t>r</w:t>
            </w:r>
            <w:r w:rsidRPr="00105BE6">
              <w:rPr>
                <w:rFonts w:eastAsia="Arial" w:cs="Arial"/>
                <w:position w:val="-2"/>
                <w:sz w:val="18"/>
                <w:szCs w:val="18"/>
              </w:rPr>
              <w:t>en</w:t>
            </w:r>
            <w:r w:rsidRPr="00105BE6">
              <w:rPr>
                <w:rFonts w:eastAsia="Arial" w:cs="Arial"/>
                <w:spacing w:val="5"/>
                <w:position w:val="-2"/>
                <w:sz w:val="18"/>
                <w:szCs w:val="18"/>
              </w:rPr>
              <w:t xml:space="preserve"> </w:t>
            </w:r>
            <w:r w:rsidRPr="00105BE6">
              <w:rPr>
                <w:rFonts w:eastAsia="Arial" w:cs="Arial"/>
                <w:position w:val="-2"/>
                <w:sz w:val="18"/>
                <w:szCs w:val="18"/>
              </w:rPr>
              <w:t>en</w:t>
            </w:r>
            <w:r w:rsidRPr="00105BE6">
              <w:rPr>
                <w:rFonts w:eastAsia="Arial" w:cs="Arial"/>
                <w:spacing w:val="12"/>
                <w:position w:val="-2"/>
                <w:sz w:val="18"/>
                <w:szCs w:val="18"/>
              </w:rPr>
              <w:t xml:space="preserve"> </w:t>
            </w:r>
            <w:r w:rsidRPr="00105BE6">
              <w:rPr>
                <w:rFonts w:eastAsia="Arial" w:cs="Arial"/>
                <w:spacing w:val="-1"/>
                <w:position w:val="-2"/>
                <w:sz w:val="18"/>
                <w:szCs w:val="18"/>
              </w:rPr>
              <w:t>i</w:t>
            </w:r>
            <w:r w:rsidRPr="00105BE6">
              <w:rPr>
                <w:rFonts w:eastAsia="Arial" w:cs="Arial"/>
                <w:position w:val="-2"/>
                <w:sz w:val="18"/>
                <w:szCs w:val="18"/>
              </w:rPr>
              <w:t>t</w:t>
            </w:r>
            <w:r w:rsidRPr="00105BE6">
              <w:rPr>
                <w:rFonts w:eastAsia="Arial" w:cs="Arial"/>
                <w:spacing w:val="-1"/>
                <w:position w:val="-2"/>
                <w:sz w:val="18"/>
                <w:szCs w:val="18"/>
              </w:rPr>
              <w:t>i</w:t>
            </w:r>
            <w:r w:rsidRPr="00105BE6">
              <w:rPr>
                <w:rFonts w:eastAsia="Arial" w:cs="Arial"/>
                <w:position w:val="-2"/>
                <w:sz w:val="18"/>
                <w:szCs w:val="18"/>
              </w:rPr>
              <w:t>ne</w:t>
            </w:r>
            <w:r w:rsidRPr="00105BE6">
              <w:rPr>
                <w:rFonts w:eastAsia="Arial" w:cs="Arial"/>
                <w:spacing w:val="1"/>
                <w:position w:val="-2"/>
                <w:sz w:val="18"/>
                <w:szCs w:val="18"/>
              </w:rPr>
              <w:t>r</w:t>
            </w:r>
            <w:r w:rsidRPr="00105BE6">
              <w:rPr>
                <w:rFonts w:eastAsia="Arial" w:cs="Arial"/>
                <w:position w:val="-2"/>
                <w:sz w:val="18"/>
                <w:szCs w:val="18"/>
              </w:rPr>
              <w:t>a</w:t>
            </w:r>
            <w:r w:rsidRPr="00105BE6">
              <w:rPr>
                <w:rFonts w:eastAsia="Arial" w:cs="Arial"/>
                <w:spacing w:val="1"/>
                <w:position w:val="-2"/>
                <w:sz w:val="18"/>
                <w:szCs w:val="18"/>
              </w:rPr>
              <w:t>r</w:t>
            </w:r>
            <w:r w:rsidRPr="00105BE6">
              <w:rPr>
                <w:rFonts w:eastAsia="Arial" w:cs="Arial"/>
                <w:spacing w:val="-1"/>
                <w:position w:val="-2"/>
                <w:sz w:val="18"/>
                <w:szCs w:val="18"/>
              </w:rPr>
              <w:t>i</w:t>
            </w:r>
            <w:r w:rsidRPr="00105BE6">
              <w:rPr>
                <w:rFonts w:eastAsia="Arial" w:cs="Arial"/>
                <w:position w:val="-2"/>
                <w:sz w:val="18"/>
                <w:szCs w:val="18"/>
              </w:rPr>
              <w:t>os</w:t>
            </w:r>
            <w:r w:rsidRPr="00105BE6">
              <w:rPr>
                <w:rFonts w:eastAsia="Arial" w:cs="Arial"/>
                <w:spacing w:val="4"/>
                <w:position w:val="-2"/>
                <w:sz w:val="18"/>
                <w:szCs w:val="18"/>
              </w:rPr>
              <w:t xml:space="preserve"> </w:t>
            </w:r>
            <w:r w:rsidRPr="00105BE6">
              <w:rPr>
                <w:rFonts w:eastAsia="Arial" w:cs="Arial"/>
                <w:position w:val="-2"/>
                <w:sz w:val="18"/>
                <w:szCs w:val="18"/>
              </w:rPr>
              <w:t>o</w:t>
            </w:r>
            <w:r w:rsidRPr="00105BE6">
              <w:rPr>
                <w:rFonts w:eastAsia="Arial" w:cs="Arial"/>
                <w:spacing w:val="10"/>
                <w:position w:val="-2"/>
                <w:sz w:val="18"/>
                <w:szCs w:val="18"/>
              </w:rPr>
              <w:t xml:space="preserve"> </w:t>
            </w:r>
            <w:r w:rsidRPr="00105BE6">
              <w:rPr>
                <w:rFonts w:eastAsia="Arial" w:cs="Arial"/>
                <w:position w:val="-2"/>
                <w:sz w:val="18"/>
                <w:szCs w:val="18"/>
              </w:rPr>
              <w:t>e</w:t>
            </w:r>
            <w:r w:rsidRPr="00105BE6">
              <w:rPr>
                <w:rFonts w:eastAsia="Arial" w:cs="Arial"/>
                <w:spacing w:val="1"/>
                <w:position w:val="-2"/>
                <w:sz w:val="18"/>
                <w:szCs w:val="18"/>
              </w:rPr>
              <w:t>s</w:t>
            </w:r>
            <w:r w:rsidRPr="00105BE6">
              <w:rPr>
                <w:rFonts w:eastAsia="Arial" w:cs="Arial"/>
                <w:position w:val="-2"/>
                <w:sz w:val="18"/>
                <w:szCs w:val="18"/>
              </w:rPr>
              <w:t>pa</w:t>
            </w:r>
            <w:r w:rsidRPr="00105BE6">
              <w:rPr>
                <w:rFonts w:eastAsia="Arial" w:cs="Arial"/>
                <w:spacing w:val="1"/>
                <w:position w:val="-2"/>
                <w:sz w:val="18"/>
                <w:szCs w:val="18"/>
              </w:rPr>
              <w:t>c</w:t>
            </w:r>
            <w:r w:rsidRPr="00105BE6">
              <w:rPr>
                <w:rFonts w:eastAsia="Arial" w:cs="Arial"/>
                <w:spacing w:val="-1"/>
                <w:position w:val="-2"/>
                <w:sz w:val="18"/>
                <w:szCs w:val="18"/>
              </w:rPr>
              <w:t>i</w:t>
            </w:r>
            <w:r w:rsidRPr="00105BE6">
              <w:rPr>
                <w:rFonts w:eastAsia="Arial" w:cs="Arial"/>
                <w:position w:val="-2"/>
                <w:sz w:val="18"/>
                <w:szCs w:val="18"/>
              </w:rPr>
              <w:t>os</w:t>
            </w:r>
            <w:r w:rsidRPr="00105BE6">
              <w:rPr>
                <w:rFonts w:eastAsia="Arial" w:cs="Arial"/>
                <w:spacing w:val="5"/>
                <w:position w:val="-2"/>
                <w:sz w:val="18"/>
                <w:szCs w:val="18"/>
              </w:rPr>
              <w:t xml:space="preserve"> </w:t>
            </w:r>
            <w:r w:rsidRPr="00105BE6">
              <w:rPr>
                <w:rFonts w:eastAsia="Arial" w:cs="Arial"/>
                <w:position w:val="-2"/>
                <w:sz w:val="18"/>
                <w:szCs w:val="18"/>
              </w:rPr>
              <w:t>peatona</w:t>
            </w:r>
            <w:r w:rsidRPr="00105BE6">
              <w:rPr>
                <w:rFonts w:eastAsia="Arial" w:cs="Arial"/>
                <w:spacing w:val="-1"/>
                <w:position w:val="-2"/>
                <w:sz w:val="18"/>
                <w:szCs w:val="18"/>
              </w:rPr>
              <w:t>l</w:t>
            </w:r>
            <w:r w:rsidRPr="00105BE6">
              <w:rPr>
                <w:rFonts w:eastAsia="Arial" w:cs="Arial"/>
                <w:position w:val="-2"/>
                <w:sz w:val="18"/>
                <w:szCs w:val="18"/>
              </w:rPr>
              <w:t>es</w:t>
            </w:r>
            <w:r w:rsidRPr="00105BE6">
              <w:rPr>
                <w:rFonts w:eastAsia="Arial" w:cs="Arial"/>
                <w:spacing w:val="3"/>
                <w:position w:val="-2"/>
                <w:sz w:val="18"/>
                <w:szCs w:val="18"/>
              </w:rPr>
              <w:t xml:space="preserve"> </w:t>
            </w:r>
            <w:r w:rsidRPr="00105BE6">
              <w:rPr>
                <w:rFonts w:eastAsia="Arial" w:cs="Arial"/>
                <w:position w:val="-2"/>
                <w:sz w:val="18"/>
                <w:szCs w:val="18"/>
              </w:rPr>
              <w:t>de</w:t>
            </w:r>
            <w:r w:rsidRPr="00105BE6">
              <w:rPr>
                <w:rFonts w:eastAsia="Arial" w:cs="Arial"/>
                <w:spacing w:val="9"/>
                <w:position w:val="-2"/>
                <w:sz w:val="18"/>
                <w:szCs w:val="18"/>
              </w:rPr>
              <w:t xml:space="preserve"> </w:t>
            </w:r>
            <w:r w:rsidRPr="00105BE6">
              <w:rPr>
                <w:rFonts w:eastAsia="Arial" w:cs="Arial"/>
                <w:spacing w:val="-1"/>
                <w:position w:val="-2"/>
                <w:sz w:val="18"/>
                <w:szCs w:val="18"/>
              </w:rPr>
              <w:t>l</w:t>
            </w:r>
            <w:r w:rsidRPr="00105BE6">
              <w:rPr>
                <w:rFonts w:eastAsia="Arial" w:cs="Arial"/>
                <w:position w:val="-2"/>
                <w:sz w:val="18"/>
                <w:szCs w:val="18"/>
              </w:rPr>
              <w:t>a</w:t>
            </w:r>
            <w:r w:rsidRPr="00105BE6">
              <w:rPr>
                <w:rFonts w:eastAsia="Arial" w:cs="Arial"/>
                <w:sz w:val="18"/>
                <w:szCs w:val="18"/>
              </w:rPr>
              <w:t xml:space="preserve"> </w:t>
            </w:r>
            <w:r w:rsidRPr="00105BE6">
              <w:rPr>
                <w:rFonts w:eastAsia="Arial" w:cs="Arial"/>
                <w:b/>
                <w:spacing w:val="2"/>
                <w:position w:val="-1"/>
                <w:sz w:val="18"/>
                <w:szCs w:val="18"/>
              </w:rPr>
              <w:t>v</w:t>
            </w:r>
            <w:r w:rsidRPr="00105BE6">
              <w:rPr>
                <w:rFonts w:eastAsia="Arial" w:cs="Arial"/>
                <w:b/>
                <w:position w:val="-1"/>
                <w:sz w:val="18"/>
                <w:szCs w:val="18"/>
              </w:rPr>
              <w:t>ía</w:t>
            </w:r>
            <w:r w:rsidRPr="00105BE6">
              <w:rPr>
                <w:rFonts w:eastAsia="Arial" w:cs="Arial"/>
                <w:b/>
                <w:spacing w:val="-4"/>
                <w:position w:val="-1"/>
                <w:sz w:val="18"/>
                <w:szCs w:val="18"/>
              </w:rPr>
              <w:t xml:space="preserve"> </w:t>
            </w:r>
            <w:r w:rsidRPr="00105BE6">
              <w:rPr>
                <w:rFonts w:eastAsia="Arial" w:cs="Arial"/>
                <w:b/>
                <w:spacing w:val="1"/>
                <w:position w:val="-1"/>
                <w:sz w:val="18"/>
                <w:szCs w:val="18"/>
              </w:rPr>
              <w:t>púb</w:t>
            </w:r>
            <w:r w:rsidRPr="00105BE6">
              <w:rPr>
                <w:rFonts w:eastAsia="Arial" w:cs="Arial"/>
                <w:b/>
                <w:position w:val="-1"/>
                <w:sz w:val="18"/>
                <w:szCs w:val="18"/>
              </w:rPr>
              <w:t>lica</w:t>
            </w:r>
          </w:p>
        </w:tc>
        <w:tc>
          <w:tcPr>
            <w:tcW w:w="1701" w:type="dxa"/>
            <w:vAlign w:val="center"/>
          </w:tcPr>
          <w:p w14:paraId="32069CB3" w14:textId="4A1DED23" w:rsidR="004B4A2F" w:rsidRPr="00105BE6" w:rsidRDefault="00133F93" w:rsidP="00105BE6">
            <w:pPr>
              <w:pStyle w:val="UZPRRAFO"/>
              <w:spacing w:line="240" w:lineRule="auto"/>
              <w:ind w:firstLine="0"/>
              <w:jc w:val="left"/>
              <w:rPr>
                <w:rFonts w:eastAsia="Arial" w:cs="Arial"/>
                <w:b/>
                <w:spacing w:val="-1"/>
                <w:position w:val="-4"/>
                <w:sz w:val="18"/>
                <w:szCs w:val="18"/>
              </w:rPr>
            </w:pPr>
            <w:r w:rsidRPr="00105BE6">
              <w:rPr>
                <w:rFonts w:eastAsia="Arial" w:cs="Arial"/>
                <w:b/>
                <w:spacing w:val="-1"/>
                <w:position w:val="-4"/>
                <w:sz w:val="18"/>
                <w:szCs w:val="18"/>
              </w:rPr>
              <w:fldChar w:fldCharType="begin">
                <w:ffData>
                  <w:name w:val="Casilla303"/>
                  <w:enabled/>
                  <w:calcOnExit w:val="0"/>
                  <w:checkBox>
                    <w:sizeAuto/>
                    <w:default w:val="0"/>
                  </w:checkBox>
                </w:ffData>
              </w:fldChar>
            </w:r>
            <w:r w:rsidRPr="00105BE6">
              <w:rPr>
                <w:rFonts w:eastAsia="Arial" w:cs="Arial"/>
                <w:b/>
                <w:spacing w:val="-1"/>
                <w:position w:val="-4"/>
                <w:sz w:val="18"/>
                <w:szCs w:val="18"/>
              </w:rPr>
              <w:instrText xml:space="preserve"> </w:instrText>
            </w:r>
            <w:r w:rsidR="008E21E8" w:rsidRPr="00105BE6">
              <w:rPr>
                <w:rFonts w:eastAsia="Arial" w:cs="Arial"/>
                <w:b/>
                <w:spacing w:val="-1"/>
                <w:position w:val="-4"/>
                <w:sz w:val="18"/>
                <w:szCs w:val="18"/>
              </w:rPr>
              <w:instrText>FORMCHECKBOX</w:instrText>
            </w:r>
            <w:r w:rsidRPr="00105BE6">
              <w:rPr>
                <w:rFonts w:eastAsia="Arial" w:cs="Arial"/>
                <w:b/>
                <w:spacing w:val="-1"/>
                <w:position w:val="-4"/>
                <w:sz w:val="18"/>
                <w:szCs w:val="18"/>
              </w:rPr>
              <w:instrText xml:space="preserve"> </w:instrText>
            </w:r>
            <w:r w:rsidR="00560E96">
              <w:rPr>
                <w:rFonts w:eastAsia="Arial" w:cs="Arial"/>
                <w:b/>
                <w:spacing w:val="-1"/>
                <w:position w:val="-4"/>
                <w:sz w:val="18"/>
                <w:szCs w:val="18"/>
              </w:rPr>
            </w:r>
            <w:r w:rsidR="00560E96">
              <w:rPr>
                <w:rFonts w:eastAsia="Arial" w:cs="Arial"/>
                <w:b/>
                <w:spacing w:val="-1"/>
                <w:position w:val="-4"/>
                <w:sz w:val="18"/>
                <w:szCs w:val="18"/>
              </w:rPr>
              <w:fldChar w:fldCharType="separate"/>
            </w:r>
            <w:r w:rsidRPr="00105BE6">
              <w:rPr>
                <w:rFonts w:eastAsia="Arial" w:cs="Arial"/>
                <w:b/>
                <w:spacing w:val="-1"/>
                <w:position w:val="-4"/>
                <w:sz w:val="18"/>
                <w:szCs w:val="18"/>
              </w:rPr>
              <w:fldChar w:fldCharType="end"/>
            </w:r>
            <w:r w:rsidR="00EE4FBE" w:rsidRPr="00105BE6">
              <w:rPr>
                <w:rFonts w:eastAsia="Arial" w:cs="Arial"/>
                <w:b/>
                <w:spacing w:val="-1"/>
                <w:position w:val="-4"/>
                <w:sz w:val="18"/>
                <w:szCs w:val="18"/>
              </w:rPr>
              <w:t>OCUP VIA</w:t>
            </w:r>
          </w:p>
        </w:tc>
      </w:tr>
    </w:tbl>
    <w:p w14:paraId="63F2C291" w14:textId="77777777" w:rsidR="00566FC5" w:rsidRPr="00C130F9" w:rsidRDefault="00566FC5" w:rsidP="00B04A14">
      <w:pPr>
        <w:pStyle w:val="UZPRRAFO"/>
        <w:rPr>
          <w:color w:val="FF0000"/>
        </w:rPr>
      </w:pPr>
    </w:p>
    <w:tbl>
      <w:tblPr>
        <w:tblStyle w:val="Tablaconcuadrcula"/>
        <w:tblW w:w="9200" w:type="dxa"/>
        <w:tblInd w:w="108" w:type="dxa"/>
        <w:tblLook w:val="04A0" w:firstRow="1" w:lastRow="0" w:firstColumn="1" w:lastColumn="0" w:noHBand="0" w:noVBand="1"/>
      </w:tblPr>
      <w:tblGrid>
        <w:gridCol w:w="7513"/>
        <w:gridCol w:w="1687"/>
      </w:tblGrid>
      <w:tr w:rsidR="005E0BCF" w:rsidRPr="005E0BCF" w14:paraId="0CF1AC54" w14:textId="77777777" w:rsidTr="00105BE6">
        <w:trPr>
          <w:trHeight w:val="777"/>
        </w:trPr>
        <w:tc>
          <w:tcPr>
            <w:tcW w:w="7513" w:type="dxa"/>
            <w:shd w:val="clear" w:color="auto" w:fill="F3F3F3"/>
            <w:vAlign w:val="center"/>
          </w:tcPr>
          <w:p w14:paraId="731F1D59" w14:textId="77777777" w:rsidR="00690578" w:rsidRPr="005E0BCF" w:rsidRDefault="00690578" w:rsidP="00690578">
            <w:pPr>
              <w:spacing w:before="30"/>
              <w:ind w:left="604" w:right="-36" w:hanging="314"/>
              <w:rPr>
                <w:rFonts w:ascii="Arial" w:eastAsia="Arial" w:hAnsi="Arial" w:cs="Arial"/>
                <w:b/>
                <w:szCs w:val="18"/>
              </w:rPr>
            </w:pPr>
            <w:r w:rsidRPr="005E0BCF">
              <w:rPr>
                <w:rFonts w:ascii="Arial" w:eastAsia="Arial" w:hAnsi="Arial" w:cs="Arial"/>
                <w:b/>
                <w:szCs w:val="18"/>
              </w:rPr>
              <w:t>b) ESPACIO No URBANO de uso público (áreas naturales, parques regionales, áreas con dotaciones singulares o de equipamientos de naturaleza, paisaje)</w:t>
            </w:r>
          </w:p>
        </w:tc>
        <w:tc>
          <w:tcPr>
            <w:tcW w:w="1687" w:type="dxa"/>
            <w:shd w:val="clear" w:color="auto" w:fill="F3F3F3"/>
            <w:vAlign w:val="center"/>
          </w:tcPr>
          <w:p w14:paraId="0BB5D606" w14:textId="77777777" w:rsidR="00BB1BC8" w:rsidRPr="005E0BCF" w:rsidRDefault="00BB1BC8" w:rsidP="00105BE6">
            <w:pPr>
              <w:spacing w:before="30"/>
              <w:ind w:left="163" w:right="-36" w:hanging="163"/>
              <w:rPr>
                <w:rFonts w:ascii="Arial" w:eastAsia="Arial" w:hAnsi="Arial" w:cs="Arial"/>
                <w:b/>
                <w:spacing w:val="-1"/>
                <w:position w:val="-4"/>
                <w:szCs w:val="18"/>
              </w:rPr>
            </w:pPr>
          </w:p>
          <w:p w14:paraId="59E04CDD" w14:textId="43E5A6F7" w:rsidR="00690578" w:rsidRPr="005E0BCF" w:rsidRDefault="00EB3016" w:rsidP="00105BE6">
            <w:pPr>
              <w:spacing w:before="30"/>
              <w:ind w:left="163" w:right="-36" w:hanging="163"/>
              <w:rPr>
                <w:rFonts w:ascii="Arial" w:eastAsia="Arial" w:hAnsi="Arial" w:cs="Arial"/>
                <w:b/>
                <w:szCs w:val="18"/>
              </w:rPr>
            </w:pPr>
            <w:r w:rsidRPr="005E0BCF">
              <w:rPr>
                <w:rFonts w:ascii="Arial" w:eastAsia="Arial" w:hAnsi="Arial" w:cs="Arial"/>
                <w:b/>
                <w:spacing w:val="-1"/>
                <w:position w:val="-4"/>
                <w:szCs w:val="18"/>
              </w:rPr>
              <w:fldChar w:fldCharType="begin">
                <w:ffData>
                  <w:name w:val="Casilla303"/>
                  <w:enabled/>
                  <w:calcOnExit w:val="0"/>
                  <w:checkBox>
                    <w:sizeAuto/>
                    <w:default w:val="0"/>
                  </w:checkBox>
                </w:ffData>
              </w:fldChar>
            </w:r>
            <w:r w:rsidRPr="005E0BCF">
              <w:rPr>
                <w:rFonts w:ascii="Arial" w:eastAsia="Arial" w:hAnsi="Arial" w:cs="Arial"/>
                <w:b/>
                <w:spacing w:val="-1"/>
                <w:position w:val="-4"/>
                <w:szCs w:val="18"/>
              </w:rPr>
              <w:instrText xml:space="preserve"> </w:instrText>
            </w:r>
            <w:r w:rsidR="008E21E8" w:rsidRPr="005E0BCF">
              <w:rPr>
                <w:rFonts w:ascii="Arial" w:eastAsia="Arial" w:hAnsi="Arial" w:cs="Arial"/>
                <w:b/>
                <w:spacing w:val="-1"/>
                <w:position w:val="-4"/>
                <w:szCs w:val="18"/>
              </w:rPr>
              <w:instrText>FORMCHECKBOX</w:instrText>
            </w:r>
            <w:r w:rsidRPr="005E0BCF">
              <w:rPr>
                <w:rFonts w:ascii="Arial" w:eastAsia="Arial" w:hAnsi="Arial" w:cs="Arial"/>
                <w:b/>
                <w:spacing w:val="-1"/>
                <w:position w:val="-4"/>
                <w:szCs w:val="18"/>
              </w:rPr>
              <w:instrText xml:space="preserve"> </w:instrText>
            </w:r>
            <w:r w:rsidR="00560E96">
              <w:rPr>
                <w:rFonts w:ascii="Arial" w:eastAsia="Arial" w:hAnsi="Arial" w:cs="Arial"/>
                <w:b/>
                <w:spacing w:val="-1"/>
                <w:position w:val="-4"/>
                <w:szCs w:val="18"/>
              </w:rPr>
            </w:r>
            <w:r w:rsidR="00560E96">
              <w:rPr>
                <w:rFonts w:ascii="Arial" w:eastAsia="Arial" w:hAnsi="Arial" w:cs="Arial"/>
                <w:b/>
                <w:spacing w:val="-1"/>
                <w:position w:val="-4"/>
                <w:szCs w:val="18"/>
              </w:rPr>
              <w:fldChar w:fldCharType="separate"/>
            </w:r>
            <w:r w:rsidRPr="005E0BCF">
              <w:rPr>
                <w:rFonts w:ascii="Arial" w:eastAsia="Arial" w:hAnsi="Arial" w:cs="Arial"/>
                <w:b/>
                <w:spacing w:val="-1"/>
                <w:position w:val="-4"/>
                <w:szCs w:val="18"/>
              </w:rPr>
              <w:fldChar w:fldCharType="end"/>
            </w:r>
            <w:r w:rsidR="00BB1BC8" w:rsidRPr="005E0BCF">
              <w:rPr>
                <w:rFonts w:ascii="Arial" w:eastAsia="Arial" w:hAnsi="Arial" w:cs="Arial"/>
                <w:b/>
                <w:spacing w:val="-1"/>
                <w:position w:val="-4"/>
                <w:szCs w:val="18"/>
              </w:rPr>
              <w:t>ESP-</w:t>
            </w:r>
            <w:proofErr w:type="spellStart"/>
            <w:r w:rsidR="00BB1BC8" w:rsidRPr="005E0BCF">
              <w:rPr>
                <w:rFonts w:ascii="Arial" w:eastAsia="Arial" w:hAnsi="Arial" w:cs="Arial"/>
                <w:b/>
                <w:spacing w:val="-1"/>
                <w:position w:val="-4"/>
                <w:szCs w:val="18"/>
              </w:rPr>
              <w:t>NoURB</w:t>
            </w:r>
            <w:proofErr w:type="spellEnd"/>
            <w:r w:rsidR="00BB1BC8" w:rsidRPr="005E0BCF">
              <w:rPr>
                <w:rFonts w:ascii="Arial" w:hAnsi="Arial" w:cs="Arial"/>
                <w:b/>
                <w:noProof/>
                <w:szCs w:val="18"/>
              </w:rPr>
              <w:t xml:space="preserve"> </w:t>
            </w:r>
          </w:p>
        </w:tc>
      </w:tr>
      <w:tr w:rsidR="005E0BCF" w:rsidRPr="005E0BCF" w14:paraId="124751B9" w14:textId="77777777" w:rsidTr="00105BE6">
        <w:tc>
          <w:tcPr>
            <w:tcW w:w="7513" w:type="dxa"/>
            <w:vAlign w:val="center"/>
          </w:tcPr>
          <w:p w14:paraId="2E6CD787" w14:textId="77777777" w:rsidR="00690578" w:rsidRPr="005E0BCF" w:rsidRDefault="00690578" w:rsidP="00105BE6">
            <w:pPr>
              <w:pStyle w:val="UZPRRAFO"/>
              <w:spacing w:line="240" w:lineRule="auto"/>
              <w:ind w:left="602" w:hanging="142"/>
              <w:rPr>
                <w:rFonts w:eastAsia="Arial" w:cs="Arial"/>
                <w:spacing w:val="6"/>
                <w:position w:val="2"/>
                <w:sz w:val="18"/>
                <w:szCs w:val="18"/>
              </w:rPr>
            </w:pPr>
            <w:r w:rsidRPr="005E0BCF">
              <w:rPr>
                <w:rFonts w:eastAsia="Arial" w:cs="Arial"/>
                <w:position w:val="2"/>
                <w:sz w:val="18"/>
                <w:szCs w:val="18"/>
              </w:rPr>
              <w:t xml:space="preserve">- </w:t>
            </w:r>
            <w:r w:rsidRPr="005E0BCF">
              <w:rPr>
                <w:rFonts w:eastAsia="Arial" w:cs="Arial"/>
                <w:spacing w:val="-1"/>
                <w:position w:val="2"/>
                <w:sz w:val="18"/>
                <w:szCs w:val="18"/>
              </w:rPr>
              <w:t>S</w:t>
            </w:r>
            <w:r w:rsidRPr="005E0BCF">
              <w:rPr>
                <w:rFonts w:eastAsia="Arial" w:cs="Arial"/>
                <w:position w:val="2"/>
                <w:sz w:val="18"/>
                <w:szCs w:val="18"/>
              </w:rPr>
              <w:t>e</w:t>
            </w:r>
            <w:r w:rsidRPr="005E0BCF">
              <w:rPr>
                <w:rFonts w:eastAsia="Arial" w:cs="Arial"/>
                <w:spacing w:val="-3"/>
                <w:position w:val="2"/>
                <w:sz w:val="18"/>
                <w:szCs w:val="18"/>
              </w:rPr>
              <w:t xml:space="preserve"> </w:t>
            </w:r>
            <w:r w:rsidRPr="005E0BCF">
              <w:rPr>
                <w:rFonts w:eastAsia="Arial" w:cs="Arial"/>
                <w:position w:val="2"/>
                <w:sz w:val="18"/>
                <w:szCs w:val="18"/>
              </w:rPr>
              <w:t>han</w:t>
            </w:r>
            <w:r w:rsidRPr="005E0BCF">
              <w:rPr>
                <w:rFonts w:eastAsia="Arial" w:cs="Arial"/>
                <w:spacing w:val="-4"/>
                <w:position w:val="2"/>
                <w:sz w:val="18"/>
                <w:szCs w:val="18"/>
              </w:rPr>
              <w:t xml:space="preserve"> </w:t>
            </w:r>
            <w:r w:rsidRPr="005E0BCF">
              <w:rPr>
                <w:rFonts w:eastAsia="Arial" w:cs="Arial"/>
                <w:position w:val="2"/>
                <w:sz w:val="18"/>
                <w:szCs w:val="18"/>
              </w:rPr>
              <w:t>p</w:t>
            </w:r>
            <w:r w:rsidRPr="005E0BCF">
              <w:rPr>
                <w:rFonts w:eastAsia="Arial" w:cs="Arial"/>
                <w:spacing w:val="1"/>
                <w:position w:val="2"/>
                <w:sz w:val="18"/>
                <w:szCs w:val="18"/>
              </w:rPr>
              <w:t>r</w:t>
            </w:r>
            <w:r w:rsidRPr="005E0BCF">
              <w:rPr>
                <w:rFonts w:eastAsia="Arial" w:cs="Arial"/>
                <w:position w:val="2"/>
                <w:sz w:val="18"/>
                <w:szCs w:val="18"/>
              </w:rPr>
              <w:t>e</w:t>
            </w:r>
            <w:r w:rsidRPr="005E0BCF">
              <w:rPr>
                <w:rFonts w:eastAsia="Arial" w:cs="Arial"/>
                <w:spacing w:val="-1"/>
                <w:position w:val="2"/>
                <w:sz w:val="18"/>
                <w:szCs w:val="18"/>
              </w:rPr>
              <w:t>vi</w:t>
            </w:r>
            <w:r w:rsidRPr="005E0BCF">
              <w:rPr>
                <w:rFonts w:eastAsia="Arial" w:cs="Arial"/>
                <w:spacing w:val="1"/>
                <w:position w:val="2"/>
                <w:sz w:val="18"/>
                <w:szCs w:val="18"/>
              </w:rPr>
              <w:t>s</w:t>
            </w:r>
            <w:r w:rsidRPr="005E0BCF">
              <w:rPr>
                <w:rFonts w:eastAsia="Arial" w:cs="Arial"/>
                <w:position w:val="2"/>
                <w:sz w:val="18"/>
                <w:szCs w:val="18"/>
              </w:rPr>
              <w:t>to</w:t>
            </w:r>
            <w:r w:rsidRPr="005E0BCF">
              <w:rPr>
                <w:rFonts w:eastAsia="Arial" w:cs="Arial"/>
                <w:spacing w:val="-8"/>
                <w:position w:val="2"/>
                <w:sz w:val="18"/>
                <w:szCs w:val="18"/>
              </w:rPr>
              <w:t xml:space="preserve"> </w:t>
            </w:r>
            <w:r w:rsidRPr="005E0BCF">
              <w:rPr>
                <w:rFonts w:eastAsia="Arial" w:cs="Arial"/>
                <w:b/>
                <w:position w:val="2"/>
                <w:sz w:val="18"/>
                <w:szCs w:val="18"/>
              </w:rPr>
              <w:t>a</w:t>
            </w:r>
            <w:r w:rsidRPr="005E0BCF">
              <w:rPr>
                <w:rFonts w:eastAsia="Arial" w:cs="Arial"/>
                <w:b/>
                <w:spacing w:val="1"/>
                <w:position w:val="2"/>
                <w:sz w:val="18"/>
                <w:szCs w:val="18"/>
              </w:rPr>
              <w:t>p</w:t>
            </w:r>
            <w:r w:rsidRPr="005E0BCF">
              <w:rPr>
                <w:rFonts w:eastAsia="Arial" w:cs="Arial"/>
                <w:b/>
                <w:position w:val="2"/>
                <w:sz w:val="18"/>
                <w:szCs w:val="18"/>
              </w:rPr>
              <w:t>a</w:t>
            </w:r>
            <w:r w:rsidRPr="005E0BCF">
              <w:rPr>
                <w:rFonts w:eastAsia="Arial" w:cs="Arial"/>
                <w:b/>
                <w:spacing w:val="-1"/>
                <w:position w:val="2"/>
                <w:sz w:val="18"/>
                <w:szCs w:val="18"/>
              </w:rPr>
              <w:t>r</w:t>
            </w:r>
            <w:r w:rsidRPr="005E0BCF">
              <w:rPr>
                <w:rFonts w:eastAsia="Arial" w:cs="Arial"/>
                <w:b/>
                <w:position w:val="2"/>
                <w:sz w:val="18"/>
                <w:szCs w:val="18"/>
              </w:rPr>
              <w:t>camie</w:t>
            </w:r>
            <w:r w:rsidRPr="005E0BCF">
              <w:rPr>
                <w:rFonts w:eastAsia="Arial" w:cs="Arial"/>
                <w:b/>
                <w:spacing w:val="1"/>
                <w:position w:val="2"/>
                <w:sz w:val="18"/>
                <w:szCs w:val="18"/>
              </w:rPr>
              <w:t>nto</w:t>
            </w:r>
            <w:r w:rsidRPr="005E0BCF">
              <w:rPr>
                <w:rFonts w:eastAsia="Arial" w:cs="Arial"/>
                <w:b/>
                <w:position w:val="2"/>
                <w:sz w:val="18"/>
                <w:szCs w:val="18"/>
              </w:rPr>
              <w:t>s</w:t>
            </w:r>
          </w:p>
        </w:tc>
        <w:tc>
          <w:tcPr>
            <w:tcW w:w="1687" w:type="dxa"/>
            <w:vAlign w:val="center"/>
          </w:tcPr>
          <w:p w14:paraId="209514AF" w14:textId="19E25B15" w:rsidR="00690578" w:rsidRPr="005E0BCF" w:rsidRDefault="00EB3016" w:rsidP="00105BE6">
            <w:pPr>
              <w:pStyle w:val="UZPRRAFO"/>
              <w:spacing w:line="240" w:lineRule="auto"/>
              <w:ind w:left="163" w:hanging="163"/>
              <w:jc w:val="left"/>
              <w:rPr>
                <w:rFonts w:eastAsia="Arial" w:cs="Arial"/>
                <w:b/>
                <w:spacing w:val="-1"/>
                <w:position w:val="-4"/>
                <w:sz w:val="18"/>
                <w:szCs w:val="18"/>
              </w:rPr>
            </w:pPr>
            <w:r w:rsidRPr="005E0BCF">
              <w:rPr>
                <w:rFonts w:eastAsia="Arial" w:cs="Arial"/>
                <w:b/>
                <w:spacing w:val="-1"/>
                <w:position w:val="-4"/>
                <w:sz w:val="18"/>
                <w:szCs w:val="18"/>
              </w:rPr>
              <w:fldChar w:fldCharType="begin">
                <w:ffData>
                  <w:name w:val="Casilla303"/>
                  <w:enabled/>
                  <w:calcOnExit w:val="0"/>
                  <w:checkBox>
                    <w:sizeAuto/>
                    <w:default w:val="0"/>
                  </w:checkBox>
                </w:ffData>
              </w:fldChar>
            </w:r>
            <w:r w:rsidRPr="005E0BCF">
              <w:rPr>
                <w:rFonts w:eastAsia="Arial" w:cs="Arial"/>
                <w:b/>
                <w:spacing w:val="-1"/>
                <w:position w:val="-4"/>
                <w:sz w:val="18"/>
                <w:szCs w:val="18"/>
              </w:rPr>
              <w:instrText xml:space="preserve"> </w:instrText>
            </w:r>
            <w:r w:rsidR="008E21E8" w:rsidRPr="005E0BCF">
              <w:rPr>
                <w:rFonts w:eastAsia="Arial" w:cs="Arial"/>
                <w:b/>
                <w:spacing w:val="-1"/>
                <w:position w:val="-4"/>
                <w:sz w:val="18"/>
                <w:szCs w:val="18"/>
              </w:rPr>
              <w:instrText>FORMCHECKBOX</w:instrText>
            </w:r>
            <w:r w:rsidRPr="005E0BCF">
              <w:rPr>
                <w:rFonts w:eastAsia="Arial" w:cs="Arial"/>
                <w:b/>
                <w:spacing w:val="-1"/>
                <w:position w:val="-4"/>
                <w:sz w:val="18"/>
                <w:szCs w:val="18"/>
              </w:rPr>
              <w:instrText xml:space="preserve"> </w:instrText>
            </w:r>
            <w:r w:rsidR="00560E96">
              <w:rPr>
                <w:rFonts w:eastAsia="Arial" w:cs="Arial"/>
                <w:b/>
                <w:spacing w:val="-1"/>
                <w:position w:val="-4"/>
                <w:sz w:val="18"/>
                <w:szCs w:val="18"/>
              </w:rPr>
            </w:r>
            <w:r w:rsidR="00560E96">
              <w:rPr>
                <w:rFonts w:eastAsia="Arial" w:cs="Arial"/>
                <w:b/>
                <w:spacing w:val="-1"/>
                <w:position w:val="-4"/>
                <w:sz w:val="18"/>
                <w:szCs w:val="18"/>
              </w:rPr>
              <w:fldChar w:fldCharType="separate"/>
            </w:r>
            <w:r w:rsidRPr="005E0BCF">
              <w:rPr>
                <w:rFonts w:eastAsia="Arial" w:cs="Arial"/>
                <w:b/>
                <w:spacing w:val="-1"/>
                <w:position w:val="-4"/>
                <w:sz w:val="18"/>
                <w:szCs w:val="18"/>
              </w:rPr>
              <w:fldChar w:fldCharType="end"/>
            </w:r>
            <w:r w:rsidR="00690578" w:rsidRPr="005E0BCF">
              <w:rPr>
                <w:rFonts w:eastAsia="Arial" w:cs="Arial"/>
                <w:b/>
                <w:spacing w:val="-1"/>
                <w:position w:val="-4"/>
                <w:sz w:val="18"/>
                <w:szCs w:val="18"/>
              </w:rPr>
              <w:t>APARC</w:t>
            </w:r>
          </w:p>
        </w:tc>
      </w:tr>
      <w:tr w:rsidR="005E0BCF" w:rsidRPr="005E0BCF" w14:paraId="7792F142" w14:textId="77777777" w:rsidTr="00105BE6">
        <w:tc>
          <w:tcPr>
            <w:tcW w:w="7513" w:type="dxa"/>
            <w:vAlign w:val="center"/>
          </w:tcPr>
          <w:p w14:paraId="5516D902" w14:textId="77777777" w:rsidR="00690578" w:rsidRPr="005E0BCF" w:rsidRDefault="00690578" w:rsidP="00105BE6">
            <w:pPr>
              <w:pStyle w:val="UZPRRAFO"/>
              <w:spacing w:line="240" w:lineRule="auto"/>
              <w:ind w:left="602" w:hanging="142"/>
              <w:rPr>
                <w:rFonts w:cs="Arial"/>
                <w:sz w:val="18"/>
                <w:szCs w:val="18"/>
              </w:rPr>
            </w:pPr>
            <w:r w:rsidRPr="005E0BCF">
              <w:rPr>
                <w:rFonts w:eastAsia="Arial" w:cs="Arial"/>
                <w:position w:val="2"/>
                <w:sz w:val="18"/>
                <w:szCs w:val="18"/>
              </w:rPr>
              <w:t xml:space="preserve">- </w:t>
            </w:r>
            <w:r w:rsidRPr="005E0BCF">
              <w:rPr>
                <w:rFonts w:eastAsia="Arial" w:cs="Arial"/>
                <w:spacing w:val="-1"/>
                <w:position w:val="2"/>
                <w:sz w:val="18"/>
                <w:szCs w:val="18"/>
              </w:rPr>
              <w:t>S</w:t>
            </w:r>
            <w:r w:rsidRPr="005E0BCF">
              <w:rPr>
                <w:rFonts w:eastAsia="Arial" w:cs="Arial"/>
                <w:position w:val="2"/>
                <w:sz w:val="18"/>
                <w:szCs w:val="18"/>
              </w:rPr>
              <w:t>e</w:t>
            </w:r>
            <w:r w:rsidRPr="005E0BCF">
              <w:rPr>
                <w:rFonts w:eastAsia="Arial" w:cs="Arial"/>
                <w:spacing w:val="-3"/>
                <w:position w:val="2"/>
                <w:sz w:val="18"/>
                <w:szCs w:val="18"/>
              </w:rPr>
              <w:t xml:space="preserve"> </w:t>
            </w:r>
            <w:r w:rsidRPr="005E0BCF">
              <w:rPr>
                <w:rFonts w:eastAsia="Arial" w:cs="Arial"/>
                <w:position w:val="2"/>
                <w:sz w:val="18"/>
                <w:szCs w:val="18"/>
              </w:rPr>
              <w:t>han</w:t>
            </w:r>
            <w:r w:rsidRPr="005E0BCF">
              <w:rPr>
                <w:rFonts w:eastAsia="Arial" w:cs="Arial"/>
                <w:spacing w:val="-4"/>
                <w:position w:val="2"/>
                <w:sz w:val="18"/>
                <w:szCs w:val="18"/>
              </w:rPr>
              <w:t xml:space="preserve"> </w:t>
            </w:r>
            <w:r w:rsidRPr="005E0BCF">
              <w:rPr>
                <w:rFonts w:eastAsia="Arial" w:cs="Arial"/>
                <w:position w:val="2"/>
                <w:sz w:val="18"/>
                <w:szCs w:val="18"/>
              </w:rPr>
              <w:t>p</w:t>
            </w:r>
            <w:r w:rsidRPr="005E0BCF">
              <w:rPr>
                <w:rFonts w:eastAsia="Arial" w:cs="Arial"/>
                <w:spacing w:val="1"/>
                <w:position w:val="2"/>
                <w:sz w:val="18"/>
                <w:szCs w:val="18"/>
              </w:rPr>
              <w:t>r</w:t>
            </w:r>
            <w:r w:rsidRPr="005E0BCF">
              <w:rPr>
                <w:rFonts w:eastAsia="Arial" w:cs="Arial"/>
                <w:position w:val="2"/>
                <w:sz w:val="18"/>
                <w:szCs w:val="18"/>
              </w:rPr>
              <w:t>e</w:t>
            </w:r>
            <w:r w:rsidRPr="005E0BCF">
              <w:rPr>
                <w:rFonts w:eastAsia="Arial" w:cs="Arial"/>
                <w:spacing w:val="-1"/>
                <w:position w:val="2"/>
                <w:sz w:val="18"/>
                <w:szCs w:val="18"/>
              </w:rPr>
              <w:t>vi</w:t>
            </w:r>
            <w:r w:rsidRPr="005E0BCF">
              <w:rPr>
                <w:rFonts w:eastAsia="Arial" w:cs="Arial"/>
                <w:spacing w:val="1"/>
                <w:position w:val="2"/>
                <w:sz w:val="18"/>
                <w:szCs w:val="18"/>
              </w:rPr>
              <w:t>s</w:t>
            </w:r>
            <w:r w:rsidRPr="005E0BCF">
              <w:rPr>
                <w:rFonts w:eastAsia="Arial" w:cs="Arial"/>
                <w:position w:val="2"/>
                <w:sz w:val="18"/>
                <w:szCs w:val="18"/>
              </w:rPr>
              <w:t>to</w:t>
            </w:r>
            <w:r w:rsidRPr="005E0BCF">
              <w:rPr>
                <w:rFonts w:eastAsia="Arial" w:cs="Arial"/>
                <w:spacing w:val="-8"/>
                <w:position w:val="2"/>
                <w:sz w:val="18"/>
                <w:szCs w:val="18"/>
              </w:rPr>
              <w:t xml:space="preserve"> </w:t>
            </w:r>
            <w:r w:rsidRPr="005E0BCF">
              <w:rPr>
                <w:rFonts w:eastAsia="Arial" w:cs="Arial"/>
                <w:b/>
                <w:position w:val="2"/>
                <w:sz w:val="18"/>
                <w:szCs w:val="18"/>
              </w:rPr>
              <w:t>ase</w:t>
            </w:r>
            <w:r w:rsidRPr="005E0BCF">
              <w:rPr>
                <w:rFonts w:eastAsia="Arial" w:cs="Arial"/>
                <w:b/>
                <w:spacing w:val="1"/>
                <w:position w:val="2"/>
                <w:sz w:val="18"/>
                <w:szCs w:val="18"/>
              </w:rPr>
              <w:t>o</w:t>
            </w:r>
            <w:r w:rsidRPr="005E0BCF">
              <w:rPr>
                <w:rFonts w:eastAsia="Arial" w:cs="Arial"/>
                <w:b/>
                <w:position w:val="2"/>
                <w:sz w:val="18"/>
                <w:szCs w:val="18"/>
              </w:rPr>
              <w:t>s</w:t>
            </w:r>
            <w:r w:rsidRPr="005E0BCF">
              <w:rPr>
                <w:rFonts w:eastAsia="Arial" w:cs="Arial"/>
                <w:b/>
                <w:spacing w:val="-7"/>
                <w:position w:val="2"/>
                <w:sz w:val="18"/>
                <w:szCs w:val="18"/>
              </w:rPr>
              <w:t xml:space="preserve"> </w:t>
            </w:r>
            <w:r w:rsidRPr="005E0BCF">
              <w:rPr>
                <w:rFonts w:eastAsia="Arial" w:cs="Arial"/>
                <w:b/>
                <w:position w:val="2"/>
                <w:sz w:val="18"/>
                <w:szCs w:val="18"/>
              </w:rPr>
              <w:t>o</w:t>
            </w:r>
            <w:r w:rsidRPr="005E0BCF">
              <w:rPr>
                <w:rFonts w:eastAsia="Arial" w:cs="Arial"/>
                <w:b/>
                <w:spacing w:val="-1"/>
                <w:position w:val="2"/>
                <w:sz w:val="18"/>
                <w:szCs w:val="18"/>
              </w:rPr>
              <w:t xml:space="preserve"> </w:t>
            </w:r>
            <w:r w:rsidRPr="005E0BCF">
              <w:rPr>
                <w:rFonts w:eastAsia="Arial" w:cs="Arial"/>
                <w:b/>
                <w:spacing w:val="1"/>
                <w:position w:val="2"/>
                <w:sz w:val="18"/>
                <w:szCs w:val="18"/>
              </w:rPr>
              <w:t>b</w:t>
            </w:r>
            <w:r w:rsidRPr="005E0BCF">
              <w:rPr>
                <w:rFonts w:eastAsia="Arial" w:cs="Arial"/>
                <w:b/>
                <w:position w:val="2"/>
                <w:sz w:val="18"/>
                <w:szCs w:val="18"/>
              </w:rPr>
              <w:t>a</w:t>
            </w:r>
            <w:r w:rsidRPr="005E0BCF">
              <w:rPr>
                <w:rFonts w:eastAsia="Arial" w:cs="Arial"/>
                <w:b/>
                <w:spacing w:val="1"/>
                <w:position w:val="2"/>
                <w:sz w:val="18"/>
                <w:szCs w:val="18"/>
              </w:rPr>
              <w:t>ño</w:t>
            </w:r>
            <w:r w:rsidRPr="005E0BCF">
              <w:rPr>
                <w:rFonts w:eastAsia="Arial" w:cs="Arial"/>
                <w:b/>
                <w:position w:val="2"/>
                <w:sz w:val="18"/>
                <w:szCs w:val="18"/>
              </w:rPr>
              <w:t>s</w:t>
            </w:r>
            <w:r w:rsidRPr="005E0BCF">
              <w:rPr>
                <w:rFonts w:eastAsia="Arial" w:cs="Arial"/>
                <w:b/>
                <w:spacing w:val="-5"/>
                <w:position w:val="2"/>
                <w:sz w:val="18"/>
                <w:szCs w:val="18"/>
              </w:rPr>
              <w:t xml:space="preserve"> </w:t>
            </w:r>
            <w:r w:rsidRPr="005E0BCF">
              <w:rPr>
                <w:rFonts w:eastAsia="Arial" w:cs="Arial"/>
                <w:position w:val="2"/>
                <w:sz w:val="18"/>
                <w:szCs w:val="18"/>
              </w:rPr>
              <w:t>púb</w:t>
            </w:r>
            <w:r w:rsidRPr="005E0BCF">
              <w:rPr>
                <w:rFonts w:eastAsia="Arial" w:cs="Arial"/>
                <w:spacing w:val="-1"/>
                <w:position w:val="2"/>
                <w:sz w:val="18"/>
                <w:szCs w:val="18"/>
              </w:rPr>
              <w:t>li</w:t>
            </w:r>
            <w:r w:rsidRPr="005E0BCF">
              <w:rPr>
                <w:rFonts w:eastAsia="Arial" w:cs="Arial"/>
                <w:spacing w:val="1"/>
                <w:position w:val="2"/>
                <w:sz w:val="18"/>
                <w:szCs w:val="18"/>
              </w:rPr>
              <w:t>c</w:t>
            </w:r>
            <w:r w:rsidRPr="005E0BCF">
              <w:rPr>
                <w:rFonts w:eastAsia="Arial" w:cs="Arial"/>
                <w:position w:val="2"/>
                <w:sz w:val="18"/>
                <w:szCs w:val="18"/>
              </w:rPr>
              <w:t>os</w:t>
            </w:r>
          </w:p>
        </w:tc>
        <w:tc>
          <w:tcPr>
            <w:tcW w:w="1687" w:type="dxa"/>
            <w:vAlign w:val="center"/>
          </w:tcPr>
          <w:p w14:paraId="68900168" w14:textId="2007F8F0" w:rsidR="00690578" w:rsidRPr="005E0BCF" w:rsidRDefault="00EB3016" w:rsidP="00105BE6">
            <w:pPr>
              <w:pStyle w:val="UZPRRAFO"/>
              <w:spacing w:line="240" w:lineRule="auto"/>
              <w:ind w:left="163" w:hanging="163"/>
              <w:jc w:val="left"/>
              <w:rPr>
                <w:rFonts w:eastAsia="Arial" w:cs="Arial"/>
                <w:b/>
                <w:spacing w:val="-1"/>
                <w:position w:val="-4"/>
                <w:sz w:val="18"/>
                <w:szCs w:val="18"/>
              </w:rPr>
            </w:pPr>
            <w:r w:rsidRPr="005E0BCF">
              <w:rPr>
                <w:rFonts w:eastAsia="Arial" w:cs="Arial"/>
                <w:b/>
                <w:spacing w:val="-1"/>
                <w:position w:val="-4"/>
                <w:sz w:val="18"/>
                <w:szCs w:val="18"/>
              </w:rPr>
              <w:fldChar w:fldCharType="begin">
                <w:ffData>
                  <w:name w:val="Casilla303"/>
                  <w:enabled/>
                  <w:calcOnExit w:val="0"/>
                  <w:checkBox>
                    <w:sizeAuto/>
                    <w:default w:val="0"/>
                  </w:checkBox>
                </w:ffData>
              </w:fldChar>
            </w:r>
            <w:r w:rsidRPr="005E0BCF">
              <w:rPr>
                <w:rFonts w:eastAsia="Arial" w:cs="Arial"/>
                <w:b/>
                <w:spacing w:val="-1"/>
                <w:position w:val="-4"/>
                <w:sz w:val="18"/>
                <w:szCs w:val="18"/>
              </w:rPr>
              <w:instrText xml:space="preserve"> </w:instrText>
            </w:r>
            <w:r w:rsidR="008E21E8" w:rsidRPr="005E0BCF">
              <w:rPr>
                <w:rFonts w:eastAsia="Arial" w:cs="Arial"/>
                <w:b/>
                <w:spacing w:val="-1"/>
                <w:position w:val="-4"/>
                <w:sz w:val="18"/>
                <w:szCs w:val="18"/>
              </w:rPr>
              <w:instrText>FORMCHECKBOX</w:instrText>
            </w:r>
            <w:r w:rsidRPr="005E0BCF">
              <w:rPr>
                <w:rFonts w:eastAsia="Arial" w:cs="Arial"/>
                <w:b/>
                <w:spacing w:val="-1"/>
                <w:position w:val="-4"/>
                <w:sz w:val="18"/>
                <w:szCs w:val="18"/>
              </w:rPr>
              <w:instrText xml:space="preserve"> </w:instrText>
            </w:r>
            <w:r w:rsidR="00560E96">
              <w:rPr>
                <w:rFonts w:eastAsia="Arial" w:cs="Arial"/>
                <w:b/>
                <w:spacing w:val="-1"/>
                <w:position w:val="-4"/>
                <w:sz w:val="18"/>
                <w:szCs w:val="18"/>
              </w:rPr>
            </w:r>
            <w:r w:rsidR="00560E96">
              <w:rPr>
                <w:rFonts w:eastAsia="Arial" w:cs="Arial"/>
                <w:b/>
                <w:spacing w:val="-1"/>
                <w:position w:val="-4"/>
                <w:sz w:val="18"/>
                <w:szCs w:val="18"/>
              </w:rPr>
              <w:fldChar w:fldCharType="separate"/>
            </w:r>
            <w:r w:rsidRPr="005E0BCF">
              <w:rPr>
                <w:rFonts w:eastAsia="Arial" w:cs="Arial"/>
                <w:b/>
                <w:spacing w:val="-1"/>
                <w:position w:val="-4"/>
                <w:sz w:val="18"/>
                <w:szCs w:val="18"/>
              </w:rPr>
              <w:fldChar w:fldCharType="end"/>
            </w:r>
            <w:r w:rsidR="00690578" w:rsidRPr="005E0BCF">
              <w:rPr>
                <w:rFonts w:eastAsia="Arial" w:cs="Arial"/>
                <w:b/>
                <w:spacing w:val="-1"/>
                <w:position w:val="-4"/>
                <w:sz w:val="18"/>
                <w:szCs w:val="18"/>
              </w:rPr>
              <w:t>ASEOS</w:t>
            </w:r>
          </w:p>
        </w:tc>
      </w:tr>
    </w:tbl>
    <w:p w14:paraId="5B3E6231" w14:textId="77777777" w:rsidR="00566FC5" w:rsidRPr="00C130F9" w:rsidRDefault="00566FC5" w:rsidP="00BD2480">
      <w:pPr>
        <w:pStyle w:val="UZPRRAFO"/>
        <w:rPr>
          <w:color w:val="FF0000"/>
        </w:rPr>
      </w:pPr>
    </w:p>
    <w:tbl>
      <w:tblPr>
        <w:tblStyle w:val="Tablaconcuadrcula"/>
        <w:tblW w:w="9200" w:type="dxa"/>
        <w:tblInd w:w="108" w:type="dxa"/>
        <w:tblLook w:val="04A0" w:firstRow="1" w:lastRow="0" w:firstColumn="1" w:lastColumn="0" w:noHBand="0" w:noVBand="1"/>
      </w:tblPr>
      <w:tblGrid>
        <w:gridCol w:w="7655"/>
        <w:gridCol w:w="1545"/>
      </w:tblGrid>
      <w:tr w:rsidR="00C130F9" w:rsidRPr="001B69DE" w14:paraId="43BC85BB" w14:textId="77777777" w:rsidTr="00EB3016">
        <w:tc>
          <w:tcPr>
            <w:tcW w:w="9200" w:type="dxa"/>
            <w:gridSpan w:val="2"/>
            <w:shd w:val="clear" w:color="auto" w:fill="F3F3F3"/>
            <w:vAlign w:val="center"/>
          </w:tcPr>
          <w:p w14:paraId="0349DD54" w14:textId="77777777" w:rsidR="003E7B3D" w:rsidRPr="001B69DE" w:rsidRDefault="003E7B3D" w:rsidP="002E5A40">
            <w:pPr>
              <w:pStyle w:val="UZPRRAFO"/>
              <w:spacing w:line="240" w:lineRule="auto"/>
              <w:ind w:left="318" w:firstLine="0"/>
              <w:rPr>
                <w:rFonts w:eastAsia="Arial" w:cs="Arial"/>
                <w:sz w:val="18"/>
                <w:szCs w:val="18"/>
              </w:rPr>
            </w:pPr>
            <w:r w:rsidRPr="001B69DE">
              <w:rPr>
                <w:rFonts w:eastAsia="Arial" w:cs="Arial"/>
                <w:b/>
                <w:sz w:val="18"/>
                <w:szCs w:val="18"/>
              </w:rPr>
              <w:t>c) EDIFICIO de Uso PÚBLICO</w:t>
            </w:r>
          </w:p>
        </w:tc>
      </w:tr>
      <w:tr w:rsidR="00C130F9" w:rsidRPr="001B69DE" w14:paraId="5B567DF6" w14:textId="77777777" w:rsidTr="007C565A">
        <w:trPr>
          <w:trHeight w:val="943"/>
        </w:trPr>
        <w:tc>
          <w:tcPr>
            <w:tcW w:w="7655" w:type="dxa"/>
            <w:vAlign w:val="center"/>
          </w:tcPr>
          <w:p w14:paraId="326322D7" w14:textId="77777777" w:rsidR="003E7B3D" w:rsidRPr="001B69DE" w:rsidRDefault="003E7B3D" w:rsidP="002E5A40">
            <w:pPr>
              <w:widowControl w:val="0"/>
              <w:autoSpaceDE w:val="0"/>
              <w:autoSpaceDN w:val="0"/>
              <w:adjustRightInd w:val="0"/>
              <w:spacing w:before="80" w:after="80"/>
              <w:ind w:left="318" w:hanging="142"/>
              <w:rPr>
                <w:rFonts w:ascii="Arial" w:eastAsia="Arial" w:hAnsi="Arial" w:cs="Arial"/>
                <w:b/>
                <w:spacing w:val="1"/>
                <w:position w:val="-4"/>
                <w:szCs w:val="18"/>
              </w:rPr>
            </w:pPr>
            <w:r w:rsidRPr="001B69DE">
              <w:rPr>
                <w:rFonts w:ascii="Arial" w:eastAsia="Arial" w:hAnsi="Arial" w:cs="Arial"/>
                <w:position w:val="-4"/>
                <w:szCs w:val="18"/>
              </w:rPr>
              <w:t xml:space="preserve">- </w:t>
            </w:r>
            <w:r w:rsidRPr="001B69DE">
              <w:rPr>
                <w:rFonts w:ascii="Arial" w:eastAsia="Arial" w:hAnsi="Arial" w:cs="Arial"/>
                <w:b/>
                <w:spacing w:val="1"/>
                <w:position w:val="-4"/>
                <w:szCs w:val="18"/>
              </w:rPr>
              <w:t>Ob</w:t>
            </w:r>
            <w:r w:rsidRPr="001B69DE">
              <w:rPr>
                <w:rFonts w:ascii="Arial" w:eastAsia="Arial" w:hAnsi="Arial" w:cs="Arial"/>
                <w:b/>
                <w:spacing w:val="-1"/>
                <w:position w:val="-4"/>
                <w:szCs w:val="18"/>
              </w:rPr>
              <w:t>r</w:t>
            </w:r>
            <w:r w:rsidRPr="001B69DE">
              <w:rPr>
                <w:rFonts w:ascii="Arial" w:eastAsia="Arial" w:hAnsi="Arial" w:cs="Arial"/>
                <w:b/>
                <w:position w:val="-4"/>
                <w:szCs w:val="18"/>
              </w:rPr>
              <w:t>a</w:t>
            </w:r>
            <w:r w:rsidRPr="001B69DE">
              <w:rPr>
                <w:rFonts w:ascii="Arial" w:eastAsia="Arial" w:hAnsi="Arial" w:cs="Arial"/>
                <w:b/>
                <w:spacing w:val="11"/>
                <w:position w:val="-4"/>
                <w:szCs w:val="18"/>
              </w:rPr>
              <w:t xml:space="preserve"> </w:t>
            </w:r>
            <w:r w:rsidRPr="001B69DE">
              <w:rPr>
                <w:rFonts w:ascii="Arial" w:eastAsia="Arial" w:hAnsi="Arial" w:cs="Arial"/>
                <w:b/>
                <w:spacing w:val="1"/>
                <w:position w:val="-4"/>
                <w:szCs w:val="18"/>
              </w:rPr>
              <w:t>nueva, de ampliación ≥ 10% de su superficie construida, obra de reforma</w:t>
            </w:r>
            <w:r w:rsidRPr="001B69DE">
              <w:rPr>
                <w:rFonts w:ascii="Arial" w:eastAsia="Arial" w:hAnsi="Arial" w:cs="Arial"/>
                <w:b/>
                <w:bCs/>
                <w:spacing w:val="1"/>
                <w:position w:val="-4"/>
                <w:szCs w:val="18"/>
                <w:vertAlign w:val="superscript"/>
              </w:rPr>
              <w:t>1</w:t>
            </w:r>
            <w:r w:rsidRPr="001B69DE">
              <w:rPr>
                <w:rFonts w:ascii="Arial" w:eastAsia="Arial" w:hAnsi="Arial" w:cs="Arial"/>
                <w:b/>
                <w:spacing w:val="1"/>
                <w:position w:val="-4"/>
                <w:szCs w:val="18"/>
              </w:rPr>
              <w:t xml:space="preserve"> o de cambio de uso</w:t>
            </w:r>
          </w:p>
          <w:p w14:paraId="203C5CA9" w14:textId="77777777" w:rsidR="003E7B3D" w:rsidRPr="001B69DE" w:rsidRDefault="003E7B3D" w:rsidP="002E5A40">
            <w:pPr>
              <w:pStyle w:val="UZPRRAFO"/>
              <w:spacing w:line="240" w:lineRule="auto"/>
              <w:ind w:left="602" w:hanging="142"/>
              <w:rPr>
                <w:rFonts w:eastAsia="Arial" w:cs="Arial"/>
                <w:sz w:val="18"/>
                <w:szCs w:val="18"/>
              </w:rPr>
            </w:pPr>
            <w:r w:rsidRPr="001B69DE">
              <w:rPr>
                <w:rFonts w:eastAsia="Arial" w:cs="Arial"/>
                <w:position w:val="2"/>
                <w:sz w:val="18"/>
                <w:szCs w:val="18"/>
              </w:rPr>
              <w:t>- Locales de espectáculos, aulas u otros análogos</w:t>
            </w:r>
          </w:p>
        </w:tc>
        <w:tc>
          <w:tcPr>
            <w:tcW w:w="1545" w:type="dxa"/>
            <w:vAlign w:val="center"/>
          </w:tcPr>
          <w:p w14:paraId="46BB8EF8" w14:textId="2FAEA06E" w:rsidR="003E7B3D" w:rsidRPr="001B69DE" w:rsidRDefault="00DC761D" w:rsidP="002E5A40">
            <w:pPr>
              <w:pStyle w:val="UZPRRAFO"/>
              <w:spacing w:line="240" w:lineRule="auto"/>
              <w:ind w:firstLine="0"/>
              <w:jc w:val="left"/>
              <w:rPr>
                <w:rFonts w:cs="Arial"/>
                <w:b/>
                <w:noProof/>
                <w:sz w:val="18"/>
                <w:szCs w:val="18"/>
              </w:rPr>
            </w:pPr>
            <w:r w:rsidRPr="001B69DE">
              <w:rPr>
                <w:rFonts w:eastAsia="Arial" w:cs="Arial"/>
                <w:b/>
                <w:spacing w:val="-1"/>
                <w:position w:val="-4"/>
                <w:sz w:val="18"/>
                <w:szCs w:val="18"/>
              </w:rPr>
              <w:fldChar w:fldCharType="begin">
                <w:ffData>
                  <w:name w:val=""/>
                  <w:enabled/>
                  <w:calcOnExit w:val="0"/>
                  <w:checkBox>
                    <w:sizeAuto/>
                    <w:default w:val="1"/>
                  </w:checkBox>
                </w:ffData>
              </w:fldChar>
            </w:r>
            <w:r w:rsidRPr="001B69DE">
              <w:rPr>
                <w:rFonts w:eastAsia="Arial" w:cs="Arial"/>
                <w:b/>
                <w:spacing w:val="-1"/>
                <w:position w:val="-4"/>
                <w:sz w:val="18"/>
                <w:szCs w:val="18"/>
              </w:rPr>
              <w:instrText xml:space="preserve"> </w:instrText>
            </w:r>
            <w:r w:rsidR="008E21E8" w:rsidRPr="001B69DE">
              <w:rPr>
                <w:rFonts w:eastAsia="Arial" w:cs="Arial"/>
                <w:b/>
                <w:spacing w:val="-1"/>
                <w:position w:val="-4"/>
                <w:sz w:val="18"/>
                <w:szCs w:val="18"/>
              </w:rPr>
              <w:instrText>FORMCHECKBOX</w:instrText>
            </w:r>
            <w:r w:rsidRPr="001B69DE">
              <w:rPr>
                <w:rFonts w:eastAsia="Arial" w:cs="Arial"/>
                <w:b/>
                <w:spacing w:val="-1"/>
                <w:position w:val="-4"/>
                <w:sz w:val="18"/>
                <w:szCs w:val="18"/>
              </w:rPr>
              <w:instrText xml:space="preserve"> </w:instrText>
            </w:r>
            <w:r w:rsidR="00560E96">
              <w:rPr>
                <w:rFonts w:eastAsia="Arial" w:cs="Arial"/>
                <w:b/>
                <w:spacing w:val="-1"/>
                <w:position w:val="-4"/>
                <w:sz w:val="18"/>
                <w:szCs w:val="18"/>
              </w:rPr>
            </w:r>
            <w:r w:rsidR="00560E96">
              <w:rPr>
                <w:rFonts w:eastAsia="Arial" w:cs="Arial"/>
                <w:b/>
                <w:spacing w:val="-1"/>
                <w:position w:val="-4"/>
                <w:sz w:val="18"/>
                <w:szCs w:val="18"/>
              </w:rPr>
              <w:fldChar w:fldCharType="separate"/>
            </w:r>
            <w:r w:rsidRPr="001B69DE">
              <w:rPr>
                <w:rFonts w:eastAsia="Arial" w:cs="Arial"/>
                <w:b/>
                <w:spacing w:val="-1"/>
                <w:position w:val="-4"/>
                <w:sz w:val="18"/>
                <w:szCs w:val="18"/>
              </w:rPr>
              <w:fldChar w:fldCharType="end"/>
            </w:r>
            <w:r w:rsidR="003E7B3D" w:rsidRPr="001B69DE">
              <w:rPr>
                <w:rFonts w:cs="Arial"/>
                <w:b/>
                <w:noProof/>
                <w:sz w:val="18"/>
                <w:szCs w:val="18"/>
              </w:rPr>
              <w:t xml:space="preserve">EDIF-PUB </w:t>
            </w:r>
          </w:p>
          <w:p w14:paraId="24689630" w14:textId="081254A9" w:rsidR="003E7B3D" w:rsidRPr="001B69DE" w:rsidRDefault="00DC761D" w:rsidP="002E5A40">
            <w:pPr>
              <w:pStyle w:val="UZPRRAFO"/>
              <w:spacing w:line="240" w:lineRule="auto"/>
              <w:ind w:firstLine="0"/>
              <w:jc w:val="left"/>
              <w:rPr>
                <w:rFonts w:cs="Arial"/>
                <w:b/>
                <w:sz w:val="18"/>
                <w:szCs w:val="18"/>
              </w:rPr>
            </w:pPr>
            <w:r w:rsidRPr="001B69DE">
              <w:rPr>
                <w:rFonts w:eastAsia="Arial" w:cs="Arial"/>
                <w:b/>
                <w:spacing w:val="-1"/>
                <w:position w:val="-4"/>
                <w:sz w:val="18"/>
                <w:szCs w:val="18"/>
              </w:rPr>
              <w:fldChar w:fldCharType="begin">
                <w:ffData>
                  <w:name w:val=""/>
                  <w:enabled/>
                  <w:calcOnExit w:val="0"/>
                  <w:checkBox>
                    <w:sizeAuto/>
                    <w:default w:val="1"/>
                  </w:checkBox>
                </w:ffData>
              </w:fldChar>
            </w:r>
            <w:r w:rsidRPr="001B69DE">
              <w:rPr>
                <w:rFonts w:eastAsia="Arial" w:cs="Arial"/>
                <w:b/>
                <w:spacing w:val="-1"/>
                <w:position w:val="-4"/>
                <w:sz w:val="18"/>
                <w:szCs w:val="18"/>
              </w:rPr>
              <w:instrText xml:space="preserve"> </w:instrText>
            </w:r>
            <w:r w:rsidR="008E21E8" w:rsidRPr="001B69DE">
              <w:rPr>
                <w:rFonts w:eastAsia="Arial" w:cs="Arial"/>
                <w:b/>
                <w:spacing w:val="-1"/>
                <w:position w:val="-4"/>
                <w:sz w:val="18"/>
                <w:szCs w:val="18"/>
              </w:rPr>
              <w:instrText>FORMCHECKBOX</w:instrText>
            </w:r>
            <w:r w:rsidRPr="001B69DE">
              <w:rPr>
                <w:rFonts w:eastAsia="Arial" w:cs="Arial"/>
                <w:b/>
                <w:spacing w:val="-1"/>
                <w:position w:val="-4"/>
                <w:sz w:val="18"/>
                <w:szCs w:val="18"/>
              </w:rPr>
              <w:instrText xml:space="preserve"> </w:instrText>
            </w:r>
            <w:r w:rsidR="00560E96">
              <w:rPr>
                <w:rFonts w:eastAsia="Arial" w:cs="Arial"/>
                <w:b/>
                <w:spacing w:val="-1"/>
                <w:position w:val="-4"/>
                <w:sz w:val="18"/>
                <w:szCs w:val="18"/>
              </w:rPr>
            </w:r>
            <w:r w:rsidR="00560E96">
              <w:rPr>
                <w:rFonts w:eastAsia="Arial" w:cs="Arial"/>
                <w:b/>
                <w:spacing w:val="-1"/>
                <w:position w:val="-4"/>
                <w:sz w:val="18"/>
                <w:szCs w:val="18"/>
              </w:rPr>
              <w:fldChar w:fldCharType="separate"/>
            </w:r>
            <w:r w:rsidRPr="001B69DE">
              <w:rPr>
                <w:rFonts w:eastAsia="Arial" w:cs="Arial"/>
                <w:b/>
                <w:spacing w:val="-1"/>
                <w:position w:val="-4"/>
                <w:sz w:val="18"/>
                <w:szCs w:val="18"/>
              </w:rPr>
              <w:fldChar w:fldCharType="end"/>
            </w:r>
            <w:r w:rsidR="003E7B3D" w:rsidRPr="001B69DE">
              <w:rPr>
                <w:rFonts w:cs="Arial"/>
                <w:b/>
                <w:noProof/>
                <w:sz w:val="18"/>
                <w:szCs w:val="18"/>
              </w:rPr>
              <w:t>LOC-ESPEC</w:t>
            </w:r>
          </w:p>
        </w:tc>
      </w:tr>
      <w:tr w:rsidR="00C130F9" w:rsidRPr="001B69DE" w14:paraId="419F135F" w14:textId="77777777" w:rsidTr="007C565A">
        <w:trPr>
          <w:trHeight w:val="857"/>
        </w:trPr>
        <w:tc>
          <w:tcPr>
            <w:tcW w:w="7655" w:type="dxa"/>
            <w:vAlign w:val="center"/>
          </w:tcPr>
          <w:p w14:paraId="202B2DFF" w14:textId="77777777" w:rsidR="003E7B3D" w:rsidRPr="001B69DE" w:rsidRDefault="00673A47" w:rsidP="001B69DE">
            <w:pPr>
              <w:pStyle w:val="UZPRRAFO"/>
              <w:spacing w:before="40" w:after="40" w:line="240" w:lineRule="auto"/>
              <w:ind w:left="596" w:hanging="142"/>
              <w:rPr>
                <w:rFonts w:eastAsia="Arial" w:cs="Arial"/>
                <w:sz w:val="18"/>
                <w:szCs w:val="18"/>
              </w:rPr>
            </w:pPr>
            <w:r w:rsidRPr="001B69DE">
              <w:rPr>
                <w:rFonts w:eastAsia="Arial" w:cs="Arial"/>
                <w:sz w:val="18"/>
                <w:szCs w:val="18"/>
              </w:rPr>
              <w:t>-</w:t>
            </w:r>
            <w:r w:rsidRPr="001B69DE">
              <w:rPr>
                <w:rFonts w:eastAsia="Arial" w:cs="Arial"/>
                <w:sz w:val="18"/>
                <w:szCs w:val="18"/>
              </w:rPr>
              <w:tab/>
              <w:t xml:space="preserve">Destinado </w:t>
            </w:r>
            <w:proofErr w:type="gramStart"/>
            <w:r w:rsidRPr="001B69DE">
              <w:rPr>
                <w:rFonts w:eastAsia="Arial" w:cs="Arial"/>
                <w:sz w:val="18"/>
                <w:szCs w:val="18"/>
              </w:rPr>
              <w:t>a  uso</w:t>
            </w:r>
            <w:proofErr w:type="gramEnd"/>
            <w:r w:rsidRPr="001B69DE">
              <w:rPr>
                <w:rFonts w:eastAsia="Arial" w:cs="Arial"/>
                <w:sz w:val="18"/>
                <w:szCs w:val="18"/>
              </w:rPr>
              <w:t xml:space="preserve">  residencial (instalaciones hoteleras, centros sanitarios y asistenciales, centros de enseñanza, centros religiosos, centros de trabajo, etc…) con un número de habitaciones o unidades de alojamiento ≥ 20</w:t>
            </w:r>
          </w:p>
        </w:tc>
        <w:tc>
          <w:tcPr>
            <w:tcW w:w="1545" w:type="dxa"/>
            <w:vAlign w:val="center"/>
          </w:tcPr>
          <w:p w14:paraId="33904B22" w14:textId="29FF1F85" w:rsidR="003E7B3D" w:rsidRPr="001B69DE" w:rsidRDefault="00DC761D" w:rsidP="002E5A40">
            <w:pPr>
              <w:pStyle w:val="UZPRRAFO"/>
              <w:spacing w:line="240" w:lineRule="auto"/>
              <w:ind w:left="34" w:hanging="3"/>
              <w:jc w:val="left"/>
              <w:rPr>
                <w:rFonts w:cs="Arial"/>
                <w:b/>
                <w:sz w:val="18"/>
                <w:szCs w:val="18"/>
              </w:rPr>
            </w:pPr>
            <w:r w:rsidRPr="001B69DE">
              <w:rPr>
                <w:rFonts w:eastAsia="Arial" w:cs="Arial"/>
                <w:b/>
                <w:spacing w:val="-1"/>
                <w:position w:val="-4"/>
                <w:sz w:val="18"/>
                <w:szCs w:val="18"/>
              </w:rPr>
              <w:fldChar w:fldCharType="begin">
                <w:ffData>
                  <w:name w:val=""/>
                  <w:enabled/>
                  <w:calcOnExit w:val="0"/>
                  <w:checkBox>
                    <w:sizeAuto/>
                    <w:default w:val="1"/>
                  </w:checkBox>
                </w:ffData>
              </w:fldChar>
            </w:r>
            <w:r w:rsidRPr="001B69DE">
              <w:rPr>
                <w:rFonts w:eastAsia="Arial" w:cs="Arial"/>
                <w:b/>
                <w:spacing w:val="-1"/>
                <w:position w:val="-4"/>
                <w:sz w:val="18"/>
                <w:szCs w:val="18"/>
              </w:rPr>
              <w:instrText xml:space="preserve"> </w:instrText>
            </w:r>
            <w:r w:rsidR="008E21E8" w:rsidRPr="001B69DE">
              <w:rPr>
                <w:rFonts w:eastAsia="Arial" w:cs="Arial"/>
                <w:b/>
                <w:spacing w:val="-1"/>
                <w:position w:val="-4"/>
                <w:sz w:val="18"/>
                <w:szCs w:val="18"/>
              </w:rPr>
              <w:instrText>FORMCHECKBOX</w:instrText>
            </w:r>
            <w:r w:rsidRPr="001B69DE">
              <w:rPr>
                <w:rFonts w:eastAsia="Arial" w:cs="Arial"/>
                <w:b/>
                <w:spacing w:val="-1"/>
                <w:position w:val="-4"/>
                <w:sz w:val="18"/>
                <w:szCs w:val="18"/>
              </w:rPr>
              <w:instrText xml:space="preserve"> </w:instrText>
            </w:r>
            <w:r w:rsidR="00560E96">
              <w:rPr>
                <w:rFonts w:eastAsia="Arial" w:cs="Arial"/>
                <w:b/>
                <w:spacing w:val="-1"/>
                <w:position w:val="-4"/>
                <w:sz w:val="18"/>
                <w:szCs w:val="18"/>
              </w:rPr>
            </w:r>
            <w:r w:rsidR="00560E96">
              <w:rPr>
                <w:rFonts w:eastAsia="Arial" w:cs="Arial"/>
                <w:b/>
                <w:spacing w:val="-1"/>
                <w:position w:val="-4"/>
                <w:sz w:val="18"/>
                <w:szCs w:val="18"/>
              </w:rPr>
              <w:fldChar w:fldCharType="separate"/>
            </w:r>
            <w:r w:rsidRPr="001B69DE">
              <w:rPr>
                <w:rFonts w:eastAsia="Arial" w:cs="Arial"/>
                <w:b/>
                <w:spacing w:val="-1"/>
                <w:position w:val="-4"/>
                <w:sz w:val="18"/>
                <w:szCs w:val="18"/>
              </w:rPr>
              <w:fldChar w:fldCharType="end"/>
            </w:r>
            <w:r w:rsidR="005D17B9" w:rsidRPr="001B69DE">
              <w:rPr>
                <w:rFonts w:cs="Arial"/>
                <w:b/>
                <w:noProof/>
                <w:sz w:val="18"/>
                <w:szCs w:val="18"/>
              </w:rPr>
              <w:t>UAA</w:t>
            </w:r>
          </w:p>
        </w:tc>
      </w:tr>
      <w:tr w:rsidR="00C130F9" w:rsidRPr="001B69DE" w14:paraId="1A39B8DD" w14:textId="77777777" w:rsidTr="00EB3016">
        <w:trPr>
          <w:trHeight w:val="371"/>
        </w:trPr>
        <w:tc>
          <w:tcPr>
            <w:tcW w:w="9200" w:type="dxa"/>
            <w:gridSpan w:val="2"/>
            <w:vAlign w:val="center"/>
          </w:tcPr>
          <w:p w14:paraId="0EB6E9F3" w14:textId="77777777" w:rsidR="003E7B3D" w:rsidRPr="001B69DE" w:rsidRDefault="003E7B3D" w:rsidP="002E5A40">
            <w:pPr>
              <w:pStyle w:val="UZPRRAFO"/>
              <w:spacing w:line="240" w:lineRule="auto"/>
              <w:rPr>
                <w:rFonts w:eastAsia="Arial" w:cs="Arial"/>
                <w:sz w:val="18"/>
                <w:szCs w:val="18"/>
              </w:rPr>
            </w:pPr>
            <w:r w:rsidRPr="001B69DE">
              <w:rPr>
                <w:rFonts w:eastAsia="Arial" w:cs="Arial"/>
                <w:sz w:val="18"/>
                <w:szCs w:val="18"/>
              </w:rPr>
              <w:t>Independientemente del tipo de obra y el área en donde se actúa:</w:t>
            </w:r>
          </w:p>
        </w:tc>
      </w:tr>
      <w:tr w:rsidR="00C130F9" w:rsidRPr="001B69DE" w14:paraId="572E769A" w14:textId="77777777" w:rsidTr="007C565A">
        <w:tc>
          <w:tcPr>
            <w:tcW w:w="7655" w:type="dxa"/>
            <w:vAlign w:val="center"/>
          </w:tcPr>
          <w:p w14:paraId="3375C8DB" w14:textId="77777777" w:rsidR="003E7B3D" w:rsidRPr="001B69DE" w:rsidRDefault="003E7B3D" w:rsidP="002E5A40">
            <w:pPr>
              <w:pStyle w:val="UZPRRAFO"/>
              <w:spacing w:line="240" w:lineRule="auto"/>
              <w:ind w:left="318" w:hanging="142"/>
              <w:rPr>
                <w:rFonts w:eastAsia="Arial" w:cs="Arial"/>
                <w:spacing w:val="6"/>
                <w:position w:val="2"/>
                <w:sz w:val="18"/>
                <w:szCs w:val="18"/>
              </w:rPr>
            </w:pPr>
            <w:r w:rsidRPr="001B69DE">
              <w:rPr>
                <w:rFonts w:eastAsia="Arial" w:cs="Arial"/>
                <w:position w:val="2"/>
                <w:sz w:val="18"/>
                <w:szCs w:val="18"/>
              </w:rPr>
              <w:t xml:space="preserve">- </w:t>
            </w:r>
            <w:r w:rsidRPr="001B69DE">
              <w:rPr>
                <w:rFonts w:eastAsia="Arial" w:cs="Arial"/>
                <w:spacing w:val="-1"/>
                <w:position w:val="2"/>
                <w:sz w:val="18"/>
                <w:szCs w:val="18"/>
              </w:rPr>
              <w:t>S</w:t>
            </w:r>
            <w:r w:rsidRPr="001B69DE">
              <w:rPr>
                <w:rFonts w:eastAsia="Arial" w:cs="Arial"/>
                <w:position w:val="2"/>
                <w:sz w:val="18"/>
                <w:szCs w:val="18"/>
              </w:rPr>
              <w:t>e</w:t>
            </w:r>
            <w:r w:rsidRPr="001B69DE">
              <w:rPr>
                <w:rFonts w:eastAsia="Arial" w:cs="Arial"/>
                <w:spacing w:val="-3"/>
                <w:position w:val="2"/>
                <w:sz w:val="18"/>
                <w:szCs w:val="18"/>
              </w:rPr>
              <w:t xml:space="preserve"> </w:t>
            </w:r>
            <w:r w:rsidRPr="001B69DE">
              <w:rPr>
                <w:rFonts w:eastAsia="Arial" w:cs="Arial"/>
                <w:position w:val="2"/>
                <w:sz w:val="18"/>
                <w:szCs w:val="18"/>
              </w:rPr>
              <w:t>han</w:t>
            </w:r>
            <w:r w:rsidRPr="001B69DE">
              <w:rPr>
                <w:rFonts w:eastAsia="Arial" w:cs="Arial"/>
                <w:spacing w:val="-4"/>
                <w:position w:val="2"/>
                <w:sz w:val="18"/>
                <w:szCs w:val="18"/>
              </w:rPr>
              <w:t xml:space="preserve"> </w:t>
            </w:r>
            <w:r w:rsidRPr="001B69DE">
              <w:rPr>
                <w:rFonts w:eastAsia="Arial" w:cs="Arial"/>
                <w:position w:val="2"/>
                <w:sz w:val="18"/>
                <w:szCs w:val="18"/>
              </w:rPr>
              <w:t>p</w:t>
            </w:r>
            <w:r w:rsidRPr="001B69DE">
              <w:rPr>
                <w:rFonts w:eastAsia="Arial" w:cs="Arial"/>
                <w:spacing w:val="1"/>
                <w:position w:val="2"/>
                <w:sz w:val="18"/>
                <w:szCs w:val="18"/>
              </w:rPr>
              <w:t>r</w:t>
            </w:r>
            <w:r w:rsidRPr="001B69DE">
              <w:rPr>
                <w:rFonts w:eastAsia="Arial" w:cs="Arial"/>
                <w:position w:val="2"/>
                <w:sz w:val="18"/>
                <w:szCs w:val="18"/>
              </w:rPr>
              <w:t>e</w:t>
            </w:r>
            <w:r w:rsidRPr="001B69DE">
              <w:rPr>
                <w:rFonts w:eastAsia="Arial" w:cs="Arial"/>
                <w:spacing w:val="-1"/>
                <w:position w:val="2"/>
                <w:sz w:val="18"/>
                <w:szCs w:val="18"/>
              </w:rPr>
              <w:t>vi</w:t>
            </w:r>
            <w:r w:rsidRPr="001B69DE">
              <w:rPr>
                <w:rFonts w:eastAsia="Arial" w:cs="Arial"/>
                <w:spacing w:val="1"/>
                <w:position w:val="2"/>
                <w:sz w:val="18"/>
                <w:szCs w:val="18"/>
              </w:rPr>
              <w:t>s</w:t>
            </w:r>
            <w:r w:rsidRPr="001B69DE">
              <w:rPr>
                <w:rFonts w:eastAsia="Arial" w:cs="Arial"/>
                <w:position w:val="2"/>
                <w:sz w:val="18"/>
                <w:szCs w:val="18"/>
              </w:rPr>
              <w:t>to</w:t>
            </w:r>
            <w:r w:rsidRPr="001B69DE">
              <w:rPr>
                <w:rFonts w:eastAsia="Arial" w:cs="Arial"/>
                <w:spacing w:val="-8"/>
                <w:position w:val="2"/>
                <w:sz w:val="18"/>
                <w:szCs w:val="18"/>
              </w:rPr>
              <w:t xml:space="preserve"> </w:t>
            </w:r>
            <w:r w:rsidRPr="001B69DE">
              <w:rPr>
                <w:rFonts w:eastAsia="Arial" w:cs="Arial"/>
                <w:b/>
                <w:position w:val="2"/>
                <w:sz w:val="18"/>
                <w:szCs w:val="18"/>
              </w:rPr>
              <w:t>a</w:t>
            </w:r>
            <w:r w:rsidRPr="001B69DE">
              <w:rPr>
                <w:rFonts w:eastAsia="Arial" w:cs="Arial"/>
                <w:b/>
                <w:spacing w:val="1"/>
                <w:position w:val="2"/>
                <w:sz w:val="18"/>
                <w:szCs w:val="18"/>
              </w:rPr>
              <w:t>p</w:t>
            </w:r>
            <w:r w:rsidRPr="001B69DE">
              <w:rPr>
                <w:rFonts w:eastAsia="Arial" w:cs="Arial"/>
                <w:b/>
                <w:position w:val="2"/>
                <w:sz w:val="18"/>
                <w:szCs w:val="18"/>
              </w:rPr>
              <w:t>a</w:t>
            </w:r>
            <w:r w:rsidRPr="001B69DE">
              <w:rPr>
                <w:rFonts w:eastAsia="Arial" w:cs="Arial"/>
                <w:b/>
                <w:spacing w:val="-1"/>
                <w:position w:val="2"/>
                <w:sz w:val="18"/>
                <w:szCs w:val="18"/>
              </w:rPr>
              <w:t>r</w:t>
            </w:r>
            <w:r w:rsidRPr="001B69DE">
              <w:rPr>
                <w:rFonts w:eastAsia="Arial" w:cs="Arial"/>
                <w:b/>
                <w:position w:val="2"/>
                <w:sz w:val="18"/>
                <w:szCs w:val="18"/>
              </w:rPr>
              <w:t>camie</w:t>
            </w:r>
            <w:r w:rsidRPr="001B69DE">
              <w:rPr>
                <w:rFonts w:eastAsia="Arial" w:cs="Arial"/>
                <w:b/>
                <w:spacing w:val="1"/>
                <w:position w:val="2"/>
                <w:sz w:val="18"/>
                <w:szCs w:val="18"/>
              </w:rPr>
              <w:t>nto</w:t>
            </w:r>
            <w:r w:rsidRPr="001B69DE">
              <w:rPr>
                <w:rFonts w:eastAsia="Arial" w:cs="Arial"/>
                <w:b/>
                <w:position w:val="2"/>
                <w:sz w:val="18"/>
                <w:szCs w:val="18"/>
              </w:rPr>
              <w:t>s</w:t>
            </w:r>
          </w:p>
        </w:tc>
        <w:tc>
          <w:tcPr>
            <w:tcW w:w="1545" w:type="dxa"/>
            <w:vAlign w:val="center"/>
          </w:tcPr>
          <w:p w14:paraId="48A759D7" w14:textId="42B0AAD3" w:rsidR="003E7B3D" w:rsidRPr="001B69DE" w:rsidRDefault="00F64471" w:rsidP="001B69DE">
            <w:pPr>
              <w:pStyle w:val="UZPRRAFO"/>
              <w:spacing w:line="240" w:lineRule="auto"/>
              <w:ind w:firstLine="0"/>
              <w:jc w:val="left"/>
              <w:rPr>
                <w:rFonts w:eastAsia="Arial" w:cs="Arial"/>
                <w:b/>
                <w:spacing w:val="-1"/>
                <w:position w:val="-4"/>
                <w:sz w:val="18"/>
                <w:szCs w:val="18"/>
              </w:rPr>
            </w:pPr>
            <w:r w:rsidRPr="001B69DE">
              <w:rPr>
                <w:rFonts w:eastAsia="Arial" w:cs="Arial"/>
                <w:b/>
                <w:spacing w:val="-1"/>
                <w:position w:val="-4"/>
                <w:sz w:val="18"/>
                <w:szCs w:val="18"/>
              </w:rPr>
              <w:fldChar w:fldCharType="begin">
                <w:ffData>
                  <w:name w:val="Casilla303"/>
                  <w:enabled/>
                  <w:calcOnExit w:val="0"/>
                  <w:checkBox>
                    <w:sizeAuto/>
                    <w:default w:val="0"/>
                  </w:checkBox>
                </w:ffData>
              </w:fldChar>
            </w:r>
            <w:r w:rsidRPr="001B69DE">
              <w:rPr>
                <w:rFonts w:eastAsia="Arial" w:cs="Arial"/>
                <w:b/>
                <w:spacing w:val="-1"/>
                <w:position w:val="-4"/>
                <w:sz w:val="18"/>
                <w:szCs w:val="18"/>
              </w:rPr>
              <w:instrText xml:space="preserve"> </w:instrText>
            </w:r>
            <w:r w:rsidR="008E21E8" w:rsidRPr="001B69DE">
              <w:rPr>
                <w:rFonts w:eastAsia="Arial" w:cs="Arial"/>
                <w:b/>
                <w:spacing w:val="-1"/>
                <w:position w:val="-4"/>
                <w:sz w:val="18"/>
                <w:szCs w:val="18"/>
              </w:rPr>
              <w:instrText>FORMCHECKBOX</w:instrText>
            </w:r>
            <w:r w:rsidRPr="001B69DE">
              <w:rPr>
                <w:rFonts w:eastAsia="Arial" w:cs="Arial"/>
                <w:b/>
                <w:spacing w:val="-1"/>
                <w:position w:val="-4"/>
                <w:sz w:val="18"/>
                <w:szCs w:val="18"/>
              </w:rPr>
              <w:instrText xml:space="preserve"> </w:instrText>
            </w:r>
            <w:r w:rsidR="00560E96">
              <w:rPr>
                <w:rFonts w:eastAsia="Arial" w:cs="Arial"/>
                <w:b/>
                <w:spacing w:val="-1"/>
                <w:position w:val="-4"/>
                <w:sz w:val="18"/>
                <w:szCs w:val="18"/>
              </w:rPr>
            </w:r>
            <w:r w:rsidR="00560E96">
              <w:rPr>
                <w:rFonts w:eastAsia="Arial" w:cs="Arial"/>
                <w:b/>
                <w:spacing w:val="-1"/>
                <w:position w:val="-4"/>
                <w:sz w:val="18"/>
                <w:szCs w:val="18"/>
              </w:rPr>
              <w:fldChar w:fldCharType="separate"/>
            </w:r>
            <w:r w:rsidRPr="001B69DE">
              <w:rPr>
                <w:rFonts w:eastAsia="Arial" w:cs="Arial"/>
                <w:b/>
                <w:spacing w:val="-1"/>
                <w:position w:val="-4"/>
                <w:sz w:val="18"/>
                <w:szCs w:val="18"/>
              </w:rPr>
              <w:fldChar w:fldCharType="end"/>
            </w:r>
            <w:r w:rsidRPr="001B69DE">
              <w:rPr>
                <w:rFonts w:eastAsia="Arial" w:cs="Arial"/>
                <w:b/>
                <w:spacing w:val="-1"/>
                <w:position w:val="-4"/>
                <w:sz w:val="18"/>
                <w:szCs w:val="18"/>
              </w:rPr>
              <w:t>APARC</w:t>
            </w:r>
          </w:p>
        </w:tc>
      </w:tr>
      <w:tr w:rsidR="00C130F9" w:rsidRPr="001B69DE" w14:paraId="2D45C8B5" w14:textId="77777777" w:rsidTr="007C565A">
        <w:tc>
          <w:tcPr>
            <w:tcW w:w="7655" w:type="dxa"/>
            <w:vAlign w:val="center"/>
          </w:tcPr>
          <w:p w14:paraId="2C88E88F" w14:textId="77777777" w:rsidR="00F64471" w:rsidRPr="001B69DE" w:rsidRDefault="00F64471" w:rsidP="002E5A40">
            <w:pPr>
              <w:pStyle w:val="UZPRRAFO"/>
              <w:spacing w:line="240" w:lineRule="auto"/>
              <w:ind w:left="318" w:hanging="142"/>
              <w:rPr>
                <w:rFonts w:cs="Arial"/>
                <w:sz w:val="18"/>
                <w:szCs w:val="18"/>
              </w:rPr>
            </w:pPr>
            <w:r w:rsidRPr="001B69DE">
              <w:rPr>
                <w:rFonts w:eastAsia="Arial" w:cs="Arial"/>
                <w:position w:val="2"/>
                <w:sz w:val="18"/>
                <w:szCs w:val="18"/>
              </w:rPr>
              <w:t xml:space="preserve">- </w:t>
            </w:r>
            <w:r w:rsidRPr="001B69DE">
              <w:rPr>
                <w:rFonts w:eastAsia="Arial" w:cs="Arial"/>
                <w:spacing w:val="-1"/>
                <w:position w:val="2"/>
                <w:sz w:val="18"/>
                <w:szCs w:val="18"/>
              </w:rPr>
              <w:t>S</w:t>
            </w:r>
            <w:r w:rsidRPr="001B69DE">
              <w:rPr>
                <w:rFonts w:eastAsia="Arial" w:cs="Arial"/>
                <w:position w:val="2"/>
                <w:sz w:val="18"/>
                <w:szCs w:val="18"/>
              </w:rPr>
              <w:t>e</w:t>
            </w:r>
            <w:r w:rsidRPr="001B69DE">
              <w:rPr>
                <w:rFonts w:eastAsia="Arial" w:cs="Arial"/>
                <w:spacing w:val="-3"/>
                <w:position w:val="2"/>
                <w:sz w:val="18"/>
                <w:szCs w:val="18"/>
              </w:rPr>
              <w:t xml:space="preserve"> </w:t>
            </w:r>
            <w:r w:rsidRPr="001B69DE">
              <w:rPr>
                <w:rFonts w:eastAsia="Arial" w:cs="Arial"/>
                <w:position w:val="2"/>
                <w:sz w:val="18"/>
                <w:szCs w:val="18"/>
              </w:rPr>
              <w:t>han</w:t>
            </w:r>
            <w:r w:rsidRPr="001B69DE">
              <w:rPr>
                <w:rFonts w:eastAsia="Arial" w:cs="Arial"/>
                <w:spacing w:val="-4"/>
                <w:position w:val="2"/>
                <w:sz w:val="18"/>
                <w:szCs w:val="18"/>
              </w:rPr>
              <w:t xml:space="preserve"> </w:t>
            </w:r>
            <w:r w:rsidRPr="001B69DE">
              <w:rPr>
                <w:rFonts w:eastAsia="Arial" w:cs="Arial"/>
                <w:position w:val="2"/>
                <w:sz w:val="18"/>
                <w:szCs w:val="18"/>
              </w:rPr>
              <w:t>p</w:t>
            </w:r>
            <w:r w:rsidRPr="001B69DE">
              <w:rPr>
                <w:rFonts w:eastAsia="Arial" w:cs="Arial"/>
                <w:spacing w:val="1"/>
                <w:position w:val="2"/>
                <w:sz w:val="18"/>
                <w:szCs w:val="18"/>
              </w:rPr>
              <w:t>r</w:t>
            </w:r>
            <w:r w:rsidRPr="001B69DE">
              <w:rPr>
                <w:rFonts w:eastAsia="Arial" w:cs="Arial"/>
                <w:position w:val="2"/>
                <w:sz w:val="18"/>
                <w:szCs w:val="18"/>
              </w:rPr>
              <w:t>e</w:t>
            </w:r>
            <w:r w:rsidRPr="001B69DE">
              <w:rPr>
                <w:rFonts w:eastAsia="Arial" w:cs="Arial"/>
                <w:spacing w:val="-1"/>
                <w:position w:val="2"/>
                <w:sz w:val="18"/>
                <w:szCs w:val="18"/>
              </w:rPr>
              <w:t>vi</w:t>
            </w:r>
            <w:r w:rsidRPr="001B69DE">
              <w:rPr>
                <w:rFonts w:eastAsia="Arial" w:cs="Arial"/>
                <w:spacing w:val="1"/>
                <w:position w:val="2"/>
                <w:sz w:val="18"/>
                <w:szCs w:val="18"/>
              </w:rPr>
              <w:t>s</w:t>
            </w:r>
            <w:r w:rsidRPr="001B69DE">
              <w:rPr>
                <w:rFonts w:eastAsia="Arial" w:cs="Arial"/>
                <w:position w:val="2"/>
                <w:sz w:val="18"/>
                <w:szCs w:val="18"/>
              </w:rPr>
              <w:t>to</w:t>
            </w:r>
            <w:r w:rsidRPr="001B69DE">
              <w:rPr>
                <w:rFonts w:eastAsia="Arial" w:cs="Arial"/>
                <w:spacing w:val="-8"/>
                <w:position w:val="2"/>
                <w:sz w:val="18"/>
                <w:szCs w:val="18"/>
              </w:rPr>
              <w:t xml:space="preserve"> </w:t>
            </w:r>
            <w:r w:rsidRPr="001B69DE">
              <w:rPr>
                <w:rFonts w:eastAsia="Arial" w:cs="Arial"/>
                <w:b/>
                <w:position w:val="2"/>
                <w:sz w:val="18"/>
                <w:szCs w:val="18"/>
              </w:rPr>
              <w:t>ase</w:t>
            </w:r>
            <w:r w:rsidRPr="001B69DE">
              <w:rPr>
                <w:rFonts w:eastAsia="Arial" w:cs="Arial"/>
                <w:b/>
                <w:spacing w:val="1"/>
                <w:position w:val="2"/>
                <w:sz w:val="18"/>
                <w:szCs w:val="18"/>
              </w:rPr>
              <w:t>o</w:t>
            </w:r>
            <w:r w:rsidRPr="001B69DE">
              <w:rPr>
                <w:rFonts w:eastAsia="Arial" w:cs="Arial"/>
                <w:b/>
                <w:position w:val="2"/>
                <w:sz w:val="18"/>
                <w:szCs w:val="18"/>
              </w:rPr>
              <w:t>s</w:t>
            </w:r>
            <w:r w:rsidRPr="001B69DE">
              <w:rPr>
                <w:rFonts w:eastAsia="Arial" w:cs="Arial"/>
                <w:b/>
                <w:spacing w:val="-7"/>
                <w:position w:val="2"/>
                <w:sz w:val="18"/>
                <w:szCs w:val="18"/>
              </w:rPr>
              <w:t xml:space="preserve"> </w:t>
            </w:r>
            <w:r w:rsidRPr="001B69DE">
              <w:rPr>
                <w:rFonts w:eastAsia="Arial" w:cs="Arial"/>
                <w:b/>
                <w:position w:val="2"/>
                <w:sz w:val="18"/>
                <w:szCs w:val="18"/>
              </w:rPr>
              <w:t>o</w:t>
            </w:r>
            <w:r w:rsidRPr="001B69DE">
              <w:rPr>
                <w:rFonts w:eastAsia="Arial" w:cs="Arial"/>
                <w:b/>
                <w:spacing w:val="-1"/>
                <w:position w:val="2"/>
                <w:sz w:val="18"/>
                <w:szCs w:val="18"/>
              </w:rPr>
              <w:t xml:space="preserve"> </w:t>
            </w:r>
            <w:r w:rsidRPr="001B69DE">
              <w:rPr>
                <w:rFonts w:eastAsia="Arial" w:cs="Arial"/>
                <w:b/>
                <w:spacing w:val="1"/>
                <w:position w:val="2"/>
                <w:sz w:val="18"/>
                <w:szCs w:val="18"/>
              </w:rPr>
              <w:t>b</w:t>
            </w:r>
            <w:r w:rsidRPr="001B69DE">
              <w:rPr>
                <w:rFonts w:eastAsia="Arial" w:cs="Arial"/>
                <w:b/>
                <w:position w:val="2"/>
                <w:sz w:val="18"/>
                <w:szCs w:val="18"/>
              </w:rPr>
              <w:t>a</w:t>
            </w:r>
            <w:r w:rsidRPr="001B69DE">
              <w:rPr>
                <w:rFonts w:eastAsia="Arial" w:cs="Arial"/>
                <w:b/>
                <w:spacing w:val="1"/>
                <w:position w:val="2"/>
                <w:sz w:val="18"/>
                <w:szCs w:val="18"/>
              </w:rPr>
              <w:t>ño</w:t>
            </w:r>
            <w:r w:rsidRPr="001B69DE">
              <w:rPr>
                <w:rFonts w:eastAsia="Arial" w:cs="Arial"/>
                <w:b/>
                <w:position w:val="2"/>
                <w:sz w:val="18"/>
                <w:szCs w:val="18"/>
              </w:rPr>
              <w:t>s</w:t>
            </w:r>
            <w:r w:rsidRPr="001B69DE">
              <w:rPr>
                <w:rFonts w:eastAsia="Arial" w:cs="Arial"/>
                <w:b/>
                <w:spacing w:val="-5"/>
                <w:position w:val="2"/>
                <w:sz w:val="18"/>
                <w:szCs w:val="18"/>
              </w:rPr>
              <w:t xml:space="preserve"> </w:t>
            </w:r>
            <w:r w:rsidRPr="001B69DE">
              <w:rPr>
                <w:rFonts w:eastAsia="Arial" w:cs="Arial"/>
                <w:position w:val="2"/>
                <w:sz w:val="18"/>
                <w:szCs w:val="18"/>
              </w:rPr>
              <w:t>púb</w:t>
            </w:r>
            <w:r w:rsidRPr="001B69DE">
              <w:rPr>
                <w:rFonts w:eastAsia="Arial" w:cs="Arial"/>
                <w:spacing w:val="-1"/>
                <w:position w:val="2"/>
                <w:sz w:val="18"/>
                <w:szCs w:val="18"/>
              </w:rPr>
              <w:t>li</w:t>
            </w:r>
            <w:r w:rsidRPr="001B69DE">
              <w:rPr>
                <w:rFonts w:eastAsia="Arial" w:cs="Arial"/>
                <w:spacing w:val="1"/>
                <w:position w:val="2"/>
                <w:sz w:val="18"/>
                <w:szCs w:val="18"/>
              </w:rPr>
              <w:t>c</w:t>
            </w:r>
            <w:r w:rsidRPr="001B69DE">
              <w:rPr>
                <w:rFonts w:eastAsia="Arial" w:cs="Arial"/>
                <w:position w:val="2"/>
                <w:sz w:val="18"/>
                <w:szCs w:val="18"/>
              </w:rPr>
              <w:t>os</w:t>
            </w:r>
          </w:p>
        </w:tc>
        <w:tc>
          <w:tcPr>
            <w:tcW w:w="1545" w:type="dxa"/>
            <w:vAlign w:val="center"/>
          </w:tcPr>
          <w:p w14:paraId="1B4E7E08" w14:textId="317D45E8" w:rsidR="00F64471" w:rsidRPr="001B69DE" w:rsidRDefault="00DC761D" w:rsidP="001B69DE">
            <w:pPr>
              <w:pStyle w:val="UZPRRAFO"/>
              <w:spacing w:line="240" w:lineRule="auto"/>
              <w:ind w:firstLine="0"/>
              <w:jc w:val="left"/>
              <w:rPr>
                <w:rFonts w:eastAsia="Arial" w:cs="Arial"/>
                <w:b/>
                <w:spacing w:val="-1"/>
                <w:position w:val="-4"/>
                <w:sz w:val="18"/>
                <w:szCs w:val="18"/>
              </w:rPr>
            </w:pPr>
            <w:r w:rsidRPr="001B69DE">
              <w:rPr>
                <w:rFonts w:eastAsia="Arial" w:cs="Arial"/>
                <w:b/>
                <w:spacing w:val="-1"/>
                <w:position w:val="-4"/>
                <w:sz w:val="18"/>
                <w:szCs w:val="18"/>
              </w:rPr>
              <w:fldChar w:fldCharType="begin">
                <w:ffData>
                  <w:name w:val=""/>
                  <w:enabled/>
                  <w:calcOnExit w:val="0"/>
                  <w:checkBox>
                    <w:sizeAuto/>
                    <w:default w:val="1"/>
                  </w:checkBox>
                </w:ffData>
              </w:fldChar>
            </w:r>
            <w:r w:rsidRPr="001B69DE">
              <w:rPr>
                <w:rFonts w:eastAsia="Arial" w:cs="Arial"/>
                <w:b/>
                <w:spacing w:val="-1"/>
                <w:position w:val="-4"/>
                <w:sz w:val="18"/>
                <w:szCs w:val="18"/>
              </w:rPr>
              <w:instrText xml:space="preserve"> </w:instrText>
            </w:r>
            <w:r w:rsidR="008E21E8" w:rsidRPr="001B69DE">
              <w:rPr>
                <w:rFonts w:eastAsia="Arial" w:cs="Arial"/>
                <w:b/>
                <w:spacing w:val="-1"/>
                <w:position w:val="-4"/>
                <w:sz w:val="18"/>
                <w:szCs w:val="18"/>
              </w:rPr>
              <w:instrText>FORMCHECKBOX</w:instrText>
            </w:r>
            <w:r w:rsidRPr="001B69DE">
              <w:rPr>
                <w:rFonts w:eastAsia="Arial" w:cs="Arial"/>
                <w:b/>
                <w:spacing w:val="-1"/>
                <w:position w:val="-4"/>
                <w:sz w:val="18"/>
                <w:szCs w:val="18"/>
              </w:rPr>
              <w:instrText xml:space="preserve"> </w:instrText>
            </w:r>
            <w:r w:rsidR="00560E96">
              <w:rPr>
                <w:rFonts w:eastAsia="Arial" w:cs="Arial"/>
                <w:b/>
                <w:spacing w:val="-1"/>
                <w:position w:val="-4"/>
                <w:sz w:val="18"/>
                <w:szCs w:val="18"/>
              </w:rPr>
            </w:r>
            <w:r w:rsidR="00560E96">
              <w:rPr>
                <w:rFonts w:eastAsia="Arial" w:cs="Arial"/>
                <w:b/>
                <w:spacing w:val="-1"/>
                <w:position w:val="-4"/>
                <w:sz w:val="18"/>
                <w:szCs w:val="18"/>
              </w:rPr>
              <w:fldChar w:fldCharType="separate"/>
            </w:r>
            <w:r w:rsidRPr="001B69DE">
              <w:rPr>
                <w:rFonts w:eastAsia="Arial" w:cs="Arial"/>
                <w:b/>
                <w:spacing w:val="-1"/>
                <w:position w:val="-4"/>
                <w:sz w:val="18"/>
                <w:szCs w:val="18"/>
              </w:rPr>
              <w:fldChar w:fldCharType="end"/>
            </w:r>
            <w:r w:rsidR="00F64471" w:rsidRPr="001B69DE">
              <w:rPr>
                <w:rFonts w:eastAsia="Arial" w:cs="Arial"/>
                <w:b/>
                <w:spacing w:val="-1"/>
                <w:position w:val="-4"/>
                <w:sz w:val="18"/>
                <w:szCs w:val="18"/>
              </w:rPr>
              <w:t>ASEOS</w:t>
            </w:r>
          </w:p>
        </w:tc>
      </w:tr>
      <w:tr w:rsidR="001B69DE" w:rsidRPr="001B69DE" w14:paraId="32AA9629" w14:textId="77777777" w:rsidTr="001B69DE">
        <w:trPr>
          <w:trHeight w:val="340"/>
        </w:trPr>
        <w:tc>
          <w:tcPr>
            <w:tcW w:w="7655" w:type="dxa"/>
            <w:vAlign w:val="center"/>
          </w:tcPr>
          <w:p w14:paraId="69318C63" w14:textId="77777777" w:rsidR="00F64471" w:rsidRPr="001B69DE" w:rsidRDefault="00F64471" w:rsidP="002E5A40">
            <w:pPr>
              <w:pStyle w:val="UZPRRAFO"/>
              <w:spacing w:line="240" w:lineRule="auto"/>
              <w:ind w:left="318" w:hanging="142"/>
              <w:rPr>
                <w:rFonts w:eastAsia="Arial" w:cs="Arial"/>
                <w:sz w:val="18"/>
                <w:szCs w:val="18"/>
              </w:rPr>
            </w:pPr>
            <w:r w:rsidRPr="001B69DE">
              <w:rPr>
                <w:rFonts w:eastAsia="Arial" w:cs="Arial"/>
                <w:position w:val="-2"/>
                <w:sz w:val="18"/>
                <w:szCs w:val="18"/>
              </w:rPr>
              <w:t>- Las</w:t>
            </w:r>
            <w:r w:rsidRPr="001B69DE">
              <w:rPr>
                <w:rFonts w:eastAsia="Arial" w:cs="Arial"/>
                <w:spacing w:val="12"/>
                <w:position w:val="-2"/>
                <w:sz w:val="18"/>
                <w:szCs w:val="18"/>
              </w:rPr>
              <w:t xml:space="preserve"> </w:t>
            </w:r>
            <w:r w:rsidRPr="001B69DE">
              <w:rPr>
                <w:rFonts w:eastAsia="Arial" w:cs="Arial"/>
                <w:position w:val="-2"/>
                <w:sz w:val="18"/>
                <w:szCs w:val="18"/>
              </w:rPr>
              <w:t>ob</w:t>
            </w:r>
            <w:r w:rsidRPr="001B69DE">
              <w:rPr>
                <w:rFonts w:eastAsia="Arial" w:cs="Arial"/>
                <w:spacing w:val="1"/>
                <w:position w:val="-2"/>
                <w:sz w:val="18"/>
                <w:szCs w:val="18"/>
              </w:rPr>
              <w:t>r</w:t>
            </w:r>
            <w:r w:rsidRPr="001B69DE">
              <w:rPr>
                <w:rFonts w:eastAsia="Arial" w:cs="Arial"/>
                <w:position w:val="-2"/>
                <w:sz w:val="18"/>
                <w:szCs w:val="18"/>
              </w:rPr>
              <w:t>as</w:t>
            </w:r>
            <w:r w:rsidRPr="001B69DE">
              <w:rPr>
                <w:rFonts w:eastAsia="Arial" w:cs="Arial"/>
                <w:spacing w:val="10"/>
                <w:position w:val="-2"/>
                <w:sz w:val="18"/>
                <w:szCs w:val="18"/>
              </w:rPr>
              <w:t xml:space="preserve"> </w:t>
            </w:r>
            <w:r w:rsidRPr="001B69DE">
              <w:rPr>
                <w:rFonts w:eastAsia="Arial" w:cs="Arial"/>
                <w:position w:val="-2"/>
                <w:sz w:val="18"/>
                <w:szCs w:val="18"/>
              </w:rPr>
              <w:t>p</w:t>
            </w:r>
            <w:r w:rsidRPr="001B69DE">
              <w:rPr>
                <w:rFonts w:eastAsia="Arial" w:cs="Arial"/>
                <w:spacing w:val="1"/>
                <w:position w:val="-2"/>
                <w:sz w:val="18"/>
                <w:szCs w:val="18"/>
              </w:rPr>
              <w:t>r</w:t>
            </w:r>
            <w:r w:rsidRPr="001B69DE">
              <w:rPr>
                <w:rFonts w:eastAsia="Arial" w:cs="Arial"/>
                <w:position w:val="-2"/>
                <w:sz w:val="18"/>
                <w:szCs w:val="18"/>
              </w:rPr>
              <w:t>o</w:t>
            </w:r>
            <w:r w:rsidRPr="001B69DE">
              <w:rPr>
                <w:rFonts w:eastAsia="Arial" w:cs="Arial"/>
                <w:spacing w:val="-6"/>
                <w:position w:val="-2"/>
                <w:sz w:val="18"/>
                <w:szCs w:val="18"/>
              </w:rPr>
              <w:t>y</w:t>
            </w:r>
            <w:r w:rsidRPr="001B69DE">
              <w:rPr>
                <w:rFonts w:eastAsia="Arial" w:cs="Arial"/>
                <w:position w:val="-2"/>
                <w:sz w:val="18"/>
                <w:szCs w:val="18"/>
              </w:rPr>
              <w:t>e</w:t>
            </w:r>
            <w:r w:rsidRPr="001B69DE">
              <w:rPr>
                <w:rFonts w:eastAsia="Arial" w:cs="Arial"/>
                <w:spacing w:val="1"/>
                <w:position w:val="-2"/>
                <w:sz w:val="18"/>
                <w:szCs w:val="18"/>
              </w:rPr>
              <w:t>c</w:t>
            </w:r>
            <w:r w:rsidRPr="001B69DE">
              <w:rPr>
                <w:rFonts w:eastAsia="Arial" w:cs="Arial"/>
                <w:position w:val="-2"/>
                <w:sz w:val="18"/>
                <w:szCs w:val="18"/>
              </w:rPr>
              <w:t>tadas</w:t>
            </w:r>
            <w:r w:rsidRPr="001B69DE">
              <w:rPr>
                <w:rFonts w:eastAsia="Arial" w:cs="Arial"/>
                <w:spacing w:val="4"/>
                <w:position w:val="-2"/>
                <w:sz w:val="18"/>
                <w:szCs w:val="18"/>
              </w:rPr>
              <w:t xml:space="preserve"> </w:t>
            </w:r>
            <w:r w:rsidRPr="001B69DE">
              <w:rPr>
                <w:rFonts w:eastAsia="Arial" w:cs="Arial"/>
                <w:spacing w:val="-1"/>
                <w:position w:val="-2"/>
                <w:sz w:val="18"/>
                <w:szCs w:val="18"/>
              </w:rPr>
              <w:t>i</w:t>
            </w:r>
            <w:r w:rsidRPr="001B69DE">
              <w:rPr>
                <w:rFonts w:eastAsia="Arial" w:cs="Arial"/>
                <w:position w:val="-2"/>
                <w:sz w:val="18"/>
                <w:szCs w:val="18"/>
              </w:rPr>
              <w:t>nte</w:t>
            </w:r>
            <w:r w:rsidRPr="001B69DE">
              <w:rPr>
                <w:rFonts w:eastAsia="Arial" w:cs="Arial"/>
                <w:spacing w:val="1"/>
                <w:position w:val="-2"/>
                <w:sz w:val="18"/>
                <w:szCs w:val="18"/>
              </w:rPr>
              <w:t>r</w:t>
            </w:r>
            <w:r w:rsidRPr="001B69DE">
              <w:rPr>
                <w:rFonts w:eastAsia="Arial" w:cs="Arial"/>
                <w:spacing w:val="2"/>
                <w:position w:val="-2"/>
                <w:sz w:val="18"/>
                <w:szCs w:val="18"/>
              </w:rPr>
              <w:t>f</w:t>
            </w:r>
            <w:r w:rsidRPr="001B69DE">
              <w:rPr>
                <w:rFonts w:eastAsia="Arial" w:cs="Arial"/>
                <w:spacing w:val="-1"/>
                <w:position w:val="-2"/>
                <w:sz w:val="18"/>
                <w:szCs w:val="18"/>
              </w:rPr>
              <w:t>i</w:t>
            </w:r>
            <w:r w:rsidRPr="001B69DE">
              <w:rPr>
                <w:rFonts w:eastAsia="Arial" w:cs="Arial"/>
                <w:position w:val="-2"/>
                <w:sz w:val="18"/>
                <w:szCs w:val="18"/>
              </w:rPr>
              <w:t>e</w:t>
            </w:r>
            <w:r w:rsidRPr="001B69DE">
              <w:rPr>
                <w:rFonts w:eastAsia="Arial" w:cs="Arial"/>
                <w:spacing w:val="1"/>
                <w:position w:val="-2"/>
                <w:sz w:val="18"/>
                <w:szCs w:val="18"/>
              </w:rPr>
              <w:t>r</w:t>
            </w:r>
            <w:r w:rsidRPr="001B69DE">
              <w:rPr>
                <w:rFonts w:eastAsia="Arial" w:cs="Arial"/>
                <w:position w:val="-2"/>
                <w:sz w:val="18"/>
                <w:szCs w:val="18"/>
              </w:rPr>
              <w:t>en</w:t>
            </w:r>
            <w:r w:rsidRPr="001B69DE">
              <w:rPr>
                <w:rFonts w:eastAsia="Arial" w:cs="Arial"/>
                <w:spacing w:val="5"/>
                <w:position w:val="-2"/>
                <w:sz w:val="18"/>
                <w:szCs w:val="18"/>
              </w:rPr>
              <w:t xml:space="preserve"> </w:t>
            </w:r>
            <w:r w:rsidRPr="001B69DE">
              <w:rPr>
                <w:rFonts w:eastAsia="Arial" w:cs="Arial"/>
                <w:position w:val="-2"/>
                <w:sz w:val="18"/>
                <w:szCs w:val="18"/>
              </w:rPr>
              <w:t>en</w:t>
            </w:r>
            <w:r w:rsidRPr="001B69DE">
              <w:rPr>
                <w:rFonts w:eastAsia="Arial" w:cs="Arial"/>
                <w:spacing w:val="12"/>
                <w:position w:val="-2"/>
                <w:sz w:val="18"/>
                <w:szCs w:val="18"/>
              </w:rPr>
              <w:t xml:space="preserve"> </w:t>
            </w:r>
            <w:r w:rsidRPr="001B69DE">
              <w:rPr>
                <w:rFonts w:eastAsia="Arial" w:cs="Arial"/>
                <w:spacing w:val="-1"/>
                <w:position w:val="-2"/>
                <w:sz w:val="18"/>
                <w:szCs w:val="18"/>
              </w:rPr>
              <w:t>i</w:t>
            </w:r>
            <w:r w:rsidRPr="001B69DE">
              <w:rPr>
                <w:rFonts w:eastAsia="Arial" w:cs="Arial"/>
                <w:position w:val="-2"/>
                <w:sz w:val="18"/>
                <w:szCs w:val="18"/>
              </w:rPr>
              <w:t>t</w:t>
            </w:r>
            <w:r w:rsidRPr="001B69DE">
              <w:rPr>
                <w:rFonts w:eastAsia="Arial" w:cs="Arial"/>
                <w:spacing w:val="-1"/>
                <w:position w:val="-2"/>
                <w:sz w:val="18"/>
                <w:szCs w:val="18"/>
              </w:rPr>
              <w:t>i</w:t>
            </w:r>
            <w:r w:rsidRPr="001B69DE">
              <w:rPr>
                <w:rFonts w:eastAsia="Arial" w:cs="Arial"/>
                <w:position w:val="-2"/>
                <w:sz w:val="18"/>
                <w:szCs w:val="18"/>
              </w:rPr>
              <w:t>ne</w:t>
            </w:r>
            <w:r w:rsidRPr="001B69DE">
              <w:rPr>
                <w:rFonts w:eastAsia="Arial" w:cs="Arial"/>
                <w:spacing w:val="1"/>
                <w:position w:val="-2"/>
                <w:sz w:val="18"/>
                <w:szCs w:val="18"/>
              </w:rPr>
              <w:t>r</w:t>
            </w:r>
            <w:r w:rsidRPr="001B69DE">
              <w:rPr>
                <w:rFonts w:eastAsia="Arial" w:cs="Arial"/>
                <w:position w:val="-2"/>
                <w:sz w:val="18"/>
                <w:szCs w:val="18"/>
              </w:rPr>
              <w:t>a</w:t>
            </w:r>
            <w:r w:rsidRPr="001B69DE">
              <w:rPr>
                <w:rFonts w:eastAsia="Arial" w:cs="Arial"/>
                <w:spacing w:val="1"/>
                <w:position w:val="-2"/>
                <w:sz w:val="18"/>
                <w:szCs w:val="18"/>
              </w:rPr>
              <w:t>r</w:t>
            </w:r>
            <w:r w:rsidRPr="001B69DE">
              <w:rPr>
                <w:rFonts w:eastAsia="Arial" w:cs="Arial"/>
                <w:spacing w:val="-1"/>
                <w:position w:val="-2"/>
                <w:sz w:val="18"/>
                <w:szCs w:val="18"/>
              </w:rPr>
              <w:t>i</w:t>
            </w:r>
            <w:r w:rsidRPr="001B69DE">
              <w:rPr>
                <w:rFonts w:eastAsia="Arial" w:cs="Arial"/>
                <w:position w:val="-2"/>
                <w:sz w:val="18"/>
                <w:szCs w:val="18"/>
              </w:rPr>
              <w:t>os</w:t>
            </w:r>
            <w:r w:rsidRPr="001B69DE">
              <w:rPr>
                <w:rFonts w:eastAsia="Arial" w:cs="Arial"/>
                <w:spacing w:val="4"/>
                <w:position w:val="-2"/>
                <w:sz w:val="18"/>
                <w:szCs w:val="18"/>
              </w:rPr>
              <w:t xml:space="preserve"> </w:t>
            </w:r>
            <w:r w:rsidRPr="001B69DE">
              <w:rPr>
                <w:rFonts w:eastAsia="Arial" w:cs="Arial"/>
                <w:position w:val="-2"/>
                <w:sz w:val="18"/>
                <w:szCs w:val="18"/>
              </w:rPr>
              <w:t>o</w:t>
            </w:r>
            <w:r w:rsidRPr="001B69DE">
              <w:rPr>
                <w:rFonts w:eastAsia="Arial" w:cs="Arial"/>
                <w:spacing w:val="10"/>
                <w:position w:val="-2"/>
                <w:sz w:val="18"/>
                <w:szCs w:val="18"/>
              </w:rPr>
              <w:t xml:space="preserve"> </w:t>
            </w:r>
            <w:r w:rsidRPr="001B69DE">
              <w:rPr>
                <w:rFonts w:eastAsia="Arial" w:cs="Arial"/>
                <w:position w:val="-2"/>
                <w:sz w:val="18"/>
                <w:szCs w:val="18"/>
              </w:rPr>
              <w:t>e</w:t>
            </w:r>
            <w:r w:rsidRPr="001B69DE">
              <w:rPr>
                <w:rFonts w:eastAsia="Arial" w:cs="Arial"/>
                <w:spacing w:val="1"/>
                <w:position w:val="-2"/>
                <w:sz w:val="18"/>
                <w:szCs w:val="18"/>
              </w:rPr>
              <w:t>s</w:t>
            </w:r>
            <w:r w:rsidRPr="001B69DE">
              <w:rPr>
                <w:rFonts w:eastAsia="Arial" w:cs="Arial"/>
                <w:position w:val="-2"/>
                <w:sz w:val="18"/>
                <w:szCs w:val="18"/>
              </w:rPr>
              <w:t>pa</w:t>
            </w:r>
            <w:r w:rsidRPr="001B69DE">
              <w:rPr>
                <w:rFonts w:eastAsia="Arial" w:cs="Arial"/>
                <w:spacing w:val="1"/>
                <w:position w:val="-2"/>
                <w:sz w:val="18"/>
                <w:szCs w:val="18"/>
              </w:rPr>
              <w:t>c</w:t>
            </w:r>
            <w:r w:rsidRPr="001B69DE">
              <w:rPr>
                <w:rFonts w:eastAsia="Arial" w:cs="Arial"/>
                <w:spacing w:val="-1"/>
                <w:position w:val="-2"/>
                <w:sz w:val="18"/>
                <w:szCs w:val="18"/>
              </w:rPr>
              <w:t>i</w:t>
            </w:r>
            <w:r w:rsidRPr="001B69DE">
              <w:rPr>
                <w:rFonts w:eastAsia="Arial" w:cs="Arial"/>
                <w:position w:val="-2"/>
                <w:sz w:val="18"/>
                <w:szCs w:val="18"/>
              </w:rPr>
              <w:t>os</w:t>
            </w:r>
            <w:r w:rsidRPr="001B69DE">
              <w:rPr>
                <w:rFonts w:eastAsia="Arial" w:cs="Arial"/>
                <w:spacing w:val="5"/>
                <w:position w:val="-2"/>
                <w:sz w:val="18"/>
                <w:szCs w:val="18"/>
              </w:rPr>
              <w:t xml:space="preserve"> </w:t>
            </w:r>
            <w:r w:rsidRPr="001B69DE">
              <w:rPr>
                <w:rFonts w:eastAsia="Arial" w:cs="Arial"/>
                <w:position w:val="-2"/>
                <w:sz w:val="18"/>
                <w:szCs w:val="18"/>
              </w:rPr>
              <w:t>peatona</w:t>
            </w:r>
            <w:r w:rsidRPr="001B69DE">
              <w:rPr>
                <w:rFonts w:eastAsia="Arial" w:cs="Arial"/>
                <w:spacing w:val="-1"/>
                <w:position w:val="-2"/>
                <w:sz w:val="18"/>
                <w:szCs w:val="18"/>
              </w:rPr>
              <w:t>l</w:t>
            </w:r>
            <w:r w:rsidRPr="001B69DE">
              <w:rPr>
                <w:rFonts w:eastAsia="Arial" w:cs="Arial"/>
                <w:position w:val="-2"/>
                <w:sz w:val="18"/>
                <w:szCs w:val="18"/>
              </w:rPr>
              <w:t>es</w:t>
            </w:r>
            <w:r w:rsidRPr="001B69DE">
              <w:rPr>
                <w:rFonts w:eastAsia="Arial" w:cs="Arial"/>
                <w:spacing w:val="3"/>
                <w:position w:val="-2"/>
                <w:sz w:val="18"/>
                <w:szCs w:val="18"/>
              </w:rPr>
              <w:t xml:space="preserve"> </w:t>
            </w:r>
            <w:r w:rsidRPr="001B69DE">
              <w:rPr>
                <w:rFonts w:eastAsia="Arial" w:cs="Arial"/>
                <w:position w:val="-2"/>
                <w:sz w:val="18"/>
                <w:szCs w:val="18"/>
              </w:rPr>
              <w:t>de</w:t>
            </w:r>
            <w:r w:rsidRPr="001B69DE">
              <w:rPr>
                <w:rFonts w:eastAsia="Arial" w:cs="Arial"/>
                <w:spacing w:val="9"/>
                <w:position w:val="-2"/>
                <w:sz w:val="18"/>
                <w:szCs w:val="18"/>
              </w:rPr>
              <w:t xml:space="preserve"> </w:t>
            </w:r>
            <w:r w:rsidRPr="001B69DE">
              <w:rPr>
                <w:rFonts w:eastAsia="Arial" w:cs="Arial"/>
                <w:spacing w:val="-1"/>
                <w:position w:val="-2"/>
                <w:sz w:val="18"/>
                <w:szCs w:val="18"/>
              </w:rPr>
              <w:t>l</w:t>
            </w:r>
            <w:r w:rsidRPr="001B69DE">
              <w:rPr>
                <w:rFonts w:eastAsia="Arial" w:cs="Arial"/>
                <w:position w:val="-2"/>
                <w:sz w:val="18"/>
                <w:szCs w:val="18"/>
              </w:rPr>
              <w:t>a</w:t>
            </w:r>
            <w:r w:rsidRPr="001B69DE">
              <w:rPr>
                <w:rFonts w:eastAsia="Arial" w:cs="Arial"/>
                <w:sz w:val="18"/>
                <w:szCs w:val="18"/>
              </w:rPr>
              <w:t xml:space="preserve"> </w:t>
            </w:r>
            <w:r w:rsidRPr="001B69DE">
              <w:rPr>
                <w:rFonts w:eastAsia="Arial" w:cs="Arial"/>
                <w:b/>
                <w:spacing w:val="2"/>
                <w:position w:val="-1"/>
                <w:sz w:val="18"/>
                <w:szCs w:val="18"/>
              </w:rPr>
              <w:t>v</w:t>
            </w:r>
            <w:r w:rsidRPr="001B69DE">
              <w:rPr>
                <w:rFonts w:eastAsia="Arial" w:cs="Arial"/>
                <w:b/>
                <w:position w:val="-1"/>
                <w:sz w:val="18"/>
                <w:szCs w:val="18"/>
              </w:rPr>
              <w:t>ía</w:t>
            </w:r>
            <w:r w:rsidRPr="001B69DE">
              <w:rPr>
                <w:rFonts w:eastAsia="Arial" w:cs="Arial"/>
                <w:b/>
                <w:spacing w:val="-4"/>
                <w:position w:val="-1"/>
                <w:sz w:val="18"/>
                <w:szCs w:val="18"/>
              </w:rPr>
              <w:t xml:space="preserve"> </w:t>
            </w:r>
            <w:r w:rsidRPr="001B69DE">
              <w:rPr>
                <w:rFonts w:eastAsia="Arial" w:cs="Arial"/>
                <w:b/>
                <w:spacing w:val="1"/>
                <w:position w:val="-1"/>
                <w:sz w:val="18"/>
                <w:szCs w:val="18"/>
              </w:rPr>
              <w:t>púb</w:t>
            </w:r>
            <w:r w:rsidRPr="001B69DE">
              <w:rPr>
                <w:rFonts w:eastAsia="Arial" w:cs="Arial"/>
                <w:b/>
                <w:position w:val="-1"/>
                <w:sz w:val="18"/>
                <w:szCs w:val="18"/>
              </w:rPr>
              <w:t>lica</w:t>
            </w:r>
          </w:p>
        </w:tc>
        <w:tc>
          <w:tcPr>
            <w:tcW w:w="1545" w:type="dxa"/>
            <w:vAlign w:val="center"/>
          </w:tcPr>
          <w:p w14:paraId="2CE39A7E" w14:textId="5ED62D2A" w:rsidR="00F64471" w:rsidRPr="001B69DE" w:rsidRDefault="00F64471" w:rsidP="001B69DE">
            <w:pPr>
              <w:pStyle w:val="UZPRRAFO"/>
              <w:spacing w:line="240" w:lineRule="auto"/>
              <w:ind w:firstLine="0"/>
              <w:rPr>
                <w:rFonts w:eastAsia="Arial" w:cs="Arial"/>
                <w:b/>
                <w:spacing w:val="-1"/>
                <w:position w:val="-4"/>
                <w:sz w:val="18"/>
                <w:szCs w:val="18"/>
              </w:rPr>
            </w:pPr>
            <w:r w:rsidRPr="001B69DE">
              <w:rPr>
                <w:rFonts w:eastAsia="Arial" w:cs="Arial"/>
                <w:b/>
                <w:spacing w:val="-1"/>
                <w:position w:val="-4"/>
                <w:sz w:val="18"/>
                <w:szCs w:val="18"/>
              </w:rPr>
              <w:fldChar w:fldCharType="begin">
                <w:ffData>
                  <w:name w:val="Casilla303"/>
                  <w:enabled/>
                  <w:calcOnExit w:val="0"/>
                  <w:checkBox>
                    <w:sizeAuto/>
                    <w:default w:val="0"/>
                  </w:checkBox>
                </w:ffData>
              </w:fldChar>
            </w:r>
            <w:r w:rsidRPr="001B69DE">
              <w:rPr>
                <w:rFonts w:eastAsia="Arial" w:cs="Arial"/>
                <w:b/>
                <w:spacing w:val="-1"/>
                <w:position w:val="-4"/>
                <w:sz w:val="18"/>
                <w:szCs w:val="18"/>
              </w:rPr>
              <w:instrText xml:space="preserve"> </w:instrText>
            </w:r>
            <w:r w:rsidR="008E21E8" w:rsidRPr="001B69DE">
              <w:rPr>
                <w:rFonts w:eastAsia="Arial" w:cs="Arial"/>
                <w:b/>
                <w:spacing w:val="-1"/>
                <w:position w:val="-4"/>
                <w:sz w:val="18"/>
                <w:szCs w:val="18"/>
              </w:rPr>
              <w:instrText>FORMCHECKBOX</w:instrText>
            </w:r>
            <w:r w:rsidRPr="001B69DE">
              <w:rPr>
                <w:rFonts w:eastAsia="Arial" w:cs="Arial"/>
                <w:b/>
                <w:spacing w:val="-1"/>
                <w:position w:val="-4"/>
                <w:sz w:val="18"/>
                <w:szCs w:val="18"/>
              </w:rPr>
              <w:instrText xml:space="preserve"> </w:instrText>
            </w:r>
            <w:r w:rsidR="00560E96">
              <w:rPr>
                <w:rFonts w:eastAsia="Arial" w:cs="Arial"/>
                <w:b/>
                <w:spacing w:val="-1"/>
                <w:position w:val="-4"/>
                <w:sz w:val="18"/>
                <w:szCs w:val="18"/>
              </w:rPr>
            </w:r>
            <w:r w:rsidR="00560E96">
              <w:rPr>
                <w:rFonts w:eastAsia="Arial" w:cs="Arial"/>
                <w:b/>
                <w:spacing w:val="-1"/>
                <w:position w:val="-4"/>
                <w:sz w:val="18"/>
                <w:szCs w:val="18"/>
              </w:rPr>
              <w:fldChar w:fldCharType="separate"/>
            </w:r>
            <w:r w:rsidRPr="001B69DE">
              <w:rPr>
                <w:rFonts w:eastAsia="Arial" w:cs="Arial"/>
                <w:b/>
                <w:spacing w:val="-1"/>
                <w:position w:val="-4"/>
                <w:sz w:val="18"/>
                <w:szCs w:val="18"/>
              </w:rPr>
              <w:fldChar w:fldCharType="end"/>
            </w:r>
            <w:r w:rsidRPr="001B69DE">
              <w:rPr>
                <w:rFonts w:eastAsia="Arial" w:cs="Arial"/>
                <w:b/>
                <w:spacing w:val="-1"/>
                <w:position w:val="-4"/>
                <w:sz w:val="18"/>
                <w:szCs w:val="18"/>
              </w:rPr>
              <w:t>OCUP VIA</w:t>
            </w:r>
          </w:p>
        </w:tc>
      </w:tr>
      <w:tr w:rsidR="002F3F63" w:rsidRPr="001B69DE" w14:paraId="650F4E5D" w14:textId="77777777" w:rsidTr="003E0508">
        <w:trPr>
          <w:trHeight w:val="243"/>
        </w:trPr>
        <w:tc>
          <w:tcPr>
            <w:tcW w:w="9200" w:type="dxa"/>
            <w:gridSpan w:val="2"/>
            <w:vAlign w:val="center"/>
          </w:tcPr>
          <w:p w14:paraId="554F7A2F" w14:textId="77777777" w:rsidR="00CC14E5" w:rsidRPr="001B69DE" w:rsidRDefault="00CC14E5" w:rsidP="002E5A40">
            <w:pPr>
              <w:pStyle w:val="UZPRRAFO"/>
              <w:spacing w:line="240" w:lineRule="auto"/>
              <w:rPr>
                <w:rFonts w:eastAsia="Arial" w:cs="Arial"/>
                <w:i/>
                <w:sz w:val="18"/>
                <w:szCs w:val="18"/>
              </w:rPr>
            </w:pPr>
            <w:r w:rsidRPr="001B69DE">
              <w:rPr>
                <w:rFonts w:eastAsia="Arial" w:cs="Arial"/>
                <w:i/>
                <w:position w:val="10"/>
                <w:sz w:val="18"/>
                <w:szCs w:val="18"/>
              </w:rPr>
              <w:t xml:space="preserve">1  </w:t>
            </w:r>
            <w:r w:rsidRPr="001B69DE">
              <w:rPr>
                <w:rFonts w:eastAsia="Arial" w:cs="Arial"/>
                <w:i/>
                <w:sz w:val="18"/>
                <w:szCs w:val="18"/>
              </w:rPr>
              <w:t>Según</w:t>
            </w:r>
            <w:r w:rsidRPr="001B69DE">
              <w:rPr>
                <w:rFonts w:eastAsia="Arial" w:cs="Arial"/>
                <w:i/>
                <w:spacing w:val="19"/>
                <w:sz w:val="18"/>
                <w:szCs w:val="18"/>
              </w:rPr>
              <w:t xml:space="preserve"> </w:t>
            </w:r>
            <w:r w:rsidRPr="001B69DE">
              <w:rPr>
                <w:rFonts w:eastAsia="Arial" w:cs="Arial"/>
                <w:i/>
                <w:sz w:val="18"/>
                <w:szCs w:val="18"/>
              </w:rPr>
              <w:t>los</w:t>
            </w:r>
            <w:r w:rsidRPr="001B69DE">
              <w:rPr>
                <w:rFonts w:eastAsia="Arial" w:cs="Arial"/>
                <w:i/>
                <w:spacing w:val="17"/>
                <w:sz w:val="18"/>
                <w:szCs w:val="18"/>
              </w:rPr>
              <w:t xml:space="preserve"> </w:t>
            </w:r>
            <w:r w:rsidRPr="001B69DE">
              <w:rPr>
                <w:rFonts w:eastAsia="Arial" w:cs="Arial"/>
                <w:i/>
                <w:sz w:val="18"/>
                <w:szCs w:val="18"/>
              </w:rPr>
              <w:t>acuerdos</w:t>
            </w:r>
            <w:r w:rsidRPr="001B69DE">
              <w:rPr>
                <w:rFonts w:eastAsia="Arial" w:cs="Arial"/>
                <w:i/>
                <w:spacing w:val="17"/>
                <w:sz w:val="18"/>
                <w:szCs w:val="18"/>
              </w:rPr>
              <w:t xml:space="preserve"> </w:t>
            </w:r>
            <w:r w:rsidRPr="001B69DE">
              <w:rPr>
                <w:rFonts w:eastAsia="Arial" w:cs="Arial"/>
                <w:i/>
                <w:sz w:val="18"/>
                <w:szCs w:val="18"/>
              </w:rPr>
              <w:t>de</w:t>
            </w:r>
            <w:r w:rsidRPr="001B69DE">
              <w:rPr>
                <w:rFonts w:eastAsia="Arial" w:cs="Arial"/>
                <w:i/>
                <w:spacing w:val="17"/>
                <w:sz w:val="18"/>
                <w:szCs w:val="18"/>
              </w:rPr>
              <w:t xml:space="preserve"> </w:t>
            </w:r>
            <w:r w:rsidRPr="001B69DE">
              <w:rPr>
                <w:rFonts w:eastAsia="Arial" w:cs="Arial"/>
                <w:i/>
                <w:sz w:val="18"/>
                <w:szCs w:val="18"/>
              </w:rPr>
              <w:t>20</w:t>
            </w:r>
            <w:r w:rsidRPr="001B69DE">
              <w:rPr>
                <w:rFonts w:eastAsia="Arial" w:cs="Arial"/>
                <w:i/>
                <w:spacing w:val="17"/>
                <w:sz w:val="18"/>
                <w:szCs w:val="18"/>
              </w:rPr>
              <w:t xml:space="preserve"> </w:t>
            </w:r>
            <w:r w:rsidRPr="001B69DE">
              <w:rPr>
                <w:rFonts w:eastAsia="Arial" w:cs="Arial"/>
                <w:i/>
                <w:sz w:val="18"/>
                <w:szCs w:val="18"/>
              </w:rPr>
              <w:t>de</w:t>
            </w:r>
            <w:r w:rsidRPr="001B69DE">
              <w:rPr>
                <w:rFonts w:eastAsia="Arial" w:cs="Arial"/>
                <w:i/>
                <w:spacing w:val="17"/>
                <w:sz w:val="18"/>
                <w:szCs w:val="18"/>
              </w:rPr>
              <w:t xml:space="preserve"> </w:t>
            </w:r>
            <w:r w:rsidRPr="001B69DE">
              <w:rPr>
                <w:rFonts w:eastAsia="Arial" w:cs="Arial"/>
                <w:i/>
                <w:sz w:val="18"/>
                <w:szCs w:val="18"/>
              </w:rPr>
              <w:t>octubre</w:t>
            </w:r>
            <w:r w:rsidRPr="001B69DE">
              <w:rPr>
                <w:rFonts w:eastAsia="Arial" w:cs="Arial"/>
                <w:i/>
                <w:spacing w:val="17"/>
                <w:sz w:val="18"/>
                <w:szCs w:val="18"/>
              </w:rPr>
              <w:t xml:space="preserve"> </w:t>
            </w:r>
            <w:r w:rsidRPr="001B69DE">
              <w:rPr>
                <w:rFonts w:eastAsia="Arial" w:cs="Arial"/>
                <w:i/>
                <w:sz w:val="18"/>
                <w:szCs w:val="18"/>
              </w:rPr>
              <w:t>de</w:t>
            </w:r>
            <w:r w:rsidRPr="001B69DE">
              <w:rPr>
                <w:rFonts w:eastAsia="Arial" w:cs="Arial"/>
                <w:i/>
                <w:spacing w:val="17"/>
                <w:sz w:val="18"/>
                <w:szCs w:val="18"/>
              </w:rPr>
              <w:t xml:space="preserve"> </w:t>
            </w:r>
            <w:r w:rsidRPr="001B69DE">
              <w:rPr>
                <w:rFonts w:eastAsia="Arial" w:cs="Arial"/>
                <w:i/>
                <w:sz w:val="18"/>
                <w:szCs w:val="18"/>
              </w:rPr>
              <w:t>1997</w:t>
            </w:r>
            <w:r w:rsidRPr="001B69DE">
              <w:rPr>
                <w:rFonts w:eastAsia="Arial" w:cs="Arial"/>
                <w:i/>
                <w:spacing w:val="17"/>
                <w:sz w:val="18"/>
                <w:szCs w:val="18"/>
              </w:rPr>
              <w:t xml:space="preserve"> </w:t>
            </w:r>
            <w:r w:rsidRPr="001B69DE">
              <w:rPr>
                <w:rFonts w:eastAsia="Arial" w:cs="Arial"/>
                <w:i/>
                <w:sz w:val="18"/>
                <w:szCs w:val="18"/>
              </w:rPr>
              <w:t>y</w:t>
            </w:r>
            <w:r w:rsidRPr="001B69DE">
              <w:rPr>
                <w:rFonts w:eastAsia="Arial" w:cs="Arial"/>
                <w:i/>
                <w:spacing w:val="17"/>
                <w:sz w:val="18"/>
                <w:szCs w:val="18"/>
              </w:rPr>
              <w:t xml:space="preserve"> </w:t>
            </w:r>
            <w:r w:rsidRPr="001B69DE">
              <w:rPr>
                <w:rFonts w:eastAsia="Arial" w:cs="Arial"/>
                <w:i/>
                <w:sz w:val="18"/>
                <w:szCs w:val="18"/>
              </w:rPr>
              <w:t>17</w:t>
            </w:r>
            <w:r w:rsidRPr="001B69DE">
              <w:rPr>
                <w:rFonts w:eastAsia="Arial" w:cs="Arial"/>
                <w:i/>
                <w:spacing w:val="17"/>
                <w:sz w:val="18"/>
                <w:szCs w:val="18"/>
              </w:rPr>
              <w:t xml:space="preserve"> </w:t>
            </w:r>
            <w:r w:rsidRPr="001B69DE">
              <w:rPr>
                <w:rFonts w:eastAsia="Arial" w:cs="Arial"/>
                <w:i/>
                <w:sz w:val="18"/>
                <w:szCs w:val="18"/>
              </w:rPr>
              <w:t>de</w:t>
            </w:r>
            <w:r w:rsidRPr="001B69DE">
              <w:rPr>
                <w:rFonts w:eastAsia="Arial" w:cs="Arial"/>
                <w:i/>
                <w:spacing w:val="17"/>
                <w:sz w:val="18"/>
                <w:szCs w:val="18"/>
              </w:rPr>
              <w:t xml:space="preserve"> </w:t>
            </w:r>
            <w:r w:rsidRPr="001B69DE">
              <w:rPr>
                <w:rFonts w:eastAsia="Arial" w:cs="Arial"/>
                <w:i/>
                <w:sz w:val="18"/>
                <w:szCs w:val="18"/>
              </w:rPr>
              <w:t>dicie</w:t>
            </w:r>
            <w:r w:rsidRPr="001B69DE">
              <w:rPr>
                <w:rFonts w:eastAsia="Arial" w:cs="Arial"/>
                <w:i/>
                <w:spacing w:val="-1"/>
                <w:sz w:val="18"/>
                <w:szCs w:val="18"/>
              </w:rPr>
              <w:t>m</w:t>
            </w:r>
            <w:r w:rsidRPr="001B69DE">
              <w:rPr>
                <w:rFonts w:eastAsia="Arial" w:cs="Arial"/>
                <w:i/>
                <w:sz w:val="18"/>
                <w:szCs w:val="18"/>
              </w:rPr>
              <w:t>bre</w:t>
            </w:r>
            <w:r w:rsidRPr="001B69DE">
              <w:rPr>
                <w:rFonts w:eastAsia="Arial" w:cs="Arial"/>
                <w:i/>
                <w:spacing w:val="17"/>
                <w:sz w:val="18"/>
                <w:szCs w:val="18"/>
              </w:rPr>
              <w:t xml:space="preserve"> </w:t>
            </w:r>
            <w:r w:rsidRPr="001B69DE">
              <w:rPr>
                <w:rFonts w:eastAsia="Arial" w:cs="Arial"/>
                <w:i/>
                <w:sz w:val="18"/>
                <w:szCs w:val="18"/>
              </w:rPr>
              <w:t>de</w:t>
            </w:r>
            <w:r w:rsidRPr="001B69DE">
              <w:rPr>
                <w:rFonts w:eastAsia="Arial" w:cs="Arial"/>
                <w:i/>
                <w:spacing w:val="17"/>
                <w:sz w:val="18"/>
                <w:szCs w:val="18"/>
              </w:rPr>
              <w:t xml:space="preserve"> </w:t>
            </w:r>
            <w:r w:rsidRPr="001B69DE">
              <w:rPr>
                <w:rFonts w:eastAsia="Arial" w:cs="Arial"/>
                <w:i/>
                <w:sz w:val="18"/>
                <w:szCs w:val="18"/>
              </w:rPr>
              <w:t>2008</w:t>
            </w:r>
            <w:r w:rsidRPr="001B69DE">
              <w:rPr>
                <w:rFonts w:eastAsia="Arial" w:cs="Arial"/>
                <w:i/>
                <w:spacing w:val="16"/>
                <w:sz w:val="18"/>
                <w:szCs w:val="18"/>
              </w:rPr>
              <w:t xml:space="preserve"> </w:t>
            </w:r>
            <w:r w:rsidRPr="001B69DE">
              <w:rPr>
                <w:rFonts w:eastAsia="Arial" w:cs="Arial"/>
                <w:i/>
                <w:sz w:val="18"/>
                <w:szCs w:val="18"/>
              </w:rPr>
              <w:t>2008</w:t>
            </w:r>
            <w:r w:rsidRPr="001B69DE">
              <w:rPr>
                <w:rFonts w:eastAsia="Arial" w:cs="Arial"/>
                <w:i/>
                <w:spacing w:val="17"/>
                <w:sz w:val="18"/>
                <w:szCs w:val="18"/>
              </w:rPr>
              <w:t xml:space="preserve"> </w:t>
            </w:r>
            <w:r w:rsidRPr="001B69DE">
              <w:rPr>
                <w:rFonts w:eastAsia="Arial" w:cs="Arial"/>
                <w:i/>
                <w:sz w:val="18"/>
                <w:szCs w:val="18"/>
              </w:rPr>
              <w:t>del</w:t>
            </w:r>
            <w:r w:rsidRPr="001B69DE">
              <w:rPr>
                <w:rFonts w:eastAsia="Arial" w:cs="Arial"/>
                <w:i/>
                <w:spacing w:val="17"/>
                <w:sz w:val="18"/>
                <w:szCs w:val="18"/>
              </w:rPr>
              <w:t xml:space="preserve"> </w:t>
            </w:r>
            <w:r w:rsidRPr="001B69DE">
              <w:rPr>
                <w:rFonts w:eastAsia="Arial" w:cs="Arial"/>
                <w:i/>
                <w:sz w:val="18"/>
                <w:szCs w:val="18"/>
              </w:rPr>
              <w:t>Pleno</w:t>
            </w:r>
            <w:r w:rsidRPr="001B69DE">
              <w:rPr>
                <w:rFonts w:eastAsia="Arial" w:cs="Arial"/>
                <w:i/>
                <w:spacing w:val="17"/>
                <w:sz w:val="18"/>
                <w:szCs w:val="18"/>
              </w:rPr>
              <w:t xml:space="preserve"> </w:t>
            </w:r>
            <w:r w:rsidRPr="001B69DE">
              <w:rPr>
                <w:rFonts w:eastAsia="Arial" w:cs="Arial"/>
                <w:i/>
                <w:sz w:val="18"/>
                <w:szCs w:val="18"/>
              </w:rPr>
              <w:t>del</w:t>
            </w:r>
            <w:r w:rsidRPr="001B69DE">
              <w:rPr>
                <w:rFonts w:eastAsia="Arial" w:cs="Arial"/>
                <w:i/>
                <w:spacing w:val="17"/>
                <w:sz w:val="18"/>
                <w:szCs w:val="18"/>
              </w:rPr>
              <w:t xml:space="preserve"> </w:t>
            </w:r>
            <w:r w:rsidRPr="001B69DE">
              <w:rPr>
                <w:rFonts w:eastAsia="Arial" w:cs="Arial"/>
                <w:i/>
                <w:sz w:val="18"/>
                <w:szCs w:val="18"/>
              </w:rPr>
              <w:t>Consejo</w:t>
            </w:r>
            <w:r w:rsidRPr="001B69DE">
              <w:rPr>
                <w:rFonts w:eastAsia="Arial" w:cs="Arial"/>
                <w:i/>
                <w:spacing w:val="17"/>
                <w:sz w:val="18"/>
                <w:szCs w:val="18"/>
              </w:rPr>
              <w:t xml:space="preserve"> </w:t>
            </w:r>
            <w:r w:rsidRPr="001B69DE">
              <w:rPr>
                <w:rFonts w:eastAsia="Arial" w:cs="Arial"/>
                <w:i/>
                <w:sz w:val="18"/>
                <w:szCs w:val="18"/>
              </w:rPr>
              <w:t>para</w:t>
            </w:r>
            <w:r w:rsidRPr="001B69DE">
              <w:rPr>
                <w:rFonts w:eastAsia="Arial" w:cs="Arial"/>
                <w:i/>
                <w:spacing w:val="17"/>
                <w:sz w:val="18"/>
                <w:szCs w:val="18"/>
              </w:rPr>
              <w:t xml:space="preserve"> </w:t>
            </w:r>
            <w:r w:rsidRPr="001B69DE">
              <w:rPr>
                <w:rFonts w:eastAsia="Arial" w:cs="Arial"/>
                <w:i/>
                <w:sz w:val="18"/>
                <w:szCs w:val="18"/>
              </w:rPr>
              <w:t>la Pro</w:t>
            </w:r>
            <w:r w:rsidRPr="001B69DE">
              <w:rPr>
                <w:rFonts w:eastAsia="Arial" w:cs="Arial"/>
                <w:i/>
                <w:spacing w:val="-1"/>
                <w:sz w:val="18"/>
                <w:szCs w:val="18"/>
              </w:rPr>
              <w:t>m</w:t>
            </w:r>
            <w:r w:rsidRPr="001B69DE">
              <w:rPr>
                <w:rFonts w:eastAsia="Arial" w:cs="Arial"/>
                <w:i/>
                <w:sz w:val="18"/>
                <w:szCs w:val="18"/>
              </w:rPr>
              <w:t>oción</w:t>
            </w:r>
            <w:r w:rsidRPr="001B69DE">
              <w:rPr>
                <w:rFonts w:eastAsia="Arial" w:cs="Arial"/>
                <w:i/>
                <w:spacing w:val="3"/>
                <w:sz w:val="18"/>
                <w:szCs w:val="18"/>
              </w:rPr>
              <w:t xml:space="preserve"> </w:t>
            </w:r>
            <w:r w:rsidRPr="001B69DE">
              <w:rPr>
                <w:rFonts w:eastAsia="Arial" w:cs="Arial"/>
                <w:i/>
                <w:sz w:val="18"/>
                <w:szCs w:val="18"/>
              </w:rPr>
              <w:t>de</w:t>
            </w:r>
            <w:r w:rsidRPr="001B69DE">
              <w:rPr>
                <w:rFonts w:eastAsia="Arial" w:cs="Arial"/>
                <w:i/>
                <w:spacing w:val="3"/>
                <w:sz w:val="18"/>
                <w:szCs w:val="18"/>
              </w:rPr>
              <w:t xml:space="preserve"> </w:t>
            </w:r>
            <w:r w:rsidRPr="001B69DE">
              <w:rPr>
                <w:rFonts w:eastAsia="Arial" w:cs="Arial"/>
                <w:i/>
                <w:sz w:val="18"/>
                <w:szCs w:val="18"/>
              </w:rPr>
              <w:t>la Accesibilidad y</w:t>
            </w:r>
            <w:r w:rsidRPr="001B69DE">
              <w:rPr>
                <w:rFonts w:eastAsia="Arial" w:cs="Arial"/>
                <w:i/>
                <w:spacing w:val="2"/>
                <w:sz w:val="18"/>
                <w:szCs w:val="18"/>
              </w:rPr>
              <w:t xml:space="preserve"> </w:t>
            </w:r>
            <w:r w:rsidRPr="001B69DE">
              <w:rPr>
                <w:rFonts w:eastAsia="Arial" w:cs="Arial"/>
                <w:i/>
                <w:sz w:val="18"/>
                <w:szCs w:val="18"/>
              </w:rPr>
              <w:t>Supresión de Barreras de la Co</w:t>
            </w:r>
            <w:r w:rsidRPr="001B69DE">
              <w:rPr>
                <w:rFonts w:eastAsia="Arial" w:cs="Arial"/>
                <w:i/>
                <w:spacing w:val="-1"/>
                <w:sz w:val="18"/>
                <w:szCs w:val="18"/>
              </w:rPr>
              <w:t>m</w:t>
            </w:r>
            <w:r w:rsidRPr="001B69DE">
              <w:rPr>
                <w:rFonts w:eastAsia="Arial" w:cs="Arial"/>
                <w:i/>
                <w:sz w:val="18"/>
                <w:szCs w:val="18"/>
              </w:rPr>
              <w:t xml:space="preserve">unidad de </w:t>
            </w:r>
            <w:r w:rsidRPr="001B69DE">
              <w:rPr>
                <w:rFonts w:eastAsia="Arial" w:cs="Arial"/>
                <w:i/>
                <w:spacing w:val="-3"/>
                <w:sz w:val="18"/>
                <w:szCs w:val="18"/>
              </w:rPr>
              <w:t>M</w:t>
            </w:r>
            <w:r w:rsidRPr="001B69DE">
              <w:rPr>
                <w:rFonts w:eastAsia="Arial" w:cs="Arial"/>
                <w:i/>
                <w:sz w:val="18"/>
                <w:szCs w:val="18"/>
              </w:rPr>
              <w:t>adri</w:t>
            </w:r>
            <w:r w:rsidRPr="001B69DE">
              <w:rPr>
                <w:rFonts w:eastAsia="Arial" w:cs="Arial"/>
                <w:i/>
                <w:spacing w:val="-2"/>
                <w:sz w:val="18"/>
                <w:szCs w:val="18"/>
              </w:rPr>
              <w:t>d</w:t>
            </w:r>
            <w:r w:rsidRPr="001B69DE">
              <w:rPr>
                <w:rFonts w:eastAsia="Arial" w:cs="Arial"/>
                <w:i/>
                <w:sz w:val="18"/>
                <w:szCs w:val="18"/>
              </w:rPr>
              <w:t xml:space="preserve">, se considera </w:t>
            </w:r>
            <w:r w:rsidRPr="001B69DE">
              <w:rPr>
                <w:rFonts w:eastAsia="Arial" w:cs="Arial"/>
                <w:b/>
                <w:i/>
                <w:sz w:val="18"/>
                <w:szCs w:val="18"/>
              </w:rPr>
              <w:t xml:space="preserve">reforma </w:t>
            </w:r>
            <w:r w:rsidRPr="001B69DE">
              <w:rPr>
                <w:rFonts w:eastAsia="Arial" w:cs="Arial"/>
                <w:i/>
                <w:sz w:val="18"/>
                <w:szCs w:val="18"/>
              </w:rPr>
              <w:t>aquellas actuaciones</w:t>
            </w:r>
            <w:r w:rsidRPr="001B69DE">
              <w:rPr>
                <w:rFonts w:eastAsia="Arial" w:cs="Arial"/>
                <w:i/>
                <w:spacing w:val="7"/>
                <w:sz w:val="18"/>
                <w:szCs w:val="18"/>
              </w:rPr>
              <w:t xml:space="preserve"> </w:t>
            </w:r>
            <w:r w:rsidRPr="001B69DE">
              <w:rPr>
                <w:rFonts w:eastAsia="Arial" w:cs="Arial"/>
                <w:i/>
                <w:sz w:val="18"/>
                <w:szCs w:val="18"/>
              </w:rPr>
              <w:t>que,</w:t>
            </w:r>
            <w:r w:rsidRPr="001B69DE">
              <w:rPr>
                <w:rFonts w:eastAsia="Arial" w:cs="Arial"/>
                <w:i/>
                <w:spacing w:val="6"/>
                <w:sz w:val="18"/>
                <w:szCs w:val="18"/>
              </w:rPr>
              <w:t xml:space="preserve"> </w:t>
            </w:r>
            <w:r w:rsidRPr="001B69DE">
              <w:rPr>
                <w:rFonts w:eastAsia="Arial" w:cs="Arial"/>
                <w:i/>
                <w:sz w:val="18"/>
                <w:szCs w:val="18"/>
              </w:rPr>
              <w:t>superando</w:t>
            </w:r>
            <w:r w:rsidRPr="001B69DE">
              <w:rPr>
                <w:rFonts w:eastAsia="Arial" w:cs="Arial"/>
                <w:i/>
                <w:spacing w:val="4"/>
                <w:sz w:val="18"/>
                <w:szCs w:val="18"/>
              </w:rPr>
              <w:t xml:space="preserve"> </w:t>
            </w:r>
            <w:r w:rsidRPr="001B69DE">
              <w:rPr>
                <w:rFonts w:eastAsia="Arial" w:cs="Arial"/>
                <w:i/>
                <w:sz w:val="18"/>
                <w:szCs w:val="18"/>
              </w:rPr>
              <w:t>las</w:t>
            </w:r>
            <w:r w:rsidRPr="001B69DE">
              <w:rPr>
                <w:rFonts w:eastAsia="Arial" w:cs="Arial"/>
                <w:i/>
                <w:spacing w:val="4"/>
                <w:sz w:val="18"/>
                <w:szCs w:val="18"/>
              </w:rPr>
              <w:t xml:space="preserve"> </w:t>
            </w:r>
            <w:r w:rsidRPr="001B69DE">
              <w:rPr>
                <w:rFonts w:eastAsia="Arial" w:cs="Arial"/>
                <w:i/>
                <w:sz w:val="18"/>
                <w:szCs w:val="18"/>
              </w:rPr>
              <w:t>obras</w:t>
            </w:r>
            <w:r w:rsidRPr="001B69DE">
              <w:rPr>
                <w:rFonts w:eastAsia="Arial" w:cs="Arial"/>
                <w:i/>
                <w:spacing w:val="4"/>
                <w:sz w:val="18"/>
                <w:szCs w:val="18"/>
              </w:rPr>
              <w:t xml:space="preserve"> </w:t>
            </w:r>
            <w:r w:rsidRPr="001B69DE">
              <w:rPr>
                <w:rFonts w:eastAsia="Arial" w:cs="Arial"/>
                <w:i/>
                <w:sz w:val="18"/>
                <w:szCs w:val="18"/>
              </w:rPr>
              <w:t>de</w:t>
            </w:r>
            <w:r w:rsidRPr="001B69DE">
              <w:rPr>
                <w:rFonts w:eastAsia="Arial" w:cs="Arial"/>
                <w:i/>
                <w:spacing w:val="4"/>
                <w:sz w:val="18"/>
                <w:szCs w:val="18"/>
              </w:rPr>
              <w:t xml:space="preserve"> </w:t>
            </w:r>
            <w:r w:rsidRPr="001B69DE">
              <w:rPr>
                <w:rFonts w:eastAsia="Arial" w:cs="Arial"/>
                <w:i/>
                <w:sz w:val="18"/>
                <w:szCs w:val="18"/>
              </w:rPr>
              <w:t>acondiciona</w:t>
            </w:r>
            <w:r w:rsidRPr="001B69DE">
              <w:rPr>
                <w:rFonts w:eastAsia="Arial" w:cs="Arial"/>
                <w:i/>
                <w:spacing w:val="-1"/>
                <w:sz w:val="18"/>
                <w:szCs w:val="18"/>
              </w:rPr>
              <w:t>m</w:t>
            </w:r>
            <w:r w:rsidRPr="001B69DE">
              <w:rPr>
                <w:rFonts w:eastAsia="Arial" w:cs="Arial"/>
                <w:i/>
                <w:sz w:val="18"/>
                <w:szCs w:val="18"/>
              </w:rPr>
              <w:t>iento,</w:t>
            </w:r>
            <w:r w:rsidRPr="001B69DE">
              <w:rPr>
                <w:rFonts w:eastAsia="Arial" w:cs="Arial"/>
                <w:i/>
                <w:spacing w:val="4"/>
                <w:sz w:val="18"/>
                <w:szCs w:val="18"/>
              </w:rPr>
              <w:t xml:space="preserve"> </w:t>
            </w:r>
            <w:r w:rsidRPr="001B69DE">
              <w:rPr>
                <w:rFonts w:eastAsia="Arial" w:cs="Arial"/>
                <w:i/>
                <w:sz w:val="18"/>
                <w:szCs w:val="18"/>
              </w:rPr>
              <w:t>requieren</w:t>
            </w:r>
            <w:r w:rsidRPr="001B69DE">
              <w:rPr>
                <w:rFonts w:eastAsia="Arial" w:cs="Arial"/>
                <w:i/>
                <w:spacing w:val="4"/>
                <w:sz w:val="18"/>
                <w:szCs w:val="18"/>
              </w:rPr>
              <w:t xml:space="preserve"> </w:t>
            </w:r>
            <w:r w:rsidRPr="001B69DE">
              <w:rPr>
                <w:rFonts w:eastAsia="Arial" w:cs="Arial"/>
                <w:i/>
                <w:sz w:val="18"/>
                <w:szCs w:val="18"/>
              </w:rPr>
              <w:t>de</w:t>
            </w:r>
            <w:r w:rsidRPr="001B69DE">
              <w:rPr>
                <w:rFonts w:eastAsia="Arial" w:cs="Arial"/>
                <w:i/>
                <w:spacing w:val="4"/>
                <w:sz w:val="18"/>
                <w:szCs w:val="18"/>
              </w:rPr>
              <w:t xml:space="preserve"> </w:t>
            </w:r>
            <w:r w:rsidRPr="001B69DE">
              <w:rPr>
                <w:rFonts w:eastAsia="Arial" w:cs="Arial"/>
                <w:i/>
                <w:sz w:val="18"/>
                <w:szCs w:val="18"/>
              </w:rPr>
              <w:t>licencia</w:t>
            </w:r>
            <w:r w:rsidRPr="001B69DE">
              <w:rPr>
                <w:rFonts w:eastAsia="Arial" w:cs="Arial"/>
                <w:i/>
                <w:spacing w:val="4"/>
                <w:sz w:val="18"/>
                <w:szCs w:val="18"/>
              </w:rPr>
              <w:t xml:space="preserve"> </w:t>
            </w:r>
            <w:r w:rsidRPr="001B69DE">
              <w:rPr>
                <w:rFonts w:eastAsia="Arial" w:cs="Arial"/>
                <w:i/>
                <w:spacing w:val="-1"/>
                <w:sz w:val="18"/>
                <w:szCs w:val="18"/>
              </w:rPr>
              <w:t>m</w:t>
            </w:r>
            <w:r w:rsidRPr="001B69DE">
              <w:rPr>
                <w:rFonts w:eastAsia="Arial" w:cs="Arial"/>
                <w:i/>
                <w:sz w:val="18"/>
                <w:szCs w:val="18"/>
              </w:rPr>
              <w:t>unicipal de</w:t>
            </w:r>
            <w:r w:rsidRPr="001B69DE">
              <w:rPr>
                <w:rFonts w:eastAsia="Arial" w:cs="Arial"/>
                <w:i/>
                <w:spacing w:val="4"/>
                <w:sz w:val="18"/>
                <w:szCs w:val="18"/>
              </w:rPr>
              <w:t xml:space="preserve"> </w:t>
            </w:r>
            <w:r w:rsidRPr="001B69DE">
              <w:rPr>
                <w:rFonts w:eastAsia="Arial" w:cs="Arial"/>
                <w:i/>
                <w:sz w:val="18"/>
                <w:szCs w:val="18"/>
              </w:rPr>
              <w:t>obras,</w:t>
            </w:r>
            <w:r w:rsidRPr="001B69DE">
              <w:rPr>
                <w:rFonts w:eastAsia="Arial" w:cs="Arial"/>
                <w:i/>
                <w:spacing w:val="4"/>
                <w:sz w:val="18"/>
                <w:szCs w:val="18"/>
              </w:rPr>
              <w:t xml:space="preserve"> </w:t>
            </w:r>
            <w:r w:rsidRPr="001B69DE">
              <w:rPr>
                <w:rFonts w:eastAsia="Arial" w:cs="Arial"/>
                <w:i/>
                <w:sz w:val="18"/>
                <w:szCs w:val="18"/>
              </w:rPr>
              <w:t>y</w:t>
            </w:r>
            <w:r w:rsidRPr="001B69DE">
              <w:rPr>
                <w:rFonts w:eastAsia="Arial" w:cs="Arial"/>
                <w:i/>
                <w:spacing w:val="5"/>
                <w:sz w:val="18"/>
                <w:szCs w:val="18"/>
              </w:rPr>
              <w:t xml:space="preserve"> </w:t>
            </w:r>
            <w:r w:rsidRPr="001B69DE">
              <w:rPr>
                <w:rFonts w:eastAsia="Arial" w:cs="Arial"/>
                <w:i/>
                <w:sz w:val="18"/>
                <w:szCs w:val="18"/>
              </w:rPr>
              <w:t>de</w:t>
            </w:r>
            <w:r w:rsidRPr="001B69DE">
              <w:rPr>
                <w:rFonts w:eastAsia="Arial" w:cs="Arial"/>
                <w:i/>
                <w:spacing w:val="4"/>
                <w:sz w:val="18"/>
                <w:szCs w:val="18"/>
              </w:rPr>
              <w:t xml:space="preserve"> </w:t>
            </w:r>
            <w:r w:rsidRPr="001B69DE">
              <w:rPr>
                <w:rFonts w:eastAsia="Arial" w:cs="Arial"/>
                <w:i/>
                <w:sz w:val="18"/>
                <w:szCs w:val="18"/>
              </w:rPr>
              <w:t>técnico co</w:t>
            </w:r>
            <w:r w:rsidRPr="001B69DE">
              <w:rPr>
                <w:rFonts w:eastAsia="Arial" w:cs="Arial"/>
                <w:i/>
                <w:spacing w:val="-1"/>
                <w:sz w:val="18"/>
                <w:szCs w:val="18"/>
              </w:rPr>
              <w:t>m</w:t>
            </w:r>
            <w:r w:rsidRPr="001B69DE">
              <w:rPr>
                <w:rFonts w:eastAsia="Arial" w:cs="Arial"/>
                <w:i/>
                <w:sz w:val="18"/>
                <w:szCs w:val="18"/>
              </w:rPr>
              <w:t>petente</w:t>
            </w:r>
            <w:r w:rsidRPr="001B69DE">
              <w:rPr>
                <w:rFonts w:eastAsia="Arial" w:cs="Arial"/>
                <w:b/>
                <w:i/>
                <w:sz w:val="18"/>
                <w:szCs w:val="18"/>
              </w:rPr>
              <w:t>,</w:t>
            </w:r>
            <w:r w:rsidRPr="001B69DE">
              <w:rPr>
                <w:rFonts w:eastAsia="Arial" w:cs="Arial"/>
                <w:b/>
                <w:i/>
                <w:spacing w:val="7"/>
                <w:sz w:val="18"/>
                <w:szCs w:val="18"/>
              </w:rPr>
              <w:t xml:space="preserve"> </w:t>
            </w:r>
            <w:r w:rsidRPr="001B69DE">
              <w:rPr>
                <w:rFonts w:eastAsia="Arial" w:cs="Arial"/>
                <w:b/>
                <w:i/>
                <w:sz w:val="18"/>
                <w:szCs w:val="18"/>
              </w:rPr>
              <w:t>no</w:t>
            </w:r>
            <w:r w:rsidRPr="001B69DE">
              <w:rPr>
                <w:rFonts w:eastAsia="Arial" w:cs="Arial"/>
                <w:b/>
                <w:i/>
                <w:spacing w:val="7"/>
                <w:sz w:val="18"/>
                <w:szCs w:val="18"/>
              </w:rPr>
              <w:t xml:space="preserve"> </w:t>
            </w:r>
            <w:r w:rsidRPr="001B69DE">
              <w:rPr>
                <w:rFonts w:eastAsia="Arial" w:cs="Arial"/>
                <w:b/>
                <w:i/>
                <w:sz w:val="18"/>
                <w:szCs w:val="18"/>
              </w:rPr>
              <w:t>siendo</w:t>
            </w:r>
            <w:r w:rsidRPr="001B69DE">
              <w:rPr>
                <w:rFonts w:eastAsia="Arial" w:cs="Arial"/>
                <w:b/>
                <w:i/>
                <w:spacing w:val="7"/>
                <w:sz w:val="18"/>
                <w:szCs w:val="18"/>
              </w:rPr>
              <w:t xml:space="preserve"> </w:t>
            </w:r>
            <w:r w:rsidRPr="001B69DE">
              <w:rPr>
                <w:rFonts w:eastAsia="Arial" w:cs="Arial"/>
                <w:b/>
                <w:i/>
                <w:sz w:val="18"/>
                <w:szCs w:val="18"/>
              </w:rPr>
              <w:t>posible</w:t>
            </w:r>
            <w:r w:rsidRPr="001B69DE">
              <w:rPr>
                <w:rFonts w:eastAsia="Arial" w:cs="Arial"/>
                <w:b/>
                <w:i/>
                <w:spacing w:val="7"/>
                <w:sz w:val="18"/>
                <w:szCs w:val="18"/>
              </w:rPr>
              <w:t xml:space="preserve"> </w:t>
            </w:r>
            <w:r w:rsidRPr="001B69DE">
              <w:rPr>
                <w:rFonts w:eastAsia="Arial" w:cs="Arial"/>
                <w:b/>
                <w:i/>
                <w:sz w:val="18"/>
                <w:szCs w:val="18"/>
              </w:rPr>
              <w:t>su</w:t>
            </w:r>
            <w:r w:rsidRPr="001B69DE">
              <w:rPr>
                <w:rFonts w:eastAsia="Arial" w:cs="Arial"/>
                <w:b/>
                <w:i/>
                <w:spacing w:val="7"/>
                <w:sz w:val="18"/>
                <w:szCs w:val="18"/>
              </w:rPr>
              <w:t xml:space="preserve"> </w:t>
            </w:r>
            <w:r w:rsidRPr="001B69DE">
              <w:rPr>
                <w:rFonts w:eastAsia="Arial" w:cs="Arial"/>
                <w:b/>
                <w:i/>
                <w:sz w:val="18"/>
                <w:szCs w:val="18"/>
              </w:rPr>
              <w:t>ejecución</w:t>
            </w:r>
            <w:r w:rsidRPr="001B69DE">
              <w:rPr>
                <w:rFonts w:eastAsia="Arial" w:cs="Arial"/>
                <w:b/>
                <w:i/>
                <w:spacing w:val="7"/>
                <w:sz w:val="18"/>
                <w:szCs w:val="18"/>
              </w:rPr>
              <w:t xml:space="preserve"> </w:t>
            </w:r>
            <w:r w:rsidRPr="001B69DE">
              <w:rPr>
                <w:rFonts w:eastAsia="Arial" w:cs="Arial"/>
                <w:b/>
                <w:i/>
                <w:sz w:val="18"/>
                <w:szCs w:val="18"/>
              </w:rPr>
              <w:t>a</w:t>
            </w:r>
            <w:r w:rsidRPr="001B69DE">
              <w:rPr>
                <w:rFonts w:eastAsia="Arial" w:cs="Arial"/>
                <w:b/>
                <w:i/>
                <w:spacing w:val="7"/>
                <w:sz w:val="18"/>
                <w:szCs w:val="18"/>
              </w:rPr>
              <w:t xml:space="preserve"> </w:t>
            </w:r>
            <w:r w:rsidRPr="001B69DE">
              <w:rPr>
                <w:rFonts w:eastAsia="Arial" w:cs="Arial"/>
                <w:b/>
                <w:i/>
                <w:sz w:val="18"/>
                <w:szCs w:val="18"/>
              </w:rPr>
              <w:t>través</w:t>
            </w:r>
            <w:r w:rsidRPr="001B69DE">
              <w:rPr>
                <w:rFonts w:eastAsia="Arial" w:cs="Arial"/>
                <w:b/>
                <w:i/>
                <w:spacing w:val="7"/>
                <w:sz w:val="18"/>
                <w:szCs w:val="18"/>
              </w:rPr>
              <w:t xml:space="preserve"> </w:t>
            </w:r>
            <w:r w:rsidRPr="001B69DE">
              <w:rPr>
                <w:rFonts w:eastAsia="Arial" w:cs="Arial"/>
                <w:b/>
                <w:i/>
                <w:sz w:val="18"/>
                <w:szCs w:val="18"/>
              </w:rPr>
              <w:t>de</w:t>
            </w:r>
            <w:r w:rsidRPr="001B69DE">
              <w:rPr>
                <w:rFonts w:eastAsia="Arial" w:cs="Arial"/>
                <w:b/>
                <w:i/>
                <w:spacing w:val="7"/>
                <w:sz w:val="18"/>
                <w:szCs w:val="18"/>
              </w:rPr>
              <w:t xml:space="preserve"> </w:t>
            </w:r>
            <w:r w:rsidRPr="001B69DE">
              <w:rPr>
                <w:rFonts w:eastAsia="Arial" w:cs="Arial"/>
                <w:b/>
                <w:i/>
                <w:sz w:val="18"/>
                <w:szCs w:val="18"/>
              </w:rPr>
              <w:t>las</w:t>
            </w:r>
            <w:r w:rsidRPr="001B69DE">
              <w:rPr>
                <w:rFonts w:eastAsia="Arial" w:cs="Arial"/>
                <w:b/>
                <w:i/>
                <w:spacing w:val="7"/>
                <w:sz w:val="18"/>
                <w:szCs w:val="18"/>
              </w:rPr>
              <w:t xml:space="preserve"> </w:t>
            </w:r>
            <w:r w:rsidRPr="001B69DE">
              <w:rPr>
                <w:rFonts w:eastAsia="Arial" w:cs="Arial"/>
                <w:b/>
                <w:i/>
                <w:sz w:val="18"/>
                <w:szCs w:val="18"/>
              </w:rPr>
              <w:t>denominadas</w:t>
            </w:r>
            <w:r w:rsidRPr="001B69DE">
              <w:rPr>
                <w:rFonts w:eastAsia="Arial" w:cs="Arial"/>
                <w:b/>
                <w:i/>
                <w:spacing w:val="7"/>
                <w:sz w:val="18"/>
                <w:szCs w:val="18"/>
              </w:rPr>
              <w:t xml:space="preserve"> </w:t>
            </w:r>
            <w:r w:rsidRPr="001B69DE">
              <w:rPr>
                <w:rFonts w:eastAsia="Arial" w:cs="Arial"/>
                <w:b/>
                <w:i/>
                <w:sz w:val="18"/>
                <w:szCs w:val="18"/>
              </w:rPr>
              <w:t>Actuaciones</w:t>
            </w:r>
            <w:r w:rsidRPr="001B69DE">
              <w:rPr>
                <w:rFonts w:eastAsia="Arial" w:cs="Arial"/>
                <w:b/>
                <w:i/>
                <w:spacing w:val="7"/>
                <w:sz w:val="18"/>
                <w:szCs w:val="18"/>
              </w:rPr>
              <w:t xml:space="preserve"> </w:t>
            </w:r>
            <w:r w:rsidRPr="001B69DE">
              <w:rPr>
                <w:rFonts w:eastAsia="Arial" w:cs="Arial"/>
                <w:b/>
                <w:i/>
                <w:sz w:val="18"/>
                <w:szCs w:val="18"/>
              </w:rPr>
              <w:t xml:space="preserve">Comunicadas </w:t>
            </w:r>
            <w:r w:rsidRPr="001B69DE">
              <w:rPr>
                <w:rFonts w:eastAsia="Arial" w:cs="Arial"/>
                <w:i/>
                <w:sz w:val="18"/>
                <w:szCs w:val="18"/>
              </w:rPr>
              <w:t>(reguladas por</w:t>
            </w:r>
            <w:r w:rsidRPr="001B69DE">
              <w:rPr>
                <w:rFonts w:eastAsia="Arial" w:cs="Arial"/>
                <w:i/>
                <w:spacing w:val="2"/>
                <w:sz w:val="18"/>
                <w:szCs w:val="18"/>
              </w:rPr>
              <w:t xml:space="preserve"> </w:t>
            </w:r>
            <w:r w:rsidRPr="001B69DE">
              <w:rPr>
                <w:rFonts w:eastAsia="Arial" w:cs="Arial"/>
                <w:i/>
                <w:sz w:val="18"/>
                <w:szCs w:val="18"/>
              </w:rPr>
              <w:t>el</w:t>
            </w:r>
            <w:r w:rsidRPr="001B69DE">
              <w:rPr>
                <w:rFonts w:eastAsia="Arial" w:cs="Arial"/>
                <w:i/>
                <w:spacing w:val="3"/>
                <w:sz w:val="18"/>
                <w:szCs w:val="18"/>
              </w:rPr>
              <w:t xml:space="preserve"> </w:t>
            </w:r>
            <w:r w:rsidRPr="001B69DE">
              <w:rPr>
                <w:rFonts w:eastAsia="Arial" w:cs="Arial"/>
                <w:i/>
                <w:sz w:val="18"/>
                <w:szCs w:val="18"/>
              </w:rPr>
              <w:t>art.</w:t>
            </w:r>
            <w:r w:rsidRPr="001B69DE">
              <w:rPr>
                <w:rFonts w:eastAsia="Arial" w:cs="Arial"/>
                <w:i/>
                <w:spacing w:val="3"/>
                <w:sz w:val="18"/>
                <w:szCs w:val="18"/>
              </w:rPr>
              <w:t xml:space="preserve"> </w:t>
            </w:r>
            <w:r w:rsidRPr="001B69DE">
              <w:rPr>
                <w:rFonts w:eastAsia="Arial" w:cs="Arial"/>
                <w:i/>
                <w:sz w:val="18"/>
                <w:szCs w:val="18"/>
              </w:rPr>
              <w:t>48,</w:t>
            </w:r>
            <w:r w:rsidRPr="001B69DE">
              <w:rPr>
                <w:rFonts w:eastAsia="Arial" w:cs="Arial"/>
                <w:i/>
                <w:spacing w:val="3"/>
                <w:sz w:val="18"/>
                <w:szCs w:val="18"/>
              </w:rPr>
              <w:t xml:space="preserve"> </w:t>
            </w:r>
            <w:r w:rsidRPr="001B69DE">
              <w:rPr>
                <w:rFonts w:eastAsia="Arial" w:cs="Arial"/>
                <w:i/>
                <w:sz w:val="18"/>
                <w:szCs w:val="18"/>
              </w:rPr>
              <w:t>CAPÍTULO</w:t>
            </w:r>
            <w:r w:rsidRPr="001B69DE">
              <w:rPr>
                <w:rFonts w:eastAsia="Arial" w:cs="Arial"/>
                <w:i/>
                <w:spacing w:val="2"/>
                <w:sz w:val="18"/>
                <w:szCs w:val="18"/>
              </w:rPr>
              <w:t xml:space="preserve"> </w:t>
            </w:r>
            <w:r w:rsidRPr="001B69DE">
              <w:rPr>
                <w:rFonts w:eastAsia="Arial" w:cs="Arial"/>
                <w:i/>
                <w:sz w:val="18"/>
                <w:szCs w:val="18"/>
              </w:rPr>
              <w:t>3,</w:t>
            </w:r>
            <w:r w:rsidRPr="001B69DE">
              <w:rPr>
                <w:rFonts w:eastAsia="Arial" w:cs="Arial"/>
                <w:i/>
                <w:spacing w:val="3"/>
                <w:sz w:val="18"/>
                <w:szCs w:val="18"/>
              </w:rPr>
              <w:t xml:space="preserve"> </w:t>
            </w:r>
            <w:r w:rsidRPr="001B69DE">
              <w:rPr>
                <w:rFonts w:eastAsia="Arial" w:cs="Arial"/>
                <w:i/>
                <w:sz w:val="18"/>
                <w:szCs w:val="18"/>
              </w:rPr>
              <w:t>Sección</w:t>
            </w:r>
            <w:r w:rsidRPr="001B69DE">
              <w:rPr>
                <w:rFonts w:eastAsia="Arial" w:cs="Arial"/>
                <w:i/>
                <w:spacing w:val="3"/>
                <w:sz w:val="18"/>
                <w:szCs w:val="18"/>
              </w:rPr>
              <w:t xml:space="preserve"> </w:t>
            </w:r>
            <w:r w:rsidRPr="001B69DE">
              <w:rPr>
                <w:rFonts w:eastAsia="Arial" w:cs="Arial"/>
                <w:i/>
                <w:sz w:val="18"/>
                <w:szCs w:val="18"/>
              </w:rPr>
              <w:t>Pri</w:t>
            </w:r>
            <w:r w:rsidRPr="001B69DE">
              <w:rPr>
                <w:rFonts w:eastAsia="Arial" w:cs="Arial"/>
                <w:i/>
                <w:spacing w:val="-1"/>
                <w:sz w:val="18"/>
                <w:szCs w:val="18"/>
              </w:rPr>
              <w:t>m</w:t>
            </w:r>
            <w:r w:rsidRPr="001B69DE">
              <w:rPr>
                <w:rFonts w:eastAsia="Arial" w:cs="Arial"/>
                <w:i/>
                <w:sz w:val="18"/>
                <w:szCs w:val="18"/>
              </w:rPr>
              <w:t>era</w:t>
            </w:r>
            <w:r w:rsidRPr="001B69DE">
              <w:rPr>
                <w:rFonts w:eastAsia="Arial" w:cs="Arial"/>
                <w:i/>
                <w:spacing w:val="3"/>
                <w:sz w:val="18"/>
                <w:szCs w:val="18"/>
              </w:rPr>
              <w:t xml:space="preserve"> </w:t>
            </w:r>
            <w:r w:rsidRPr="001B69DE">
              <w:rPr>
                <w:rFonts w:eastAsia="Arial" w:cs="Arial"/>
                <w:i/>
                <w:sz w:val="18"/>
                <w:szCs w:val="18"/>
              </w:rPr>
              <w:t>de</w:t>
            </w:r>
            <w:r w:rsidRPr="001B69DE">
              <w:rPr>
                <w:rFonts w:eastAsia="Arial" w:cs="Arial"/>
                <w:i/>
                <w:spacing w:val="3"/>
                <w:sz w:val="18"/>
                <w:szCs w:val="18"/>
              </w:rPr>
              <w:t xml:space="preserve"> </w:t>
            </w:r>
            <w:r w:rsidRPr="001B69DE">
              <w:rPr>
                <w:rFonts w:eastAsia="Arial" w:cs="Arial"/>
                <w:i/>
                <w:sz w:val="18"/>
                <w:szCs w:val="18"/>
              </w:rPr>
              <w:t>la</w:t>
            </w:r>
            <w:r w:rsidRPr="001B69DE">
              <w:rPr>
                <w:rFonts w:eastAsia="Arial" w:cs="Arial"/>
                <w:i/>
                <w:spacing w:val="3"/>
                <w:sz w:val="18"/>
                <w:szCs w:val="18"/>
              </w:rPr>
              <w:t xml:space="preserve"> </w:t>
            </w:r>
            <w:r w:rsidRPr="001B69DE">
              <w:rPr>
                <w:rFonts w:eastAsia="Arial" w:cs="Arial"/>
                <w:i/>
                <w:sz w:val="18"/>
                <w:szCs w:val="18"/>
              </w:rPr>
              <w:t>ORDENANZA</w:t>
            </w:r>
            <w:r w:rsidRPr="001B69DE">
              <w:rPr>
                <w:rFonts w:eastAsia="Arial" w:cs="Arial"/>
                <w:i/>
                <w:spacing w:val="2"/>
                <w:sz w:val="18"/>
                <w:szCs w:val="18"/>
              </w:rPr>
              <w:t xml:space="preserve"> </w:t>
            </w:r>
            <w:r w:rsidRPr="001B69DE">
              <w:rPr>
                <w:rFonts w:eastAsia="Arial" w:cs="Arial"/>
                <w:i/>
                <w:spacing w:val="-3"/>
                <w:sz w:val="18"/>
                <w:szCs w:val="18"/>
              </w:rPr>
              <w:t>M</w:t>
            </w:r>
            <w:r w:rsidRPr="001B69DE">
              <w:rPr>
                <w:rFonts w:eastAsia="Arial" w:cs="Arial"/>
                <w:i/>
                <w:sz w:val="18"/>
                <w:szCs w:val="18"/>
              </w:rPr>
              <w:t>UNICIPAL DE TRA</w:t>
            </w:r>
            <w:r w:rsidRPr="001B69DE">
              <w:rPr>
                <w:rFonts w:eastAsia="Arial" w:cs="Arial"/>
                <w:i/>
                <w:spacing w:val="-3"/>
                <w:sz w:val="18"/>
                <w:szCs w:val="18"/>
              </w:rPr>
              <w:t>M</w:t>
            </w:r>
            <w:r w:rsidRPr="001B69DE">
              <w:rPr>
                <w:rFonts w:eastAsia="Arial" w:cs="Arial"/>
                <w:i/>
                <w:sz w:val="18"/>
                <w:szCs w:val="18"/>
              </w:rPr>
              <w:t>ITACIÓN DE LICENCIAS URBANÍSTICAS, de enero de 2</w:t>
            </w:r>
            <w:r w:rsidRPr="001B69DE">
              <w:rPr>
                <w:rFonts w:eastAsia="Arial" w:cs="Arial"/>
                <w:i/>
                <w:spacing w:val="5"/>
                <w:sz w:val="18"/>
                <w:szCs w:val="18"/>
              </w:rPr>
              <w:t>0</w:t>
            </w:r>
            <w:r w:rsidRPr="001B69DE">
              <w:rPr>
                <w:rFonts w:eastAsia="Arial" w:cs="Arial"/>
                <w:i/>
                <w:sz w:val="18"/>
                <w:szCs w:val="18"/>
              </w:rPr>
              <w:t>05).</w:t>
            </w:r>
          </w:p>
        </w:tc>
      </w:tr>
    </w:tbl>
    <w:p w14:paraId="173E3834" w14:textId="2A5ADF20" w:rsidR="00122624" w:rsidRDefault="00122624" w:rsidP="00BD2480">
      <w:pPr>
        <w:pStyle w:val="UZPRRAFO"/>
        <w:rPr>
          <w:rFonts w:cs="Arial"/>
          <w:color w:val="FF0000"/>
        </w:rPr>
      </w:pPr>
    </w:p>
    <w:p w14:paraId="7B2E949B" w14:textId="77777777" w:rsidR="00122624" w:rsidRDefault="00122624">
      <w:pPr>
        <w:rPr>
          <w:rFonts w:ascii="Arial" w:eastAsia="Times New Roman" w:hAnsi="Arial" w:cs="Arial"/>
          <w:color w:val="FF0000"/>
          <w:sz w:val="19"/>
          <w:szCs w:val="20"/>
          <w:lang w:val="es-ES" w:eastAsia="es-ES"/>
        </w:rPr>
      </w:pPr>
      <w:r>
        <w:rPr>
          <w:rFonts w:cs="Arial"/>
          <w:color w:val="FF0000"/>
        </w:rPr>
        <w:br w:type="page"/>
      </w:r>
    </w:p>
    <w:p w14:paraId="62D5423C" w14:textId="77777777" w:rsidR="00BD2480" w:rsidRPr="00C130F9" w:rsidRDefault="00BD2480" w:rsidP="00BD2480">
      <w:pPr>
        <w:pStyle w:val="UZPRRAFO"/>
        <w:rPr>
          <w:rFonts w:cs="Arial"/>
          <w:color w:val="FF0000"/>
        </w:rPr>
      </w:pPr>
    </w:p>
    <w:tbl>
      <w:tblPr>
        <w:tblStyle w:val="Tablaconcuadrcula"/>
        <w:tblW w:w="9200" w:type="dxa"/>
        <w:tblInd w:w="108" w:type="dxa"/>
        <w:tblLook w:val="04A0" w:firstRow="1" w:lastRow="0" w:firstColumn="1" w:lastColumn="0" w:noHBand="0" w:noVBand="1"/>
      </w:tblPr>
      <w:tblGrid>
        <w:gridCol w:w="7088"/>
        <w:gridCol w:w="2112"/>
      </w:tblGrid>
      <w:tr w:rsidR="00C130F9" w:rsidRPr="005A7968" w14:paraId="758C2DA2" w14:textId="77777777" w:rsidTr="003E0508">
        <w:tc>
          <w:tcPr>
            <w:tcW w:w="9200" w:type="dxa"/>
            <w:gridSpan w:val="2"/>
            <w:shd w:val="clear" w:color="auto" w:fill="F3F3F3"/>
            <w:vAlign w:val="center"/>
          </w:tcPr>
          <w:p w14:paraId="48FEE461" w14:textId="77777777" w:rsidR="002E2A16" w:rsidRPr="005A7968" w:rsidRDefault="00BF0856" w:rsidP="005A7968">
            <w:pPr>
              <w:pStyle w:val="UZPRRAFO"/>
              <w:spacing w:line="240" w:lineRule="auto"/>
              <w:ind w:left="318" w:firstLine="0"/>
              <w:rPr>
                <w:rFonts w:eastAsia="Arial" w:cs="Arial"/>
                <w:sz w:val="18"/>
                <w:szCs w:val="18"/>
              </w:rPr>
            </w:pPr>
            <w:r w:rsidRPr="005A7968">
              <w:rPr>
                <w:rFonts w:eastAsia="Arial" w:cs="Arial"/>
                <w:b/>
                <w:sz w:val="18"/>
                <w:szCs w:val="18"/>
              </w:rPr>
              <w:t>d</w:t>
            </w:r>
            <w:r w:rsidR="002E2A16" w:rsidRPr="005A7968">
              <w:rPr>
                <w:rFonts w:eastAsia="Arial" w:cs="Arial"/>
                <w:b/>
                <w:sz w:val="18"/>
                <w:szCs w:val="18"/>
              </w:rPr>
              <w:t>) EDIFICIO de Uso PRIVADO</w:t>
            </w:r>
          </w:p>
        </w:tc>
      </w:tr>
      <w:tr w:rsidR="005A7968" w:rsidRPr="005A7968" w14:paraId="5AD9715A" w14:textId="77777777" w:rsidTr="005A7968">
        <w:trPr>
          <w:trHeight w:val="644"/>
        </w:trPr>
        <w:tc>
          <w:tcPr>
            <w:tcW w:w="9200" w:type="dxa"/>
            <w:gridSpan w:val="2"/>
            <w:vAlign w:val="center"/>
          </w:tcPr>
          <w:p w14:paraId="1DBF9C3C" w14:textId="77777777" w:rsidR="003E0508" w:rsidRPr="005A7968" w:rsidRDefault="003E0508" w:rsidP="005A7968">
            <w:pPr>
              <w:pStyle w:val="UZPRRAFO"/>
              <w:spacing w:line="240" w:lineRule="auto"/>
              <w:ind w:left="460" w:hanging="142"/>
              <w:jc w:val="left"/>
              <w:rPr>
                <w:rFonts w:cs="Arial"/>
                <w:b/>
                <w:sz w:val="18"/>
                <w:szCs w:val="18"/>
              </w:rPr>
            </w:pPr>
            <w:r w:rsidRPr="005A7968">
              <w:rPr>
                <w:rFonts w:eastAsia="Arial" w:cs="Arial"/>
                <w:b/>
                <w:sz w:val="18"/>
                <w:szCs w:val="18"/>
              </w:rPr>
              <w:t xml:space="preserve">- </w:t>
            </w:r>
            <w:r w:rsidRPr="005A7968">
              <w:rPr>
                <w:rFonts w:eastAsia="Arial" w:cs="Arial"/>
                <w:b/>
                <w:spacing w:val="1"/>
                <w:sz w:val="18"/>
                <w:szCs w:val="18"/>
              </w:rPr>
              <w:t>Ob</w:t>
            </w:r>
            <w:r w:rsidRPr="005A7968">
              <w:rPr>
                <w:rFonts w:eastAsia="Arial" w:cs="Arial"/>
                <w:b/>
                <w:spacing w:val="-1"/>
                <w:sz w:val="18"/>
                <w:szCs w:val="18"/>
              </w:rPr>
              <w:t>r</w:t>
            </w:r>
            <w:r w:rsidRPr="005A7968">
              <w:rPr>
                <w:rFonts w:eastAsia="Arial" w:cs="Arial"/>
                <w:b/>
                <w:sz w:val="18"/>
                <w:szCs w:val="18"/>
              </w:rPr>
              <w:t>a</w:t>
            </w:r>
            <w:r w:rsidRPr="005A7968">
              <w:rPr>
                <w:rFonts w:eastAsia="Arial" w:cs="Arial"/>
                <w:b/>
                <w:spacing w:val="18"/>
                <w:sz w:val="18"/>
                <w:szCs w:val="18"/>
              </w:rPr>
              <w:t xml:space="preserve"> </w:t>
            </w:r>
            <w:r w:rsidRPr="005A7968">
              <w:rPr>
                <w:rFonts w:eastAsia="Arial" w:cs="Arial"/>
                <w:b/>
                <w:spacing w:val="1"/>
                <w:sz w:val="18"/>
                <w:szCs w:val="18"/>
              </w:rPr>
              <w:t>nu</w:t>
            </w:r>
            <w:r w:rsidRPr="005A7968">
              <w:rPr>
                <w:rFonts w:eastAsia="Arial" w:cs="Arial"/>
                <w:b/>
                <w:sz w:val="18"/>
                <w:szCs w:val="18"/>
              </w:rPr>
              <w:t>e</w:t>
            </w:r>
            <w:r w:rsidRPr="005A7968">
              <w:rPr>
                <w:rFonts w:eastAsia="Arial" w:cs="Arial"/>
                <w:b/>
                <w:spacing w:val="2"/>
                <w:sz w:val="18"/>
                <w:szCs w:val="18"/>
              </w:rPr>
              <w:t>v</w:t>
            </w:r>
            <w:r w:rsidRPr="005A7968">
              <w:rPr>
                <w:rFonts w:eastAsia="Arial" w:cs="Arial"/>
                <w:b/>
                <w:sz w:val="18"/>
                <w:szCs w:val="18"/>
              </w:rPr>
              <w:t>a</w:t>
            </w:r>
            <w:r w:rsidRPr="005A7968">
              <w:rPr>
                <w:rFonts w:eastAsia="Arial" w:cs="Arial"/>
                <w:b/>
                <w:spacing w:val="17"/>
                <w:sz w:val="18"/>
                <w:szCs w:val="18"/>
              </w:rPr>
              <w:t xml:space="preserve"> </w:t>
            </w:r>
            <w:r w:rsidRPr="005A7968">
              <w:rPr>
                <w:rFonts w:eastAsia="Arial" w:cs="Arial"/>
                <w:b/>
                <w:spacing w:val="1"/>
                <w:sz w:val="18"/>
                <w:szCs w:val="18"/>
              </w:rPr>
              <w:t>p</w:t>
            </w:r>
            <w:r w:rsidRPr="005A7968">
              <w:rPr>
                <w:rFonts w:eastAsia="Arial" w:cs="Arial"/>
                <w:b/>
                <w:sz w:val="18"/>
                <w:szCs w:val="18"/>
              </w:rPr>
              <w:t>a</w:t>
            </w:r>
            <w:r w:rsidRPr="005A7968">
              <w:rPr>
                <w:rFonts w:eastAsia="Arial" w:cs="Arial"/>
                <w:b/>
                <w:spacing w:val="-1"/>
                <w:sz w:val="18"/>
                <w:szCs w:val="18"/>
              </w:rPr>
              <w:t>r</w:t>
            </w:r>
            <w:r w:rsidRPr="005A7968">
              <w:rPr>
                <w:rFonts w:eastAsia="Arial" w:cs="Arial"/>
                <w:b/>
                <w:sz w:val="18"/>
                <w:szCs w:val="18"/>
              </w:rPr>
              <w:t>a</w:t>
            </w:r>
            <w:r w:rsidRPr="005A7968">
              <w:rPr>
                <w:rFonts w:eastAsia="Arial" w:cs="Arial"/>
                <w:b/>
                <w:spacing w:val="19"/>
                <w:sz w:val="18"/>
                <w:szCs w:val="18"/>
              </w:rPr>
              <w:t xml:space="preserve"> </w:t>
            </w:r>
            <w:r w:rsidRPr="005A7968">
              <w:rPr>
                <w:rFonts w:eastAsia="Arial" w:cs="Arial"/>
                <w:b/>
                <w:spacing w:val="1"/>
                <w:sz w:val="18"/>
                <w:szCs w:val="18"/>
              </w:rPr>
              <w:t>u</w:t>
            </w:r>
            <w:r w:rsidRPr="005A7968">
              <w:rPr>
                <w:rFonts w:eastAsia="Arial" w:cs="Arial"/>
                <w:b/>
                <w:sz w:val="18"/>
                <w:szCs w:val="18"/>
              </w:rPr>
              <w:t>n</w:t>
            </w:r>
            <w:r w:rsidRPr="005A7968">
              <w:rPr>
                <w:rFonts w:eastAsia="Arial" w:cs="Arial"/>
                <w:b/>
                <w:spacing w:val="23"/>
                <w:sz w:val="18"/>
                <w:szCs w:val="18"/>
              </w:rPr>
              <w:t xml:space="preserve"> </w:t>
            </w:r>
            <w:r w:rsidRPr="005A7968">
              <w:rPr>
                <w:rFonts w:eastAsia="Arial" w:cs="Arial"/>
                <w:b/>
                <w:sz w:val="18"/>
                <w:szCs w:val="18"/>
              </w:rPr>
              <w:t>e</w:t>
            </w:r>
            <w:r w:rsidRPr="005A7968">
              <w:rPr>
                <w:rFonts w:eastAsia="Arial" w:cs="Arial"/>
                <w:b/>
                <w:spacing w:val="1"/>
                <w:sz w:val="18"/>
                <w:szCs w:val="18"/>
              </w:rPr>
              <w:t>d</w:t>
            </w:r>
            <w:r w:rsidRPr="005A7968">
              <w:rPr>
                <w:rFonts w:eastAsia="Arial" w:cs="Arial"/>
                <w:b/>
                <w:sz w:val="18"/>
                <w:szCs w:val="18"/>
              </w:rPr>
              <w:t>i</w:t>
            </w:r>
            <w:r w:rsidRPr="005A7968">
              <w:rPr>
                <w:rFonts w:eastAsia="Arial" w:cs="Arial"/>
                <w:b/>
                <w:spacing w:val="1"/>
                <w:sz w:val="18"/>
                <w:szCs w:val="18"/>
              </w:rPr>
              <w:t>f</w:t>
            </w:r>
            <w:r w:rsidRPr="005A7968">
              <w:rPr>
                <w:rFonts w:eastAsia="Arial" w:cs="Arial"/>
                <w:b/>
                <w:sz w:val="18"/>
                <w:szCs w:val="18"/>
              </w:rPr>
              <w:t>icio</w:t>
            </w:r>
            <w:r w:rsidRPr="005A7968">
              <w:rPr>
                <w:rFonts w:eastAsia="Arial" w:cs="Arial"/>
                <w:b/>
                <w:spacing w:val="18"/>
                <w:sz w:val="18"/>
                <w:szCs w:val="18"/>
              </w:rPr>
              <w:t xml:space="preserve"> </w:t>
            </w:r>
            <w:r w:rsidRPr="005A7968">
              <w:rPr>
                <w:rFonts w:eastAsia="Arial" w:cs="Arial"/>
                <w:b/>
                <w:sz w:val="18"/>
                <w:szCs w:val="18"/>
              </w:rPr>
              <w:t>c</w:t>
            </w:r>
            <w:r w:rsidRPr="005A7968">
              <w:rPr>
                <w:rFonts w:eastAsia="Arial" w:cs="Arial"/>
                <w:b/>
                <w:spacing w:val="1"/>
                <w:sz w:val="18"/>
                <w:szCs w:val="18"/>
              </w:rPr>
              <w:t>o</w:t>
            </w:r>
            <w:r w:rsidRPr="005A7968">
              <w:rPr>
                <w:rFonts w:eastAsia="Arial" w:cs="Arial"/>
                <w:b/>
                <w:sz w:val="18"/>
                <w:szCs w:val="18"/>
              </w:rPr>
              <w:t>n</w:t>
            </w:r>
            <w:r w:rsidRPr="005A7968">
              <w:rPr>
                <w:rFonts w:eastAsia="Arial" w:cs="Arial"/>
                <w:b/>
                <w:spacing w:val="19"/>
                <w:sz w:val="18"/>
                <w:szCs w:val="18"/>
              </w:rPr>
              <w:t xml:space="preserve"> </w:t>
            </w:r>
            <w:r w:rsidRPr="005A7968">
              <w:rPr>
                <w:rFonts w:eastAsia="Arial" w:cs="Arial"/>
                <w:b/>
                <w:sz w:val="18"/>
                <w:szCs w:val="18"/>
              </w:rPr>
              <w:t>&gt;</w:t>
            </w:r>
            <w:r w:rsidRPr="005A7968">
              <w:rPr>
                <w:rFonts w:eastAsia="Arial" w:cs="Arial"/>
                <w:b/>
                <w:spacing w:val="22"/>
                <w:sz w:val="18"/>
                <w:szCs w:val="18"/>
              </w:rPr>
              <w:t xml:space="preserve"> </w:t>
            </w:r>
            <w:r w:rsidRPr="005A7968">
              <w:rPr>
                <w:rFonts w:eastAsia="Arial" w:cs="Arial"/>
                <w:b/>
                <w:sz w:val="18"/>
                <w:szCs w:val="18"/>
              </w:rPr>
              <w:t>3</w:t>
            </w:r>
            <w:r w:rsidRPr="005A7968">
              <w:rPr>
                <w:rFonts w:eastAsia="Arial" w:cs="Arial"/>
                <w:b/>
                <w:spacing w:val="22"/>
                <w:sz w:val="18"/>
                <w:szCs w:val="18"/>
              </w:rPr>
              <w:t xml:space="preserve"> </w:t>
            </w:r>
            <w:r w:rsidRPr="005A7968">
              <w:rPr>
                <w:rFonts w:eastAsia="Arial" w:cs="Arial"/>
                <w:b/>
                <w:spacing w:val="1"/>
                <w:sz w:val="18"/>
                <w:szCs w:val="18"/>
              </w:rPr>
              <w:t>p</w:t>
            </w:r>
            <w:r w:rsidRPr="005A7968">
              <w:rPr>
                <w:rFonts w:eastAsia="Arial" w:cs="Arial"/>
                <w:b/>
                <w:sz w:val="18"/>
                <w:szCs w:val="18"/>
              </w:rPr>
              <w:t>l</w:t>
            </w:r>
            <w:r w:rsidRPr="005A7968">
              <w:rPr>
                <w:rFonts w:eastAsia="Arial" w:cs="Arial"/>
                <w:b/>
                <w:spacing w:val="-1"/>
                <w:sz w:val="18"/>
                <w:szCs w:val="18"/>
              </w:rPr>
              <w:t>a</w:t>
            </w:r>
            <w:r w:rsidRPr="005A7968">
              <w:rPr>
                <w:rFonts w:eastAsia="Arial" w:cs="Arial"/>
                <w:b/>
                <w:spacing w:val="1"/>
                <w:sz w:val="18"/>
                <w:szCs w:val="18"/>
              </w:rPr>
              <w:t>nt</w:t>
            </w:r>
            <w:r w:rsidRPr="005A7968">
              <w:rPr>
                <w:rFonts w:eastAsia="Arial" w:cs="Arial"/>
                <w:b/>
                <w:spacing w:val="-1"/>
                <w:sz w:val="18"/>
                <w:szCs w:val="18"/>
              </w:rPr>
              <w:t>a</w:t>
            </w:r>
            <w:r w:rsidRPr="005A7968">
              <w:rPr>
                <w:rFonts w:eastAsia="Arial" w:cs="Arial"/>
                <w:b/>
                <w:spacing w:val="1"/>
                <w:sz w:val="18"/>
                <w:szCs w:val="18"/>
              </w:rPr>
              <w:t>s</w:t>
            </w:r>
            <w:r w:rsidRPr="005A7968">
              <w:rPr>
                <w:rFonts w:eastAsia="Arial" w:cs="Arial"/>
                <w:b/>
                <w:position w:val="10"/>
                <w:sz w:val="18"/>
                <w:szCs w:val="18"/>
              </w:rPr>
              <w:t>2</w:t>
            </w:r>
            <w:r w:rsidRPr="005A7968">
              <w:rPr>
                <w:rFonts w:eastAsia="Arial" w:cs="Arial"/>
                <w:b/>
                <w:spacing w:val="35"/>
                <w:position w:val="10"/>
                <w:sz w:val="18"/>
                <w:szCs w:val="18"/>
              </w:rPr>
              <w:t xml:space="preserve"> </w:t>
            </w:r>
            <w:r w:rsidRPr="005A7968">
              <w:rPr>
                <w:rFonts w:eastAsia="Arial" w:cs="Arial"/>
                <w:b/>
                <w:sz w:val="18"/>
                <w:szCs w:val="18"/>
              </w:rPr>
              <w:t>i</w:t>
            </w:r>
            <w:r w:rsidRPr="005A7968">
              <w:rPr>
                <w:rFonts w:eastAsia="Arial" w:cs="Arial"/>
                <w:b/>
                <w:spacing w:val="1"/>
                <w:sz w:val="18"/>
                <w:szCs w:val="18"/>
              </w:rPr>
              <w:t>n</w:t>
            </w:r>
            <w:r w:rsidRPr="005A7968">
              <w:rPr>
                <w:rFonts w:eastAsia="Arial" w:cs="Arial"/>
                <w:b/>
                <w:sz w:val="18"/>
                <w:szCs w:val="18"/>
              </w:rPr>
              <w:t>cl</w:t>
            </w:r>
            <w:r w:rsidRPr="005A7968">
              <w:rPr>
                <w:rFonts w:eastAsia="Arial" w:cs="Arial"/>
                <w:b/>
                <w:spacing w:val="1"/>
                <w:sz w:val="18"/>
                <w:szCs w:val="18"/>
              </w:rPr>
              <w:t>u</w:t>
            </w:r>
            <w:r w:rsidRPr="005A7968">
              <w:rPr>
                <w:rFonts w:eastAsia="Arial" w:cs="Arial"/>
                <w:b/>
                <w:sz w:val="18"/>
                <w:szCs w:val="18"/>
              </w:rPr>
              <w:t>i</w:t>
            </w:r>
            <w:r w:rsidRPr="005A7968">
              <w:rPr>
                <w:rFonts w:eastAsia="Arial" w:cs="Arial"/>
                <w:b/>
                <w:spacing w:val="1"/>
                <w:sz w:val="18"/>
                <w:szCs w:val="18"/>
              </w:rPr>
              <w:t>d</w:t>
            </w:r>
            <w:r w:rsidRPr="005A7968">
              <w:rPr>
                <w:rFonts w:eastAsia="Arial" w:cs="Arial"/>
                <w:b/>
                <w:sz w:val="18"/>
                <w:szCs w:val="18"/>
              </w:rPr>
              <w:t>a</w:t>
            </w:r>
            <w:r w:rsidRPr="005A7968">
              <w:rPr>
                <w:rFonts w:eastAsia="Arial" w:cs="Arial"/>
                <w:b/>
                <w:spacing w:val="15"/>
                <w:sz w:val="18"/>
                <w:szCs w:val="18"/>
              </w:rPr>
              <w:t xml:space="preserve"> </w:t>
            </w:r>
            <w:r w:rsidRPr="005A7968">
              <w:rPr>
                <w:rFonts w:eastAsia="Arial" w:cs="Arial"/>
                <w:b/>
                <w:sz w:val="18"/>
                <w:szCs w:val="18"/>
              </w:rPr>
              <w:t>la</w:t>
            </w:r>
            <w:r w:rsidRPr="005A7968">
              <w:rPr>
                <w:rFonts w:eastAsia="Arial" w:cs="Arial"/>
                <w:b/>
                <w:spacing w:val="21"/>
                <w:sz w:val="18"/>
                <w:szCs w:val="18"/>
              </w:rPr>
              <w:t xml:space="preserve"> </w:t>
            </w:r>
            <w:r w:rsidRPr="005A7968">
              <w:rPr>
                <w:rFonts w:eastAsia="Arial" w:cs="Arial"/>
                <w:b/>
                <w:spacing w:val="1"/>
                <w:sz w:val="18"/>
                <w:szCs w:val="18"/>
              </w:rPr>
              <w:t>b</w:t>
            </w:r>
            <w:r w:rsidRPr="005A7968">
              <w:rPr>
                <w:rFonts w:eastAsia="Arial" w:cs="Arial"/>
                <w:b/>
                <w:sz w:val="18"/>
                <w:szCs w:val="18"/>
              </w:rPr>
              <w:t>aj</w:t>
            </w:r>
            <w:r w:rsidRPr="005A7968">
              <w:rPr>
                <w:rFonts w:eastAsia="Arial" w:cs="Arial"/>
                <w:b/>
                <w:spacing w:val="-1"/>
                <w:sz w:val="18"/>
                <w:szCs w:val="18"/>
              </w:rPr>
              <w:t>a</w:t>
            </w:r>
            <w:r w:rsidRPr="005A7968">
              <w:rPr>
                <w:rFonts w:eastAsia="Arial" w:cs="Arial"/>
                <w:b/>
                <w:sz w:val="18"/>
                <w:szCs w:val="18"/>
              </w:rPr>
              <w:t>,</w:t>
            </w:r>
            <w:r w:rsidRPr="005A7968">
              <w:rPr>
                <w:rFonts w:eastAsia="Arial" w:cs="Arial"/>
                <w:b/>
                <w:spacing w:val="19"/>
                <w:sz w:val="18"/>
                <w:szCs w:val="18"/>
              </w:rPr>
              <w:t xml:space="preserve"> </w:t>
            </w:r>
            <w:r w:rsidRPr="005A7968">
              <w:rPr>
                <w:rFonts w:eastAsia="Arial" w:cs="Arial"/>
                <w:b/>
                <w:sz w:val="18"/>
                <w:szCs w:val="18"/>
              </w:rPr>
              <w:t>y</w:t>
            </w:r>
            <w:r w:rsidRPr="005A7968">
              <w:rPr>
                <w:rFonts w:eastAsia="Arial" w:cs="Arial"/>
                <w:b/>
                <w:spacing w:val="20"/>
                <w:sz w:val="18"/>
                <w:szCs w:val="18"/>
              </w:rPr>
              <w:t xml:space="preserve"> </w:t>
            </w:r>
            <w:r w:rsidRPr="005A7968">
              <w:rPr>
                <w:rFonts w:eastAsia="Arial" w:cs="Arial"/>
                <w:b/>
                <w:sz w:val="18"/>
                <w:szCs w:val="18"/>
              </w:rPr>
              <w:t>en</w:t>
            </w:r>
            <w:r w:rsidRPr="005A7968">
              <w:rPr>
                <w:rFonts w:eastAsia="Arial" w:cs="Arial"/>
                <w:b/>
                <w:spacing w:val="23"/>
                <w:sz w:val="18"/>
                <w:szCs w:val="18"/>
              </w:rPr>
              <w:t xml:space="preserve"> </w:t>
            </w:r>
            <w:r w:rsidRPr="005A7968">
              <w:rPr>
                <w:rFonts w:eastAsia="Arial" w:cs="Arial"/>
                <w:b/>
                <w:sz w:val="18"/>
                <w:szCs w:val="18"/>
              </w:rPr>
              <w:t>l</w:t>
            </w:r>
            <w:r w:rsidRPr="005A7968">
              <w:rPr>
                <w:rFonts w:eastAsia="Arial" w:cs="Arial"/>
                <w:b/>
                <w:spacing w:val="1"/>
                <w:sz w:val="18"/>
                <w:szCs w:val="18"/>
              </w:rPr>
              <w:t>o</w:t>
            </w:r>
            <w:r w:rsidRPr="005A7968">
              <w:rPr>
                <w:rFonts w:eastAsia="Arial" w:cs="Arial"/>
                <w:b/>
                <w:sz w:val="18"/>
                <w:szCs w:val="18"/>
              </w:rPr>
              <w:t>s</w:t>
            </w:r>
            <w:r w:rsidRPr="005A7968">
              <w:rPr>
                <w:rFonts w:eastAsia="Arial" w:cs="Arial"/>
                <w:b/>
                <w:spacing w:val="18"/>
                <w:sz w:val="18"/>
                <w:szCs w:val="18"/>
              </w:rPr>
              <w:t xml:space="preserve"> </w:t>
            </w:r>
            <w:r w:rsidRPr="005A7968">
              <w:rPr>
                <w:rFonts w:eastAsia="Arial" w:cs="Arial"/>
                <w:b/>
                <w:spacing w:val="1"/>
                <w:sz w:val="18"/>
                <w:szCs w:val="18"/>
              </w:rPr>
              <w:t>d</w:t>
            </w:r>
            <w:r w:rsidRPr="005A7968">
              <w:rPr>
                <w:rFonts w:eastAsia="Arial" w:cs="Arial"/>
                <w:b/>
                <w:sz w:val="18"/>
                <w:szCs w:val="18"/>
              </w:rPr>
              <w:t>e c</w:t>
            </w:r>
            <w:r w:rsidRPr="005A7968">
              <w:rPr>
                <w:rFonts w:eastAsia="Arial" w:cs="Arial"/>
                <w:b/>
                <w:spacing w:val="1"/>
                <w:sz w:val="18"/>
                <w:szCs w:val="18"/>
              </w:rPr>
              <w:t>u</w:t>
            </w:r>
            <w:r w:rsidRPr="005A7968">
              <w:rPr>
                <w:rFonts w:eastAsia="Arial" w:cs="Arial"/>
                <w:b/>
                <w:sz w:val="18"/>
                <w:szCs w:val="18"/>
              </w:rPr>
              <w:t>al</w:t>
            </w:r>
            <w:r w:rsidRPr="005A7968">
              <w:rPr>
                <w:rFonts w:eastAsia="Arial" w:cs="Arial"/>
                <w:b/>
                <w:spacing w:val="1"/>
                <w:sz w:val="18"/>
                <w:szCs w:val="18"/>
              </w:rPr>
              <w:t>qu</w:t>
            </w:r>
            <w:r w:rsidRPr="005A7968">
              <w:rPr>
                <w:rFonts w:eastAsia="Arial" w:cs="Arial"/>
                <w:b/>
                <w:sz w:val="18"/>
                <w:szCs w:val="18"/>
              </w:rPr>
              <w:t>ier</w:t>
            </w:r>
            <w:r w:rsidRPr="005A7968">
              <w:rPr>
                <w:rFonts w:eastAsia="Arial" w:cs="Arial"/>
                <w:b/>
                <w:spacing w:val="-10"/>
                <w:sz w:val="18"/>
                <w:szCs w:val="18"/>
              </w:rPr>
              <w:t xml:space="preserve"> </w:t>
            </w:r>
            <w:r w:rsidRPr="005A7968">
              <w:rPr>
                <w:rFonts w:eastAsia="Arial" w:cs="Arial"/>
                <w:b/>
                <w:sz w:val="18"/>
                <w:szCs w:val="18"/>
              </w:rPr>
              <w:t>al</w:t>
            </w:r>
            <w:r w:rsidRPr="005A7968">
              <w:rPr>
                <w:rFonts w:eastAsia="Arial" w:cs="Arial"/>
                <w:b/>
                <w:spacing w:val="1"/>
                <w:sz w:val="18"/>
                <w:szCs w:val="18"/>
              </w:rPr>
              <w:t>tu</w:t>
            </w:r>
            <w:r w:rsidRPr="005A7968">
              <w:rPr>
                <w:rFonts w:eastAsia="Arial" w:cs="Arial"/>
                <w:b/>
                <w:spacing w:val="-1"/>
                <w:sz w:val="18"/>
                <w:szCs w:val="18"/>
              </w:rPr>
              <w:t>r</w:t>
            </w:r>
            <w:r w:rsidRPr="005A7968">
              <w:rPr>
                <w:rFonts w:eastAsia="Arial" w:cs="Arial"/>
                <w:b/>
                <w:sz w:val="18"/>
                <w:szCs w:val="18"/>
              </w:rPr>
              <w:t>a</w:t>
            </w:r>
            <w:r w:rsidRPr="005A7968">
              <w:rPr>
                <w:rFonts w:eastAsia="Arial" w:cs="Arial"/>
                <w:b/>
                <w:spacing w:val="-4"/>
                <w:sz w:val="18"/>
                <w:szCs w:val="18"/>
              </w:rPr>
              <w:t xml:space="preserve"> </w:t>
            </w:r>
            <w:r w:rsidRPr="005A7968">
              <w:rPr>
                <w:rFonts w:eastAsia="Arial" w:cs="Arial"/>
                <w:b/>
                <w:sz w:val="18"/>
                <w:szCs w:val="18"/>
              </w:rPr>
              <w:t>c</w:t>
            </w:r>
            <w:r w:rsidRPr="005A7968">
              <w:rPr>
                <w:rFonts w:eastAsia="Arial" w:cs="Arial"/>
                <w:b/>
                <w:spacing w:val="1"/>
                <w:sz w:val="18"/>
                <w:szCs w:val="18"/>
              </w:rPr>
              <w:t>o</w:t>
            </w:r>
            <w:r w:rsidRPr="005A7968">
              <w:rPr>
                <w:rFonts w:eastAsia="Arial" w:cs="Arial"/>
                <w:b/>
                <w:sz w:val="18"/>
                <w:szCs w:val="18"/>
              </w:rPr>
              <w:t>n</w:t>
            </w:r>
            <w:r w:rsidRPr="005A7968">
              <w:rPr>
                <w:rFonts w:eastAsia="Arial" w:cs="Arial"/>
                <w:b/>
                <w:spacing w:val="-3"/>
                <w:sz w:val="18"/>
                <w:szCs w:val="18"/>
              </w:rPr>
              <w:t xml:space="preserve"> </w:t>
            </w:r>
            <w:r w:rsidRPr="005A7968">
              <w:rPr>
                <w:rFonts w:eastAsia="Arial" w:cs="Arial"/>
                <w:b/>
                <w:sz w:val="18"/>
                <w:szCs w:val="18"/>
              </w:rPr>
              <w:t>i</w:t>
            </w:r>
            <w:r w:rsidRPr="005A7968">
              <w:rPr>
                <w:rFonts w:eastAsia="Arial" w:cs="Arial"/>
                <w:b/>
                <w:spacing w:val="1"/>
                <w:sz w:val="18"/>
                <w:szCs w:val="18"/>
              </w:rPr>
              <w:t>n</w:t>
            </w:r>
            <w:r w:rsidRPr="005A7968">
              <w:rPr>
                <w:rFonts w:eastAsia="Arial" w:cs="Arial"/>
                <w:b/>
                <w:sz w:val="18"/>
                <w:szCs w:val="18"/>
              </w:rPr>
              <w:t>s</w:t>
            </w:r>
            <w:r w:rsidRPr="005A7968">
              <w:rPr>
                <w:rFonts w:eastAsia="Arial" w:cs="Arial"/>
                <w:b/>
                <w:spacing w:val="1"/>
                <w:sz w:val="18"/>
                <w:szCs w:val="18"/>
              </w:rPr>
              <w:t>t</w:t>
            </w:r>
            <w:r w:rsidRPr="005A7968">
              <w:rPr>
                <w:rFonts w:eastAsia="Arial" w:cs="Arial"/>
                <w:b/>
                <w:sz w:val="18"/>
                <w:szCs w:val="18"/>
              </w:rPr>
              <w:t>alaci</w:t>
            </w:r>
            <w:r w:rsidRPr="005A7968">
              <w:rPr>
                <w:rFonts w:eastAsia="Arial" w:cs="Arial"/>
                <w:b/>
                <w:spacing w:val="1"/>
                <w:sz w:val="18"/>
                <w:szCs w:val="18"/>
              </w:rPr>
              <w:t>ó</w:t>
            </w:r>
            <w:r w:rsidRPr="005A7968">
              <w:rPr>
                <w:rFonts w:eastAsia="Arial" w:cs="Arial"/>
                <w:b/>
                <w:sz w:val="18"/>
                <w:szCs w:val="18"/>
              </w:rPr>
              <w:t>n</w:t>
            </w:r>
            <w:r w:rsidRPr="005A7968">
              <w:rPr>
                <w:rFonts w:eastAsia="Arial" w:cs="Arial"/>
                <w:b/>
                <w:spacing w:val="-10"/>
                <w:sz w:val="18"/>
                <w:szCs w:val="18"/>
              </w:rPr>
              <w:t xml:space="preserve"> </w:t>
            </w:r>
            <w:r w:rsidRPr="005A7968">
              <w:rPr>
                <w:rFonts w:eastAsia="Arial" w:cs="Arial"/>
                <w:b/>
                <w:spacing w:val="1"/>
                <w:sz w:val="18"/>
                <w:szCs w:val="18"/>
              </w:rPr>
              <w:t>ob</w:t>
            </w:r>
            <w:r w:rsidRPr="005A7968">
              <w:rPr>
                <w:rFonts w:eastAsia="Arial" w:cs="Arial"/>
                <w:b/>
                <w:sz w:val="18"/>
                <w:szCs w:val="18"/>
              </w:rPr>
              <w:t>li</w:t>
            </w:r>
            <w:r w:rsidRPr="005A7968">
              <w:rPr>
                <w:rFonts w:eastAsia="Arial" w:cs="Arial"/>
                <w:b/>
                <w:spacing w:val="1"/>
                <w:sz w:val="18"/>
                <w:szCs w:val="18"/>
              </w:rPr>
              <w:t>g</w:t>
            </w:r>
            <w:r w:rsidRPr="005A7968">
              <w:rPr>
                <w:rFonts w:eastAsia="Arial" w:cs="Arial"/>
                <w:b/>
                <w:sz w:val="18"/>
                <w:szCs w:val="18"/>
              </w:rPr>
              <w:t>a</w:t>
            </w:r>
            <w:r w:rsidRPr="005A7968">
              <w:rPr>
                <w:rFonts w:eastAsia="Arial" w:cs="Arial"/>
                <w:b/>
                <w:spacing w:val="1"/>
                <w:sz w:val="18"/>
                <w:szCs w:val="18"/>
              </w:rPr>
              <w:t>to</w:t>
            </w:r>
            <w:r w:rsidRPr="005A7968">
              <w:rPr>
                <w:rFonts w:eastAsia="Arial" w:cs="Arial"/>
                <w:b/>
                <w:spacing w:val="-1"/>
                <w:sz w:val="18"/>
                <w:szCs w:val="18"/>
              </w:rPr>
              <w:t>r</w:t>
            </w:r>
            <w:r w:rsidRPr="005A7968">
              <w:rPr>
                <w:rFonts w:eastAsia="Arial" w:cs="Arial"/>
                <w:b/>
                <w:sz w:val="18"/>
                <w:szCs w:val="18"/>
              </w:rPr>
              <w:t>ia</w:t>
            </w:r>
            <w:r w:rsidRPr="005A7968">
              <w:rPr>
                <w:rFonts w:eastAsia="Arial" w:cs="Arial"/>
                <w:b/>
                <w:spacing w:val="-10"/>
                <w:sz w:val="18"/>
                <w:szCs w:val="18"/>
              </w:rPr>
              <w:t xml:space="preserve"> </w:t>
            </w:r>
            <w:r w:rsidRPr="005A7968">
              <w:rPr>
                <w:rFonts w:eastAsia="Arial" w:cs="Arial"/>
                <w:b/>
                <w:spacing w:val="1"/>
                <w:sz w:val="18"/>
                <w:szCs w:val="18"/>
              </w:rPr>
              <w:t>d</w:t>
            </w:r>
            <w:r w:rsidRPr="005A7968">
              <w:rPr>
                <w:rFonts w:eastAsia="Arial" w:cs="Arial"/>
                <w:b/>
                <w:sz w:val="18"/>
                <w:szCs w:val="18"/>
              </w:rPr>
              <w:t>e</w:t>
            </w:r>
            <w:r w:rsidRPr="005A7968">
              <w:rPr>
                <w:rFonts w:eastAsia="Arial" w:cs="Arial"/>
                <w:b/>
                <w:spacing w:val="-2"/>
                <w:sz w:val="18"/>
                <w:szCs w:val="18"/>
              </w:rPr>
              <w:t xml:space="preserve"> </w:t>
            </w:r>
            <w:r w:rsidRPr="005A7968">
              <w:rPr>
                <w:rFonts w:eastAsia="Arial" w:cs="Arial"/>
                <w:b/>
                <w:sz w:val="18"/>
                <w:szCs w:val="18"/>
              </w:rPr>
              <w:t>asce</w:t>
            </w:r>
            <w:r w:rsidRPr="005A7968">
              <w:rPr>
                <w:rFonts w:eastAsia="Arial" w:cs="Arial"/>
                <w:b/>
                <w:spacing w:val="1"/>
                <w:sz w:val="18"/>
                <w:szCs w:val="18"/>
              </w:rPr>
              <w:t>n</w:t>
            </w:r>
            <w:r w:rsidRPr="005A7968">
              <w:rPr>
                <w:rFonts w:eastAsia="Arial" w:cs="Arial"/>
                <w:b/>
                <w:sz w:val="18"/>
                <w:szCs w:val="18"/>
              </w:rPr>
              <w:t>s</w:t>
            </w:r>
            <w:r w:rsidRPr="005A7968">
              <w:rPr>
                <w:rFonts w:eastAsia="Arial" w:cs="Arial"/>
                <w:b/>
                <w:spacing w:val="1"/>
                <w:sz w:val="18"/>
                <w:szCs w:val="18"/>
              </w:rPr>
              <w:t>o</w:t>
            </w:r>
            <w:r w:rsidRPr="005A7968">
              <w:rPr>
                <w:rFonts w:eastAsia="Arial" w:cs="Arial"/>
                <w:b/>
                <w:sz w:val="18"/>
                <w:szCs w:val="18"/>
              </w:rPr>
              <w:t>r</w:t>
            </w:r>
          </w:p>
        </w:tc>
      </w:tr>
      <w:tr w:rsidR="005A7968" w:rsidRPr="005A7968" w14:paraId="09E0B450" w14:textId="77777777" w:rsidTr="005A7968">
        <w:trPr>
          <w:trHeight w:val="402"/>
        </w:trPr>
        <w:tc>
          <w:tcPr>
            <w:tcW w:w="7088" w:type="dxa"/>
            <w:vAlign w:val="center"/>
          </w:tcPr>
          <w:p w14:paraId="62DE7571" w14:textId="77777777" w:rsidR="002E2A16" w:rsidRPr="005A7968" w:rsidRDefault="00D8423D" w:rsidP="005A7968">
            <w:pPr>
              <w:tabs>
                <w:tab w:val="left" w:pos="602"/>
              </w:tabs>
              <w:spacing w:before="39"/>
              <w:ind w:left="602" w:right="-34" w:hanging="142"/>
              <w:rPr>
                <w:rFonts w:ascii="Arial" w:eastAsia="Arial" w:hAnsi="Arial" w:cs="Arial"/>
                <w:spacing w:val="1"/>
                <w:position w:val="-4"/>
                <w:szCs w:val="18"/>
              </w:rPr>
            </w:pPr>
            <w:r w:rsidRPr="005A7968">
              <w:rPr>
                <w:rFonts w:ascii="Arial" w:eastAsia="Arial" w:hAnsi="Arial" w:cs="Arial"/>
                <w:spacing w:val="1"/>
                <w:position w:val="-4"/>
                <w:szCs w:val="18"/>
              </w:rPr>
              <w:t xml:space="preserve">- </w:t>
            </w:r>
            <w:r w:rsidR="003E0508" w:rsidRPr="005A7968">
              <w:rPr>
                <w:rFonts w:ascii="Arial" w:eastAsia="Arial" w:hAnsi="Arial" w:cs="Arial"/>
                <w:spacing w:val="1"/>
                <w:position w:val="-4"/>
                <w:szCs w:val="18"/>
              </w:rPr>
              <w:t xml:space="preserve">El edificio posee el régimen de </w:t>
            </w:r>
            <w:r w:rsidR="003E0508" w:rsidRPr="005A7968">
              <w:rPr>
                <w:rFonts w:ascii="Arial" w:eastAsia="Arial" w:hAnsi="Arial" w:cs="Arial"/>
                <w:b/>
                <w:spacing w:val="1"/>
                <w:position w:val="-4"/>
                <w:szCs w:val="18"/>
              </w:rPr>
              <w:t>vivienda libre</w:t>
            </w:r>
          </w:p>
        </w:tc>
        <w:tc>
          <w:tcPr>
            <w:tcW w:w="2112" w:type="dxa"/>
            <w:vAlign w:val="center"/>
          </w:tcPr>
          <w:p w14:paraId="0B4C5189" w14:textId="3AD4D308" w:rsidR="002E2A16" w:rsidRPr="005A7968" w:rsidRDefault="002E2A16" w:rsidP="005A7968">
            <w:pPr>
              <w:pStyle w:val="UZPRRAFO"/>
              <w:spacing w:line="240" w:lineRule="auto"/>
              <w:ind w:left="34" w:hanging="34"/>
              <w:rPr>
                <w:rFonts w:cs="Arial"/>
                <w:b/>
                <w:sz w:val="18"/>
                <w:szCs w:val="18"/>
              </w:rPr>
            </w:pPr>
            <w:r w:rsidRPr="005A7968">
              <w:rPr>
                <w:rFonts w:eastAsia="Arial" w:cs="Arial"/>
                <w:b/>
                <w:spacing w:val="-1"/>
                <w:position w:val="-4"/>
                <w:sz w:val="18"/>
                <w:szCs w:val="18"/>
              </w:rPr>
              <w:fldChar w:fldCharType="begin">
                <w:ffData>
                  <w:name w:val="Casilla303"/>
                  <w:enabled/>
                  <w:calcOnExit w:val="0"/>
                  <w:checkBox>
                    <w:sizeAuto/>
                    <w:default w:val="0"/>
                  </w:checkBox>
                </w:ffData>
              </w:fldChar>
            </w:r>
            <w:r w:rsidRPr="005A7968">
              <w:rPr>
                <w:rFonts w:eastAsia="Arial" w:cs="Arial"/>
                <w:b/>
                <w:spacing w:val="-1"/>
                <w:position w:val="-4"/>
                <w:sz w:val="18"/>
                <w:szCs w:val="18"/>
              </w:rPr>
              <w:instrText xml:space="preserve"> </w:instrText>
            </w:r>
            <w:r w:rsidR="008E21E8" w:rsidRPr="005A7968">
              <w:rPr>
                <w:rFonts w:eastAsia="Arial" w:cs="Arial"/>
                <w:b/>
                <w:spacing w:val="-1"/>
                <w:position w:val="-4"/>
                <w:sz w:val="18"/>
                <w:szCs w:val="18"/>
              </w:rPr>
              <w:instrText>FORMCHECKBOX</w:instrText>
            </w:r>
            <w:r w:rsidRPr="005A7968">
              <w:rPr>
                <w:rFonts w:eastAsia="Arial" w:cs="Arial"/>
                <w:b/>
                <w:spacing w:val="-1"/>
                <w:position w:val="-4"/>
                <w:sz w:val="18"/>
                <w:szCs w:val="18"/>
              </w:rPr>
              <w:instrText xml:space="preserve"> </w:instrText>
            </w:r>
            <w:r w:rsidR="00560E96">
              <w:rPr>
                <w:rFonts w:eastAsia="Arial" w:cs="Arial"/>
                <w:b/>
                <w:spacing w:val="-1"/>
                <w:position w:val="-4"/>
                <w:sz w:val="18"/>
                <w:szCs w:val="18"/>
              </w:rPr>
            </w:r>
            <w:r w:rsidR="00560E96">
              <w:rPr>
                <w:rFonts w:eastAsia="Arial" w:cs="Arial"/>
                <w:b/>
                <w:spacing w:val="-1"/>
                <w:position w:val="-4"/>
                <w:sz w:val="18"/>
                <w:szCs w:val="18"/>
              </w:rPr>
              <w:fldChar w:fldCharType="separate"/>
            </w:r>
            <w:r w:rsidRPr="005A7968">
              <w:rPr>
                <w:rFonts w:eastAsia="Arial" w:cs="Arial"/>
                <w:b/>
                <w:spacing w:val="-1"/>
                <w:position w:val="-4"/>
                <w:sz w:val="18"/>
                <w:szCs w:val="18"/>
              </w:rPr>
              <w:fldChar w:fldCharType="end"/>
            </w:r>
            <w:r w:rsidR="003E0508" w:rsidRPr="005A7968">
              <w:rPr>
                <w:rFonts w:cs="Arial"/>
                <w:b/>
                <w:noProof/>
                <w:sz w:val="18"/>
                <w:szCs w:val="18"/>
              </w:rPr>
              <w:t>EDIF-PRIV-ASC</w:t>
            </w:r>
          </w:p>
        </w:tc>
      </w:tr>
      <w:tr w:rsidR="005A7968" w:rsidRPr="005A7968" w14:paraId="3DED2D7A" w14:textId="77777777" w:rsidTr="005A7968">
        <w:trPr>
          <w:trHeight w:val="404"/>
        </w:trPr>
        <w:tc>
          <w:tcPr>
            <w:tcW w:w="7088" w:type="dxa"/>
            <w:vAlign w:val="center"/>
          </w:tcPr>
          <w:p w14:paraId="0C7215BE" w14:textId="77777777" w:rsidR="00915B6B" w:rsidRPr="005A7968" w:rsidRDefault="00D8423D" w:rsidP="005A7968">
            <w:pPr>
              <w:ind w:left="290" w:firstLine="170"/>
              <w:rPr>
                <w:rFonts w:ascii="Arial" w:eastAsia="Arial" w:hAnsi="Arial" w:cs="Arial"/>
                <w:spacing w:val="-1"/>
                <w:position w:val="2"/>
                <w:szCs w:val="18"/>
              </w:rPr>
            </w:pPr>
            <w:r w:rsidRPr="005A7968">
              <w:rPr>
                <w:rFonts w:ascii="Arial" w:eastAsia="Arial" w:hAnsi="Arial" w:cs="Arial"/>
                <w:spacing w:val="1"/>
                <w:position w:val="-4"/>
                <w:szCs w:val="18"/>
              </w:rPr>
              <w:t xml:space="preserve">- </w:t>
            </w:r>
            <w:r w:rsidR="00915B6B" w:rsidRPr="005A7968">
              <w:rPr>
                <w:rFonts w:ascii="Arial" w:eastAsia="Arial" w:hAnsi="Arial" w:cs="Arial"/>
                <w:spacing w:val="1"/>
                <w:position w:val="-4"/>
                <w:szCs w:val="18"/>
              </w:rPr>
              <w:t xml:space="preserve">El edificio posee el régimen de </w:t>
            </w:r>
            <w:r w:rsidR="00915B6B" w:rsidRPr="005A7968">
              <w:rPr>
                <w:rFonts w:ascii="Arial" w:eastAsia="Arial" w:hAnsi="Arial" w:cs="Arial"/>
                <w:b/>
                <w:spacing w:val="1"/>
                <w:position w:val="-4"/>
                <w:szCs w:val="18"/>
              </w:rPr>
              <w:t>protección pública</w:t>
            </w:r>
          </w:p>
        </w:tc>
        <w:tc>
          <w:tcPr>
            <w:tcW w:w="2112" w:type="dxa"/>
            <w:vAlign w:val="center"/>
          </w:tcPr>
          <w:p w14:paraId="0FB8C1BD" w14:textId="447C0615" w:rsidR="00915B6B" w:rsidRPr="005A7968" w:rsidRDefault="00915B6B" w:rsidP="005A7968">
            <w:pPr>
              <w:ind w:hanging="34"/>
              <w:rPr>
                <w:rFonts w:ascii="Arial" w:eastAsia="Arial" w:hAnsi="Arial" w:cs="Arial"/>
                <w:spacing w:val="-1"/>
                <w:position w:val="2"/>
                <w:szCs w:val="18"/>
              </w:rPr>
            </w:pPr>
            <w:r w:rsidRPr="005A7968">
              <w:rPr>
                <w:rFonts w:ascii="Arial" w:eastAsia="Arial" w:hAnsi="Arial" w:cs="Arial"/>
                <w:b/>
                <w:spacing w:val="-1"/>
                <w:position w:val="-4"/>
                <w:szCs w:val="18"/>
              </w:rPr>
              <w:fldChar w:fldCharType="begin">
                <w:ffData>
                  <w:name w:val="Casilla303"/>
                  <w:enabled/>
                  <w:calcOnExit w:val="0"/>
                  <w:checkBox>
                    <w:sizeAuto/>
                    <w:default w:val="0"/>
                  </w:checkBox>
                </w:ffData>
              </w:fldChar>
            </w:r>
            <w:r w:rsidRPr="005A7968">
              <w:rPr>
                <w:rFonts w:ascii="Arial" w:eastAsia="Arial" w:hAnsi="Arial" w:cs="Arial"/>
                <w:b/>
                <w:spacing w:val="-1"/>
                <w:position w:val="-4"/>
                <w:szCs w:val="18"/>
              </w:rPr>
              <w:instrText xml:space="preserve"> </w:instrText>
            </w:r>
            <w:r w:rsidR="008E21E8" w:rsidRPr="005A7968">
              <w:rPr>
                <w:rFonts w:ascii="Arial" w:eastAsia="Arial" w:hAnsi="Arial" w:cs="Arial"/>
                <w:b/>
                <w:spacing w:val="-1"/>
                <w:position w:val="-4"/>
                <w:szCs w:val="18"/>
              </w:rPr>
              <w:instrText>FORMCHECKBOX</w:instrText>
            </w:r>
            <w:r w:rsidRPr="005A7968">
              <w:rPr>
                <w:rFonts w:ascii="Arial" w:eastAsia="Arial" w:hAnsi="Arial" w:cs="Arial"/>
                <w:b/>
                <w:spacing w:val="-1"/>
                <w:position w:val="-4"/>
                <w:szCs w:val="18"/>
              </w:rPr>
              <w:instrText xml:space="preserve"> </w:instrText>
            </w:r>
            <w:r w:rsidR="00560E96">
              <w:rPr>
                <w:rFonts w:ascii="Arial" w:eastAsia="Arial" w:hAnsi="Arial" w:cs="Arial"/>
                <w:b/>
                <w:spacing w:val="-1"/>
                <w:position w:val="-4"/>
                <w:szCs w:val="18"/>
              </w:rPr>
            </w:r>
            <w:r w:rsidR="00560E96">
              <w:rPr>
                <w:rFonts w:ascii="Arial" w:eastAsia="Arial" w:hAnsi="Arial" w:cs="Arial"/>
                <w:b/>
                <w:spacing w:val="-1"/>
                <w:position w:val="-4"/>
                <w:szCs w:val="18"/>
              </w:rPr>
              <w:fldChar w:fldCharType="separate"/>
            </w:r>
            <w:r w:rsidRPr="005A7968">
              <w:rPr>
                <w:rFonts w:ascii="Arial" w:eastAsia="Arial" w:hAnsi="Arial" w:cs="Arial"/>
                <w:b/>
                <w:spacing w:val="-1"/>
                <w:position w:val="-4"/>
                <w:szCs w:val="18"/>
              </w:rPr>
              <w:fldChar w:fldCharType="end"/>
            </w:r>
            <w:r w:rsidRPr="005A7968">
              <w:rPr>
                <w:rFonts w:ascii="Arial" w:hAnsi="Arial" w:cs="Arial"/>
                <w:b/>
                <w:noProof/>
                <w:szCs w:val="18"/>
              </w:rPr>
              <w:t>EDIF-VPP-ASC</w:t>
            </w:r>
          </w:p>
        </w:tc>
      </w:tr>
      <w:tr w:rsidR="005A7968" w:rsidRPr="005A7968" w14:paraId="60080F44" w14:textId="77777777" w:rsidTr="005A7968">
        <w:trPr>
          <w:trHeight w:val="551"/>
        </w:trPr>
        <w:tc>
          <w:tcPr>
            <w:tcW w:w="9200" w:type="dxa"/>
            <w:gridSpan w:val="2"/>
            <w:vAlign w:val="center"/>
          </w:tcPr>
          <w:p w14:paraId="4EF6758A" w14:textId="77777777" w:rsidR="00915B6B" w:rsidRPr="005A7968" w:rsidRDefault="00915B6B" w:rsidP="005A7968">
            <w:pPr>
              <w:pStyle w:val="UZPRRAFO"/>
              <w:spacing w:line="240" w:lineRule="auto"/>
              <w:ind w:left="460" w:hanging="142"/>
              <w:jc w:val="left"/>
              <w:rPr>
                <w:rFonts w:eastAsia="Arial" w:cs="Arial"/>
                <w:b/>
                <w:spacing w:val="-1"/>
                <w:position w:val="-4"/>
                <w:sz w:val="18"/>
                <w:szCs w:val="18"/>
              </w:rPr>
            </w:pPr>
            <w:r w:rsidRPr="005A7968">
              <w:rPr>
                <w:rFonts w:eastAsia="Arial" w:cs="Arial"/>
                <w:b/>
                <w:sz w:val="18"/>
                <w:szCs w:val="18"/>
              </w:rPr>
              <w:t xml:space="preserve">- </w:t>
            </w:r>
            <w:r w:rsidRPr="005A7968">
              <w:rPr>
                <w:rFonts w:eastAsia="Arial" w:cs="Arial"/>
                <w:b/>
                <w:spacing w:val="1"/>
                <w:sz w:val="18"/>
                <w:szCs w:val="18"/>
              </w:rPr>
              <w:t>Ob</w:t>
            </w:r>
            <w:r w:rsidRPr="005A7968">
              <w:rPr>
                <w:rFonts w:eastAsia="Arial" w:cs="Arial"/>
                <w:b/>
                <w:spacing w:val="-1"/>
                <w:sz w:val="18"/>
                <w:szCs w:val="18"/>
              </w:rPr>
              <w:t>r</w:t>
            </w:r>
            <w:r w:rsidRPr="005A7968">
              <w:rPr>
                <w:rFonts w:eastAsia="Arial" w:cs="Arial"/>
                <w:b/>
                <w:sz w:val="18"/>
                <w:szCs w:val="18"/>
              </w:rPr>
              <w:t>a</w:t>
            </w:r>
            <w:r w:rsidRPr="005A7968">
              <w:rPr>
                <w:rFonts w:eastAsia="Arial" w:cs="Arial"/>
                <w:b/>
                <w:spacing w:val="18"/>
                <w:sz w:val="18"/>
                <w:szCs w:val="18"/>
              </w:rPr>
              <w:t xml:space="preserve"> </w:t>
            </w:r>
            <w:r w:rsidRPr="005A7968">
              <w:rPr>
                <w:rFonts w:eastAsia="Arial" w:cs="Arial"/>
                <w:b/>
                <w:spacing w:val="1"/>
                <w:sz w:val="18"/>
                <w:szCs w:val="18"/>
              </w:rPr>
              <w:t>nu</w:t>
            </w:r>
            <w:r w:rsidRPr="005A7968">
              <w:rPr>
                <w:rFonts w:eastAsia="Arial" w:cs="Arial"/>
                <w:b/>
                <w:sz w:val="18"/>
                <w:szCs w:val="18"/>
              </w:rPr>
              <w:t>e</w:t>
            </w:r>
            <w:r w:rsidRPr="005A7968">
              <w:rPr>
                <w:rFonts w:eastAsia="Arial" w:cs="Arial"/>
                <w:b/>
                <w:spacing w:val="2"/>
                <w:sz w:val="18"/>
                <w:szCs w:val="18"/>
              </w:rPr>
              <w:t>v</w:t>
            </w:r>
            <w:r w:rsidRPr="005A7968">
              <w:rPr>
                <w:rFonts w:eastAsia="Arial" w:cs="Arial"/>
                <w:b/>
                <w:sz w:val="18"/>
                <w:szCs w:val="18"/>
              </w:rPr>
              <w:t>a</w:t>
            </w:r>
            <w:r w:rsidRPr="005A7968">
              <w:rPr>
                <w:rFonts w:eastAsia="Arial" w:cs="Arial"/>
                <w:b/>
                <w:spacing w:val="17"/>
                <w:sz w:val="18"/>
                <w:szCs w:val="18"/>
              </w:rPr>
              <w:t xml:space="preserve"> </w:t>
            </w:r>
            <w:r w:rsidRPr="005A7968">
              <w:rPr>
                <w:rFonts w:eastAsia="Arial" w:cs="Arial"/>
                <w:b/>
                <w:spacing w:val="1"/>
                <w:sz w:val="18"/>
                <w:szCs w:val="18"/>
              </w:rPr>
              <w:t>p</w:t>
            </w:r>
            <w:r w:rsidRPr="005A7968">
              <w:rPr>
                <w:rFonts w:eastAsia="Arial" w:cs="Arial"/>
                <w:b/>
                <w:sz w:val="18"/>
                <w:szCs w:val="18"/>
              </w:rPr>
              <w:t>a</w:t>
            </w:r>
            <w:r w:rsidRPr="005A7968">
              <w:rPr>
                <w:rFonts w:eastAsia="Arial" w:cs="Arial"/>
                <w:b/>
                <w:spacing w:val="-1"/>
                <w:sz w:val="18"/>
                <w:szCs w:val="18"/>
              </w:rPr>
              <w:t>r</w:t>
            </w:r>
            <w:r w:rsidRPr="005A7968">
              <w:rPr>
                <w:rFonts w:eastAsia="Arial" w:cs="Arial"/>
                <w:b/>
                <w:sz w:val="18"/>
                <w:szCs w:val="18"/>
              </w:rPr>
              <w:t>a</w:t>
            </w:r>
            <w:r w:rsidRPr="005A7968">
              <w:rPr>
                <w:rFonts w:eastAsia="Arial" w:cs="Arial"/>
                <w:b/>
                <w:spacing w:val="19"/>
                <w:sz w:val="18"/>
                <w:szCs w:val="18"/>
              </w:rPr>
              <w:t xml:space="preserve"> </w:t>
            </w:r>
            <w:r w:rsidRPr="005A7968">
              <w:rPr>
                <w:rFonts w:eastAsia="Arial" w:cs="Arial"/>
                <w:b/>
                <w:spacing w:val="1"/>
                <w:sz w:val="18"/>
                <w:szCs w:val="18"/>
              </w:rPr>
              <w:t>u</w:t>
            </w:r>
            <w:r w:rsidRPr="005A7968">
              <w:rPr>
                <w:rFonts w:eastAsia="Arial" w:cs="Arial"/>
                <w:b/>
                <w:sz w:val="18"/>
                <w:szCs w:val="18"/>
              </w:rPr>
              <w:t>n</w:t>
            </w:r>
            <w:r w:rsidRPr="005A7968">
              <w:rPr>
                <w:rFonts w:eastAsia="Arial" w:cs="Arial"/>
                <w:b/>
                <w:spacing w:val="23"/>
                <w:sz w:val="18"/>
                <w:szCs w:val="18"/>
              </w:rPr>
              <w:t xml:space="preserve"> </w:t>
            </w:r>
            <w:r w:rsidRPr="005A7968">
              <w:rPr>
                <w:rFonts w:eastAsia="Arial" w:cs="Arial"/>
                <w:b/>
                <w:sz w:val="18"/>
                <w:szCs w:val="18"/>
              </w:rPr>
              <w:t>e</w:t>
            </w:r>
            <w:r w:rsidRPr="005A7968">
              <w:rPr>
                <w:rFonts w:eastAsia="Arial" w:cs="Arial"/>
                <w:b/>
                <w:spacing w:val="1"/>
                <w:sz w:val="18"/>
                <w:szCs w:val="18"/>
              </w:rPr>
              <w:t>d</w:t>
            </w:r>
            <w:r w:rsidRPr="005A7968">
              <w:rPr>
                <w:rFonts w:eastAsia="Arial" w:cs="Arial"/>
                <w:b/>
                <w:sz w:val="18"/>
                <w:szCs w:val="18"/>
              </w:rPr>
              <w:t>i</w:t>
            </w:r>
            <w:r w:rsidRPr="005A7968">
              <w:rPr>
                <w:rFonts w:eastAsia="Arial" w:cs="Arial"/>
                <w:b/>
                <w:spacing w:val="1"/>
                <w:sz w:val="18"/>
                <w:szCs w:val="18"/>
              </w:rPr>
              <w:t>f</w:t>
            </w:r>
            <w:r w:rsidRPr="005A7968">
              <w:rPr>
                <w:rFonts w:eastAsia="Arial" w:cs="Arial"/>
                <w:b/>
                <w:sz w:val="18"/>
                <w:szCs w:val="18"/>
              </w:rPr>
              <w:t>icio</w:t>
            </w:r>
            <w:r w:rsidRPr="005A7968">
              <w:rPr>
                <w:rFonts w:eastAsia="Arial" w:cs="Arial"/>
                <w:b/>
                <w:spacing w:val="18"/>
                <w:sz w:val="18"/>
                <w:szCs w:val="18"/>
              </w:rPr>
              <w:t xml:space="preserve"> </w:t>
            </w:r>
            <w:r w:rsidRPr="005A7968">
              <w:rPr>
                <w:rFonts w:eastAsia="Arial" w:cs="Arial"/>
                <w:b/>
                <w:sz w:val="18"/>
                <w:szCs w:val="18"/>
              </w:rPr>
              <w:t>de</w:t>
            </w:r>
            <w:r w:rsidRPr="005A7968">
              <w:rPr>
                <w:rFonts w:eastAsia="Arial" w:cs="Arial"/>
                <w:b/>
                <w:spacing w:val="22"/>
                <w:sz w:val="18"/>
                <w:szCs w:val="18"/>
              </w:rPr>
              <w:t xml:space="preserve"> </w:t>
            </w:r>
            <w:r w:rsidRPr="005A7968">
              <w:rPr>
                <w:rFonts w:eastAsia="Arial" w:cs="Arial"/>
                <w:b/>
                <w:sz w:val="18"/>
                <w:szCs w:val="18"/>
              </w:rPr>
              <w:t>3</w:t>
            </w:r>
            <w:r w:rsidRPr="005A7968">
              <w:rPr>
                <w:rFonts w:eastAsia="Arial" w:cs="Arial"/>
                <w:b/>
                <w:spacing w:val="22"/>
                <w:sz w:val="18"/>
                <w:szCs w:val="18"/>
              </w:rPr>
              <w:t xml:space="preserve"> </w:t>
            </w:r>
            <w:r w:rsidRPr="005A7968">
              <w:rPr>
                <w:rFonts w:eastAsia="Arial" w:cs="Arial"/>
                <w:b/>
                <w:spacing w:val="1"/>
                <w:sz w:val="18"/>
                <w:szCs w:val="18"/>
              </w:rPr>
              <w:t>p</w:t>
            </w:r>
            <w:r w:rsidRPr="005A7968">
              <w:rPr>
                <w:rFonts w:eastAsia="Arial" w:cs="Arial"/>
                <w:b/>
                <w:sz w:val="18"/>
                <w:szCs w:val="18"/>
              </w:rPr>
              <w:t>l</w:t>
            </w:r>
            <w:r w:rsidRPr="005A7968">
              <w:rPr>
                <w:rFonts w:eastAsia="Arial" w:cs="Arial"/>
                <w:b/>
                <w:spacing w:val="-1"/>
                <w:sz w:val="18"/>
                <w:szCs w:val="18"/>
              </w:rPr>
              <w:t>a</w:t>
            </w:r>
            <w:r w:rsidRPr="005A7968">
              <w:rPr>
                <w:rFonts w:eastAsia="Arial" w:cs="Arial"/>
                <w:b/>
                <w:spacing w:val="1"/>
                <w:sz w:val="18"/>
                <w:szCs w:val="18"/>
              </w:rPr>
              <w:t>nt</w:t>
            </w:r>
            <w:r w:rsidRPr="005A7968">
              <w:rPr>
                <w:rFonts w:eastAsia="Arial" w:cs="Arial"/>
                <w:b/>
                <w:spacing w:val="-1"/>
                <w:sz w:val="18"/>
                <w:szCs w:val="18"/>
              </w:rPr>
              <w:t>a</w:t>
            </w:r>
            <w:r w:rsidRPr="005A7968">
              <w:rPr>
                <w:rFonts w:eastAsia="Arial" w:cs="Arial"/>
                <w:b/>
                <w:spacing w:val="1"/>
                <w:sz w:val="18"/>
                <w:szCs w:val="18"/>
              </w:rPr>
              <w:t>s</w:t>
            </w:r>
            <w:r w:rsidRPr="005A7968">
              <w:rPr>
                <w:rFonts w:eastAsia="Arial" w:cs="Arial"/>
                <w:b/>
                <w:position w:val="10"/>
                <w:sz w:val="18"/>
                <w:szCs w:val="18"/>
              </w:rPr>
              <w:t>2</w:t>
            </w:r>
            <w:r w:rsidRPr="005A7968">
              <w:rPr>
                <w:rFonts w:eastAsia="Arial" w:cs="Arial"/>
                <w:b/>
                <w:spacing w:val="35"/>
                <w:position w:val="10"/>
                <w:sz w:val="18"/>
                <w:szCs w:val="18"/>
              </w:rPr>
              <w:t xml:space="preserve"> </w:t>
            </w:r>
            <w:r w:rsidRPr="005A7968">
              <w:rPr>
                <w:rFonts w:eastAsia="Arial" w:cs="Arial"/>
                <w:b/>
                <w:sz w:val="18"/>
                <w:szCs w:val="18"/>
              </w:rPr>
              <w:t>i</w:t>
            </w:r>
            <w:r w:rsidRPr="005A7968">
              <w:rPr>
                <w:rFonts w:eastAsia="Arial" w:cs="Arial"/>
                <w:b/>
                <w:spacing w:val="1"/>
                <w:sz w:val="18"/>
                <w:szCs w:val="18"/>
              </w:rPr>
              <w:t>n</w:t>
            </w:r>
            <w:r w:rsidRPr="005A7968">
              <w:rPr>
                <w:rFonts w:eastAsia="Arial" w:cs="Arial"/>
                <w:b/>
                <w:sz w:val="18"/>
                <w:szCs w:val="18"/>
              </w:rPr>
              <w:t>cl</w:t>
            </w:r>
            <w:r w:rsidRPr="005A7968">
              <w:rPr>
                <w:rFonts w:eastAsia="Arial" w:cs="Arial"/>
                <w:b/>
                <w:spacing w:val="1"/>
                <w:sz w:val="18"/>
                <w:szCs w:val="18"/>
              </w:rPr>
              <w:t>u</w:t>
            </w:r>
            <w:r w:rsidRPr="005A7968">
              <w:rPr>
                <w:rFonts w:eastAsia="Arial" w:cs="Arial"/>
                <w:b/>
                <w:sz w:val="18"/>
                <w:szCs w:val="18"/>
              </w:rPr>
              <w:t>i</w:t>
            </w:r>
            <w:r w:rsidRPr="005A7968">
              <w:rPr>
                <w:rFonts w:eastAsia="Arial" w:cs="Arial"/>
                <w:b/>
                <w:spacing w:val="1"/>
                <w:sz w:val="18"/>
                <w:szCs w:val="18"/>
              </w:rPr>
              <w:t>d</w:t>
            </w:r>
            <w:r w:rsidRPr="005A7968">
              <w:rPr>
                <w:rFonts w:eastAsia="Arial" w:cs="Arial"/>
                <w:b/>
                <w:sz w:val="18"/>
                <w:szCs w:val="18"/>
              </w:rPr>
              <w:t>a</w:t>
            </w:r>
            <w:r w:rsidRPr="005A7968">
              <w:rPr>
                <w:rFonts w:eastAsia="Arial" w:cs="Arial"/>
                <w:b/>
                <w:spacing w:val="15"/>
                <w:sz w:val="18"/>
                <w:szCs w:val="18"/>
              </w:rPr>
              <w:t xml:space="preserve"> </w:t>
            </w:r>
            <w:r w:rsidRPr="005A7968">
              <w:rPr>
                <w:rFonts w:eastAsia="Arial" w:cs="Arial"/>
                <w:b/>
                <w:sz w:val="18"/>
                <w:szCs w:val="18"/>
              </w:rPr>
              <w:t>la</w:t>
            </w:r>
            <w:r w:rsidRPr="005A7968">
              <w:rPr>
                <w:rFonts w:eastAsia="Arial" w:cs="Arial"/>
                <w:b/>
                <w:spacing w:val="21"/>
                <w:sz w:val="18"/>
                <w:szCs w:val="18"/>
              </w:rPr>
              <w:t xml:space="preserve"> </w:t>
            </w:r>
            <w:r w:rsidRPr="005A7968">
              <w:rPr>
                <w:rFonts w:eastAsia="Arial" w:cs="Arial"/>
                <w:b/>
                <w:spacing w:val="1"/>
                <w:sz w:val="18"/>
                <w:szCs w:val="18"/>
              </w:rPr>
              <w:t>b</w:t>
            </w:r>
            <w:r w:rsidRPr="005A7968">
              <w:rPr>
                <w:rFonts w:eastAsia="Arial" w:cs="Arial"/>
                <w:b/>
                <w:sz w:val="18"/>
                <w:szCs w:val="18"/>
              </w:rPr>
              <w:t>aj</w:t>
            </w:r>
            <w:r w:rsidRPr="005A7968">
              <w:rPr>
                <w:rFonts w:eastAsia="Arial" w:cs="Arial"/>
                <w:b/>
                <w:spacing w:val="-1"/>
                <w:sz w:val="18"/>
                <w:szCs w:val="18"/>
              </w:rPr>
              <w:t>a</w:t>
            </w:r>
            <w:r w:rsidRPr="005A7968">
              <w:rPr>
                <w:rFonts w:eastAsia="Arial" w:cs="Arial"/>
                <w:b/>
                <w:sz w:val="18"/>
                <w:szCs w:val="18"/>
              </w:rPr>
              <w:t>,</w:t>
            </w:r>
            <w:r w:rsidRPr="005A7968">
              <w:rPr>
                <w:rFonts w:eastAsia="Arial" w:cs="Arial"/>
                <w:b/>
                <w:spacing w:val="19"/>
                <w:sz w:val="18"/>
                <w:szCs w:val="18"/>
              </w:rPr>
              <w:t xml:space="preserve"> </w:t>
            </w:r>
            <w:r w:rsidRPr="005A7968">
              <w:rPr>
                <w:rFonts w:eastAsia="Arial" w:cs="Arial"/>
                <w:b/>
                <w:sz w:val="18"/>
                <w:szCs w:val="18"/>
              </w:rPr>
              <w:t>no siendo obligatoria la i</w:t>
            </w:r>
            <w:r w:rsidRPr="005A7968">
              <w:rPr>
                <w:rFonts w:eastAsia="Arial" w:cs="Arial"/>
                <w:b/>
                <w:spacing w:val="1"/>
                <w:sz w:val="18"/>
                <w:szCs w:val="18"/>
              </w:rPr>
              <w:t>n</w:t>
            </w:r>
            <w:r w:rsidRPr="005A7968">
              <w:rPr>
                <w:rFonts w:eastAsia="Arial" w:cs="Arial"/>
                <w:b/>
                <w:sz w:val="18"/>
                <w:szCs w:val="18"/>
              </w:rPr>
              <w:t>s</w:t>
            </w:r>
            <w:r w:rsidRPr="005A7968">
              <w:rPr>
                <w:rFonts w:eastAsia="Arial" w:cs="Arial"/>
                <w:b/>
                <w:spacing w:val="1"/>
                <w:sz w:val="18"/>
                <w:szCs w:val="18"/>
              </w:rPr>
              <w:t>t</w:t>
            </w:r>
            <w:r w:rsidRPr="005A7968">
              <w:rPr>
                <w:rFonts w:eastAsia="Arial" w:cs="Arial"/>
                <w:b/>
                <w:sz w:val="18"/>
                <w:szCs w:val="18"/>
              </w:rPr>
              <w:t>alaci</w:t>
            </w:r>
            <w:r w:rsidRPr="005A7968">
              <w:rPr>
                <w:rFonts w:eastAsia="Arial" w:cs="Arial"/>
                <w:b/>
                <w:spacing w:val="1"/>
                <w:sz w:val="18"/>
                <w:szCs w:val="18"/>
              </w:rPr>
              <w:t>ó</w:t>
            </w:r>
            <w:r w:rsidRPr="005A7968">
              <w:rPr>
                <w:rFonts w:eastAsia="Arial" w:cs="Arial"/>
                <w:b/>
                <w:sz w:val="18"/>
                <w:szCs w:val="18"/>
              </w:rPr>
              <w:t>n</w:t>
            </w:r>
            <w:r w:rsidRPr="005A7968">
              <w:rPr>
                <w:rFonts w:eastAsia="Arial" w:cs="Arial"/>
                <w:b/>
                <w:spacing w:val="-10"/>
                <w:sz w:val="18"/>
                <w:szCs w:val="18"/>
              </w:rPr>
              <w:t xml:space="preserve"> </w:t>
            </w:r>
            <w:r w:rsidRPr="005A7968">
              <w:rPr>
                <w:rFonts w:eastAsia="Arial" w:cs="Arial"/>
                <w:b/>
                <w:spacing w:val="1"/>
                <w:sz w:val="18"/>
                <w:szCs w:val="18"/>
              </w:rPr>
              <w:t>d</w:t>
            </w:r>
            <w:r w:rsidRPr="005A7968">
              <w:rPr>
                <w:rFonts w:eastAsia="Arial" w:cs="Arial"/>
                <w:b/>
                <w:sz w:val="18"/>
                <w:szCs w:val="18"/>
              </w:rPr>
              <w:t>e</w:t>
            </w:r>
            <w:r w:rsidRPr="005A7968">
              <w:rPr>
                <w:rFonts w:eastAsia="Arial" w:cs="Arial"/>
                <w:b/>
                <w:spacing w:val="-2"/>
                <w:sz w:val="18"/>
                <w:szCs w:val="18"/>
              </w:rPr>
              <w:t xml:space="preserve"> </w:t>
            </w:r>
            <w:r w:rsidRPr="005A7968">
              <w:rPr>
                <w:rFonts w:eastAsia="Arial" w:cs="Arial"/>
                <w:b/>
                <w:sz w:val="18"/>
                <w:szCs w:val="18"/>
              </w:rPr>
              <w:t>asce</w:t>
            </w:r>
            <w:r w:rsidRPr="005A7968">
              <w:rPr>
                <w:rFonts w:eastAsia="Arial" w:cs="Arial"/>
                <w:b/>
                <w:spacing w:val="1"/>
                <w:sz w:val="18"/>
                <w:szCs w:val="18"/>
              </w:rPr>
              <w:t>n</w:t>
            </w:r>
            <w:r w:rsidRPr="005A7968">
              <w:rPr>
                <w:rFonts w:eastAsia="Arial" w:cs="Arial"/>
                <w:b/>
                <w:sz w:val="18"/>
                <w:szCs w:val="18"/>
              </w:rPr>
              <w:t>s</w:t>
            </w:r>
            <w:r w:rsidRPr="005A7968">
              <w:rPr>
                <w:rFonts w:eastAsia="Arial" w:cs="Arial"/>
                <w:b/>
                <w:spacing w:val="1"/>
                <w:sz w:val="18"/>
                <w:szCs w:val="18"/>
              </w:rPr>
              <w:t>o</w:t>
            </w:r>
            <w:r w:rsidRPr="005A7968">
              <w:rPr>
                <w:rFonts w:eastAsia="Arial" w:cs="Arial"/>
                <w:b/>
                <w:sz w:val="18"/>
                <w:szCs w:val="18"/>
              </w:rPr>
              <w:t>r</w:t>
            </w:r>
          </w:p>
        </w:tc>
      </w:tr>
      <w:tr w:rsidR="005A7968" w:rsidRPr="005A7968" w14:paraId="239D417F" w14:textId="77777777" w:rsidTr="005A7968">
        <w:trPr>
          <w:trHeight w:val="292"/>
        </w:trPr>
        <w:tc>
          <w:tcPr>
            <w:tcW w:w="7088" w:type="dxa"/>
            <w:vAlign w:val="center"/>
          </w:tcPr>
          <w:p w14:paraId="303E7F44" w14:textId="77777777" w:rsidR="002E2A16" w:rsidRPr="005A7968" w:rsidRDefault="00D8423D" w:rsidP="005A7968">
            <w:pPr>
              <w:pStyle w:val="UZPRRAFO"/>
              <w:spacing w:line="240" w:lineRule="auto"/>
              <w:ind w:left="318" w:firstLine="142"/>
              <w:rPr>
                <w:rFonts w:cs="Arial"/>
                <w:sz w:val="18"/>
                <w:szCs w:val="18"/>
              </w:rPr>
            </w:pPr>
            <w:r w:rsidRPr="005A7968">
              <w:rPr>
                <w:rFonts w:eastAsia="Arial" w:cs="Arial"/>
                <w:spacing w:val="1"/>
                <w:position w:val="-4"/>
                <w:sz w:val="18"/>
                <w:szCs w:val="18"/>
              </w:rPr>
              <w:t xml:space="preserve">- </w:t>
            </w:r>
            <w:r w:rsidR="003217F0" w:rsidRPr="005A7968">
              <w:rPr>
                <w:rFonts w:eastAsia="Arial" w:cs="Arial"/>
                <w:spacing w:val="1"/>
                <w:position w:val="-4"/>
                <w:sz w:val="18"/>
                <w:szCs w:val="18"/>
              </w:rPr>
              <w:t xml:space="preserve">El edificio posee el régimen de </w:t>
            </w:r>
            <w:r w:rsidR="003217F0" w:rsidRPr="005A7968">
              <w:rPr>
                <w:rFonts w:eastAsia="Arial" w:cs="Arial"/>
                <w:b/>
                <w:spacing w:val="1"/>
                <w:position w:val="-4"/>
                <w:sz w:val="18"/>
                <w:szCs w:val="18"/>
              </w:rPr>
              <w:t>vivienda libre</w:t>
            </w:r>
          </w:p>
        </w:tc>
        <w:tc>
          <w:tcPr>
            <w:tcW w:w="2112" w:type="dxa"/>
            <w:vAlign w:val="center"/>
          </w:tcPr>
          <w:p w14:paraId="68A52C31" w14:textId="71DE9CD3" w:rsidR="002E2A16" w:rsidRPr="005A7968" w:rsidRDefault="002E2A16" w:rsidP="005A7968">
            <w:pPr>
              <w:pStyle w:val="UZPRRAFO"/>
              <w:spacing w:line="240" w:lineRule="auto"/>
              <w:ind w:firstLine="0"/>
              <w:jc w:val="left"/>
              <w:rPr>
                <w:rFonts w:eastAsia="Arial" w:cs="Arial"/>
                <w:b/>
                <w:spacing w:val="-1"/>
                <w:position w:val="-4"/>
                <w:sz w:val="18"/>
                <w:szCs w:val="18"/>
              </w:rPr>
            </w:pPr>
            <w:r w:rsidRPr="005A7968">
              <w:rPr>
                <w:rFonts w:eastAsia="Arial" w:cs="Arial"/>
                <w:b/>
                <w:spacing w:val="-1"/>
                <w:position w:val="-4"/>
                <w:sz w:val="18"/>
                <w:szCs w:val="18"/>
              </w:rPr>
              <w:fldChar w:fldCharType="begin">
                <w:ffData>
                  <w:name w:val="Casilla303"/>
                  <w:enabled/>
                  <w:calcOnExit w:val="0"/>
                  <w:checkBox>
                    <w:sizeAuto/>
                    <w:default w:val="0"/>
                  </w:checkBox>
                </w:ffData>
              </w:fldChar>
            </w:r>
            <w:r w:rsidRPr="005A7968">
              <w:rPr>
                <w:rFonts w:eastAsia="Arial" w:cs="Arial"/>
                <w:b/>
                <w:spacing w:val="-1"/>
                <w:position w:val="-4"/>
                <w:sz w:val="18"/>
                <w:szCs w:val="18"/>
              </w:rPr>
              <w:instrText xml:space="preserve"> </w:instrText>
            </w:r>
            <w:r w:rsidR="008E21E8" w:rsidRPr="005A7968">
              <w:rPr>
                <w:rFonts w:eastAsia="Arial" w:cs="Arial"/>
                <w:b/>
                <w:spacing w:val="-1"/>
                <w:position w:val="-4"/>
                <w:sz w:val="18"/>
                <w:szCs w:val="18"/>
              </w:rPr>
              <w:instrText>FORMCHECKBOX</w:instrText>
            </w:r>
            <w:r w:rsidRPr="005A7968">
              <w:rPr>
                <w:rFonts w:eastAsia="Arial" w:cs="Arial"/>
                <w:b/>
                <w:spacing w:val="-1"/>
                <w:position w:val="-4"/>
                <w:sz w:val="18"/>
                <w:szCs w:val="18"/>
              </w:rPr>
              <w:instrText xml:space="preserve"> </w:instrText>
            </w:r>
            <w:r w:rsidR="00560E96">
              <w:rPr>
                <w:rFonts w:eastAsia="Arial" w:cs="Arial"/>
                <w:b/>
                <w:spacing w:val="-1"/>
                <w:position w:val="-4"/>
                <w:sz w:val="18"/>
                <w:szCs w:val="18"/>
              </w:rPr>
            </w:r>
            <w:r w:rsidR="00560E96">
              <w:rPr>
                <w:rFonts w:eastAsia="Arial" w:cs="Arial"/>
                <w:b/>
                <w:spacing w:val="-1"/>
                <w:position w:val="-4"/>
                <w:sz w:val="18"/>
                <w:szCs w:val="18"/>
              </w:rPr>
              <w:fldChar w:fldCharType="separate"/>
            </w:r>
            <w:r w:rsidRPr="005A7968">
              <w:rPr>
                <w:rFonts w:eastAsia="Arial" w:cs="Arial"/>
                <w:b/>
                <w:spacing w:val="-1"/>
                <w:position w:val="-4"/>
                <w:sz w:val="18"/>
                <w:szCs w:val="18"/>
              </w:rPr>
              <w:fldChar w:fldCharType="end"/>
            </w:r>
            <w:r w:rsidR="00915B6B" w:rsidRPr="005A7968">
              <w:rPr>
                <w:rFonts w:eastAsia="Arial" w:cs="Arial"/>
                <w:b/>
                <w:spacing w:val="-1"/>
                <w:position w:val="-4"/>
                <w:sz w:val="18"/>
                <w:szCs w:val="18"/>
              </w:rPr>
              <w:t>EDIF-PRIV-NOASC</w:t>
            </w:r>
          </w:p>
        </w:tc>
      </w:tr>
      <w:tr w:rsidR="005A7968" w:rsidRPr="005A7968" w14:paraId="0C12458A" w14:textId="77777777" w:rsidTr="005A7968">
        <w:trPr>
          <w:trHeight w:val="283"/>
        </w:trPr>
        <w:tc>
          <w:tcPr>
            <w:tcW w:w="7088" w:type="dxa"/>
            <w:vAlign w:val="center"/>
          </w:tcPr>
          <w:p w14:paraId="62E67BFA" w14:textId="77777777" w:rsidR="002E2A16" w:rsidRPr="005A7968" w:rsidRDefault="00D8423D" w:rsidP="005A7968">
            <w:pPr>
              <w:pStyle w:val="UZPRRAFO"/>
              <w:spacing w:line="240" w:lineRule="auto"/>
              <w:ind w:left="318" w:firstLine="142"/>
              <w:rPr>
                <w:rFonts w:eastAsia="Arial" w:cs="Arial"/>
                <w:sz w:val="18"/>
                <w:szCs w:val="18"/>
              </w:rPr>
            </w:pPr>
            <w:r w:rsidRPr="005A7968">
              <w:rPr>
                <w:rFonts w:eastAsia="Arial" w:cs="Arial"/>
                <w:spacing w:val="1"/>
                <w:position w:val="-4"/>
                <w:sz w:val="18"/>
                <w:szCs w:val="18"/>
              </w:rPr>
              <w:t xml:space="preserve">- </w:t>
            </w:r>
            <w:r w:rsidR="003217F0" w:rsidRPr="005A7968">
              <w:rPr>
                <w:rFonts w:eastAsia="Arial" w:cs="Arial"/>
                <w:spacing w:val="1"/>
                <w:position w:val="-4"/>
                <w:sz w:val="18"/>
                <w:szCs w:val="18"/>
              </w:rPr>
              <w:t xml:space="preserve">El edificio posee el régimen de </w:t>
            </w:r>
            <w:r w:rsidR="003217F0" w:rsidRPr="005A7968">
              <w:rPr>
                <w:rFonts w:eastAsia="Arial" w:cs="Arial"/>
                <w:b/>
                <w:spacing w:val="1"/>
                <w:position w:val="-4"/>
                <w:sz w:val="18"/>
                <w:szCs w:val="18"/>
              </w:rPr>
              <w:t>protección pública</w:t>
            </w:r>
          </w:p>
        </w:tc>
        <w:tc>
          <w:tcPr>
            <w:tcW w:w="2112" w:type="dxa"/>
            <w:vAlign w:val="center"/>
          </w:tcPr>
          <w:p w14:paraId="3F2F13AA" w14:textId="753F10E0" w:rsidR="002E2A16" w:rsidRPr="005A7968" w:rsidRDefault="002E2A16" w:rsidP="005A7968">
            <w:pPr>
              <w:pStyle w:val="UZPRRAFO"/>
              <w:spacing w:line="240" w:lineRule="auto"/>
              <w:ind w:firstLine="0"/>
              <w:rPr>
                <w:rFonts w:eastAsia="Arial" w:cs="Arial"/>
                <w:b/>
                <w:spacing w:val="-1"/>
                <w:position w:val="-4"/>
                <w:sz w:val="18"/>
                <w:szCs w:val="18"/>
              </w:rPr>
            </w:pPr>
            <w:r w:rsidRPr="005A7968">
              <w:rPr>
                <w:rFonts w:eastAsia="Arial" w:cs="Arial"/>
                <w:b/>
                <w:spacing w:val="-1"/>
                <w:position w:val="-4"/>
                <w:sz w:val="18"/>
                <w:szCs w:val="18"/>
              </w:rPr>
              <w:fldChar w:fldCharType="begin">
                <w:ffData>
                  <w:name w:val="Casilla303"/>
                  <w:enabled/>
                  <w:calcOnExit w:val="0"/>
                  <w:checkBox>
                    <w:sizeAuto/>
                    <w:default w:val="0"/>
                  </w:checkBox>
                </w:ffData>
              </w:fldChar>
            </w:r>
            <w:r w:rsidRPr="005A7968">
              <w:rPr>
                <w:rFonts w:eastAsia="Arial" w:cs="Arial"/>
                <w:b/>
                <w:spacing w:val="-1"/>
                <w:position w:val="-4"/>
                <w:sz w:val="18"/>
                <w:szCs w:val="18"/>
              </w:rPr>
              <w:instrText xml:space="preserve"> </w:instrText>
            </w:r>
            <w:r w:rsidR="008E21E8" w:rsidRPr="005A7968">
              <w:rPr>
                <w:rFonts w:eastAsia="Arial" w:cs="Arial"/>
                <w:b/>
                <w:spacing w:val="-1"/>
                <w:position w:val="-4"/>
                <w:sz w:val="18"/>
                <w:szCs w:val="18"/>
              </w:rPr>
              <w:instrText>FORMCHECKBOX</w:instrText>
            </w:r>
            <w:r w:rsidRPr="005A7968">
              <w:rPr>
                <w:rFonts w:eastAsia="Arial" w:cs="Arial"/>
                <w:b/>
                <w:spacing w:val="-1"/>
                <w:position w:val="-4"/>
                <w:sz w:val="18"/>
                <w:szCs w:val="18"/>
              </w:rPr>
              <w:instrText xml:space="preserve"> </w:instrText>
            </w:r>
            <w:r w:rsidR="00560E96">
              <w:rPr>
                <w:rFonts w:eastAsia="Arial" w:cs="Arial"/>
                <w:b/>
                <w:spacing w:val="-1"/>
                <w:position w:val="-4"/>
                <w:sz w:val="18"/>
                <w:szCs w:val="18"/>
              </w:rPr>
            </w:r>
            <w:r w:rsidR="00560E96">
              <w:rPr>
                <w:rFonts w:eastAsia="Arial" w:cs="Arial"/>
                <w:b/>
                <w:spacing w:val="-1"/>
                <w:position w:val="-4"/>
                <w:sz w:val="18"/>
                <w:szCs w:val="18"/>
              </w:rPr>
              <w:fldChar w:fldCharType="separate"/>
            </w:r>
            <w:r w:rsidRPr="005A7968">
              <w:rPr>
                <w:rFonts w:eastAsia="Arial" w:cs="Arial"/>
                <w:b/>
                <w:spacing w:val="-1"/>
                <w:position w:val="-4"/>
                <w:sz w:val="18"/>
                <w:szCs w:val="18"/>
              </w:rPr>
              <w:fldChar w:fldCharType="end"/>
            </w:r>
            <w:r w:rsidR="003217F0" w:rsidRPr="005A7968">
              <w:rPr>
                <w:rFonts w:eastAsia="Arial" w:cs="Arial"/>
                <w:b/>
                <w:spacing w:val="-1"/>
                <w:position w:val="-4"/>
                <w:sz w:val="18"/>
                <w:szCs w:val="18"/>
              </w:rPr>
              <w:t>EDIF-VPP-NOASC</w:t>
            </w:r>
          </w:p>
        </w:tc>
      </w:tr>
      <w:tr w:rsidR="00C130F9" w:rsidRPr="005A7968" w14:paraId="5EB6E80A" w14:textId="77777777" w:rsidTr="00774180">
        <w:trPr>
          <w:trHeight w:val="1277"/>
        </w:trPr>
        <w:tc>
          <w:tcPr>
            <w:tcW w:w="9200" w:type="dxa"/>
            <w:gridSpan w:val="2"/>
            <w:vAlign w:val="center"/>
          </w:tcPr>
          <w:p w14:paraId="34027E60" w14:textId="77777777" w:rsidR="002E2A16" w:rsidRPr="005A7968" w:rsidRDefault="002E2A16" w:rsidP="005A7968">
            <w:pPr>
              <w:pStyle w:val="UZPRRAFO"/>
              <w:spacing w:line="240" w:lineRule="auto"/>
              <w:rPr>
                <w:rFonts w:eastAsia="Arial" w:cs="Arial"/>
                <w:i/>
                <w:position w:val="10"/>
                <w:sz w:val="18"/>
                <w:szCs w:val="18"/>
              </w:rPr>
            </w:pPr>
            <w:r w:rsidRPr="005A7968">
              <w:rPr>
                <w:rFonts w:eastAsia="Arial" w:cs="Arial"/>
                <w:i/>
                <w:position w:val="10"/>
                <w:sz w:val="18"/>
                <w:szCs w:val="18"/>
              </w:rPr>
              <w:t xml:space="preserve">2 </w:t>
            </w:r>
            <w:proofErr w:type="gramStart"/>
            <w:r w:rsidRPr="005A7968">
              <w:rPr>
                <w:rFonts w:eastAsia="Arial" w:cs="Arial"/>
                <w:i/>
                <w:position w:val="10"/>
                <w:sz w:val="18"/>
                <w:szCs w:val="18"/>
              </w:rPr>
              <w:t>Según</w:t>
            </w:r>
            <w:proofErr w:type="gramEnd"/>
            <w:r w:rsidRPr="005A7968">
              <w:rPr>
                <w:rFonts w:eastAsia="Arial" w:cs="Arial"/>
                <w:i/>
                <w:position w:val="10"/>
                <w:sz w:val="18"/>
                <w:szCs w:val="18"/>
              </w:rPr>
              <w:t xml:space="preserve"> acuerdo de 24 de abril de 2008 del Pleno del Consejo para la Promoción de la Accesibilidad y Supresión de Barreras de la Comunidad de Madrid en el cómputo de plantas se tendrá en cuenta toda planta, </w:t>
            </w:r>
            <w:r w:rsidRPr="005A7968">
              <w:rPr>
                <w:rFonts w:eastAsia="Arial" w:cs="Arial"/>
                <w:b/>
                <w:i/>
                <w:position w:val="10"/>
                <w:sz w:val="18"/>
                <w:szCs w:val="18"/>
              </w:rPr>
              <w:t>incluidas las inferiores a la baja,</w:t>
            </w:r>
            <w:r w:rsidRPr="005A7968">
              <w:rPr>
                <w:rFonts w:eastAsia="Arial" w:cs="Arial"/>
                <w:i/>
                <w:position w:val="10"/>
                <w:sz w:val="18"/>
                <w:szCs w:val="18"/>
              </w:rPr>
              <w:t xml:space="preserve"> donde se localicen trasteros, cuartos de basuras o residuos, cuartos o armarios de contadores o garajes colectivos, por considerarse estos usos entidades de uso comunitario.</w:t>
            </w:r>
          </w:p>
        </w:tc>
      </w:tr>
      <w:tr w:rsidR="005A7968" w:rsidRPr="005A7968" w14:paraId="6494B8FD" w14:textId="77777777" w:rsidTr="005A7968">
        <w:trPr>
          <w:trHeight w:val="519"/>
        </w:trPr>
        <w:tc>
          <w:tcPr>
            <w:tcW w:w="7088" w:type="dxa"/>
            <w:vAlign w:val="center"/>
          </w:tcPr>
          <w:p w14:paraId="29F0A632" w14:textId="77777777" w:rsidR="00BA491D" w:rsidRPr="005A7968" w:rsidRDefault="00BA491D" w:rsidP="005A7968">
            <w:pPr>
              <w:spacing w:before="34"/>
              <w:ind w:left="626" w:hanging="166"/>
              <w:rPr>
                <w:rFonts w:ascii="Arial" w:eastAsia="Arial" w:hAnsi="Arial" w:cs="Arial"/>
                <w:spacing w:val="1"/>
                <w:position w:val="-4"/>
                <w:szCs w:val="18"/>
              </w:rPr>
            </w:pPr>
            <w:r w:rsidRPr="005A7968">
              <w:rPr>
                <w:rFonts w:ascii="Arial" w:eastAsia="Arial" w:hAnsi="Arial" w:cs="Arial"/>
                <w:spacing w:val="1"/>
                <w:position w:val="-4"/>
                <w:szCs w:val="18"/>
              </w:rPr>
              <w:t xml:space="preserve">- Las obras proyectadas interfieren en itinerarios o espacios peatonales de la </w:t>
            </w:r>
            <w:r w:rsidRPr="005A7968">
              <w:rPr>
                <w:rFonts w:ascii="Arial" w:eastAsia="Arial" w:hAnsi="Arial" w:cs="Arial"/>
                <w:b/>
                <w:spacing w:val="1"/>
                <w:position w:val="-4"/>
                <w:szCs w:val="18"/>
              </w:rPr>
              <w:t>vía pública</w:t>
            </w:r>
            <w:r w:rsidRPr="005A7968">
              <w:rPr>
                <w:rFonts w:ascii="Arial" w:eastAsia="Arial" w:hAnsi="Arial" w:cs="Arial"/>
                <w:b/>
                <w:position w:val="-1"/>
                <w:szCs w:val="18"/>
              </w:rPr>
              <w:t xml:space="preserve">  </w:t>
            </w:r>
          </w:p>
        </w:tc>
        <w:tc>
          <w:tcPr>
            <w:tcW w:w="2112" w:type="dxa"/>
            <w:vAlign w:val="center"/>
          </w:tcPr>
          <w:p w14:paraId="1024887C" w14:textId="7D1BF5BA" w:rsidR="00BA491D" w:rsidRPr="005A7968" w:rsidRDefault="00BA491D" w:rsidP="005A7968">
            <w:pPr>
              <w:spacing w:before="34"/>
              <w:ind w:left="171" w:hanging="141"/>
              <w:rPr>
                <w:rFonts w:ascii="Arial" w:eastAsia="Arial" w:hAnsi="Arial" w:cs="Arial"/>
                <w:spacing w:val="1"/>
                <w:position w:val="-4"/>
                <w:szCs w:val="18"/>
              </w:rPr>
            </w:pPr>
            <w:r w:rsidRPr="005A7968">
              <w:rPr>
                <w:rFonts w:ascii="Arial" w:eastAsia="Arial" w:hAnsi="Arial" w:cs="Arial"/>
                <w:b/>
                <w:spacing w:val="-1"/>
                <w:position w:val="-4"/>
                <w:szCs w:val="18"/>
              </w:rPr>
              <w:fldChar w:fldCharType="begin">
                <w:ffData>
                  <w:name w:val="Casilla303"/>
                  <w:enabled/>
                  <w:calcOnExit w:val="0"/>
                  <w:checkBox>
                    <w:sizeAuto/>
                    <w:default w:val="0"/>
                  </w:checkBox>
                </w:ffData>
              </w:fldChar>
            </w:r>
            <w:r w:rsidRPr="005A7968">
              <w:rPr>
                <w:rFonts w:ascii="Arial" w:eastAsia="Arial" w:hAnsi="Arial" w:cs="Arial"/>
                <w:b/>
                <w:spacing w:val="-1"/>
                <w:position w:val="-4"/>
                <w:szCs w:val="18"/>
              </w:rPr>
              <w:instrText xml:space="preserve"> </w:instrText>
            </w:r>
            <w:r w:rsidR="008E21E8" w:rsidRPr="005A7968">
              <w:rPr>
                <w:rFonts w:ascii="Arial" w:eastAsia="Arial" w:hAnsi="Arial" w:cs="Arial"/>
                <w:b/>
                <w:spacing w:val="-1"/>
                <w:position w:val="-4"/>
                <w:szCs w:val="18"/>
              </w:rPr>
              <w:instrText>FORMCHECKBOX</w:instrText>
            </w:r>
            <w:r w:rsidRPr="005A7968">
              <w:rPr>
                <w:rFonts w:ascii="Arial" w:eastAsia="Arial" w:hAnsi="Arial" w:cs="Arial"/>
                <w:b/>
                <w:spacing w:val="-1"/>
                <w:position w:val="-4"/>
                <w:szCs w:val="18"/>
              </w:rPr>
              <w:instrText xml:space="preserve"> </w:instrText>
            </w:r>
            <w:r w:rsidR="00560E96">
              <w:rPr>
                <w:rFonts w:ascii="Arial" w:eastAsia="Arial" w:hAnsi="Arial" w:cs="Arial"/>
                <w:b/>
                <w:spacing w:val="-1"/>
                <w:position w:val="-4"/>
                <w:szCs w:val="18"/>
              </w:rPr>
            </w:r>
            <w:r w:rsidR="00560E96">
              <w:rPr>
                <w:rFonts w:ascii="Arial" w:eastAsia="Arial" w:hAnsi="Arial" w:cs="Arial"/>
                <w:b/>
                <w:spacing w:val="-1"/>
                <w:position w:val="-4"/>
                <w:szCs w:val="18"/>
              </w:rPr>
              <w:fldChar w:fldCharType="separate"/>
            </w:r>
            <w:r w:rsidRPr="005A7968">
              <w:rPr>
                <w:rFonts w:ascii="Arial" w:eastAsia="Arial" w:hAnsi="Arial" w:cs="Arial"/>
                <w:b/>
                <w:spacing w:val="-1"/>
                <w:position w:val="-4"/>
                <w:szCs w:val="18"/>
              </w:rPr>
              <w:fldChar w:fldCharType="end"/>
            </w:r>
            <w:r w:rsidRPr="005A7968">
              <w:rPr>
                <w:rFonts w:ascii="Arial" w:hAnsi="Arial" w:cs="Arial"/>
                <w:b/>
                <w:noProof/>
                <w:szCs w:val="18"/>
              </w:rPr>
              <w:t>OCUP VIA</w:t>
            </w:r>
          </w:p>
        </w:tc>
      </w:tr>
      <w:tr w:rsidR="005A7968" w:rsidRPr="005A7968" w14:paraId="1F8BF6CA" w14:textId="77777777" w:rsidTr="005A7968">
        <w:trPr>
          <w:trHeight w:val="1689"/>
        </w:trPr>
        <w:tc>
          <w:tcPr>
            <w:tcW w:w="7088" w:type="dxa"/>
            <w:vAlign w:val="center"/>
          </w:tcPr>
          <w:p w14:paraId="3889A7BD" w14:textId="77777777" w:rsidR="00BA491D" w:rsidRPr="005A7968" w:rsidRDefault="00BA491D" w:rsidP="005A7968">
            <w:pPr>
              <w:spacing w:before="34"/>
              <w:ind w:left="626" w:hanging="166"/>
              <w:rPr>
                <w:rFonts w:ascii="Arial" w:eastAsia="Arial" w:hAnsi="Arial" w:cs="Arial"/>
                <w:spacing w:val="1"/>
                <w:position w:val="-4"/>
                <w:szCs w:val="18"/>
              </w:rPr>
            </w:pPr>
            <w:r w:rsidRPr="005A7968">
              <w:rPr>
                <w:rFonts w:ascii="Arial" w:eastAsia="Arial" w:hAnsi="Arial" w:cs="Arial"/>
                <w:spacing w:val="1"/>
                <w:position w:val="-4"/>
                <w:szCs w:val="18"/>
              </w:rPr>
              <w:t>-</w:t>
            </w:r>
            <w:r w:rsidRPr="005A7968">
              <w:rPr>
                <w:rFonts w:ascii="Arial" w:eastAsia="Arial" w:hAnsi="Arial" w:cs="Arial"/>
                <w:spacing w:val="1"/>
                <w:position w:val="-4"/>
                <w:szCs w:val="18"/>
              </w:rPr>
              <w:tab/>
            </w:r>
            <w:r w:rsidRPr="005A7968">
              <w:rPr>
                <w:rFonts w:ascii="Arial" w:eastAsia="Arial" w:hAnsi="Arial" w:cs="Arial"/>
                <w:spacing w:val="1"/>
                <w:position w:val="-4"/>
                <w:szCs w:val="18"/>
              </w:rPr>
              <w:tab/>
              <w:t xml:space="preserve">Existen dependencias y servicios </w:t>
            </w:r>
            <w:proofErr w:type="gramStart"/>
            <w:r w:rsidRPr="005A7968">
              <w:rPr>
                <w:rFonts w:ascii="Arial" w:eastAsia="Arial" w:hAnsi="Arial" w:cs="Arial"/>
                <w:spacing w:val="1"/>
                <w:position w:val="-4"/>
                <w:szCs w:val="18"/>
              </w:rPr>
              <w:t>de  uso</w:t>
            </w:r>
            <w:proofErr w:type="gramEnd"/>
            <w:r w:rsidRPr="005A7968">
              <w:rPr>
                <w:rFonts w:ascii="Arial" w:eastAsia="Arial" w:hAnsi="Arial" w:cs="Arial"/>
                <w:spacing w:val="1"/>
                <w:position w:val="-4"/>
                <w:szCs w:val="18"/>
              </w:rPr>
              <w:t xml:space="preserve">  público que  forman parte del edificio de uso privado de nueva construcción (</w:t>
            </w:r>
            <w:proofErr w:type="spellStart"/>
            <w:r w:rsidRPr="005A7968">
              <w:rPr>
                <w:rFonts w:ascii="Arial" w:eastAsia="Arial" w:hAnsi="Arial" w:cs="Arial"/>
                <w:spacing w:val="1"/>
                <w:position w:val="-4"/>
                <w:szCs w:val="18"/>
              </w:rPr>
              <w:t>p.e</w:t>
            </w:r>
            <w:proofErr w:type="spellEnd"/>
            <w:r w:rsidRPr="005A7968">
              <w:rPr>
                <w:rFonts w:ascii="Arial" w:eastAsia="Arial" w:hAnsi="Arial" w:cs="Arial"/>
                <w:spacing w:val="1"/>
                <w:position w:val="-4"/>
                <w:szCs w:val="18"/>
              </w:rPr>
              <w:t>. locales comerciales aunque sean en bruto, etc..)³</w:t>
            </w:r>
          </w:p>
          <w:p w14:paraId="13F4D1BC" w14:textId="77777777" w:rsidR="00BA491D" w:rsidRPr="005A7968" w:rsidRDefault="005A780E" w:rsidP="005A7968">
            <w:pPr>
              <w:pStyle w:val="UZPRRAFO"/>
              <w:spacing w:line="240" w:lineRule="auto"/>
              <w:ind w:firstLine="602"/>
              <w:rPr>
                <w:rFonts w:eastAsia="Arial" w:cs="Arial"/>
                <w:spacing w:val="1"/>
                <w:position w:val="-4"/>
                <w:sz w:val="18"/>
                <w:szCs w:val="18"/>
              </w:rPr>
            </w:pPr>
            <w:r w:rsidRPr="005A7968">
              <w:rPr>
                <w:rFonts w:eastAsia="Arial" w:cs="Arial"/>
                <w:spacing w:val="1"/>
                <w:position w:val="-4"/>
                <w:sz w:val="18"/>
                <w:szCs w:val="18"/>
              </w:rPr>
              <w:t>Localización del acceso a dependencias y servicios:</w:t>
            </w:r>
          </w:p>
          <w:p w14:paraId="321EC522" w14:textId="77777777" w:rsidR="005A780E" w:rsidRPr="005A7968" w:rsidRDefault="00DB1ED0" w:rsidP="005A7968">
            <w:pPr>
              <w:pStyle w:val="UZPRRAFO"/>
              <w:spacing w:before="40" w:line="240" w:lineRule="auto"/>
              <w:ind w:firstLine="601"/>
              <w:rPr>
                <w:rFonts w:eastAsia="Arial" w:cs="Arial"/>
                <w:i/>
                <w:position w:val="10"/>
                <w:sz w:val="18"/>
                <w:szCs w:val="18"/>
              </w:rPr>
            </w:pPr>
            <w:r w:rsidRPr="005A7968">
              <w:rPr>
                <w:rFonts w:eastAsia="Arial" w:cs="Arial"/>
                <w:b/>
                <w:spacing w:val="-1"/>
                <w:position w:val="-4"/>
                <w:sz w:val="18"/>
                <w:szCs w:val="18"/>
              </w:rPr>
              <w:fldChar w:fldCharType="begin">
                <w:ffData>
                  <w:name w:val="Casilla303"/>
                  <w:enabled/>
                  <w:calcOnExit w:val="0"/>
                  <w:checkBox>
                    <w:sizeAuto/>
                    <w:default w:val="0"/>
                  </w:checkBox>
                </w:ffData>
              </w:fldChar>
            </w:r>
            <w:r w:rsidRPr="005A7968">
              <w:rPr>
                <w:rFonts w:eastAsia="Arial" w:cs="Arial"/>
                <w:b/>
                <w:spacing w:val="-1"/>
                <w:position w:val="-4"/>
                <w:sz w:val="18"/>
                <w:szCs w:val="18"/>
              </w:rPr>
              <w:instrText xml:space="preserve"> </w:instrText>
            </w:r>
            <w:r w:rsidR="008E21E8" w:rsidRPr="005A7968">
              <w:rPr>
                <w:rFonts w:eastAsia="Arial" w:cs="Arial"/>
                <w:b/>
                <w:spacing w:val="-1"/>
                <w:position w:val="-4"/>
                <w:sz w:val="18"/>
                <w:szCs w:val="18"/>
              </w:rPr>
              <w:instrText>FORMCHECKBOX</w:instrText>
            </w:r>
            <w:r w:rsidRPr="005A7968">
              <w:rPr>
                <w:rFonts w:eastAsia="Arial" w:cs="Arial"/>
                <w:b/>
                <w:spacing w:val="-1"/>
                <w:position w:val="-4"/>
                <w:sz w:val="18"/>
                <w:szCs w:val="18"/>
              </w:rPr>
              <w:instrText xml:space="preserve"> </w:instrText>
            </w:r>
            <w:r w:rsidR="00560E96">
              <w:rPr>
                <w:rFonts w:eastAsia="Arial" w:cs="Arial"/>
                <w:b/>
                <w:spacing w:val="-1"/>
                <w:position w:val="-4"/>
                <w:sz w:val="18"/>
                <w:szCs w:val="18"/>
              </w:rPr>
            </w:r>
            <w:r w:rsidR="00560E96">
              <w:rPr>
                <w:rFonts w:eastAsia="Arial" w:cs="Arial"/>
                <w:b/>
                <w:spacing w:val="-1"/>
                <w:position w:val="-4"/>
                <w:sz w:val="18"/>
                <w:szCs w:val="18"/>
              </w:rPr>
              <w:fldChar w:fldCharType="separate"/>
            </w:r>
            <w:r w:rsidRPr="005A7968">
              <w:rPr>
                <w:rFonts w:eastAsia="Arial" w:cs="Arial"/>
                <w:b/>
                <w:spacing w:val="-1"/>
                <w:position w:val="-4"/>
                <w:sz w:val="18"/>
                <w:szCs w:val="18"/>
              </w:rPr>
              <w:fldChar w:fldCharType="end"/>
            </w:r>
            <w:r w:rsidRPr="005A7968">
              <w:rPr>
                <w:rFonts w:eastAsia="Arial" w:cs="Arial"/>
                <w:b/>
                <w:spacing w:val="-1"/>
                <w:position w:val="-4"/>
                <w:sz w:val="18"/>
                <w:szCs w:val="18"/>
              </w:rPr>
              <w:t xml:space="preserve">  </w:t>
            </w:r>
            <w:r w:rsidR="005A780E" w:rsidRPr="005A7968">
              <w:rPr>
                <w:rFonts w:eastAsia="Arial" w:cs="Arial"/>
                <w:spacing w:val="1"/>
                <w:position w:val="-4"/>
                <w:sz w:val="18"/>
                <w:szCs w:val="18"/>
              </w:rPr>
              <w:t>Desde el interior de la edificación</w:t>
            </w:r>
            <w:r w:rsidR="005A780E" w:rsidRPr="005A7968">
              <w:rPr>
                <w:rFonts w:eastAsia="Arial" w:cs="Arial"/>
                <w:spacing w:val="1"/>
                <w:position w:val="-4"/>
                <w:sz w:val="18"/>
                <w:szCs w:val="18"/>
                <w:vertAlign w:val="superscript"/>
              </w:rPr>
              <w:t>4</w:t>
            </w:r>
          </w:p>
          <w:p w14:paraId="617D66CB" w14:textId="77777777" w:rsidR="00DB1ED0" w:rsidRPr="005A7968" w:rsidRDefault="00DB1ED0" w:rsidP="005A7968">
            <w:pPr>
              <w:pStyle w:val="UZPRRAFO"/>
              <w:spacing w:before="40" w:line="240" w:lineRule="auto"/>
              <w:ind w:firstLine="601"/>
              <w:rPr>
                <w:rFonts w:eastAsia="Arial" w:cs="Arial"/>
                <w:spacing w:val="1"/>
                <w:position w:val="-4"/>
                <w:sz w:val="18"/>
                <w:szCs w:val="18"/>
              </w:rPr>
            </w:pPr>
            <w:r w:rsidRPr="005A7968">
              <w:rPr>
                <w:rFonts w:eastAsia="Arial" w:cs="Arial"/>
                <w:b/>
                <w:spacing w:val="-1"/>
                <w:position w:val="-4"/>
                <w:sz w:val="18"/>
                <w:szCs w:val="18"/>
              </w:rPr>
              <w:fldChar w:fldCharType="begin">
                <w:ffData>
                  <w:name w:val="Casilla303"/>
                  <w:enabled/>
                  <w:calcOnExit w:val="0"/>
                  <w:checkBox>
                    <w:sizeAuto/>
                    <w:default w:val="0"/>
                  </w:checkBox>
                </w:ffData>
              </w:fldChar>
            </w:r>
            <w:r w:rsidRPr="005A7968">
              <w:rPr>
                <w:rFonts w:eastAsia="Arial" w:cs="Arial"/>
                <w:b/>
                <w:spacing w:val="-1"/>
                <w:position w:val="-4"/>
                <w:sz w:val="18"/>
                <w:szCs w:val="18"/>
              </w:rPr>
              <w:instrText xml:space="preserve"> </w:instrText>
            </w:r>
            <w:r w:rsidR="008E21E8" w:rsidRPr="005A7968">
              <w:rPr>
                <w:rFonts w:eastAsia="Arial" w:cs="Arial"/>
                <w:b/>
                <w:spacing w:val="-1"/>
                <w:position w:val="-4"/>
                <w:sz w:val="18"/>
                <w:szCs w:val="18"/>
              </w:rPr>
              <w:instrText>FORMCHECKBOX</w:instrText>
            </w:r>
            <w:r w:rsidRPr="005A7968">
              <w:rPr>
                <w:rFonts w:eastAsia="Arial" w:cs="Arial"/>
                <w:b/>
                <w:spacing w:val="-1"/>
                <w:position w:val="-4"/>
                <w:sz w:val="18"/>
                <w:szCs w:val="18"/>
              </w:rPr>
              <w:instrText xml:space="preserve"> </w:instrText>
            </w:r>
            <w:r w:rsidR="00560E96">
              <w:rPr>
                <w:rFonts w:eastAsia="Arial" w:cs="Arial"/>
                <w:b/>
                <w:spacing w:val="-1"/>
                <w:position w:val="-4"/>
                <w:sz w:val="18"/>
                <w:szCs w:val="18"/>
              </w:rPr>
            </w:r>
            <w:r w:rsidR="00560E96">
              <w:rPr>
                <w:rFonts w:eastAsia="Arial" w:cs="Arial"/>
                <w:b/>
                <w:spacing w:val="-1"/>
                <w:position w:val="-4"/>
                <w:sz w:val="18"/>
                <w:szCs w:val="18"/>
              </w:rPr>
              <w:fldChar w:fldCharType="separate"/>
            </w:r>
            <w:r w:rsidRPr="005A7968">
              <w:rPr>
                <w:rFonts w:eastAsia="Arial" w:cs="Arial"/>
                <w:b/>
                <w:spacing w:val="-1"/>
                <w:position w:val="-4"/>
                <w:sz w:val="18"/>
                <w:szCs w:val="18"/>
              </w:rPr>
              <w:fldChar w:fldCharType="end"/>
            </w:r>
            <w:r w:rsidRPr="005A7968">
              <w:rPr>
                <w:rFonts w:eastAsia="Arial" w:cs="Arial"/>
                <w:b/>
                <w:spacing w:val="-1"/>
                <w:position w:val="-4"/>
                <w:sz w:val="18"/>
                <w:szCs w:val="18"/>
              </w:rPr>
              <w:t xml:space="preserve">  </w:t>
            </w:r>
            <w:r w:rsidR="005A780E" w:rsidRPr="005A7968">
              <w:rPr>
                <w:rFonts w:eastAsia="Arial" w:cs="Arial"/>
                <w:spacing w:val="1"/>
                <w:position w:val="-4"/>
                <w:sz w:val="18"/>
                <w:szCs w:val="18"/>
              </w:rPr>
              <w:t>Desde la vía pública</w:t>
            </w:r>
          </w:p>
        </w:tc>
        <w:tc>
          <w:tcPr>
            <w:tcW w:w="2112" w:type="dxa"/>
            <w:vAlign w:val="center"/>
          </w:tcPr>
          <w:p w14:paraId="22DD517D" w14:textId="353F4EAD" w:rsidR="00BA491D" w:rsidRPr="005A7968" w:rsidRDefault="00BA491D" w:rsidP="005A7968">
            <w:pPr>
              <w:pStyle w:val="UZPRRAFO"/>
              <w:spacing w:line="240" w:lineRule="auto"/>
              <w:ind w:firstLine="30"/>
              <w:jc w:val="left"/>
              <w:rPr>
                <w:rFonts w:eastAsia="Arial" w:cs="Arial"/>
                <w:i/>
                <w:position w:val="10"/>
                <w:sz w:val="18"/>
                <w:szCs w:val="18"/>
              </w:rPr>
            </w:pPr>
            <w:r w:rsidRPr="005A7968">
              <w:rPr>
                <w:rFonts w:eastAsia="Arial" w:cs="Arial"/>
                <w:b/>
                <w:spacing w:val="-1"/>
                <w:position w:val="-4"/>
                <w:sz w:val="18"/>
                <w:szCs w:val="18"/>
              </w:rPr>
              <w:fldChar w:fldCharType="begin">
                <w:ffData>
                  <w:name w:val="Casilla303"/>
                  <w:enabled/>
                  <w:calcOnExit w:val="0"/>
                  <w:checkBox>
                    <w:sizeAuto/>
                    <w:default w:val="0"/>
                  </w:checkBox>
                </w:ffData>
              </w:fldChar>
            </w:r>
            <w:r w:rsidRPr="005A7968">
              <w:rPr>
                <w:rFonts w:eastAsia="Arial" w:cs="Arial"/>
                <w:b/>
                <w:spacing w:val="-1"/>
                <w:position w:val="-4"/>
                <w:sz w:val="18"/>
                <w:szCs w:val="18"/>
              </w:rPr>
              <w:instrText xml:space="preserve"> </w:instrText>
            </w:r>
            <w:r w:rsidR="008E21E8" w:rsidRPr="005A7968">
              <w:rPr>
                <w:rFonts w:eastAsia="Arial" w:cs="Arial"/>
                <w:b/>
                <w:spacing w:val="-1"/>
                <w:position w:val="-4"/>
                <w:sz w:val="18"/>
                <w:szCs w:val="18"/>
              </w:rPr>
              <w:instrText>FORMCHECKBOX</w:instrText>
            </w:r>
            <w:r w:rsidRPr="005A7968">
              <w:rPr>
                <w:rFonts w:eastAsia="Arial" w:cs="Arial"/>
                <w:b/>
                <w:spacing w:val="-1"/>
                <w:position w:val="-4"/>
                <w:sz w:val="18"/>
                <w:szCs w:val="18"/>
              </w:rPr>
              <w:instrText xml:space="preserve"> </w:instrText>
            </w:r>
            <w:r w:rsidR="00560E96">
              <w:rPr>
                <w:rFonts w:eastAsia="Arial" w:cs="Arial"/>
                <w:b/>
                <w:spacing w:val="-1"/>
                <w:position w:val="-4"/>
                <w:sz w:val="18"/>
                <w:szCs w:val="18"/>
              </w:rPr>
            </w:r>
            <w:r w:rsidR="00560E96">
              <w:rPr>
                <w:rFonts w:eastAsia="Arial" w:cs="Arial"/>
                <w:b/>
                <w:spacing w:val="-1"/>
                <w:position w:val="-4"/>
                <w:sz w:val="18"/>
                <w:szCs w:val="18"/>
              </w:rPr>
              <w:fldChar w:fldCharType="separate"/>
            </w:r>
            <w:r w:rsidRPr="005A7968">
              <w:rPr>
                <w:rFonts w:eastAsia="Arial" w:cs="Arial"/>
                <w:b/>
                <w:spacing w:val="-1"/>
                <w:position w:val="-4"/>
                <w:sz w:val="18"/>
                <w:szCs w:val="18"/>
              </w:rPr>
              <w:fldChar w:fldCharType="end"/>
            </w:r>
            <w:r w:rsidRPr="005A7968">
              <w:rPr>
                <w:rFonts w:cs="Arial"/>
                <w:b/>
                <w:noProof/>
                <w:sz w:val="18"/>
                <w:szCs w:val="18"/>
              </w:rPr>
              <w:t>EDIF-PUB</w:t>
            </w:r>
          </w:p>
        </w:tc>
      </w:tr>
      <w:tr w:rsidR="005A7968" w:rsidRPr="005A7968" w14:paraId="28692D91" w14:textId="77777777" w:rsidTr="005A7968">
        <w:trPr>
          <w:trHeight w:val="2819"/>
        </w:trPr>
        <w:tc>
          <w:tcPr>
            <w:tcW w:w="9200" w:type="dxa"/>
            <w:gridSpan w:val="2"/>
            <w:vAlign w:val="center"/>
          </w:tcPr>
          <w:p w14:paraId="578756B5" w14:textId="77777777" w:rsidR="00665F75" w:rsidRPr="005A7968" w:rsidRDefault="00665F75" w:rsidP="005A7968">
            <w:pPr>
              <w:spacing w:before="34"/>
              <w:ind w:left="462" w:right="117" w:hanging="178"/>
              <w:rPr>
                <w:rFonts w:ascii="Arial" w:eastAsia="Arial" w:hAnsi="Arial" w:cs="Arial"/>
                <w:i/>
                <w:position w:val="10"/>
                <w:szCs w:val="18"/>
              </w:rPr>
            </w:pPr>
            <w:r w:rsidRPr="005A7968">
              <w:rPr>
                <w:rFonts w:ascii="Arial" w:eastAsia="Arial" w:hAnsi="Arial" w:cs="Arial"/>
                <w:i/>
                <w:position w:val="10"/>
                <w:szCs w:val="18"/>
              </w:rPr>
              <w:t xml:space="preserve">³ Según los acuerdos de 20 de octubre de 1997 y 17 de diciembre de 2008 del Pleno del Consejo para la Promoción de la Accesibilidad y Supresión de Barreras de la Comunidad de Madrid “Por todo ello se desprende que </w:t>
            </w:r>
            <w:r w:rsidRPr="005A7968">
              <w:rPr>
                <w:rFonts w:ascii="Arial" w:eastAsia="Arial" w:hAnsi="Arial" w:cs="Arial"/>
                <w:b/>
                <w:i/>
                <w:position w:val="10"/>
                <w:szCs w:val="18"/>
              </w:rPr>
              <w:t>todas las obras de nueva construcción</w:t>
            </w:r>
            <w:r w:rsidRPr="005A7968">
              <w:rPr>
                <w:rFonts w:ascii="Arial" w:eastAsia="Arial" w:hAnsi="Arial" w:cs="Arial"/>
                <w:i/>
                <w:position w:val="10"/>
                <w:szCs w:val="18"/>
              </w:rPr>
              <w:t xml:space="preserve">, ampliación o reforma que se  realicen en </w:t>
            </w:r>
            <w:r w:rsidRPr="005A7968">
              <w:rPr>
                <w:rFonts w:ascii="Arial" w:eastAsia="Arial" w:hAnsi="Arial" w:cs="Arial"/>
                <w:b/>
                <w:i/>
                <w:position w:val="10"/>
                <w:szCs w:val="18"/>
              </w:rPr>
              <w:t>un local, cualquiera que sea su uso e independientemente de su superficie</w:t>
            </w:r>
            <w:r w:rsidRPr="005A7968">
              <w:rPr>
                <w:rFonts w:ascii="Arial" w:eastAsia="Arial" w:hAnsi="Arial" w:cs="Arial"/>
                <w:i/>
                <w:position w:val="10"/>
                <w:szCs w:val="18"/>
              </w:rPr>
              <w:t xml:space="preserve">, deberán realizarse de modo </w:t>
            </w:r>
            <w:r w:rsidRPr="005A7968">
              <w:rPr>
                <w:rFonts w:ascii="Arial" w:eastAsia="Arial" w:hAnsi="Arial" w:cs="Arial"/>
                <w:b/>
                <w:i/>
                <w:position w:val="10"/>
                <w:szCs w:val="18"/>
              </w:rPr>
              <w:t>que permitan su acceso y utilización</w:t>
            </w:r>
            <w:r w:rsidRPr="005A7968">
              <w:rPr>
                <w:rFonts w:ascii="Arial" w:eastAsia="Arial" w:hAnsi="Arial" w:cs="Arial"/>
                <w:i/>
                <w:position w:val="10"/>
                <w:szCs w:val="18"/>
              </w:rPr>
              <w:t xml:space="preserve"> a todas las personas en situación de igualdad, debiendo cumplir con los requisitos establecidos en la Sección 1ª del Capítulo III del Decreto 13/2007, para edificios de uso público.”</w:t>
            </w:r>
          </w:p>
          <w:p w14:paraId="7E1647D9" w14:textId="77777777" w:rsidR="00665F75" w:rsidRPr="005A7968" w:rsidRDefault="00665F75" w:rsidP="005A7968">
            <w:pPr>
              <w:spacing w:before="5"/>
              <w:rPr>
                <w:rFonts w:ascii="Arial" w:eastAsia="Arial" w:hAnsi="Arial" w:cs="Arial"/>
                <w:i/>
                <w:position w:val="10"/>
                <w:szCs w:val="18"/>
              </w:rPr>
            </w:pPr>
          </w:p>
          <w:p w14:paraId="37CF57D4" w14:textId="77777777" w:rsidR="00774180" w:rsidRPr="005A7968" w:rsidRDefault="00665F75" w:rsidP="005A7968">
            <w:pPr>
              <w:ind w:left="462" w:right="103" w:hanging="178"/>
              <w:rPr>
                <w:rFonts w:ascii="Arial" w:eastAsia="Arial" w:hAnsi="Arial" w:cs="Arial"/>
                <w:i/>
                <w:position w:val="10"/>
                <w:szCs w:val="18"/>
              </w:rPr>
            </w:pPr>
            <w:proofErr w:type="gramStart"/>
            <w:r w:rsidRPr="005A7968">
              <w:rPr>
                <w:rFonts w:ascii="Arial" w:eastAsia="Arial" w:hAnsi="Arial" w:cs="Arial"/>
                <w:i/>
                <w:position w:val="10"/>
                <w:szCs w:val="18"/>
              </w:rPr>
              <w:t>4  En</w:t>
            </w:r>
            <w:proofErr w:type="gramEnd"/>
            <w:r w:rsidRPr="005A7968">
              <w:rPr>
                <w:rFonts w:ascii="Arial" w:eastAsia="Arial" w:hAnsi="Arial" w:cs="Arial"/>
                <w:i/>
                <w:position w:val="10"/>
                <w:szCs w:val="18"/>
              </w:rPr>
              <w:t xml:space="preserve"> el caso de que dichas dependencias y servicios se ubiquen en el interior del edificio, además de las condiciones de estas dependencias, las condiciones de accesibilidad a tener en cuenta hasta su acceso cumplirán lo establecido en la ficha EDIF-PUB.</w:t>
            </w:r>
          </w:p>
        </w:tc>
      </w:tr>
    </w:tbl>
    <w:p w14:paraId="6605ED70" w14:textId="77777777" w:rsidR="00BD2480" w:rsidRPr="00C130F9" w:rsidRDefault="00BD2480" w:rsidP="00BD2480">
      <w:pPr>
        <w:pStyle w:val="UZPRRAFO"/>
        <w:rPr>
          <w:rFonts w:cs="Arial"/>
          <w:color w:val="FF0000"/>
        </w:rPr>
      </w:pPr>
    </w:p>
    <w:p w14:paraId="0C72D2C2" w14:textId="77777777" w:rsidR="00BD2480" w:rsidRPr="00C130F9" w:rsidRDefault="00BD2480">
      <w:pPr>
        <w:rPr>
          <w:rFonts w:cs="Arial"/>
          <w:color w:val="FF0000"/>
          <w:sz w:val="19"/>
          <w:szCs w:val="20"/>
        </w:rPr>
      </w:pPr>
      <w:r w:rsidRPr="00C130F9">
        <w:rPr>
          <w:rFonts w:cs="Arial"/>
          <w:color w:val="FF0000"/>
        </w:rPr>
        <w:br w:type="page"/>
      </w:r>
    </w:p>
    <w:p w14:paraId="2C0C13A0" w14:textId="77777777" w:rsidR="00305C11" w:rsidRPr="00B5526A" w:rsidRDefault="00305C11" w:rsidP="00305C11">
      <w:pPr>
        <w:pStyle w:val="UZTtulo3"/>
        <w:rPr>
          <w:rFonts w:eastAsia="Arial"/>
        </w:rPr>
      </w:pPr>
      <w:bookmarkStart w:id="1086" w:name="_Toc304805030"/>
      <w:r w:rsidRPr="00B5526A">
        <w:rPr>
          <w:rFonts w:eastAsia="Arial"/>
        </w:rPr>
        <w:lastRenderedPageBreak/>
        <w:t>F</w:t>
      </w:r>
      <w:r w:rsidRPr="00B5526A">
        <w:rPr>
          <w:rFonts w:eastAsia="Arial"/>
          <w:spacing w:val="1"/>
        </w:rPr>
        <w:t>I</w:t>
      </w:r>
      <w:r w:rsidRPr="00B5526A">
        <w:rPr>
          <w:rFonts w:eastAsia="Arial"/>
        </w:rPr>
        <w:t>CHA</w:t>
      </w:r>
      <w:r w:rsidRPr="00B5526A">
        <w:rPr>
          <w:rFonts w:eastAsia="Arial"/>
          <w:spacing w:val="-7"/>
        </w:rPr>
        <w:t xml:space="preserve"> </w:t>
      </w:r>
      <w:r w:rsidRPr="00B5526A">
        <w:rPr>
          <w:rFonts w:eastAsia="Arial"/>
        </w:rPr>
        <w:t>DE</w:t>
      </w:r>
      <w:r w:rsidRPr="00B5526A">
        <w:rPr>
          <w:rFonts w:eastAsia="Arial"/>
          <w:spacing w:val="1"/>
        </w:rPr>
        <w:t xml:space="preserve"> </w:t>
      </w:r>
      <w:r w:rsidRPr="00B5526A">
        <w:rPr>
          <w:rFonts w:eastAsia="Arial"/>
        </w:rPr>
        <w:t>C</w:t>
      </w:r>
      <w:r w:rsidRPr="00B5526A">
        <w:rPr>
          <w:rFonts w:eastAsia="Arial"/>
          <w:spacing w:val="1"/>
        </w:rPr>
        <w:t>OM</w:t>
      </w:r>
      <w:r w:rsidRPr="00B5526A">
        <w:rPr>
          <w:rFonts w:eastAsia="Arial"/>
        </w:rPr>
        <w:t>PR</w:t>
      </w:r>
      <w:r w:rsidRPr="00B5526A">
        <w:rPr>
          <w:rFonts w:eastAsia="Arial"/>
          <w:spacing w:val="1"/>
        </w:rPr>
        <w:t>O</w:t>
      </w:r>
      <w:r w:rsidRPr="00B5526A">
        <w:rPr>
          <w:rFonts w:eastAsia="Arial"/>
        </w:rPr>
        <w:t>B</w:t>
      </w:r>
      <w:r w:rsidRPr="00B5526A">
        <w:rPr>
          <w:rFonts w:eastAsia="Arial"/>
          <w:spacing w:val="-8"/>
        </w:rPr>
        <w:t>A</w:t>
      </w:r>
      <w:r w:rsidRPr="00B5526A">
        <w:rPr>
          <w:rFonts w:eastAsia="Arial"/>
        </w:rPr>
        <w:t>C</w:t>
      </w:r>
      <w:r w:rsidRPr="00B5526A">
        <w:rPr>
          <w:rFonts w:eastAsia="Arial"/>
          <w:spacing w:val="1"/>
        </w:rPr>
        <w:t>IÓ</w:t>
      </w:r>
      <w:r w:rsidRPr="00B5526A">
        <w:rPr>
          <w:rFonts w:eastAsia="Arial"/>
        </w:rPr>
        <w:t>N DE</w:t>
      </w:r>
      <w:r w:rsidRPr="00B5526A">
        <w:rPr>
          <w:rFonts w:eastAsia="Arial"/>
          <w:spacing w:val="1"/>
        </w:rPr>
        <w:t xml:space="preserve"> </w:t>
      </w:r>
      <w:r w:rsidRPr="00B5526A">
        <w:rPr>
          <w:rFonts w:eastAsia="Arial"/>
        </w:rPr>
        <w:t>LA</w:t>
      </w:r>
      <w:r w:rsidRPr="00B5526A">
        <w:rPr>
          <w:rFonts w:eastAsia="Arial"/>
          <w:spacing w:val="-7"/>
        </w:rPr>
        <w:t xml:space="preserve"> </w:t>
      </w:r>
      <w:r w:rsidRPr="00B5526A">
        <w:rPr>
          <w:rFonts w:eastAsia="Arial"/>
          <w:spacing w:val="-8"/>
        </w:rPr>
        <w:t>A</w:t>
      </w:r>
      <w:r w:rsidRPr="00B5526A">
        <w:rPr>
          <w:rFonts w:eastAsia="Arial"/>
        </w:rPr>
        <w:t>CCES</w:t>
      </w:r>
      <w:r w:rsidRPr="00B5526A">
        <w:rPr>
          <w:rFonts w:eastAsia="Arial"/>
          <w:spacing w:val="1"/>
        </w:rPr>
        <w:t>I</w:t>
      </w:r>
      <w:r w:rsidRPr="00B5526A">
        <w:rPr>
          <w:rFonts w:eastAsia="Arial"/>
        </w:rPr>
        <w:t>B</w:t>
      </w:r>
      <w:r w:rsidRPr="00B5526A">
        <w:rPr>
          <w:rFonts w:eastAsia="Arial"/>
          <w:spacing w:val="1"/>
        </w:rPr>
        <w:t>I</w:t>
      </w:r>
      <w:r w:rsidRPr="00B5526A">
        <w:rPr>
          <w:rFonts w:eastAsia="Arial"/>
        </w:rPr>
        <w:t>L</w:t>
      </w:r>
      <w:r w:rsidRPr="00B5526A">
        <w:rPr>
          <w:rFonts w:eastAsia="Arial"/>
          <w:spacing w:val="1"/>
        </w:rPr>
        <w:t>I</w:t>
      </w:r>
      <w:r w:rsidRPr="00B5526A">
        <w:rPr>
          <w:rFonts w:eastAsia="Arial"/>
        </w:rPr>
        <w:t>D</w:t>
      </w:r>
      <w:r w:rsidRPr="00B5526A">
        <w:rPr>
          <w:rFonts w:eastAsia="Arial"/>
          <w:spacing w:val="-8"/>
        </w:rPr>
        <w:t>A</w:t>
      </w:r>
      <w:r w:rsidRPr="00B5526A">
        <w:rPr>
          <w:rFonts w:eastAsia="Arial"/>
        </w:rPr>
        <w:t>D PARA EDIFICIOS DE USO PÚBLICO</w:t>
      </w:r>
      <w:bookmarkEnd w:id="1086"/>
    </w:p>
    <w:p w14:paraId="6659AEF9" w14:textId="77777777" w:rsidR="00305C11" w:rsidRPr="00B5526A" w:rsidRDefault="00305C11" w:rsidP="00305C11">
      <w:pPr>
        <w:pStyle w:val="UZPRRAFO"/>
        <w:spacing w:line="240" w:lineRule="auto"/>
      </w:pPr>
    </w:p>
    <w:p w14:paraId="199A7C19" w14:textId="77777777" w:rsidR="00305C11" w:rsidRPr="00B5526A" w:rsidRDefault="00305C11" w:rsidP="00305C11">
      <w:pPr>
        <w:pStyle w:val="UZPRRAFO"/>
        <w:spacing w:line="240" w:lineRule="auto"/>
        <w:rPr>
          <w:rFonts w:eastAsia="Arial" w:cs="Arial"/>
          <w:sz w:val="16"/>
          <w:szCs w:val="16"/>
        </w:rPr>
      </w:pPr>
      <w:r w:rsidRPr="00B5526A">
        <w:rPr>
          <w:rFonts w:eastAsia="Arial" w:cs="Arial"/>
          <w:spacing w:val="-1"/>
          <w:sz w:val="16"/>
          <w:szCs w:val="16"/>
        </w:rPr>
        <w:t>Nor</w:t>
      </w:r>
      <w:r w:rsidRPr="00B5526A">
        <w:rPr>
          <w:rFonts w:eastAsia="Arial" w:cs="Arial"/>
          <w:spacing w:val="3"/>
          <w:sz w:val="16"/>
          <w:szCs w:val="16"/>
        </w:rPr>
        <w:t>m</w:t>
      </w:r>
      <w:r w:rsidRPr="00B5526A">
        <w:rPr>
          <w:rFonts w:eastAsia="Arial" w:cs="Arial"/>
          <w:spacing w:val="-1"/>
          <w:sz w:val="16"/>
          <w:szCs w:val="16"/>
        </w:rPr>
        <w:t>a</w:t>
      </w:r>
      <w:r w:rsidRPr="00B5526A">
        <w:rPr>
          <w:rFonts w:eastAsia="Arial" w:cs="Arial"/>
          <w:spacing w:val="1"/>
          <w:sz w:val="16"/>
          <w:szCs w:val="16"/>
        </w:rPr>
        <w:t>t</w:t>
      </w:r>
      <w:r w:rsidRPr="00B5526A">
        <w:rPr>
          <w:rFonts w:eastAsia="Arial" w:cs="Arial"/>
          <w:sz w:val="16"/>
          <w:szCs w:val="16"/>
        </w:rPr>
        <w:t>i</w:t>
      </w:r>
      <w:r w:rsidRPr="00B5526A">
        <w:rPr>
          <w:rFonts w:eastAsia="Arial" w:cs="Arial"/>
          <w:spacing w:val="-1"/>
          <w:sz w:val="16"/>
          <w:szCs w:val="16"/>
        </w:rPr>
        <w:t>v</w:t>
      </w:r>
      <w:r w:rsidRPr="00B5526A">
        <w:rPr>
          <w:rFonts w:eastAsia="Arial" w:cs="Arial"/>
          <w:sz w:val="16"/>
          <w:szCs w:val="16"/>
        </w:rPr>
        <w:t>a</w:t>
      </w:r>
      <w:r w:rsidRPr="00B5526A">
        <w:rPr>
          <w:rFonts w:eastAsia="Arial" w:cs="Arial"/>
          <w:spacing w:val="1"/>
          <w:sz w:val="16"/>
          <w:szCs w:val="16"/>
        </w:rPr>
        <w:t xml:space="preserve"> </w:t>
      </w:r>
      <w:r w:rsidRPr="00B5526A">
        <w:rPr>
          <w:rFonts w:eastAsia="Arial" w:cs="Arial"/>
          <w:spacing w:val="-1"/>
          <w:sz w:val="16"/>
          <w:szCs w:val="16"/>
        </w:rPr>
        <w:t>d</w:t>
      </w:r>
      <w:r w:rsidRPr="00B5526A">
        <w:rPr>
          <w:rFonts w:eastAsia="Arial" w:cs="Arial"/>
          <w:sz w:val="16"/>
          <w:szCs w:val="16"/>
        </w:rPr>
        <w:t>e</w:t>
      </w:r>
      <w:r w:rsidRPr="00B5526A">
        <w:rPr>
          <w:rFonts w:eastAsia="Arial" w:cs="Arial"/>
          <w:spacing w:val="1"/>
          <w:sz w:val="16"/>
          <w:szCs w:val="16"/>
        </w:rPr>
        <w:t xml:space="preserve"> </w:t>
      </w:r>
      <w:r w:rsidRPr="00B5526A">
        <w:rPr>
          <w:rFonts w:eastAsia="Arial" w:cs="Arial"/>
          <w:spacing w:val="-1"/>
          <w:sz w:val="16"/>
          <w:szCs w:val="16"/>
        </w:rPr>
        <w:t>ap</w:t>
      </w:r>
      <w:r w:rsidRPr="00B5526A">
        <w:rPr>
          <w:rFonts w:eastAsia="Arial" w:cs="Arial"/>
          <w:sz w:val="16"/>
          <w:szCs w:val="16"/>
        </w:rPr>
        <w:t>li</w:t>
      </w:r>
      <w:r w:rsidRPr="00B5526A">
        <w:rPr>
          <w:rFonts w:eastAsia="Arial" w:cs="Arial"/>
          <w:spacing w:val="1"/>
          <w:sz w:val="16"/>
          <w:szCs w:val="16"/>
        </w:rPr>
        <w:t>c</w:t>
      </w:r>
      <w:r w:rsidRPr="00B5526A">
        <w:rPr>
          <w:rFonts w:eastAsia="Arial" w:cs="Arial"/>
          <w:spacing w:val="-1"/>
          <w:sz w:val="16"/>
          <w:szCs w:val="16"/>
        </w:rPr>
        <w:t>a</w:t>
      </w:r>
      <w:r w:rsidRPr="00B5526A">
        <w:rPr>
          <w:rFonts w:eastAsia="Arial" w:cs="Arial"/>
          <w:spacing w:val="1"/>
          <w:sz w:val="16"/>
          <w:szCs w:val="16"/>
        </w:rPr>
        <w:t>c</w:t>
      </w:r>
      <w:r w:rsidRPr="00B5526A">
        <w:rPr>
          <w:rFonts w:eastAsia="Arial" w:cs="Arial"/>
          <w:sz w:val="16"/>
          <w:szCs w:val="16"/>
        </w:rPr>
        <w:t>i</w:t>
      </w:r>
      <w:r w:rsidRPr="00B5526A">
        <w:rPr>
          <w:rFonts w:eastAsia="Arial" w:cs="Arial"/>
          <w:spacing w:val="-1"/>
          <w:sz w:val="16"/>
          <w:szCs w:val="16"/>
        </w:rPr>
        <w:t>ón</w:t>
      </w:r>
      <w:r w:rsidRPr="00B5526A">
        <w:rPr>
          <w:rFonts w:eastAsia="Arial" w:cs="Arial"/>
          <w:sz w:val="16"/>
          <w:szCs w:val="16"/>
        </w:rPr>
        <w:t>:</w:t>
      </w:r>
    </w:p>
    <w:p w14:paraId="5697854D" w14:textId="77777777" w:rsidR="00305C11" w:rsidRPr="00B5526A" w:rsidRDefault="00305C11" w:rsidP="00305C11">
      <w:pPr>
        <w:pStyle w:val="UZPRRAFO"/>
        <w:spacing w:line="240" w:lineRule="auto"/>
        <w:ind w:left="142" w:hanging="142"/>
        <w:rPr>
          <w:rFonts w:eastAsia="Arial" w:cs="Arial"/>
          <w:b/>
          <w:spacing w:val="-1"/>
          <w:sz w:val="16"/>
          <w:szCs w:val="16"/>
        </w:rPr>
      </w:pPr>
      <w:r w:rsidRPr="00B5526A">
        <w:rPr>
          <w:rFonts w:ascii="Symbol" w:eastAsia="Symbol" w:hAnsi="Symbol" w:cs="Symbol"/>
          <w:sz w:val="16"/>
          <w:szCs w:val="16"/>
        </w:rPr>
        <w:t></w:t>
      </w:r>
      <w:r w:rsidRPr="00B5526A">
        <w:rPr>
          <w:rFonts w:ascii="Times New Roman" w:hAnsi="Times New Roman"/>
          <w:sz w:val="16"/>
          <w:szCs w:val="16"/>
        </w:rPr>
        <w:t xml:space="preserve"> </w:t>
      </w:r>
      <w:r w:rsidRPr="00B5526A">
        <w:rPr>
          <w:rFonts w:eastAsia="Arial" w:cs="Arial"/>
          <w:spacing w:val="-1"/>
          <w:sz w:val="16"/>
          <w:szCs w:val="16"/>
        </w:rPr>
        <w:t>Le</w:t>
      </w:r>
      <w:r w:rsidRPr="00B5526A">
        <w:rPr>
          <w:rFonts w:eastAsia="Arial" w:cs="Arial"/>
          <w:sz w:val="16"/>
          <w:szCs w:val="16"/>
        </w:rPr>
        <w:t xml:space="preserve">y </w:t>
      </w:r>
      <w:r w:rsidRPr="00B5526A">
        <w:rPr>
          <w:rFonts w:eastAsia="Arial" w:cs="Arial"/>
          <w:spacing w:val="-1"/>
          <w:sz w:val="16"/>
          <w:szCs w:val="16"/>
        </w:rPr>
        <w:t>8</w:t>
      </w:r>
      <w:r w:rsidRPr="00B5526A">
        <w:rPr>
          <w:rFonts w:eastAsia="Arial" w:cs="Arial"/>
          <w:spacing w:val="1"/>
          <w:sz w:val="16"/>
          <w:szCs w:val="16"/>
        </w:rPr>
        <w:t>/</w:t>
      </w:r>
      <w:r w:rsidRPr="00B5526A">
        <w:rPr>
          <w:rFonts w:eastAsia="Arial" w:cs="Arial"/>
          <w:spacing w:val="-1"/>
          <w:sz w:val="16"/>
          <w:szCs w:val="16"/>
        </w:rPr>
        <w:t>1993</w:t>
      </w:r>
      <w:r w:rsidRPr="00B5526A">
        <w:rPr>
          <w:rFonts w:eastAsia="Arial" w:cs="Arial"/>
          <w:sz w:val="16"/>
          <w:szCs w:val="16"/>
        </w:rPr>
        <w:t>,</w:t>
      </w:r>
      <w:r w:rsidRPr="00B5526A">
        <w:rPr>
          <w:rFonts w:eastAsia="Arial" w:cs="Arial"/>
          <w:spacing w:val="2"/>
          <w:sz w:val="16"/>
          <w:szCs w:val="16"/>
        </w:rPr>
        <w:t xml:space="preserve"> </w:t>
      </w:r>
      <w:r w:rsidRPr="00B5526A">
        <w:rPr>
          <w:rFonts w:eastAsia="Arial" w:cs="Arial"/>
          <w:spacing w:val="-1"/>
          <w:sz w:val="16"/>
          <w:szCs w:val="16"/>
        </w:rPr>
        <w:t>d</w:t>
      </w:r>
      <w:r w:rsidRPr="00B5526A">
        <w:rPr>
          <w:rFonts w:eastAsia="Arial" w:cs="Arial"/>
          <w:sz w:val="16"/>
          <w:szCs w:val="16"/>
        </w:rPr>
        <w:t>e</w:t>
      </w:r>
      <w:r w:rsidRPr="00B5526A">
        <w:rPr>
          <w:rFonts w:eastAsia="Arial" w:cs="Arial"/>
          <w:spacing w:val="1"/>
          <w:sz w:val="16"/>
          <w:szCs w:val="16"/>
        </w:rPr>
        <w:t xml:space="preserve"> </w:t>
      </w:r>
      <w:r w:rsidRPr="00B5526A">
        <w:rPr>
          <w:rFonts w:eastAsia="Arial" w:cs="Arial"/>
          <w:spacing w:val="-1"/>
          <w:sz w:val="16"/>
          <w:szCs w:val="16"/>
        </w:rPr>
        <w:t>2</w:t>
      </w:r>
      <w:r w:rsidRPr="00B5526A">
        <w:rPr>
          <w:rFonts w:eastAsia="Arial" w:cs="Arial"/>
          <w:sz w:val="16"/>
          <w:szCs w:val="16"/>
        </w:rPr>
        <w:t>2</w:t>
      </w:r>
      <w:r w:rsidRPr="00B5526A">
        <w:rPr>
          <w:rFonts w:eastAsia="Arial" w:cs="Arial"/>
          <w:spacing w:val="1"/>
          <w:sz w:val="16"/>
          <w:szCs w:val="16"/>
        </w:rPr>
        <w:t xml:space="preserve"> </w:t>
      </w:r>
      <w:r w:rsidRPr="00B5526A">
        <w:rPr>
          <w:rFonts w:eastAsia="Arial" w:cs="Arial"/>
          <w:spacing w:val="-1"/>
          <w:sz w:val="16"/>
          <w:szCs w:val="16"/>
        </w:rPr>
        <w:t>d</w:t>
      </w:r>
      <w:r w:rsidRPr="00B5526A">
        <w:rPr>
          <w:rFonts w:eastAsia="Arial" w:cs="Arial"/>
          <w:sz w:val="16"/>
          <w:szCs w:val="16"/>
        </w:rPr>
        <w:t>e</w:t>
      </w:r>
      <w:r w:rsidRPr="00B5526A">
        <w:rPr>
          <w:rFonts w:eastAsia="Arial" w:cs="Arial"/>
          <w:spacing w:val="1"/>
          <w:sz w:val="16"/>
          <w:szCs w:val="16"/>
        </w:rPr>
        <w:t xml:space="preserve"> </w:t>
      </w:r>
      <w:r w:rsidRPr="00B5526A">
        <w:rPr>
          <w:rFonts w:eastAsia="Arial" w:cs="Arial"/>
          <w:sz w:val="16"/>
          <w:szCs w:val="16"/>
        </w:rPr>
        <w:t>j</w:t>
      </w:r>
      <w:r w:rsidRPr="00B5526A">
        <w:rPr>
          <w:rFonts w:eastAsia="Arial" w:cs="Arial"/>
          <w:spacing w:val="-1"/>
          <w:sz w:val="16"/>
          <w:szCs w:val="16"/>
        </w:rPr>
        <w:t>un</w:t>
      </w:r>
      <w:r w:rsidRPr="00B5526A">
        <w:rPr>
          <w:rFonts w:eastAsia="Arial" w:cs="Arial"/>
          <w:sz w:val="16"/>
          <w:szCs w:val="16"/>
        </w:rPr>
        <w:t>i</w:t>
      </w:r>
      <w:r w:rsidRPr="00B5526A">
        <w:rPr>
          <w:rFonts w:eastAsia="Arial" w:cs="Arial"/>
          <w:spacing w:val="-1"/>
          <w:sz w:val="16"/>
          <w:szCs w:val="16"/>
        </w:rPr>
        <w:t>o</w:t>
      </w:r>
      <w:r w:rsidRPr="00B5526A">
        <w:rPr>
          <w:rFonts w:eastAsia="Arial" w:cs="Arial"/>
          <w:sz w:val="16"/>
          <w:szCs w:val="16"/>
        </w:rPr>
        <w:t>,</w:t>
      </w:r>
      <w:r w:rsidRPr="00B5526A">
        <w:rPr>
          <w:rFonts w:eastAsia="Arial" w:cs="Arial"/>
          <w:spacing w:val="2"/>
          <w:sz w:val="16"/>
          <w:szCs w:val="16"/>
        </w:rPr>
        <w:t xml:space="preserve"> </w:t>
      </w:r>
      <w:r w:rsidRPr="00B5526A">
        <w:rPr>
          <w:rFonts w:eastAsia="Arial" w:cs="Arial"/>
          <w:spacing w:val="-1"/>
          <w:sz w:val="16"/>
          <w:szCs w:val="16"/>
        </w:rPr>
        <w:t>d</w:t>
      </w:r>
      <w:r w:rsidRPr="00B5526A">
        <w:rPr>
          <w:rFonts w:eastAsia="Arial" w:cs="Arial"/>
          <w:sz w:val="16"/>
          <w:szCs w:val="16"/>
        </w:rPr>
        <w:t>e</w:t>
      </w:r>
      <w:r w:rsidRPr="00B5526A">
        <w:rPr>
          <w:rFonts w:eastAsia="Arial" w:cs="Arial"/>
          <w:spacing w:val="1"/>
          <w:sz w:val="16"/>
          <w:szCs w:val="16"/>
        </w:rPr>
        <w:t xml:space="preserve"> P</w:t>
      </w:r>
      <w:r w:rsidRPr="00B5526A">
        <w:rPr>
          <w:rFonts w:eastAsia="Arial" w:cs="Arial"/>
          <w:spacing w:val="-1"/>
          <w:sz w:val="16"/>
          <w:szCs w:val="16"/>
        </w:rPr>
        <w:t>ro</w:t>
      </w:r>
      <w:r w:rsidRPr="00B5526A">
        <w:rPr>
          <w:rFonts w:eastAsia="Arial" w:cs="Arial"/>
          <w:spacing w:val="3"/>
          <w:sz w:val="16"/>
          <w:szCs w:val="16"/>
        </w:rPr>
        <w:t>m</w:t>
      </w:r>
      <w:r w:rsidRPr="00B5526A">
        <w:rPr>
          <w:rFonts w:eastAsia="Arial" w:cs="Arial"/>
          <w:spacing w:val="-1"/>
          <w:sz w:val="16"/>
          <w:szCs w:val="16"/>
        </w:rPr>
        <w:t>o</w:t>
      </w:r>
      <w:r w:rsidRPr="00B5526A">
        <w:rPr>
          <w:rFonts w:eastAsia="Arial" w:cs="Arial"/>
          <w:spacing w:val="1"/>
          <w:sz w:val="16"/>
          <w:szCs w:val="16"/>
        </w:rPr>
        <w:t>ci</w:t>
      </w:r>
      <w:r w:rsidRPr="00B5526A">
        <w:rPr>
          <w:rFonts w:eastAsia="Arial" w:cs="Arial"/>
          <w:spacing w:val="-1"/>
          <w:sz w:val="16"/>
          <w:szCs w:val="16"/>
        </w:rPr>
        <w:t>ó</w:t>
      </w:r>
      <w:r w:rsidRPr="00B5526A">
        <w:rPr>
          <w:rFonts w:eastAsia="Arial" w:cs="Arial"/>
          <w:sz w:val="16"/>
          <w:szCs w:val="16"/>
        </w:rPr>
        <w:t>n</w:t>
      </w:r>
      <w:r w:rsidRPr="00B5526A">
        <w:rPr>
          <w:rFonts w:eastAsia="Arial" w:cs="Arial"/>
          <w:spacing w:val="1"/>
          <w:sz w:val="16"/>
          <w:szCs w:val="16"/>
        </w:rPr>
        <w:t xml:space="preserve"> </w:t>
      </w:r>
      <w:r w:rsidRPr="00B5526A">
        <w:rPr>
          <w:rFonts w:eastAsia="Arial" w:cs="Arial"/>
          <w:spacing w:val="-1"/>
          <w:sz w:val="16"/>
          <w:szCs w:val="16"/>
        </w:rPr>
        <w:t>d</w:t>
      </w:r>
      <w:r w:rsidRPr="00B5526A">
        <w:rPr>
          <w:rFonts w:eastAsia="Arial" w:cs="Arial"/>
          <w:sz w:val="16"/>
          <w:szCs w:val="16"/>
        </w:rPr>
        <w:t>e</w:t>
      </w:r>
      <w:r w:rsidRPr="00B5526A">
        <w:rPr>
          <w:rFonts w:eastAsia="Arial" w:cs="Arial"/>
          <w:spacing w:val="1"/>
          <w:sz w:val="16"/>
          <w:szCs w:val="16"/>
        </w:rPr>
        <w:t xml:space="preserve"> </w:t>
      </w:r>
      <w:r w:rsidRPr="00B5526A">
        <w:rPr>
          <w:rFonts w:eastAsia="Arial" w:cs="Arial"/>
          <w:sz w:val="16"/>
          <w:szCs w:val="16"/>
        </w:rPr>
        <w:t>la</w:t>
      </w:r>
      <w:r w:rsidRPr="00B5526A">
        <w:rPr>
          <w:rFonts w:eastAsia="Arial" w:cs="Arial"/>
          <w:spacing w:val="1"/>
          <w:sz w:val="16"/>
          <w:szCs w:val="16"/>
        </w:rPr>
        <w:t xml:space="preserve"> Acc</w:t>
      </w:r>
      <w:r w:rsidRPr="00B5526A">
        <w:rPr>
          <w:rFonts w:eastAsia="Arial" w:cs="Arial"/>
          <w:spacing w:val="-1"/>
          <w:sz w:val="16"/>
          <w:szCs w:val="16"/>
        </w:rPr>
        <w:t>e</w:t>
      </w:r>
      <w:r w:rsidRPr="00B5526A">
        <w:rPr>
          <w:rFonts w:eastAsia="Arial" w:cs="Arial"/>
          <w:spacing w:val="1"/>
          <w:sz w:val="16"/>
          <w:szCs w:val="16"/>
        </w:rPr>
        <w:t>s</w:t>
      </w:r>
      <w:r w:rsidRPr="00B5526A">
        <w:rPr>
          <w:rFonts w:eastAsia="Arial" w:cs="Arial"/>
          <w:sz w:val="16"/>
          <w:szCs w:val="16"/>
        </w:rPr>
        <w:t>i</w:t>
      </w:r>
      <w:r w:rsidRPr="00B5526A">
        <w:rPr>
          <w:rFonts w:eastAsia="Arial" w:cs="Arial"/>
          <w:spacing w:val="-1"/>
          <w:sz w:val="16"/>
          <w:szCs w:val="16"/>
        </w:rPr>
        <w:t>b</w:t>
      </w:r>
      <w:r w:rsidRPr="00B5526A">
        <w:rPr>
          <w:rFonts w:eastAsia="Arial" w:cs="Arial"/>
          <w:sz w:val="16"/>
          <w:szCs w:val="16"/>
        </w:rPr>
        <w:t>ili</w:t>
      </w:r>
      <w:r w:rsidRPr="00B5526A">
        <w:rPr>
          <w:rFonts w:eastAsia="Arial" w:cs="Arial"/>
          <w:spacing w:val="-1"/>
          <w:sz w:val="16"/>
          <w:szCs w:val="16"/>
        </w:rPr>
        <w:t>da</w:t>
      </w:r>
      <w:r w:rsidRPr="00B5526A">
        <w:rPr>
          <w:rFonts w:eastAsia="Arial" w:cs="Arial"/>
          <w:sz w:val="16"/>
          <w:szCs w:val="16"/>
        </w:rPr>
        <w:t>d</w:t>
      </w:r>
      <w:r w:rsidRPr="00B5526A">
        <w:rPr>
          <w:rFonts w:eastAsia="Arial" w:cs="Arial"/>
          <w:spacing w:val="1"/>
          <w:sz w:val="16"/>
          <w:szCs w:val="16"/>
        </w:rPr>
        <w:t xml:space="preserve"> </w:t>
      </w:r>
      <w:r w:rsidRPr="00B5526A">
        <w:rPr>
          <w:rFonts w:eastAsia="Arial" w:cs="Arial"/>
          <w:sz w:val="16"/>
          <w:szCs w:val="16"/>
        </w:rPr>
        <w:t xml:space="preserve">y </w:t>
      </w:r>
      <w:r w:rsidRPr="00B5526A">
        <w:rPr>
          <w:rFonts w:eastAsia="Arial" w:cs="Arial"/>
          <w:spacing w:val="1"/>
          <w:sz w:val="16"/>
          <w:szCs w:val="16"/>
        </w:rPr>
        <w:t>S</w:t>
      </w:r>
      <w:r w:rsidRPr="00B5526A">
        <w:rPr>
          <w:rFonts w:eastAsia="Arial" w:cs="Arial"/>
          <w:spacing w:val="-1"/>
          <w:sz w:val="16"/>
          <w:szCs w:val="16"/>
        </w:rPr>
        <w:t>upre</w:t>
      </w:r>
      <w:r w:rsidRPr="00B5526A">
        <w:rPr>
          <w:rFonts w:eastAsia="Arial" w:cs="Arial"/>
          <w:spacing w:val="1"/>
          <w:sz w:val="16"/>
          <w:szCs w:val="16"/>
        </w:rPr>
        <w:t>s</w:t>
      </w:r>
      <w:r w:rsidRPr="00B5526A">
        <w:rPr>
          <w:rFonts w:eastAsia="Arial" w:cs="Arial"/>
          <w:sz w:val="16"/>
          <w:szCs w:val="16"/>
        </w:rPr>
        <w:t>i</w:t>
      </w:r>
      <w:r w:rsidRPr="00B5526A">
        <w:rPr>
          <w:rFonts w:eastAsia="Arial" w:cs="Arial"/>
          <w:spacing w:val="-1"/>
          <w:sz w:val="16"/>
          <w:szCs w:val="16"/>
        </w:rPr>
        <w:t>ó</w:t>
      </w:r>
      <w:r w:rsidRPr="00B5526A">
        <w:rPr>
          <w:rFonts w:eastAsia="Arial" w:cs="Arial"/>
          <w:sz w:val="16"/>
          <w:szCs w:val="16"/>
        </w:rPr>
        <w:t>n</w:t>
      </w:r>
      <w:r w:rsidRPr="00B5526A">
        <w:rPr>
          <w:rFonts w:eastAsia="Arial" w:cs="Arial"/>
          <w:spacing w:val="1"/>
          <w:sz w:val="16"/>
          <w:szCs w:val="16"/>
        </w:rPr>
        <w:t xml:space="preserve"> </w:t>
      </w:r>
      <w:r w:rsidRPr="00B5526A">
        <w:rPr>
          <w:rFonts w:eastAsia="Arial" w:cs="Arial"/>
          <w:spacing w:val="-1"/>
          <w:sz w:val="16"/>
          <w:szCs w:val="16"/>
        </w:rPr>
        <w:t>d</w:t>
      </w:r>
      <w:r w:rsidRPr="00B5526A">
        <w:rPr>
          <w:rFonts w:eastAsia="Arial" w:cs="Arial"/>
          <w:sz w:val="16"/>
          <w:szCs w:val="16"/>
        </w:rPr>
        <w:t>e</w:t>
      </w:r>
      <w:r w:rsidRPr="00B5526A">
        <w:rPr>
          <w:rFonts w:eastAsia="Arial" w:cs="Arial"/>
          <w:spacing w:val="1"/>
          <w:sz w:val="16"/>
          <w:szCs w:val="16"/>
        </w:rPr>
        <w:t xml:space="preserve"> B</w:t>
      </w:r>
      <w:r w:rsidRPr="00B5526A">
        <w:rPr>
          <w:rFonts w:eastAsia="Arial" w:cs="Arial"/>
          <w:spacing w:val="-1"/>
          <w:sz w:val="16"/>
          <w:szCs w:val="16"/>
        </w:rPr>
        <w:t>ar</w:t>
      </w:r>
      <w:r w:rsidRPr="00B5526A">
        <w:rPr>
          <w:rFonts w:eastAsia="Arial" w:cs="Arial"/>
          <w:spacing w:val="1"/>
          <w:sz w:val="16"/>
          <w:szCs w:val="16"/>
        </w:rPr>
        <w:t>reras Arquitectónicas + D.138/1998. (L8/1993).</w:t>
      </w:r>
    </w:p>
    <w:p w14:paraId="0DE1B9FC" w14:textId="77777777" w:rsidR="00305C11" w:rsidRPr="00B5526A" w:rsidRDefault="00305C11" w:rsidP="00305C11">
      <w:pPr>
        <w:pStyle w:val="UZPRRAFO"/>
        <w:spacing w:line="240" w:lineRule="auto"/>
        <w:ind w:left="142" w:hanging="142"/>
        <w:rPr>
          <w:rFonts w:eastAsia="Arial" w:cs="Arial"/>
          <w:sz w:val="16"/>
          <w:szCs w:val="16"/>
        </w:rPr>
      </w:pPr>
      <w:r w:rsidRPr="00B5526A">
        <w:rPr>
          <w:rFonts w:ascii="Symbol" w:eastAsia="Symbol" w:hAnsi="Symbol" w:cs="Symbol"/>
          <w:sz w:val="16"/>
          <w:szCs w:val="16"/>
        </w:rPr>
        <w:t></w:t>
      </w:r>
      <w:r w:rsidRPr="00B5526A">
        <w:rPr>
          <w:rFonts w:ascii="Times New Roman" w:hAnsi="Times New Roman"/>
          <w:sz w:val="16"/>
          <w:szCs w:val="16"/>
        </w:rPr>
        <w:t xml:space="preserve"> </w:t>
      </w:r>
      <w:r w:rsidRPr="00B5526A">
        <w:rPr>
          <w:rFonts w:eastAsia="Arial" w:cs="Arial"/>
          <w:spacing w:val="-1"/>
          <w:sz w:val="16"/>
          <w:szCs w:val="16"/>
        </w:rPr>
        <w:t>De</w:t>
      </w:r>
      <w:r w:rsidRPr="00B5526A">
        <w:rPr>
          <w:rFonts w:eastAsia="Arial" w:cs="Arial"/>
          <w:spacing w:val="1"/>
          <w:sz w:val="16"/>
          <w:szCs w:val="16"/>
        </w:rPr>
        <w:t>c</w:t>
      </w:r>
      <w:r w:rsidRPr="00B5526A">
        <w:rPr>
          <w:rFonts w:eastAsia="Arial" w:cs="Arial"/>
          <w:spacing w:val="-1"/>
          <w:sz w:val="16"/>
          <w:szCs w:val="16"/>
        </w:rPr>
        <w:t>re</w:t>
      </w:r>
      <w:r w:rsidRPr="00B5526A">
        <w:rPr>
          <w:rFonts w:eastAsia="Arial" w:cs="Arial"/>
          <w:spacing w:val="1"/>
          <w:sz w:val="16"/>
          <w:szCs w:val="16"/>
        </w:rPr>
        <w:t>t</w:t>
      </w:r>
      <w:r w:rsidRPr="00B5526A">
        <w:rPr>
          <w:rFonts w:eastAsia="Arial" w:cs="Arial"/>
          <w:sz w:val="16"/>
          <w:szCs w:val="16"/>
        </w:rPr>
        <w:t>o</w:t>
      </w:r>
      <w:r w:rsidRPr="00B5526A">
        <w:rPr>
          <w:rFonts w:eastAsia="Arial" w:cs="Arial"/>
          <w:spacing w:val="27"/>
          <w:sz w:val="16"/>
          <w:szCs w:val="16"/>
        </w:rPr>
        <w:t xml:space="preserve"> </w:t>
      </w:r>
      <w:r w:rsidRPr="00B5526A">
        <w:rPr>
          <w:rFonts w:eastAsia="Arial" w:cs="Arial"/>
          <w:spacing w:val="-1"/>
          <w:sz w:val="16"/>
          <w:szCs w:val="16"/>
        </w:rPr>
        <w:t>13</w:t>
      </w:r>
      <w:r w:rsidRPr="00B5526A">
        <w:rPr>
          <w:rFonts w:eastAsia="Arial" w:cs="Arial"/>
          <w:spacing w:val="1"/>
          <w:sz w:val="16"/>
          <w:szCs w:val="16"/>
        </w:rPr>
        <w:t>/</w:t>
      </w:r>
      <w:r w:rsidRPr="00B5526A">
        <w:rPr>
          <w:rFonts w:eastAsia="Arial" w:cs="Arial"/>
          <w:spacing w:val="-1"/>
          <w:sz w:val="16"/>
          <w:szCs w:val="16"/>
        </w:rPr>
        <w:t>2007</w:t>
      </w:r>
      <w:r w:rsidRPr="00B5526A">
        <w:rPr>
          <w:rFonts w:eastAsia="Arial" w:cs="Arial"/>
          <w:sz w:val="16"/>
          <w:szCs w:val="16"/>
        </w:rPr>
        <w:t>,</w:t>
      </w:r>
      <w:r w:rsidRPr="00B5526A">
        <w:rPr>
          <w:rFonts w:eastAsia="Arial" w:cs="Arial"/>
          <w:spacing w:val="26"/>
          <w:sz w:val="16"/>
          <w:szCs w:val="16"/>
        </w:rPr>
        <w:t xml:space="preserve"> </w:t>
      </w:r>
      <w:r w:rsidRPr="00B5526A">
        <w:rPr>
          <w:rFonts w:eastAsia="Arial" w:cs="Arial"/>
          <w:spacing w:val="-1"/>
          <w:sz w:val="16"/>
          <w:szCs w:val="16"/>
        </w:rPr>
        <w:t>d</w:t>
      </w:r>
      <w:r w:rsidRPr="00B5526A">
        <w:rPr>
          <w:rFonts w:eastAsia="Arial" w:cs="Arial"/>
          <w:sz w:val="16"/>
          <w:szCs w:val="16"/>
        </w:rPr>
        <w:t>e</w:t>
      </w:r>
      <w:r w:rsidRPr="00B5526A">
        <w:rPr>
          <w:rFonts w:eastAsia="Arial" w:cs="Arial"/>
          <w:spacing w:val="24"/>
          <w:sz w:val="16"/>
          <w:szCs w:val="16"/>
        </w:rPr>
        <w:t xml:space="preserve"> </w:t>
      </w:r>
      <w:r w:rsidRPr="00B5526A">
        <w:rPr>
          <w:rFonts w:eastAsia="Arial" w:cs="Arial"/>
          <w:spacing w:val="-1"/>
          <w:sz w:val="16"/>
          <w:szCs w:val="16"/>
        </w:rPr>
        <w:t>1</w:t>
      </w:r>
      <w:r w:rsidRPr="00B5526A">
        <w:rPr>
          <w:rFonts w:eastAsia="Arial" w:cs="Arial"/>
          <w:sz w:val="16"/>
          <w:szCs w:val="16"/>
        </w:rPr>
        <w:t>5</w:t>
      </w:r>
      <w:r w:rsidRPr="00B5526A">
        <w:rPr>
          <w:rFonts w:eastAsia="Arial" w:cs="Arial"/>
          <w:spacing w:val="24"/>
          <w:sz w:val="16"/>
          <w:szCs w:val="16"/>
        </w:rPr>
        <w:t xml:space="preserve"> </w:t>
      </w:r>
      <w:r w:rsidRPr="00B5526A">
        <w:rPr>
          <w:rFonts w:eastAsia="Arial" w:cs="Arial"/>
          <w:spacing w:val="-1"/>
          <w:sz w:val="16"/>
          <w:szCs w:val="16"/>
        </w:rPr>
        <w:t>d</w:t>
      </w:r>
      <w:r w:rsidRPr="00B5526A">
        <w:rPr>
          <w:rFonts w:eastAsia="Arial" w:cs="Arial"/>
          <w:sz w:val="16"/>
          <w:szCs w:val="16"/>
        </w:rPr>
        <w:t>e</w:t>
      </w:r>
      <w:r w:rsidRPr="00B5526A">
        <w:rPr>
          <w:rFonts w:eastAsia="Arial" w:cs="Arial"/>
          <w:spacing w:val="24"/>
          <w:sz w:val="16"/>
          <w:szCs w:val="16"/>
        </w:rPr>
        <w:t xml:space="preserve"> </w:t>
      </w:r>
      <w:r w:rsidRPr="00B5526A">
        <w:rPr>
          <w:rFonts w:eastAsia="Arial" w:cs="Arial"/>
          <w:spacing w:val="3"/>
          <w:sz w:val="16"/>
          <w:szCs w:val="16"/>
        </w:rPr>
        <w:t>m</w:t>
      </w:r>
      <w:r w:rsidRPr="00B5526A">
        <w:rPr>
          <w:rFonts w:eastAsia="Arial" w:cs="Arial"/>
          <w:spacing w:val="-1"/>
          <w:sz w:val="16"/>
          <w:szCs w:val="16"/>
        </w:rPr>
        <w:t>arzo</w:t>
      </w:r>
      <w:r w:rsidRPr="00B5526A">
        <w:rPr>
          <w:rFonts w:eastAsia="Arial" w:cs="Arial"/>
          <w:sz w:val="16"/>
          <w:szCs w:val="16"/>
        </w:rPr>
        <w:t>,</w:t>
      </w:r>
      <w:r w:rsidRPr="00B5526A">
        <w:rPr>
          <w:rFonts w:eastAsia="Arial" w:cs="Arial"/>
          <w:spacing w:val="26"/>
          <w:sz w:val="16"/>
          <w:szCs w:val="16"/>
        </w:rPr>
        <w:t xml:space="preserve"> </w:t>
      </w:r>
      <w:r w:rsidRPr="00B5526A">
        <w:rPr>
          <w:rFonts w:eastAsia="Arial" w:cs="Arial"/>
          <w:spacing w:val="-1"/>
          <w:sz w:val="16"/>
          <w:szCs w:val="16"/>
        </w:rPr>
        <w:t>po</w:t>
      </w:r>
      <w:r w:rsidRPr="00B5526A">
        <w:rPr>
          <w:rFonts w:eastAsia="Arial" w:cs="Arial"/>
          <w:sz w:val="16"/>
          <w:szCs w:val="16"/>
        </w:rPr>
        <w:t>r</w:t>
      </w:r>
      <w:r w:rsidRPr="00B5526A">
        <w:rPr>
          <w:rFonts w:eastAsia="Arial" w:cs="Arial"/>
          <w:spacing w:val="24"/>
          <w:sz w:val="16"/>
          <w:szCs w:val="16"/>
        </w:rPr>
        <w:t xml:space="preserve"> </w:t>
      </w:r>
      <w:r w:rsidRPr="00B5526A">
        <w:rPr>
          <w:rFonts w:eastAsia="Arial" w:cs="Arial"/>
          <w:spacing w:val="-1"/>
          <w:sz w:val="16"/>
          <w:szCs w:val="16"/>
        </w:rPr>
        <w:t>e</w:t>
      </w:r>
      <w:r w:rsidRPr="00B5526A">
        <w:rPr>
          <w:rFonts w:eastAsia="Arial" w:cs="Arial"/>
          <w:sz w:val="16"/>
          <w:szCs w:val="16"/>
        </w:rPr>
        <w:t>l</w:t>
      </w:r>
      <w:r w:rsidRPr="00B5526A">
        <w:rPr>
          <w:rFonts w:eastAsia="Arial" w:cs="Arial"/>
          <w:spacing w:val="25"/>
          <w:sz w:val="16"/>
          <w:szCs w:val="16"/>
        </w:rPr>
        <w:t xml:space="preserve"> </w:t>
      </w:r>
      <w:r w:rsidRPr="00B5526A">
        <w:rPr>
          <w:rFonts w:eastAsia="Arial" w:cs="Arial"/>
          <w:spacing w:val="-1"/>
          <w:sz w:val="16"/>
          <w:szCs w:val="16"/>
        </w:rPr>
        <w:t>qu</w:t>
      </w:r>
      <w:r w:rsidRPr="00B5526A">
        <w:rPr>
          <w:rFonts w:eastAsia="Arial" w:cs="Arial"/>
          <w:sz w:val="16"/>
          <w:szCs w:val="16"/>
        </w:rPr>
        <w:t>e</w:t>
      </w:r>
      <w:r w:rsidRPr="00B5526A">
        <w:rPr>
          <w:rFonts w:eastAsia="Arial" w:cs="Arial"/>
          <w:spacing w:val="24"/>
          <w:sz w:val="16"/>
          <w:szCs w:val="16"/>
        </w:rPr>
        <w:t xml:space="preserve"> </w:t>
      </w:r>
      <w:r w:rsidRPr="00B5526A">
        <w:rPr>
          <w:rFonts w:eastAsia="Arial" w:cs="Arial"/>
          <w:spacing w:val="1"/>
          <w:sz w:val="16"/>
          <w:szCs w:val="16"/>
        </w:rPr>
        <w:t>s</w:t>
      </w:r>
      <w:r w:rsidRPr="00B5526A">
        <w:rPr>
          <w:rFonts w:eastAsia="Arial" w:cs="Arial"/>
          <w:sz w:val="16"/>
          <w:szCs w:val="16"/>
        </w:rPr>
        <w:t>e</w:t>
      </w:r>
      <w:r w:rsidRPr="00B5526A">
        <w:rPr>
          <w:rFonts w:eastAsia="Arial" w:cs="Arial"/>
          <w:spacing w:val="24"/>
          <w:sz w:val="16"/>
          <w:szCs w:val="16"/>
        </w:rPr>
        <w:t xml:space="preserve"> </w:t>
      </w:r>
      <w:r w:rsidRPr="00B5526A">
        <w:rPr>
          <w:rFonts w:eastAsia="Arial" w:cs="Arial"/>
          <w:spacing w:val="-1"/>
          <w:sz w:val="16"/>
          <w:szCs w:val="16"/>
        </w:rPr>
        <w:t>aprueb</w:t>
      </w:r>
      <w:r w:rsidRPr="00B5526A">
        <w:rPr>
          <w:rFonts w:eastAsia="Arial" w:cs="Arial"/>
          <w:sz w:val="16"/>
          <w:szCs w:val="16"/>
        </w:rPr>
        <w:t>a</w:t>
      </w:r>
      <w:r w:rsidRPr="00B5526A">
        <w:rPr>
          <w:rFonts w:eastAsia="Arial" w:cs="Arial"/>
          <w:spacing w:val="24"/>
          <w:sz w:val="16"/>
          <w:szCs w:val="16"/>
        </w:rPr>
        <w:t xml:space="preserve"> </w:t>
      </w:r>
      <w:r w:rsidRPr="00B5526A">
        <w:rPr>
          <w:rFonts w:eastAsia="Arial" w:cs="Arial"/>
          <w:spacing w:val="-1"/>
          <w:sz w:val="16"/>
          <w:szCs w:val="16"/>
        </w:rPr>
        <w:t>e</w:t>
      </w:r>
      <w:r w:rsidRPr="00B5526A">
        <w:rPr>
          <w:rFonts w:eastAsia="Arial" w:cs="Arial"/>
          <w:sz w:val="16"/>
          <w:szCs w:val="16"/>
        </w:rPr>
        <w:t>l</w:t>
      </w:r>
      <w:r w:rsidRPr="00B5526A">
        <w:rPr>
          <w:rFonts w:eastAsia="Arial" w:cs="Arial"/>
          <w:spacing w:val="25"/>
          <w:sz w:val="16"/>
          <w:szCs w:val="16"/>
        </w:rPr>
        <w:t xml:space="preserve"> </w:t>
      </w:r>
      <w:r w:rsidRPr="00B5526A">
        <w:rPr>
          <w:rFonts w:eastAsia="Arial" w:cs="Arial"/>
          <w:spacing w:val="-1"/>
          <w:sz w:val="16"/>
          <w:szCs w:val="16"/>
        </w:rPr>
        <w:t>Reg</w:t>
      </w:r>
      <w:r w:rsidRPr="00B5526A">
        <w:rPr>
          <w:rFonts w:eastAsia="Arial" w:cs="Arial"/>
          <w:sz w:val="16"/>
          <w:szCs w:val="16"/>
        </w:rPr>
        <w:t>l</w:t>
      </w:r>
      <w:r w:rsidRPr="00B5526A">
        <w:rPr>
          <w:rFonts w:eastAsia="Arial" w:cs="Arial"/>
          <w:spacing w:val="-1"/>
          <w:sz w:val="16"/>
          <w:szCs w:val="16"/>
        </w:rPr>
        <w:t>a</w:t>
      </w:r>
      <w:r w:rsidRPr="00B5526A">
        <w:rPr>
          <w:rFonts w:eastAsia="Arial" w:cs="Arial"/>
          <w:spacing w:val="3"/>
          <w:sz w:val="16"/>
          <w:szCs w:val="16"/>
        </w:rPr>
        <w:t>m</w:t>
      </w:r>
      <w:r w:rsidRPr="00B5526A">
        <w:rPr>
          <w:rFonts w:eastAsia="Arial" w:cs="Arial"/>
          <w:spacing w:val="-1"/>
          <w:sz w:val="16"/>
          <w:szCs w:val="16"/>
        </w:rPr>
        <w:t>en</w:t>
      </w:r>
      <w:r w:rsidRPr="00B5526A">
        <w:rPr>
          <w:rFonts w:eastAsia="Arial" w:cs="Arial"/>
          <w:spacing w:val="1"/>
          <w:sz w:val="16"/>
          <w:szCs w:val="16"/>
        </w:rPr>
        <w:t>t</w:t>
      </w:r>
      <w:r w:rsidRPr="00B5526A">
        <w:rPr>
          <w:rFonts w:eastAsia="Arial" w:cs="Arial"/>
          <w:sz w:val="16"/>
          <w:szCs w:val="16"/>
        </w:rPr>
        <w:t>o</w:t>
      </w:r>
      <w:r w:rsidRPr="00B5526A">
        <w:rPr>
          <w:rFonts w:eastAsia="Arial" w:cs="Arial"/>
          <w:spacing w:val="24"/>
          <w:sz w:val="16"/>
          <w:szCs w:val="16"/>
        </w:rPr>
        <w:t xml:space="preserve"> </w:t>
      </w:r>
      <w:r w:rsidRPr="00B5526A">
        <w:rPr>
          <w:rFonts w:eastAsia="Arial" w:cs="Arial"/>
          <w:sz w:val="16"/>
          <w:szCs w:val="16"/>
        </w:rPr>
        <w:t>T</w:t>
      </w:r>
      <w:r w:rsidRPr="00B5526A">
        <w:rPr>
          <w:rFonts w:eastAsia="Arial" w:cs="Arial"/>
          <w:spacing w:val="-1"/>
          <w:sz w:val="16"/>
          <w:szCs w:val="16"/>
        </w:rPr>
        <w:t>é</w:t>
      </w:r>
      <w:r w:rsidRPr="00B5526A">
        <w:rPr>
          <w:rFonts w:eastAsia="Arial" w:cs="Arial"/>
          <w:spacing w:val="1"/>
          <w:sz w:val="16"/>
          <w:szCs w:val="16"/>
        </w:rPr>
        <w:t>c</w:t>
      </w:r>
      <w:r w:rsidRPr="00B5526A">
        <w:rPr>
          <w:rFonts w:eastAsia="Arial" w:cs="Arial"/>
          <w:spacing w:val="-1"/>
          <w:sz w:val="16"/>
          <w:szCs w:val="16"/>
        </w:rPr>
        <w:t>n</w:t>
      </w:r>
      <w:r w:rsidRPr="00B5526A">
        <w:rPr>
          <w:rFonts w:eastAsia="Arial" w:cs="Arial"/>
          <w:sz w:val="16"/>
          <w:szCs w:val="16"/>
        </w:rPr>
        <w:t>i</w:t>
      </w:r>
      <w:r w:rsidRPr="00B5526A">
        <w:rPr>
          <w:rFonts w:eastAsia="Arial" w:cs="Arial"/>
          <w:spacing w:val="1"/>
          <w:sz w:val="16"/>
          <w:szCs w:val="16"/>
        </w:rPr>
        <w:t>c</w:t>
      </w:r>
      <w:r w:rsidRPr="00B5526A">
        <w:rPr>
          <w:rFonts w:eastAsia="Arial" w:cs="Arial"/>
          <w:sz w:val="16"/>
          <w:szCs w:val="16"/>
        </w:rPr>
        <w:t>o</w:t>
      </w:r>
      <w:r w:rsidRPr="00B5526A">
        <w:rPr>
          <w:rFonts w:eastAsia="Arial" w:cs="Arial"/>
          <w:spacing w:val="24"/>
          <w:sz w:val="16"/>
          <w:szCs w:val="16"/>
        </w:rPr>
        <w:t xml:space="preserve"> </w:t>
      </w:r>
      <w:r w:rsidRPr="00B5526A">
        <w:rPr>
          <w:rFonts w:eastAsia="Arial" w:cs="Arial"/>
          <w:spacing w:val="-1"/>
          <w:sz w:val="16"/>
          <w:szCs w:val="16"/>
        </w:rPr>
        <w:t>d</w:t>
      </w:r>
      <w:r w:rsidRPr="00B5526A">
        <w:rPr>
          <w:rFonts w:eastAsia="Arial" w:cs="Arial"/>
          <w:sz w:val="16"/>
          <w:szCs w:val="16"/>
        </w:rPr>
        <w:t>e</w:t>
      </w:r>
      <w:r w:rsidRPr="00B5526A">
        <w:rPr>
          <w:rFonts w:eastAsia="Arial" w:cs="Arial"/>
          <w:spacing w:val="24"/>
          <w:sz w:val="16"/>
          <w:szCs w:val="16"/>
        </w:rPr>
        <w:t xml:space="preserve"> </w:t>
      </w:r>
      <w:r w:rsidRPr="00B5526A">
        <w:rPr>
          <w:rFonts w:eastAsia="Arial" w:cs="Arial"/>
          <w:spacing w:val="-1"/>
          <w:sz w:val="16"/>
          <w:szCs w:val="16"/>
        </w:rPr>
        <w:t>De</w:t>
      </w:r>
      <w:r w:rsidRPr="00B5526A">
        <w:rPr>
          <w:rFonts w:eastAsia="Arial" w:cs="Arial"/>
          <w:spacing w:val="1"/>
          <w:sz w:val="16"/>
          <w:szCs w:val="16"/>
        </w:rPr>
        <w:t>s</w:t>
      </w:r>
      <w:r w:rsidRPr="00B5526A">
        <w:rPr>
          <w:rFonts w:eastAsia="Arial" w:cs="Arial"/>
          <w:spacing w:val="-1"/>
          <w:sz w:val="16"/>
          <w:szCs w:val="16"/>
        </w:rPr>
        <w:t>arro</w:t>
      </w:r>
      <w:r w:rsidRPr="00B5526A">
        <w:rPr>
          <w:rFonts w:eastAsia="Arial" w:cs="Arial"/>
          <w:sz w:val="16"/>
          <w:szCs w:val="16"/>
        </w:rPr>
        <w:t>llo</w:t>
      </w:r>
      <w:r w:rsidRPr="00B5526A">
        <w:rPr>
          <w:rFonts w:eastAsia="Arial" w:cs="Arial"/>
          <w:spacing w:val="24"/>
          <w:sz w:val="16"/>
          <w:szCs w:val="16"/>
        </w:rPr>
        <w:t xml:space="preserve"> </w:t>
      </w:r>
      <w:r w:rsidRPr="00B5526A">
        <w:rPr>
          <w:rFonts w:eastAsia="Arial" w:cs="Arial"/>
          <w:spacing w:val="-1"/>
          <w:sz w:val="16"/>
          <w:szCs w:val="16"/>
        </w:rPr>
        <w:t>e</w:t>
      </w:r>
      <w:r w:rsidRPr="00B5526A">
        <w:rPr>
          <w:rFonts w:eastAsia="Arial" w:cs="Arial"/>
          <w:sz w:val="16"/>
          <w:szCs w:val="16"/>
        </w:rPr>
        <w:t>n</w:t>
      </w:r>
      <w:r w:rsidRPr="00B5526A">
        <w:rPr>
          <w:rFonts w:eastAsia="Arial" w:cs="Arial"/>
          <w:spacing w:val="24"/>
          <w:sz w:val="16"/>
          <w:szCs w:val="16"/>
        </w:rPr>
        <w:t xml:space="preserve"> </w:t>
      </w:r>
      <w:r w:rsidRPr="00B5526A">
        <w:rPr>
          <w:rFonts w:eastAsia="Arial" w:cs="Arial"/>
          <w:spacing w:val="-2"/>
          <w:sz w:val="16"/>
          <w:szCs w:val="16"/>
        </w:rPr>
        <w:t>M</w:t>
      </w:r>
      <w:r w:rsidRPr="00B5526A">
        <w:rPr>
          <w:rFonts w:eastAsia="Arial" w:cs="Arial"/>
          <w:spacing w:val="-1"/>
          <w:sz w:val="16"/>
          <w:szCs w:val="16"/>
        </w:rPr>
        <w:t>a</w:t>
      </w:r>
      <w:r w:rsidRPr="00B5526A">
        <w:rPr>
          <w:rFonts w:eastAsia="Arial" w:cs="Arial"/>
          <w:spacing w:val="1"/>
          <w:sz w:val="16"/>
          <w:szCs w:val="16"/>
        </w:rPr>
        <w:t>t</w:t>
      </w:r>
      <w:r w:rsidRPr="00B5526A">
        <w:rPr>
          <w:rFonts w:eastAsia="Arial" w:cs="Arial"/>
          <w:spacing w:val="-1"/>
          <w:sz w:val="16"/>
          <w:szCs w:val="16"/>
        </w:rPr>
        <w:t>er</w:t>
      </w:r>
      <w:r w:rsidRPr="00B5526A">
        <w:rPr>
          <w:rFonts w:eastAsia="Arial" w:cs="Arial"/>
          <w:sz w:val="16"/>
          <w:szCs w:val="16"/>
        </w:rPr>
        <w:t>ia</w:t>
      </w:r>
      <w:r w:rsidRPr="00B5526A">
        <w:rPr>
          <w:rFonts w:eastAsia="Arial" w:cs="Arial"/>
          <w:spacing w:val="24"/>
          <w:sz w:val="16"/>
          <w:szCs w:val="16"/>
        </w:rPr>
        <w:t xml:space="preserve"> </w:t>
      </w:r>
      <w:r w:rsidRPr="00B5526A">
        <w:rPr>
          <w:rFonts w:eastAsia="Arial" w:cs="Arial"/>
          <w:spacing w:val="-1"/>
          <w:sz w:val="16"/>
          <w:szCs w:val="16"/>
        </w:rPr>
        <w:t>d</w:t>
      </w:r>
      <w:r w:rsidRPr="00B5526A">
        <w:rPr>
          <w:rFonts w:eastAsia="Arial" w:cs="Arial"/>
          <w:sz w:val="16"/>
          <w:szCs w:val="16"/>
        </w:rPr>
        <w:t>e</w:t>
      </w:r>
      <w:r w:rsidRPr="00B5526A">
        <w:rPr>
          <w:rFonts w:eastAsia="Arial" w:cs="Arial"/>
          <w:spacing w:val="24"/>
          <w:sz w:val="16"/>
          <w:szCs w:val="16"/>
        </w:rPr>
        <w:t xml:space="preserve"> </w:t>
      </w:r>
      <w:r w:rsidRPr="00B5526A">
        <w:rPr>
          <w:rFonts w:eastAsia="Arial" w:cs="Arial"/>
          <w:spacing w:val="1"/>
          <w:sz w:val="16"/>
          <w:szCs w:val="16"/>
        </w:rPr>
        <w:t>P</w:t>
      </w:r>
      <w:r w:rsidRPr="00B5526A">
        <w:rPr>
          <w:rFonts w:eastAsia="Arial" w:cs="Arial"/>
          <w:spacing w:val="-1"/>
          <w:sz w:val="16"/>
          <w:szCs w:val="16"/>
        </w:rPr>
        <w:t>ro</w:t>
      </w:r>
      <w:r w:rsidRPr="00B5526A">
        <w:rPr>
          <w:rFonts w:eastAsia="Arial" w:cs="Arial"/>
          <w:spacing w:val="3"/>
          <w:sz w:val="16"/>
          <w:szCs w:val="16"/>
        </w:rPr>
        <w:t>m</w:t>
      </w:r>
      <w:r w:rsidRPr="00B5526A">
        <w:rPr>
          <w:rFonts w:eastAsia="Arial" w:cs="Arial"/>
          <w:spacing w:val="-1"/>
          <w:sz w:val="16"/>
          <w:szCs w:val="16"/>
        </w:rPr>
        <w:t>o</w:t>
      </w:r>
      <w:r w:rsidRPr="00B5526A">
        <w:rPr>
          <w:rFonts w:eastAsia="Arial" w:cs="Arial"/>
          <w:spacing w:val="1"/>
          <w:sz w:val="16"/>
          <w:szCs w:val="16"/>
        </w:rPr>
        <w:t>c</w:t>
      </w:r>
      <w:r w:rsidRPr="00B5526A">
        <w:rPr>
          <w:rFonts w:eastAsia="Arial" w:cs="Arial"/>
          <w:sz w:val="16"/>
          <w:szCs w:val="16"/>
        </w:rPr>
        <w:t>i</w:t>
      </w:r>
      <w:r w:rsidRPr="00B5526A">
        <w:rPr>
          <w:rFonts w:eastAsia="Arial" w:cs="Arial"/>
          <w:spacing w:val="-1"/>
          <w:sz w:val="16"/>
          <w:szCs w:val="16"/>
        </w:rPr>
        <w:t>ó</w:t>
      </w:r>
      <w:r w:rsidRPr="00B5526A">
        <w:rPr>
          <w:rFonts w:eastAsia="Arial" w:cs="Arial"/>
          <w:sz w:val="16"/>
          <w:szCs w:val="16"/>
        </w:rPr>
        <w:t>n</w:t>
      </w:r>
      <w:r w:rsidRPr="00B5526A">
        <w:rPr>
          <w:rFonts w:eastAsia="Arial" w:cs="Arial"/>
          <w:spacing w:val="24"/>
          <w:sz w:val="16"/>
          <w:szCs w:val="16"/>
        </w:rPr>
        <w:t xml:space="preserve"> </w:t>
      </w:r>
      <w:r w:rsidRPr="00B5526A">
        <w:rPr>
          <w:rFonts w:eastAsia="Arial" w:cs="Arial"/>
          <w:spacing w:val="-1"/>
          <w:sz w:val="16"/>
          <w:szCs w:val="16"/>
        </w:rPr>
        <w:t>d</w:t>
      </w:r>
      <w:r w:rsidRPr="00B5526A">
        <w:rPr>
          <w:rFonts w:eastAsia="Arial" w:cs="Arial"/>
          <w:sz w:val="16"/>
          <w:szCs w:val="16"/>
        </w:rPr>
        <w:t>e</w:t>
      </w:r>
      <w:r w:rsidRPr="00B5526A">
        <w:rPr>
          <w:rFonts w:eastAsia="Arial" w:cs="Arial"/>
          <w:spacing w:val="24"/>
          <w:sz w:val="16"/>
          <w:szCs w:val="16"/>
        </w:rPr>
        <w:t xml:space="preserve"> </w:t>
      </w:r>
      <w:r w:rsidRPr="00B5526A">
        <w:rPr>
          <w:rFonts w:eastAsia="Arial" w:cs="Arial"/>
          <w:sz w:val="16"/>
          <w:szCs w:val="16"/>
        </w:rPr>
        <w:t xml:space="preserve">la </w:t>
      </w:r>
      <w:r w:rsidRPr="00B5526A">
        <w:rPr>
          <w:rFonts w:eastAsia="Arial" w:cs="Arial"/>
          <w:spacing w:val="1"/>
          <w:sz w:val="16"/>
          <w:szCs w:val="16"/>
        </w:rPr>
        <w:t>Acc</w:t>
      </w:r>
      <w:r w:rsidRPr="00B5526A">
        <w:rPr>
          <w:rFonts w:eastAsia="Arial" w:cs="Arial"/>
          <w:sz w:val="16"/>
          <w:szCs w:val="16"/>
        </w:rPr>
        <w:t>e</w:t>
      </w:r>
      <w:r w:rsidRPr="00B5526A">
        <w:rPr>
          <w:rFonts w:eastAsia="Arial" w:cs="Arial"/>
          <w:spacing w:val="1"/>
          <w:sz w:val="16"/>
          <w:szCs w:val="16"/>
        </w:rPr>
        <w:t>si</w:t>
      </w:r>
      <w:r w:rsidRPr="00B5526A">
        <w:rPr>
          <w:rFonts w:eastAsia="Arial" w:cs="Arial"/>
          <w:sz w:val="16"/>
          <w:szCs w:val="16"/>
        </w:rPr>
        <w:t>b</w:t>
      </w:r>
      <w:r w:rsidRPr="00B5526A">
        <w:rPr>
          <w:rFonts w:eastAsia="Arial" w:cs="Arial"/>
          <w:spacing w:val="1"/>
          <w:sz w:val="16"/>
          <w:szCs w:val="16"/>
        </w:rPr>
        <w:t>ili</w:t>
      </w:r>
      <w:r w:rsidRPr="00B5526A">
        <w:rPr>
          <w:rFonts w:eastAsia="Arial" w:cs="Arial"/>
          <w:sz w:val="16"/>
          <w:szCs w:val="16"/>
        </w:rPr>
        <w:t>dad</w:t>
      </w:r>
      <w:r w:rsidRPr="00B5526A">
        <w:rPr>
          <w:rFonts w:eastAsia="Arial" w:cs="Arial"/>
          <w:spacing w:val="1"/>
          <w:sz w:val="16"/>
          <w:szCs w:val="16"/>
        </w:rPr>
        <w:t xml:space="preserve"> </w:t>
      </w:r>
      <w:r w:rsidRPr="00B5526A">
        <w:rPr>
          <w:rFonts w:eastAsia="Arial" w:cs="Arial"/>
          <w:sz w:val="16"/>
          <w:szCs w:val="16"/>
        </w:rPr>
        <w:t xml:space="preserve">y </w:t>
      </w:r>
      <w:r w:rsidRPr="00B5526A">
        <w:rPr>
          <w:rFonts w:eastAsia="Arial" w:cs="Arial"/>
          <w:spacing w:val="1"/>
          <w:sz w:val="16"/>
          <w:szCs w:val="16"/>
        </w:rPr>
        <w:t>S</w:t>
      </w:r>
      <w:r w:rsidRPr="00B5526A">
        <w:rPr>
          <w:rFonts w:eastAsia="Arial" w:cs="Arial"/>
          <w:sz w:val="16"/>
          <w:szCs w:val="16"/>
        </w:rPr>
        <w:t>up</w:t>
      </w:r>
      <w:r w:rsidRPr="00B5526A">
        <w:rPr>
          <w:rFonts w:eastAsia="Arial" w:cs="Arial"/>
          <w:spacing w:val="-1"/>
          <w:sz w:val="16"/>
          <w:szCs w:val="16"/>
        </w:rPr>
        <w:t>r</w:t>
      </w:r>
      <w:r w:rsidRPr="00B5526A">
        <w:rPr>
          <w:rFonts w:eastAsia="Arial" w:cs="Arial"/>
          <w:sz w:val="16"/>
          <w:szCs w:val="16"/>
        </w:rPr>
        <w:t>e</w:t>
      </w:r>
      <w:r w:rsidRPr="00B5526A">
        <w:rPr>
          <w:rFonts w:eastAsia="Arial" w:cs="Arial"/>
          <w:spacing w:val="-1"/>
          <w:sz w:val="16"/>
          <w:szCs w:val="16"/>
        </w:rPr>
        <w:t>s</w:t>
      </w:r>
      <w:r w:rsidRPr="00B5526A">
        <w:rPr>
          <w:rFonts w:eastAsia="Arial" w:cs="Arial"/>
          <w:sz w:val="16"/>
          <w:szCs w:val="16"/>
        </w:rPr>
        <w:t>ión</w:t>
      </w:r>
      <w:r w:rsidRPr="00B5526A">
        <w:rPr>
          <w:rFonts w:eastAsia="Arial" w:cs="Arial"/>
          <w:spacing w:val="1"/>
          <w:sz w:val="16"/>
          <w:szCs w:val="16"/>
        </w:rPr>
        <w:t xml:space="preserve"> </w:t>
      </w:r>
      <w:r w:rsidRPr="00B5526A">
        <w:rPr>
          <w:rFonts w:eastAsia="Arial" w:cs="Arial"/>
          <w:sz w:val="16"/>
          <w:szCs w:val="16"/>
        </w:rPr>
        <w:t>de</w:t>
      </w:r>
      <w:r w:rsidRPr="00B5526A">
        <w:rPr>
          <w:rFonts w:eastAsia="Arial" w:cs="Arial"/>
          <w:spacing w:val="1"/>
          <w:sz w:val="16"/>
          <w:szCs w:val="16"/>
        </w:rPr>
        <w:t xml:space="preserve"> B</w:t>
      </w:r>
      <w:r w:rsidRPr="00B5526A">
        <w:rPr>
          <w:rFonts w:eastAsia="Arial" w:cs="Arial"/>
          <w:sz w:val="16"/>
          <w:szCs w:val="16"/>
        </w:rPr>
        <w:t>a</w:t>
      </w:r>
      <w:r w:rsidRPr="00B5526A">
        <w:rPr>
          <w:rFonts w:eastAsia="Arial" w:cs="Arial"/>
          <w:spacing w:val="-1"/>
          <w:sz w:val="16"/>
          <w:szCs w:val="16"/>
        </w:rPr>
        <w:t>rr</w:t>
      </w:r>
      <w:r w:rsidRPr="00B5526A">
        <w:rPr>
          <w:rFonts w:eastAsia="Arial" w:cs="Arial"/>
          <w:sz w:val="16"/>
          <w:szCs w:val="16"/>
        </w:rPr>
        <w:t>e</w:t>
      </w:r>
      <w:r w:rsidRPr="00B5526A">
        <w:rPr>
          <w:rFonts w:eastAsia="Arial" w:cs="Arial"/>
          <w:spacing w:val="-1"/>
          <w:sz w:val="16"/>
          <w:szCs w:val="16"/>
        </w:rPr>
        <w:t>r</w:t>
      </w:r>
      <w:r w:rsidRPr="00B5526A">
        <w:rPr>
          <w:rFonts w:eastAsia="Arial" w:cs="Arial"/>
          <w:sz w:val="16"/>
          <w:szCs w:val="16"/>
        </w:rPr>
        <w:t>as</w:t>
      </w:r>
      <w:r w:rsidRPr="00B5526A">
        <w:rPr>
          <w:rFonts w:eastAsia="Arial" w:cs="Arial"/>
          <w:spacing w:val="2"/>
          <w:sz w:val="16"/>
          <w:szCs w:val="16"/>
        </w:rPr>
        <w:t xml:space="preserve"> </w:t>
      </w:r>
      <w:r w:rsidRPr="00B5526A">
        <w:rPr>
          <w:rFonts w:eastAsia="Arial" w:cs="Arial"/>
          <w:spacing w:val="1"/>
          <w:sz w:val="16"/>
          <w:szCs w:val="16"/>
        </w:rPr>
        <w:t>Arquitectónicas. (D 13/2007).</w:t>
      </w:r>
    </w:p>
    <w:p w14:paraId="27A8B850" w14:textId="77777777" w:rsidR="00305C11" w:rsidRPr="00B5526A" w:rsidRDefault="00305C11" w:rsidP="00305C11">
      <w:pPr>
        <w:pStyle w:val="UZPRRAFO"/>
        <w:spacing w:line="240" w:lineRule="auto"/>
        <w:ind w:left="142" w:hanging="142"/>
        <w:rPr>
          <w:rFonts w:eastAsia="Arial" w:cs="Arial"/>
          <w:sz w:val="16"/>
          <w:szCs w:val="16"/>
        </w:rPr>
      </w:pPr>
      <w:r w:rsidRPr="00B5526A">
        <w:rPr>
          <w:rFonts w:ascii="Symbol" w:eastAsia="Symbol" w:hAnsi="Symbol" w:cs="Symbol"/>
          <w:sz w:val="16"/>
          <w:szCs w:val="16"/>
        </w:rPr>
        <w:t></w:t>
      </w:r>
      <w:r w:rsidRPr="00B5526A">
        <w:rPr>
          <w:rFonts w:ascii="Times New Roman" w:hAnsi="Times New Roman"/>
          <w:sz w:val="16"/>
          <w:szCs w:val="16"/>
        </w:rPr>
        <w:t xml:space="preserve"> </w:t>
      </w:r>
      <w:r w:rsidRPr="00B5526A">
        <w:rPr>
          <w:rFonts w:eastAsia="Arial" w:cs="Arial"/>
          <w:spacing w:val="-1"/>
          <w:sz w:val="16"/>
          <w:szCs w:val="16"/>
        </w:rPr>
        <w:t>R</w:t>
      </w:r>
      <w:r w:rsidRPr="00B5526A">
        <w:rPr>
          <w:rFonts w:eastAsia="Arial" w:cs="Arial"/>
          <w:sz w:val="16"/>
          <w:szCs w:val="16"/>
        </w:rPr>
        <w:t>D</w:t>
      </w:r>
      <w:r w:rsidRPr="00B5526A">
        <w:rPr>
          <w:rFonts w:eastAsia="Arial" w:cs="Arial"/>
          <w:spacing w:val="1"/>
          <w:sz w:val="16"/>
          <w:szCs w:val="16"/>
        </w:rPr>
        <w:t xml:space="preserve"> </w:t>
      </w:r>
      <w:r w:rsidRPr="00B5526A">
        <w:rPr>
          <w:rFonts w:eastAsia="Arial" w:cs="Arial"/>
          <w:spacing w:val="-1"/>
          <w:sz w:val="16"/>
          <w:szCs w:val="16"/>
        </w:rPr>
        <w:t>556</w:t>
      </w:r>
      <w:r w:rsidRPr="00B5526A">
        <w:rPr>
          <w:rFonts w:eastAsia="Arial" w:cs="Arial"/>
          <w:spacing w:val="1"/>
          <w:sz w:val="16"/>
          <w:szCs w:val="16"/>
        </w:rPr>
        <w:t>/</w:t>
      </w:r>
      <w:r w:rsidRPr="00B5526A">
        <w:rPr>
          <w:rFonts w:eastAsia="Arial" w:cs="Arial"/>
          <w:spacing w:val="-1"/>
          <w:sz w:val="16"/>
          <w:szCs w:val="16"/>
        </w:rPr>
        <w:t>1989</w:t>
      </w:r>
      <w:r w:rsidRPr="00B5526A">
        <w:rPr>
          <w:rFonts w:eastAsia="Arial" w:cs="Arial"/>
          <w:sz w:val="16"/>
          <w:szCs w:val="16"/>
        </w:rPr>
        <w:t>,</w:t>
      </w:r>
      <w:r w:rsidRPr="00B5526A">
        <w:rPr>
          <w:rFonts w:eastAsia="Arial" w:cs="Arial"/>
          <w:spacing w:val="2"/>
          <w:sz w:val="16"/>
          <w:szCs w:val="16"/>
        </w:rPr>
        <w:t xml:space="preserve"> </w:t>
      </w:r>
      <w:r w:rsidRPr="00B5526A">
        <w:rPr>
          <w:rFonts w:eastAsia="Arial" w:cs="Arial"/>
          <w:spacing w:val="-1"/>
          <w:sz w:val="16"/>
          <w:szCs w:val="16"/>
        </w:rPr>
        <w:t>d</w:t>
      </w:r>
      <w:r w:rsidRPr="00B5526A">
        <w:rPr>
          <w:rFonts w:eastAsia="Arial" w:cs="Arial"/>
          <w:sz w:val="16"/>
          <w:szCs w:val="16"/>
        </w:rPr>
        <w:t>e</w:t>
      </w:r>
      <w:r w:rsidRPr="00B5526A">
        <w:rPr>
          <w:rFonts w:eastAsia="Arial" w:cs="Arial"/>
          <w:spacing w:val="1"/>
          <w:sz w:val="16"/>
          <w:szCs w:val="16"/>
        </w:rPr>
        <w:t xml:space="preserve"> </w:t>
      </w:r>
      <w:r w:rsidRPr="00B5526A">
        <w:rPr>
          <w:rFonts w:eastAsia="Arial" w:cs="Arial"/>
          <w:spacing w:val="-1"/>
          <w:sz w:val="16"/>
          <w:szCs w:val="16"/>
        </w:rPr>
        <w:t>1</w:t>
      </w:r>
      <w:r w:rsidRPr="00B5526A">
        <w:rPr>
          <w:rFonts w:eastAsia="Arial" w:cs="Arial"/>
          <w:sz w:val="16"/>
          <w:szCs w:val="16"/>
        </w:rPr>
        <w:t>9</w:t>
      </w:r>
      <w:r w:rsidRPr="00B5526A">
        <w:rPr>
          <w:rFonts w:eastAsia="Arial" w:cs="Arial"/>
          <w:spacing w:val="1"/>
          <w:sz w:val="16"/>
          <w:szCs w:val="16"/>
        </w:rPr>
        <w:t xml:space="preserve"> </w:t>
      </w:r>
      <w:r w:rsidRPr="00B5526A">
        <w:rPr>
          <w:rFonts w:eastAsia="Arial" w:cs="Arial"/>
          <w:spacing w:val="-1"/>
          <w:sz w:val="16"/>
          <w:szCs w:val="16"/>
        </w:rPr>
        <w:t>d</w:t>
      </w:r>
      <w:r w:rsidRPr="00B5526A">
        <w:rPr>
          <w:rFonts w:eastAsia="Arial" w:cs="Arial"/>
          <w:sz w:val="16"/>
          <w:szCs w:val="16"/>
        </w:rPr>
        <w:t>e</w:t>
      </w:r>
      <w:r w:rsidRPr="00B5526A">
        <w:rPr>
          <w:rFonts w:eastAsia="Arial" w:cs="Arial"/>
          <w:spacing w:val="1"/>
          <w:sz w:val="16"/>
          <w:szCs w:val="16"/>
        </w:rPr>
        <w:t xml:space="preserve"> </w:t>
      </w:r>
      <w:r w:rsidRPr="00B5526A">
        <w:rPr>
          <w:rFonts w:eastAsia="Arial" w:cs="Arial"/>
          <w:spacing w:val="3"/>
          <w:sz w:val="16"/>
          <w:szCs w:val="16"/>
        </w:rPr>
        <w:t>m</w:t>
      </w:r>
      <w:r w:rsidRPr="00B5526A">
        <w:rPr>
          <w:rFonts w:eastAsia="Arial" w:cs="Arial"/>
          <w:spacing w:val="-1"/>
          <w:sz w:val="16"/>
          <w:szCs w:val="16"/>
        </w:rPr>
        <w:t>ayo</w:t>
      </w:r>
      <w:r w:rsidRPr="00B5526A">
        <w:rPr>
          <w:rFonts w:eastAsia="Arial" w:cs="Arial"/>
          <w:sz w:val="16"/>
          <w:szCs w:val="16"/>
        </w:rPr>
        <w:t>,</w:t>
      </w:r>
      <w:r w:rsidRPr="00B5526A">
        <w:rPr>
          <w:rFonts w:eastAsia="Arial" w:cs="Arial"/>
          <w:spacing w:val="2"/>
          <w:sz w:val="16"/>
          <w:szCs w:val="16"/>
        </w:rPr>
        <w:t xml:space="preserve"> </w:t>
      </w:r>
      <w:r w:rsidRPr="00B5526A">
        <w:rPr>
          <w:rFonts w:eastAsia="Arial" w:cs="Arial"/>
          <w:spacing w:val="-1"/>
          <w:sz w:val="16"/>
          <w:szCs w:val="16"/>
        </w:rPr>
        <w:t>po</w:t>
      </w:r>
      <w:r w:rsidRPr="00B5526A">
        <w:rPr>
          <w:rFonts w:eastAsia="Arial" w:cs="Arial"/>
          <w:sz w:val="16"/>
          <w:szCs w:val="16"/>
        </w:rPr>
        <w:t>r</w:t>
      </w:r>
      <w:r w:rsidRPr="00B5526A">
        <w:rPr>
          <w:rFonts w:eastAsia="Arial" w:cs="Arial"/>
          <w:spacing w:val="1"/>
          <w:sz w:val="16"/>
          <w:szCs w:val="16"/>
        </w:rPr>
        <w:t xml:space="preserve"> </w:t>
      </w:r>
      <w:r w:rsidRPr="00B5526A">
        <w:rPr>
          <w:rFonts w:eastAsia="Arial" w:cs="Arial"/>
          <w:spacing w:val="-1"/>
          <w:sz w:val="16"/>
          <w:szCs w:val="16"/>
        </w:rPr>
        <w:t>e</w:t>
      </w:r>
      <w:r w:rsidRPr="00B5526A">
        <w:rPr>
          <w:rFonts w:eastAsia="Arial" w:cs="Arial"/>
          <w:sz w:val="16"/>
          <w:szCs w:val="16"/>
        </w:rPr>
        <w:t>l</w:t>
      </w:r>
      <w:r w:rsidRPr="00B5526A">
        <w:rPr>
          <w:rFonts w:eastAsia="Arial" w:cs="Arial"/>
          <w:spacing w:val="2"/>
          <w:sz w:val="16"/>
          <w:szCs w:val="16"/>
        </w:rPr>
        <w:t xml:space="preserve"> </w:t>
      </w:r>
      <w:r w:rsidRPr="00B5526A">
        <w:rPr>
          <w:rFonts w:eastAsia="Arial" w:cs="Arial"/>
          <w:spacing w:val="-1"/>
          <w:sz w:val="16"/>
          <w:szCs w:val="16"/>
        </w:rPr>
        <w:t>qu</w:t>
      </w:r>
      <w:r w:rsidRPr="00B5526A">
        <w:rPr>
          <w:rFonts w:eastAsia="Arial" w:cs="Arial"/>
          <w:sz w:val="16"/>
          <w:szCs w:val="16"/>
        </w:rPr>
        <w:t>e</w:t>
      </w:r>
      <w:r w:rsidRPr="00B5526A">
        <w:rPr>
          <w:rFonts w:eastAsia="Arial" w:cs="Arial"/>
          <w:spacing w:val="1"/>
          <w:sz w:val="16"/>
          <w:szCs w:val="16"/>
        </w:rPr>
        <w:t xml:space="preserve"> s</w:t>
      </w:r>
      <w:r w:rsidRPr="00B5526A">
        <w:rPr>
          <w:rFonts w:eastAsia="Arial" w:cs="Arial"/>
          <w:sz w:val="16"/>
          <w:szCs w:val="16"/>
        </w:rPr>
        <w:t>e</w:t>
      </w:r>
      <w:r w:rsidRPr="00B5526A">
        <w:rPr>
          <w:rFonts w:eastAsia="Arial" w:cs="Arial"/>
          <w:spacing w:val="1"/>
          <w:sz w:val="16"/>
          <w:szCs w:val="16"/>
        </w:rPr>
        <w:t xml:space="preserve"> </w:t>
      </w:r>
      <w:r w:rsidRPr="00B5526A">
        <w:rPr>
          <w:rFonts w:eastAsia="Arial" w:cs="Arial"/>
          <w:spacing w:val="-1"/>
          <w:sz w:val="16"/>
          <w:szCs w:val="16"/>
        </w:rPr>
        <w:t>arb</w:t>
      </w:r>
      <w:r w:rsidRPr="00B5526A">
        <w:rPr>
          <w:rFonts w:eastAsia="Arial" w:cs="Arial"/>
          <w:sz w:val="16"/>
          <w:szCs w:val="16"/>
        </w:rPr>
        <w:t>i</w:t>
      </w:r>
      <w:r w:rsidRPr="00B5526A">
        <w:rPr>
          <w:rFonts w:eastAsia="Arial" w:cs="Arial"/>
          <w:spacing w:val="1"/>
          <w:sz w:val="16"/>
          <w:szCs w:val="16"/>
        </w:rPr>
        <w:t>t</w:t>
      </w:r>
      <w:r w:rsidRPr="00B5526A">
        <w:rPr>
          <w:rFonts w:eastAsia="Arial" w:cs="Arial"/>
          <w:spacing w:val="-1"/>
          <w:sz w:val="16"/>
          <w:szCs w:val="16"/>
        </w:rPr>
        <w:t>ra</w:t>
      </w:r>
      <w:r w:rsidRPr="00B5526A">
        <w:rPr>
          <w:rFonts w:eastAsia="Arial" w:cs="Arial"/>
          <w:sz w:val="16"/>
          <w:szCs w:val="16"/>
        </w:rPr>
        <w:t>n</w:t>
      </w:r>
      <w:r w:rsidRPr="00B5526A">
        <w:rPr>
          <w:rFonts w:eastAsia="Arial" w:cs="Arial"/>
          <w:spacing w:val="1"/>
          <w:sz w:val="16"/>
          <w:szCs w:val="16"/>
        </w:rPr>
        <w:t xml:space="preserve"> </w:t>
      </w:r>
      <w:r w:rsidRPr="00B5526A">
        <w:rPr>
          <w:rFonts w:eastAsia="Arial" w:cs="Arial"/>
          <w:spacing w:val="3"/>
          <w:sz w:val="16"/>
          <w:szCs w:val="16"/>
        </w:rPr>
        <w:t>m</w:t>
      </w:r>
      <w:r w:rsidRPr="00B5526A">
        <w:rPr>
          <w:rFonts w:eastAsia="Arial" w:cs="Arial"/>
          <w:spacing w:val="-1"/>
          <w:sz w:val="16"/>
          <w:szCs w:val="16"/>
        </w:rPr>
        <w:t>ed</w:t>
      </w:r>
      <w:r w:rsidRPr="00B5526A">
        <w:rPr>
          <w:rFonts w:eastAsia="Arial" w:cs="Arial"/>
          <w:sz w:val="16"/>
          <w:szCs w:val="16"/>
        </w:rPr>
        <w:t>i</w:t>
      </w:r>
      <w:r w:rsidRPr="00B5526A">
        <w:rPr>
          <w:rFonts w:eastAsia="Arial" w:cs="Arial"/>
          <w:spacing w:val="-1"/>
          <w:sz w:val="16"/>
          <w:szCs w:val="16"/>
        </w:rPr>
        <w:t>da</w:t>
      </w:r>
      <w:r w:rsidRPr="00B5526A">
        <w:rPr>
          <w:rFonts w:eastAsia="Arial" w:cs="Arial"/>
          <w:sz w:val="16"/>
          <w:szCs w:val="16"/>
        </w:rPr>
        <w:t>s</w:t>
      </w:r>
      <w:r w:rsidRPr="00B5526A">
        <w:rPr>
          <w:rFonts w:eastAsia="Arial" w:cs="Arial"/>
          <w:spacing w:val="3"/>
          <w:sz w:val="16"/>
          <w:szCs w:val="16"/>
        </w:rPr>
        <w:t xml:space="preserve"> m</w:t>
      </w:r>
      <w:r w:rsidRPr="00B5526A">
        <w:rPr>
          <w:rFonts w:eastAsia="Arial" w:cs="Arial"/>
          <w:spacing w:val="-1"/>
          <w:sz w:val="16"/>
          <w:szCs w:val="16"/>
        </w:rPr>
        <w:t>ín</w:t>
      </w:r>
      <w:r w:rsidRPr="00B5526A">
        <w:rPr>
          <w:rFonts w:eastAsia="Arial" w:cs="Arial"/>
          <w:sz w:val="16"/>
          <w:szCs w:val="16"/>
        </w:rPr>
        <w:t>i</w:t>
      </w:r>
      <w:r w:rsidRPr="00B5526A">
        <w:rPr>
          <w:rFonts w:eastAsia="Arial" w:cs="Arial"/>
          <w:spacing w:val="3"/>
          <w:sz w:val="16"/>
          <w:szCs w:val="16"/>
        </w:rPr>
        <w:t>m</w:t>
      </w:r>
      <w:r w:rsidRPr="00B5526A">
        <w:rPr>
          <w:rFonts w:eastAsia="Arial" w:cs="Arial"/>
          <w:spacing w:val="-1"/>
          <w:sz w:val="16"/>
          <w:szCs w:val="16"/>
        </w:rPr>
        <w:t>as sobre accesibilidad en los edificios. (RD 556/1989).</w:t>
      </w:r>
    </w:p>
    <w:p w14:paraId="0EB39EA5" w14:textId="77777777" w:rsidR="00305C11" w:rsidRPr="00B5526A" w:rsidRDefault="00305C11" w:rsidP="00305C11">
      <w:pPr>
        <w:pStyle w:val="UZPRRAFO"/>
        <w:spacing w:line="240" w:lineRule="auto"/>
        <w:ind w:left="142" w:hanging="142"/>
        <w:rPr>
          <w:rFonts w:eastAsia="Arial" w:cs="Arial"/>
          <w:sz w:val="16"/>
          <w:szCs w:val="16"/>
        </w:rPr>
      </w:pPr>
      <w:r w:rsidRPr="00B5526A">
        <w:rPr>
          <w:rFonts w:ascii="Symbol" w:eastAsia="Symbol" w:hAnsi="Symbol" w:cs="Symbol"/>
          <w:sz w:val="16"/>
          <w:szCs w:val="16"/>
        </w:rPr>
        <w:t></w:t>
      </w:r>
      <w:r w:rsidRPr="00B5526A">
        <w:rPr>
          <w:rFonts w:ascii="Times New Roman" w:hAnsi="Times New Roman"/>
          <w:sz w:val="16"/>
          <w:szCs w:val="16"/>
        </w:rPr>
        <w:t xml:space="preserve"> </w:t>
      </w:r>
      <w:r w:rsidRPr="00B5526A">
        <w:rPr>
          <w:rFonts w:eastAsia="Arial" w:cs="Arial"/>
          <w:spacing w:val="-1"/>
          <w:sz w:val="16"/>
          <w:szCs w:val="16"/>
        </w:rPr>
        <w:t>Rea</w:t>
      </w:r>
      <w:r w:rsidRPr="00B5526A">
        <w:rPr>
          <w:rFonts w:eastAsia="Arial" w:cs="Arial"/>
          <w:sz w:val="16"/>
          <w:szCs w:val="16"/>
        </w:rPr>
        <w:t>l</w:t>
      </w:r>
      <w:r w:rsidRPr="00B5526A">
        <w:rPr>
          <w:rFonts w:eastAsia="Arial" w:cs="Arial"/>
          <w:spacing w:val="2"/>
          <w:sz w:val="16"/>
          <w:szCs w:val="16"/>
        </w:rPr>
        <w:t xml:space="preserve"> </w:t>
      </w:r>
      <w:r w:rsidRPr="00B5526A">
        <w:rPr>
          <w:rFonts w:eastAsia="Arial" w:cs="Arial"/>
          <w:spacing w:val="-1"/>
          <w:sz w:val="16"/>
          <w:szCs w:val="16"/>
        </w:rPr>
        <w:t>De</w:t>
      </w:r>
      <w:r w:rsidRPr="00B5526A">
        <w:rPr>
          <w:rFonts w:eastAsia="Arial" w:cs="Arial"/>
          <w:spacing w:val="1"/>
          <w:sz w:val="16"/>
          <w:szCs w:val="16"/>
        </w:rPr>
        <w:t>c</w:t>
      </w:r>
      <w:r w:rsidRPr="00B5526A">
        <w:rPr>
          <w:rFonts w:eastAsia="Arial" w:cs="Arial"/>
          <w:spacing w:val="-1"/>
          <w:sz w:val="16"/>
          <w:szCs w:val="16"/>
        </w:rPr>
        <w:t>re</w:t>
      </w:r>
      <w:r w:rsidRPr="00B5526A">
        <w:rPr>
          <w:rFonts w:eastAsia="Arial" w:cs="Arial"/>
          <w:spacing w:val="1"/>
          <w:sz w:val="16"/>
          <w:szCs w:val="16"/>
        </w:rPr>
        <w:t>t</w:t>
      </w:r>
      <w:r w:rsidRPr="00B5526A">
        <w:rPr>
          <w:rFonts w:eastAsia="Arial" w:cs="Arial"/>
          <w:sz w:val="16"/>
          <w:szCs w:val="16"/>
        </w:rPr>
        <w:t>o</w:t>
      </w:r>
      <w:r w:rsidRPr="00B5526A">
        <w:rPr>
          <w:rFonts w:eastAsia="Arial" w:cs="Arial"/>
          <w:spacing w:val="1"/>
          <w:sz w:val="16"/>
          <w:szCs w:val="16"/>
        </w:rPr>
        <w:t xml:space="preserve"> </w:t>
      </w:r>
      <w:r w:rsidRPr="00B5526A">
        <w:rPr>
          <w:rFonts w:eastAsia="Arial" w:cs="Arial"/>
          <w:spacing w:val="-1"/>
          <w:sz w:val="16"/>
          <w:szCs w:val="16"/>
        </w:rPr>
        <w:t>314</w:t>
      </w:r>
      <w:r w:rsidRPr="00B5526A">
        <w:rPr>
          <w:rFonts w:eastAsia="Arial" w:cs="Arial"/>
          <w:spacing w:val="1"/>
          <w:sz w:val="16"/>
          <w:szCs w:val="16"/>
        </w:rPr>
        <w:t>/</w:t>
      </w:r>
      <w:r w:rsidRPr="00B5526A">
        <w:rPr>
          <w:rFonts w:eastAsia="Arial" w:cs="Arial"/>
          <w:spacing w:val="-1"/>
          <w:sz w:val="16"/>
          <w:szCs w:val="16"/>
        </w:rPr>
        <w:t>2006</w:t>
      </w:r>
      <w:r w:rsidRPr="00B5526A">
        <w:rPr>
          <w:rFonts w:eastAsia="Arial" w:cs="Arial"/>
          <w:sz w:val="16"/>
          <w:szCs w:val="16"/>
        </w:rPr>
        <w:t>,</w:t>
      </w:r>
      <w:r w:rsidRPr="00B5526A">
        <w:rPr>
          <w:rFonts w:eastAsia="Arial" w:cs="Arial"/>
          <w:spacing w:val="2"/>
          <w:sz w:val="16"/>
          <w:szCs w:val="16"/>
        </w:rPr>
        <w:t xml:space="preserve"> </w:t>
      </w:r>
      <w:r w:rsidRPr="00B5526A">
        <w:rPr>
          <w:rFonts w:eastAsia="Arial" w:cs="Arial"/>
          <w:spacing w:val="-1"/>
          <w:sz w:val="16"/>
          <w:szCs w:val="16"/>
        </w:rPr>
        <w:t>d</w:t>
      </w:r>
      <w:r w:rsidRPr="00B5526A">
        <w:rPr>
          <w:rFonts w:eastAsia="Arial" w:cs="Arial"/>
          <w:sz w:val="16"/>
          <w:szCs w:val="16"/>
        </w:rPr>
        <w:t>e</w:t>
      </w:r>
      <w:r w:rsidRPr="00B5526A">
        <w:rPr>
          <w:rFonts w:eastAsia="Arial" w:cs="Arial"/>
          <w:spacing w:val="1"/>
          <w:sz w:val="16"/>
          <w:szCs w:val="16"/>
        </w:rPr>
        <w:t xml:space="preserve"> </w:t>
      </w:r>
      <w:r w:rsidRPr="00B5526A">
        <w:rPr>
          <w:rFonts w:eastAsia="Arial" w:cs="Arial"/>
          <w:spacing w:val="-1"/>
          <w:sz w:val="16"/>
          <w:szCs w:val="16"/>
        </w:rPr>
        <w:t>1</w:t>
      </w:r>
      <w:r w:rsidRPr="00B5526A">
        <w:rPr>
          <w:rFonts w:eastAsia="Arial" w:cs="Arial"/>
          <w:sz w:val="16"/>
          <w:szCs w:val="16"/>
        </w:rPr>
        <w:t>7</w:t>
      </w:r>
      <w:r w:rsidRPr="00B5526A">
        <w:rPr>
          <w:rFonts w:eastAsia="Arial" w:cs="Arial"/>
          <w:spacing w:val="1"/>
          <w:sz w:val="16"/>
          <w:szCs w:val="16"/>
        </w:rPr>
        <w:t xml:space="preserve"> </w:t>
      </w:r>
      <w:r w:rsidRPr="00B5526A">
        <w:rPr>
          <w:rFonts w:eastAsia="Arial" w:cs="Arial"/>
          <w:spacing w:val="-1"/>
          <w:sz w:val="16"/>
          <w:szCs w:val="16"/>
        </w:rPr>
        <w:t>d</w:t>
      </w:r>
      <w:r w:rsidRPr="00B5526A">
        <w:rPr>
          <w:rFonts w:eastAsia="Arial" w:cs="Arial"/>
          <w:sz w:val="16"/>
          <w:szCs w:val="16"/>
        </w:rPr>
        <w:t>e</w:t>
      </w:r>
      <w:r w:rsidRPr="00B5526A">
        <w:rPr>
          <w:rFonts w:eastAsia="Arial" w:cs="Arial"/>
          <w:spacing w:val="1"/>
          <w:sz w:val="16"/>
          <w:szCs w:val="16"/>
        </w:rPr>
        <w:t xml:space="preserve"> </w:t>
      </w:r>
      <w:r w:rsidRPr="00B5526A">
        <w:rPr>
          <w:rFonts w:eastAsia="Arial" w:cs="Arial"/>
          <w:spacing w:val="3"/>
          <w:sz w:val="16"/>
          <w:szCs w:val="16"/>
        </w:rPr>
        <w:t>m</w:t>
      </w:r>
      <w:r w:rsidRPr="00B5526A">
        <w:rPr>
          <w:rFonts w:eastAsia="Arial" w:cs="Arial"/>
          <w:spacing w:val="-1"/>
          <w:sz w:val="16"/>
          <w:szCs w:val="16"/>
        </w:rPr>
        <w:t>arzo</w:t>
      </w:r>
      <w:r w:rsidRPr="00B5526A">
        <w:rPr>
          <w:rFonts w:eastAsia="Arial" w:cs="Arial"/>
          <w:sz w:val="16"/>
          <w:szCs w:val="16"/>
        </w:rPr>
        <w:t>,</w:t>
      </w:r>
      <w:r w:rsidRPr="00B5526A">
        <w:rPr>
          <w:rFonts w:eastAsia="Arial" w:cs="Arial"/>
          <w:spacing w:val="2"/>
          <w:sz w:val="16"/>
          <w:szCs w:val="16"/>
        </w:rPr>
        <w:t xml:space="preserve"> </w:t>
      </w:r>
      <w:r w:rsidRPr="00B5526A">
        <w:rPr>
          <w:rFonts w:eastAsia="Arial" w:cs="Arial"/>
          <w:spacing w:val="-1"/>
          <w:sz w:val="16"/>
          <w:szCs w:val="16"/>
        </w:rPr>
        <w:t>po</w:t>
      </w:r>
      <w:r w:rsidRPr="00B5526A">
        <w:rPr>
          <w:rFonts w:eastAsia="Arial" w:cs="Arial"/>
          <w:sz w:val="16"/>
          <w:szCs w:val="16"/>
        </w:rPr>
        <w:t xml:space="preserve">r </w:t>
      </w:r>
      <w:r w:rsidRPr="00B5526A">
        <w:rPr>
          <w:rFonts w:eastAsia="Arial" w:cs="Arial"/>
          <w:spacing w:val="-1"/>
          <w:sz w:val="16"/>
          <w:szCs w:val="16"/>
        </w:rPr>
        <w:t>e</w:t>
      </w:r>
      <w:r w:rsidRPr="00B5526A">
        <w:rPr>
          <w:rFonts w:eastAsia="Arial" w:cs="Arial"/>
          <w:sz w:val="16"/>
          <w:szCs w:val="16"/>
        </w:rPr>
        <w:t>l</w:t>
      </w:r>
      <w:r w:rsidRPr="00B5526A">
        <w:rPr>
          <w:rFonts w:eastAsia="Arial" w:cs="Arial"/>
          <w:spacing w:val="2"/>
          <w:sz w:val="16"/>
          <w:szCs w:val="16"/>
        </w:rPr>
        <w:t xml:space="preserve"> </w:t>
      </w:r>
      <w:r w:rsidRPr="00B5526A">
        <w:rPr>
          <w:rFonts w:eastAsia="Arial" w:cs="Arial"/>
          <w:spacing w:val="-1"/>
          <w:sz w:val="16"/>
          <w:szCs w:val="16"/>
        </w:rPr>
        <w:t>qu</w:t>
      </w:r>
      <w:r w:rsidRPr="00B5526A">
        <w:rPr>
          <w:rFonts w:eastAsia="Arial" w:cs="Arial"/>
          <w:sz w:val="16"/>
          <w:szCs w:val="16"/>
        </w:rPr>
        <w:t>e</w:t>
      </w:r>
      <w:r w:rsidRPr="00B5526A">
        <w:rPr>
          <w:rFonts w:eastAsia="Arial" w:cs="Arial"/>
          <w:spacing w:val="1"/>
          <w:sz w:val="16"/>
          <w:szCs w:val="16"/>
        </w:rPr>
        <w:t xml:space="preserve"> s</w:t>
      </w:r>
      <w:r w:rsidRPr="00B5526A">
        <w:rPr>
          <w:rFonts w:eastAsia="Arial" w:cs="Arial"/>
          <w:sz w:val="16"/>
          <w:szCs w:val="16"/>
        </w:rPr>
        <w:t>e</w:t>
      </w:r>
      <w:r w:rsidRPr="00B5526A">
        <w:rPr>
          <w:rFonts w:eastAsia="Arial" w:cs="Arial"/>
          <w:spacing w:val="1"/>
          <w:sz w:val="16"/>
          <w:szCs w:val="16"/>
        </w:rPr>
        <w:t xml:space="preserve"> </w:t>
      </w:r>
      <w:r w:rsidRPr="00B5526A">
        <w:rPr>
          <w:rFonts w:eastAsia="Arial" w:cs="Arial"/>
          <w:spacing w:val="-1"/>
          <w:sz w:val="16"/>
          <w:szCs w:val="16"/>
        </w:rPr>
        <w:t>aprueb</w:t>
      </w:r>
      <w:r w:rsidRPr="00B5526A">
        <w:rPr>
          <w:rFonts w:eastAsia="Arial" w:cs="Arial"/>
          <w:sz w:val="16"/>
          <w:szCs w:val="16"/>
        </w:rPr>
        <w:t>a</w:t>
      </w:r>
      <w:r w:rsidRPr="00B5526A">
        <w:rPr>
          <w:rFonts w:eastAsia="Arial" w:cs="Arial"/>
          <w:spacing w:val="1"/>
          <w:sz w:val="16"/>
          <w:szCs w:val="16"/>
        </w:rPr>
        <w:t xml:space="preserve"> </w:t>
      </w:r>
      <w:r w:rsidRPr="00B5526A">
        <w:rPr>
          <w:rFonts w:eastAsia="Arial" w:cs="Arial"/>
          <w:spacing w:val="-1"/>
          <w:sz w:val="16"/>
          <w:szCs w:val="16"/>
        </w:rPr>
        <w:t>e</w:t>
      </w:r>
      <w:r w:rsidRPr="00B5526A">
        <w:rPr>
          <w:rFonts w:eastAsia="Arial" w:cs="Arial"/>
          <w:sz w:val="16"/>
          <w:szCs w:val="16"/>
        </w:rPr>
        <w:t>l</w:t>
      </w:r>
      <w:r w:rsidRPr="00B5526A">
        <w:rPr>
          <w:rFonts w:eastAsia="Arial" w:cs="Arial"/>
          <w:spacing w:val="2"/>
          <w:sz w:val="16"/>
          <w:szCs w:val="16"/>
        </w:rPr>
        <w:t xml:space="preserve"> </w:t>
      </w:r>
      <w:r w:rsidRPr="00B5526A">
        <w:rPr>
          <w:rFonts w:eastAsia="Arial" w:cs="Arial"/>
          <w:sz w:val="16"/>
          <w:szCs w:val="16"/>
        </w:rPr>
        <w:t>C</w:t>
      </w:r>
      <w:r w:rsidRPr="00B5526A">
        <w:rPr>
          <w:rFonts w:eastAsia="Arial" w:cs="Arial"/>
          <w:spacing w:val="-1"/>
          <w:sz w:val="16"/>
          <w:szCs w:val="16"/>
        </w:rPr>
        <w:t>ód</w:t>
      </w:r>
      <w:r w:rsidRPr="00B5526A">
        <w:rPr>
          <w:rFonts w:eastAsia="Arial" w:cs="Arial"/>
          <w:sz w:val="16"/>
          <w:szCs w:val="16"/>
        </w:rPr>
        <w:t>i</w:t>
      </w:r>
      <w:r w:rsidRPr="00B5526A">
        <w:rPr>
          <w:rFonts w:eastAsia="Arial" w:cs="Arial"/>
          <w:spacing w:val="-1"/>
          <w:sz w:val="16"/>
          <w:szCs w:val="16"/>
        </w:rPr>
        <w:t>g</w:t>
      </w:r>
      <w:r w:rsidRPr="00B5526A">
        <w:rPr>
          <w:rFonts w:eastAsia="Arial" w:cs="Arial"/>
          <w:sz w:val="16"/>
          <w:szCs w:val="16"/>
        </w:rPr>
        <w:t>o</w:t>
      </w:r>
      <w:r w:rsidRPr="00B5526A">
        <w:rPr>
          <w:rFonts w:eastAsia="Arial" w:cs="Arial"/>
          <w:spacing w:val="1"/>
          <w:sz w:val="16"/>
          <w:szCs w:val="16"/>
        </w:rPr>
        <w:t xml:space="preserve"> </w:t>
      </w:r>
      <w:r w:rsidRPr="00B5526A">
        <w:rPr>
          <w:rFonts w:eastAsia="Arial" w:cs="Arial"/>
          <w:sz w:val="16"/>
          <w:szCs w:val="16"/>
        </w:rPr>
        <w:t>T</w:t>
      </w:r>
      <w:r w:rsidRPr="00B5526A">
        <w:rPr>
          <w:rFonts w:eastAsia="Arial" w:cs="Arial"/>
          <w:spacing w:val="-1"/>
          <w:sz w:val="16"/>
          <w:szCs w:val="16"/>
        </w:rPr>
        <w:t>é</w:t>
      </w:r>
      <w:r w:rsidRPr="00B5526A">
        <w:rPr>
          <w:rFonts w:eastAsia="Arial" w:cs="Arial"/>
          <w:spacing w:val="1"/>
          <w:sz w:val="16"/>
          <w:szCs w:val="16"/>
        </w:rPr>
        <w:t>c</w:t>
      </w:r>
      <w:r w:rsidRPr="00B5526A">
        <w:rPr>
          <w:rFonts w:eastAsia="Arial" w:cs="Arial"/>
          <w:spacing w:val="-1"/>
          <w:sz w:val="16"/>
          <w:szCs w:val="16"/>
        </w:rPr>
        <w:t>n</w:t>
      </w:r>
      <w:r w:rsidRPr="00B5526A">
        <w:rPr>
          <w:rFonts w:eastAsia="Arial" w:cs="Arial"/>
          <w:sz w:val="16"/>
          <w:szCs w:val="16"/>
        </w:rPr>
        <w:t>i</w:t>
      </w:r>
      <w:r w:rsidRPr="00B5526A">
        <w:rPr>
          <w:rFonts w:eastAsia="Arial" w:cs="Arial"/>
          <w:spacing w:val="1"/>
          <w:sz w:val="16"/>
          <w:szCs w:val="16"/>
        </w:rPr>
        <w:t>c</w:t>
      </w:r>
      <w:r w:rsidRPr="00B5526A">
        <w:rPr>
          <w:rFonts w:eastAsia="Arial" w:cs="Arial"/>
          <w:sz w:val="16"/>
          <w:szCs w:val="16"/>
        </w:rPr>
        <w:t>o</w:t>
      </w:r>
      <w:r w:rsidRPr="00B5526A">
        <w:rPr>
          <w:rFonts w:eastAsia="Arial" w:cs="Arial"/>
          <w:spacing w:val="1"/>
          <w:sz w:val="16"/>
          <w:szCs w:val="16"/>
        </w:rPr>
        <w:t xml:space="preserve"> </w:t>
      </w:r>
      <w:r w:rsidRPr="00B5526A">
        <w:rPr>
          <w:rFonts w:eastAsia="Arial" w:cs="Arial"/>
          <w:spacing w:val="-1"/>
          <w:sz w:val="16"/>
          <w:szCs w:val="16"/>
        </w:rPr>
        <w:t>d</w:t>
      </w:r>
      <w:r w:rsidRPr="00B5526A">
        <w:rPr>
          <w:rFonts w:eastAsia="Arial" w:cs="Arial"/>
          <w:sz w:val="16"/>
          <w:szCs w:val="16"/>
        </w:rPr>
        <w:t>e</w:t>
      </w:r>
      <w:r w:rsidRPr="00B5526A">
        <w:rPr>
          <w:rFonts w:eastAsia="Arial" w:cs="Arial"/>
          <w:spacing w:val="1"/>
          <w:sz w:val="16"/>
          <w:szCs w:val="16"/>
        </w:rPr>
        <w:t xml:space="preserve"> </w:t>
      </w:r>
      <w:r w:rsidRPr="00B5526A">
        <w:rPr>
          <w:rFonts w:eastAsia="Arial" w:cs="Arial"/>
          <w:sz w:val="16"/>
          <w:szCs w:val="16"/>
        </w:rPr>
        <w:t>la</w:t>
      </w:r>
      <w:r w:rsidRPr="00B5526A">
        <w:rPr>
          <w:rFonts w:eastAsia="Arial" w:cs="Arial"/>
          <w:spacing w:val="1"/>
          <w:sz w:val="16"/>
          <w:szCs w:val="16"/>
        </w:rPr>
        <w:t xml:space="preserve"> </w:t>
      </w:r>
      <w:r w:rsidRPr="00B5526A">
        <w:rPr>
          <w:rFonts w:eastAsia="Arial" w:cs="Arial"/>
          <w:spacing w:val="-1"/>
          <w:sz w:val="16"/>
          <w:szCs w:val="16"/>
        </w:rPr>
        <w:t>Edificación. (CTE 2006).</w:t>
      </w:r>
    </w:p>
    <w:p w14:paraId="1BD9E1A8" w14:textId="77777777" w:rsidR="00305C11" w:rsidRPr="00B5526A" w:rsidRDefault="00305C11" w:rsidP="00C30A3B">
      <w:pPr>
        <w:pStyle w:val="UZPRRAFO"/>
        <w:rPr>
          <w:rFonts w:cs="Arial"/>
          <w:sz w:val="18"/>
          <w:szCs w:val="18"/>
        </w:rPr>
      </w:pPr>
    </w:p>
    <w:p w14:paraId="10B2A8F9" w14:textId="77777777" w:rsidR="00C30A3B" w:rsidRPr="00B5526A" w:rsidRDefault="00C30A3B" w:rsidP="00B5526A">
      <w:pPr>
        <w:pStyle w:val="UZPRRAFO"/>
        <w:spacing w:line="240" w:lineRule="auto"/>
        <w:ind w:left="709" w:hanging="283"/>
        <w:rPr>
          <w:rFonts w:eastAsia="Arial" w:cs="Arial"/>
          <w:sz w:val="18"/>
          <w:szCs w:val="18"/>
        </w:rPr>
      </w:pPr>
      <w:r w:rsidRPr="00B5526A">
        <w:rPr>
          <w:rFonts w:eastAsia="Arial" w:cs="Arial"/>
          <w:b/>
          <w:sz w:val="18"/>
          <w:szCs w:val="18"/>
        </w:rPr>
        <w:fldChar w:fldCharType="begin">
          <w:ffData>
            <w:name w:val="Casilla304"/>
            <w:enabled/>
            <w:calcOnExit w:val="0"/>
            <w:checkBox>
              <w:sizeAuto/>
              <w:default w:val="0"/>
            </w:checkBox>
          </w:ffData>
        </w:fldChar>
      </w:r>
      <w:bookmarkStart w:id="1087" w:name="Casilla304"/>
      <w:r w:rsidRPr="00B5526A">
        <w:rPr>
          <w:rFonts w:eastAsia="Arial" w:cs="Arial"/>
          <w:b/>
          <w:sz w:val="18"/>
          <w:szCs w:val="18"/>
        </w:rPr>
        <w:instrText xml:space="preserve"> </w:instrText>
      </w:r>
      <w:r w:rsidR="008E21E8" w:rsidRPr="00B5526A">
        <w:rPr>
          <w:rFonts w:eastAsia="Arial" w:cs="Arial"/>
          <w:b/>
          <w:sz w:val="18"/>
          <w:szCs w:val="18"/>
        </w:rPr>
        <w:instrText>FORMCHECKBOX</w:instrText>
      </w:r>
      <w:r w:rsidRPr="00B5526A">
        <w:rPr>
          <w:rFonts w:eastAsia="Arial" w:cs="Arial"/>
          <w:b/>
          <w:sz w:val="18"/>
          <w:szCs w:val="18"/>
        </w:rPr>
        <w:instrText xml:space="preserve"> </w:instrText>
      </w:r>
      <w:r w:rsidR="00560E96">
        <w:rPr>
          <w:rFonts w:eastAsia="Arial" w:cs="Arial"/>
          <w:b/>
          <w:sz w:val="18"/>
          <w:szCs w:val="18"/>
        </w:rPr>
      </w:r>
      <w:r w:rsidR="00560E96">
        <w:rPr>
          <w:rFonts w:eastAsia="Arial" w:cs="Arial"/>
          <w:b/>
          <w:sz w:val="18"/>
          <w:szCs w:val="18"/>
        </w:rPr>
        <w:fldChar w:fldCharType="separate"/>
      </w:r>
      <w:r w:rsidRPr="00B5526A">
        <w:rPr>
          <w:rFonts w:eastAsia="Arial" w:cs="Arial"/>
          <w:b/>
          <w:sz w:val="18"/>
          <w:szCs w:val="18"/>
        </w:rPr>
        <w:fldChar w:fldCharType="end"/>
      </w:r>
      <w:bookmarkEnd w:id="1087"/>
      <w:r w:rsidRPr="00B5526A">
        <w:rPr>
          <w:rFonts w:eastAsia="Arial" w:cs="Arial"/>
          <w:b/>
          <w:sz w:val="18"/>
          <w:szCs w:val="18"/>
        </w:rPr>
        <w:t xml:space="preserve"> Se</w:t>
      </w:r>
      <w:r w:rsidRPr="00B5526A">
        <w:rPr>
          <w:rFonts w:eastAsia="Arial" w:cs="Arial"/>
          <w:b/>
          <w:spacing w:val="16"/>
          <w:sz w:val="18"/>
          <w:szCs w:val="18"/>
        </w:rPr>
        <w:t xml:space="preserve"> </w:t>
      </w:r>
      <w:r w:rsidRPr="00B5526A">
        <w:rPr>
          <w:rFonts w:eastAsia="Arial" w:cs="Arial"/>
          <w:b/>
          <w:spacing w:val="1"/>
          <w:sz w:val="18"/>
          <w:szCs w:val="18"/>
        </w:rPr>
        <w:t>t</w:t>
      </w:r>
      <w:r w:rsidRPr="00B5526A">
        <w:rPr>
          <w:rFonts w:eastAsia="Arial" w:cs="Arial"/>
          <w:b/>
          <w:spacing w:val="-1"/>
          <w:sz w:val="18"/>
          <w:szCs w:val="18"/>
        </w:rPr>
        <w:t>r</w:t>
      </w:r>
      <w:r w:rsidRPr="00B5526A">
        <w:rPr>
          <w:rFonts w:eastAsia="Arial" w:cs="Arial"/>
          <w:b/>
          <w:sz w:val="18"/>
          <w:szCs w:val="18"/>
        </w:rPr>
        <w:t>a</w:t>
      </w:r>
      <w:r w:rsidRPr="00B5526A">
        <w:rPr>
          <w:rFonts w:eastAsia="Arial" w:cs="Arial"/>
          <w:b/>
          <w:spacing w:val="1"/>
          <w:sz w:val="18"/>
          <w:szCs w:val="18"/>
        </w:rPr>
        <w:t>t</w:t>
      </w:r>
      <w:r w:rsidRPr="00B5526A">
        <w:rPr>
          <w:rFonts w:eastAsia="Arial" w:cs="Arial"/>
          <w:b/>
          <w:sz w:val="18"/>
          <w:szCs w:val="18"/>
        </w:rPr>
        <w:t>a</w:t>
      </w:r>
      <w:r w:rsidRPr="00B5526A">
        <w:rPr>
          <w:rFonts w:eastAsia="Arial" w:cs="Arial"/>
          <w:b/>
          <w:spacing w:val="15"/>
          <w:sz w:val="18"/>
          <w:szCs w:val="18"/>
        </w:rPr>
        <w:t xml:space="preserve"> </w:t>
      </w:r>
      <w:r w:rsidRPr="00B5526A">
        <w:rPr>
          <w:rFonts w:eastAsia="Arial" w:cs="Arial"/>
          <w:b/>
          <w:spacing w:val="1"/>
          <w:sz w:val="18"/>
          <w:szCs w:val="18"/>
        </w:rPr>
        <w:t>d</w:t>
      </w:r>
      <w:r w:rsidRPr="00B5526A">
        <w:rPr>
          <w:rFonts w:eastAsia="Arial" w:cs="Arial"/>
          <w:b/>
          <w:sz w:val="18"/>
          <w:szCs w:val="18"/>
        </w:rPr>
        <w:t>e</w:t>
      </w:r>
      <w:r w:rsidRPr="00B5526A">
        <w:rPr>
          <w:rFonts w:eastAsia="Arial" w:cs="Arial"/>
          <w:b/>
          <w:spacing w:val="17"/>
          <w:sz w:val="18"/>
          <w:szCs w:val="18"/>
        </w:rPr>
        <w:t xml:space="preserve"> </w:t>
      </w:r>
      <w:r w:rsidRPr="00B5526A">
        <w:rPr>
          <w:rFonts w:eastAsia="Arial" w:cs="Arial"/>
          <w:b/>
          <w:spacing w:val="1"/>
          <w:sz w:val="18"/>
          <w:szCs w:val="18"/>
        </w:rPr>
        <w:t>un</w:t>
      </w:r>
      <w:r w:rsidRPr="00B5526A">
        <w:rPr>
          <w:rFonts w:eastAsia="Arial" w:cs="Arial"/>
          <w:b/>
          <w:sz w:val="18"/>
          <w:szCs w:val="18"/>
        </w:rPr>
        <w:t>a</w:t>
      </w:r>
      <w:r w:rsidRPr="00B5526A">
        <w:rPr>
          <w:rFonts w:eastAsia="Arial" w:cs="Arial"/>
          <w:b/>
          <w:spacing w:val="15"/>
          <w:sz w:val="18"/>
          <w:szCs w:val="18"/>
        </w:rPr>
        <w:t xml:space="preserve"> </w:t>
      </w:r>
      <w:r w:rsidRPr="00B5526A">
        <w:rPr>
          <w:rFonts w:eastAsia="Arial" w:cs="Arial"/>
          <w:b/>
          <w:sz w:val="18"/>
          <w:szCs w:val="18"/>
        </w:rPr>
        <w:t>ac</w:t>
      </w:r>
      <w:r w:rsidRPr="00B5526A">
        <w:rPr>
          <w:rFonts w:eastAsia="Arial" w:cs="Arial"/>
          <w:b/>
          <w:spacing w:val="1"/>
          <w:sz w:val="18"/>
          <w:szCs w:val="18"/>
        </w:rPr>
        <w:t>tu</w:t>
      </w:r>
      <w:r w:rsidRPr="00B5526A">
        <w:rPr>
          <w:rFonts w:eastAsia="Arial" w:cs="Arial"/>
          <w:b/>
          <w:sz w:val="18"/>
          <w:szCs w:val="18"/>
        </w:rPr>
        <w:t>aci</w:t>
      </w:r>
      <w:r w:rsidRPr="00B5526A">
        <w:rPr>
          <w:rFonts w:eastAsia="Arial" w:cs="Arial"/>
          <w:b/>
          <w:spacing w:val="1"/>
          <w:sz w:val="18"/>
          <w:szCs w:val="18"/>
        </w:rPr>
        <w:t>ó</w:t>
      </w:r>
      <w:r w:rsidRPr="00B5526A">
        <w:rPr>
          <w:rFonts w:eastAsia="Arial" w:cs="Arial"/>
          <w:b/>
          <w:sz w:val="18"/>
          <w:szCs w:val="18"/>
        </w:rPr>
        <w:t>n</w:t>
      </w:r>
      <w:r w:rsidRPr="00B5526A">
        <w:rPr>
          <w:rFonts w:eastAsia="Arial" w:cs="Arial"/>
          <w:b/>
          <w:spacing w:val="11"/>
          <w:sz w:val="18"/>
          <w:szCs w:val="18"/>
        </w:rPr>
        <w:t xml:space="preserve"> </w:t>
      </w:r>
      <w:r w:rsidRPr="00B5526A">
        <w:rPr>
          <w:rFonts w:eastAsia="Arial" w:cs="Arial"/>
          <w:b/>
          <w:sz w:val="18"/>
          <w:szCs w:val="18"/>
        </w:rPr>
        <w:t>en</w:t>
      </w:r>
      <w:r w:rsidRPr="00B5526A">
        <w:rPr>
          <w:rFonts w:eastAsia="Arial" w:cs="Arial"/>
          <w:b/>
          <w:spacing w:val="18"/>
          <w:sz w:val="18"/>
          <w:szCs w:val="18"/>
        </w:rPr>
        <w:t xml:space="preserve"> </w:t>
      </w:r>
      <w:r w:rsidRPr="00B5526A">
        <w:rPr>
          <w:rFonts w:eastAsia="Arial" w:cs="Arial"/>
          <w:b/>
          <w:spacing w:val="1"/>
          <w:sz w:val="18"/>
          <w:szCs w:val="18"/>
        </w:rPr>
        <w:t>u</w:t>
      </w:r>
      <w:r w:rsidRPr="00B5526A">
        <w:rPr>
          <w:rFonts w:eastAsia="Arial" w:cs="Arial"/>
          <w:b/>
          <w:sz w:val="18"/>
          <w:szCs w:val="18"/>
        </w:rPr>
        <w:t>n</w:t>
      </w:r>
      <w:r w:rsidRPr="00B5526A">
        <w:rPr>
          <w:rFonts w:eastAsia="Arial" w:cs="Arial"/>
          <w:b/>
          <w:spacing w:val="18"/>
          <w:sz w:val="18"/>
          <w:szCs w:val="18"/>
        </w:rPr>
        <w:t xml:space="preserve"> </w:t>
      </w:r>
      <w:r w:rsidRPr="00B5526A">
        <w:rPr>
          <w:rFonts w:eastAsia="Arial" w:cs="Arial"/>
          <w:b/>
          <w:sz w:val="18"/>
          <w:szCs w:val="18"/>
        </w:rPr>
        <w:t>e</w:t>
      </w:r>
      <w:r w:rsidRPr="00B5526A">
        <w:rPr>
          <w:rFonts w:eastAsia="Arial" w:cs="Arial"/>
          <w:b/>
          <w:spacing w:val="1"/>
          <w:sz w:val="18"/>
          <w:szCs w:val="18"/>
        </w:rPr>
        <w:t>d</w:t>
      </w:r>
      <w:r w:rsidRPr="00B5526A">
        <w:rPr>
          <w:rFonts w:eastAsia="Arial" w:cs="Arial"/>
          <w:b/>
          <w:sz w:val="18"/>
          <w:szCs w:val="18"/>
        </w:rPr>
        <w:t>i</w:t>
      </w:r>
      <w:r w:rsidRPr="00B5526A">
        <w:rPr>
          <w:rFonts w:eastAsia="Arial" w:cs="Arial"/>
          <w:b/>
          <w:spacing w:val="1"/>
          <w:sz w:val="18"/>
          <w:szCs w:val="18"/>
        </w:rPr>
        <w:t>f</w:t>
      </w:r>
      <w:r w:rsidRPr="00B5526A">
        <w:rPr>
          <w:rFonts w:eastAsia="Arial" w:cs="Arial"/>
          <w:b/>
          <w:sz w:val="18"/>
          <w:szCs w:val="18"/>
        </w:rPr>
        <w:t>icio</w:t>
      </w:r>
      <w:r w:rsidRPr="00B5526A">
        <w:rPr>
          <w:rFonts w:eastAsia="Arial" w:cs="Arial"/>
          <w:b/>
          <w:spacing w:val="13"/>
          <w:sz w:val="18"/>
          <w:szCs w:val="18"/>
        </w:rPr>
        <w:t xml:space="preserve"> </w:t>
      </w:r>
      <w:r w:rsidRPr="00B5526A">
        <w:rPr>
          <w:rFonts w:eastAsia="Arial" w:cs="Arial"/>
          <w:b/>
          <w:spacing w:val="1"/>
          <w:sz w:val="18"/>
          <w:szCs w:val="18"/>
        </w:rPr>
        <w:t>d</w:t>
      </w:r>
      <w:r w:rsidRPr="00B5526A">
        <w:rPr>
          <w:rFonts w:eastAsia="Arial" w:cs="Arial"/>
          <w:b/>
          <w:sz w:val="18"/>
          <w:szCs w:val="18"/>
        </w:rPr>
        <w:t>ecla</w:t>
      </w:r>
      <w:r w:rsidRPr="00B5526A">
        <w:rPr>
          <w:rFonts w:eastAsia="Arial" w:cs="Arial"/>
          <w:b/>
          <w:spacing w:val="-1"/>
          <w:sz w:val="18"/>
          <w:szCs w:val="18"/>
        </w:rPr>
        <w:t>r</w:t>
      </w:r>
      <w:r w:rsidRPr="00B5526A">
        <w:rPr>
          <w:rFonts w:eastAsia="Arial" w:cs="Arial"/>
          <w:b/>
          <w:sz w:val="18"/>
          <w:szCs w:val="18"/>
        </w:rPr>
        <w:t>a</w:t>
      </w:r>
      <w:r w:rsidRPr="00B5526A">
        <w:rPr>
          <w:rFonts w:eastAsia="Arial" w:cs="Arial"/>
          <w:b/>
          <w:spacing w:val="1"/>
          <w:sz w:val="18"/>
          <w:szCs w:val="18"/>
        </w:rPr>
        <w:t>d</w:t>
      </w:r>
      <w:r w:rsidRPr="00B5526A">
        <w:rPr>
          <w:rFonts w:eastAsia="Arial" w:cs="Arial"/>
          <w:b/>
          <w:sz w:val="18"/>
          <w:szCs w:val="18"/>
        </w:rPr>
        <w:t>o</w:t>
      </w:r>
      <w:r w:rsidRPr="00B5526A">
        <w:rPr>
          <w:rFonts w:eastAsia="Arial" w:cs="Arial"/>
          <w:b/>
          <w:spacing w:val="11"/>
          <w:sz w:val="18"/>
          <w:szCs w:val="18"/>
        </w:rPr>
        <w:t xml:space="preserve"> </w:t>
      </w:r>
      <w:r w:rsidRPr="00B5526A">
        <w:rPr>
          <w:rFonts w:eastAsia="Arial" w:cs="Arial"/>
          <w:b/>
          <w:sz w:val="18"/>
          <w:szCs w:val="18"/>
        </w:rPr>
        <w:t>Bien</w:t>
      </w:r>
      <w:r w:rsidRPr="00B5526A">
        <w:rPr>
          <w:rFonts w:eastAsia="Arial" w:cs="Arial"/>
          <w:b/>
          <w:spacing w:val="16"/>
          <w:sz w:val="18"/>
          <w:szCs w:val="18"/>
        </w:rPr>
        <w:t xml:space="preserve"> </w:t>
      </w:r>
      <w:r w:rsidRPr="00B5526A">
        <w:rPr>
          <w:rFonts w:eastAsia="Arial" w:cs="Arial"/>
          <w:b/>
          <w:spacing w:val="1"/>
          <w:sz w:val="18"/>
          <w:szCs w:val="18"/>
        </w:rPr>
        <w:t>d</w:t>
      </w:r>
      <w:r w:rsidRPr="00B5526A">
        <w:rPr>
          <w:rFonts w:eastAsia="Arial" w:cs="Arial"/>
          <w:b/>
          <w:sz w:val="18"/>
          <w:szCs w:val="18"/>
        </w:rPr>
        <w:t>e</w:t>
      </w:r>
      <w:r w:rsidRPr="00B5526A">
        <w:rPr>
          <w:rFonts w:eastAsia="Arial" w:cs="Arial"/>
          <w:b/>
          <w:spacing w:val="17"/>
          <w:sz w:val="18"/>
          <w:szCs w:val="18"/>
        </w:rPr>
        <w:t xml:space="preserve"> </w:t>
      </w:r>
      <w:r w:rsidRPr="00B5526A">
        <w:rPr>
          <w:rFonts w:eastAsia="Arial" w:cs="Arial"/>
          <w:b/>
          <w:sz w:val="18"/>
          <w:szCs w:val="18"/>
        </w:rPr>
        <w:t>I</w:t>
      </w:r>
      <w:r w:rsidRPr="00B5526A">
        <w:rPr>
          <w:rFonts w:eastAsia="Arial" w:cs="Arial"/>
          <w:b/>
          <w:spacing w:val="1"/>
          <w:sz w:val="18"/>
          <w:szCs w:val="18"/>
        </w:rPr>
        <w:t>nt</w:t>
      </w:r>
      <w:r w:rsidRPr="00B5526A">
        <w:rPr>
          <w:rFonts w:eastAsia="Arial" w:cs="Arial"/>
          <w:b/>
          <w:sz w:val="18"/>
          <w:szCs w:val="18"/>
        </w:rPr>
        <w:t>e</w:t>
      </w:r>
      <w:r w:rsidRPr="00B5526A">
        <w:rPr>
          <w:rFonts w:eastAsia="Arial" w:cs="Arial"/>
          <w:b/>
          <w:spacing w:val="-1"/>
          <w:sz w:val="18"/>
          <w:szCs w:val="18"/>
        </w:rPr>
        <w:t>r</w:t>
      </w:r>
      <w:r w:rsidRPr="00B5526A">
        <w:rPr>
          <w:rFonts w:eastAsia="Arial" w:cs="Arial"/>
          <w:b/>
          <w:sz w:val="18"/>
          <w:szCs w:val="18"/>
        </w:rPr>
        <w:t>és</w:t>
      </w:r>
      <w:r w:rsidRPr="00B5526A">
        <w:rPr>
          <w:rFonts w:eastAsia="Arial" w:cs="Arial"/>
          <w:b/>
          <w:spacing w:val="9"/>
          <w:sz w:val="18"/>
          <w:szCs w:val="18"/>
        </w:rPr>
        <w:t xml:space="preserve"> </w:t>
      </w:r>
      <w:r w:rsidRPr="00B5526A">
        <w:rPr>
          <w:rFonts w:eastAsia="Arial" w:cs="Arial"/>
          <w:b/>
          <w:sz w:val="18"/>
          <w:szCs w:val="18"/>
        </w:rPr>
        <w:t>C</w:t>
      </w:r>
      <w:r w:rsidRPr="00B5526A">
        <w:rPr>
          <w:rFonts w:eastAsia="Arial" w:cs="Arial"/>
          <w:b/>
          <w:spacing w:val="1"/>
          <w:sz w:val="18"/>
          <w:szCs w:val="18"/>
        </w:rPr>
        <w:t>u</w:t>
      </w:r>
      <w:r w:rsidRPr="00B5526A">
        <w:rPr>
          <w:rFonts w:eastAsia="Arial" w:cs="Arial"/>
          <w:b/>
          <w:sz w:val="18"/>
          <w:szCs w:val="18"/>
        </w:rPr>
        <w:t>l</w:t>
      </w:r>
      <w:r w:rsidRPr="00B5526A">
        <w:rPr>
          <w:rFonts w:eastAsia="Arial" w:cs="Arial"/>
          <w:b/>
          <w:spacing w:val="1"/>
          <w:sz w:val="18"/>
          <w:szCs w:val="18"/>
        </w:rPr>
        <w:t>tu</w:t>
      </w:r>
      <w:r w:rsidRPr="00B5526A">
        <w:rPr>
          <w:rFonts w:eastAsia="Arial" w:cs="Arial"/>
          <w:b/>
          <w:spacing w:val="-1"/>
          <w:sz w:val="18"/>
          <w:szCs w:val="18"/>
        </w:rPr>
        <w:t>r</w:t>
      </w:r>
      <w:r w:rsidRPr="00B5526A">
        <w:rPr>
          <w:rFonts w:eastAsia="Arial" w:cs="Arial"/>
          <w:b/>
          <w:sz w:val="18"/>
          <w:szCs w:val="18"/>
        </w:rPr>
        <w:t>al</w:t>
      </w:r>
      <w:r w:rsidRPr="00B5526A">
        <w:rPr>
          <w:rFonts w:eastAsia="Arial" w:cs="Arial"/>
          <w:b/>
          <w:spacing w:val="8"/>
          <w:sz w:val="18"/>
          <w:szCs w:val="18"/>
        </w:rPr>
        <w:t xml:space="preserve"> </w:t>
      </w:r>
      <w:r w:rsidRPr="00B5526A">
        <w:rPr>
          <w:rFonts w:eastAsia="Arial" w:cs="Arial"/>
          <w:b/>
          <w:sz w:val="18"/>
          <w:szCs w:val="18"/>
        </w:rPr>
        <w:t>o</w:t>
      </w:r>
      <w:r w:rsidRPr="00B5526A">
        <w:rPr>
          <w:rFonts w:eastAsia="Arial" w:cs="Arial"/>
          <w:b/>
          <w:spacing w:val="16"/>
          <w:sz w:val="18"/>
          <w:szCs w:val="18"/>
        </w:rPr>
        <w:t xml:space="preserve"> </w:t>
      </w:r>
      <w:r w:rsidRPr="00B5526A">
        <w:rPr>
          <w:rFonts w:eastAsia="Arial" w:cs="Arial"/>
          <w:b/>
          <w:sz w:val="18"/>
          <w:szCs w:val="18"/>
        </w:rPr>
        <w:t>c</w:t>
      </w:r>
      <w:r w:rsidRPr="00B5526A">
        <w:rPr>
          <w:rFonts w:eastAsia="Arial" w:cs="Arial"/>
          <w:b/>
          <w:spacing w:val="1"/>
          <w:sz w:val="18"/>
          <w:szCs w:val="18"/>
        </w:rPr>
        <w:t>o</w:t>
      </w:r>
      <w:r w:rsidRPr="00B5526A">
        <w:rPr>
          <w:rFonts w:eastAsia="Arial" w:cs="Arial"/>
          <w:b/>
          <w:sz w:val="18"/>
          <w:szCs w:val="18"/>
        </w:rPr>
        <w:t>n</w:t>
      </w:r>
      <w:r w:rsidRPr="00B5526A">
        <w:rPr>
          <w:rFonts w:eastAsia="Arial" w:cs="Arial"/>
          <w:b/>
          <w:spacing w:val="13"/>
          <w:sz w:val="18"/>
          <w:szCs w:val="18"/>
        </w:rPr>
        <w:t xml:space="preserve"> </w:t>
      </w:r>
      <w:r w:rsidRPr="00B5526A">
        <w:rPr>
          <w:rFonts w:eastAsia="Arial" w:cs="Arial"/>
          <w:b/>
          <w:spacing w:val="2"/>
          <w:sz w:val="18"/>
          <w:szCs w:val="18"/>
        </w:rPr>
        <w:t>v</w:t>
      </w:r>
      <w:r w:rsidRPr="00B5526A">
        <w:rPr>
          <w:rFonts w:eastAsia="Arial" w:cs="Arial"/>
          <w:b/>
          <w:sz w:val="18"/>
          <w:szCs w:val="18"/>
        </w:rPr>
        <w:t>al</w:t>
      </w:r>
      <w:r w:rsidRPr="00B5526A">
        <w:rPr>
          <w:rFonts w:eastAsia="Arial" w:cs="Arial"/>
          <w:b/>
          <w:spacing w:val="1"/>
          <w:sz w:val="18"/>
          <w:szCs w:val="18"/>
        </w:rPr>
        <w:t>o</w:t>
      </w:r>
      <w:r w:rsidRPr="00B5526A">
        <w:rPr>
          <w:rFonts w:eastAsia="Arial" w:cs="Arial"/>
          <w:b/>
          <w:sz w:val="18"/>
          <w:szCs w:val="18"/>
        </w:rPr>
        <w:t>r</w:t>
      </w:r>
      <w:r w:rsidRPr="00B5526A">
        <w:rPr>
          <w:rFonts w:eastAsia="Arial" w:cs="Arial"/>
          <w:b/>
          <w:spacing w:val="11"/>
          <w:sz w:val="18"/>
          <w:szCs w:val="18"/>
        </w:rPr>
        <w:t xml:space="preserve"> </w:t>
      </w:r>
      <w:r w:rsidRPr="00B5526A">
        <w:rPr>
          <w:rFonts w:eastAsia="Arial" w:cs="Arial"/>
          <w:b/>
          <w:sz w:val="18"/>
          <w:szCs w:val="18"/>
        </w:rPr>
        <w:t>His</w:t>
      </w:r>
      <w:r w:rsidRPr="00B5526A">
        <w:rPr>
          <w:rFonts w:eastAsia="Arial" w:cs="Arial"/>
          <w:b/>
          <w:spacing w:val="1"/>
          <w:sz w:val="18"/>
          <w:szCs w:val="18"/>
        </w:rPr>
        <w:t>tó</w:t>
      </w:r>
      <w:r w:rsidRPr="00B5526A">
        <w:rPr>
          <w:rFonts w:eastAsia="Arial" w:cs="Arial"/>
          <w:b/>
          <w:spacing w:val="-1"/>
          <w:sz w:val="18"/>
          <w:szCs w:val="18"/>
        </w:rPr>
        <w:t>r</w:t>
      </w:r>
      <w:r w:rsidRPr="00B5526A">
        <w:rPr>
          <w:rFonts w:eastAsia="Arial" w:cs="Arial"/>
          <w:b/>
          <w:sz w:val="18"/>
          <w:szCs w:val="18"/>
        </w:rPr>
        <w:t>ic</w:t>
      </w:r>
      <w:r w:rsidRPr="00B5526A">
        <w:rPr>
          <w:rFonts w:eastAsia="Arial" w:cs="Arial"/>
          <w:b/>
          <w:spacing w:val="4"/>
          <w:sz w:val="18"/>
          <w:szCs w:val="18"/>
        </w:rPr>
        <w:t>o</w:t>
      </w:r>
      <w:r w:rsidRPr="00B5526A">
        <w:rPr>
          <w:rFonts w:eastAsia="Arial" w:cs="Arial"/>
          <w:b/>
          <w:sz w:val="18"/>
          <w:szCs w:val="18"/>
        </w:rPr>
        <w:t xml:space="preserve">- </w:t>
      </w:r>
      <w:r w:rsidRPr="00B5526A">
        <w:rPr>
          <w:rFonts w:eastAsia="Arial" w:cs="Arial"/>
          <w:b/>
          <w:spacing w:val="-7"/>
          <w:sz w:val="18"/>
          <w:szCs w:val="18"/>
        </w:rPr>
        <w:t>A</w:t>
      </w:r>
      <w:r w:rsidRPr="00B5526A">
        <w:rPr>
          <w:rFonts w:eastAsia="Arial" w:cs="Arial"/>
          <w:b/>
          <w:spacing w:val="-1"/>
          <w:sz w:val="18"/>
          <w:szCs w:val="18"/>
        </w:rPr>
        <w:t>r</w:t>
      </w:r>
      <w:r w:rsidRPr="00B5526A">
        <w:rPr>
          <w:rFonts w:eastAsia="Arial" w:cs="Arial"/>
          <w:b/>
          <w:spacing w:val="1"/>
          <w:sz w:val="18"/>
          <w:szCs w:val="18"/>
        </w:rPr>
        <w:t>t</w:t>
      </w:r>
      <w:r w:rsidRPr="00B5526A">
        <w:rPr>
          <w:rFonts w:eastAsia="Arial" w:cs="Arial"/>
          <w:b/>
          <w:sz w:val="18"/>
          <w:szCs w:val="18"/>
        </w:rPr>
        <w:t>ís</w:t>
      </w:r>
      <w:r w:rsidRPr="00B5526A">
        <w:rPr>
          <w:rFonts w:eastAsia="Arial" w:cs="Arial"/>
          <w:b/>
          <w:spacing w:val="1"/>
          <w:sz w:val="18"/>
          <w:szCs w:val="18"/>
        </w:rPr>
        <w:t>t</w:t>
      </w:r>
      <w:r w:rsidRPr="00B5526A">
        <w:rPr>
          <w:rFonts w:eastAsia="Arial" w:cs="Arial"/>
          <w:b/>
          <w:sz w:val="18"/>
          <w:szCs w:val="18"/>
        </w:rPr>
        <w:t>ic</w:t>
      </w:r>
      <w:r w:rsidRPr="00B5526A">
        <w:rPr>
          <w:rFonts w:eastAsia="Arial" w:cs="Arial"/>
          <w:b/>
          <w:spacing w:val="1"/>
          <w:sz w:val="18"/>
          <w:szCs w:val="18"/>
        </w:rPr>
        <w:t>o</w:t>
      </w:r>
      <w:r w:rsidRPr="00B5526A">
        <w:rPr>
          <w:rFonts w:eastAsia="Arial" w:cs="Arial"/>
          <w:b/>
          <w:sz w:val="18"/>
          <w:szCs w:val="18"/>
        </w:rPr>
        <w:t>.</w:t>
      </w:r>
      <w:r w:rsidRPr="00B5526A">
        <w:rPr>
          <w:rFonts w:eastAsia="Arial" w:cs="Arial"/>
          <w:b/>
          <w:spacing w:val="-9"/>
          <w:sz w:val="18"/>
          <w:szCs w:val="18"/>
        </w:rPr>
        <w:t xml:space="preserve"> </w:t>
      </w:r>
      <w:r w:rsidRPr="00B5526A">
        <w:rPr>
          <w:rFonts w:eastAsia="Arial" w:cs="Arial"/>
          <w:b/>
          <w:spacing w:val="-1"/>
          <w:sz w:val="18"/>
          <w:szCs w:val="18"/>
        </w:rPr>
        <w:t>S</w:t>
      </w:r>
      <w:r w:rsidRPr="00B5526A">
        <w:rPr>
          <w:rFonts w:eastAsia="Arial" w:cs="Arial"/>
          <w:b/>
          <w:sz w:val="18"/>
          <w:szCs w:val="18"/>
        </w:rPr>
        <w:t>e</w:t>
      </w:r>
      <w:r w:rsidRPr="00B5526A">
        <w:rPr>
          <w:rFonts w:eastAsia="Arial" w:cs="Arial"/>
          <w:b/>
          <w:spacing w:val="-3"/>
          <w:sz w:val="18"/>
          <w:szCs w:val="18"/>
        </w:rPr>
        <w:t xml:space="preserve"> </w:t>
      </w:r>
      <w:r w:rsidRPr="00B5526A">
        <w:rPr>
          <w:rFonts w:eastAsia="Arial" w:cs="Arial"/>
          <w:b/>
          <w:sz w:val="18"/>
          <w:szCs w:val="18"/>
        </w:rPr>
        <w:t>a</w:t>
      </w:r>
      <w:r w:rsidRPr="00B5526A">
        <w:rPr>
          <w:rFonts w:eastAsia="Arial" w:cs="Arial"/>
          <w:b/>
          <w:spacing w:val="1"/>
          <w:sz w:val="18"/>
          <w:szCs w:val="18"/>
        </w:rPr>
        <w:t>d</w:t>
      </w:r>
      <w:r w:rsidRPr="00B5526A">
        <w:rPr>
          <w:rFonts w:eastAsia="Arial" w:cs="Arial"/>
          <w:b/>
          <w:sz w:val="18"/>
          <w:szCs w:val="18"/>
        </w:rPr>
        <w:t>j</w:t>
      </w:r>
      <w:r w:rsidRPr="00B5526A">
        <w:rPr>
          <w:rFonts w:eastAsia="Arial" w:cs="Arial"/>
          <w:b/>
          <w:spacing w:val="1"/>
          <w:sz w:val="18"/>
          <w:szCs w:val="18"/>
        </w:rPr>
        <w:t>unt</w:t>
      </w:r>
      <w:r w:rsidRPr="00B5526A">
        <w:rPr>
          <w:rFonts w:eastAsia="Arial" w:cs="Arial"/>
          <w:b/>
          <w:sz w:val="18"/>
          <w:szCs w:val="18"/>
        </w:rPr>
        <w:t>a</w:t>
      </w:r>
      <w:r w:rsidRPr="00B5526A">
        <w:rPr>
          <w:rFonts w:eastAsia="Arial" w:cs="Arial"/>
          <w:b/>
          <w:spacing w:val="-7"/>
          <w:sz w:val="18"/>
          <w:szCs w:val="18"/>
        </w:rPr>
        <w:t xml:space="preserve"> </w:t>
      </w:r>
      <w:r w:rsidRPr="00B5526A">
        <w:rPr>
          <w:rFonts w:eastAsia="Arial" w:cs="Arial"/>
          <w:b/>
          <w:spacing w:val="1"/>
          <w:sz w:val="18"/>
          <w:szCs w:val="18"/>
        </w:rPr>
        <w:t>f</w:t>
      </w:r>
      <w:r w:rsidRPr="00B5526A">
        <w:rPr>
          <w:rFonts w:eastAsia="Arial" w:cs="Arial"/>
          <w:b/>
          <w:sz w:val="18"/>
          <w:szCs w:val="18"/>
        </w:rPr>
        <w:t>ic</w:t>
      </w:r>
      <w:r w:rsidRPr="00B5526A">
        <w:rPr>
          <w:rFonts w:eastAsia="Arial" w:cs="Arial"/>
          <w:b/>
          <w:spacing w:val="1"/>
          <w:sz w:val="18"/>
          <w:szCs w:val="18"/>
        </w:rPr>
        <w:t>h</w:t>
      </w:r>
      <w:r w:rsidRPr="00B5526A">
        <w:rPr>
          <w:rFonts w:eastAsia="Arial" w:cs="Arial"/>
          <w:b/>
          <w:sz w:val="18"/>
          <w:szCs w:val="18"/>
        </w:rPr>
        <w:t>a</w:t>
      </w:r>
      <w:r w:rsidRPr="00B5526A">
        <w:rPr>
          <w:rFonts w:eastAsia="Arial" w:cs="Arial"/>
          <w:b/>
          <w:spacing w:val="-5"/>
          <w:sz w:val="18"/>
          <w:szCs w:val="18"/>
        </w:rPr>
        <w:t xml:space="preserve"> </w:t>
      </w:r>
      <w:r w:rsidRPr="00B5526A">
        <w:rPr>
          <w:rFonts w:eastAsia="Arial" w:cs="Arial"/>
          <w:b/>
          <w:sz w:val="18"/>
          <w:szCs w:val="18"/>
        </w:rPr>
        <w:t>en</w:t>
      </w:r>
      <w:r w:rsidRPr="00B5526A">
        <w:rPr>
          <w:rFonts w:eastAsia="Arial" w:cs="Arial"/>
          <w:b/>
          <w:spacing w:val="-1"/>
          <w:sz w:val="18"/>
          <w:szCs w:val="18"/>
        </w:rPr>
        <w:t xml:space="preserve"> </w:t>
      </w:r>
      <w:r w:rsidRPr="00B5526A">
        <w:rPr>
          <w:rFonts w:eastAsia="Arial" w:cs="Arial"/>
          <w:b/>
          <w:sz w:val="18"/>
          <w:szCs w:val="18"/>
        </w:rPr>
        <w:t>la</w:t>
      </w:r>
      <w:r w:rsidRPr="00B5526A">
        <w:rPr>
          <w:rFonts w:eastAsia="Arial" w:cs="Arial"/>
          <w:b/>
          <w:spacing w:val="-2"/>
          <w:sz w:val="18"/>
          <w:szCs w:val="18"/>
        </w:rPr>
        <w:t xml:space="preserve"> </w:t>
      </w:r>
      <w:r w:rsidRPr="00B5526A">
        <w:rPr>
          <w:rFonts w:eastAsia="Arial" w:cs="Arial"/>
          <w:b/>
          <w:spacing w:val="1"/>
          <w:sz w:val="18"/>
          <w:szCs w:val="18"/>
        </w:rPr>
        <w:t>qu</w:t>
      </w:r>
      <w:r w:rsidRPr="00B5526A">
        <w:rPr>
          <w:rFonts w:eastAsia="Arial" w:cs="Arial"/>
          <w:b/>
          <w:sz w:val="18"/>
          <w:szCs w:val="18"/>
        </w:rPr>
        <w:t>e</w:t>
      </w:r>
      <w:r w:rsidRPr="00B5526A">
        <w:rPr>
          <w:rFonts w:eastAsia="Arial" w:cs="Arial"/>
          <w:b/>
          <w:spacing w:val="-4"/>
          <w:sz w:val="18"/>
          <w:szCs w:val="18"/>
        </w:rPr>
        <w:t xml:space="preserve"> </w:t>
      </w:r>
      <w:r w:rsidRPr="00B5526A">
        <w:rPr>
          <w:rFonts w:eastAsia="Arial" w:cs="Arial"/>
          <w:b/>
          <w:sz w:val="18"/>
          <w:szCs w:val="18"/>
        </w:rPr>
        <w:t>se</w:t>
      </w:r>
      <w:r w:rsidRPr="00B5526A">
        <w:rPr>
          <w:rFonts w:eastAsia="Arial" w:cs="Arial"/>
          <w:b/>
          <w:spacing w:val="-2"/>
          <w:sz w:val="18"/>
          <w:szCs w:val="18"/>
        </w:rPr>
        <w:t xml:space="preserve"> </w:t>
      </w:r>
      <w:r w:rsidRPr="00B5526A">
        <w:rPr>
          <w:rFonts w:eastAsia="Arial" w:cs="Arial"/>
          <w:b/>
          <w:sz w:val="18"/>
          <w:szCs w:val="18"/>
        </w:rPr>
        <w:t>es</w:t>
      </w:r>
      <w:r w:rsidRPr="00B5526A">
        <w:rPr>
          <w:rFonts w:eastAsia="Arial" w:cs="Arial"/>
          <w:b/>
          <w:spacing w:val="1"/>
          <w:sz w:val="18"/>
          <w:szCs w:val="18"/>
        </w:rPr>
        <w:t>p</w:t>
      </w:r>
      <w:r w:rsidRPr="00B5526A">
        <w:rPr>
          <w:rFonts w:eastAsia="Arial" w:cs="Arial"/>
          <w:b/>
          <w:sz w:val="18"/>
          <w:szCs w:val="18"/>
        </w:rPr>
        <w:t>eci</w:t>
      </w:r>
      <w:r w:rsidRPr="00B5526A">
        <w:rPr>
          <w:rFonts w:eastAsia="Arial" w:cs="Arial"/>
          <w:b/>
          <w:spacing w:val="1"/>
          <w:sz w:val="18"/>
          <w:szCs w:val="18"/>
        </w:rPr>
        <w:t>f</w:t>
      </w:r>
      <w:r w:rsidRPr="00B5526A">
        <w:rPr>
          <w:rFonts w:eastAsia="Arial" w:cs="Arial"/>
          <w:b/>
          <w:sz w:val="18"/>
          <w:szCs w:val="18"/>
        </w:rPr>
        <w:t>ica</w:t>
      </w:r>
      <w:r w:rsidRPr="00B5526A">
        <w:rPr>
          <w:rFonts w:eastAsia="Arial" w:cs="Arial"/>
          <w:b/>
          <w:spacing w:val="-10"/>
          <w:sz w:val="18"/>
          <w:szCs w:val="18"/>
        </w:rPr>
        <w:t xml:space="preserve"> </w:t>
      </w:r>
      <w:r w:rsidRPr="00B5526A">
        <w:rPr>
          <w:rFonts w:eastAsia="Arial" w:cs="Arial"/>
          <w:b/>
          <w:sz w:val="18"/>
          <w:szCs w:val="18"/>
        </w:rPr>
        <w:t>eleme</w:t>
      </w:r>
      <w:r w:rsidRPr="00B5526A">
        <w:rPr>
          <w:rFonts w:eastAsia="Arial" w:cs="Arial"/>
          <w:b/>
          <w:spacing w:val="1"/>
          <w:sz w:val="18"/>
          <w:szCs w:val="18"/>
        </w:rPr>
        <w:t>nto</w:t>
      </w:r>
      <w:r w:rsidRPr="00B5526A">
        <w:rPr>
          <w:rFonts w:eastAsia="Arial" w:cs="Arial"/>
          <w:b/>
          <w:sz w:val="18"/>
          <w:szCs w:val="18"/>
        </w:rPr>
        <w:t>s</w:t>
      </w:r>
      <w:r w:rsidRPr="00B5526A">
        <w:rPr>
          <w:rFonts w:eastAsia="Arial" w:cs="Arial"/>
          <w:b/>
          <w:spacing w:val="-10"/>
          <w:sz w:val="18"/>
          <w:szCs w:val="18"/>
        </w:rPr>
        <w:t xml:space="preserve"> </w:t>
      </w:r>
      <w:r w:rsidRPr="00B5526A">
        <w:rPr>
          <w:rFonts w:eastAsia="Arial" w:cs="Arial"/>
          <w:b/>
          <w:spacing w:val="1"/>
          <w:sz w:val="18"/>
          <w:szCs w:val="18"/>
        </w:rPr>
        <w:t>p</w:t>
      </w:r>
      <w:r w:rsidRPr="00B5526A">
        <w:rPr>
          <w:rFonts w:eastAsia="Arial" w:cs="Arial"/>
          <w:b/>
          <w:spacing w:val="-1"/>
          <w:sz w:val="18"/>
          <w:szCs w:val="18"/>
        </w:rPr>
        <w:t>r</w:t>
      </w:r>
      <w:r w:rsidRPr="00B5526A">
        <w:rPr>
          <w:rFonts w:eastAsia="Arial" w:cs="Arial"/>
          <w:b/>
          <w:spacing w:val="1"/>
          <w:sz w:val="18"/>
          <w:szCs w:val="18"/>
        </w:rPr>
        <w:t>ot</w:t>
      </w:r>
      <w:r w:rsidRPr="00B5526A">
        <w:rPr>
          <w:rFonts w:eastAsia="Arial" w:cs="Arial"/>
          <w:b/>
          <w:sz w:val="18"/>
          <w:szCs w:val="18"/>
        </w:rPr>
        <w:t>e</w:t>
      </w:r>
      <w:r w:rsidRPr="00B5526A">
        <w:rPr>
          <w:rFonts w:eastAsia="Arial" w:cs="Arial"/>
          <w:b/>
          <w:spacing w:val="1"/>
          <w:sz w:val="18"/>
          <w:szCs w:val="18"/>
        </w:rPr>
        <w:t>g</w:t>
      </w:r>
      <w:r w:rsidRPr="00B5526A">
        <w:rPr>
          <w:rFonts w:eastAsia="Arial" w:cs="Arial"/>
          <w:b/>
          <w:sz w:val="18"/>
          <w:szCs w:val="18"/>
        </w:rPr>
        <w:t>i</w:t>
      </w:r>
      <w:r w:rsidRPr="00B5526A">
        <w:rPr>
          <w:rFonts w:eastAsia="Arial" w:cs="Arial"/>
          <w:b/>
          <w:spacing w:val="1"/>
          <w:sz w:val="18"/>
          <w:szCs w:val="18"/>
        </w:rPr>
        <w:t>do</w:t>
      </w:r>
      <w:r w:rsidRPr="00B5526A">
        <w:rPr>
          <w:rFonts w:eastAsia="Arial" w:cs="Arial"/>
          <w:b/>
          <w:sz w:val="18"/>
          <w:szCs w:val="18"/>
        </w:rPr>
        <w:t>s</w:t>
      </w:r>
      <w:r w:rsidRPr="00B5526A">
        <w:rPr>
          <w:rFonts w:eastAsia="Arial" w:cs="Arial"/>
          <w:b/>
          <w:spacing w:val="-10"/>
          <w:sz w:val="18"/>
          <w:szCs w:val="18"/>
        </w:rPr>
        <w:t xml:space="preserve"> </w:t>
      </w:r>
      <w:r w:rsidRPr="00B5526A">
        <w:rPr>
          <w:rFonts w:eastAsia="Arial" w:cs="Arial"/>
          <w:b/>
          <w:sz w:val="18"/>
          <w:szCs w:val="18"/>
        </w:rPr>
        <w:t>y</w:t>
      </w:r>
      <w:r w:rsidRPr="00B5526A">
        <w:rPr>
          <w:rFonts w:eastAsia="Arial" w:cs="Arial"/>
          <w:b/>
          <w:spacing w:val="-4"/>
          <w:sz w:val="18"/>
          <w:szCs w:val="18"/>
        </w:rPr>
        <w:t xml:space="preserve"> </w:t>
      </w:r>
      <w:r w:rsidRPr="00B5526A">
        <w:rPr>
          <w:rFonts w:eastAsia="Arial" w:cs="Arial"/>
          <w:b/>
          <w:spacing w:val="1"/>
          <w:sz w:val="18"/>
          <w:szCs w:val="18"/>
        </w:rPr>
        <w:t>n</w:t>
      </w:r>
      <w:r w:rsidRPr="00B5526A">
        <w:rPr>
          <w:rFonts w:eastAsia="Arial" w:cs="Arial"/>
          <w:b/>
          <w:sz w:val="18"/>
          <w:szCs w:val="18"/>
        </w:rPr>
        <w:t>i</w:t>
      </w:r>
      <w:r w:rsidRPr="00B5526A">
        <w:rPr>
          <w:rFonts w:eastAsia="Arial" w:cs="Arial"/>
          <w:b/>
          <w:spacing w:val="2"/>
          <w:sz w:val="18"/>
          <w:szCs w:val="18"/>
        </w:rPr>
        <w:t>v</w:t>
      </w:r>
      <w:r w:rsidRPr="00B5526A">
        <w:rPr>
          <w:rFonts w:eastAsia="Arial" w:cs="Arial"/>
          <w:b/>
          <w:sz w:val="18"/>
          <w:szCs w:val="18"/>
        </w:rPr>
        <w:t>el</w:t>
      </w:r>
      <w:r w:rsidRPr="00B5526A">
        <w:rPr>
          <w:rFonts w:eastAsia="Arial" w:cs="Arial"/>
          <w:b/>
          <w:spacing w:val="-5"/>
          <w:sz w:val="18"/>
          <w:szCs w:val="18"/>
        </w:rPr>
        <w:t xml:space="preserve"> </w:t>
      </w:r>
      <w:r w:rsidRPr="00B5526A">
        <w:rPr>
          <w:rFonts w:eastAsia="Arial" w:cs="Arial"/>
          <w:b/>
          <w:spacing w:val="1"/>
          <w:sz w:val="18"/>
          <w:szCs w:val="18"/>
        </w:rPr>
        <w:t>d</w:t>
      </w:r>
      <w:r w:rsidRPr="00B5526A">
        <w:rPr>
          <w:rFonts w:eastAsia="Arial" w:cs="Arial"/>
          <w:b/>
          <w:sz w:val="18"/>
          <w:szCs w:val="18"/>
        </w:rPr>
        <w:t>e</w:t>
      </w:r>
      <w:r w:rsidRPr="00B5526A">
        <w:rPr>
          <w:rFonts w:eastAsia="Arial" w:cs="Arial"/>
          <w:b/>
          <w:spacing w:val="-2"/>
          <w:sz w:val="18"/>
          <w:szCs w:val="18"/>
        </w:rPr>
        <w:t xml:space="preserve"> </w:t>
      </w:r>
      <w:r w:rsidRPr="00B5526A">
        <w:rPr>
          <w:rFonts w:eastAsia="Arial" w:cs="Arial"/>
          <w:b/>
          <w:spacing w:val="1"/>
          <w:sz w:val="18"/>
          <w:szCs w:val="18"/>
        </w:rPr>
        <w:t>p</w:t>
      </w:r>
      <w:r w:rsidRPr="00B5526A">
        <w:rPr>
          <w:rFonts w:eastAsia="Arial" w:cs="Arial"/>
          <w:b/>
          <w:spacing w:val="-1"/>
          <w:sz w:val="18"/>
          <w:szCs w:val="18"/>
        </w:rPr>
        <w:t>r</w:t>
      </w:r>
      <w:r w:rsidRPr="00B5526A">
        <w:rPr>
          <w:rFonts w:eastAsia="Arial" w:cs="Arial"/>
          <w:b/>
          <w:spacing w:val="1"/>
          <w:sz w:val="18"/>
          <w:szCs w:val="18"/>
        </w:rPr>
        <w:t>ot</w:t>
      </w:r>
      <w:r w:rsidRPr="00B5526A">
        <w:rPr>
          <w:rFonts w:eastAsia="Arial" w:cs="Arial"/>
          <w:b/>
          <w:sz w:val="18"/>
          <w:szCs w:val="18"/>
        </w:rPr>
        <w:t>ecci</w:t>
      </w:r>
      <w:r w:rsidRPr="00B5526A">
        <w:rPr>
          <w:rFonts w:eastAsia="Arial" w:cs="Arial"/>
          <w:b/>
          <w:spacing w:val="1"/>
          <w:sz w:val="18"/>
          <w:szCs w:val="18"/>
        </w:rPr>
        <w:t>ón</w:t>
      </w:r>
      <w:r w:rsidRPr="00B5526A">
        <w:rPr>
          <w:rFonts w:eastAsia="Arial" w:cs="Arial"/>
          <w:b/>
          <w:sz w:val="18"/>
          <w:szCs w:val="18"/>
        </w:rPr>
        <w:t>.</w:t>
      </w:r>
    </w:p>
    <w:p w14:paraId="3109221D" w14:textId="77777777" w:rsidR="00C30A3B" w:rsidRPr="00B5526A" w:rsidRDefault="00C30A3B" w:rsidP="00B5526A">
      <w:pPr>
        <w:spacing w:line="247" w:lineRule="auto"/>
        <w:ind w:left="709" w:right="117"/>
        <w:rPr>
          <w:rFonts w:ascii="Arial" w:eastAsia="Arial" w:hAnsi="Arial" w:cs="Arial"/>
          <w:bCs/>
          <w:sz w:val="19"/>
          <w:szCs w:val="19"/>
        </w:rPr>
      </w:pPr>
      <w:r w:rsidRPr="00B5526A">
        <w:rPr>
          <w:rFonts w:ascii="Arial" w:eastAsia="Arial" w:hAnsi="Arial" w:cs="Arial"/>
          <w:bCs/>
          <w:sz w:val="19"/>
          <w:szCs w:val="19"/>
        </w:rPr>
        <w:t>En el caso de obras de reforma, únicamente se podrá marcar la casilla NO PROCEDE cuando la actuación proyectada no afecte a los elementos existentes.</w:t>
      </w:r>
    </w:p>
    <w:p w14:paraId="466E7B37" w14:textId="77777777" w:rsidR="00C30A3B" w:rsidRPr="00B5526A" w:rsidRDefault="00C30A3B" w:rsidP="00B5526A">
      <w:pPr>
        <w:spacing w:before="18" w:line="220" w:lineRule="exact"/>
        <w:ind w:left="709"/>
        <w:rPr>
          <w:rFonts w:ascii="Arial" w:eastAsia="Arial" w:hAnsi="Arial" w:cs="Arial"/>
          <w:bCs/>
          <w:sz w:val="19"/>
          <w:szCs w:val="19"/>
        </w:rPr>
      </w:pPr>
    </w:p>
    <w:p w14:paraId="1779CE2A" w14:textId="77777777" w:rsidR="00C30A3B" w:rsidRPr="00B5526A" w:rsidRDefault="00C30A3B" w:rsidP="00B5526A">
      <w:pPr>
        <w:ind w:left="709"/>
        <w:rPr>
          <w:rFonts w:ascii="Arial" w:eastAsia="Arial" w:hAnsi="Arial" w:cs="Arial"/>
          <w:bCs/>
          <w:sz w:val="19"/>
          <w:szCs w:val="19"/>
        </w:rPr>
      </w:pPr>
      <w:r w:rsidRPr="00B5526A">
        <w:rPr>
          <w:rFonts w:ascii="Arial" w:eastAsia="Arial" w:hAnsi="Arial" w:cs="Arial"/>
          <w:bCs/>
          <w:sz w:val="19"/>
          <w:szCs w:val="19"/>
        </w:rPr>
        <w:t>La actuación se encuentra definida suficientemente en los siguientes aspectos:</w:t>
      </w:r>
    </w:p>
    <w:p w14:paraId="36E6EB4A" w14:textId="77777777" w:rsidR="00C30A3B" w:rsidRPr="00B5526A" w:rsidRDefault="00C30A3B" w:rsidP="00C30A3B">
      <w:pPr>
        <w:pStyle w:val="UZPRRAFO"/>
        <w:rPr>
          <w:rFonts w:eastAsia="Arial"/>
          <w:bCs/>
          <w:szCs w:val="19"/>
        </w:rPr>
      </w:pPr>
    </w:p>
    <w:tbl>
      <w:tblPr>
        <w:tblStyle w:val="Tablaconcuadrcula"/>
        <w:tblW w:w="0" w:type="auto"/>
        <w:tblInd w:w="108" w:type="dxa"/>
        <w:tblLook w:val="04A0" w:firstRow="1" w:lastRow="0" w:firstColumn="1" w:lastColumn="0" w:noHBand="0" w:noVBand="1"/>
      </w:tblPr>
      <w:tblGrid>
        <w:gridCol w:w="7935"/>
        <w:gridCol w:w="1022"/>
      </w:tblGrid>
      <w:tr w:rsidR="004B67FB" w:rsidRPr="004B67FB" w14:paraId="4690904E" w14:textId="77777777" w:rsidTr="004B67FB">
        <w:tc>
          <w:tcPr>
            <w:tcW w:w="8080" w:type="dxa"/>
            <w:tcBorders>
              <w:top w:val="nil"/>
              <w:left w:val="nil"/>
              <w:right w:val="nil"/>
            </w:tcBorders>
          </w:tcPr>
          <w:p w14:paraId="53DD3B0A" w14:textId="77777777" w:rsidR="00D824A9" w:rsidRPr="004B67FB" w:rsidRDefault="00D824A9" w:rsidP="00C30A3B">
            <w:pPr>
              <w:pStyle w:val="UZPRRAFO"/>
              <w:ind w:firstLine="0"/>
              <w:rPr>
                <w:rFonts w:eastAsia="Arial"/>
                <w:b/>
                <w:sz w:val="18"/>
                <w:szCs w:val="18"/>
              </w:rPr>
            </w:pPr>
            <w:r w:rsidRPr="004B67FB">
              <w:rPr>
                <w:rFonts w:eastAsia="Arial"/>
                <w:b/>
                <w:sz w:val="18"/>
                <w:szCs w:val="18"/>
              </w:rPr>
              <w:t>ACCESO</w:t>
            </w:r>
          </w:p>
        </w:tc>
        <w:tc>
          <w:tcPr>
            <w:tcW w:w="1023" w:type="dxa"/>
            <w:tcBorders>
              <w:top w:val="nil"/>
              <w:left w:val="nil"/>
              <w:right w:val="nil"/>
            </w:tcBorders>
          </w:tcPr>
          <w:p w14:paraId="692EE192" w14:textId="77777777" w:rsidR="00D824A9" w:rsidRPr="004B67FB" w:rsidRDefault="00D824A9" w:rsidP="00C30A3B">
            <w:pPr>
              <w:pStyle w:val="UZPRRAFO"/>
              <w:ind w:firstLine="0"/>
              <w:rPr>
                <w:rFonts w:eastAsia="Arial"/>
                <w:b/>
                <w:sz w:val="18"/>
                <w:szCs w:val="18"/>
              </w:rPr>
            </w:pPr>
          </w:p>
        </w:tc>
      </w:tr>
      <w:tr w:rsidR="004B67FB" w:rsidRPr="004B67FB" w14:paraId="51F3F6AE" w14:textId="77777777" w:rsidTr="004B67FB">
        <w:tc>
          <w:tcPr>
            <w:tcW w:w="8080" w:type="dxa"/>
          </w:tcPr>
          <w:p w14:paraId="32FCDA40" w14:textId="77777777" w:rsidR="00D824A9" w:rsidRPr="004B67FB" w:rsidRDefault="00D824A9" w:rsidP="004938C9">
            <w:pPr>
              <w:pStyle w:val="UZPRRAFO"/>
              <w:spacing w:line="240" w:lineRule="auto"/>
              <w:ind w:left="284" w:firstLine="0"/>
              <w:rPr>
                <w:rFonts w:eastAsia="Arial"/>
                <w:b/>
                <w:sz w:val="18"/>
                <w:szCs w:val="18"/>
              </w:rPr>
            </w:pPr>
            <w:r w:rsidRPr="004B67FB">
              <w:rPr>
                <w:rFonts w:eastAsia="Arial"/>
                <w:b/>
                <w:sz w:val="18"/>
                <w:szCs w:val="18"/>
              </w:rPr>
              <w:t>Dis</w:t>
            </w:r>
            <w:r w:rsidRPr="004B67FB">
              <w:rPr>
                <w:rFonts w:eastAsia="Arial"/>
                <w:b/>
                <w:spacing w:val="1"/>
                <w:sz w:val="18"/>
                <w:szCs w:val="18"/>
              </w:rPr>
              <w:t>pon</w:t>
            </w:r>
            <w:r w:rsidRPr="004B67FB">
              <w:rPr>
                <w:rFonts w:eastAsia="Arial"/>
                <w:b/>
                <w:sz w:val="18"/>
                <w:szCs w:val="18"/>
              </w:rPr>
              <w:t>e</w:t>
            </w:r>
            <w:r w:rsidRPr="004B67FB">
              <w:rPr>
                <w:rFonts w:eastAsia="Arial"/>
                <w:b/>
                <w:spacing w:val="15"/>
                <w:sz w:val="18"/>
                <w:szCs w:val="18"/>
              </w:rPr>
              <w:t xml:space="preserve"> </w:t>
            </w:r>
            <w:r w:rsidRPr="004B67FB">
              <w:rPr>
                <w:rFonts w:eastAsia="Arial"/>
                <w:b/>
                <w:spacing w:val="1"/>
                <w:sz w:val="18"/>
                <w:szCs w:val="18"/>
              </w:rPr>
              <w:t>d</w:t>
            </w:r>
            <w:r w:rsidRPr="004B67FB">
              <w:rPr>
                <w:rFonts w:eastAsia="Arial"/>
                <w:b/>
                <w:sz w:val="18"/>
                <w:szCs w:val="18"/>
              </w:rPr>
              <w:t>e,</w:t>
            </w:r>
            <w:r w:rsidRPr="004B67FB">
              <w:rPr>
                <w:rFonts w:eastAsia="Arial"/>
                <w:b/>
                <w:spacing w:val="21"/>
                <w:sz w:val="18"/>
                <w:szCs w:val="18"/>
              </w:rPr>
              <w:t xml:space="preserve"> </w:t>
            </w:r>
            <w:r w:rsidRPr="004B67FB">
              <w:rPr>
                <w:rFonts w:eastAsia="Arial"/>
                <w:b/>
                <w:sz w:val="18"/>
                <w:szCs w:val="18"/>
              </w:rPr>
              <w:t>al</w:t>
            </w:r>
            <w:r w:rsidRPr="004B67FB">
              <w:rPr>
                <w:rFonts w:eastAsia="Arial"/>
                <w:b/>
                <w:spacing w:val="22"/>
                <w:sz w:val="18"/>
                <w:szCs w:val="18"/>
              </w:rPr>
              <w:t xml:space="preserve"> </w:t>
            </w:r>
            <w:r w:rsidRPr="004B67FB">
              <w:rPr>
                <w:rFonts w:eastAsia="Arial"/>
                <w:b/>
                <w:sz w:val="18"/>
                <w:szCs w:val="18"/>
              </w:rPr>
              <w:t>me</w:t>
            </w:r>
            <w:r w:rsidRPr="004B67FB">
              <w:rPr>
                <w:rFonts w:eastAsia="Arial"/>
                <w:b/>
                <w:spacing w:val="1"/>
                <w:sz w:val="18"/>
                <w:szCs w:val="18"/>
              </w:rPr>
              <w:t>no</w:t>
            </w:r>
            <w:r w:rsidRPr="004B67FB">
              <w:rPr>
                <w:rFonts w:eastAsia="Arial"/>
                <w:b/>
                <w:sz w:val="18"/>
                <w:szCs w:val="18"/>
              </w:rPr>
              <w:t>s,</w:t>
            </w:r>
            <w:r w:rsidRPr="004B67FB">
              <w:rPr>
                <w:rFonts w:eastAsia="Arial"/>
                <w:b/>
                <w:spacing w:val="17"/>
                <w:sz w:val="18"/>
                <w:szCs w:val="18"/>
              </w:rPr>
              <w:t xml:space="preserve"> </w:t>
            </w:r>
            <w:r w:rsidRPr="004B67FB">
              <w:rPr>
                <w:rFonts w:eastAsia="Arial"/>
                <w:b/>
                <w:spacing w:val="1"/>
                <w:sz w:val="18"/>
                <w:szCs w:val="18"/>
              </w:rPr>
              <w:t>u</w:t>
            </w:r>
            <w:r w:rsidRPr="004B67FB">
              <w:rPr>
                <w:rFonts w:eastAsia="Arial"/>
                <w:b/>
                <w:sz w:val="18"/>
                <w:szCs w:val="18"/>
              </w:rPr>
              <w:t>n</w:t>
            </w:r>
            <w:r w:rsidRPr="004B67FB">
              <w:rPr>
                <w:rFonts w:eastAsia="Arial"/>
                <w:b/>
                <w:spacing w:val="22"/>
                <w:sz w:val="18"/>
                <w:szCs w:val="18"/>
              </w:rPr>
              <w:t xml:space="preserve"> </w:t>
            </w:r>
            <w:r w:rsidRPr="004B67FB">
              <w:rPr>
                <w:rFonts w:eastAsia="Arial"/>
                <w:b/>
                <w:sz w:val="18"/>
                <w:szCs w:val="18"/>
              </w:rPr>
              <w:t>acceso</w:t>
            </w:r>
            <w:r w:rsidRPr="004B67FB">
              <w:rPr>
                <w:rFonts w:eastAsia="Arial"/>
                <w:b/>
                <w:spacing w:val="17"/>
                <w:sz w:val="18"/>
                <w:szCs w:val="18"/>
              </w:rPr>
              <w:t xml:space="preserve"> </w:t>
            </w:r>
            <w:r w:rsidRPr="004B67FB">
              <w:rPr>
                <w:rFonts w:eastAsia="Arial"/>
                <w:b/>
                <w:sz w:val="18"/>
                <w:szCs w:val="18"/>
              </w:rPr>
              <w:t>al</w:t>
            </w:r>
            <w:r w:rsidRPr="004B67FB">
              <w:rPr>
                <w:rFonts w:eastAsia="Arial"/>
                <w:b/>
                <w:spacing w:val="22"/>
                <w:sz w:val="18"/>
                <w:szCs w:val="18"/>
              </w:rPr>
              <w:t xml:space="preserve"> </w:t>
            </w:r>
            <w:r w:rsidRPr="004B67FB">
              <w:rPr>
                <w:rFonts w:eastAsia="Arial"/>
                <w:b/>
                <w:sz w:val="18"/>
                <w:szCs w:val="18"/>
              </w:rPr>
              <w:t>i</w:t>
            </w:r>
            <w:r w:rsidRPr="004B67FB">
              <w:rPr>
                <w:rFonts w:eastAsia="Arial"/>
                <w:b/>
                <w:spacing w:val="1"/>
                <w:sz w:val="18"/>
                <w:szCs w:val="18"/>
              </w:rPr>
              <w:t>nt</w:t>
            </w:r>
            <w:r w:rsidRPr="004B67FB">
              <w:rPr>
                <w:rFonts w:eastAsia="Arial"/>
                <w:b/>
                <w:sz w:val="18"/>
                <w:szCs w:val="18"/>
              </w:rPr>
              <w:t>e</w:t>
            </w:r>
            <w:r w:rsidRPr="004B67FB">
              <w:rPr>
                <w:rFonts w:eastAsia="Arial"/>
                <w:b/>
                <w:spacing w:val="-1"/>
                <w:sz w:val="18"/>
                <w:szCs w:val="18"/>
              </w:rPr>
              <w:t>r</w:t>
            </w:r>
            <w:r w:rsidRPr="004B67FB">
              <w:rPr>
                <w:rFonts w:eastAsia="Arial"/>
                <w:b/>
                <w:sz w:val="18"/>
                <w:szCs w:val="18"/>
              </w:rPr>
              <w:t>i</w:t>
            </w:r>
            <w:r w:rsidRPr="004B67FB">
              <w:rPr>
                <w:rFonts w:eastAsia="Arial"/>
                <w:b/>
                <w:spacing w:val="1"/>
                <w:sz w:val="18"/>
                <w:szCs w:val="18"/>
              </w:rPr>
              <w:t>o</w:t>
            </w:r>
            <w:r w:rsidRPr="004B67FB">
              <w:rPr>
                <w:rFonts w:eastAsia="Arial"/>
                <w:b/>
                <w:sz w:val="18"/>
                <w:szCs w:val="18"/>
              </w:rPr>
              <w:t>r</w:t>
            </w:r>
            <w:r w:rsidRPr="004B67FB">
              <w:rPr>
                <w:rFonts w:eastAsia="Arial"/>
                <w:b/>
                <w:spacing w:val="12"/>
                <w:sz w:val="18"/>
                <w:szCs w:val="18"/>
              </w:rPr>
              <w:t xml:space="preserve"> </w:t>
            </w:r>
            <w:r w:rsidRPr="004B67FB">
              <w:rPr>
                <w:rFonts w:eastAsia="Arial"/>
                <w:b/>
                <w:spacing w:val="1"/>
                <w:sz w:val="18"/>
                <w:szCs w:val="18"/>
              </w:rPr>
              <w:t>d</w:t>
            </w:r>
            <w:r w:rsidRPr="004B67FB">
              <w:rPr>
                <w:rFonts w:eastAsia="Arial"/>
                <w:b/>
                <w:sz w:val="18"/>
                <w:szCs w:val="18"/>
              </w:rPr>
              <w:t>e</w:t>
            </w:r>
            <w:r w:rsidRPr="004B67FB">
              <w:rPr>
                <w:rFonts w:eastAsia="Arial"/>
                <w:b/>
                <w:spacing w:val="19"/>
                <w:sz w:val="18"/>
                <w:szCs w:val="18"/>
              </w:rPr>
              <w:t xml:space="preserve"> </w:t>
            </w:r>
            <w:r w:rsidRPr="004B67FB">
              <w:rPr>
                <w:rFonts w:eastAsia="Arial"/>
                <w:b/>
                <w:sz w:val="18"/>
                <w:szCs w:val="18"/>
              </w:rPr>
              <w:t>la</w:t>
            </w:r>
            <w:r w:rsidRPr="004B67FB">
              <w:rPr>
                <w:rFonts w:eastAsia="Arial"/>
                <w:b/>
                <w:spacing w:val="19"/>
                <w:sz w:val="18"/>
                <w:szCs w:val="18"/>
              </w:rPr>
              <w:t xml:space="preserve"> </w:t>
            </w:r>
            <w:r w:rsidRPr="004B67FB">
              <w:rPr>
                <w:rFonts w:eastAsia="Arial"/>
                <w:b/>
                <w:sz w:val="18"/>
                <w:szCs w:val="18"/>
              </w:rPr>
              <w:t>e</w:t>
            </w:r>
            <w:r w:rsidRPr="004B67FB">
              <w:rPr>
                <w:rFonts w:eastAsia="Arial"/>
                <w:b/>
                <w:spacing w:val="1"/>
                <w:sz w:val="18"/>
                <w:szCs w:val="18"/>
              </w:rPr>
              <w:t>d</w:t>
            </w:r>
            <w:r w:rsidRPr="004B67FB">
              <w:rPr>
                <w:rFonts w:eastAsia="Arial"/>
                <w:b/>
                <w:sz w:val="18"/>
                <w:szCs w:val="18"/>
              </w:rPr>
              <w:t>i</w:t>
            </w:r>
            <w:r w:rsidRPr="004B67FB">
              <w:rPr>
                <w:rFonts w:eastAsia="Arial"/>
                <w:b/>
                <w:spacing w:val="1"/>
                <w:sz w:val="18"/>
                <w:szCs w:val="18"/>
              </w:rPr>
              <w:t>f</w:t>
            </w:r>
            <w:r w:rsidRPr="004B67FB">
              <w:rPr>
                <w:rFonts w:eastAsia="Arial"/>
                <w:b/>
                <w:sz w:val="18"/>
                <w:szCs w:val="18"/>
              </w:rPr>
              <w:t>icaci</w:t>
            </w:r>
            <w:r w:rsidRPr="004B67FB">
              <w:rPr>
                <w:rFonts w:eastAsia="Arial"/>
                <w:b/>
                <w:spacing w:val="1"/>
                <w:sz w:val="18"/>
                <w:szCs w:val="18"/>
              </w:rPr>
              <w:t>ó</w:t>
            </w:r>
            <w:r w:rsidRPr="004B67FB">
              <w:rPr>
                <w:rFonts w:eastAsia="Arial"/>
                <w:b/>
                <w:sz w:val="18"/>
                <w:szCs w:val="18"/>
              </w:rPr>
              <w:t>n</w:t>
            </w:r>
            <w:r w:rsidRPr="004B67FB">
              <w:rPr>
                <w:rFonts w:eastAsia="Arial"/>
                <w:b/>
                <w:spacing w:val="12"/>
                <w:sz w:val="18"/>
                <w:szCs w:val="18"/>
              </w:rPr>
              <w:t xml:space="preserve"> </w:t>
            </w:r>
            <w:r w:rsidRPr="004B67FB">
              <w:rPr>
                <w:rFonts w:eastAsia="Arial"/>
                <w:b/>
                <w:sz w:val="18"/>
                <w:szCs w:val="18"/>
              </w:rPr>
              <w:t>y</w:t>
            </w:r>
            <w:r w:rsidRPr="004B67FB">
              <w:rPr>
                <w:rFonts w:eastAsia="Arial"/>
                <w:b/>
                <w:spacing w:val="18"/>
                <w:sz w:val="18"/>
                <w:szCs w:val="18"/>
              </w:rPr>
              <w:t xml:space="preserve"> </w:t>
            </w:r>
            <w:r w:rsidRPr="004B67FB">
              <w:rPr>
                <w:rFonts w:eastAsia="Arial"/>
                <w:b/>
                <w:spacing w:val="1"/>
                <w:sz w:val="18"/>
                <w:szCs w:val="18"/>
              </w:rPr>
              <w:t>d</w:t>
            </w:r>
            <w:r w:rsidRPr="004B67FB">
              <w:rPr>
                <w:rFonts w:eastAsia="Arial"/>
                <w:b/>
                <w:sz w:val="18"/>
                <w:szCs w:val="18"/>
              </w:rPr>
              <w:t>es</w:t>
            </w:r>
            <w:r w:rsidRPr="004B67FB">
              <w:rPr>
                <w:rFonts w:eastAsia="Arial"/>
                <w:b/>
                <w:spacing w:val="1"/>
                <w:sz w:val="18"/>
                <w:szCs w:val="18"/>
              </w:rPr>
              <w:t>d</w:t>
            </w:r>
            <w:r w:rsidRPr="004B67FB">
              <w:rPr>
                <w:rFonts w:eastAsia="Arial"/>
                <w:b/>
                <w:sz w:val="18"/>
                <w:szCs w:val="18"/>
              </w:rPr>
              <w:t>e</w:t>
            </w:r>
            <w:r w:rsidRPr="004B67FB">
              <w:rPr>
                <w:rFonts w:eastAsia="Arial"/>
                <w:b/>
                <w:spacing w:val="15"/>
                <w:sz w:val="18"/>
                <w:szCs w:val="18"/>
              </w:rPr>
              <w:t xml:space="preserve"> </w:t>
            </w:r>
            <w:r w:rsidRPr="004B67FB">
              <w:rPr>
                <w:rFonts w:eastAsia="Arial"/>
                <w:b/>
                <w:sz w:val="18"/>
                <w:szCs w:val="18"/>
              </w:rPr>
              <w:t>la</w:t>
            </w:r>
            <w:r w:rsidRPr="004B67FB">
              <w:rPr>
                <w:rFonts w:eastAsia="Arial"/>
                <w:b/>
                <w:spacing w:val="19"/>
                <w:sz w:val="18"/>
                <w:szCs w:val="18"/>
              </w:rPr>
              <w:t xml:space="preserve"> </w:t>
            </w:r>
            <w:r w:rsidRPr="004B67FB">
              <w:rPr>
                <w:rFonts w:eastAsia="Arial"/>
                <w:b/>
                <w:spacing w:val="2"/>
                <w:sz w:val="18"/>
                <w:szCs w:val="18"/>
              </w:rPr>
              <w:t>v</w:t>
            </w:r>
            <w:r w:rsidRPr="004B67FB">
              <w:rPr>
                <w:rFonts w:eastAsia="Arial"/>
                <w:b/>
                <w:sz w:val="18"/>
                <w:szCs w:val="18"/>
              </w:rPr>
              <w:t xml:space="preserve">ía </w:t>
            </w:r>
            <w:r w:rsidRPr="004B67FB">
              <w:rPr>
                <w:rFonts w:eastAsia="Arial"/>
                <w:b/>
                <w:spacing w:val="1"/>
                <w:sz w:val="18"/>
                <w:szCs w:val="18"/>
              </w:rPr>
              <w:t>púb</w:t>
            </w:r>
            <w:r w:rsidRPr="004B67FB">
              <w:rPr>
                <w:rFonts w:eastAsia="Arial"/>
                <w:b/>
                <w:sz w:val="18"/>
                <w:szCs w:val="18"/>
              </w:rPr>
              <w:t>lica</w:t>
            </w:r>
            <w:r w:rsidRPr="004B67FB">
              <w:rPr>
                <w:rFonts w:eastAsia="Arial"/>
                <w:b/>
                <w:spacing w:val="-8"/>
                <w:sz w:val="18"/>
                <w:szCs w:val="18"/>
              </w:rPr>
              <w:t xml:space="preserve"> </w:t>
            </w:r>
            <w:r w:rsidRPr="004B67FB">
              <w:rPr>
                <w:rFonts w:eastAsia="Arial"/>
                <w:b/>
                <w:sz w:val="18"/>
                <w:szCs w:val="18"/>
              </w:rPr>
              <w:t>c</w:t>
            </w:r>
            <w:r w:rsidRPr="004B67FB">
              <w:rPr>
                <w:rFonts w:eastAsia="Arial"/>
                <w:b/>
                <w:spacing w:val="1"/>
                <w:sz w:val="18"/>
                <w:szCs w:val="18"/>
              </w:rPr>
              <w:t>on</w:t>
            </w:r>
            <w:r w:rsidRPr="004B67FB">
              <w:rPr>
                <w:rFonts w:eastAsia="Arial"/>
                <w:b/>
                <w:sz w:val="18"/>
                <w:szCs w:val="18"/>
              </w:rPr>
              <w:t>si</w:t>
            </w:r>
            <w:r w:rsidRPr="004B67FB">
              <w:rPr>
                <w:rFonts w:eastAsia="Arial"/>
                <w:b/>
                <w:spacing w:val="1"/>
                <w:sz w:val="18"/>
                <w:szCs w:val="18"/>
              </w:rPr>
              <w:t>d</w:t>
            </w:r>
            <w:r w:rsidRPr="004B67FB">
              <w:rPr>
                <w:rFonts w:eastAsia="Arial"/>
                <w:b/>
                <w:sz w:val="18"/>
                <w:szCs w:val="18"/>
              </w:rPr>
              <w:t>e</w:t>
            </w:r>
            <w:r w:rsidRPr="004B67FB">
              <w:rPr>
                <w:rFonts w:eastAsia="Arial"/>
                <w:b/>
                <w:spacing w:val="-1"/>
                <w:sz w:val="18"/>
                <w:szCs w:val="18"/>
              </w:rPr>
              <w:t>r</w:t>
            </w:r>
            <w:r w:rsidRPr="004B67FB">
              <w:rPr>
                <w:rFonts w:eastAsia="Arial"/>
                <w:b/>
                <w:sz w:val="18"/>
                <w:szCs w:val="18"/>
              </w:rPr>
              <w:t>a</w:t>
            </w:r>
            <w:r w:rsidRPr="004B67FB">
              <w:rPr>
                <w:rFonts w:eastAsia="Arial"/>
                <w:b/>
                <w:spacing w:val="1"/>
                <w:sz w:val="18"/>
                <w:szCs w:val="18"/>
              </w:rPr>
              <w:t>d</w:t>
            </w:r>
            <w:r w:rsidRPr="004B67FB">
              <w:rPr>
                <w:rFonts w:eastAsia="Arial"/>
                <w:b/>
                <w:sz w:val="18"/>
                <w:szCs w:val="18"/>
              </w:rPr>
              <w:t>o</w:t>
            </w:r>
            <w:r w:rsidRPr="004B67FB">
              <w:rPr>
                <w:rFonts w:eastAsia="Arial"/>
                <w:b/>
                <w:spacing w:val="-11"/>
                <w:sz w:val="18"/>
                <w:szCs w:val="18"/>
              </w:rPr>
              <w:t xml:space="preserve"> </w:t>
            </w:r>
            <w:r w:rsidRPr="004B67FB">
              <w:rPr>
                <w:rFonts w:eastAsia="Arial"/>
                <w:b/>
                <w:sz w:val="18"/>
                <w:szCs w:val="18"/>
              </w:rPr>
              <w:t>c</w:t>
            </w:r>
            <w:r w:rsidRPr="004B67FB">
              <w:rPr>
                <w:rFonts w:eastAsia="Arial"/>
                <w:b/>
                <w:spacing w:val="1"/>
                <w:sz w:val="18"/>
                <w:szCs w:val="18"/>
              </w:rPr>
              <w:t>om</w:t>
            </w:r>
            <w:r w:rsidRPr="004B67FB">
              <w:rPr>
                <w:rFonts w:eastAsia="Arial"/>
                <w:b/>
                <w:sz w:val="18"/>
                <w:szCs w:val="18"/>
              </w:rPr>
              <w:t>o</w:t>
            </w:r>
            <w:r w:rsidRPr="004B67FB">
              <w:rPr>
                <w:rFonts w:eastAsia="Arial"/>
                <w:b/>
                <w:spacing w:val="-4"/>
                <w:sz w:val="18"/>
                <w:szCs w:val="18"/>
              </w:rPr>
              <w:t xml:space="preserve"> </w:t>
            </w:r>
            <w:r w:rsidRPr="004B67FB">
              <w:rPr>
                <w:rFonts w:eastAsia="Arial"/>
                <w:b/>
                <w:sz w:val="18"/>
                <w:szCs w:val="18"/>
              </w:rPr>
              <w:t>i</w:t>
            </w:r>
            <w:r w:rsidRPr="004B67FB">
              <w:rPr>
                <w:rFonts w:eastAsia="Arial"/>
                <w:b/>
                <w:spacing w:val="1"/>
                <w:sz w:val="18"/>
                <w:szCs w:val="18"/>
              </w:rPr>
              <w:t>t</w:t>
            </w:r>
            <w:r w:rsidRPr="004B67FB">
              <w:rPr>
                <w:rFonts w:eastAsia="Arial"/>
                <w:b/>
                <w:sz w:val="18"/>
                <w:szCs w:val="18"/>
              </w:rPr>
              <w:t>i</w:t>
            </w:r>
            <w:r w:rsidRPr="004B67FB">
              <w:rPr>
                <w:rFonts w:eastAsia="Arial"/>
                <w:b/>
                <w:spacing w:val="1"/>
                <w:sz w:val="18"/>
                <w:szCs w:val="18"/>
              </w:rPr>
              <w:t>n</w:t>
            </w:r>
            <w:r w:rsidRPr="004B67FB">
              <w:rPr>
                <w:rFonts w:eastAsia="Arial"/>
                <w:b/>
                <w:sz w:val="18"/>
                <w:szCs w:val="18"/>
              </w:rPr>
              <w:t>e</w:t>
            </w:r>
            <w:r w:rsidRPr="004B67FB">
              <w:rPr>
                <w:rFonts w:eastAsia="Arial"/>
                <w:b/>
                <w:spacing w:val="-1"/>
                <w:sz w:val="18"/>
                <w:szCs w:val="18"/>
              </w:rPr>
              <w:t>r</w:t>
            </w:r>
            <w:r w:rsidRPr="004B67FB">
              <w:rPr>
                <w:rFonts w:eastAsia="Arial"/>
                <w:b/>
                <w:sz w:val="18"/>
                <w:szCs w:val="18"/>
              </w:rPr>
              <w:t>a</w:t>
            </w:r>
            <w:r w:rsidRPr="004B67FB">
              <w:rPr>
                <w:rFonts w:eastAsia="Arial"/>
                <w:b/>
                <w:spacing w:val="-1"/>
                <w:sz w:val="18"/>
                <w:szCs w:val="18"/>
              </w:rPr>
              <w:t>r</w:t>
            </w:r>
            <w:r w:rsidRPr="004B67FB">
              <w:rPr>
                <w:rFonts w:eastAsia="Arial"/>
                <w:b/>
                <w:sz w:val="18"/>
                <w:szCs w:val="18"/>
              </w:rPr>
              <w:t>io</w:t>
            </w:r>
            <w:r w:rsidRPr="004B67FB">
              <w:rPr>
                <w:rFonts w:eastAsia="Arial"/>
                <w:b/>
                <w:spacing w:val="-7"/>
                <w:sz w:val="18"/>
                <w:szCs w:val="18"/>
              </w:rPr>
              <w:t xml:space="preserve"> </w:t>
            </w:r>
            <w:r w:rsidRPr="004B67FB">
              <w:rPr>
                <w:rFonts w:eastAsia="Arial"/>
                <w:b/>
                <w:sz w:val="18"/>
                <w:szCs w:val="18"/>
              </w:rPr>
              <w:t>a</w:t>
            </w:r>
            <w:r w:rsidRPr="004B67FB">
              <w:rPr>
                <w:rFonts w:eastAsia="Arial"/>
                <w:b/>
                <w:spacing w:val="1"/>
                <w:sz w:val="18"/>
                <w:szCs w:val="18"/>
              </w:rPr>
              <w:t>d</w:t>
            </w:r>
            <w:r w:rsidRPr="004B67FB">
              <w:rPr>
                <w:rFonts w:eastAsia="Arial"/>
                <w:b/>
                <w:sz w:val="18"/>
                <w:szCs w:val="18"/>
              </w:rPr>
              <w:t>a</w:t>
            </w:r>
            <w:r w:rsidRPr="004B67FB">
              <w:rPr>
                <w:rFonts w:eastAsia="Arial"/>
                <w:b/>
                <w:spacing w:val="1"/>
                <w:sz w:val="18"/>
                <w:szCs w:val="18"/>
              </w:rPr>
              <w:t>pt</w:t>
            </w:r>
            <w:r w:rsidRPr="004B67FB">
              <w:rPr>
                <w:rFonts w:eastAsia="Arial"/>
                <w:b/>
                <w:sz w:val="18"/>
                <w:szCs w:val="18"/>
              </w:rPr>
              <w:t>a</w:t>
            </w:r>
            <w:r w:rsidRPr="004B67FB">
              <w:rPr>
                <w:rFonts w:eastAsia="Arial"/>
                <w:b/>
                <w:spacing w:val="1"/>
                <w:sz w:val="18"/>
                <w:szCs w:val="18"/>
              </w:rPr>
              <w:t>do</w:t>
            </w:r>
            <w:r w:rsidRPr="004B67FB">
              <w:rPr>
                <w:rFonts w:eastAsia="Arial"/>
                <w:b/>
                <w:sz w:val="18"/>
                <w:szCs w:val="18"/>
              </w:rPr>
              <w:t>.</w:t>
            </w:r>
            <w:r w:rsidRPr="004B67FB">
              <w:rPr>
                <w:rFonts w:eastAsia="Arial"/>
                <w:b/>
                <w:spacing w:val="-9"/>
                <w:sz w:val="18"/>
                <w:szCs w:val="18"/>
              </w:rPr>
              <w:t xml:space="preserve"> </w:t>
            </w:r>
            <w:r w:rsidRPr="004B67FB">
              <w:rPr>
                <w:rFonts w:eastAsia="Arial"/>
                <w:spacing w:val="1"/>
                <w:sz w:val="18"/>
                <w:szCs w:val="18"/>
              </w:rPr>
              <w:t>(</w:t>
            </w:r>
            <w:r w:rsidRPr="004B67FB">
              <w:rPr>
                <w:rFonts w:eastAsia="Arial"/>
                <w:sz w:val="18"/>
                <w:szCs w:val="18"/>
              </w:rPr>
              <w:t>a</w:t>
            </w:r>
            <w:r w:rsidRPr="004B67FB">
              <w:rPr>
                <w:rFonts w:eastAsia="Arial"/>
                <w:spacing w:val="1"/>
                <w:sz w:val="18"/>
                <w:szCs w:val="18"/>
              </w:rPr>
              <w:t>r</w:t>
            </w:r>
            <w:r w:rsidRPr="004B67FB">
              <w:rPr>
                <w:rFonts w:eastAsia="Arial"/>
                <w:sz w:val="18"/>
                <w:szCs w:val="18"/>
              </w:rPr>
              <w:t>t.</w:t>
            </w:r>
            <w:r w:rsidRPr="004B67FB">
              <w:rPr>
                <w:rFonts w:eastAsia="Arial"/>
                <w:spacing w:val="-4"/>
                <w:sz w:val="18"/>
                <w:szCs w:val="18"/>
              </w:rPr>
              <w:t xml:space="preserve"> </w:t>
            </w:r>
            <w:r w:rsidRPr="004B67FB">
              <w:rPr>
                <w:rFonts w:eastAsia="Arial"/>
                <w:sz w:val="18"/>
                <w:szCs w:val="18"/>
              </w:rPr>
              <w:t>10.3.a)</w:t>
            </w:r>
          </w:p>
        </w:tc>
        <w:tc>
          <w:tcPr>
            <w:tcW w:w="1023" w:type="dxa"/>
            <w:vMerge w:val="restart"/>
            <w:vAlign w:val="center"/>
          </w:tcPr>
          <w:p w14:paraId="294DA1E4" w14:textId="77777777" w:rsidR="00D824A9" w:rsidRPr="004B67FB" w:rsidRDefault="004938C9" w:rsidP="004938C9">
            <w:pPr>
              <w:pStyle w:val="UZPRRAFO"/>
              <w:ind w:firstLine="0"/>
              <w:jc w:val="center"/>
              <w:rPr>
                <w:rFonts w:eastAsia="Arial"/>
                <w:b/>
                <w:sz w:val="18"/>
                <w:szCs w:val="18"/>
              </w:rPr>
            </w:pPr>
            <w:r w:rsidRPr="004B67FB">
              <w:rPr>
                <w:rFonts w:eastAsia="Arial"/>
                <w:b/>
                <w:sz w:val="18"/>
                <w:szCs w:val="18"/>
              </w:rPr>
              <w:t>CUMPLE</w:t>
            </w:r>
          </w:p>
          <w:p w14:paraId="22487D19" w14:textId="77777777" w:rsidR="004938C9" w:rsidRPr="004B67FB" w:rsidRDefault="00607587" w:rsidP="004938C9">
            <w:pPr>
              <w:pStyle w:val="UZPRRAFO"/>
              <w:ind w:firstLine="0"/>
              <w:jc w:val="center"/>
              <w:rPr>
                <w:rFonts w:eastAsia="Arial"/>
                <w:b/>
                <w:sz w:val="18"/>
                <w:szCs w:val="18"/>
              </w:rPr>
            </w:pPr>
            <w:r w:rsidRPr="004B67FB">
              <w:rPr>
                <w:rFonts w:eastAsia="Arial"/>
                <w:b/>
                <w:sz w:val="18"/>
                <w:szCs w:val="18"/>
              </w:rPr>
              <w:fldChar w:fldCharType="begin">
                <w:ffData>
                  <w:name w:val="Casilla307"/>
                  <w:enabled/>
                  <w:calcOnExit w:val="0"/>
                  <w:checkBox>
                    <w:sizeAuto/>
                    <w:default w:val="1"/>
                  </w:checkBox>
                </w:ffData>
              </w:fldChar>
            </w:r>
            <w:bookmarkStart w:id="1088" w:name="Casilla307"/>
            <w:r w:rsidRPr="004B67FB">
              <w:rPr>
                <w:rFonts w:eastAsia="Arial"/>
                <w:b/>
                <w:sz w:val="18"/>
                <w:szCs w:val="18"/>
              </w:rPr>
              <w:instrText xml:space="preserve"> </w:instrText>
            </w:r>
            <w:r w:rsidR="008E21E8" w:rsidRPr="004B67FB">
              <w:rPr>
                <w:rFonts w:eastAsia="Arial"/>
                <w:b/>
                <w:sz w:val="18"/>
                <w:szCs w:val="18"/>
              </w:rPr>
              <w:instrText>FORMCHECKBOX</w:instrText>
            </w:r>
            <w:r w:rsidRPr="004B67FB">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4B67FB">
              <w:rPr>
                <w:rFonts w:eastAsia="Arial"/>
                <w:b/>
                <w:sz w:val="18"/>
                <w:szCs w:val="18"/>
              </w:rPr>
              <w:fldChar w:fldCharType="end"/>
            </w:r>
            <w:bookmarkEnd w:id="1088"/>
          </w:p>
        </w:tc>
      </w:tr>
      <w:tr w:rsidR="004B67FB" w:rsidRPr="004B67FB" w14:paraId="483EA6CB" w14:textId="77777777" w:rsidTr="004B67FB">
        <w:tc>
          <w:tcPr>
            <w:tcW w:w="8080" w:type="dxa"/>
          </w:tcPr>
          <w:p w14:paraId="174B5FCF" w14:textId="77777777" w:rsidR="00D824A9" w:rsidRPr="004B67FB" w:rsidRDefault="004938C9" w:rsidP="004938C9">
            <w:pPr>
              <w:pStyle w:val="UZPRRAFO"/>
              <w:spacing w:line="240" w:lineRule="auto"/>
              <w:rPr>
                <w:rFonts w:eastAsia="Arial"/>
                <w:sz w:val="18"/>
                <w:szCs w:val="18"/>
              </w:rPr>
            </w:pPr>
            <w:r w:rsidRPr="004B67FB">
              <w:rPr>
                <w:rFonts w:eastAsia="Arial"/>
                <w:sz w:val="18"/>
                <w:szCs w:val="18"/>
              </w:rPr>
              <w:fldChar w:fldCharType="begin">
                <w:ffData>
                  <w:name w:val="Casilla305"/>
                  <w:enabled/>
                  <w:calcOnExit w:val="0"/>
                  <w:checkBox>
                    <w:sizeAuto/>
                    <w:default w:val="0"/>
                  </w:checkBox>
                </w:ffData>
              </w:fldChar>
            </w:r>
            <w:bookmarkStart w:id="1089" w:name="Casilla305"/>
            <w:r w:rsidRPr="004B67FB">
              <w:rPr>
                <w:rFonts w:eastAsia="Arial"/>
                <w:sz w:val="18"/>
                <w:szCs w:val="18"/>
              </w:rPr>
              <w:instrText xml:space="preserve"> </w:instrText>
            </w:r>
            <w:r w:rsidR="008E21E8" w:rsidRPr="004B67FB">
              <w:rPr>
                <w:rFonts w:eastAsia="Arial"/>
                <w:sz w:val="18"/>
                <w:szCs w:val="18"/>
              </w:rPr>
              <w:instrText>FORMCHECKBOX</w:instrText>
            </w:r>
            <w:r w:rsidRPr="004B67FB">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4B67FB">
              <w:rPr>
                <w:rFonts w:eastAsia="Arial"/>
                <w:sz w:val="18"/>
                <w:szCs w:val="18"/>
              </w:rPr>
              <w:fldChar w:fldCharType="end"/>
            </w:r>
            <w:bookmarkEnd w:id="1089"/>
            <w:r w:rsidRPr="004B67FB">
              <w:rPr>
                <w:rFonts w:eastAsia="Arial"/>
                <w:sz w:val="18"/>
                <w:szCs w:val="18"/>
              </w:rPr>
              <w:t xml:space="preserve"> S</w:t>
            </w:r>
            <w:r w:rsidR="00D824A9" w:rsidRPr="004B67FB">
              <w:rPr>
                <w:rFonts w:eastAsia="Arial"/>
                <w:sz w:val="18"/>
                <w:szCs w:val="18"/>
              </w:rPr>
              <w:t>e trat</w:t>
            </w:r>
            <w:r w:rsidRPr="004B67FB">
              <w:rPr>
                <w:rFonts w:eastAsia="Arial"/>
                <w:sz w:val="18"/>
                <w:szCs w:val="18"/>
              </w:rPr>
              <w:t>a</w:t>
            </w:r>
            <w:r w:rsidR="00D824A9" w:rsidRPr="004B67FB">
              <w:rPr>
                <w:rFonts w:eastAsia="Arial"/>
                <w:sz w:val="18"/>
                <w:szCs w:val="18"/>
              </w:rPr>
              <w:t xml:space="preserve"> de un</w:t>
            </w:r>
            <w:r w:rsidRPr="004B67FB">
              <w:rPr>
                <w:rFonts w:eastAsia="Arial"/>
                <w:sz w:val="18"/>
                <w:szCs w:val="18"/>
              </w:rPr>
              <w:t>a</w:t>
            </w:r>
            <w:r w:rsidR="00D824A9" w:rsidRPr="004B67FB">
              <w:rPr>
                <w:rFonts w:eastAsia="Arial"/>
                <w:sz w:val="18"/>
                <w:szCs w:val="18"/>
              </w:rPr>
              <w:t xml:space="preserve"> actuació</w:t>
            </w:r>
            <w:r w:rsidRPr="004B67FB">
              <w:rPr>
                <w:rFonts w:eastAsia="Arial"/>
                <w:sz w:val="18"/>
                <w:szCs w:val="18"/>
              </w:rPr>
              <w:t>n</w:t>
            </w:r>
            <w:r w:rsidR="00D824A9" w:rsidRPr="004B67FB">
              <w:rPr>
                <w:rFonts w:eastAsia="Arial"/>
                <w:sz w:val="18"/>
                <w:szCs w:val="18"/>
              </w:rPr>
              <w:t xml:space="preserve"> e</w:t>
            </w:r>
            <w:r w:rsidRPr="004B67FB">
              <w:rPr>
                <w:rFonts w:eastAsia="Arial"/>
                <w:sz w:val="18"/>
                <w:szCs w:val="18"/>
              </w:rPr>
              <w:t>n</w:t>
            </w:r>
            <w:r w:rsidR="00D824A9" w:rsidRPr="004B67FB">
              <w:rPr>
                <w:rFonts w:eastAsia="Arial"/>
                <w:sz w:val="18"/>
                <w:szCs w:val="18"/>
              </w:rPr>
              <w:t xml:space="preserve"> u</w:t>
            </w:r>
            <w:r w:rsidRPr="004B67FB">
              <w:rPr>
                <w:rFonts w:eastAsia="Arial"/>
                <w:sz w:val="18"/>
                <w:szCs w:val="18"/>
              </w:rPr>
              <w:t>n</w:t>
            </w:r>
            <w:r w:rsidR="00D824A9" w:rsidRPr="004B67FB">
              <w:rPr>
                <w:rFonts w:eastAsia="Arial"/>
                <w:sz w:val="18"/>
                <w:szCs w:val="18"/>
              </w:rPr>
              <w:t xml:space="preserve"> edificio declarado Bien </w:t>
            </w:r>
            <w:r w:rsidRPr="004B67FB">
              <w:rPr>
                <w:rFonts w:eastAsia="Arial"/>
                <w:sz w:val="18"/>
                <w:szCs w:val="18"/>
              </w:rPr>
              <w:t>de</w:t>
            </w:r>
            <w:r w:rsidR="00D824A9" w:rsidRPr="004B67FB">
              <w:rPr>
                <w:rFonts w:eastAsia="Arial"/>
                <w:sz w:val="18"/>
                <w:szCs w:val="18"/>
              </w:rPr>
              <w:t xml:space="preserve"> Interé</w:t>
            </w:r>
            <w:r w:rsidRPr="004B67FB">
              <w:rPr>
                <w:rFonts w:eastAsia="Arial"/>
                <w:sz w:val="18"/>
                <w:szCs w:val="18"/>
              </w:rPr>
              <w:t>s</w:t>
            </w:r>
            <w:r w:rsidR="00D824A9" w:rsidRPr="004B67FB">
              <w:rPr>
                <w:rFonts w:eastAsia="Arial"/>
                <w:sz w:val="18"/>
                <w:szCs w:val="18"/>
              </w:rPr>
              <w:t xml:space="preserve"> Cultura</w:t>
            </w:r>
            <w:r w:rsidRPr="004B67FB">
              <w:rPr>
                <w:rFonts w:eastAsia="Arial"/>
                <w:sz w:val="18"/>
                <w:szCs w:val="18"/>
              </w:rPr>
              <w:t>l</w:t>
            </w:r>
            <w:r w:rsidR="00D824A9" w:rsidRPr="004B67FB">
              <w:rPr>
                <w:rFonts w:eastAsia="Arial"/>
                <w:sz w:val="18"/>
                <w:szCs w:val="18"/>
              </w:rPr>
              <w:t xml:space="preserve"> </w:t>
            </w:r>
            <w:r w:rsidRPr="004B67FB">
              <w:rPr>
                <w:rFonts w:eastAsia="Arial"/>
                <w:sz w:val="18"/>
                <w:szCs w:val="18"/>
              </w:rPr>
              <w:t>o</w:t>
            </w:r>
            <w:r w:rsidR="00D824A9" w:rsidRPr="004B67FB">
              <w:rPr>
                <w:rFonts w:eastAsia="Arial"/>
                <w:sz w:val="18"/>
                <w:szCs w:val="18"/>
              </w:rPr>
              <w:t xml:space="preserve"> c</w:t>
            </w:r>
            <w:r w:rsidRPr="004B67FB">
              <w:rPr>
                <w:rFonts w:eastAsia="Arial"/>
                <w:sz w:val="18"/>
                <w:szCs w:val="18"/>
              </w:rPr>
              <w:t>on</w:t>
            </w:r>
            <w:r w:rsidR="00D824A9" w:rsidRPr="004B67FB">
              <w:rPr>
                <w:rFonts w:eastAsia="Arial"/>
                <w:sz w:val="18"/>
                <w:szCs w:val="18"/>
              </w:rPr>
              <w:t xml:space="preserve"> valor Histórico-Artístico. Cualquier actuación encaminada a cumplir las especificaciones de accesibilidad de este apartado comporta un incumplimiento de la normativa específica reguladora del bien histórico- artístico.</w:t>
            </w:r>
          </w:p>
        </w:tc>
        <w:tc>
          <w:tcPr>
            <w:tcW w:w="1023" w:type="dxa"/>
            <w:vMerge/>
          </w:tcPr>
          <w:p w14:paraId="41A73F92" w14:textId="77777777" w:rsidR="00D824A9" w:rsidRPr="004B67FB" w:rsidRDefault="00D824A9" w:rsidP="00C30A3B">
            <w:pPr>
              <w:pStyle w:val="UZPRRAFO"/>
              <w:ind w:firstLine="0"/>
              <w:rPr>
                <w:rFonts w:eastAsia="Arial"/>
                <w:b/>
                <w:sz w:val="18"/>
                <w:szCs w:val="18"/>
              </w:rPr>
            </w:pPr>
          </w:p>
        </w:tc>
      </w:tr>
      <w:tr w:rsidR="004B67FB" w:rsidRPr="004B67FB" w14:paraId="5FAA611F" w14:textId="77777777" w:rsidTr="004B67FB">
        <w:tc>
          <w:tcPr>
            <w:tcW w:w="8080" w:type="dxa"/>
          </w:tcPr>
          <w:p w14:paraId="2691A306" w14:textId="77777777" w:rsidR="00D824A9" w:rsidRPr="004B67FB" w:rsidRDefault="004938C9" w:rsidP="004938C9">
            <w:pPr>
              <w:pStyle w:val="UZPRRAFO"/>
              <w:spacing w:line="240" w:lineRule="auto"/>
              <w:rPr>
                <w:rFonts w:eastAsia="Arial"/>
                <w:sz w:val="18"/>
                <w:szCs w:val="18"/>
              </w:rPr>
            </w:pPr>
            <w:r w:rsidRPr="004B67FB">
              <w:rPr>
                <w:rFonts w:eastAsia="Arial"/>
                <w:sz w:val="18"/>
                <w:szCs w:val="18"/>
              </w:rPr>
              <w:fldChar w:fldCharType="begin">
                <w:ffData>
                  <w:name w:val="Casilla306"/>
                  <w:enabled/>
                  <w:calcOnExit w:val="0"/>
                  <w:checkBox>
                    <w:sizeAuto/>
                    <w:default w:val="0"/>
                  </w:checkBox>
                </w:ffData>
              </w:fldChar>
            </w:r>
            <w:bookmarkStart w:id="1090" w:name="Casilla306"/>
            <w:r w:rsidRPr="004B67FB">
              <w:rPr>
                <w:rFonts w:eastAsia="Arial"/>
                <w:sz w:val="18"/>
                <w:szCs w:val="18"/>
              </w:rPr>
              <w:instrText xml:space="preserve"> </w:instrText>
            </w:r>
            <w:r w:rsidR="008E21E8" w:rsidRPr="004B67FB">
              <w:rPr>
                <w:rFonts w:eastAsia="Arial"/>
                <w:sz w:val="18"/>
                <w:szCs w:val="18"/>
              </w:rPr>
              <w:instrText>FORMCHECKBOX</w:instrText>
            </w:r>
            <w:r w:rsidRPr="004B67FB">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4B67FB">
              <w:rPr>
                <w:rFonts w:eastAsia="Arial"/>
                <w:sz w:val="18"/>
                <w:szCs w:val="18"/>
              </w:rPr>
              <w:fldChar w:fldCharType="end"/>
            </w:r>
            <w:bookmarkEnd w:id="1090"/>
            <w:r w:rsidRPr="004B67FB">
              <w:rPr>
                <w:rFonts w:eastAsia="Arial"/>
                <w:sz w:val="18"/>
                <w:szCs w:val="18"/>
              </w:rPr>
              <w:t xml:space="preserve"> Se </w:t>
            </w:r>
            <w:r w:rsidR="00D824A9" w:rsidRPr="004B67FB">
              <w:rPr>
                <w:rFonts w:eastAsia="Arial"/>
                <w:sz w:val="18"/>
                <w:szCs w:val="18"/>
              </w:rPr>
              <w:t>trata de una actuación en un local construido con anterioridad a la entrada en vigor del</w:t>
            </w:r>
            <w:r w:rsidRPr="004B67FB">
              <w:rPr>
                <w:rFonts w:eastAsia="Arial"/>
                <w:sz w:val="18"/>
                <w:szCs w:val="18"/>
              </w:rPr>
              <w:t xml:space="preserve"> </w:t>
            </w:r>
            <w:proofErr w:type="gramStart"/>
            <w:r w:rsidR="00D824A9" w:rsidRPr="004B67FB">
              <w:rPr>
                <w:rFonts w:eastAsia="Arial"/>
                <w:sz w:val="18"/>
                <w:szCs w:val="18"/>
              </w:rPr>
              <w:t>Real  Decreto</w:t>
            </w:r>
            <w:proofErr w:type="gramEnd"/>
            <w:r w:rsidR="00D824A9" w:rsidRPr="004B67FB">
              <w:rPr>
                <w:rFonts w:eastAsia="Arial"/>
                <w:sz w:val="18"/>
                <w:szCs w:val="18"/>
              </w:rPr>
              <w:t xml:space="preserve">  556/1989  y existen  dificultades  técnicas  para  llevar  a cabo  algunas reformas estructurales1 encaminadas a resolver exigencias normativas de accesibilidad así como la utilización de determinados servicios en función de donde se localicen sus superficies.</w:t>
            </w:r>
          </w:p>
        </w:tc>
        <w:tc>
          <w:tcPr>
            <w:tcW w:w="1023" w:type="dxa"/>
            <w:vMerge/>
          </w:tcPr>
          <w:p w14:paraId="3C27D886" w14:textId="77777777" w:rsidR="00D824A9" w:rsidRPr="004B67FB" w:rsidRDefault="00D824A9" w:rsidP="00C30A3B">
            <w:pPr>
              <w:pStyle w:val="UZPRRAFO"/>
              <w:ind w:firstLine="0"/>
              <w:rPr>
                <w:rFonts w:eastAsia="Arial"/>
                <w:b/>
                <w:sz w:val="18"/>
                <w:szCs w:val="18"/>
              </w:rPr>
            </w:pPr>
          </w:p>
        </w:tc>
      </w:tr>
      <w:tr w:rsidR="004B67FB" w:rsidRPr="004B67FB" w14:paraId="22C1959A" w14:textId="77777777" w:rsidTr="004B67FB">
        <w:trPr>
          <w:trHeight w:val="1655"/>
        </w:trPr>
        <w:tc>
          <w:tcPr>
            <w:tcW w:w="8080" w:type="dxa"/>
          </w:tcPr>
          <w:p w14:paraId="265CD74D" w14:textId="77777777" w:rsidR="00D824A9" w:rsidRPr="004B67FB" w:rsidRDefault="00D824A9" w:rsidP="004938C9">
            <w:pPr>
              <w:pStyle w:val="UZPRRAFO"/>
              <w:spacing w:line="240" w:lineRule="auto"/>
              <w:rPr>
                <w:rFonts w:eastAsia="Arial"/>
                <w:sz w:val="18"/>
                <w:szCs w:val="18"/>
              </w:rPr>
            </w:pPr>
            <w:r w:rsidRPr="004B67FB">
              <w:rPr>
                <w:rFonts w:eastAsia="Arial"/>
                <w:position w:val="8"/>
                <w:sz w:val="18"/>
                <w:szCs w:val="18"/>
                <w:vertAlign w:val="superscript"/>
              </w:rPr>
              <w:t>1</w:t>
            </w:r>
            <w:r w:rsidRPr="004B67FB">
              <w:rPr>
                <w:rFonts w:eastAsia="Arial"/>
                <w:spacing w:val="15"/>
                <w:position w:val="8"/>
                <w:sz w:val="18"/>
                <w:szCs w:val="18"/>
              </w:rPr>
              <w:t xml:space="preserve"> </w:t>
            </w:r>
            <w:r w:rsidRPr="004B67FB">
              <w:rPr>
                <w:rFonts w:eastAsia="Arial"/>
                <w:spacing w:val="1"/>
                <w:sz w:val="18"/>
                <w:szCs w:val="18"/>
              </w:rPr>
              <w:t>S</w:t>
            </w:r>
            <w:r w:rsidRPr="004B67FB">
              <w:rPr>
                <w:rFonts w:eastAsia="Arial"/>
                <w:sz w:val="18"/>
                <w:szCs w:val="18"/>
              </w:rPr>
              <w:t>egún</w:t>
            </w:r>
            <w:r w:rsidRPr="004B67FB">
              <w:rPr>
                <w:rFonts w:eastAsia="Arial"/>
                <w:spacing w:val="14"/>
                <w:sz w:val="18"/>
                <w:szCs w:val="18"/>
              </w:rPr>
              <w:t xml:space="preserve"> </w:t>
            </w:r>
            <w:r w:rsidRPr="004B67FB">
              <w:rPr>
                <w:rFonts w:eastAsia="Arial"/>
                <w:sz w:val="18"/>
                <w:szCs w:val="18"/>
              </w:rPr>
              <w:t>los</w:t>
            </w:r>
            <w:r w:rsidRPr="004B67FB">
              <w:rPr>
                <w:rFonts w:eastAsia="Arial"/>
                <w:spacing w:val="16"/>
                <w:sz w:val="18"/>
                <w:szCs w:val="18"/>
              </w:rPr>
              <w:t xml:space="preserve"> </w:t>
            </w:r>
            <w:r w:rsidRPr="004B67FB">
              <w:rPr>
                <w:rFonts w:eastAsia="Arial"/>
                <w:sz w:val="18"/>
                <w:szCs w:val="18"/>
              </w:rPr>
              <w:t>a</w:t>
            </w:r>
            <w:r w:rsidRPr="004B67FB">
              <w:rPr>
                <w:rFonts w:eastAsia="Arial"/>
                <w:spacing w:val="1"/>
                <w:sz w:val="18"/>
                <w:szCs w:val="18"/>
              </w:rPr>
              <w:t>c</w:t>
            </w:r>
            <w:r w:rsidRPr="004B67FB">
              <w:rPr>
                <w:rFonts w:eastAsia="Arial"/>
                <w:sz w:val="18"/>
                <w:szCs w:val="18"/>
              </w:rPr>
              <w:t>ue</w:t>
            </w:r>
            <w:r w:rsidRPr="004B67FB">
              <w:rPr>
                <w:rFonts w:eastAsia="Arial"/>
                <w:spacing w:val="-1"/>
                <w:sz w:val="18"/>
                <w:szCs w:val="18"/>
              </w:rPr>
              <w:t>r</w:t>
            </w:r>
            <w:r w:rsidRPr="004B67FB">
              <w:rPr>
                <w:rFonts w:eastAsia="Arial"/>
                <w:sz w:val="18"/>
                <w:szCs w:val="18"/>
              </w:rPr>
              <w:t>dos</w:t>
            </w:r>
            <w:r w:rsidRPr="004B67FB">
              <w:rPr>
                <w:rFonts w:eastAsia="Arial"/>
                <w:spacing w:val="16"/>
                <w:sz w:val="18"/>
                <w:szCs w:val="18"/>
              </w:rPr>
              <w:t xml:space="preserve"> </w:t>
            </w:r>
            <w:r w:rsidRPr="004B67FB">
              <w:rPr>
                <w:rFonts w:eastAsia="Arial"/>
                <w:sz w:val="18"/>
                <w:szCs w:val="18"/>
              </w:rPr>
              <w:t>de</w:t>
            </w:r>
            <w:r w:rsidRPr="004B67FB">
              <w:rPr>
                <w:rFonts w:eastAsia="Arial"/>
                <w:spacing w:val="15"/>
                <w:sz w:val="18"/>
                <w:szCs w:val="18"/>
              </w:rPr>
              <w:t xml:space="preserve"> </w:t>
            </w:r>
            <w:r w:rsidRPr="004B67FB">
              <w:rPr>
                <w:rFonts w:eastAsia="Arial"/>
                <w:sz w:val="18"/>
                <w:szCs w:val="18"/>
              </w:rPr>
              <w:t>20</w:t>
            </w:r>
            <w:r w:rsidRPr="004B67FB">
              <w:rPr>
                <w:rFonts w:eastAsia="Arial"/>
                <w:spacing w:val="15"/>
                <w:sz w:val="18"/>
                <w:szCs w:val="18"/>
              </w:rPr>
              <w:t xml:space="preserve"> </w:t>
            </w:r>
            <w:r w:rsidRPr="004B67FB">
              <w:rPr>
                <w:rFonts w:eastAsia="Arial"/>
                <w:sz w:val="18"/>
                <w:szCs w:val="18"/>
              </w:rPr>
              <w:t>de</w:t>
            </w:r>
            <w:r w:rsidRPr="004B67FB">
              <w:rPr>
                <w:rFonts w:eastAsia="Arial"/>
                <w:spacing w:val="15"/>
                <w:sz w:val="18"/>
                <w:szCs w:val="18"/>
              </w:rPr>
              <w:t xml:space="preserve"> </w:t>
            </w:r>
            <w:r w:rsidRPr="004B67FB">
              <w:rPr>
                <w:rFonts w:eastAsia="Arial"/>
                <w:sz w:val="18"/>
                <w:szCs w:val="18"/>
              </w:rPr>
              <w:t>o</w:t>
            </w:r>
            <w:r w:rsidRPr="004B67FB">
              <w:rPr>
                <w:rFonts w:eastAsia="Arial"/>
                <w:spacing w:val="1"/>
                <w:sz w:val="18"/>
                <w:szCs w:val="18"/>
              </w:rPr>
              <w:t>ct</w:t>
            </w:r>
            <w:r w:rsidRPr="004B67FB">
              <w:rPr>
                <w:rFonts w:eastAsia="Arial"/>
                <w:sz w:val="18"/>
                <w:szCs w:val="18"/>
              </w:rPr>
              <w:t>u</w:t>
            </w:r>
            <w:r w:rsidRPr="004B67FB">
              <w:rPr>
                <w:rFonts w:eastAsia="Arial"/>
                <w:spacing w:val="-3"/>
                <w:sz w:val="18"/>
                <w:szCs w:val="18"/>
              </w:rPr>
              <w:t>b</w:t>
            </w:r>
            <w:r w:rsidRPr="004B67FB">
              <w:rPr>
                <w:rFonts w:eastAsia="Arial"/>
                <w:spacing w:val="-1"/>
                <w:sz w:val="18"/>
                <w:szCs w:val="18"/>
              </w:rPr>
              <w:t>r</w:t>
            </w:r>
            <w:r w:rsidRPr="004B67FB">
              <w:rPr>
                <w:rFonts w:eastAsia="Arial"/>
                <w:sz w:val="18"/>
                <w:szCs w:val="18"/>
              </w:rPr>
              <w:t>e</w:t>
            </w:r>
            <w:r w:rsidRPr="004B67FB">
              <w:rPr>
                <w:rFonts w:eastAsia="Arial"/>
                <w:spacing w:val="14"/>
                <w:sz w:val="18"/>
                <w:szCs w:val="18"/>
              </w:rPr>
              <w:t xml:space="preserve"> </w:t>
            </w:r>
            <w:r w:rsidRPr="004B67FB">
              <w:rPr>
                <w:rFonts w:eastAsia="Arial"/>
                <w:spacing w:val="-1"/>
                <w:sz w:val="18"/>
                <w:szCs w:val="18"/>
              </w:rPr>
              <w:t>d</w:t>
            </w:r>
            <w:r w:rsidRPr="004B67FB">
              <w:rPr>
                <w:rFonts w:eastAsia="Arial"/>
                <w:sz w:val="18"/>
                <w:szCs w:val="18"/>
              </w:rPr>
              <w:t>e</w:t>
            </w:r>
            <w:r w:rsidRPr="004B67FB">
              <w:rPr>
                <w:rFonts w:eastAsia="Arial"/>
                <w:spacing w:val="14"/>
                <w:sz w:val="18"/>
                <w:szCs w:val="18"/>
              </w:rPr>
              <w:t xml:space="preserve"> </w:t>
            </w:r>
            <w:r w:rsidRPr="004B67FB">
              <w:rPr>
                <w:rFonts w:eastAsia="Arial"/>
                <w:spacing w:val="-1"/>
                <w:sz w:val="18"/>
                <w:szCs w:val="18"/>
              </w:rPr>
              <w:t>199</w:t>
            </w:r>
            <w:r w:rsidRPr="004B67FB">
              <w:rPr>
                <w:rFonts w:eastAsia="Arial"/>
                <w:sz w:val="18"/>
                <w:szCs w:val="18"/>
              </w:rPr>
              <w:t>7</w:t>
            </w:r>
            <w:r w:rsidRPr="004B67FB">
              <w:rPr>
                <w:rFonts w:eastAsia="Arial"/>
                <w:spacing w:val="14"/>
                <w:sz w:val="18"/>
                <w:szCs w:val="18"/>
              </w:rPr>
              <w:t xml:space="preserve"> </w:t>
            </w:r>
            <w:r w:rsidRPr="004B67FB">
              <w:rPr>
                <w:rFonts w:eastAsia="Arial"/>
                <w:sz w:val="18"/>
                <w:szCs w:val="18"/>
              </w:rPr>
              <w:t>y</w:t>
            </w:r>
            <w:r w:rsidRPr="004B67FB">
              <w:rPr>
                <w:rFonts w:eastAsia="Arial"/>
                <w:spacing w:val="14"/>
                <w:sz w:val="18"/>
                <w:szCs w:val="18"/>
              </w:rPr>
              <w:t xml:space="preserve"> </w:t>
            </w:r>
            <w:r w:rsidRPr="004B67FB">
              <w:rPr>
                <w:rFonts w:eastAsia="Arial"/>
                <w:spacing w:val="-1"/>
                <w:sz w:val="18"/>
                <w:szCs w:val="18"/>
              </w:rPr>
              <w:t>1</w:t>
            </w:r>
            <w:r w:rsidRPr="004B67FB">
              <w:rPr>
                <w:rFonts w:eastAsia="Arial"/>
                <w:sz w:val="18"/>
                <w:szCs w:val="18"/>
              </w:rPr>
              <w:t>7</w:t>
            </w:r>
            <w:r w:rsidRPr="004B67FB">
              <w:rPr>
                <w:rFonts w:eastAsia="Arial"/>
                <w:spacing w:val="14"/>
                <w:sz w:val="18"/>
                <w:szCs w:val="18"/>
              </w:rPr>
              <w:t xml:space="preserve"> </w:t>
            </w:r>
            <w:r w:rsidRPr="004B67FB">
              <w:rPr>
                <w:rFonts w:eastAsia="Arial"/>
                <w:spacing w:val="-1"/>
                <w:sz w:val="18"/>
                <w:szCs w:val="18"/>
              </w:rPr>
              <w:t>d</w:t>
            </w:r>
            <w:r w:rsidRPr="004B67FB">
              <w:rPr>
                <w:rFonts w:eastAsia="Arial"/>
                <w:sz w:val="18"/>
                <w:szCs w:val="18"/>
              </w:rPr>
              <w:t>e</w:t>
            </w:r>
            <w:r w:rsidRPr="004B67FB">
              <w:rPr>
                <w:rFonts w:eastAsia="Arial"/>
                <w:spacing w:val="14"/>
                <w:sz w:val="18"/>
                <w:szCs w:val="18"/>
              </w:rPr>
              <w:t xml:space="preserve"> </w:t>
            </w:r>
            <w:r w:rsidRPr="004B67FB">
              <w:rPr>
                <w:rFonts w:eastAsia="Arial"/>
                <w:spacing w:val="-1"/>
                <w:sz w:val="18"/>
                <w:szCs w:val="18"/>
              </w:rPr>
              <w:t>d</w:t>
            </w:r>
            <w:r w:rsidRPr="004B67FB">
              <w:rPr>
                <w:rFonts w:eastAsia="Arial"/>
                <w:sz w:val="18"/>
                <w:szCs w:val="18"/>
              </w:rPr>
              <w:t>i</w:t>
            </w:r>
            <w:r w:rsidRPr="004B67FB">
              <w:rPr>
                <w:rFonts w:eastAsia="Arial"/>
                <w:spacing w:val="1"/>
                <w:sz w:val="18"/>
                <w:szCs w:val="18"/>
              </w:rPr>
              <w:t>c</w:t>
            </w:r>
            <w:r w:rsidRPr="004B67FB">
              <w:rPr>
                <w:rFonts w:eastAsia="Arial"/>
                <w:sz w:val="18"/>
                <w:szCs w:val="18"/>
              </w:rPr>
              <w:t>i</w:t>
            </w:r>
            <w:r w:rsidRPr="004B67FB">
              <w:rPr>
                <w:rFonts w:eastAsia="Arial"/>
                <w:spacing w:val="-1"/>
                <w:sz w:val="18"/>
                <w:szCs w:val="18"/>
              </w:rPr>
              <w:t>e</w:t>
            </w:r>
            <w:r w:rsidRPr="004B67FB">
              <w:rPr>
                <w:rFonts w:eastAsia="Arial"/>
                <w:spacing w:val="3"/>
                <w:sz w:val="18"/>
                <w:szCs w:val="18"/>
              </w:rPr>
              <w:t>m</w:t>
            </w:r>
            <w:r w:rsidRPr="004B67FB">
              <w:rPr>
                <w:rFonts w:eastAsia="Arial"/>
                <w:spacing w:val="-1"/>
                <w:sz w:val="18"/>
                <w:szCs w:val="18"/>
              </w:rPr>
              <w:t>br</w:t>
            </w:r>
            <w:r w:rsidRPr="004B67FB">
              <w:rPr>
                <w:rFonts w:eastAsia="Arial"/>
                <w:sz w:val="18"/>
                <w:szCs w:val="18"/>
              </w:rPr>
              <w:t xml:space="preserve">e   </w:t>
            </w:r>
            <w:r w:rsidRPr="004B67FB">
              <w:rPr>
                <w:rFonts w:eastAsia="Arial"/>
                <w:spacing w:val="-1"/>
                <w:sz w:val="18"/>
                <w:szCs w:val="18"/>
              </w:rPr>
              <w:t>de</w:t>
            </w:r>
            <w:r w:rsidRPr="004B67FB">
              <w:rPr>
                <w:rFonts w:eastAsia="Arial"/>
                <w:sz w:val="18"/>
                <w:szCs w:val="18"/>
              </w:rPr>
              <w:t>l</w:t>
            </w:r>
            <w:r w:rsidRPr="004B67FB">
              <w:rPr>
                <w:rFonts w:eastAsia="Arial"/>
                <w:spacing w:val="15"/>
                <w:sz w:val="18"/>
                <w:szCs w:val="18"/>
              </w:rPr>
              <w:t xml:space="preserve"> </w:t>
            </w:r>
            <w:r w:rsidRPr="004B67FB">
              <w:rPr>
                <w:rFonts w:eastAsia="Arial"/>
                <w:spacing w:val="1"/>
                <w:sz w:val="18"/>
                <w:szCs w:val="18"/>
              </w:rPr>
              <w:t>P</w:t>
            </w:r>
            <w:r w:rsidRPr="004B67FB">
              <w:rPr>
                <w:rFonts w:eastAsia="Arial"/>
                <w:sz w:val="18"/>
                <w:szCs w:val="18"/>
              </w:rPr>
              <w:t>l</w:t>
            </w:r>
            <w:r w:rsidRPr="004B67FB">
              <w:rPr>
                <w:rFonts w:eastAsia="Arial"/>
                <w:spacing w:val="-1"/>
                <w:sz w:val="18"/>
                <w:szCs w:val="18"/>
              </w:rPr>
              <w:t>en</w:t>
            </w:r>
            <w:r w:rsidRPr="004B67FB">
              <w:rPr>
                <w:rFonts w:eastAsia="Arial"/>
                <w:sz w:val="18"/>
                <w:szCs w:val="18"/>
              </w:rPr>
              <w:t>o</w:t>
            </w:r>
            <w:r w:rsidRPr="004B67FB">
              <w:rPr>
                <w:rFonts w:eastAsia="Arial"/>
                <w:spacing w:val="14"/>
                <w:sz w:val="18"/>
                <w:szCs w:val="18"/>
              </w:rPr>
              <w:t xml:space="preserve"> </w:t>
            </w:r>
            <w:r w:rsidRPr="004B67FB">
              <w:rPr>
                <w:rFonts w:eastAsia="Arial"/>
                <w:spacing w:val="-1"/>
                <w:sz w:val="18"/>
                <w:szCs w:val="18"/>
              </w:rPr>
              <w:t>de</w:t>
            </w:r>
            <w:r w:rsidRPr="004B67FB">
              <w:rPr>
                <w:rFonts w:eastAsia="Arial"/>
                <w:sz w:val="18"/>
                <w:szCs w:val="18"/>
              </w:rPr>
              <w:t>l</w:t>
            </w:r>
            <w:r w:rsidRPr="004B67FB">
              <w:rPr>
                <w:rFonts w:eastAsia="Arial"/>
                <w:spacing w:val="15"/>
                <w:sz w:val="18"/>
                <w:szCs w:val="18"/>
              </w:rPr>
              <w:t xml:space="preserve"> </w:t>
            </w:r>
            <w:r w:rsidRPr="004B67FB">
              <w:rPr>
                <w:rFonts w:eastAsia="Arial"/>
                <w:spacing w:val="-1"/>
                <w:sz w:val="18"/>
                <w:szCs w:val="18"/>
              </w:rPr>
              <w:t>Con</w:t>
            </w:r>
            <w:r w:rsidRPr="004B67FB">
              <w:rPr>
                <w:rFonts w:eastAsia="Arial"/>
                <w:spacing w:val="1"/>
                <w:sz w:val="18"/>
                <w:szCs w:val="18"/>
              </w:rPr>
              <w:t>s</w:t>
            </w:r>
            <w:r w:rsidRPr="004B67FB">
              <w:rPr>
                <w:rFonts w:eastAsia="Arial"/>
                <w:spacing w:val="-1"/>
                <w:sz w:val="18"/>
                <w:szCs w:val="18"/>
              </w:rPr>
              <w:t>e</w:t>
            </w:r>
            <w:r w:rsidRPr="004B67FB">
              <w:rPr>
                <w:rFonts w:eastAsia="Arial"/>
                <w:sz w:val="18"/>
                <w:szCs w:val="18"/>
              </w:rPr>
              <w:t>jo</w:t>
            </w:r>
            <w:r w:rsidRPr="004B67FB">
              <w:rPr>
                <w:rFonts w:eastAsia="Arial"/>
                <w:spacing w:val="14"/>
                <w:sz w:val="18"/>
                <w:szCs w:val="18"/>
              </w:rPr>
              <w:t xml:space="preserve"> </w:t>
            </w:r>
            <w:r w:rsidRPr="004B67FB">
              <w:rPr>
                <w:rFonts w:eastAsia="Arial"/>
                <w:spacing w:val="-1"/>
                <w:sz w:val="18"/>
                <w:szCs w:val="18"/>
              </w:rPr>
              <w:t>par</w:t>
            </w:r>
            <w:r w:rsidRPr="004B67FB">
              <w:rPr>
                <w:rFonts w:eastAsia="Arial"/>
                <w:sz w:val="18"/>
                <w:szCs w:val="18"/>
              </w:rPr>
              <w:t>a</w:t>
            </w:r>
            <w:r w:rsidRPr="004B67FB">
              <w:rPr>
                <w:rFonts w:eastAsia="Arial"/>
                <w:spacing w:val="12"/>
                <w:sz w:val="18"/>
                <w:szCs w:val="18"/>
              </w:rPr>
              <w:t xml:space="preserve"> </w:t>
            </w:r>
            <w:r w:rsidRPr="004B67FB">
              <w:rPr>
                <w:rFonts w:eastAsia="Arial"/>
                <w:sz w:val="18"/>
                <w:szCs w:val="18"/>
              </w:rPr>
              <w:t xml:space="preserve">la </w:t>
            </w:r>
            <w:r w:rsidRPr="004B67FB">
              <w:rPr>
                <w:rFonts w:eastAsia="Arial"/>
                <w:spacing w:val="1"/>
                <w:sz w:val="18"/>
                <w:szCs w:val="18"/>
              </w:rPr>
              <w:t>P</w:t>
            </w:r>
            <w:r w:rsidRPr="004B67FB">
              <w:rPr>
                <w:rFonts w:eastAsia="Arial"/>
                <w:spacing w:val="-1"/>
                <w:sz w:val="18"/>
                <w:szCs w:val="18"/>
              </w:rPr>
              <w:t>r</w:t>
            </w:r>
            <w:r w:rsidRPr="004B67FB">
              <w:rPr>
                <w:rFonts w:eastAsia="Arial"/>
                <w:sz w:val="18"/>
                <w:szCs w:val="18"/>
              </w:rPr>
              <w:t>o</w:t>
            </w:r>
            <w:r w:rsidRPr="004B67FB">
              <w:rPr>
                <w:rFonts w:eastAsia="Arial"/>
                <w:spacing w:val="3"/>
                <w:sz w:val="18"/>
                <w:szCs w:val="18"/>
              </w:rPr>
              <w:t>m</w:t>
            </w:r>
            <w:r w:rsidRPr="004B67FB">
              <w:rPr>
                <w:rFonts w:eastAsia="Arial"/>
                <w:sz w:val="18"/>
                <w:szCs w:val="18"/>
              </w:rPr>
              <w:t>o</w:t>
            </w:r>
            <w:r w:rsidRPr="004B67FB">
              <w:rPr>
                <w:rFonts w:eastAsia="Arial"/>
                <w:spacing w:val="1"/>
                <w:sz w:val="18"/>
                <w:szCs w:val="18"/>
              </w:rPr>
              <w:t>ci</w:t>
            </w:r>
            <w:r w:rsidRPr="004B67FB">
              <w:rPr>
                <w:rFonts w:eastAsia="Arial"/>
                <w:sz w:val="18"/>
                <w:szCs w:val="18"/>
              </w:rPr>
              <w:t>ón</w:t>
            </w:r>
            <w:r w:rsidRPr="004B67FB">
              <w:rPr>
                <w:rFonts w:eastAsia="Arial"/>
                <w:spacing w:val="8"/>
                <w:sz w:val="18"/>
                <w:szCs w:val="18"/>
              </w:rPr>
              <w:t xml:space="preserve"> </w:t>
            </w:r>
            <w:r w:rsidRPr="004B67FB">
              <w:rPr>
                <w:rFonts w:eastAsia="Arial"/>
                <w:sz w:val="18"/>
                <w:szCs w:val="18"/>
              </w:rPr>
              <w:t>de</w:t>
            </w:r>
            <w:r w:rsidRPr="004B67FB">
              <w:rPr>
                <w:rFonts w:eastAsia="Arial"/>
                <w:spacing w:val="8"/>
                <w:sz w:val="18"/>
                <w:szCs w:val="18"/>
              </w:rPr>
              <w:t xml:space="preserve"> </w:t>
            </w:r>
            <w:r w:rsidRPr="004B67FB">
              <w:rPr>
                <w:rFonts w:eastAsia="Arial"/>
                <w:spacing w:val="1"/>
                <w:sz w:val="18"/>
                <w:szCs w:val="18"/>
              </w:rPr>
              <w:t>l</w:t>
            </w:r>
            <w:r w:rsidRPr="004B67FB">
              <w:rPr>
                <w:rFonts w:eastAsia="Arial"/>
                <w:sz w:val="18"/>
                <w:szCs w:val="18"/>
              </w:rPr>
              <w:t>a</w:t>
            </w:r>
            <w:r w:rsidRPr="004B67FB">
              <w:rPr>
                <w:rFonts w:eastAsia="Arial"/>
                <w:spacing w:val="8"/>
                <w:sz w:val="18"/>
                <w:szCs w:val="18"/>
              </w:rPr>
              <w:t xml:space="preserve"> </w:t>
            </w:r>
            <w:r w:rsidRPr="004B67FB">
              <w:rPr>
                <w:rFonts w:eastAsia="Arial"/>
                <w:spacing w:val="1"/>
                <w:sz w:val="18"/>
                <w:szCs w:val="18"/>
              </w:rPr>
              <w:t>Acc</w:t>
            </w:r>
            <w:r w:rsidRPr="004B67FB">
              <w:rPr>
                <w:rFonts w:eastAsia="Arial"/>
                <w:sz w:val="18"/>
                <w:szCs w:val="18"/>
              </w:rPr>
              <w:t>e</w:t>
            </w:r>
            <w:r w:rsidRPr="004B67FB">
              <w:rPr>
                <w:rFonts w:eastAsia="Arial"/>
                <w:spacing w:val="1"/>
                <w:sz w:val="18"/>
                <w:szCs w:val="18"/>
              </w:rPr>
              <w:t>si</w:t>
            </w:r>
            <w:r w:rsidRPr="004B67FB">
              <w:rPr>
                <w:rFonts w:eastAsia="Arial"/>
                <w:sz w:val="18"/>
                <w:szCs w:val="18"/>
              </w:rPr>
              <w:t>b</w:t>
            </w:r>
            <w:r w:rsidRPr="004B67FB">
              <w:rPr>
                <w:rFonts w:eastAsia="Arial"/>
                <w:spacing w:val="1"/>
                <w:sz w:val="18"/>
                <w:szCs w:val="18"/>
              </w:rPr>
              <w:t>ili</w:t>
            </w:r>
            <w:r w:rsidRPr="004B67FB">
              <w:rPr>
                <w:rFonts w:eastAsia="Arial"/>
                <w:sz w:val="18"/>
                <w:szCs w:val="18"/>
              </w:rPr>
              <w:t>dad</w:t>
            </w:r>
            <w:r w:rsidRPr="004B67FB">
              <w:rPr>
                <w:rFonts w:eastAsia="Arial"/>
                <w:spacing w:val="8"/>
                <w:sz w:val="18"/>
                <w:szCs w:val="18"/>
              </w:rPr>
              <w:t xml:space="preserve"> </w:t>
            </w:r>
            <w:r w:rsidRPr="004B67FB">
              <w:rPr>
                <w:rFonts w:eastAsia="Arial"/>
                <w:sz w:val="18"/>
                <w:szCs w:val="18"/>
              </w:rPr>
              <w:t>y</w:t>
            </w:r>
            <w:r w:rsidRPr="004B67FB">
              <w:rPr>
                <w:rFonts w:eastAsia="Arial"/>
                <w:spacing w:val="8"/>
                <w:sz w:val="18"/>
                <w:szCs w:val="18"/>
              </w:rPr>
              <w:t xml:space="preserve"> </w:t>
            </w:r>
            <w:r w:rsidRPr="004B67FB">
              <w:rPr>
                <w:rFonts w:eastAsia="Arial"/>
                <w:spacing w:val="1"/>
                <w:sz w:val="18"/>
                <w:szCs w:val="18"/>
              </w:rPr>
              <w:t>S</w:t>
            </w:r>
            <w:r w:rsidRPr="004B67FB">
              <w:rPr>
                <w:rFonts w:eastAsia="Arial"/>
                <w:sz w:val="18"/>
                <w:szCs w:val="18"/>
              </w:rPr>
              <w:t>up</w:t>
            </w:r>
            <w:r w:rsidRPr="004B67FB">
              <w:rPr>
                <w:rFonts w:eastAsia="Arial"/>
                <w:spacing w:val="-1"/>
                <w:sz w:val="18"/>
                <w:szCs w:val="18"/>
              </w:rPr>
              <w:t>r</w:t>
            </w:r>
            <w:r w:rsidRPr="004B67FB">
              <w:rPr>
                <w:rFonts w:eastAsia="Arial"/>
                <w:sz w:val="18"/>
                <w:szCs w:val="18"/>
              </w:rPr>
              <w:t>e</w:t>
            </w:r>
            <w:r w:rsidRPr="004B67FB">
              <w:rPr>
                <w:rFonts w:eastAsia="Arial"/>
                <w:spacing w:val="1"/>
                <w:sz w:val="18"/>
                <w:szCs w:val="18"/>
              </w:rPr>
              <w:t>si</w:t>
            </w:r>
            <w:r w:rsidRPr="004B67FB">
              <w:rPr>
                <w:rFonts w:eastAsia="Arial"/>
                <w:sz w:val="18"/>
                <w:szCs w:val="18"/>
              </w:rPr>
              <w:t>ón</w:t>
            </w:r>
            <w:r w:rsidRPr="004B67FB">
              <w:rPr>
                <w:rFonts w:eastAsia="Arial"/>
                <w:spacing w:val="8"/>
                <w:sz w:val="18"/>
                <w:szCs w:val="18"/>
              </w:rPr>
              <w:t xml:space="preserve"> </w:t>
            </w:r>
            <w:r w:rsidRPr="004B67FB">
              <w:rPr>
                <w:rFonts w:eastAsia="Arial"/>
                <w:sz w:val="18"/>
                <w:szCs w:val="18"/>
              </w:rPr>
              <w:t>de</w:t>
            </w:r>
            <w:r w:rsidRPr="004B67FB">
              <w:rPr>
                <w:rFonts w:eastAsia="Arial"/>
                <w:spacing w:val="8"/>
                <w:sz w:val="18"/>
                <w:szCs w:val="18"/>
              </w:rPr>
              <w:t xml:space="preserve"> </w:t>
            </w:r>
            <w:r w:rsidRPr="004B67FB">
              <w:rPr>
                <w:rFonts w:eastAsia="Arial"/>
                <w:spacing w:val="1"/>
                <w:sz w:val="18"/>
                <w:szCs w:val="18"/>
              </w:rPr>
              <w:t>B</w:t>
            </w:r>
            <w:r w:rsidRPr="004B67FB">
              <w:rPr>
                <w:rFonts w:eastAsia="Arial"/>
                <w:sz w:val="18"/>
                <w:szCs w:val="18"/>
              </w:rPr>
              <w:t>a</w:t>
            </w:r>
            <w:r w:rsidRPr="004B67FB">
              <w:rPr>
                <w:rFonts w:eastAsia="Arial"/>
                <w:spacing w:val="-1"/>
                <w:sz w:val="18"/>
                <w:szCs w:val="18"/>
              </w:rPr>
              <w:t>rr</w:t>
            </w:r>
            <w:r w:rsidRPr="004B67FB">
              <w:rPr>
                <w:rFonts w:eastAsia="Arial"/>
                <w:sz w:val="18"/>
                <w:szCs w:val="18"/>
              </w:rPr>
              <w:t>e</w:t>
            </w:r>
            <w:r w:rsidRPr="004B67FB">
              <w:rPr>
                <w:rFonts w:eastAsia="Arial"/>
                <w:spacing w:val="-1"/>
                <w:sz w:val="18"/>
                <w:szCs w:val="18"/>
              </w:rPr>
              <w:t>r</w:t>
            </w:r>
            <w:r w:rsidRPr="004B67FB">
              <w:rPr>
                <w:rFonts w:eastAsia="Arial"/>
                <w:sz w:val="18"/>
                <w:szCs w:val="18"/>
              </w:rPr>
              <w:t>as</w:t>
            </w:r>
            <w:r w:rsidRPr="004B67FB">
              <w:rPr>
                <w:rFonts w:eastAsia="Arial"/>
                <w:spacing w:val="10"/>
                <w:sz w:val="18"/>
                <w:szCs w:val="18"/>
              </w:rPr>
              <w:t xml:space="preserve"> </w:t>
            </w:r>
            <w:r w:rsidRPr="004B67FB">
              <w:rPr>
                <w:rFonts w:eastAsia="Arial"/>
                <w:sz w:val="18"/>
                <w:szCs w:val="18"/>
              </w:rPr>
              <w:t>de</w:t>
            </w:r>
            <w:r w:rsidRPr="004B67FB">
              <w:rPr>
                <w:rFonts w:eastAsia="Arial"/>
                <w:spacing w:val="8"/>
                <w:sz w:val="18"/>
                <w:szCs w:val="18"/>
              </w:rPr>
              <w:t xml:space="preserve"> </w:t>
            </w:r>
            <w:r w:rsidRPr="004B67FB">
              <w:rPr>
                <w:rFonts w:eastAsia="Arial"/>
                <w:spacing w:val="1"/>
                <w:sz w:val="18"/>
                <w:szCs w:val="18"/>
              </w:rPr>
              <w:t>l</w:t>
            </w:r>
            <w:r w:rsidRPr="004B67FB">
              <w:rPr>
                <w:rFonts w:eastAsia="Arial"/>
                <w:sz w:val="18"/>
                <w:szCs w:val="18"/>
              </w:rPr>
              <w:t>a</w:t>
            </w:r>
            <w:r w:rsidRPr="004B67FB">
              <w:rPr>
                <w:rFonts w:eastAsia="Arial"/>
                <w:spacing w:val="8"/>
                <w:sz w:val="18"/>
                <w:szCs w:val="18"/>
              </w:rPr>
              <w:t xml:space="preserve"> </w:t>
            </w:r>
            <w:r w:rsidRPr="004B67FB">
              <w:rPr>
                <w:rFonts w:eastAsia="Arial"/>
                <w:spacing w:val="-1"/>
                <w:sz w:val="18"/>
                <w:szCs w:val="18"/>
              </w:rPr>
              <w:t>C</w:t>
            </w:r>
            <w:r w:rsidRPr="004B67FB">
              <w:rPr>
                <w:rFonts w:eastAsia="Arial"/>
                <w:sz w:val="18"/>
                <w:szCs w:val="18"/>
              </w:rPr>
              <w:t>o</w:t>
            </w:r>
            <w:r w:rsidRPr="004B67FB">
              <w:rPr>
                <w:rFonts w:eastAsia="Arial"/>
                <w:spacing w:val="3"/>
                <w:sz w:val="18"/>
                <w:szCs w:val="18"/>
              </w:rPr>
              <w:t>m</w:t>
            </w:r>
            <w:r w:rsidRPr="004B67FB">
              <w:rPr>
                <w:rFonts w:eastAsia="Arial"/>
                <w:sz w:val="18"/>
                <w:szCs w:val="18"/>
              </w:rPr>
              <w:t>un</w:t>
            </w:r>
            <w:r w:rsidRPr="004B67FB">
              <w:rPr>
                <w:rFonts w:eastAsia="Arial"/>
                <w:spacing w:val="1"/>
                <w:sz w:val="18"/>
                <w:szCs w:val="18"/>
              </w:rPr>
              <w:t>i</w:t>
            </w:r>
            <w:r w:rsidRPr="004B67FB">
              <w:rPr>
                <w:rFonts w:eastAsia="Arial"/>
                <w:sz w:val="18"/>
                <w:szCs w:val="18"/>
              </w:rPr>
              <w:t>dad</w:t>
            </w:r>
            <w:r w:rsidRPr="004B67FB">
              <w:rPr>
                <w:rFonts w:eastAsia="Arial"/>
                <w:spacing w:val="8"/>
                <w:sz w:val="18"/>
                <w:szCs w:val="18"/>
              </w:rPr>
              <w:t xml:space="preserve"> </w:t>
            </w:r>
            <w:r w:rsidRPr="004B67FB">
              <w:rPr>
                <w:rFonts w:eastAsia="Arial"/>
                <w:sz w:val="18"/>
                <w:szCs w:val="18"/>
              </w:rPr>
              <w:t>de</w:t>
            </w:r>
            <w:r w:rsidRPr="004B67FB">
              <w:rPr>
                <w:rFonts w:eastAsia="Arial"/>
                <w:spacing w:val="8"/>
                <w:sz w:val="18"/>
                <w:szCs w:val="18"/>
              </w:rPr>
              <w:t xml:space="preserve"> </w:t>
            </w:r>
            <w:r w:rsidRPr="004B67FB">
              <w:rPr>
                <w:rFonts w:eastAsia="Arial"/>
                <w:spacing w:val="-2"/>
                <w:sz w:val="18"/>
                <w:szCs w:val="18"/>
              </w:rPr>
              <w:t>M</w:t>
            </w:r>
            <w:r w:rsidRPr="004B67FB">
              <w:rPr>
                <w:rFonts w:eastAsia="Arial"/>
                <w:sz w:val="18"/>
                <w:szCs w:val="18"/>
              </w:rPr>
              <w:t>ad</w:t>
            </w:r>
            <w:r w:rsidRPr="004B67FB">
              <w:rPr>
                <w:rFonts w:eastAsia="Arial"/>
                <w:spacing w:val="-1"/>
                <w:sz w:val="18"/>
                <w:szCs w:val="18"/>
              </w:rPr>
              <w:t>r</w:t>
            </w:r>
            <w:r w:rsidRPr="004B67FB">
              <w:rPr>
                <w:rFonts w:eastAsia="Arial"/>
                <w:spacing w:val="1"/>
                <w:sz w:val="18"/>
                <w:szCs w:val="18"/>
              </w:rPr>
              <w:t>i</w:t>
            </w:r>
            <w:r w:rsidRPr="004B67FB">
              <w:rPr>
                <w:rFonts w:eastAsia="Arial"/>
                <w:sz w:val="18"/>
                <w:szCs w:val="18"/>
              </w:rPr>
              <w:t xml:space="preserve">d, </w:t>
            </w:r>
            <w:r w:rsidRPr="004B67FB">
              <w:rPr>
                <w:rFonts w:eastAsia="Arial"/>
                <w:spacing w:val="-1"/>
                <w:sz w:val="18"/>
                <w:szCs w:val="18"/>
              </w:rPr>
              <w:t>e</w:t>
            </w:r>
            <w:r w:rsidRPr="004B67FB">
              <w:rPr>
                <w:rFonts w:eastAsia="Arial"/>
                <w:spacing w:val="1"/>
                <w:sz w:val="18"/>
                <w:szCs w:val="18"/>
              </w:rPr>
              <w:t>st</w:t>
            </w:r>
            <w:r w:rsidRPr="004B67FB">
              <w:rPr>
                <w:rFonts w:eastAsia="Arial"/>
                <w:spacing w:val="-1"/>
                <w:sz w:val="18"/>
                <w:szCs w:val="18"/>
              </w:rPr>
              <w:t>o</w:t>
            </w:r>
            <w:r w:rsidRPr="004B67FB">
              <w:rPr>
                <w:rFonts w:eastAsia="Arial"/>
                <w:sz w:val="18"/>
                <w:szCs w:val="18"/>
              </w:rPr>
              <w:t>s</w:t>
            </w:r>
            <w:r w:rsidRPr="004B67FB">
              <w:rPr>
                <w:rFonts w:eastAsia="Arial"/>
                <w:spacing w:val="10"/>
                <w:sz w:val="18"/>
                <w:szCs w:val="18"/>
              </w:rPr>
              <w:t xml:space="preserve"> </w:t>
            </w:r>
            <w:r w:rsidRPr="004B67FB">
              <w:rPr>
                <w:rFonts w:eastAsia="Arial"/>
                <w:sz w:val="18"/>
                <w:szCs w:val="18"/>
              </w:rPr>
              <w:t>l</w:t>
            </w:r>
            <w:r w:rsidRPr="004B67FB">
              <w:rPr>
                <w:rFonts w:eastAsia="Arial"/>
                <w:spacing w:val="-1"/>
                <w:sz w:val="18"/>
                <w:szCs w:val="18"/>
              </w:rPr>
              <w:t>o</w:t>
            </w:r>
            <w:r w:rsidRPr="004B67FB">
              <w:rPr>
                <w:rFonts w:eastAsia="Arial"/>
                <w:spacing w:val="1"/>
                <w:sz w:val="18"/>
                <w:szCs w:val="18"/>
              </w:rPr>
              <w:t>c</w:t>
            </w:r>
            <w:r w:rsidRPr="004B67FB">
              <w:rPr>
                <w:rFonts w:eastAsia="Arial"/>
                <w:spacing w:val="-1"/>
                <w:sz w:val="18"/>
                <w:szCs w:val="18"/>
              </w:rPr>
              <w:t>a</w:t>
            </w:r>
            <w:r w:rsidRPr="004B67FB">
              <w:rPr>
                <w:rFonts w:eastAsia="Arial"/>
                <w:sz w:val="18"/>
                <w:szCs w:val="18"/>
              </w:rPr>
              <w:t>l</w:t>
            </w:r>
            <w:r w:rsidRPr="004B67FB">
              <w:rPr>
                <w:rFonts w:eastAsia="Arial"/>
                <w:spacing w:val="-1"/>
                <w:sz w:val="18"/>
                <w:szCs w:val="18"/>
              </w:rPr>
              <w:t xml:space="preserve">es </w:t>
            </w:r>
            <w:r w:rsidRPr="004B67FB">
              <w:rPr>
                <w:rFonts w:eastAsia="Arial"/>
                <w:b/>
                <w:sz w:val="18"/>
                <w:szCs w:val="18"/>
              </w:rPr>
              <w:t>pued</w:t>
            </w:r>
            <w:r w:rsidRPr="004B67FB">
              <w:rPr>
                <w:rFonts w:eastAsia="Arial"/>
                <w:b/>
                <w:spacing w:val="-1"/>
                <w:sz w:val="18"/>
                <w:szCs w:val="18"/>
              </w:rPr>
              <w:t>e</w:t>
            </w:r>
            <w:r w:rsidRPr="004B67FB">
              <w:rPr>
                <w:rFonts w:eastAsia="Arial"/>
                <w:b/>
                <w:sz w:val="18"/>
                <w:szCs w:val="18"/>
              </w:rPr>
              <w:t>n</w:t>
            </w:r>
            <w:r w:rsidRPr="004B67FB">
              <w:rPr>
                <w:rFonts w:eastAsia="Arial"/>
                <w:b/>
                <w:spacing w:val="3"/>
                <w:sz w:val="18"/>
                <w:szCs w:val="18"/>
              </w:rPr>
              <w:t xml:space="preserve"> </w:t>
            </w:r>
            <w:r w:rsidRPr="004B67FB">
              <w:rPr>
                <w:rFonts w:eastAsia="Arial"/>
                <w:b/>
                <w:sz w:val="18"/>
                <w:szCs w:val="18"/>
              </w:rPr>
              <w:t>quedar</w:t>
            </w:r>
            <w:r w:rsidRPr="004B67FB">
              <w:rPr>
                <w:rFonts w:eastAsia="Arial"/>
                <w:b/>
                <w:spacing w:val="3"/>
                <w:sz w:val="18"/>
                <w:szCs w:val="18"/>
              </w:rPr>
              <w:t xml:space="preserve"> </w:t>
            </w:r>
            <w:r w:rsidRPr="004B67FB">
              <w:rPr>
                <w:rFonts w:eastAsia="Arial"/>
                <w:b/>
                <w:sz w:val="18"/>
                <w:szCs w:val="18"/>
              </w:rPr>
              <w:t>ex</w:t>
            </w:r>
            <w:r w:rsidRPr="004B67FB">
              <w:rPr>
                <w:rFonts w:eastAsia="Arial"/>
                <w:b/>
                <w:spacing w:val="1"/>
                <w:sz w:val="18"/>
                <w:szCs w:val="18"/>
              </w:rPr>
              <w:t>imi</w:t>
            </w:r>
            <w:r w:rsidRPr="004B67FB">
              <w:rPr>
                <w:rFonts w:eastAsia="Arial"/>
                <w:b/>
                <w:sz w:val="18"/>
                <w:szCs w:val="18"/>
              </w:rPr>
              <w:t xml:space="preserve">dos </w:t>
            </w:r>
            <w:r w:rsidRPr="004B67FB">
              <w:rPr>
                <w:rFonts w:eastAsia="Arial"/>
                <w:spacing w:val="-1"/>
                <w:sz w:val="18"/>
                <w:szCs w:val="18"/>
              </w:rPr>
              <w:t>de</w:t>
            </w:r>
            <w:r w:rsidRPr="004B67FB">
              <w:rPr>
                <w:rFonts w:eastAsia="Arial"/>
                <w:sz w:val="18"/>
                <w:szCs w:val="18"/>
              </w:rPr>
              <w:t>l</w:t>
            </w:r>
            <w:r w:rsidRPr="004B67FB">
              <w:rPr>
                <w:rFonts w:eastAsia="Arial"/>
                <w:spacing w:val="3"/>
                <w:sz w:val="18"/>
                <w:szCs w:val="18"/>
              </w:rPr>
              <w:t xml:space="preserve"> </w:t>
            </w:r>
            <w:r w:rsidRPr="004B67FB">
              <w:rPr>
                <w:rFonts w:eastAsia="Arial"/>
                <w:spacing w:val="1"/>
                <w:sz w:val="18"/>
                <w:szCs w:val="18"/>
              </w:rPr>
              <w:t>c</w:t>
            </w:r>
            <w:r w:rsidRPr="004B67FB">
              <w:rPr>
                <w:rFonts w:eastAsia="Arial"/>
                <w:spacing w:val="-1"/>
                <w:sz w:val="18"/>
                <w:szCs w:val="18"/>
              </w:rPr>
              <w:t>u</w:t>
            </w:r>
            <w:r w:rsidRPr="004B67FB">
              <w:rPr>
                <w:rFonts w:eastAsia="Arial"/>
                <w:spacing w:val="3"/>
                <w:sz w:val="18"/>
                <w:szCs w:val="18"/>
              </w:rPr>
              <w:t>m</w:t>
            </w:r>
            <w:r w:rsidRPr="004B67FB">
              <w:rPr>
                <w:rFonts w:eastAsia="Arial"/>
                <w:spacing w:val="-1"/>
                <w:sz w:val="18"/>
                <w:szCs w:val="18"/>
              </w:rPr>
              <w:t>p</w:t>
            </w:r>
            <w:r w:rsidRPr="004B67FB">
              <w:rPr>
                <w:rFonts w:eastAsia="Arial"/>
                <w:sz w:val="18"/>
                <w:szCs w:val="18"/>
              </w:rPr>
              <w:t>li</w:t>
            </w:r>
            <w:r w:rsidRPr="004B67FB">
              <w:rPr>
                <w:rFonts w:eastAsia="Arial"/>
                <w:spacing w:val="3"/>
                <w:sz w:val="18"/>
                <w:szCs w:val="18"/>
              </w:rPr>
              <w:t>m</w:t>
            </w:r>
            <w:r w:rsidRPr="004B67FB">
              <w:rPr>
                <w:rFonts w:eastAsia="Arial"/>
                <w:sz w:val="18"/>
                <w:szCs w:val="18"/>
              </w:rPr>
              <w:t>i</w:t>
            </w:r>
            <w:r w:rsidRPr="004B67FB">
              <w:rPr>
                <w:rFonts w:eastAsia="Arial"/>
                <w:spacing w:val="-1"/>
                <w:sz w:val="18"/>
                <w:szCs w:val="18"/>
              </w:rPr>
              <w:t>en</w:t>
            </w:r>
            <w:r w:rsidRPr="004B67FB">
              <w:rPr>
                <w:rFonts w:eastAsia="Arial"/>
                <w:spacing w:val="1"/>
                <w:sz w:val="18"/>
                <w:szCs w:val="18"/>
              </w:rPr>
              <w:t>t</w:t>
            </w:r>
            <w:r w:rsidRPr="004B67FB">
              <w:rPr>
                <w:rFonts w:eastAsia="Arial"/>
                <w:sz w:val="18"/>
                <w:szCs w:val="18"/>
              </w:rPr>
              <w:t xml:space="preserve">o </w:t>
            </w:r>
            <w:r w:rsidRPr="004B67FB">
              <w:rPr>
                <w:rFonts w:eastAsia="Arial"/>
                <w:spacing w:val="-1"/>
                <w:sz w:val="18"/>
                <w:szCs w:val="18"/>
              </w:rPr>
              <w:t>d</w:t>
            </w:r>
            <w:r w:rsidRPr="004B67FB">
              <w:rPr>
                <w:rFonts w:eastAsia="Arial"/>
                <w:sz w:val="18"/>
                <w:szCs w:val="18"/>
              </w:rPr>
              <w:t>e l</w:t>
            </w:r>
            <w:r w:rsidRPr="004B67FB">
              <w:rPr>
                <w:rFonts w:eastAsia="Arial"/>
                <w:spacing w:val="-1"/>
                <w:sz w:val="18"/>
                <w:szCs w:val="18"/>
              </w:rPr>
              <w:t>o</w:t>
            </w:r>
            <w:r w:rsidRPr="004B67FB">
              <w:rPr>
                <w:rFonts w:eastAsia="Arial"/>
                <w:sz w:val="18"/>
                <w:szCs w:val="18"/>
              </w:rPr>
              <w:t>s</w:t>
            </w:r>
            <w:r w:rsidRPr="004B67FB">
              <w:rPr>
                <w:rFonts w:eastAsia="Arial"/>
                <w:spacing w:val="1"/>
                <w:sz w:val="18"/>
                <w:szCs w:val="18"/>
              </w:rPr>
              <w:t xml:space="preserve"> </w:t>
            </w:r>
            <w:r w:rsidRPr="004B67FB">
              <w:rPr>
                <w:rFonts w:eastAsia="Arial"/>
                <w:spacing w:val="-1"/>
                <w:sz w:val="18"/>
                <w:szCs w:val="18"/>
              </w:rPr>
              <w:t>requ</w:t>
            </w:r>
            <w:r w:rsidRPr="004B67FB">
              <w:rPr>
                <w:rFonts w:eastAsia="Arial"/>
                <w:sz w:val="18"/>
                <w:szCs w:val="18"/>
              </w:rPr>
              <w:t>i</w:t>
            </w:r>
            <w:r w:rsidRPr="004B67FB">
              <w:rPr>
                <w:rFonts w:eastAsia="Arial"/>
                <w:spacing w:val="1"/>
                <w:sz w:val="18"/>
                <w:szCs w:val="18"/>
              </w:rPr>
              <w:t>s</w:t>
            </w:r>
            <w:r w:rsidRPr="004B67FB">
              <w:rPr>
                <w:rFonts w:eastAsia="Arial"/>
                <w:sz w:val="18"/>
                <w:szCs w:val="18"/>
              </w:rPr>
              <w:t>i</w:t>
            </w:r>
            <w:r w:rsidRPr="004B67FB">
              <w:rPr>
                <w:rFonts w:eastAsia="Arial"/>
                <w:spacing w:val="1"/>
                <w:sz w:val="18"/>
                <w:szCs w:val="18"/>
              </w:rPr>
              <w:t>t</w:t>
            </w:r>
            <w:r w:rsidRPr="004B67FB">
              <w:rPr>
                <w:rFonts w:eastAsia="Arial"/>
                <w:spacing w:val="-1"/>
                <w:sz w:val="18"/>
                <w:szCs w:val="18"/>
              </w:rPr>
              <w:t>o</w:t>
            </w:r>
            <w:r w:rsidRPr="004B67FB">
              <w:rPr>
                <w:rFonts w:eastAsia="Arial"/>
                <w:sz w:val="18"/>
                <w:szCs w:val="18"/>
              </w:rPr>
              <w:t>s</w:t>
            </w:r>
            <w:r w:rsidRPr="004B67FB">
              <w:rPr>
                <w:rFonts w:eastAsia="Arial"/>
                <w:spacing w:val="1"/>
                <w:sz w:val="18"/>
                <w:szCs w:val="18"/>
              </w:rPr>
              <w:t xml:space="preserve"> </w:t>
            </w:r>
            <w:r w:rsidRPr="004B67FB">
              <w:rPr>
                <w:rFonts w:eastAsia="Arial"/>
                <w:spacing w:val="3"/>
                <w:sz w:val="18"/>
                <w:szCs w:val="18"/>
              </w:rPr>
              <w:t>m</w:t>
            </w:r>
            <w:r w:rsidRPr="004B67FB">
              <w:rPr>
                <w:rFonts w:eastAsia="Arial"/>
                <w:spacing w:val="-1"/>
                <w:sz w:val="18"/>
                <w:szCs w:val="18"/>
              </w:rPr>
              <w:t>en</w:t>
            </w:r>
            <w:r w:rsidRPr="004B67FB">
              <w:rPr>
                <w:rFonts w:eastAsia="Arial"/>
                <w:spacing w:val="1"/>
                <w:sz w:val="18"/>
                <w:szCs w:val="18"/>
              </w:rPr>
              <w:t>c</w:t>
            </w:r>
            <w:r w:rsidRPr="004B67FB">
              <w:rPr>
                <w:rFonts w:eastAsia="Arial"/>
                <w:sz w:val="18"/>
                <w:szCs w:val="18"/>
              </w:rPr>
              <w:t>i</w:t>
            </w:r>
            <w:r w:rsidRPr="004B67FB">
              <w:rPr>
                <w:rFonts w:eastAsia="Arial"/>
                <w:spacing w:val="-1"/>
                <w:sz w:val="18"/>
                <w:szCs w:val="18"/>
              </w:rPr>
              <w:t>onado</w:t>
            </w:r>
            <w:r w:rsidRPr="004B67FB">
              <w:rPr>
                <w:rFonts w:eastAsia="Arial"/>
                <w:sz w:val="18"/>
                <w:szCs w:val="18"/>
              </w:rPr>
              <w:t>s</w:t>
            </w:r>
            <w:r w:rsidRPr="004B67FB">
              <w:rPr>
                <w:rFonts w:eastAsia="Arial"/>
                <w:spacing w:val="2"/>
                <w:sz w:val="18"/>
                <w:szCs w:val="18"/>
              </w:rPr>
              <w:t xml:space="preserve"> </w:t>
            </w:r>
            <w:r w:rsidRPr="004B67FB">
              <w:rPr>
                <w:rFonts w:eastAsia="Arial"/>
                <w:spacing w:val="-1"/>
                <w:sz w:val="18"/>
                <w:szCs w:val="18"/>
              </w:rPr>
              <w:t>e</w:t>
            </w:r>
            <w:r w:rsidRPr="004B67FB">
              <w:rPr>
                <w:rFonts w:eastAsia="Arial"/>
                <w:sz w:val="18"/>
                <w:szCs w:val="18"/>
              </w:rPr>
              <w:t xml:space="preserve">n </w:t>
            </w:r>
            <w:r w:rsidRPr="004B67FB">
              <w:rPr>
                <w:rFonts w:eastAsia="Arial"/>
                <w:spacing w:val="-1"/>
                <w:sz w:val="18"/>
                <w:szCs w:val="18"/>
              </w:rPr>
              <w:t>e</w:t>
            </w:r>
            <w:r w:rsidRPr="004B67FB">
              <w:rPr>
                <w:rFonts w:eastAsia="Arial"/>
                <w:spacing w:val="1"/>
                <w:sz w:val="18"/>
                <w:szCs w:val="18"/>
              </w:rPr>
              <w:t>st</w:t>
            </w:r>
            <w:r w:rsidRPr="004B67FB">
              <w:rPr>
                <w:rFonts w:eastAsia="Arial"/>
                <w:sz w:val="18"/>
                <w:szCs w:val="18"/>
              </w:rPr>
              <w:t xml:space="preserve">e </w:t>
            </w:r>
            <w:r w:rsidRPr="004B67FB">
              <w:rPr>
                <w:rFonts w:eastAsia="Arial"/>
                <w:spacing w:val="-1"/>
                <w:sz w:val="18"/>
                <w:szCs w:val="18"/>
              </w:rPr>
              <w:t>apar</w:t>
            </w:r>
            <w:r w:rsidRPr="004B67FB">
              <w:rPr>
                <w:rFonts w:eastAsia="Arial"/>
                <w:spacing w:val="1"/>
                <w:sz w:val="18"/>
                <w:szCs w:val="18"/>
              </w:rPr>
              <w:t>t</w:t>
            </w:r>
            <w:r w:rsidRPr="004B67FB">
              <w:rPr>
                <w:rFonts w:eastAsia="Arial"/>
                <w:spacing w:val="-1"/>
                <w:sz w:val="18"/>
                <w:szCs w:val="18"/>
              </w:rPr>
              <w:t>ad</w:t>
            </w:r>
            <w:r w:rsidRPr="004B67FB">
              <w:rPr>
                <w:rFonts w:eastAsia="Arial"/>
                <w:sz w:val="18"/>
                <w:szCs w:val="18"/>
              </w:rPr>
              <w:t xml:space="preserve">o </w:t>
            </w:r>
            <w:r w:rsidRPr="004B67FB">
              <w:rPr>
                <w:rFonts w:eastAsia="Arial"/>
                <w:spacing w:val="1"/>
                <w:sz w:val="18"/>
                <w:szCs w:val="18"/>
              </w:rPr>
              <w:t>s</w:t>
            </w:r>
            <w:r w:rsidRPr="004B67FB">
              <w:rPr>
                <w:rFonts w:eastAsia="Arial"/>
                <w:sz w:val="18"/>
                <w:szCs w:val="18"/>
              </w:rPr>
              <w:t>i</w:t>
            </w:r>
            <w:r w:rsidRPr="004B67FB">
              <w:rPr>
                <w:rFonts w:eastAsia="Arial"/>
                <w:spacing w:val="-1"/>
                <w:sz w:val="18"/>
                <w:szCs w:val="18"/>
              </w:rPr>
              <w:t>e</w:t>
            </w:r>
            <w:r w:rsidRPr="004B67FB">
              <w:rPr>
                <w:rFonts w:eastAsia="Arial"/>
                <w:spacing w:val="3"/>
                <w:sz w:val="18"/>
                <w:szCs w:val="18"/>
              </w:rPr>
              <w:t>m</w:t>
            </w:r>
            <w:r w:rsidRPr="004B67FB">
              <w:rPr>
                <w:rFonts w:eastAsia="Arial"/>
                <w:spacing w:val="-1"/>
                <w:sz w:val="18"/>
                <w:szCs w:val="18"/>
              </w:rPr>
              <w:t>pr</w:t>
            </w:r>
            <w:r w:rsidRPr="004B67FB">
              <w:rPr>
                <w:rFonts w:eastAsia="Arial"/>
                <w:sz w:val="18"/>
                <w:szCs w:val="18"/>
              </w:rPr>
              <w:t xml:space="preserve">e y </w:t>
            </w:r>
            <w:proofErr w:type="gramStart"/>
            <w:r w:rsidRPr="004B67FB">
              <w:rPr>
                <w:rFonts w:eastAsia="Arial"/>
                <w:spacing w:val="1"/>
                <w:sz w:val="18"/>
                <w:szCs w:val="18"/>
              </w:rPr>
              <w:t>c</w:t>
            </w:r>
            <w:r w:rsidRPr="004B67FB">
              <w:rPr>
                <w:rFonts w:eastAsia="Arial"/>
                <w:spacing w:val="-1"/>
                <w:sz w:val="18"/>
                <w:szCs w:val="18"/>
              </w:rPr>
              <w:t>uando</w:t>
            </w:r>
            <w:r w:rsidRPr="004B67FB">
              <w:rPr>
                <w:rFonts w:eastAsia="Arial"/>
                <w:sz w:val="18"/>
                <w:szCs w:val="18"/>
              </w:rPr>
              <w:t xml:space="preserve">, </w:t>
            </w:r>
            <w:r w:rsidRPr="004B67FB">
              <w:rPr>
                <w:rFonts w:eastAsia="Arial"/>
                <w:spacing w:val="1"/>
                <w:sz w:val="18"/>
                <w:szCs w:val="18"/>
              </w:rPr>
              <w:t xml:space="preserve"> </w:t>
            </w:r>
            <w:r w:rsidRPr="004B67FB">
              <w:rPr>
                <w:rFonts w:eastAsia="Arial"/>
                <w:b/>
                <w:sz w:val="18"/>
                <w:szCs w:val="18"/>
              </w:rPr>
              <w:t>de</w:t>
            </w:r>
            <w:proofErr w:type="gramEnd"/>
            <w:r w:rsidRPr="004B67FB">
              <w:rPr>
                <w:rFonts w:eastAsia="Arial"/>
                <w:b/>
                <w:sz w:val="18"/>
                <w:szCs w:val="18"/>
              </w:rPr>
              <w:t xml:space="preserve">  </w:t>
            </w:r>
            <w:r w:rsidRPr="004B67FB">
              <w:rPr>
                <w:rFonts w:eastAsia="Arial"/>
                <w:b/>
                <w:spacing w:val="-1"/>
                <w:sz w:val="18"/>
                <w:szCs w:val="18"/>
              </w:rPr>
              <w:t>f</w:t>
            </w:r>
            <w:r w:rsidRPr="004B67FB">
              <w:rPr>
                <w:rFonts w:eastAsia="Arial"/>
                <w:b/>
                <w:sz w:val="18"/>
                <w:szCs w:val="18"/>
              </w:rPr>
              <w:t>or</w:t>
            </w:r>
            <w:r w:rsidRPr="004B67FB">
              <w:rPr>
                <w:rFonts w:eastAsia="Arial"/>
                <w:b/>
                <w:spacing w:val="1"/>
                <w:sz w:val="18"/>
                <w:szCs w:val="18"/>
              </w:rPr>
              <w:t>m</w:t>
            </w:r>
            <w:r w:rsidRPr="004B67FB">
              <w:rPr>
                <w:rFonts w:eastAsia="Arial"/>
                <w:b/>
                <w:sz w:val="18"/>
                <w:szCs w:val="18"/>
              </w:rPr>
              <w:t>a</w:t>
            </w:r>
            <w:r w:rsidRPr="004B67FB">
              <w:rPr>
                <w:rFonts w:eastAsia="Arial"/>
                <w:b/>
                <w:spacing w:val="44"/>
                <w:sz w:val="18"/>
                <w:szCs w:val="18"/>
              </w:rPr>
              <w:t xml:space="preserve"> </w:t>
            </w:r>
            <w:r w:rsidRPr="004B67FB">
              <w:rPr>
                <w:rFonts w:eastAsia="Arial"/>
                <w:b/>
                <w:sz w:val="18"/>
                <w:szCs w:val="18"/>
              </w:rPr>
              <w:t>ra</w:t>
            </w:r>
            <w:r w:rsidRPr="004B67FB">
              <w:rPr>
                <w:rFonts w:eastAsia="Arial"/>
                <w:b/>
                <w:spacing w:val="1"/>
                <w:sz w:val="18"/>
                <w:szCs w:val="18"/>
              </w:rPr>
              <w:t>z</w:t>
            </w:r>
            <w:r w:rsidRPr="004B67FB">
              <w:rPr>
                <w:rFonts w:eastAsia="Arial"/>
                <w:b/>
                <w:sz w:val="18"/>
                <w:szCs w:val="18"/>
              </w:rPr>
              <w:t>onada</w:t>
            </w:r>
            <w:r w:rsidRPr="004B67FB">
              <w:rPr>
                <w:rFonts w:eastAsia="Arial"/>
                <w:b/>
                <w:spacing w:val="44"/>
                <w:sz w:val="18"/>
                <w:szCs w:val="18"/>
              </w:rPr>
              <w:t xml:space="preserve"> </w:t>
            </w:r>
            <w:r w:rsidRPr="004B67FB">
              <w:rPr>
                <w:rFonts w:eastAsia="Arial"/>
                <w:b/>
                <w:sz w:val="18"/>
                <w:szCs w:val="18"/>
              </w:rPr>
              <w:t>y</w:t>
            </w:r>
            <w:r w:rsidRPr="004B67FB">
              <w:rPr>
                <w:rFonts w:eastAsia="Arial"/>
                <w:b/>
                <w:spacing w:val="37"/>
                <w:sz w:val="18"/>
                <w:szCs w:val="18"/>
              </w:rPr>
              <w:t xml:space="preserve"> </w:t>
            </w:r>
            <w:r w:rsidRPr="004B67FB">
              <w:rPr>
                <w:rFonts w:eastAsia="Arial"/>
                <w:b/>
                <w:spacing w:val="-1"/>
                <w:sz w:val="18"/>
                <w:szCs w:val="18"/>
              </w:rPr>
              <w:t>j</w:t>
            </w:r>
            <w:r w:rsidRPr="004B67FB">
              <w:rPr>
                <w:rFonts w:eastAsia="Arial"/>
                <w:b/>
                <w:sz w:val="18"/>
                <w:szCs w:val="18"/>
              </w:rPr>
              <w:t>us</w:t>
            </w:r>
            <w:r w:rsidRPr="004B67FB">
              <w:rPr>
                <w:rFonts w:eastAsia="Arial"/>
                <w:b/>
                <w:spacing w:val="-1"/>
                <w:sz w:val="18"/>
                <w:szCs w:val="18"/>
              </w:rPr>
              <w:t>t</w:t>
            </w:r>
            <w:r w:rsidRPr="004B67FB">
              <w:rPr>
                <w:rFonts w:eastAsia="Arial"/>
                <w:b/>
                <w:spacing w:val="1"/>
                <w:sz w:val="18"/>
                <w:szCs w:val="18"/>
              </w:rPr>
              <w:t>i</w:t>
            </w:r>
            <w:r w:rsidRPr="004B67FB">
              <w:rPr>
                <w:rFonts w:eastAsia="Arial"/>
                <w:b/>
                <w:spacing w:val="-1"/>
                <w:sz w:val="18"/>
                <w:szCs w:val="18"/>
              </w:rPr>
              <w:t>f</w:t>
            </w:r>
            <w:r w:rsidRPr="004B67FB">
              <w:rPr>
                <w:rFonts w:eastAsia="Arial"/>
                <w:b/>
                <w:spacing w:val="1"/>
                <w:sz w:val="18"/>
                <w:szCs w:val="18"/>
              </w:rPr>
              <w:t>i</w:t>
            </w:r>
            <w:r w:rsidRPr="004B67FB">
              <w:rPr>
                <w:rFonts w:eastAsia="Arial"/>
                <w:b/>
                <w:sz w:val="18"/>
                <w:szCs w:val="18"/>
              </w:rPr>
              <w:t>cad</w:t>
            </w:r>
            <w:r w:rsidRPr="004B67FB">
              <w:rPr>
                <w:rFonts w:eastAsia="Arial"/>
                <w:b/>
                <w:spacing w:val="-4"/>
                <w:sz w:val="18"/>
                <w:szCs w:val="18"/>
              </w:rPr>
              <w:t>a</w:t>
            </w:r>
            <w:r w:rsidRPr="004B67FB">
              <w:rPr>
                <w:rFonts w:eastAsia="Arial"/>
                <w:sz w:val="18"/>
                <w:szCs w:val="18"/>
              </w:rPr>
              <w:t xml:space="preserve">, </w:t>
            </w:r>
            <w:r w:rsidRPr="004B67FB">
              <w:rPr>
                <w:rFonts w:eastAsia="Arial"/>
                <w:spacing w:val="1"/>
                <w:sz w:val="18"/>
                <w:szCs w:val="18"/>
              </w:rPr>
              <w:t xml:space="preserve"> </w:t>
            </w:r>
            <w:r w:rsidRPr="004B67FB">
              <w:rPr>
                <w:rFonts w:eastAsia="Arial"/>
                <w:spacing w:val="-1"/>
                <w:sz w:val="18"/>
                <w:szCs w:val="18"/>
              </w:rPr>
              <w:t>a</w:t>
            </w:r>
            <w:r w:rsidRPr="004B67FB">
              <w:rPr>
                <w:rFonts w:eastAsia="Arial"/>
                <w:spacing w:val="1"/>
                <w:sz w:val="18"/>
                <w:szCs w:val="18"/>
              </w:rPr>
              <w:t>s</w:t>
            </w:r>
            <w:r w:rsidRPr="004B67FB">
              <w:rPr>
                <w:rFonts w:eastAsia="Arial"/>
                <w:sz w:val="18"/>
                <w:szCs w:val="18"/>
              </w:rPr>
              <w:t>í</w:t>
            </w:r>
            <w:r w:rsidRPr="004B67FB">
              <w:rPr>
                <w:rFonts w:eastAsia="Arial"/>
                <w:spacing w:val="43"/>
                <w:sz w:val="18"/>
                <w:szCs w:val="18"/>
              </w:rPr>
              <w:t xml:space="preserve"> </w:t>
            </w:r>
            <w:r w:rsidRPr="004B67FB">
              <w:rPr>
                <w:rFonts w:eastAsia="Arial"/>
                <w:spacing w:val="1"/>
                <w:sz w:val="18"/>
                <w:szCs w:val="18"/>
              </w:rPr>
              <w:t>s</w:t>
            </w:r>
            <w:r w:rsidRPr="004B67FB">
              <w:rPr>
                <w:rFonts w:eastAsia="Arial"/>
                <w:sz w:val="18"/>
                <w:szCs w:val="18"/>
              </w:rPr>
              <w:t>e</w:t>
            </w:r>
            <w:r w:rsidRPr="004B67FB">
              <w:rPr>
                <w:rFonts w:eastAsia="Arial"/>
                <w:spacing w:val="41"/>
                <w:sz w:val="18"/>
                <w:szCs w:val="18"/>
              </w:rPr>
              <w:t xml:space="preserve"> </w:t>
            </w:r>
            <w:r w:rsidRPr="004B67FB">
              <w:rPr>
                <w:rFonts w:eastAsia="Arial"/>
                <w:spacing w:val="-1"/>
                <w:sz w:val="18"/>
                <w:szCs w:val="18"/>
              </w:rPr>
              <w:t>e</w:t>
            </w:r>
            <w:r w:rsidRPr="004B67FB">
              <w:rPr>
                <w:rFonts w:eastAsia="Arial"/>
                <w:spacing w:val="-4"/>
                <w:sz w:val="18"/>
                <w:szCs w:val="18"/>
              </w:rPr>
              <w:t>x</w:t>
            </w:r>
            <w:r w:rsidRPr="004B67FB">
              <w:rPr>
                <w:rFonts w:eastAsia="Arial"/>
                <w:spacing w:val="-1"/>
                <w:sz w:val="18"/>
                <w:szCs w:val="18"/>
              </w:rPr>
              <w:t>pre</w:t>
            </w:r>
            <w:r w:rsidRPr="004B67FB">
              <w:rPr>
                <w:rFonts w:eastAsia="Arial"/>
                <w:spacing w:val="1"/>
                <w:sz w:val="18"/>
                <w:szCs w:val="18"/>
              </w:rPr>
              <w:t>s</w:t>
            </w:r>
            <w:r w:rsidRPr="004B67FB">
              <w:rPr>
                <w:rFonts w:eastAsia="Arial"/>
                <w:sz w:val="18"/>
                <w:szCs w:val="18"/>
              </w:rPr>
              <w:t>e</w:t>
            </w:r>
            <w:r w:rsidRPr="004B67FB">
              <w:rPr>
                <w:rFonts w:eastAsia="Arial"/>
                <w:spacing w:val="41"/>
                <w:sz w:val="18"/>
                <w:szCs w:val="18"/>
              </w:rPr>
              <w:t xml:space="preserve"> </w:t>
            </w:r>
            <w:r w:rsidRPr="004B67FB">
              <w:rPr>
                <w:rFonts w:eastAsia="Arial"/>
                <w:spacing w:val="3"/>
                <w:sz w:val="18"/>
                <w:szCs w:val="18"/>
              </w:rPr>
              <w:t>m</w:t>
            </w:r>
            <w:r w:rsidRPr="004B67FB">
              <w:rPr>
                <w:rFonts w:eastAsia="Arial"/>
                <w:spacing w:val="-1"/>
                <w:sz w:val="18"/>
                <w:szCs w:val="18"/>
              </w:rPr>
              <w:t>ed</w:t>
            </w:r>
            <w:r w:rsidRPr="004B67FB">
              <w:rPr>
                <w:rFonts w:eastAsia="Arial"/>
                <w:sz w:val="18"/>
                <w:szCs w:val="18"/>
              </w:rPr>
              <w:t>i</w:t>
            </w:r>
            <w:r w:rsidRPr="004B67FB">
              <w:rPr>
                <w:rFonts w:eastAsia="Arial"/>
                <w:spacing w:val="-1"/>
                <w:sz w:val="18"/>
                <w:szCs w:val="18"/>
              </w:rPr>
              <w:t>an</w:t>
            </w:r>
            <w:r w:rsidRPr="004B67FB">
              <w:rPr>
                <w:rFonts w:eastAsia="Arial"/>
                <w:spacing w:val="1"/>
                <w:sz w:val="18"/>
                <w:szCs w:val="18"/>
              </w:rPr>
              <w:t>t</w:t>
            </w:r>
            <w:r w:rsidRPr="004B67FB">
              <w:rPr>
                <w:rFonts w:eastAsia="Arial"/>
                <w:sz w:val="18"/>
                <w:szCs w:val="18"/>
              </w:rPr>
              <w:t>e</w:t>
            </w:r>
            <w:r w:rsidRPr="004B67FB">
              <w:rPr>
                <w:rFonts w:eastAsia="Arial"/>
                <w:spacing w:val="41"/>
                <w:sz w:val="18"/>
                <w:szCs w:val="18"/>
              </w:rPr>
              <w:t xml:space="preserve"> </w:t>
            </w:r>
            <w:r w:rsidRPr="004B67FB">
              <w:rPr>
                <w:rFonts w:eastAsia="Arial"/>
                <w:spacing w:val="-1"/>
                <w:sz w:val="18"/>
                <w:szCs w:val="18"/>
              </w:rPr>
              <w:t>va</w:t>
            </w:r>
            <w:r w:rsidRPr="004B67FB">
              <w:rPr>
                <w:rFonts w:eastAsia="Arial"/>
                <w:sz w:val="18"/>
                <w:szCs w:val="18"/>
              </w:rPr>
              <w:t>l</w:t>
            </w:r>
            <w:r w:rsidRPr="004B67FB">
              <w:rPr>
                <w:rFonts w:eastAsia="Arial"/>
                <w:spacing w:val="-1"/>
                <w:sz w:val="18"/>
                <w:szCs w:val="18"/>
              </w:rPr>
              <w:t>ora</w:t>
            </w:r>
            <w:r w:rsidRPr="004B67FB">
              <w:rPr>
                <w:rFonts w:eastAsia="Arial"/>
                <w:spacing w:val="1"/>
                <w:sz w:val="18"/>
                <w:szCs w:val="18"/>
              </w:rPr>
              <w:t>c</w:t>
            </w:r>
            <w:r w:rsidRPr="004B67FB">
              <w:rPr>
                <w:rFonts w:eastAsia="Arial"/>
                <w:sz w:val="18"/>
                <w:szCs w:val="18"/>
              </w:rPr>
              <w:t>i</w:t>
            </w:r>
            <w:r w:rsidRPr="004B67FB">
              <w:rPr>
                <w:rFonts w:eastAsia="Arial"/>
                <w:spacing w:val="-1"/>
                <w:sz w:val="18"/>
                <w:szCs w:val="18"/>
              </w:rPr>
              <w:t>ó</w:t>
            </w:r>
            <w:r w:rsidRPr="004B67FB">
              <w:rPr>
                <w:rFonts w:eastAsia="Arial"/>
                <w:sz w:val="18"/>
                <w:szCs w:val="18"/>
              </w:rPr>
              <w:t>n</w:t>
            </w:r>
            <w:r w:rsidRPr="004B67FB">
              <w:rPr>
                <w:rFonts w:eastAsia="Arial"/>
                <w:spacing w:val="41"/>
                <w:sz w:val="18"/>
                <w:szCs w:val="18"/>
              </w:rPr>
              <w:t xml:space="preserve"> </w:t>
            </w:r>
            <w:r w:rsidRPr="004B67FB">
              <w:rPr>
                <w:rFonts w:eastAsia="Arial"/>
                <w:spacing w:val="1"/>
                <w:sz w:val="18"/>
                <w:szCs w:val="18"/>
              </w:rPr>
              <w:t>t</w:t>
            </w:r>
            <w:r w:rsidRPr="004B67FB">
              <w:rPr>
                <w:rFonts w:eastAsia="Arial"/>
                <w:spacing w:val="-1"/>
                <w:sz w:val="18"/>
                <w:szCs w:val="18"/>
              </w:rPr>
              <w:t>é</w:t>
            </w:r>
            <w:r w:rsidRPr="004B67FB">
              <w:rPr>
                <w:rFonts w:eastAsia="Arial"/>
                <w:spacing w:val="1"/>
                <w:sz w:val="18"/>
                <w:szCs w:val="18"/>
              </w:rPr>
              <w:t>c</w:t>
            </w:r>
            <w:r w:rsidRPr="004B67FB">
              <w:rPr>
                <w:rFonts w:eastAsia="Arial"/>
                <w:spacing w:val="-1"/>
                <w:sz w:val="18"/>
                <w:szCs w:val="18"/>
              </w:rPr>
              <w:t>n</w:t>
            </w:r>
            <w:r w:rsidRPr="004B67FB">
              <w:rPr>
                <w:rFonts w:eastAsia="Arial"/>
                <w:sz w:val="18"/>
                <w:szCs w:val="18"/>
              </w:rPr>
              <w:t>i</w:t>
            </w:r>
            <w:r w:rsidRPr="004B67FB">
              <w:rPr>
                <w:rFonts w:eastAsia="Arial"/>
                <w:spacing w:val="1"/>
                <w:sz w:val="18"/>
                <w:szCs w:val="18"/>
              </w:rPr>
              <w:t>c</w:t>
            </w:r>
            <w:r w:rsidRPr="004B67FB">
              <w:rPr>
                <w:rFonts w:eastAsia="Arial"/>
                <w:spacing w:val="-1"/>
                <w:sz w:val="18"/>
                <w:szCs w:val="18"/>
              </w:rPr>
              <w:t>a</w:t>
            </w:r>
            <w:r w:rsidRPr="004B67FB">
              <w:rPr>
                <w:rFonts w:eastAsia="Arial"/>
                <w:sz w:val="18"/>
                <w:szCs w:val="18"/>
              </w:rPr>
              <w:t>.</w:t>
            </w:r>
            <w:r w:rsidRPr="004B67FB">
              <w:rPr>
                <w:rFonts w:eastAsia="Arial"/>
                <w:spacing w:val="43"/>
                <w:sz w:val="18"/>
                <w:szCs w:val="18"/>
              </w:rPr>
              <w:t xml:space="preserve"> </w:t>
            </w:r>
            <w:r w:rsidRPr="004B67FB">
              <w:rPr>
                <w:rFonts w:eastAsia="Arial"/>
                <w:spacing w:val="1"/>
                <w:sz w:val="18"/>
                <w:szCs w:val="18"/>
              </w:rPr>
              <w:t>E</w:t>
            </w:r>
            <w:r w:rsidRPr="004B67FB">
              <w:rPr>
                <w:rFonts w:eastAsia="Arial"/>
                <w:sz w:val="18"/>
                <w:szCs w:val="18"/>
              </w:rPr>
              <w:t>n</w:t>
            </w:r>
            <w:r w:rsidRPr="004B67FB">
              <w:rPr>
                <w:rFonts w:eastAsia="Arial"/>
                <w:spacing w:val="41"/>
                <w:sz w:val="18"/>
                <w:szCs w:val="18"/>
              </w:rPr>
              <w:t xml:space="preserve"> </w:t>
            </w:r>
            <w:r w:rsidRPr="004B67FB">
              <w:rPr>
                <w:rFonts w:eastAsia="Arial"/>
                <w:spacing w:val="-1"/>
                <w:sz w:val="18"/>
                <w:szCs w:val="18"/>
              </w:rPr>
              <w:t>e</w:t>
            </w:r>
            <w:r w:rsidRPr="004B67FB">
              <w:rPr>
                <w:rFonts w:eastAsia="Arial"/>
                <w:spacing w:val="1"/>
                <w:sz w:val="18"/>
                <w:szCs w:val="18"/>
              </w:rPr>
              <w:t>ste s</w:t>
            </w:r>
            <w:r w:rsidRPr="004B67FB">
              <w:rPr>
                <w:rFonts w:eastAsia="Arial"/>
                <w:spacing w:val="-1"/>
                <w:sz w:val="18"/>
                <w:szCs w:val="18"/>
              </w:rPr>
              <w:t>en</w:t>
            </w:r>
            <w:r w:rsidRPr="004B67FB">
              <w:rPr>
                <w:rFonts w:eastAsia="Arial"/>
                <w:spacing w:val="1"/>
                <w:sz w:val="18"/>
                <w:szCs w:val="18"/>
              </w:rPr>
              <w:t>t</w:t>
            </w:r>
            <w:r w:rsidRPr="004B67FB">
              <w:rPr>
                <w:rFonts w:eastAsia="Arial"/>
                <w:sz w:val="18"/>
                <w:szCs w:val="18"/>
              </w:rPr>
              <w:t>i</w:t>
            </w:r>
            <w:r w:rsidRPr="004B67FB">
              <w:rPr>
                <w:rFonts w:eastAsia="Arial"/>
                <w:spacing w:val="-1"/>
                <w:sz w:val="18"/>
                <w:szCs w:val="18"/>
              </w:rPr>
              <w:t>d</w:t>
            </w:r>
            <w:r w:rsidRPr="004B67FB">
              <w:rPr>
                <w:rFonts w:eastAsia="Arial"/>
                <w:sz w:val="18"/>
                <w:szCs w:val="18"/>
              </w:rPr>
              <w:t>o</w:t>
            </w:r>
            <w:r w:rsidRPr="004B67FB">
              <w:rPr>
                <w:rFonts w:eastAsia="Arial"/>
                <w:spacing w:val="3"/>
                <w:sz w:val="18"/>
                <w:szCs w:val="18"/>
              </w:rPr>
              <w:t xml:space="preserve"> </w:t>
            </w:r>
            <w:proofErr w:type="gramStart"/>
            <w:r w:rsidRPr="004B67FB">
              <w:rPr>
                <w:rFonts w:eastAsia="Arial"/>
                <w:spacing w:val="1"/>
                <w:sz w:val="18"/>
                <w:szCs w:val="18"/>
              </w:rPr>
              <w:t>s</w:t>
            </w:r>
            <w:r w:rsidRPr="004B67FB">
              <w:rPr>
                <w:rFonts w:eastAsia="Arial"/>
                <w:spacing w:val="-1"/>
                <w:sz w:val="18"/>
                <w:szCs w:val="18"/>
              </w:rPr>
              <w:t>eña</w:t>
            </w:r>
            <w:r w:rsidRPr="004B67FB">
              <w:rPr>
                <w:rFonts w:eastAsia="Arial"/>
                <w:sz w:val="18"/>
                <w:szCs w:val="18"/>
              </w:rPr>
              <w:t>l</w:t>
            </w:r>
            <w:r w:rsidRPr="004B67FB">
              <w:rPr>
                <w:rFonts w:eastAsia="Arial"/>
                <w:spacing w:val="-1"/>
                <w:sz w:val="18"/>
                <w:szCs w:val="18"/>
              </w:rPr>
              <w:t>a</w:t>
            </w:r>
            <w:r w:rsidRPr="004B67FB">
              <w:rPr>
                <w:rFonts w:eastAsia="Arial"/>
                <w:sz w:val="18"/>
                <w:szCs w:val="18"/>
              </w:rPr>
              <w:t>r</w:t>
            </w:r>
            <w:proofErr w:type="gramEnd"/>
            <w:r w:rsidRPr="004B67FB">
              <w:rPr>
                <w:rFonts w:eastAsia="Arial"/>
                <w:sz w:val="18"/>
                <w:szCs w:val="18"/>
              </w:rPr>
              <w:t xml:space="preserve"> </w:t>
            </w:r>
            <w:r w:rsidRPr="004B67FB">
              <w:rPr>
                <w:rFonts w:eastAsia="Arial"/>
                <w:spacing w:val="-1"/>
                <w:sz w:val="18"/>
                <w:szCs w:val="18"/>
              </w:rPr>
              <w:t>qu</w:t>
            </w:r>
            <w:r w:rsidRPr="004B67FB">
              <w:rPr>
                <w:rFonts w:eastAsia="Arial"/>
                <w:sz w:val="18"/>
                <w:szCs w:val="18"/>
              </w:rPr>
              <w:t xml:space="preserve">e </w:t>
            </w:r>
            <w:r w:rsidRPr="004B67FB">
              <w:rPr>
                <w:rFonts w:eastAsia="Arial"/>
                <w:spacing w:val="-1"/>
                <w:sz w:val="18"/>
                <w:szCs w:val="18"/>
              </w:rPr>
              <w:t>e</w:t>
            </w:r>
            <w:r w:rsidRPr="004B67FB">
              <w:rPr>
                <w:rFonts w:eastAsia="Arial"/>
                <w:spacing w:val="1"/>
                <w:sz w:val="18"/>
                <w:szCs w:val="18"/>
              </w:rPr>
              <w:t>st</w:t>
            </w:r>
            <w:r w:rsidRPr="004B67FB">
              <w:rPr>
                <w:rFonts w:eastAsia="Arial"/>
                <w:sz w:val="18"/>
                <w:szCs w:val="18"/>
              </w:rPr>
              <w:t xml:space="preserve">e </w:t>
            </w:r>
            <w:r w:rsidRPr="004B67FB">
              <w:rPr>
                <w:rFonts w:eastAsia="Arial"/>
                <w:spacing w:val="1"/>
                <w:sz w:val="18"/>
                <w:szCs w:val="18"/>
              </w:rPr>
              <w:t>c</w:t>
            </w:r>
            <w:r w:rsidRPr="004B67FB">
              <w:rPr>
                <w:rFonts w:eastAsia="Arial"/>
                <w:spacing w:val="-1"/>
                <w:sz w:val="18"/>
                <w:szCs w:val="18"/>
              </w:rPr>
              <w:t>r</w:t>
            </w:r>
            <w:r w:rsidRPr="004B67FB">
              <w:rPr>
                <w:rFonts w:eastAsia="Arial"/>
                <w:sz w:val="18"/>
                <w:szCs w:val="18"/>
              </w:rPr>
              <w:t>i</w:t>
            </w:r>
            <w:r w:rsidRPr="004B67FB">
              <w:rPr>
                <w:rFonts w:eastAsia="Arial"/>
                <w:spacing w:val="1"/>
                <w:sz w:val="18"/>
                <w:szCs w:val="18"/>
              </w:rPr>
              <w:t>t</w:t>
            </w:r>
            <w:r w:rsidRPr="004B67FB">
              <w:rPr>
                <w:rFonts w:eastAsia="Arial"/>
                <w:spacing w:val="-1"/>
                <w:sz w:val="18"/>
                <w:szCs w:val="18"/>
              </w:rPr>
              <w:t>er</w:t>
            </w:r>
            <w:r w:rsidRPr="004B67FB">
              <w:rPr>
                <w:rFonts w:eastAsia="Arial"/>
                <w:sz w:val="18"/>
                <w:szCs w:val="18"/>
              </w:rPr>
              <w:t xml:space="preserve">io </w:t>
            </w:r>
            <w:r w:rsidRPr="004B67FB">
              <w:rPr>
                <w:rFonts w:eastAsia="Arial"/>
                <w:spacing w:val="1"/>
                <w:sz w:val="18"/>
                <w:szCs w:val="18"/>
              </w:rPr>
              <w:t>c</w:t>
            </w:r>
            <w:r w:rsidRPr="004B67FB">
              <w:rPr>
                <w:rFonts w:eastAsia="Arial"/>
                <w:spacing w:val="-1"/>
                <w:sz w:val="18"/>
                <w:szCs w:val="18"/>
              </w:rPr>
              <w:t>o</w:t>
            </w:r>
            <w:r w:rsidRPr="004B67FB">
              <w:rPr>
                <w:rFonts w:eastAsia="Arial"/>
                <w:spacing w:val="3"/>
                <w:sz w:val="18"/>
                <w:szCs w:val="18"/>
              </w:rPr>
              <w:t>m</w:t>
            </w:r>
            <w:r w:rsidRPr="004B67FB">
              <w:rPr>
                <w:rFonts w:eastAsia="Arial"/>
                <w:spacing w:val="-1"/>
                <w:sz w:val="18"/>
                <w:szCs w:val="18"/>
              </w:rPr>
              <w:t>ú</w:t>
            </w:r>
            <w:r w:rsidRPr="004B67FB">
              <w:rPr>
                <w:rFonts w:eastAsia="Arial"/>
                <w:sz w:val="18"/>
                <w:szCs w:val="18"/>
              </w:rPr>
              <w:t xml:space="preserve">n </w:t>
            </w:r>
            <w:r w:rsidRPr="004B67FB">
              <w:rPr>
                <w:rFonts w:eastAsia="Arial"/>
                <w:spacing w:val="-1"/>
                <w:sz w:val="18"/>
                <w:szCs w:val="18"/>
              </w:rPr>
              <w:t>y</w:t>
            </w:r>
            <w:r w:rsidRPr="004B67FB">
              <w:rPr>
                <w:rFonts w:eastAsia="Arial"/>
                <w:sz w:val="18"/>
                <w:szCs w:val="18"/>
              </w:rPr>
              <w:t xml:space="preserve">a </w:t>
            </w:r>
            <w:r w:rsidRPr="004B67FB">
              <w:rPr>
                <w:rFonts w:eastAsia="Arial"/>
                <w:spacing w:val="-1"/>
                <w:sz w:val="18"/>
                <w:szCs w:val="18"/>
              </w:rPr>
              <w:t>e</w:t>
            </w:r>
            <w:r w:rsidRPr="004B67FB">
              <w:rPr>
                <w:rFonts w:eastAsia="Arial"/>
                <w:spacing w:val="1"/>
                <w:sz w:val="18"/>
                <w:szCs w:val="18"/>
              </w:rPr>
              <w:t>st</w:t>
            </w:r>
            <w:r w:rsidRPr="004B67FB">
              <w:rPr>
                <w:rFonts w:eastAsia="Arial"/>
                <w:spacing w:val="-1"/>
                <w:sz w:val="18"/>
                <w:szCs w:val="18"/>
              </w:rPr>
              <w:t>ab</w:t>
            </w:r>
            <w:r w:rsidRPr="004B67FB">
              <w:rPr>
                <w:rFonts w:eastAsia="Arial"/>
                <w:sz w:val="18"/>
                <w:szCs w:val="18"/>
              </w:rPr>
              <w:t>l</w:t>
            </w:r>
            <w:r w:rsidRPr="004B67FB">
              <w:rPr>
                <w:rFonts w:eastAsia="Arial"/>
                <w:spacing w:val="-1"/>
                <w:sz w:val="18"/>
                <w:szCs w:val="18"/>
              </w:rPr>
              <w:t>e</w:t>
            </w:r>
            <w:r w:rsidRPr="004B67FB">
              <w:rPr>
                <w:rFonts w:eastAsia="Arial"/>
                <w:spacing w:val="1"/>
                <w:sz w:val="18"/>
                <w:szCs w:val="18"/>
              </w:rPr>
              <w:t>c</w:t>
            </w:r>
            <w:r w:rsidRPr="004B67FB">
              <w:rPr>
                <w:rFonts w:eastAsia="Arial"/>
                <w:sz w:val="18"/>
                <w:szCs w:val="18"/>
              </w:rPr>
              <w:t>i</w:t>
            </w:r>
            <w:r w:rsidRPr="004B67FB">
              <w:rPr>
                <w:rFonts w:eastAsia="Arial"/>
                <w:spacing w:val="-1"/>
                <w:sz w:val="18"/>
                <w:szCs w:val="18"/>
              </w:rPr>
              <w:t>ó</w:t>
            </w:r>
            <w:r w:rsidRPr="004B67FB">
              <w:rPr>
                <w:rFonts w:eastAsia="Arial"/>
                <w:sz w:val="18"/>
                <w:szCs w:val="18"/>
              </w:rPr>
              <w:t>,</w:t>
            </w:r>
            <w:r w:rsidRPr="004B67FB">
              <w:rPr>
                <w:rFonts w:eastAsia="Arial"/>
                <w:spacing w:val="2"/>
                <w:sz w:val="18"/>
                <w:szCs w:val="18"/>
              </w:rPr>
              <w:t xml:space="preserve"> </w:t>
            </w:r>
            <w:r w:rsidRPr="004B67FB">
              <w:rPr>
                <w:rFonts w:eastAsia="Arial"/>
                <w:spacing w:val="-1"/>
                <w:sz w:val="18"/>
                <w:szCs w:val="18"/>
              </w:rPr>
              <w:t>qu</w:t>
            </w:r>
            <w:r w:rsidRPr="004B67FB">
              <w:rPr>
                <w:rFonts w:eastAsia="Arial"/>
                <w:sz w:val="18"/>
                <w:szCs w:val="18"/>
              </w:rPr>
              <w:t xml:space="preserve">e </w:t>
            </w:r>
            <w:r w:rsidRPr="004B67FB">
              <w:rPr>
                <w:rFonts w:eastAsia="Arial"/>
                <w:spacing w:val="-1"/>
                <w:sz w:val="18"/>
                <w:szCs w:val="18"/>
              </w:rPr>
              <w:t>ha</w:t>
            </w:r>
            <w:r w:rsidRPr="004B67FB">
              <w:rPr>
                <w:rFonts w:eastAsia="Arial"/>
                <w:sz w:val="18"/>
                <w:szCs w:val="18"/>
              </w:rPr>
              <w:t xml:space="preserve">y </w:t>
            </w:r>
            <w:r w:rsidRPr="004B67FB">
              <w:rPr>
                <w:rFonts w:eastAsia="Arial"/>
                <w:spacing w:val="-1"/>
                <w:sz w:val="18"/>
                <w:szCs w:val="18"/>
              </w:rPr>
              <w:t>n</w:t>
            </w:r>
            <w:r w:rsidRPr="004B67FB">
              <w:rPr>
                <w:rFonts w:eastAsia="Arial"/>
                <w:sz w:val="18"/>
                <w:szCs w:val="18"/>
              </w:rPr>
              <w:t>i</w:t>
            </w:r>
            <w:r w:rsidRPr="004B67FB">
              <w:rPr>
                <w:rFonts w:eastAsia="Arial"/>
                <w:spacing w:val="-1"/>
                <w:sz w:val="18"/>
                <w:szCs w:val="18"/>
              </w:rPr>
              <w:t>ve</w:t>
            </w:r>
            <w:r w:rsidRPr="004B67FB">
              <w:rPr>
                <w:rFonts w:eastAsia="Arial"/>
                <w:sz w:val="18"/>
                <w:szCs w:val="18"/>
              </w:rPr>
              <w:t>l</w:t>
            </w:r>
            <w:r w:rsidRPr="004B67FB">
              <w:rPr>
                <w:rFonts w:eastAsia="Arial"/>
                <w:spacing w:val="-1"/>
                <w:sz w:val="18"/>
                <w:szCs w:val="18"/>
              </w:rPr>
              <w:t>e</w:t>
            </w:r>
            <w:r w:rsidRPr="004B67FB">
              <w:rPr>
                <w:rFonts w:eastAsia="Arial"/>
                <w:sz w:val="18"/>
                <w:szCs w:val="18"/>
              </w:rPr>
              <w:t>s</w:t>
            </w:r>
            <w:r w:rsidRPr="004B67FB">
              <w:rPr>
                <w:rFonts w:eastAsia="Arial"/>
                <w:spacing w:val="2"/>
                <w:sz w:val="18"/>
                <w:szCs w:val="18"/>
              </w:rPr>
              <w:t xml:space="preserve"> </w:t>
            </w:r>
            <w:r w:rsidRPr="004B67FB">
              <w:rPr>
                <w:rFonts w:eastAsia="Arial"/>
                <w:spacing w:val="-1"/>
                <w:sz w:val="18"/>
                <w:szCs w:val="18"/>
              </w:rPr>
              <w:t>d</w:t>
            </w:r>
            <w:r w:rsidRPr="004B67FB">
              <w:rPr>
                <w:rFonts w:eastAsia="Arial"/>
                <w:sz w:val="18"/>
                <w:szCs w:val="18"/>
              </w:rPr>
              <w:t xml:space="preserve">e </w:t>
            </w:r>
            <w:r w:rsidRPr="004B67FB">
              <w:rPr>
                <w:rFonts w:eastAsia="Arial"/>
                <w:spacing w:val="-1"/>
                <w:sz w:val="18"/>
                <w:szCs w:val="18"/>
              </w:rPr>
              <w:t>a</w:t>
            </w:r>
            <w:r w:rsidRPr="004B67FB">
              <w:rPr>
                <w:rFonts w:eastAsia="Arial"/>
                <w:spacing w:val="1"/>
                <w:sz w:val="18"/>
                <w:szCs w:val="18"/>
              </w:rPr>
              <w:t>cc</w:t>
            </w:r>
            <w:r w:rsidRPr="004B67FB">
              <w:rPr>
                <w:rFonts w:eastAsia="Arial"/>
                <w:spacing w:val="-1"/>
                <w:sz w:val="18"/>
                <w:szCs w:val="18"/>
              </w:rPr>
              <w:t>e</w:t>
            </w:r>
            <w:r w:rsidRPr="004B67FB">
              <w:rPr>
                <w:rFonts w:eastAsia="Arial"/>
                <w:spacing w:val="1"/>
                <w:sz w:val="18"/>
                <w:szCs w:val="18"/>
              </w:rPr>
              <w:t>s</w:t>
            </w:r>
            <w:r w:rsidRPr="004B67FB">
              <w:rPr>
                <w:rFonts w:eastAsia="Arial"/>
                <w:sz w:val="18"/>
                <w:szCs w:val="18"/>
              </w:rPr>
              <w:t>i</w:t>
            </w:r>
            <w:r w:rsidRPr="004B67FB">
              <w:rPr>
                <w:rFonts w:eastAsia="Arial"/>
                <w:spacing w:val="-1"/>
                <w:sz w:val="18"/>
                <w:szCs w:val="18"/>
              </w:rPr>
              <w:t>b</w:t>
            </w:r>
            <w:r w:rsidRPr="004B67FB">
              <w:rPr>
                <w:rFonts w:eastAsia="Arial"/>
                <w:sz w:val="18"/>
                <w:szCs w:val="18"/>
              </w:rPr>
              <w:t>ili</w:t>
            </w:r>
            <w:r w:rsidRPr="004B67FB">
              <w:rPr>
                <w:rFonts w:eastAsia="Arial"/>
                <w:spacing w:val="-1"/>
                <w:sz w:val="18"/>
                <w:szCs w:val="18"/>
              </w:rPr>
              <w:t>da</w:t>
            </w:r>
            <w:r w:rsidRPr="004B67FB">
              <w:rPr>
                <w:rFonts w:eastAsia="Arial"/>
                <w:sz w:val="18"/>
                <w:szCs w:val="18"/>
              </w:rPr>
              <w:t xml:space="preserve">d </w:t>
            </w:r>
            <w:r w:rsidRPr="004B67FB">
              <w:rPr>
                <w:rFonts w:eastAsia="Arial"/>
                <w:spacing w:val="-1"/>
                <w:sz w:val="18"/>
                <w:szCs w:val="18"/>
              </w:rPr>
              <w:t>qu</w:t>
            </w:r>
            <w:r w:rsidRPr="004B67FB">
              <w:rPr>
                <w:rFonts w:eastAsia="Arial"/>
                <w:sz w:val="18"/>
                <w:szCs w:val="18"/>
              </w:rPr>
              <w:t xml:space="preserve">e </w:t>
            </w:r>
            <w:r w:rsidRPr="004B67FB">
              <w:rPr>
                <w:rFonts w:eastAsia="Arial"/>
                <w:spacing w:val="1"/>
                <w:sz w:val="18"/>
                <w:szCs w:val="18"/>
              </w:rPr>
              <w:t>s</w:t>
            </w:r>
            <w:r w:rsidRPr="004B67FB">
              <w:rPr>
                <w:rFonts w:eastAsia="Arial"/>
                <w:sz w:val="18"/>
                <w:szCs w:val="18"/>
              </w:rPr>
              <w:t xml:space="preserve">e </w:t>
            </w:r>
            <w:r w:rsidRPr="004B67FB">
              <w:rPr>
                <w:rFonts w:eastAsia="Arial"/>
                <w:spacing w:val="-1"/>
                <w:sz w:val="18"/>
                <w:szCs w:val="18"/>
              </w:rPr>
              <w:t>puede</w:t>
            </w:r>
            <w:r w:rsidRPr="004B67FB">
              <w:rPr>
                <w:rFonts w:eastAsia="Arial"/>
                <w:sz w:val="18"/>
                <w:szCs w:val="18"/>
              </w:rPr>
              <w:t xml:space="preserve">n </w:t>
            </w:r>
            <w:r w:rsidRPr="004B67FB">
              <w:rPr>
                <w:rFonts w:eastAsia="Arial"/>
                <w:spacing w:val="1"/>
                <w:sz w:val="18"/>
                <w:szCs w:val="18"/>
              </w:rPr>
              <w:t>c</w:t>
            </w:r>
            <w:r w:rsidRPr="004B67FB">
              <w:rPr>
                <w:rFonts w:eastAsia="Arial"/>
                <w:spacing w:val="-1"/>
                <w:sz w:val="18"/>
                <w:szCs w:val="18"/>
              </w:rPr>
              <w:t>on</w:t>
            </w:r>
            <w:r w:rsidRPr="004B67FB">
              <w:rPr>
                <w:rFonts w:eastAsia="Arial"/>
                <w:spacing w:val="1"/>
                <w:sz w:val="18"/>
                <w:szCs w:val="18"/>
              </w:rPr>
              <w:t>s</w:t>
            </w:r>
            <w:r w:rsidRPr="004B67FB">
              <w:rPr>
                <w:rFonts w:eastAsia="Arial"/>
                <w:spacing w:val="-1"/>
                <w:sz w:val="18"/>
                <w:szCs w:val="18"/>
              </w:rPr>
              <w:t>egu</w:t>
            </w:r>
            <w:r w:rsidRPr="004B67FB">
              <w:rPr>
                <w:rFonts w:eastAsia="Arial"/>
                <w:sz w:val="18"/>
                <w:szCs w:val="18"/>
              </w:rPr>
              <w:t>ir</w:t>
            </w:r>
            <w:r w:rsidRPr="004B67FB">
              <w:rPr>
                <w:rFonts w:eastAsia="Arial"/>
                <w:spacing w:val="2"/>
                <w:sz w:val="18"/>
                <w:szCs w:val="18"/>
              </w:rPr>
              <w:t xml:space="preserve"> </w:t>
            </w:r>
            <w:r w:rsidRPr="004B67FB">
              <w:rPr>
                <w:rFonts w:eastAsia="Arial"/>
                <w:spacing w:val="3"/>
                <w:sz w:val="18"/>
                <w:szCs w:val="18"/>
              </w:rPr>
              <w:t>m</w:t>
            </w:r>
            <w:r w:rsidRPr="004B67FB">
              <w:rPr>
                <w:rFonts w:eastAsia="Arial"/>
                <w:spacing w:val="-1"/>
                <w:sz w:val="18"/>
                <w:szCs w:val="18"/>
              </w:rPr>
              <w:t>ed</w:t>
            </w:r>
            <w:r w:rsidRPr="004B67FB">
              <w:rPr>
                <w:rFonts w:eastAsia="Arial"/>
                <w:sz w:val="18"/>
                <w:szCs w:val="18"/>
              </w:rPr>
              <w:t>i</w:t>
            </w:r>
            <w:r w:rsidRPr="004B67FB">
              <w:rPr>
                <w:rFonts w:eastAsia="Arial"/>
                <w:spacing w:val="-1"/>
                <w:sz w:val="18"/>
                <w:szCs w:val="18"/>
              </w:rPr>
              <w:t>an</w:t>
            </w:r>
            <w:r w:rsidRPr="004B67FB">
              <w:rPr>
                <w:rFonts w:eastAsia="Arial"/>
                <w:spacing w:val="1"/>
                <w:sz w:val="18"/>
                <w:szCs w:val="18"/>
              </w:rPr>
              <w:t>t</w:t>
            </w:r>
            <w:r w:rsidRPr="004B67FB">
              <w:rPr>
                <w:rFonts w:eastAsia="Arial"/>
                <w:sz w:val="18"/>
                <w:szCs w:val="18"/>
              </w:rPr>
              <w:t>e</w:t>
            </w:r>
            <w:r w:rsidRPr="004B67FB">
              <w:rPr>
                <w:rFonts w:eastAsia="Arial"/>
                <w:spacing w:val="2"/>
                <w:sz w:val="18"/>
                <w:szCs w:val="18"/>
              </w:rPr>
              <w:t xml:space="preserve"> </w:t>
            </w:r>
            <w:r w:rsidRPr="004B67FB">
              <w:rPr>
                <w:rFonts w:eastAsia="Arial"/>
                <w:b/>
                <w:spacing w:val="-1"/>
                <w:sz w:val="18"/>
                <w:szCs w:val="18"/>
              </w:rPr>
              <w:t>a</w:t>
            </w:r>
            <w:r w:rsidRPr="004B67FB">
              <w:rPr>
                <w:rFonts w:eastAsia="Arial"/>
                <w:b/>
                <w:spacing w:val="-8"/>
                <w:sz w:val="18"/>
                <w:szCs w:val="18"/>
              </w:rPr>
              <w:t>y</w:t>
            </w:r>
            <w:r w:rsidRPr="004B67FB">
              <w:rPr>
                <w:rFonts w:eastAsia="Arial"/>
                <w:b/>
                <w:sz w:val="18"/>
                <w:szCs w:val="18"/>
              </w:rPr>
              <w:t>ud</w:t>
            </w:r>
            <w:r w:rsidRPr="004B67FB">
              <w:rPr>
                <w:rFonts w:eastAsia="Arial"/>
                <w:b/>
                <w:spacing w:val="-1"/>
                <w:sz w:val="18"/>
                <w:szCs w:val="18"/>
              </w:rPr>
              <w:t>a</w:t>
            </w:r>
            <w:r w:rsidRPr="004B67FB">
              <w:rPr>
                <w:rFonts w:eastAsia="Arial"/>
                <w:b/>
                <w:sz w:val="18"/>
                <w:szCs w:val="18"/>
              </w:rPr>
              <w:t>s</w:t>
            </w:r>
            <w:r w:rsidRPr="004B67FB">
              <w:rPr>
                <w:rFonts w:eastAsia="Arial"/>
                <w:b/>
                <w:spacing w:val="2"/>
                <w:sz w:val="18"/>
                <w:szCs w:val="18"/>
              </w:rPr>
              <w:t xml:space="preserve"> </w:t>
            </w:r>
            <w:r w:rsidRPr="004B67FB">
              <w:rPr>
                <w:rFonts w:eastAsia="Arial"/>
                <w:b/>
                <w:spacing w:val="-1"/>
                <w:sz w:val="18"/>
                <w:szCs w:val="18"/>
              </w:rPr>
              <w:t>téc</w:t>
            </w:r>
            <w:r w:rsidRPr="004B67FB">
              <w:rPr>
                <w:rFonts w:eastAsia="Arial"/>
                <w:b/>
                <w:sz w:val="18"/>
                <w:szCs w:val="18"/>
              </w:rPr>
              <w:t>n</w:t>
            </w:r>
            <w:r w:rsidRPr="004B67FB">
              <w:rPr>
                <w:rFonts w:eastAsia="Arial"/>
                <w:b/>
                <w:spacing w:val="1"/>
                <w:sz w:val="18"/>
                <w:szCs w:val="18"/>
              </w:rPr>
              <w:t>i</w:t>
            </w:r>
            <w:r w:rsidRPr="004B67FB">
              <w:rPr>
                <w:rFonts w:eastAsia="Arial"/>
                <w:b/>
                <w:spacing w:val="-1"/>
                <w:sz w:val="18"/>
                <w:szCs w:val="18"/>
              </w:rPr>
              <w:t>ca</w:t>
            </w:r>
            <w:r w:rsidRPr="004B67FB">
              <w:rPr>
                <w:rFonts w:eastAsia="Arial"/>
                <w:b/>
                <w:sz w:val="18"/>
                <w:szCs w:val="18"/>
              </w:rPr>
              <w:t>s</w:t>
            </w:r>
            <w:r w:rsidRPr="004B67FB">
              <w:rPr>
                <w:rFonts w:eastAsia="Arial"/>
                <w:b/>
                <w:spacing w:val="2"/>
                <w:sz w:val="18"/>
                <w:szCs w:val="18"/>
              </w:rPr>
              <w:t xml:space="preserve"> </w:t>
            </w:r>
            <w:r w:rsidRPr="004B67FB">
              <w:rPr>
                <w:rFonts w:eastAsia="Arial"/>
                <w:spacing w:val="-1"/>
                <w:sz w:val="18"/>
                <w:szCs w:val="18"/>
              </w:rPr>
              <w:t>qu</w:t>
            </w:r>
            <w:r w:rsidRPr="004B67FB">
              <w:rPr>
                <w:rFonts w:eastAsia="Arial"/>
                <w:sz w:val="18"/>
                <w:szCs w:val="18"/>
              </w:rPr>
              <w:t xml:space="preserve">e </w:t>
            </w:r>
            <w:r w:rsidRPr="004B67FB">
              <w:rPr>
                <w:rFonts w:eastAsia="Arial"/>
                <w:spacing w:val="-1"/>
                <w:sz w:val="18"/>
                <w:szCs w:val="18"/>
              </w:rPr>
              <w:t>n</w:t>
            </w:r>
            <w:r w:rsidRPr="004B67FB">
              <w:rPr>
                <w:rFonts w:eastAsia="Arial"/>
                <w:sz w:val="18"/>
                <w:szCs w:val="18"/>
              </w:rPr>
              <w:t xml:space="preserve">o </w:t>
            </w:r>
            <w:r w:rsidRPr="004B67FB">
              <w:rPr>
                <w:rFonts w:eastAsia="Arial"/>
                <w:spacing w:val="-1"/>
                <w:sz w:val="18"/>
                <w:szCs w:val="18"/>
              </w:rPr>
              <w:t>pre</w:t>
            </w:r>
            <w:r w:rsidRPr="004B67FB">
              <w:rPr>
                <w:rFonts w:eastAsia="Arial"/>
                <w:spacing w:val="1"/>
                <w:sz w:val="18"/>
                <w:szCs w:val="18"/>
              </w:rPr>
              <w:t>c</w:t>
            </w:r>
            <w:r w:rsidRPr="004B67FB">
              <w:rPr>
                <w:rFonts w:eastAsia="Arial"/>
                <w:sz w:val="18"/>
                <w:szCs w:val="18"/>
              </w:rPr>
              <w:t>i</w:t>
            </w:r>
            <w:r w:rsidRPr="004B67FB">
              <w:rPr>
                <w:rFonts w:eastAsia="Arial"/>
                <w:spacing w:val="1"/>
                <w:sz w:val="18"/>
                <w:szCs w:val="18"/>
              </w:rPr>
              <w:t>s</w:t>
            </w:r>
            <w:r w:rsidRPr="004B67FB">
              <w:rPr>
                <w:rFonts w:eastAsia="Arial"/>
                <w:spacing w:val="-1"/>
                <w:sz w:val="18"/>
                <w:szCs w:val="18"/>
              </w:rPr>
              <w:t>a</w:t>
            </w:r>
            <w:r w:rsidRPr="004B67FB">
              <w:rPr>
                <w:rFonts w:eastAsia="Arial"/>
                <w:sz w:val="18"/>
                <w:szCs w:val="18"/>
              </w:rPr>
              <w:t xml:space="preserve">n </w:t>
            </w:r>
            <w:r w:rsidRPr="004B67FB">
              <w:rPr>
                <w:rFonts w:eastAsia="Arial"/>
                <w:spacing w:val="-1"/>
                <w:sz w:val="18"/>
                <w:szCs w:val="18"/>
              </w:rPr>
              <w:t>obra</w:t>
            </w:r>
            <w:r w:rsidRPr="004B67FB">
              <w:rPr>
                <w:rFonts w:eastAsia="Arial"/>
                <w:sz w:val="18"/>
                <w:szCs w:val="18"/>
              </w:rPr>
              <w:t>s</w:t>
            </w:r>
            <w:r w:rsidRPr="004B67FB">
              <w:rPr>
                <w:rFonts w:eastAsia="Arial"/>
                <w:spacing w:val="2"/>
                <w:sz w:val="18"/>
                <w:szCs w:val="18"/>
              </w:rPr>
              <w:t xml:space="preserve"> </w:t>
            </w:r>
            <w:r w:rsidRPr="004B67FB">
              <w:rPr>
                <w:rFonts w:eastAsia="Arial"/>
                <w:spacing w:val="-1"/>
                <w:sz w:val="18"/>
                <w:szCs w:val="18"/>
              </w:rPr>
              <w:t>qu</w:t>
            </w:r>
            <w:r w:rsidRPr="004B67FB">
              <w:rPr>
                <w:rFonts w:eastAsia="Arial"/>
                <w:sz w:val="18"/>
                <w:szCs w:val="18"/>
              </w:rPr>
              <w:t xml:space="preserve">e </w:t>
            </w:r>
            <w:r w:rsidRPr="004B67FB">
              <w:rPr>
                <w:rFonts w:eastAsia="Arial"/>
                <w:spacing w:val="-1"/>
                <w:sz w:val="18"/>
                <w:szCs w:val="18"/>
              </w:rPr>
              <w:t>a</w:t>
            </w:r>
            <w:r w:rsidRPr="004B67FB">
              <w:rPr>
                <w:rFonts w:eastAsia="Arial"/>
                <w:spacing w:val="1"/>
                <w:sz w:val="18"/>
                <w:szCs w:val="18"/>
              </w:rPr>
              <w:t>f</w:t>
            </w:r>
            <w:r w:rsidRPr="004B67FB">
              <w:rPr>
                <w:rFonts w:eastAsia="Arial"/>
                <w:spacing w:val="-1"/>
                <w:sz w:val="18"/>
                <w:szCs w:val="18"/>
              </w:rPr>
              <w:t>e</w:t>
            </w:r>
            <w:r w:rsidRPr="004B67FB">
              <w:rPr>
                <w:rFonts w:eastAsia="Arial"/>
                <w:spacing w:val="1"/>
                <w:sz w:val="18"/>
                <w:szCs w:val="18"/>
              </w:rPr>
              <w:t>ct</w:t>
            </w:r>
            <w:r w:rsidRPr="004B67FB">
              <w:rPr>
                <w:rFonts w:eastAsia="Arial"/>
                <w:spacing w:val="-1"/>
                <w:sz w:val="18"/>
                <w:szCs w:val="18"/>
              </w:rPr>
              <w:t>e</w:t>
            </w:r>
            <w:r w:rsidRPr="004B67FB">
              <w:rPr>
                <w:rFonts w:eastAsia="Arial"/>
                <w:sz w:val="18"/>
                <w:szCs w:val="18"/>
              </w:rPr>
              <w:t xml:space="preserve">n a la </w:t>
            </w:r>
            <w:r w:rsidRPr="004B67FB">
              <w:rPr>
                <w:rFonts w:eastAsia="Arial"/>
                <w:spacing w:val="-1"/>
                <w:sz w:val="18"/>
                <w:szCs w:val="18"/>
              </w:rPr>
              <w:t>e</w:t>
            </w:r>
            <w:r w:rsidRPr="004B67FB">
              <w:rPr>
                <w:rFonts w:eastAsia="Arial"/>
                <w:spacing w:val="1"/>
                <w:sz w:val="18"/>
                <w:szCs w:val="18"/>
              </w:rPr>
              <w:t>st</w:t>
            </w:r>
            <w:r w:rsidRPr="004B67FB">
              <w:rPr>
                <w:rFonts w:eastAsia="Arial"/>
                <w:spacing w:val="-1"/>
                <w:sz w:val="18"/>
                <w:szCs w:val="18"/>
              </w:rPr>
              <w:t>ru</w:t>
            </w:r>
            <w:r w:rsidRPr="004B67FB">
              <w:rPr>
                <w:rFonts w:eastAsia="Arial"/>
                <w:spacing w:val="1"/>
                <w:sz w:val="18"/>
                <w:szCs w:val="18"/>
              </w:rPr>
              <w:t>ct</w:t>
            </w:r>
            <w:r w:rsidRPr="004B67FB">
              <w:rPr>
                <w:rFonts w:eastAsia="Arial"/>
                <w:spacing w:val="-1"/>
                <w:sz w:val="18"/>
                <w:szCs w:val="18"/>
              </w:rPr>
              <w:t>ur</w:t>
            </w:r>
            <w:r w:rsidRPr="004B67FB">
              <w:rPr>
                <w:rFonts w:eastAsia="Arial"/>
                <w:sz w:val="18"/>
                <w:szCs w:val="18"/>
              </w:rPr>
              <w:t xml:space="preserve">a </w:t>
            </w:r>
            <w:r w:rsidRPr="004B67FB">
              <w:rPr>
                <w:rFonts w:eastAsia="Arial"/>
                <w:spacing w:val="-1"/>
                <w:sz w:val="18"/>
                <w:szCs w:val="18"/>
              </w:rPr>
              <w:t>de</w:t>
            </w:r>
            <w:r w:rsidRPr="004B67FB">
              <w:rPr>
                <w:rFonts w:eastAsia="Arial"/>
                <w:sz w:val="18"/>
                <w:szCs w:val="18"/>
              </w:rPr>
              <w:t>l</w:t>
            </w:r>
            <w:r w:rsidRPr="004B67FB">
              <w:rPr>
                <w:rFonts w:eastAsia="Arial"/>
                <w:spacing w:val="1"/>
                <w:sz w:val="18"/>
                <w:szCs w:val="18"/>
              </w:rPr>
              <w:t xml:space="preserve"> </w:t>
            </w:r>
            <w:r w:rsidRPr="004B67FB">
              <w:rPr>
                <w:rFonts w:eastAsia="Arial"/>
                <w:spacing w:val="-1"/>
                <w:sz w:val="18"/>
                <w:szCs w:val="18"/>
              </w:rPr>
              <w:t>ed</w:t>
            </w:r>
            <w:r w:rsidRPr="004B67FB">
              <w:rPr>
                <w:rFonts w:eastAsia="Arial"/>
                <w:sz w:val="18"/>
                <w:szCs w:val="18"/>
              </w:rPr>
              <w:t>i</w:t>
            </w:r>
            <w:r w:rsidRPr="004B67FB">
              <w:rPr>
                <w:rFonts w:eastAsia="Arial"/>
                <w:spacing w:val="1"/>
                <w:sz w:val="18"/>
                <w:szCs w:val="18"/>
              </w:rPr>
              <w:t>f</w:t>
            </w:r>
            <w:r w:rsidRPr="004B67FB">
              <w:rPr>
                <w:rFonts w:eastAsia="Arial"/>
                <w:sz w:val="18"/>
                <w:szCs w:val="18"/>
              </w:rPr>
              <w:t>i</w:t>
            </w:r>
            <w:r w:rsidRPr="004B67FB">
              <w:rPr>
                <w:rFonts w:eastAsia="Arial"/>
                <w:spacing w:val="1"/>
                <w:sz w:val="18"/>
                <w:szCs w:val="18"/>
              </w:rPr>
              <w:t>c</w:t>
            </w:r>
            <w:r w:rsidRPr="004B67FB">
              <w:rPr>
                <w:rFonts w:eastAsia="Arial"/>
                <w:sz w:val="18"/>
                <w:szCs w:val="18"/>
              </w:rPr>
              <w:t>i</w:t>
            </w:r>
            <w:r w:rsidRPr="004B67FB">
              <w:rPr>
                <w:rFonts w:eastAsia="Arial"/>
                <w:spacing w:val="-1"/>
                <w:sz w:val="18"/>
                <w:szCs w:val="18"/>
              </w:rPr>
              <w:t>o</w:t>
            </w:r>
            <w:r w:rsidRPr="004B67FB">
              <w:rPr>
                <w:rFonts w:eastAsia="Arial"/>
                <w:b/>
                <w:sz w:val="18"/>
                <w:szCs w:val="18"/>
              </w:rPr>
              <w:t>.</w:t>
            </w:r>
            <w:r w:rsidRPr="004B67FB">
              <w:rPr>
                <w:rFonts w:eastAsia="Arial"/>
                <w:b/>
                <w:spacing w:val="1"/>
                <w:sz w:val="18"/>
                <w:szCs w:val="18"/>
              </w:rPr>
              <w:t xml:space="preserve"> Se </w:t>
            </w:r>
            <w:r w:rsidRPr="004B67FB">
              <w:rPr>
                <w:rFonts w:eastAsia="Arial"/>
                <w:b/>
                <w:spacing w:val="-1"/>
                <w:sz w:val="18"/>
                <w:szCs w:val="18"/>
              </w:rPr>
              <w:t>a</w:t>
            </w:r>
            <w:r w:rsidRPr="004B67FB">
              <w:rPr>
                <w:rFonts w:eastAsia="Arial"/>
                <w:b/>
                <w:sz w:val="18"/>
                <w:szCs w:val="18"/>
              </w:rPr>
              <w:t>d</w:t>
            </w:r>
            <w:r w:rsidRPr="004B67FB">
              <w:rPr>
                <w:rFonts w:eastAsia="Arial"/>
                <w:b/>
                <w:spacing w:val="-1"/>
                <w:sz w:val="18"/>
                <w:szCs w:val="18"/>
              </w:rPr>
              <w:t>j</w:t>
            </w:r>
            <w:r w:rsidRPr="004B67FB">
              <w:rPr>
                <w:rFonts w:eastAsia="Arial"/>
                <w:b/>
                <w:sz w:val="18"/>
                <w:szCs w:val="18"/>
              </w:rPr>
              <w:t>un</w:t>
            </w:r>
            <w:r w:rsidRPr="004B67FB">
              <w:rPr>
                <w:rFonts w:eastAsia="Arial"/>
                <w:b/>
                <w:spacing w:val="-1"/>
                <w:sz w:val="18"/>
                <w:szCs w:val="18"/>
              </w:rPr>
              <w:t>t</w:t>
            </w:r>
            <w:r w:rsidRPr="004B67FB">
              <w:rPr>
                <w:rFonts w:eastAsia="Arial"/>
                <w:b/>
                <w:sz w:val="18"/>
                <w:szCs w:val="18"/>
              </w:rPr>
              <w:t>a</w:t>
            </w:r>
            <w:r w:rsidRPr="004B67FB">
              <w:rPr>
                <w:rFonts w:eastAsia="Arial"/>
                <w:b/>
                <w:spacing w:val="1"/>
                <w:sz w:val="18"/>
                <w:szCs w:val="18"/>
              </w:rPr>
              <w:t xml:space="preserve"> </w:t>
            </w:r>
            <w:r w:rsidRPr="004B67FB">
              <w:rPr>
                <w:rFonts w:eastAsia="Arial"/>
                <w:b/>
                <w:spacing w:val="-1"/>
                <w:sz w:val="18"/>
                <w:szCs w:val="18"/>
              </w:rPr>
              <w:t>va</w:t>
            </w:r>
            <w:r w:rsidRPr="004B67FB">
              <w:rPr>
                <w:rFonts w:eastAsia="Arial"/>
                <w:b/>
                <w:spacing w:val="1"/>
                <w:sz w:val="18"/>
                <w:szCs w:val="18"/>
              </w:rPr>
              <w:t>l</w:t>
            </w:r>
            <w:r w:rsidRPr="004B67FB">
              <w:rPr>
                <w:rFonts w:eastAsia="Arial"/>
                <w:b/>
                <w:sz w:val="18"/>
                <w:szCs w:val="18"/>
              </w:rPr>
              <w:t>or</w:t>
            </w:r>
            <w:r w:rsidRPr="004B67FB">
              <w:rPr>
                <w:rFonts w:eastAsia="Arial"/>
                <w:b/>
                <w:spacing w:val="-1"/>
                <w:sz w:val="18"/>
                <w:szCs w:val="18"/>
              </w:rPr>
              <w:t>ac</w:t>
            </w:r>
            <w:r w:rsidRPr="004B67FB">
              <w:rPr>
                <w:rFonts w:eastAsia="Arial"/>
                <w:b/>
                <w:spacing w:val="1"/>
                <w:sz w:val="18"/>
                <w:szCs w:val="18"/>
              </w:rPr>
              <w:t>i</w:t>
            </w:r>
            <w:r w:rsidRPr="004B67FB">
              <w:rPr>
                <w:rFonts w:eastAsia="Arial"/>
                <w:b/>
                <w:sz w:val="18"/>
                <w:szCs w:val="18"/>
              </w:rPr>
              <w:t>ón</w:t>
            </w:r>
            <w:r w:rsidRPr="004B67FB">
              <w:rPr>
                <w:rFonts w:eastAsia="Arial"/>
                <w:b/>
                <w:spacing w:val="1"/>
                <w:sz w:val="18"/>
                <w:szCs w:val="18"/>
              </w:rPr>
              <w:t xml:space="preserve"> </w:t>
            </w:r>
            <w:r w:rsidRPr="004B67FB">
              <w:rPr>
                <w:rFonts w:eastAsia="Arial"/>
                <w:b/>
                <w:spacing w:val="-1"/>
                <w:sz w:val="18"/>
                <w:szCs w:val="18"/>
              </w:rPr>
              <w:t>téc</w:t>
            </w:r>
            <w:r w:rsidRPr="004B67FB">
              <w:rPr>
                <w:rFonts w:eastAsia="Arial"/>
                <w:b/>
                <w:sz w:val="18"/>
                <w:szCs w:val="18"/>
              </w:rPr>
              <w:t>n</w:t>
            </w:r>
            <w:r w:rsidRPr="004B67FB">
              <w:rPr>
                <w:rFonts w:eastAsia="Arial"/>
                <w:b/>
                <w:spacing w:val="1"/>
                <w:sz w:val="18"/>
                <w:szCs w:val="18"/>
              </w:rPr>
              <w:t>i</w:t>
            </w:r>
            <w:r w:rsidRPr="004B67FB">
              <w:rPr>
                <w:rFonts w:eastAsia="Arial"/>
                <w:b/>
                <w:spacing w:val="-1"/>
                <w:sz w:val="18"/>
                <w:szCs w:val="18"/>
              </w:rPr>
              <w:t>c</w:t>
            </w:r>
            <w:r w:rsidRPr="004B67FB">
              <w:rPr>
                <w:rFonts w:eastAsia="Arial"/>
                <w:b/>
                <w:sz w:val="18"/>
                <w:szCs w:val="18"/>
              </w:rPr>
              <w:t>a</w:t>
            </w:r>
            <w:r w:rsidRPr="004B67FB">
              <w:rPr>
                <w:rFonts w:eastAsia="Arial"/>
                <w:b/>
                <w:spacing w:val="1"/>
                <w:sz w:val="18"/>
                <w:szCs w:val="18"/>
              </w:rPr>
              <w:t xml:space="preserve"> </w:t>
            </w:r>
            <w:r w:rsidRPr="004B67FB">
              <w:rPr>
                <w:rFonts w:eastAsia="Arial"/>
                <w:b/>
                <w:spacing w:val="-1"/>
                <w:sz w:val="18"/>
                <w:szCs w:val="18"/>
              </w:rPr>
              <w:t>a</w:t>
            </w:r>
            <w:r w:rsidRPr="004B67FB">
              <w:rPr>
                <w:rFonts w:eastAsia="Arial"/>
                <w:b/>
                <w:sz w:val="18"/>
                <w:szCs w:val="18"/>
              </w:rPr>
              <w:t>l</w:t>
            </w:r>
            <w:r w:rsidRPr="004B67FB">
              <w:rPr>
                <w:rFonts w:eastAsia="Arial"/>
                <w:b/>
                <w:spacing w:val="2"/>
                <w:sz w:val="18"/>
                <w:szCs w:val="18"/>
              </w:rPr>
              <w:t xml:space="preserve"> </w:t>
            </w:r>
            <w:r w:rsidRPr="004B67FB">
              <w:rPr>
                <w:rFonts w:eastAsia="Arial"/>
                <w:b/>
                <w:sz w:val="18"/>
                <w:szCs w:val="18"/>
              </w:rPr>
              <w:t>r</w:t>
            </w:r>
            <w:r w:rsidRPr="004B67FB">
              <w:rPr>
                <w:rFonts w:eastAsia="Arial"/>
                <w:b/>
                <w:spacing w:val="-1"/>
                <w:sz w:val="18"/>
                <w:szCs w:val="18"/>
              </w:rPr>
              <w:t>es</w:t>
            </w:r>
            <w:r w:rsidRPr="004B67FB">
              <w:rPr>
                <w:rFonts w:eastAsia="Arial"/>
                <w:b/>
                <w:sz w:val="18"/>
                <w:szCs w:val="18"/>
              </w:rPr>
              <w:t>p</w:t>
            </w:r>
            <w:r w:rsidRPr="004B67FB">
              <w:rPr>
                <w:rFonts w:eastAsia="Arial"/>
                <w:b/>
                <w:spacing w:val="-1"/>
                <w:sz w:val="18"/>
                <w:szCs w:val="18"/>
              </w:rPr>
              <w:t>ect</w:t>
            </w:r>
            <w:r w:rsidRPr="004B67FB">
              <w:rPr>
                <w:rFonts w:eastAsia="Arial"/>
                <w:b/>
                <w:spacing w:val="1"/>
                <w:sz w:val="18"/>
                <w:szCs w:val="18"/>
              </w:rPr>
              <w:t>o</w:t>
            </w:r>
            <w:r w:rsidRPr="004B67FB">
              <w:rPr>
                <w:rFonts w:eastAsia="Arial"/>
                <w:sz w:val="18"/>
                <w:szCs w:val="18"/>
              </w:rPr>
              <w:t>.</w:t>
            </w:r>
          </w:p>
        </w:tc>
        <w:tc>
          <w:tcPr>
            <w:tcW w:w="1023" w:type="dxa"/>
            <w:vMerge/>
          </w:tcPr>
          <w:p w14:paraId="52BC742C" w14:textId="77777777" w:rsidR="00D824A9" w:rsidRPr="004B67FB" w:rsidRDefault="00D824A9" w:rsidP="00C30A3B">
            <w:pPr>
              <w:pStyle w:val="UZPRRAFO"/>
              <w:ind w:firstLine="0"/>
              <w:rPr>
                <w:rFonts w:eastAsia="Arial"/>
                <w:b/>
                <w:sz w:val="18"/>
                <w:szCs w:val="18"/>
              </w:rPr>
            </w:pPr>
          </w:p>
        </w:tc>
      </w:tr>
    </w:tbl>
    <w:p w14:paraId="7794F1B6" w14:textId="77777777" w:rsidR="00C30A3B" w:rsidRPr="00C130F9" w:rsidRDefault="00C30A3B" w:rsidP="00C30A3B">
      <w:pPr>
        <w:pStyle w:val="UZPRRAFO"/>
        <w:rPr>
          <w:rFonts w:eastAsia="Arial"/>
          <w:b/>
          <w:color w:val="FF0000"/>
          <w:szCs w:val="19"/>
        </w:rPr>
      </w:pPr>
    </w:p>
    <w:tbl>
      <w:tblPr>
        <w:tblStyle w:val="Tablaconcuadrcula"/>
        <w:tblW w:w="0" w:type="auto"/>
        <w:tblInd w:w="108" w:type="dxa"/>
        <w:tblLook w:val="04A0" w:firstRow="1" w:lastRow="0" w:firstColumn="1" w:lastColumn="0" w:noHBand="0" w:noVBand="1"/>
      </w:tblPr>
      <w:tblGrid>
        <w:gridCol w:w="7935"/>
        <w:gridCol w:w="1022"/>
      </w:tblGrid>
      <w:tr w:rsidR="002F1DA7" w:rsidRPr="002F1DA7" w14:paraId="3BAABE98" w14:textId="77777777" w:rsidTr="002F1DA7">
        <w:tc>
          <w:tcPr>
            <w:tcW w:w="8080" w:type="dxa"/>
            <w:tcBorders>
              <w:top w:val="nil"/>
              <w:left w:val="nil"/>
              <w:right w:val="nil"/>
            </w:tcBorders>
          </w:tcPr>
          <w:p w14:paraId="2809B8DF" w14:textId="77777777" w:rsidR="00062DEB" w:rsidRPr="002F1DA7" w:rsidRDefault="00062DEB" w:rsidP="009C3B48">
            <w:pPr>
              <w:pStyle w:val="UZPRRAFO"/>
              <w:ind w:firstLine="0"/>
              <w:rPr>
                <w:rFonts w:eastAsia="Arial"/>
                <w:b/>
                <w:sz w:val="18"/>
                <w:szCs w:val="18"/>
              </w:rPr>
            </w:pPr>
            <w:r w:rsidRPr="002F1DA7">
              <w:rPr>
                <w:rFonts w:eastAsia="Arial"/>
                <w:b/>
                <w:sz w:val="18"/>
                <w:szCs w:val="18"/>
              </w:rPr>
              <w:t>ITINERARIO INTERIOR ADAPTADO</w:t>
            </w:r>
          </w:p>
        </w:tc>
        <w:tc>
          <w:tcPr>
            <w:tcW w:w="1023" w:type="dxa"/>
            <w:tcBorders>
              <w:top w:val="nil"/>
              <w:left w:val="nil"/>
              <w:right w:val="nil"/>
            </w:tcBorders>
          </w:tcPr>
          <w:p w14:paraId="18061044" w14:textId="77777777" w:rsidR="00062DEB" w:rsidRPr="002F1DA7" w:rsidRDefault="00062DEB" w:rsidP="009C3B48">
            <w:pPr>
              <w:pStyle w:val="UZPRRAFO"/>
              <w:ind w:firstLine="0"/>
              <w:rPr>
                <w:rFonts w:eastAsia="Arial"/>
                <w:b/>
                <w:sz w:val="18"/>
                <w:szCs w:val="18"/>
              </w:rPr>
            </w:pPr>
          </w:p>
        </w:tc>
      </w:tr>
      <w:tr w:rsidR="002F1DA7" w:rsidRPr="002F1DA7" w14:paraId="0B44DA8C" w14:textId="77777777" w:rsidTr="002F1DA7">
        <w:tc>
          <w:tcPr>
            <w:tcW w:w="8080" w:type="dxa"/>
          </w:tcPr>
          <w:p w14:paraId="205EA869" w14:textId="77777777" w:rsidR="00062DEB" w:rsidRPr="002F1DA7" w:rsidRDefault="00062DEB" w:rsidP="009C3B48">
            <w:pPr>
              <w:pStyle w:val="UZPRRAFO"/>
              <w:spacing w:line="240" w:lineRule="auto"/>
              <w:ind w:left="284" w:firstLine="0"/>
              <w:rPr>
                <w:rFonts w:eastAsia="Arial"/>
                <w:b/>
                <w:sz w:val="18"/>
                <w:szCs w:val="18"/>
              </w:rPr>
            </w:pPr>
            <w:r w:rsidRPr="002F1DA7">
              <w:rPr>
                <w:rFonts w:eastAsia="Arial"/>
                <w:b/>
                <w:sz w:val="18"/>
                <w:szCs w:val="18"/>
              </w:rPr>
              <w:t>Dis</w:t>
            </w:r>
            <w:r w:rsidRPr="002F1DA7">
              <w:rPr>
                <w:rFonts w:eastAsia="Arial"/>
                <w:b/>
                <w:spacing w:val="1"/>
                <w:sz w:val="18"/>
                <w:szCs w:val="18"/>
              </w:rPr>
              <w:t>pon</w:t>
            </w:r>
            <w:r w:rsidRPr="002F1DA7">
              <w:rPr>
                <w:rFonts w:eastAsia="Arial"/>
                <w:b/>
                <w:sz w:val="18"/>
                <w:szCs w:val="18"/>
              </w:rPr>
              <w:t>e</w:t>
            </w:r>
            <w:r w:rsidRPr="002F1DA7">
              <w:rPr>
                <w:rFonts w:eastAsia="Arial"/>
                <w:b/>
                <w:spacing w:val="15"/>
                <w:sz w:val="18"/>
                <w:szCs w:val="18"/>
              </w:rPr>
              <w:t xml:space="preserve"> </w:t>
            </w:r>
            <w:r w:rsidRPr="002F1DA7">
              <w:rPr>
                <w:rFonts w:eastAsia="Arial"/>
                <w:b/>
                <w:spacing w:val="1"/>
                <w:sz w:val="18"/>
                <w:szCs w:val="18"/>
              </w:rPr>
              <w:t>d</w:t>
            </w:r>
            <w:r w:rsidRPr="002F1DA7">
              <w:rPr>
                <w:rFonts w:eastAsia="Arial"/>
                <w:b/>
                <w:sz w:val="18"/>
                <w:szCs w:val="18"/>
              </w:rPr>
              <w:t>e,</w:t>
            </w:r>
            <w:r w:rsidRPr="002F1DA7">
              <w:rPr>
                <w:rFonts w:eastAsia="Arial"/>
                <w:b/>
                <w:spacing w:val="21"/>
                <w:sz w:val="18"/>
                <w:szCs w:val="18"/>
              </w:rPr>
              <w:t xml:space="preserve"> </w:t>
            </w:r>
            <w:r w:rsidRPr="002F1DA7">
              <w:rPr>
                <w:rFonts w:eastAsia="Arial"/>
                <w:b/>
                <w:sz w:val="18"/>
                <w:szCs w:val="18"/>
              </w:rPr>
              <w:t>al</w:t>
            </w:r>
            <w:r w:rsidRPr="002F1DA7">
              <w:rPr>
                <w:rFonts w:eastAsia="Arial"/>
                <w:b/>
                <w:spacing w:val="22"/>
                <w:sz w:val="18"/>
                <w:szCs w:val="18"/>
              </w:rPr>
              <w:t xml:space="preserve"> </w:t>
            </w:r>
            <w:r w:rsidRPr="002F1DA7">
              <w:rPr>
                <w:rFonts w:eastAsia="Arial"/>
                <w:b/>
                <w:sz w:val="18"/>
                <w:szCs w:val="18"/>
              </w:rPr>
              <w:t>me</w:t>
            </w:r>
            <w:r w:rsidRPr="002F1DA7">
              <w:rPr>
                <w:rFonts w:eastAsia="Arial"/>
                <w:b/>
                <w:spacing w:val="1"/>
                <w:sz w:val="18"/>
                <w:szCs w:val="18"/>
              </w:rPr>
              <w:t>no</w:t>
            </w:r>
            <w:r w:rsidRPr="002F1DA7">
              <w:rPr>
                <w:rFonts w:eastAsia="Arial"/>
                <w:b/>
                <w:sz w:val="18"/>
                <w:szCs w:val="18"/>
              </w:rPr>
              <w:t>s,</w:t>
            </w:r>
            <w:r w:rsidRPr="002F1DA7">
              <w:rPr>
                <w:rFonts w:eastAsia="Arial"/>
                <w:b/>
                <w:spacing w:val="17"/>
                <w:sz w:val="18"/>
                <w:szCs w:val="18"/>
              </w:rPr>
              <w:t xml:space="preserve"> </w:t>
            </w:r>
            <w:r w:rsidRPr="002F1DA7">
              <w:rPr>
                <w:rFonts w:eastAsia="Arial"/>
                <w:b/>
                <w:spacing w:val="1"/>
                <w:sz w:val="18"/>
                <w:szCs w:val="18"/>
              </w:rPr>
              <w:t>u</w:t>
            </w:r>
            <w:r w:rsidRPr="002F1DA7">
              <w:rPr>
                <w:rFonts w:eastAsia="Arial"/>
                <w:b/>
                <w:sz w:val="18"/>
                <w:szCs w:val="18"/>
              </w:rPr>
              <w:t>n</w:t>
            </w:r>
            <w:r w:rsidRPr="002F1DA7">
              <w:rPr>
                <w:rFonts w:eastAsia="Arial"/>
                <w:b/>
                <w:spacing w:val="22"/>
                <w:sz w:val="18"/>
                <w:szCs w:val="18"/>
              </w:rPr>
              <w:t xml:space="preserve"> </w:t>
            </w:r>
            <w:r w:rsidRPr="002F1DA7">
              <w:rPr>
                <w:rFonts w:eastAsia="Arial"/>
                <w:b/>
                <w:sz w:val="18"/>
                <w:szCs w:val="18"/>
              </w:rPr>
              <w:t>acceso</w:t>
            </w:r>
            <w:r w:rsidRPr="002F1DA7">
              <w:rPr>
                <w:rFonts w:eastAsia="Arial"/>
                <w:b/>
                <w:spacing w:val="17"/>
                <w:sz w:val="18"/>
                <w:szCs w:val="18"/>
              </w:rPr>
              <w:t xml:space="preserve"> </w:t>
            </w:r>
            <w:r w:rsidRPr="002F1DA7">
              <w:rPr>
                <w:rFonts w:eastAsia="Arial"/>
                <w:b/>
                <w:sz w:val="18"/>
                <w:szCs w:val="18"/>
              </w:rPr>
              <w:t>al</w:t>
            </w:r>
            <w:r w:rsidRPr="002F1DA7">
              <w:rPr>
                <w:rFonts w:eastAsia="Arial"/>
                <w:b/>
                <w:spacing w:val="22"/>
                <w:sz w:val="18"/>
                <w:szCs w:val="18"/>
              </w:rPr>
              <w:t xml:space="preserve"> </w:t>
            </w:r>
            <w:r w:rsidRPr="002F1DA7">
              <w:rPr>
                <w:rFonts w:eastAsia="Arial"/>
                <w:b/>
                <w:sz w:val="18"/>
                <w:szCs w:val="18"/>
              </w:rPr>
              <w:t>i</w:t>
            </w:r>
            <w:r w:rsidRPr="002F1DA7">
              <w:rPr>
                <w:rFonts w:eastAsia="Arial"/>
                <w:b/>
                <w:spacing w:val="1"/>
                <w:sz w:val="18"/>
                <w:szCs w:val="18"/>
              </w:rPr>
              <w:t>nt</w:t>
            </w:r>
            <w:r w:rsidRPr="002F1DA7">
              <w:rPr>
                <w:rFonts w:eastAsia="Arial"/>
                <w:b/>
                <w:sz w:val="18"/>
                <w:szCs w:val="18"/>
              </w:rPr>
              <w:t>e</w:t>
            </w:r>
            <w:r w:rsidRPr="002F1DA7">
              <w:rPr>
                <w:rFonts w:eastAsia="Arial"/>
                <w:b/>
                <w:spacing w:val="-1"/>
                <w:sz w:val="18"/>
                <w:szCs w:val="18"/>
              </w:rPr>
              <w:t>r</w:t>
            </w:r>
            <w:r w:rsidRPr="002F1DA7">
              <w:rPr>
                <w:rFonts w:eastAsia="Arial"/>
                <w:b/>
                <w:sz w:val="18"/>
                <w:szCs w:val="18"/>
              </w:rPr>
              <w:t>i</w:t>
            </w:r>
            <w:r w:rsidRPr="002F1DA7">
              <w:rPr>
                <w:rFonts w:eastAsia="Arial"/>
                <w:b/>
                <w:spacing w:val="1"/>
                <w:sz w:val="18"/>
                <w:szCs w:val="18"/>
              </w:rPr>
              <w:t>o</w:t>
            </w:r>
            <w:r w:rsidRPr="002F1DA7">
              <w:rPr>
                <w:rFonts w:eastAsia="Arial"/>
                <w:b/>
                <w:sz w:val="18"/>
                <w:szCs w:val="18"/>
              </w:rPr>
              <w:t>r</w:t>
            </w:r>
            <w:r w:rsidRPr="002F1DA7">
              <w:rPr>
                <w:rFonts w:eastAsia="Arial"/>
                <w:b/>
                <w:spacing w:val="12"/>
                <w:sz w:val="18"/>
                <w:szCs w:val="18"/>
              </w:rPr>
              <w:t xml:space="preserve"> </w:t>
            </w:r>
            <w:r w:rsidRPr="002F1DA7">
              <w:rPr>
                <w:rFonts w:eastAsia="Arial"/>
                <w:b/>
                <w:spacing w:val="1"/>
                <w:sz w:val="18"/>
                <w:szCs w:val="18"/>
              </w:rPr>
              <w:t>d</w:t>
            </w:r>
            <w:r w:rsidRPr="002F1DA7">
              <w:rPr>
                <w:rFonts w:eastAsia="Arial"/>
                <w:b/>
                <w:sz w:val="18"/>
                <w:szCs w:val="18"/>
              </w:rPr>
              <w:t>e</w:t>
            </w:r>
            <w:r w:rsidRPr="002F1DA7">
              <w:rPr>
                <w:rFonts w:eastAsia="Arial"/>
                <w:b/>
                <w:spacing w:val="19"/>
                <w:sz w:val="18"/>
                <w:szCs w:val="18"/>
              </w:rPr>
              <w:t xml:space="preserve"> </w:t>
            </w:r>
            <w:r w:rsidRPr="002F1DA7">
              <w:rPr>
                <w:rFonts w:eastAsia="Arial"/>
                <w:b/>
                <w:sz w:val="18"/>
                <w:szCs w:val="18"/>
              </w:rPr>
              <w:t>la</w:t>
            </w:r>
            <w:r w:rsidRPr="002F1DA7">
              <w:rPr>
                <w:rFonts w:eastAsia="Arial"/>
                <w:b/>
                <w:spacing w:val="19"/>
                <w:sz w:val="18"/>
                <w:szCs w:val="18"/>
              </w:rPr>
              <w:t xml:space="preserve"> </w:t>
            </w:r>
            <w:r w:rsidRPr="002F1DA7">
              <w:rPr>
                <w:rFonts w:eastAsia="Arial"/>
                <w:b/>
                <w:sz w:val="18"/>
                <w:szCs w:val="18"/>
              </w:rPr>
              <w:t>e</w:t>
            </w:r>
            <w:r w:rsidRPr="002F1DA7">
              <w:rPr>
                <w:rFonts w:eastAsia="Arial"/>
                <w:b/>
                <w:spacing w:val="1"/>
                <w:sz w:val="18"/>
                <w:szCs w:val="18"/>
              </w:rPr>
              <w:t>d</w:t>
            </w:r>
            <w:r w:rsidRPr="002F1DA7">
              <w:rPr>
                <w:rFonts w:eastAsia="Arial"/>
                <w:b/>
                <w:sz w:val="18"/>
                <w:szCs w:val="18"/>
              </w:rPr>
              <w:t>i</w:t>
            </w:r>
            <w:r w:rsidRPr="002F1DA7">
              <w:rPr>
                <w:rFonts w:eastAsia="Arial"/>
                <w:b/>
                <w:spacing w:val="1"/>
                <w:sz w:val="18"/>
                <w:szCs w:val="18"/>
              </w:rPr>
              <w:t>f</w:t>
            </w:r>
            <w:r w:rsidRPr="002F1DA7">
              <w:rPr>
                <w:rFonts w:eastAsia="Arial"/>
                <w:b/>
                <w:sz w:val="18"/>
                <w:szCs w:val="18"/>
              </w:rPr>
              <w:t>icaci</w:t>
            </w:r>
            <w:r w:rsidRPr="002F1DA7">
              <w:rPr>
                <w:rFonts w:eastAsia="Arial"/>
                <w:b/>
                <w:spacing w:val="1"/>
                <w:sz w:val="18"/>
                <w:szCs w:val="18"/>
              </w:rPr>
              <w:t>ó</w:t>
            </w:r>
            <w:r w:rsidRPr="002F1DA7">
              <w:rPr>
                <w:rFonts w:eastAsia="Arial"/>
                <w:b/>
                <w:sz w:val="18"/>
                <w:szCs w:val="18"/>
              </w:rPr>
              <w:t>n</w:t>
            </w:r>
            <w:r w:rsidRPr="002F1DA7">
              <w:rPr>
                <w:rFonts w:eastAsia="Arial"/>
                <w:b/>
                <w:spacing w:val="12"/>
                <w:sz w:val="18"/>
                <w:szCs w:val="18"/>
              </w:rPr>
              <w:t xml:space="preserve"> </w:t>
            </w:r>
            <w:r w:rsidRPr="002F1DA7">
              <w:rPr>
                <w:rFonts w:eastAsia="Arial"/>
                <w:b/>
                <w:sz w:val="18"/>
                <w:szCs w:val="18"/>
              </w:rPr>
              <w:t>y</w:t>
            </w:r>
            <w:r w:rsidRPr="002F1DA7">
              <w:rPr>
                <w:rFonts w:eastAsia="Arial"/>
                <w:b/>
                <w:spacing w:val="18"/>
                <w:sz w:val="18"/>
                <w:szCs w:val="18"/>
              </w:rPr>
              <w:t xml:space="preserve"> </w:t>
            </w:r>
            <w:r w:rsidRPr="002F1DA7">
              <w:rPr>
                <w:rFonts w:eastAsia="Arial"/>
                <w:b/>
                <w:spacing w:val="1"/>
                <w:sz w:val="18"/>
                <w:szCs w:val="18"/>
              </w:rPr>
              <w:t>d</w:t>
            </w:r>
            <w:r w:rsidRPr="002F1DA7">
              <w:rPr>
                <w:rFonts w:eastAsia="Arial"/>
                <w:b/>
                <w:sz w:val="18"/>
                <w:szCs w:val="18"/>
              </w:rPr>
              <w:t>es</w:t>
            </w:r>
            <w:r w:rsidRPr="002F1DA7">
              <w:rPr>
                <w:rFonts w:eastAsia="Arial"/>
                <w:b/>
                <w:spacing w:val="1"/>
                <w:sz w:val="18"/>
                <w:szCs w:val="18"/>
              </w:rPr>
              <w:t>d</w:t>
            </w:r>
            <w:r w:rsidRPr="002F1DA7">
              <w:rPr>
                <w:rFonts w:eastAsia="Arial"/>
                <w:b/>
                <w:sz w:val="18"/>
                <w:szCs w:val="18"/>
              </w:rPr>
              <w:t>e</w:t>
            </w:r>
            <w:r w:rsidRPr="002F1DA7">
              <w:rPr>
                <w:rFonts w:eastAsia="Arial"/>
                <w:b/>
                <w:spacing w:val="15"/>
                <w:sz w:val="18"/>
                <w:szCs w:val="18"/>
              </w:rPr>
              <w:t xml:space="preserve"> </w:t>
            </w:r>
            <w:r w:rsidRPr="002F1DA7">
              <w:rPr>
                <w:rFonts w:eastAsia="Arial"/>
                <w:b/>
                <w:sz w:val="18"/>
                <w:szCs w:val="18"/>
              </w:rPr>
              <w:t>la</w:t>
            </w:r>
            <w:r w:rsidRPr="002F1DA7">
              <w:rPr>
                <w:rFonts w:eastAsia="Arial"/>
                <w:b/>
                <w:spacing w:val="19"/>
                <w:sz w:val="18"/>
                <w:szCs w:val="18"/>
              </w:rPr>
              <w:t xml:space="preserve"> </w:t>
            </w:r>
            <w:r w:rsidRPr="002F1DA7">
              <w:rPr>
                <w:rFonts w:eastAsia="Arial"/>
                <w:b/>
                <w:spacing w:val="2"/>
                <w:sz w:val="18"/>
                <w:szCs w:val="18"/>
              </w:rPr>
              <w:t>v</w:t>
            </w:r>
            <w:r w:rsidRPr="002F1DA7">
              <w:rPr>
                <w:rFonts w:eastAsia="Arial"/>
                <w:b/>
                <w:sz w:val="18"/>
                <w:szCs w:val="18"/>
              </w:rPr>
              <w:t xml:space="preserve">ía </w:t>
            </w:r>
            <w:r w:rsidRPr="002F1DA7">
              <w:rPr>
                <w:rFonts w:eastAsia="Arial"/>
                <w:b/>
                <w:spacing w:val="1"/>
                <w:sz w:val="18"/>
                <w:szCs w:val="18"/>
              </w:rPr>
              <w:t>púb</w:t>
            </w:r>
            <w:r w:rsidRPr="002F1DA7">
              <w:rPr>
                <w:rFonts w:eastAsia="Arial"/>
                <w:b/>
                <w:sz w:val="18"/>
                <w:szCs w:val="18"/>
              </w:rPr>
              <w:t>lica</w:t>
            </w:r>
            <w:r w:rsidRPr="002F1DA7">
              <w:rPr>
                <w:rFonts w:eastAsia="Arial"/>
                <w:b/>
                <w:spacing w:val="-8"/>
                <w:sz w:val="18"/>
                <w:szCs w:val="18"/>
              </w:rPr>
              <w:t xml:space="preserve"> </w:t>
            </w:r>
            <w:r w:rsidRPr="002F1DA7">
              <w:rPr>
                <w:rFonts w:eastAsia="Arial"/>
                <w:b/>
                <w:sz w:val="18"/>
                <w:szCs w:val="18"/>
              </w:rPr>
              <w:t>c</w:t>
            </w:r>
            <w:r w:rsidRPr="002F1DA7">
              <w:rPr>
                <w:rFonts w:eastAsia="Arial"/>
                <w:b/>
                <w:spacing w:val="1"/>
                <w:sz w:val="18"/>
                <w:szCs w:val="18"/>
              </w:rPr>
              <w:t>on</w:t>
            </w:r>
            <w:r w:rsidRPr="002F1DA7">
              <w:rPr>
                <w:rFonts w:eastAsia="Arial"/>
                <w:b/>
                <w:sz w:val="18"/>
                <w:szCs w:val="18"/>
              </w:rPr>
              <w:t>si</w:t>
            </w:r>
            <w:r w:rsidRPr="002F1DA7">
              <w:rPr>
                <w:rFonts w:eastAsia="Arial"/>
                <w:b/>
                <w:spacing w:val="1"/>
                <w:sz w:val="18"/>
                <w:szCs w:val="18"/>
              </w:rPr>
              <w:t>d</w:t>
            </w:r>
            <w:r w:rsidRPr="002F1DA7">
              <w:rPr>
                <w:rFonts w:eastAsia="Arial"/>
                <w:b/>
                <w:sz w:val="18"/>
                <w:szCs w:val="18"/>
              </w:rPr>
              <w:t>e</w:t>
            </w:r>
            <w:r w:rsidRPr="002F1DA7">
              <w:rPr>
                <w:rFonts w:eastAsia="Arial"/>
                <w:b/>
                <w:spacing w:val="-1"/>
                <w:sz w:val="18"/>
                <w:szCs w:val="18"/>
              </w:rPr>
              <w:t>r</w:t>
            </w:r>
            <w:r w:rsidRPr="002F1DA7">
              <w:rPr>
                <w:rFonts w:eastAsia="Arial"/>
                <w:b/>
                <w:sz w:val="18"/>
                <w:szCs w:val="18"/>
              </w:rPr>
              <w:t>a</w:t>
            </w:r>
            <w:r w:rsidRPr="002F1DA7">
              <w:rPr>
                <w:rFonts w:eastAsia="Arial"/>
                <w:b/>
                <w:spacing w:val="1"/>
                <w:sz w:val="18"/>
                <w:szCs w:val="18"/>
              </w:rPr>
              <w:t>d</w:t>
            </w:r>
            <w:r w:rsidRPr="002F1DA7">
              <w:rPr>
                <w:rFonts w:eastAsia="Arial"/>
                <w:b/>
                <w:sz w:val="18"/>
                <w:szCs w:val="18"/>
              </w:rPr>
              <w:t>o</w:t>
            </w:r>
            <w:r w:rsidRPr="002F1DA7">
              <w:rPr>
                <w:rFonts w:eastAsia="Arial"/>
                <w:b/>
                <w:spacing w:val="-11"/>
                <w:sz w:val="18"/>
                <w:szCs w:val="18"/>
              </w:rPr>
              <w:t xml:space="preserve"> </w:t>
            </w:r>
            <w:r w:rsidRPr="002F1DA7">
              <w:rPr>
                <w:rFonts w:eastAsia="Arial"/>
                <w:b/>
                <w:sz w:val="18"/>
                <w:szCs w:val="18"/>
              </w:rPr>
              <w:t>c</w:t>
            </w:r>
            <w:r w:rsidRPr="002F1DA7">
              <w:rPr>
                <w:rFonts w:eastAsia="Arial"/>
                <w:b/>
                <w:spacing w:val="1"/>
                <w:sz w:val="18"/>
                <w:szCs w:val="18"/>
              </w:rPr>
              <w:t>om</w:t>
            </w:r>
            <w:r w:rsidRPr="002F1DA7">
              <w:rPr>
                <w:rFonts w:eastAsia="Arial"/>
                <w:b/>
                <w:sz w:val="18"/>
                <w:szCs w:val="18"/>
              </w:rPr>
              <w:t>o</w:t>
            </w:r>
            <w:r w:rsidRPr="002F1DA7">
              <w:rPr>
                <w:rFonts w:eastAsia="Arial"/>
                <w:b/>
                <w:spacing w:val="-4"/>
                <w:sz w:val="18"/>
                <w:szCs w:val="18"/>
              </w:rPr>
              <w:t xml:space="preserve"> </w:t>
            </w:r>
            <w:r w:rsidRPr="002F1DA7">
              <w:rPr>
                <w:rFonts w:eastAsia="Arial"/>
                <w:b/>
                <w:sz w:val="18"/>
                <w:szCs w:val="18"/>
              </w:rPr>
              <w:t>i</w:t>
            </w:r>
            <w:r w:rsidRPr="002F1DA7">
              <w:rPr>
                <w:rFonts w:eastAsia="Arial"/>
                <w:b/>
                <w:spacing w:val="1"/>
                <w:sz w:val="18"/>
                <w:szCs w:val="18"/>
              </w:rPr>
              <w:t>t</w:t>
            </w:r>
            <w:r w:rsidRPr="002F1DA7">
              <w:rPr>
                <w:rFonts w:eastAsia="Arial"/>
                <w:b/>
                <w:sz w:val="18"/>
                <w:szCs w:val="18"/>
              </w:rPr>
              <w:t>i</w:t>
            </w:r>
            <w:r w:rsidRPr="002F1DA7">
              <w:rPr>
                <w:rFonts w:eastAsia="Arial"/>
                <w:b/>
                <w:spacing w:val="1"/>
                <w:sz w:val="18"/>
                <w:szCs w:val="18"/>
              </w:rPr>
              <w:t>n</w:t>
            </w:r>
            <w:r w:rsidRPr="002F1DA7">
              <w:rPr>
                <w:rFonts w:eastAsia="Arial"/>
                <w:b/>
                <w:sz w:val="18"/>
                <w:szCs w:val="18"/>
              </w:rPr>
              <w:t>e</w:t>
            </w:r>
            <w:r w:rsidRPr="002F1DA7">
              <w:rPr>
                <w:rFonts w:eastAsia="Arial"/>
                <w:b/>
                <w:spacing w:val="-1"/>
                <w:sz w:val="18"/>
                <w:szCs w:val="18"/>
              </w:rPr>
              <w:t>r</w:t>
            </w:r>
            <w:r w:rsidRPr="002F1DA7">
              <w:rPr>
                <w:rFonts w:eastAsia="Arial"/>
                <w:b/>
                <w:sz w:val="18"/>
                <w:szCs w:val="18"/>
              </w:rPr>
              <w:t>a</w:t>
            </w:r>
            <w:r w:rsidRPr="002F1DA7">
              <w:rPr>
                <w:rFonts w:eastAsia="Arial"/>
                <w:b/>
                <w:spacing w:val="-1"/>
                <w:sz w:val="18"/>
                <w:szCs w:val="18"/>
              </w:rPr>
              <w:t>r</w:t>
            </w:r>
            <w:r w:rsidRPr="002F1DA7">
              <w:rPr>
                <w:rFonts w:eastAsia="Arial"/>
                <w:b/>
                <w:sz w:val="18"/>
                <w:szCs w:val="18"/>
              </w:rPr>
              <w:t>io</w:t>
            </w:r>
            <w:r w:rsidRPr="002F1DA7">
              <w:rPr>
                <w:rFonts w:eastAsia="Arial"/>
                <w:b/>
                <w:spacing w:val="-7"/>
                <w:sz w:val="18"/>
                <w:szCs w:val="18"/>
              </w:rPr>
              <w:t xml:space="preserve"> </w:t>
            </w:r>
            <w:r w:rsidRPr="002F1DA7">
              <w:rPr>
                <w:rFonts w:eastAsia="Arial"/>
                <w:b/>
                <w:sz w:val="18"/>
                <w:szCs w:val="18"/>
              </w:rPr>
              <w:t>a</w:t>
            </w:r>
            <w:r w:rsidRPr="002F1DA7">
              <w:rPr>
                <w:rFonts w:eastAsia="Arial"/>
                <w:b/>
                <w:spacing w:val="1"/>
                <w:sz w:val="18"/>
                <w:szCs w:val="18"/>
              </w:rPr>
              <w:t>d</w:t>
            </w:r>
            <w:r w:rsidRPr="002F1DA7">
              <w:rPr>
                <w:rFonts w:eastAsia="Arial"/>
                <w:b/>
                <w:sz w:val="18"/>
                <w:szCs w:val="18"/>
              </w:rPr>
              <w:t>a</w:t>
            </w:r>
            <w:r w:rsidRPr="002F1DA7">
              <w:rPr>
                <w:rFonts w:eastAsia="Arial"/>
                <w:b/>
                <w:spacing w:val="1"/>
                <w:sz w:val="18"/>
                <w:szCs w:val="18"/>
              </w:rPr>
              <w:t>pt</w:t>
            </w:r>
            <w:r w:rsidRPr="002F1DA7">
              <w:rPr>
                <w:rFonts w:eastAsia="Arial"/>
                <w:b/>
                <w:sz w:val="18"/>
                <w:szCs w:val="18"/>
              </w:rPr>
              <w:t>a</w:t>
            </w:r>
            <w:r w:rsidRPr="002F1DA7">
              <w:rPr>
                <w:rFonts w:eastAsia="Arial"/>
                <w:b/>
                <w:spacing w:val="1"/>
                <w:sz w:val="18"/>
                <w:szCs w:val="18"/>
              </w:rPr>
              <w:t>do</w:t>
            </w:r>
            <w:r w:rsidRPr="002F1DA7">
              <w:rPr>
                <w:rFonts w:eastAsia="Arial"/>
                <w:b/>
                <w:sz w:val="18"/>
                <w:szCs w:val="18"/>
              </w:rPr>
              <w:t>.</w:t>
            </w:r>
            <w:r w:rsidRPr="002F1DA7">
              <w:rPr>
                <w:rFonts w:eastAsia="Arial"/>
                <w:b/>
                <w:spacing w:val="-9"/>
                <w:sz w:val="18"/>
                <w:szCs w:val="18"/>
              </w:rPr>
              <w:t xml:space="preserve"> </w:t>
            </w:r>
            <w:r w:rsidRPr="002F1DA7">
              <w:rPr>
                <w:rFonts w:eastAsia="Arial"/>
                <w:spacing w:val="1"/>
                <w:sz w:val="18"/>
                <w:szCs w:val="18"/>
              </w:rPr>
              <w:t>(</w:t>
            </w:r>
            <w:r w:rsidRPr="002F1DA7">
              <w:rPr>
                <w:rFonts w:eastAsia="Arial"/>
                <w:sz w:val="18"/>
                <w:szCs w:val="18"/>
              </w:rPr>
              <w:t>a</w:t>
            </w:r>
            <w:r w:rsidRPr="002F1DA7">
              <w:rPr>
                <w:rFonts w:eastAsia="Arial"/>
                <w:spacing w:val="1"/>
                <w:sz w:val="18"/>
                <w:szCs w:val="18"/>
              </w:rPr>
              <w:t>r</w:t>
            </w:r>
            <w:r w:rsidRPr="002F1DA7">
              <w:rPr>
                <w:rFonts w:eastAsia="Arial"/>
                <w:sz w:val="18"/>
                <w:szCs w:val="18"/>
              </w:rPr>
              <w:t>t.</w:t>
            </w:r>
            <w:r w:rsidRPr="002F1DA7">
              <w:rPr>
                <w:rFonts w:eastAsia="Arial"/>
                <w:spacing w:val="-4"/>
                <w:sz w:val="18"/>
                <w:szCs w:val="18"/>
              </w:rPr>
              <w:t xml:space="preserve"> </w:t>
            </w:r>
            <w:r w:rsidRPr="002F1DA7">
              <w:rPr>
                <w:rFonts w:eastAsia="Arial"/>
                <w:sz w:val="18"/>
                <w:szCs w:val="18"/>
              </w:rPr>
              <w:t>10.3.a)</w:t>
            </w:r>
          </w:p>
        </w:tc>
        <w:tc>
          <w:tcPr>
            <w:tcW w:w="1023" w:type="dxa"/>
            <w:vMerge w:val="restart"/>
            <w:vAlign w:val="center"/>
          </w:tcPr>
          <w:p w14:paraId="6A6F79CA" w14:textId="77777777" w:rsidR="00062DEB" w:rsidRPr="002F1DA7" w:rsidRDefault="00062DEB" w:rsidP="009C3B48">
            <w:pPr>
              <w:pStyle w:val="UZPRRAFO"/>
              <w:ind w:firstLine="0"/>
              <w:jc w:val="center"/>
              <w:rPr>
                <w:rFonts w:eastAsia="Arial"/>
                <w:b/>
                <w:sz w:val="18"/>
                <w:szCs w:val="18"/>
              </w:rPr>
            </w:pPr>
            <w:r w:rsidRPr="002F1DA7">
              <w:rPr>
                <w:rFonts w:eastAsia="Arial"/>
                <w:b/>
                <w:sz w:val="18"/>
                <w:szCs w:val="18"/>
              </w:rPr>
              <w:t>CUMPLE</w:t>
            </w:r>
          </w:p>
          <w:p w14:paraId="51A03CAF" w14:textId="77777777" w:rsidR="00062DEB" w:rsidRPr="002F1DA7" w:rsidRDefault="00607587" w:rsidP="009C3B48">
            <w:pPr>
              <w:pStyle w:val="UZPRRAFO"/>
              <w:ind w:firstLine="0"/>
              <w:jc w:val="center"/>
              <w:rPr>
                <w:rFonts w:eastAsia="Arial"/>
                <w:b/>
                <w:sz w:val="18"/>
                <w:szCs w:val="18"/>
              </w:rPr>
            </w:pPr>
            <w:r w:rsidRPr="002F1DA7">
              <w:rPr>
                <w:rFonts w:eastAsia="Arial"/>
                <w:b/>
                <w:sz w:val="18"/>
                <w:szCs w:val="18"/>
              </w:rPr>
              <w:fldChar w:fldCharType="begin">
                <w:ffData>
                  <w:name w:val=""/>
                  <w:enabled/>
                  <w:calcOnExit w:val="0"/>
                  <w:checkBox>
                    <w:sizeAuto/>
                    <w:default w:val="1"/>
                  </w:checkBox>
                </w:ffData>
              </w:fldChar>
            </w:r>
            <w:r w:rsidRPr="002F1DA7">
              <w:rPr>
                <w:rFonts w:eastAsia="Arial"/>
                <w:b/>
                <w:sz w:val="18"/>
                <w:szCs w:val="18"/>
              </w:rPr>
              <w:instrText xml:space="preserve"> </w:instrText>
            </w:r>
            <w:r w:rsidR="008E21E8" w:rsidRPr="002F1DA7">
              <w:rPr>
                <w:rFonts w:eastAsia="Arial"/>
                <w:b/>
                <w:sz w:val="18"/>
                <w:szCs w:val="18"/>
              </w:rPr>
              <w:instrText>FORMCHECKBOX</w:instrText>
            </w:r>
            <w:r w:rsidRPr="002F1DA7">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2F1DA7">
              <w:rPr>
                <w:rFonts w:eastAsia="Arial"/>
                <w:b/>
                <w:sz w:val="18"/>
                <w:szCs w:val="18"/>
              </w:rPr>
              <w:fldChar w:fldCharType="end"/>
            </w:r>
          </w:p>
        </w:tc>
      </w:tr>
      <w:tr w:rsidR="002F1DA7" w:rsidRPr="002F1DA7" w14:paraId="230E0B7E" w14:textId="77777777" w:rsidTr="002F1DA7">
        <w:tc>
          <w:tcPr>
            <w:tcW w:w="8080" w:type="dxa"/>
          </w:tcPr>
          <w:p w14:paraId="6B80DF95" w14:textId="77777777" w:rsidR="00062DEB" w:rsidRPr="002F1DA7" w:rsidRDefault="00062DEB" w:rsidP="00607587">
            <w:pPr>
              <w:pStyle w:val="UZPRRAFO"/>
              <w:spacing w:line="240" w:lineRule="auto"/>
              <w:ind w:left="284" w:firstLine="0"/>
              <w:rPr>
                <w:rFonts w:eastAsia="Arial"/>
                <w:b/>
                <w:sz w:val="18"/>
                <w:szCs w:val="18"/>
              </w:rPr>
            </w:pPr>
            <w:r w:rsidRPr="002F1DA7">
              <w:rPr>
                <w:rFonts w:eastAsia="Arial"/>
                <w:b/>
                <w:sz w:val="18"/>
                <w:szCs w:val="18"/>
              </w:rPr>
              <w:t>Dis</w:t>
            </w:r>
            <w:r w:rsidRPr="002F1DA7">
              <w:rPr>
                <w:rFonts w:eastAsia="Arial"/>
                <w:b/>
                <w:spacing w:val="1"/>
                <w:sz w:val="18"/>
                <w:szCs w:val="18"/>
              </w:rPr>
              <w:t>pon</w:t>
            </w:r>
            <w:r w:rsidRPr="002F1DA7">
              <w:rPr>
                <w:rFonts w:eastAsia="Arial"/>
                <w:b/>
                <w:sz w:val="18"/>
                <w:szCs w:val="18"/>
              </w:rPr>
              <w:t>e</w:t>
            </w:r>
            <w:r w:rsidRPr="002F1DA7">
              <w:rPr>
                <w:rFonts w:eastAsia="Arial"/>
                <w:b/>
                <w:spacing w:val="3"/>
                <w:sz w:val="18"/>
                <w:szCs w:val="18"/>
              </w:rPr>
              <w:t xml:space="preserve"> </w:t>
            </w:r>
            <w:r w:rsidRPr="002F1DA7">
              <w:rPr>
                <w:rFonts w:eastAsia="Arial"/>
                <w:b/>
                <w:spacing w:val="1"/>
                <w:sz w:val="18"/>
                <w:szCs w:val="18"/>
              </w:rPr>
              <w:t>d</w:t>
            </w:r>
            <w:r w:rsidRPr="002F1DA7">
              <w:rPr>
                <w:rFonts w:eastAsia="Arial"/>
                <w:b/>
                <w:sz w:val="18"/>
                <w:szCs w:val="18"/>
              </w:rPr>
              <w:t>e</w:t>
            </w:r>
            <w:r w:rsidRPr="002F1DA7">
              <w:rPr>
                <w:rFonts w:eastAsia="Arial"/>
                <w:b/>
                <w:spacing w:val="9"/>
                <w:sz w:val="18"/>
                <w:szCs w:val="18"/>
              </w:rPr>
              <w:t xml:space="preserve"> </w:t>
            </w:r>
            <w:r w:rsidRPr="002F1DA7">
              <w:rPr>
                <w:rFonts w:eastAsia="Arial"/>
                <w:b/>
                <w:sz w:val="18"/>
                <w:szCs w:val="18"/>
              </w:rPr>
              <w:t>al</w:t>
            </w:r>
            <w:r w:rsidRPr="002F1DA7">
              <w:rPr>
                <w:rFonts w:eastAsia="Arial"/>
                <w:b/>
                <w:spacing w:val="8"/>
                <w:sz w:val="18"/>
                <w:szCs w:val="18"/>
              </w:rPr>
              <w:t xml:space="preserve"> </w:t>
            </w:r>
            <w:r w:rsidRPr="002F1DA7">
              <w:rPr>
                <w:rFonts w:eastAsia="Arial"/>
                <w:b/>
                <w:sz w:val="18"/>
                <w:szCs w:val="18"/>
              </w:rPr>
              <w:t>me</w:t>
            </w:r>
            <w:r w:rsidRPr="002F1DA7">
              <w:rPr>
                <w:rFonts w:eastAsia="Arial"/>
                <w:b/>
                <w:spacing w:val="1"/>
                <w:sz w:val="18"/>
                <w:szCs w:val="18"/>
              </w:rPr>
              <w:t>no</w:t>
            </w:r>
            <w:r w:rsidRPr="002F1DA7">
              <w:rPr>
                <w:rFonts w:eastAsia="Arial"/>
                <w:b/>
                <w:sz w:val="18"/>
                <w:szCs w:val="18"/>
              </w:rPr>
              <w:t>s</w:t>
            </w:r>
            <w:r w:rsidRPr="002F1DA7">
              <w:rPr>
                <w:rFonts w:eastAsia="Arial"/>
                <w:b/>
                <w:spacing w:val="2"/>
                <w:sz w:val="18"/>
                <w:szCs w:val="18"/>
              </w:rPr>
              <w:t xml:space="preserve"> </w:t>
            </w:r>
            <w:r w:rsidRPr="002F1DA7">
              <w:rPr>
                <w:rFonts w:eastAsia="Arial"/>
                <w:b/>
                <w:spacing w:val="1"/>
                <w:sz w:val="18"/>
                <w:szCs w:val="18"/>
              </w:rPr>
              <w:t>u</w:t>
            </w:r>
            <w:r w:rsidRPr="002F1DA7">
              <w:rPr>
                <w:rFonts w:eastAsia="Arial"/>
                <w:b/>
                <w:sz w:val="18"/>
                <w:szCs w:val="18"/>
              </w:rPr>
              <w:t>n</w:t>
            </w:r>
            <w:r w:rsidRPr="002F1DA7">
              <w:rPr>
                <w:rFonts w:eastAsia="Arial"/>
                <w:b/>
                <w:spacing w:val="7"/>
                <w:sz w:val="18"/>
                <w:szCs w:val="18"/>
              </w:rPr>
              <w:t xml:space="preserve"> </w:t>
            </w:r>
            <w:r w:rsidRPr="002F1DA7">
              <w:rPr>
                <w:rFonts w:eastAsia="Arial"/>
                <w:b/>
                <w:sz w:val="18"/>
                <w:szCs w:val="18"/>
              </w:rPr>
              <w:t>i</w:t>
            </w:r>
            <w:r w:rsidRPr="002F1DA7">
              <w:rPr>
                <w:rFonts w:eastAsia="Arial"/>
                <w:b/>
                <w:spacing w:val="1"/>
                <w:sz w:val="18"/>
                <w:szCs w:val="18"/>
              </w:rPr>
              <w:t>t</w:t>
            </w:r>
            <w:r w:rsidRPr="002F1DA7">
              <w:rPr>
                <w:rFonts w:eastAsia="Arial"/>
                <w:b/>
                <w:sz w:val="18"/>
                <w:szCs w:val="18"/>
              </w:rPr>
              <w:t>i</w:t>
            </w:r>
            <w:r w:rsidRPr="002F1DA7">
              <w:rPr>
                <w:rFonts w:eastAsia="Arial"/>
                <w:b/>
                <w:spacing w:val="1"/>
                <w:sz w:val="18"/>
                <w:szCs w:val="18"/>
              </w:rPr>
              <w:t>n</w:t>
            </w:r>
            <w:r w:rsidRPr="002F1DA7">
              <w:rPr>
                <w:rFonts w:eastAsia="Arial"/>
                <w:b/>
                <w:sz w:val="18"/>
                <w:szCs w:val="18"/>
              </w:rPr>
              <w:t>e</w:t>
            </w:r>
            <w:r w:rsidRPr="002F1DA7">
              <w:rPr>
                <w:rFonts w:eastAsia="Arial"/>
                <w:b/>
                <w:spacing w:val="-1"/>
                <w:sz w:val="18"/>
                <w:szCs w:val="18"/>
              </w:rPr>
              <w:t>r</w:t>
            </w:r>
            <w:r w:rsidRPr="002F1DA7">
              <w:rPr>
                <w:rFonts w:eastAsia="Arial"/>
                <w:b/>
                <w:sz w:val="18"/>
                <w:szCs w:val="18"/>
              </w:rPr>
              <w:t>a</w:t>
            </w:r>
            <w:r w:rsidRPr="002F1DA7">
              <w:rPr>
                <w:rFonts w:eastAsia="Arial"/>
                <w:b/>
                <w:spacing w:val="-1"/>
                <w:sz w:val="18"/>
                <w:szCs w:val="18"/>
              </w:rPr>
              <w:t>r</w:t>
            </w:r>
            <w:r w:rsidRPr="002F1DA7">
              <w:rPr>
                <w:rFonts w:eastAsia="Arial"/>
                <w:b/>
                <w:sz w:val="18"/>
                <w:szCs w:val="18"/>
              </w:rPr>
              <w:t>io</w:t>
            </w:r>
            <w:r w:rsidRPr="002F1DA7">
              <w:rPr>
                <w:rFonts w:eastAsia="Arial"/>
                <w:b/>
                <w:spacing w:val="1"/>
                <w:sz w:val="18"/>
                <w:szCs w:val="18"/>
              </w:rPr>
              <w:t xml:space="preserve"> </w:t>
            </w:r>
            <w:r w:rsidRPr="002F1DA7">
              <w:rPr>
                <w:rFonts w:eastAsia="Arial"/>
                <w:b/>
                <w:sz w:val="18"/>
                <w:szCs w:val="18"/>
              </w:rPr>
              <w:t>i</w:t>
            </w:r>
            <w:r w:rsidRPr="002F1DA7">
              <w:rPr>
                <w:rFonts w:eastAsia="Arial"/>
                <w:b/>
                <w:spacing w:val="1"/>
                <w:sz w:val="18"/>
                <w:szCs w:val="18"/>
              </w:rPr>
              <w:t>nt</w:t>
            </w:r>
            <w:r w:rsidRPr="002F1DA7">
              <w:rPr>
                <w:rFonts w:eastAsia="Arial"/>
                <w:b/>
                <w:sz w:val="18"/>
                <w:szCs w:val="18"/>
              </w:rPr>
              <w:t>e</w:t>
            </w:r>
            <w:r w:rsidRPr="002F1DA7">
              <w:rPr>
                <w:rFonts w:eastAsia="Arial"/>
                <w:b/>
                <w:spacing w:val="-1"/>
                <w:sz w:val="18"/>
                <w:szCs w:val="18"/>
              </w:rPr>
              <w:t>r</w:t>
            </w:r>
            <w:r w:rsidRPr="002F1DA7">
              <w:rPr>
                <w:rFonts w:eastAsia="Arial"/>
                <w:b/>
                <w:sz w:val="18"/>
                <w:szCs w:val="18"/>
              </w:rPr>
              <w:t>i</w:t>
            </w:r>
            <w:r w:rsidRPr="002F1DA7">
              <w:rPr>
                <w:rFonts w:eastAsia="Arial"/>
                <w:b/>
                <w:spacing w:val="1"/>
                <w:sz w:val="18"/>
                <w:szCs w:val="18"/>
              </w:rPr>
              <w:t>o</w:t>
            </w:r>
            <w:r w:rsidRPr="002F1DA7">
              <w:rPr>
                <w:rFonts w:eastAsia="Arial"/>
                <w:b/>
                <w:sz w:val="18"/>
                <w:szCs w:val="18"/>
              </w:rPr>
              <w:t>r</w:t>
            </w:r>
            <w:r w:rsidRPr="002F1DA7">
              <w:rPr>
                <w:rFonts w:eastAsia="Arial"/>
                <w:b/>
                <w:spacing w:val="1"/>
                <w:sz w:val="18"/>
                <w:szCs w:val="18"/>
              </w:rPr>
              <w:t xml:space="preserve"> p</w:t>
            </w:r>
            <w:r w:rsidRPr="002F1DA7">
              <w:rPr>
                <w:rFonts w:eastAsia="Arial"/>
                <w:b/>
                <w:sz w:val="18"/>
                <w:szCs w:val="18"/>
              </w:rPr>
              <w:t>ea</w:t>
            </w:r>
            <w:r w:rsidRPr="002F1DA7">
              <w:rPr>
                <w:rFonts w:eastAsia="Arial"/>
                <w:b/>
                <w:spacing w:val="1"/>
                <w:sz w:val="18"/>
                <w:szCs w:val="18"/>
              </w:rPr>
              <w:t>ton</w:t>
            </w:r>
            <w:r w:rsidRPr="002F1DA7">
              <w:rPr>
                <w:rFonts w:eastAsia="Arial"/>
                <w:b/>
                <w:sz w:val="18"/>
                <w:szCs w:val="18"/>
              </w:rPr>
              <w:t>al a</w:t>
            </w:r>
            <w:r w:rsidRPr="002F1DA7">
              <w:rPr>
                <w:rFonts w:eastAsia="Arial"/>
                <w:b/>
                <w:spacing w:val="1"/>
                <w:sz w:val="18"/>
                <w:szCs w:val="18"/>
              </w:rPr>
              <w:t>d</w:t>
            </w:r>
            <w:r w:rsidRPr="002F1DA7">
              <w:rPr>
                <w:rFonts w:eastAsia="Arial"/>
                <w:b/>
                <w:sz w:val="18"/>
                <w:szCs w:val="18"/>
              </w:rPr>
              <w:t>a</w:t>
            </w:r>
            <w:r w:rsidRPr="002F1DA7">
              <w:rPr>
                <w:rFonts w:eastAsia="Arial"/>
                <w:b/>
                <w:spacing w:val="1"/>
                <w:sz w:val="18"/>
                <w:szCs w:val="18"/>
              </w:rPr>
              <w:t>pt</w:t>
            </w:r>
            <w:r w:rsidRPr="002F1DA7">
              <w:rPr>
                <w:rFonts w:eastAsia="Arial"/>
                <w:b/>
                <w:sz w:val="18"/>
                <w:szCs w:val="18"/>
              </w:rPr>
              <w:t>a</w:t>
            </w:r>
            <w:r w:rsidRPr="002F1DA7">
              <w:rPr>
                <w:rFonts w:eastAsia="Arial"/>
                <w:b/>
                <w:spacing w:val="1"/>
                <w:sz w:val="18"/>
                <w:szCs w:val="18"/>
              </w:rPr>
              <w:t>d</w:t>
            </w:r>
            <w:r w:rsidRPr="002F1DA7">
              <w:rPr>
                <w:rFonts w:eastAsia="Arial"/>
                <w:b/>
                <w:sz w:val="18"/>
                <w:szCs w:val="18"/>
              </w:rPr>
              <w:t>o</w:t>
            </w:r>
            <w:r w:rsidRPr="002F1DA7">
              <w:rPr>
                <w:rFonts w:eastAsia="Arial"/>
                <w:b/>
                <w:spacing w:val="1"/>
                <w:sz w:val="18"/>
                <w:szCs w:val="18"/>
              </w:rPr>
              <w:t xml:space="preserve"> o</w:t>
            </w:r>
            <w:r w:rsidRPr="002F1DA7">
              <w:rPr>
                <w:rFonts w:eastAsia="Arial"/>
                <w:b/>
                <w:sz w:val="18"/>
                <w:szCs w:val="18"/>
              </w:rPr>
              <w:t>,</w:t>
            </w:r>
            <w:r w:rsidRPr="002F1DA7">
              <w:rPr>
                <w:rFonts w:eastAsia="Arial"/>
                <w:b/>
                <w:spacing w:val="7"/>
                <w:sz w:val="18"/>
                <w:szCs w:val="18"/>
              </w:rPr>
              <w:t xml:space="preserve"> </w:t>
            </w:r>
            <w:r w:rsidRPr="002F1DA7">
              <w:rPr>
                <w:rFonts w:eastAsia="Arial"/>
                <w:b/>
                <w:spacing w:val="1"/>
                <w:sz w:val="18"/>
                <w:szCs w:val="18"/>
              </w:rPr>
              <w:t>d</w:t>
            </w:r>
            <w:r w:rsidRPr="002F1DA7">
              <w:rPr>
                <w:rFonts w:eastAsia="Arial"/>
                <w:b/>
                <w:sz w:val="18"/>
                <w:szCs w:val="18"/>
              </w:rPr>
              <w:t>e</w:t>
            </w:r>
            <w:r w:rsidRPr="002F1DA7">
              <w:rPr>
                <w:rFonts w:eastAsia="Arial"/>
                <w:b/>
                <w:spacing w:val="6"/>
                <w:sz w:val="18"/>
                <w:szCs w:val="18"/>
              </w:rPr>
              <w:t xml:space="preserve"> </w:t>
            </w:r>
            <w:r w:rsidRPr="002F1DA7">
              <w:rPr>
                <w:rFonts w:eastAsia="Arial"/>
                <w:b/>
                <w:sz w:val="18"/>
                <w:szCs w:val="18"/>
              </w:rPr>
              <w:t>c</w:t>
            </w:r>
            <w:r w:rsidRPr="002F1DA7">
              <w:rPr>
                <w:rFonts w:eastAsia="Arial"/>
                <w:b/>
                <w:spacing w:val="1"/>
                <w:sz w:val="18"/>
                <w:szCs w:val="18"/>
              </w:rPr>
              <w:t>u</w:t>
            </w:r>
            <w:r w:rsidRPr="002F1DA7">
              <w:rPr>
                <w:rFonts w:eastAsia="Arial"/>
                <w:b/>
                <w:sz w:val="18"/>
                <w:szCs w:val="18"/>
              </w:rPr>
              <w:t>a</w:t>
            </w:r>
            <w:r w:rsidRPr="002F1DA7">
              <w:rPr>
                <w:rFonts w:eastAsia="Arial"/>
                <w:b/>
                <w:spacing w:val="1"/>
                <w:sz w:val="18"/>
                <w:szCs w:val="18"/>
              </w:rPr>
              <w:t>nto</w:t>
            </w:r>
            <w:r w:rsidRPr="002F1DA7">
              <w:rPr>
                <w:rFonts w:eastAsia="Arial"/>
                <w:b/>
                <w:sz w:val="18"/>
                <w:szCs w:val="18"/>
              </w:rPr>
              <w:t xml:space="preserve">s sean </w:t>
            </w:r>
            <w:r w:rsidRPr="002F1DA7">
              <w:rPr>
                <w:rFonts w:eastAsia="Arial"/>
                <w:b/>
                <w:spacing w:val="1"/>
                <w:sz w:val="18"/>
                <w:szCs w:val="18"/>
              </w:rPr>
              <w:t>n</w:t>
            </w:r>
            <w:r w:rsidRPr="002F1DA7">
              <w:rPr>
                <w:rFonts w:eastAsia="Arial"/>
                <w:b/>
                <w:sz w:val="18"/>
                <w:szCs w:val="18"/>
              </w:rPr>
              <w:t>ecesa</w:t>
            </w:r>
            <w:r w:rsidRPr="002F1DA7">
              <w:rPr>
                <w:rFonts w:eastAsia="Arial"/>
                <w:b/>
                <w:spacing w:val="-1"/>
                <w:sz w:val="18"/>
                <w:szCs w:val="18"/>
              </w:rPr>
              <w:t>r</w:t>
            </w:r>
            <w:r w:rsidRPr="002F1DA7">
              <w:rPr>
                <w:rFonts w:eastAsia="Arial"/>
                <w:b/>
                <w:sz w:val="18"/>
                <w:szCs w:val="18"/>
              </w:rPr>
              <w:t>i</w:t>
            </w:r>
            <w:r w:rsidRPr="002F1DA7">
              <w:rPr>
                <w:rFonts w:eastAsia="Arial"/>
                <w:b/>
                <w:spacing w:val="1"/>
                <w:sz w:val="18"/>
                <w:szCs w:val="18"/>
              </w:rPr>
              <w:t>o</w:t>
            </w:r>
            <w:r w:rsidRPr="002F1DA7">
              <w:rPr>
                <w:rFonts w:eastAsia="Arial"/>
                <w:b/>
                <w:sz w:val="18"/>
                <w:szCs w:val="18"/>
              </w:rPr>
              <w:t>s</w:t>
            </w:r>
            <w:r w:rsidRPr="002F1DA7">
              <w:rPr>
                <w:rFonts w:eastAsia="Arial"/>
                <w:b/>
                <w:spacing w:val="-6"/>
                <w:sz w:val="18"/>
                <w:szCs w:val="18"/>
              </w:rPr>
              <w:t xml:space="preserve"> </w:t>
            </w:r>
            <w:r w:rsidRPr="002F1DA7">
              <w:rPr>
                <w:rFonts w:eastAsia="Arial"/>
                <w:b/>
                <w:sz w:val="18"/>
                <w:szCs w:val="18"/>
              </w:rPr>
              <w:t>en</w:t>
            </w:r>
            <w:r w:rsidRPr="002F1DA7">
              <w:rPr>
                <w:rFonts w:eastAsia="Arial"/>
                <w:b/>
                <w:spacing w:val="3"/>
                <w:sz w:val="18"/>
                <w:szCs w:val="18"/>
              </w:rPr>
              <w:t xml:space="preserve"> </w:t>
            </w:r>
            <w:r w:rsidRPr="002F1DA7">
              <w:rPr>
                <w:rFonts w:eastAsia="Arial"/>
                <w:b/>
                <w:spacing w:val="1"/>
                <w:sz w:val="18"/>
                <w:szCs w:val="18"/>
              </w:rPr>
              <w:t>fun</w:t>
            </w:r>
            <w:r w:rsidRPr="002F1DA7">
              <w:rPr>
                <w:rFonts w:eastAsia="Arial"/>
                <w:b/>
                <w:sz w:val="18"/>
                <w:szCs w:val="18"/>
              </w:rPr>
              <w:t>ci</w:t>
            </w:r>
            <w:r w:rsidRPr="002F1DA7">
              <w:rPr>
                <w:rFonts w:eastAsia="Arial"/>
                <w:b/>
                <w:spacing w:val="1"/>
                <w:sz w:val="18"/>
                <w:szCs w:val="18"/>
              </w:rPr>
              <w:t>ó</w:t>
            </w:r>
            <w:r w:rsidRPr="002F1DA7">
              <w:rPr>
                <w:rFonts w:eastAsia="Arial"/>
                <w:b/>
                <w:sz w:val="18"/>
                <w:szCs w:val="18"/>
              </w:rPr>
              <w:t>n</w:t>
            </w:r>
            <w:r w:rsidRPr="002F1DA7">
              <w:rPr>
                <w:rFonts w:eastAsia="Arial"/>
                <w:b/>
                <w:spacing w:val="-2"/>
                <w:sz w:val="18"/>
                <w:szCs w:val="18"/>
              </w:rPr>
              <w:t xml:space="preserve"> </w:t>
            </w:r>
            <w:r w:rsidRPr="002F1DA7">
              <w:rPr>
                <w:rFonts w:eastAsia="Arial"/>
                <w:b/>
                <w:spacing w:val="1"/>
                <w:sz w:val="18"/>
                <w:szCs w:val="18"/>
              </w:rPr>
              <w:t>d</w:t>
            </w:r>
            <w:r w:rsidRPr="002F1DA7">
              <w:rPr>
                <w:rFonts w:eastAsia="Arial"/>
                <w:b/>
                <w:sz w:val="18"/>
                <w:szCs w:val="18"/>
              </w:rPr>
              <w:t>e</w:t>
            </w:r>
            <w:r w:rsidRPr="002F1DA7">
              <w:rPr>
                <w:rFonts w:eastAsia="Arial"/>
                <w:b/>
                <w:spacing w:val="2"/>
                <w:sz w:val="18"/>
                <w:szCs w:val="18"/>
              </w:rPr>
              <w:t xml:space="preserve"> </w:t>
            </w:r>
            <w:r w:rsidRPr="002F1DA7">
              <w:rPr>
                <w:rFonts w:eastAsia="Arial"/>
                <w:b/>
                <w:sz w:val="18"/>
                <w:szCs w:val="18"/>
              </w:rPr>
              <w:t>las</w:t>
            </w:r>
            <w:r w:rsidRPr="002F1DA7">
              <w:rPr>
                <w:rFonts w:eastAsia="Arial"/>
                <w:b/>
                <w:spacing w:val="1"/>
                <w:sz w:val="18"/>
                <w:szCs w:val="18"/>
              </w:rPr>
              <w:t xml:space="preserve"> </w:t>
            </w:r>
            <w:r w:rsidRPr="002F1DA7">
              <w:rPr>
                <w:rFonts w:eastAsia="Arial"/>
                <w:b/>
                <w:sz w:val="18"/>
                <w:szCs w:val="18"/>
              </w:rPr>
              <w:t>c</w:t>
            </w:r>
            <w:r w:rsidRPr="002F1DA7">
              <w:rPr>
                <w:rFonts w:eastAsia="Arial"/>
                <w:b/>
                <w:spacing w:val="1"/>
                <w:sz w:val="18"/>
                <w:szCs w:val="18"/>
              </w:rPr>
              <w:t>ond</w:t>
            </w:r>
            <w:r w:rsidRPr="002F1DA7">
              <w:rPr>
                <w:rFonts w:eastAsia="Arial"/>
                <w:b/>
                <w:sz w:val="18"/>
                <w:szCs w:val="18"/>
              </w:rPr>
              <w:t>ici</w:t>
            </w:r>
            <w:r w:rsidRPr="002F1DA7">
              <w:rPr>
                <w:rFonts w:eastAsia="Arial"/>
                <w:b/>
                <w:spacing w:val="1"/>
                <w:sz w:val="18"/>
                <w:szCs w:val="18"/>
              </w:rPr>
              <w:t>on</w:t>
            </w:r>
            <w:r w:rsidRPr="002F1DA7">
              <w:rPr>
                <w:rFonts w:eastAsia="Arial"/>
                <w:b/>
                <w:sz w:val="18"/>
                <w:szCs w:val="18"/>
              </w:rPr>
              <w:t>es</w:t>
            </w:r>
            <w:r w:rsidRPr="002F1DA7">
              <w:rPr>
                <w:rFonts w:eastAsia="Arial"/>
                <w:b/>
                <w:spacing w:val="-10"/>
                <w:sz w:val="18"/>
                <w:szCs w:val="18"/>
              </w:rPr>
              <w:t xml:space="preserve"> </w:t>
            </w:r>
            <w:r w:rsidRPr="002F1DA7">
              <w:rPr>
                <w:rFonts w:eastAsia="Arial"/>
                <w:b/>
                <w:spacing w:val="1"/>
                <w:sz w:val="18"/>
                <w:szCs w:val="18"/>
              </w:rPr>
              <w:t>d</w:t>
            </w:r>
            <w:r w:rsidRPr="002F1DA7">
              <w:rPr>
                <w:rFonts w:eastAsia="Arial"/>
                <w:b/>
                <w:sz w:val="18"/>
                <w:szCs w:val="18"/>
              </w:rPr>
              <w:t>e e</w:t>
            </w:r>
            <w:r w:rsidRPr="002F1DA7">
              <w:rPr>
                <w:rFonts w:eastAsia="Arial"/>
                <w:b/>
                <w:spacing w:val="2"/>
                <w:sz w:val="18"/>
                <w:szCs w:val="18"/>
              </w:rPr>
              <w:t>v</w:t>
            </w:r>
            <w:r w:rsidRPr="002F1DA7">
              <w:rPr>
                <w:rFonts w:eastAsia="Arial"/>
                <w:b/>
                <w:sz w:val="18"/>
                <w:szCs w:val="18"/>
              </w:rPr>
              <w:t>ac</w:t>
            </w:r>
            <w:r w:rsidRPr="002F1DA7">
              <w:rPr>
                <w:rFonts w:eastAsia="Arial"/>
                <w:b/>
                <w:spacing w:val="1"/>
                <w:sz w:val="18"/>
                <w:szCs w:val="18"/>
              </w:rPr>
              <w:t>u</w:t>
            </w:r>
            <w:r w:rsidRPr="002F1DA7">
              <w:rPr>
                <w:rFonts w:eastAsia="Arial"/>
                <w:b/>
                <w:sz w:val="18"/>
                <w:szCs w:val="18"/>
              </w:rPr>
              <w:t>aci</w:t>
            </w:r>
            <w:r w:rsidRPr="002F1DA7">
              <w:rPr>
                <w:rFonts w:eastAsia="Arial"/>
                <w:b/>
                <w:spacing w:val="1"/>
                <w:sz w:val="18"/>
                <w:szCs w:val="18"/>
              </w:rPr>
              <w:t>ón</w:t>
            </w:r>
            <w:r w:rsidRPr="002F1DA7">
              <w:rPr>
                <w:rFonts w:eastAsia="Arial"/>
                <w:b/>
                <w:sz w:val="18"/>
                <w:szCs w:val="18"/>
              </w:rPr>
              <w:t>,</w:t>
            </w:r>
            <w:r w:rsidRPr="002F1DA7">
              <w:rPr>
                <w:rFonts w:eastAsia="Arial"/>
                <w:b/>
                <w:spacing w:val="-9"/>
                <w:sz w:val="18"/>
                <w:szCs w:val="18"/>
              </w:rPr>
              <w:t xml:space="preserve"> </w:t>
            </w:r>
            <w:r w:rsidRPr="002F1DA7">
              <w:rPr>
                <w:rFonts w:eastAsia="Arial"/>
                <w:b/>
                <w:spacing w:val="1"/>
                <w:sz w:val="18"/>
                <w:szCs w:val="18"/>
              </w:rPr>
              <w:t>qu</w:t>
            </w:r>
            <w:r w:rsidRPr="002F1DA7">
              <w:rPr>
                <w:rFonts w:eastAsia="Arial"/>
                <w:b/>
                <w:sz w:val="18"/>
                <w:szCs w:val="18"/>
              </w:rPr>
              <w:t>e</w:t>
            </w:r>
            <w:r w:rsidRPr="002F1DA7">
              <w:rPr>
                <w:rFonts w:eastAsia="Arial"/>
                <w:b/>
                <w:spacing w:val="-2"/>
                <w:sz w:val="18"/>
                <w:szCs w:val="18"/>
              </w:rPr>
              <w:t xml:space="preserve"> </w:t>
            </w:r>
            <w:r w:rsidRPr="002F1DA7">
              <w:rPr>
                <w:rFonts w:eastAsia="Arial"/>
                <w:b/>
                <w:sz w:val="18"/>
                <w:szCs w:val="18"/>
              </w:rPr>
              <w:t>c</w:t>
            </w:r>
            <w:r w:rsidRPr="002F1DA7">
              <w:rPr>
                <w:rFonts w:eastAsia="Arial"/>
                <w:b/>
                <w:spacing w:val="1"/>
                <w:sz w:val="18"/>
                <w:szCs w:val="18"/>
              </w:rPr>
              <w:t>o</w:t>
            </w:r>
            <w:r w:rsidRPr="002F1DA7">
              <w:rPr>
                <w:rFonts w:eastAsia="Arial"/>
                <w:b/>
                <w:sz w:val="18"/>
                <w:szCs w:val="18"/>
              </w:rPr>
              <w:t>m</w:t>
            </w:r>
            <w:r w:rsidRPr="002F1DA7">
              <w:rPr>
                <w:rFonts w:eastAsia="Arial"/>
                <w:b/>
                <w:spacing w:val="1"/>
                <w:sz w:val="18"/>
                <w:szCs w:val="18"/>
              </w:rPr>
              <w:t>un</w:t>
            </w:r>
            <w:r w:rsidRPr="002F1DA7">
              <w:rPr>
                <w:rFonts w:eastAsia="Arial"/>
                <w:b/>
                <w:sz w:val="18"/>
                <w:szCs w:val="18"/>
              </w:rPr>
              <w:t xml:space="preserve">ica </w:t>
            </w:r>
            <w:r w:rsidRPr="002F1DA7">
              <w:rPr>
                <w:rFonts w:eastAsia="Arial"/>
                <w:b/>
                <w:spacing w:val="2"/>
                <w:sz w:val="18"/>
                <w:szCs w:val="18"/>
              </w:rPr>
              <w:t>v</w:t>
            </w:r>
            <w:r w:rsidRPr="002F1DA7">
              <w:rPr>
                <w:rFonts w:eastAsia="Arial"/>
                <w:b/>
                <w:sz w:val="18"/>
                <w:szCs w:val="18"/>
              </w:rPr>
              <w:t>e</w:t>
            </w:r>
            <w:r w:rsidRPr="002F1DA7">
              <w:rPr>
                <w:rFonts w:eastAsia="Arial"/>
                <w:b/>
                <w:spacing w:val="-1"/>
                <w:sz w:val="18"/>
                <w:szCs w:val="18"/>
              </w:rPr>
              <w:t>r</w:t>
            </w:r>
            <w:r w:rsidRPr="002F1DA7">
              <w:rPr>
                <w:rFonts w:eastAsia="Arial"/>
                <w:b/>
                <w:spacing w:val="1"/>
                <w:sz w:val="18"/>
                <w:szCs w:val="18"/>
              </w:rPr>
              <w:t>t</w:t>
            </w:r>
            <w:r w:rsidRPr="002F1DA7">
              <w:rPr>
                <w:rFonts w:eastAsia="Arial"/>
                <w:b/>
                <w:sz w:val="18"/>
                <w:szCs w:val="18"/>
              </w:rPr>
              <w:t>ical y</w:t>
            </w:r>
            <w:r w:rsidRPr="002F1DA7">
              <w:rPr>
                <w:rFonts w:eastAsia="Arial"/>
                <w:b/>
                <w:spacing w:val="1"/>
                <w:sz w:val="18"/>
                <w:szCs w:val="18"/>
              </w:rPr>
              <w:t xml:space="preserve"> ho</w:t>
            </w:r>
            <w:r w:rsidRPr="002F1DA7">
              <w:rPr>
                <w:rFonts w:eastAsia="Arial"/>
                <w:b/>
                <w:spacing w:val="-1"/>
                <w:sz w:val="18"/>
                <w:szCs w:val="18"/>
              </w:rPr>
              <w:t>r</w:t>
            </w:r>
            <w:r w:rsidRPr="002F1DA7">
              <w:rPr>
                <w:rFonts w:eastAsia="Arial"/>
                <w:b/>
                <w:sz w:val="18"/>
                <w:szCs w:val="18"/>
              </w:rPr>
              <w:t>i</w:t>
            </w:r>
            <w:r w:rsidRPr="002F1DA7">
              <w:rPr>
                <w:rFonts w:eastAsia="Arial"/>
                <w:b/>
                <w:spacing w:val="1"/>
                <w:sz w:val="18"/>
                <w:szCs w:val="18"/>
              </w:rPr>
              <w:t>zont</w:t>
            </w:r>
            <w:r w:rsidRPr="002F1DA7">
              <w:rPr>
                <w:rFonts w:eastAsia="Arial"/>
                <w:b/>
                <w:sz w:val="18"/>
                <w:szCs w:val="18"/>
              </w:rPr>
              <w:t>al</w:t>
            </w:r>
            <w:r w:rsidRPr="002F1DA7">
              <w:rPr>
                <w:rFonts w:eastAsia="Arial"/>
                <w:b/>
                <w:spacing w:val="1"/>
                <w:sz w:val="18"/>
                <w:szCs w:val="18"/>
              </w:rPr>
              <w:t>m</w:t>
            </w:r>
            <w:r w:rsidRPr="002F1DA7">
              <w:rPr>
                <w:rFonts w:eastAsia="Arial"/>
                <w:b/>
                <w:sz w:val="18"/>
                <w:szCs w:val="18"/>
              </w:rPr>
              <w:t>e</w:t>
            </w:r>
            <w:r w:rsidRPr="002F1DA7">
              <w:rPr>
                <w:rFonts w:eastAsia="Arial"/>
                <w:b/>
                <w:spacing w:val="1"/>
                <w:sz w:val="18"/>
                <w:szCs w:val="18"/>
              </w:rPr>
              <w:t>nt</w:t>
            </w:r>
            <w:r w:rsidRPr="002F1DA7">
              <w:rPr>
                <w:rFonts w:eastAsia="Arial"/>
                <w:b/>
                <w:sz w:val="18"/>
                <w:szCs w:val="18"/>
              </w:rPr>
              <w:t>e</w:t>
            </w:r>
            <w:r w:rsidRPr="002F1DA7">
              <w:rPr>
                <w:rFonts w:eastAsia="Arial"/>
                <w:b/>
                <w:spacing w:val="-11"/>
                <w:sz w:val="18"/>
                <w:szCs w:val="18"/>
              </w:rPr>
              <w:t xml:space="preserve"> </w:t>
            </w:r>
            <w:r w:rsidRPr="002F1DA7">
              <w:rPr>
                <w:rFonts w:eastAsia="Arial"/>
                <w:b/>
                <w:sz w:val="18"/>
                <w:szCs w:val="18"/>
              </w:rPr>
              <w:t>el</w:t>
            </w:r>
            <w:r w:rsidRPr="002F1DA7">
              <w:rPr>
                <w:rFonts w:eastAsia="Arial"/>
                <w:b/>
                <w:spacing w:val="2"/>
                <w:sz w:val="18"/>
                <w:szCs w:val="18"/>
              </w:rPr>
              <w:t xml:space="preserve"> </w:t>
            </w:r>
            <w:r w:rsidRPr="002F1DA7">
              <w:rPr>
                <w:rFonts w:eastAsia="Arial"/>
                <w:b/>
                <w:sz w:val="18"/>
                <w:szCs w:val="18"/>
              </w:rPr>
              <w:t>acceso</w:t>
            </w:r>
            <w:r w:rsidRPr="002F1DA7">
              <w:rPr>
                <w:rFonts w:eastAsia="Arial"/>
                <w:b/>
                <w:spacing w:val="-2"/>
                <w:sz w:val="18"/>
                <w:szCs w:val="18"/>
              </w:rPr>
              <w:t xml:space="preserve"> </w:t>
            </w:r>
            <w:r w:rsidRPr="002F1DA7">
              <w:rPr>
                <w:rFonts w:eastAsia="Arial"/>
                <w:b/>
                <w:sz w:val="18"/>
                <w:szCs w:val="18"/>
              </w:rPr>
              <w:t>c</w:t>
            </w:r>
            <w:r w:rsidRPr="002F1DA7">
              <w:rPr>
                <w:rFonts w:eastAsia="Arial"/>
                <w:b/>
                <w:spacing w:val="1"/>
                <w:sz w:val="18"/>
                <w:szCs w:val="18"/>
              </w:rPr>
              <w:t>o</w:t>
            </w:r>
            <w:r w:rsidRPr="002F1DA7">
              <w:rPr>
                <w:rFonts w:eastAsia="Arial"/>
                <w:b/>
                <w:sz w:val="18"/>
                <w:szCs w:val="18"/>
              </w:rPr>
              <w:t>n</w:t>
            </w:r>
            <w:r w:rsidRPr="002F1DA7">
              <w:rPr>
                <w:rFonts w:eastAsia="Arial"/>
                <w:b/>
                <w:spacing w:val="1"/>
                <w:sz w:val="18"/>
                <w:szCs w:val="18"/>
              </w:rPr>
              <w:t xml:space="preserve"> </w:t>
            </w:r>
            <w:r w:rsidRPr="002F1DA7">
              <w:rPr>
                <w:rFonts w:eastAsia="Arial"/>
                <w:b/>
                <w:sz w:val="18"/>
                <w:szCs w:val="18"/>
              </w:rPr>
              <w:t>las</w:t>
            </w:r>
            <w:r w:rsidRPr="002F1DA7">
              <w:rPr>
                <w:rFonts w:eastAsia="Arial"/>
                <w:b/>
                <w:spacing w:val="1"/>
                <w:sz w:val="18"/>
                <w:szCs w:val="18"/>
              </w:rPr>
              <w:t xml:space="preserve"> d</w:t>
            </w:r>
            <w:r w:rsidRPr="002F1DA7">
              <w:rPr>
                <w:rFonts w:eastAsia="Arial"/>
                <w:b/>
                <w:sz w:val="18"/>
                <w:szCs w:val="18"/>
              </w:rPr>
              <w:t>e</w:t>
            </w:r>
            <w:r w:rsidRPr="002F1DA7">
              <w:rPr>
                <w:rFonts w:eastAsia="Arial"/>
                <w:b/>
                <w:spacing w:val="1"/>
                <w:sz w:val="18"/>
                <w:szCs w:val="18"/>
              </w:rPr>
              <w:t>p</w:t>
            </w:r>
            <w:r w:rsidRPr="002F1DA7">
              <w:rPr>
                <w:rFonts w:eastAsia="Arial"/>
                <w:b/>
                <w:sz w:val="18"/>
                <w:szCs w:val="18"/>
              </w:rPr>
              <w:t>e</w:t>
            </w:r>
            <w:r w:rsidRPr="002F1DA7">
              <w:rPr>
                <w:rFonts w:eastAsia="Arial"/>
                <w:b/>
                <w:spacing w:val="1"/>
                <w:sz w:val="18"/>
                <w:szCs w:val="18"/>
              </w:rPr>
              <w:t>nd</w:t>
            </w:r>
            <w:r w:rsidRPr="002F1DA7">
              <w:rPr>
                <w:rFonts w:eastAsia="Arial"/>
                <w:b/>
                <w:sz w:val="18"/>
                <w:szCs w:val="18"/>
              </w:rPr>
              <w:t>e</w:t>
            </w:r>
            <w:r w:rsidRPr="002F1DA7">
              <w:rPr>
                <w:rFonts w:eastAsia="Arial"/>
                <w:b/>
                <w:spacing w:val="1"/>
                <w:sz w:val="18"/>
                <w:szCs w:val="18"/>
              </w:rPr>
              <w:t>n</w:t>
            </w:r>
            <w:r w:rsidRPr="002F1DA7">
              <w:rPr>
                <w:rFonts w:eastAsia="Arial"/>
                <w:b/>
                <w:sz w:val="18"/>
                <w:szCs w:val="18"/>
              </w:rPr>
              <w:t>cias</w:t>
            </w:r>
            <w:r w:rsidRPr="002F1DA7">
              <w:rPr>
                <w:rFonts w:eastAsia="Arial"/>
                <w:b/>
                <w:spacing w:val="-9"/>
                <w:sz w:val="18"/>
                <w:szCs w:val="18"/>
              </w:rPr>
              <w:t xml:space="preserve"> </w:t>
            </w:r>
            <w:r w:rsidRPr="002F1DA7">
              <w:rPr>
                <w:rFonts w:eastAsia="Arial"/>
                <w:b/>
                <w:sz w:val="18"/>
                <w:szCs w:val="18"/>
              </w:rPr>
              <w:t>y</w:t>
            </w:r>
            <w:r w:rsidRPr="002F1DA7">
              <w:rPr>
                <w:rFonts w:eastAsia="Arial"/>
                <w:b/>
                <w:spacing w:val="1"/>
                <w:sz w:val="18"/>
                <w:szCs w:val="18"/>
              </w:rPr>
              <w:t xml:space="preserve"> </w:t>
            </w:r>
            <w:r w:rsidRPr="002F1DA7">
              <w:rPr>
                <w:rFonts w:eastAsia="Arial"/>
                <w:b/>
                <w:sz w:val="18"/>
                <w:szCs w:val="18"/>
              </w:rPr>
              <w:t>se</w:t>
            </w:r>
            <w:r w:rsidRPr="002F1DA7">
              <w:rPr>
                <w:rFonts w:eastAsia="Arial"/>
                <w:b/>
                <w:spacing w:val="-1"/>
                <w:sz w:val="18"/>
                <w:szCs w:val="18"/>
              </w:rPr>
              <w:t>r</w:t>
            </w:r>
            <w:r w:rsidRPr="002F1DA7">
              <w:rPr>
                <w:rFonts w:eastAsia="Arial"/>
                <w:b/>
                <w:spacing w:val="2"/>
                <w:sz w:val="18"/>
                <w:szCs w:val="18"/>
              </w:rPr>
              <w:t>v</w:t>
            </w:r>
            <w:r w:rsidRPr="002F1DA7">
              <w:rPr>
                <w:rFonts w:eastAsia="Arial"/>
                <w:b/>
                <w:sz w:val="18"/>
                <w:szCs w:val="18"/>
              </w:rPr>
              <w:t>ici</w:t>
            </w:r>
            <w:r w:rsidRPr="002F1DA7">
              <w:rPr>
                <w:rFonts w:eastAsia="Arial"/>
                <w:b/>
                <w:spacing w:val="1"/>
                <w:sz w:val="18"/>
                <w:szCs w:val="18"/>
              </w:rPr>
              <w:t>o</w:t>
            </w:r>
            <w:r w:rsidRPr="002F1DA7">
              <w:rPr>
                <w:rFonts w:eastAsia="Arial"/>
                <w:b/>
                <w:sz w:val="18"/>
                <w:szCs w:val="18"/>
              </w:rPr>
              <w:t>s</w:t>
            </w:r>
            <w:r w:rsidRPr="002F1DA7">
              <w:rPr>
                <w:rFonts w:eastAsia="Arial"/>
                <w:b/>
                <w:spacing w:val="-5"/>
                <w:sz w:val="18"/>
                <w:szCs w:val="18"/>
              </w:rPr>
              <w:t xml:space="preserve"> </w:t>
            </w:r>
            <w:r w:rsidRPr="002F1DA7">
              <w:rPr>
                <w:rFonts w:eastAsia="Arial"/>
                <w:b/>
                <w:spacing w:val="1"/>
                <w:sz w:val="18"/>
                <w:szCs w:val="18"/>
              </w:rPr>
              <w:t>d</w:t>
            </w:r>
            <w:r w:rsidRPr="002F1DA7">
              <w:rPr>
                <w:rFonts w:eastAsia="Arial"/>
                <w:b/>
                <w:sz w:val="18"/>
                <w:szCs w:val="18"/>
              </w:rPr>
              <w:t>e</w:t>
            </w:r>
            <w:r w:rsidRPr="002F1DA7">
              <w:rPr>
                <w:rFonts w:eastAsia="Arial"/>
                <w:b/>
                <w:spacing w:val="2"/>
                <w:sz w:val="18"/>
                <w:szCs w:val="18"/>
              </w:rPr>
              <w:t xml:space="preserve"> </w:t>
            </w:r>
            <w:r w:rsidRPr="002F1DA7">
              <w:rPr>
                <w:rFonts w:eastAsia="Arial"/>
                <w:b/>
                <w:spacing w:val="1"/>
                <w:sz w:val="18"/>
                <w:szCs w:val="18"/>
              </w:rPr>
              <w:t>u</w:t>
            </w:r>
            <w:r w:rsidRPr="002F1DA7">
              <w:rPr>
                <w:rFonts w:eastAsia="Arial"/>
                <w:b/>
                <w:sz w:val="18"/>
                <w:szCs w:val="18"/>
              </w:rPr>
              <w:t xml:space="preserve">so </w:t>
            </w:r>
            <w:r w:rsidRPr="002F1DA7">
              <w:rPr>
                <w:rFonts w:eastAsia="Arial"/>
                <w:b/>
                <w:spacing w:val="1"/>
                <w:sz w:val="18"/>
                <w:szCs w:val="18"/>
              </w:rPr>
              <w:t>púb</w:t>
            </w:r>
            <w:r w:rsidRPr="002F1DA7">
              <w:rPr>
                <w:rFonts w:eastAsia="Arial"/>
                <w:b/>
                <w:sz w:val="18"/>
                <w:szCs w:val="18"/>
              </w:rPr>
              <w:t>lic</w:t>
            </w:r>
            <w:r w:rsidRPr="002F1DA7">
              <w:rPr>
                <w:rFonts w:eastAsia="Arial"/>
                <w:b/>
                <w:spacing w:val="1"/>
                <w:sz w:val="18"/>
                <w:szCs w:val="18"/>
              </w:rPr>
              <w:t>o</w:t>
            </w:r>
            <w:r w:rsidRPr="002F1DA7">
              <w:rPr>
                <w:rFonts w:eastAsia="Arial"/>
                <w:b/>
                <w:sz w:val="18"/>
                <w:szCs w:val="18"/>
              </w:rPr>
              <w:t>,</w:t>
            </w:r>
            <w:r w:rsidRPr="002F1DA7">
              <w:rPr>
                <w:rFonts w:eastAsia="Arial"/>
                <w:b/>
                <w:spacing w:val="-8"/>
                <w:sz w:val="18"/>
                <w:szCs w:val="18"/>
              </w:rPr>
              <w:t xml:space="preserve"> </w:t>
            </w:r>
            <w:r w:rsidRPr="002F1DA7">
              <w:rPr>
                <w:rFonts w:eastAsia="Arial"/>
                <w:b/>
                <w:spacing w:val="1"/>
                <w:sz w:val="18"/>
                <w:szCs w:val="18"/>
              </w:rPr>
              <w:t>p</w:t>
            </w:r>
            <w:r w:rsidRPr="002F1DA7">
              <w:rPr>
                <w:rFonts w:eastAsia="Arial"/>
                <w:b/>
                <w:sz w:val="18"/>
                <w:szCs w:val="18"/>
              </w:rPr>
              <w:t>e</w:t>
            </w:r>
            <w:r w:rsidRPr="002F1DA7">
              <w:rPr>
                <w:rFonts w:eastAsia="Arial"/>
                <w:b/>
                <w:spacing w:val="-1"/>
                <w:sz w:val="18"/>
                <w:szCs w:val="18"/>
              </w:rPr>
              <w:t>r</w:t>
            </w:r>
            <w:r w:rsidRPr="002F1DA7">
              <w:rPr>
                <w:rFonts w:eastAsia="Arial"/>
                <w:b/>
                <w:spacing w:val="1"/>
                <w:sz w:val="18"/>
                <w:szCs w:val="18"/>
              </w:rPr>
              <w:t>m</w:t>
            </w:r>
            <w:r w:rsidRPr="002F1DA7">
              <w:rPr>
                <w:rFonts w:eastAsia="Arial"/>
                <w:b/>
                <w:sz w:val="18"/>
                <w:szCs w:val="18"/>
              </w:rPr>
              <w:t>i</w:t>
            </w:r>
            <w:r w:rsidRPr="002F1DA7">
              <w:rPr>
                <w:rFonts w:eastAsia="Arial"/>
                <w:b/>
                <w:spacing w:val="1"/>
                <w:sz w:val="18"/>
                <w:szCs w:val="18"/>
              </w:rPr>
              <w:t>t</w:t>
            </w:r>
            <w:r w:rsidRPr="002F1DA7">
              <w:rPr>
                <w:rFonts w:eastAsia="Arial"/>
                <w:b/>
                <w:sz w:val="18"/>
                <w:szCs w:val="18"/>
              </w:rPr>
              <w:t>ie</w:t>
            </w:r>
            <w:r w:rsidRPr="002F1DA7">
              <w:rPr>
                <w:rFonts w:eastAsia="Arial"/>
                <w:b/>
                <w:spacing w:val="1"/>
                <w:sz w:val="18"/>
                <w:szCs w:val="18"/>
              </w:rPr>
              <w:t>nd</w:t>
            </w:r>
            <w:r w:rsidRPr="002F1DA7">
              <w:rPr>
                <w:rFonts w:eastAsia="Arial"/>
                <w:b/>
                <w:sz w:val="18"/>
                <w:szCs w:val="18"/>
              </w:rPr>
              <w:t>o</w:t>
            </w:r>
            <w:r w:rsidRPr="002F1DA7">
              <w:rPr>
                <w:rFonts w:eastAsia="Arial"/>
                <w:b/>
                <w:spacing w:val="-10"/>
                <w:sz w:val="18"/>
                <w:szCs w:val="18"/>
              </w:rPr>
              <w:t xml:space="preserve"> </w:t>
            </w:r>
            <w:r w:rsidRPr="002F1DA7">
              <w:rPr>
                <w:rFonts w:eastAsia="Arial"/>
                <w:b/>
                <w:sz w:val="18"/>
                <w:szCs w:val="18"/>
              </w:rPr>
              <w:t>su</w:t>
            </w:r>
            <w:r w:rsidRPr="002F1DA7">
              <w:rPr>
                <w:rFonts w:eastAsia="Arial"/>
                <w:b/>
                <w:spacing w:val="-1"/>
                <w:sz w:val="18"/>
                <w:szCs w:val="18"/>
              </w:rPr>
              <w:t xml:space="preserve"> r</w:t>
            </w:r>
            <w:r w:rsidRPr="002F1DA7">
              <w:rPr>
                <w:rFonts w:eastAsia="Arial"/>
                <w:b/>
                <w:sz w:val="18"/>
                <w:szCs w:val="18"/>
              </w:rPr>
              <w:t>ec</w:t>
            </w:r>
            <w:r w:rsidRPr="002F1DA7">
              <w:rPr>
                <w:rFonts w:eastAsia="Arial"/>
                <w:b/>
                <w:spacing w:val="1"/>
                <w:sz w:val="18"/>
                <w:szCs w:val="18"/>
              </w:rPr>
              <w:t>o</w:t>
            </w:r>
            <w:r w:rsidRPr="002F1DA7">
              <w:rPr>
                <w:rFonts w:eastAsia="Arial"/>
                <w:b/>
                <w:spacing w:val="-1"/>
                <w:sz w:val="18"/>
                <w:szCs w:val="18"/>
              </w:rPr>
              <w:t>rr</w:t>
            </w:r>
            <w:r w:rsidRPr="002F1DA7">
              <w:rPr>
                <w:rFonts w:eastAsia="Arial"/>
                <w:b/>
                <w:sz w:val="18"/>
                <w:szCs w:val="18"/>
              </w:rPr>
              <w:t>i</w:t>
            </w:r>
            <w:r w:rsidRPr="002F1DA7">
              <w:rPr>
                <w:rFonts w:eastAsia="Arial"/>
                <w:b/>
                <w:spacing w:val="1"/>
                <w:sz w:val="18"/>
                <w:szCs w:val="18"/>
              </w:rPr>
              <w:t>d</w:t>
            </w:r>
            <w:r w:rsidRPr="002F1DA7">
              <w:rPr>
                <w:rFonts w:eastAsia="Arial"/>
                <w:b/>
                <w:sz w:val="18"/>
                <w:szCs w:val="18"/>
              </w:rPr>
              <w:t>o</w:t>
            </w:r>
            <w:r w:rsidRPr="002F1DA7">
              <w:rPr>
                <w:rFonts w:eastAsia="Arial"/>
                <w:b/>
                <w:spacing w:val="-8"/>
                <w:sz w:val="18"/>
                <w:szCs w:val="18"/>
              </w:rPr>
              <w:t xml:space="preserve"> </w:t>
            </w:r>
            <w:r w:rsidRPr="002F1DA7">
              <w:rPr>
                <w:rFonts w:eastAsia="Arial"/>
                <w:b/>
                <w:sz w:val="18"/>
                <w:szCs w:val="18"/>
              </w:rPr>
              <w:t>y</w:t>
            </w:r>
            <w:r w:rsidRPr="002F1DA7">
              <w:rPr>
                <w:rFonts w:eastAsia="Arial"/>
                <w:b/>
                <w:spacing w:val="-4"/>
                <w:sz w:val="18"/>
                <w:szCs w:val="18"/>
              </w:rPr>
              <w:t xml:space="preserve"> </w:t>
            </w:r>
            <w:r w:rsidRPr="002F1DA7">
              <w:rPr>
                <w:rFonts w:eastAsia="Arial"/>
                <w:b/>
                <w:spacing w:val="1"/>
                <w:sz w:val="18"/>
                <w:szCs w:val="18"/>
              </w:rPr>
              <w:t>ut</w:t>
            </w:r>
            <w:r w:rsidRPr="002F1DA7">
              <w:rPr>
                <w:rFonts w:eastAsia="Arial"/>
                <w:b/>
                <w:sz w:val="18"/>
                <w:szCs w:val="18"/>
              </w:rPr>
              <w:t>ili</w:t>
            </w:r>
            <w:r w:rsidRPr="002F1DA7">
              <w:rPr>
                <w:rFonts w:eastAsia="Arial"/>
                <w:b/>
                <w:spacing w:val="1"/>
                <w:sz w:val="18"/>
                <w:szCs w:val="18"/>
              </w:rPr>
              <w:t>z</w:t>
            </w:r>
            <w:r w:rsidRPr="002F1DA7">
              <w:rPr>
                <w:rFonts w:eastAsia="Arial"/>
                <w:b/>
                <w:sz w:val="18"/>
                <w:szCs w:val="18"/>
              </w:rPr>
              <w:t>aci</w:t>
            </w:r>
            <w:r w:rsidRPr="002F1DA7">
              <w:rPr>
                <w:rFonts w:eastAsia="Arial"/>
                <w:b/>
                <w:spacing w:val="1"/>
                <w:sz w:val="18"/>
                <w:szCs w:val="18"/>
              </w:rPr>
              <w:t>ón</w:t>
            </w:r>
            <w:r w:rsidRPr="002F1DA7">
              <w:rPr>
                <w:rFonts w:eastAsia="Arial"/>
                <w:b/>
                <w:sz w:val="18"/>
                <w:szCs w:val="18"/>
              </w:rPr>
              <w:t>.</w:t>
            </w:r>
            <w:r w:rsidRPr="002F1DA7">
              <w:rPr>
                <w:rFonts w:eastAsia="Arial"/>
                <w:b/>
                <w:spacing w:val="-8"/>
                <w:sz w:val="18"/>
                <w:szCs w:val="18"/>
              </w:rPr>
              <w:t xml:space="preserve"> </w:t>
            </w:r>
            <w:r w:rsidRPr="002F1DA7">
              <w:rPr>
                <w:rFonts w:eastAsia="Arial"/>
                <w:spacing w:val="1"/>
                <w:sz w:val="18"/>
                <w:szCs w:val="18"/>
              </w:rPr>
              <w:t>(</w:t>
            </w:r>
            <w:r w:rsidRPr="002F1DA7">
              <w:rPr>
                <w:rFonts w:eastAsia="Arial"/>
                <w:sz w:val="18"/>
                <w:szCs w:val="18"/>
              </w:rPr>
              <w:t>a</w:t>
            </w:r>
            <w:r w:rsidRPr="002F1DA7">
              <w:rPr>
                <w:rFonts w:eastAsia="Arial"/>
                <w:spacing w:val="1"/>
                <w:sz w:val="18"/>
                <w:szCs w:val="18"/>
              </w:rPr>
              <w:t>r</w:t>
            </w:r>
            <w:r w:rsidRPr="002F1DA7">
              <w:rPr>
                <w:rFonts w:eastAsia="Arial"/>
                <w:sz w:val="18"/>
                <w:szCs w:val="18"/>
              </w:rPr>
              <w:t>t.</w:t>
            </w:r>
            <w:r w:rsidRPr="002F1DA7">
              <w:rPr>
                <w:rFonts w:eastAsia="Arial"/>
                <w:spacing w:val="-4"/>
                <w:sz w:val="18"/>
                <w:szCs w:val="18"/>
              </w:rPr>
              <w:t xml:space="preserve"> </w:t>
            </w:r>
            <w:r w:rsidRPr="002F1DA7">
              <w:rPr>
                <w:rFonts w:eastAsia="Arial"/>
                <w:sz w:val="18"/>
                <w:szCs w:val="18"/>
              </w:rPr>
              <w:t>10.3.b)</w:t>
            </w:r>
          </w:p>
        </w:tc>
        <w:tc>
          <w:tcPr>
            <w:tcW w:w="1023" w:type="dxa"/>
            <w:vMerge/>
          </w:tcPr>
          <w:p w14:paraId="4A0E5635" w14:textId="77777777" w:rsidR="00062DEB" w:rsidRPr="002F1DA7" w:rsidRDefault="00062DEB" w:rsidP="009C3B48">
            <w:pPr>
              <w:pStyle w:val="UZPRRAFO"/>
              <w:ind w:firstLine="0"/>
              <w:rPr>
                <w:rFonts w:eastAsia="Arial"/>
                <w:b/>
                <w:sz w:val="18"/>
                <w:szCs w:val="18"/>
              </w:rPr>
            </w:pPr>
          </w:p>
        </w:tc>
      </w:tr>
    </w:tbl>
    <w:p w14:paraId="6CDBAB40" w14:textId="77777777" w:rsidR="00C30A3B" w:rsidRPr="00C130F9" w:rsidRDefault="00C30A3B" w:rsidP="00C30A3B">
      <w:pPr>
        <w:pStyle w:val="UZPRRAFO"/>
        <w:rPr>
          <w:rFonts w:eastAsia="Arial"/>
          <w:b/>
          <w:color w:val="FF0000"/>
          <w:szCs w:val="19"/>
        </w:rPr>
      </w:pPr>
    </w:p>
    <w:p w14:paraId="4245A538" w14:textId="77777777" w:rsidR="00C30A3B" w:rsidRPr="00C130F9" w:rsidRDefault="00C30A3B" w:rsidP="00C30A3B">
      <w:pPr>
        <w:pStyle w:val="UZPRRAFO"/>
        <w:rPr>
          <w:rFonts w:eastAsia="Arial"/>
          <w:b/>
          <w:color w:val="FF0000"/>
          <w:szCs w:val="19"/>
        </w:rPr>
      </w:pPr>
    </w:p>
    <w:p w14:paraId="04E02FA3" w14:textId="26F9144E" w:rsidR="00D71F69" w:rsidRDefault="00D71F69">
      <w:pPr>
        <w:rPr>
          <w:rFonts w:ascii="Arial" w:eastAsia="Arial" w:hAnsi="Arial" w:cs="Times New Roman"/>
          <w:b/>
          <w:color w:val="FF0000"/>
          <w:sz w:val="19"/>
          <w:szCs w:val="19"/>
          <w:lang w:val="es-ES" w:eastAsia="es-ES"/>
        </w:rPr>
      </w:pPr>
      <w:r>
        <w:rPr>
          <w:rFonts w:eastAsia="Arial"/>
          <w:b/>
          <w:color w:val="FF0000"/>
          <w:szCs w:val="19"/>
        </w:rPr>
        <w:br w:type="page"/>
      </w:r>
    </w:p>
    <w:p w14:paraId="3C8CBED1" w14:textId="77777777" w:rsidR="00C30A3B" w:rsidRPr="00C130F9" w:rsidRDefault="00C30A3B" w:rsidP="00C30A3B">
      <w:pPr>
        <w:pStyle w:val="UZPRRAFO"/>
        <w:rPr>
          <w:rFonts w:eastAsia="Arial"/>
          <w:b/>
          <w:color w:val="FF0000"/>
          <w:szCs w:val="19"/>
        </w:rPr>
      </w:pPr>
    </w:p>
    <w:tbl>
      <w:tblPr>
        <w:tblStyle w:val="Tablaconcuadrcula"/>
        <w:tblW w:w="0" w:type="auto"/>
        <w:tblInd w:w="108" w:type="dxa"/>
        <w:tblLook w:val="04A0" w:firstRow="1" w:lastRow="0" w:firstColumn="1" w:lastColumn="0" w:noHBand="0" w:noVBand="1"/>
      </w:tblPr>
      <w:tblGrid>
        <w:gridCol w:w="7255"/>
        <w:gridCol w:w="1702"/>
      </w:tblGrid>
      <w:tr w:rsidR="00D71F69" w:rsidRPr="00D71F69" w14:paraId="3EF1C0BC" w14:textId="77777777" w:rsidTr="00D71F69">
        <w:tc>
          <w:tcPr>
            <w:tcW w:w="7384" w:type="dxa"/>
            <w:tcBorders>
              <w:top w:val="nil"/>
              <w:left w:val="nil"/>
              <w:right w:val="nil"/>
            </w:tcBorders>
          </w:tcPr>
          <w:p w14:paraId="27902EF9" w14:textId="77777777" w:rsidR="006B33AD" w:rsidRPr="00D71F69" w:rsidRDefault="006B33AD" w:rsidP="009C3B48">
            <w:pPr>
              <w:pStyle w:val="UZPRRAFO"/>
              <w:ind w:firstLine="0"/>
              <w:rPr>
                <w:rFonts w:eastAsia="Arial"/>
                <w:sz w:val="18"/>
                <w:szCs w:val="18"/>
              </w:rPr>
            </w:pPr>
            <w:r w:rsidRPr="00D71F69">
              <w:rPr>
                <w:rFonts w:eastAsia="Arial"/>
                <w:b/>
                <w:sz w:val="18"/>
                <w:szCs w:val="18"/>
              </w:rPr>
              <w:t xml:space="preserve">ITINERARIO HORIZONTAL ADAPTADO </w:t>
            </w:r>
            <w:r w:rsidRPr="00D71F69">
              <w:rPr>
                <w:rFonts w:eastAsia="Arial"/>
                <w:sz w:val="18"/>
                <w:szCs w:val="18"/>
              </w:rPr>
              <w:t>(NORMA 1-1.1)</w:t>
            </w:r>
          </w:p>
        </w:tc>
        <w:tc>
          <w:tcPr>
            <w:tcW w:w="1719" w:type="dxa"/>
            <w:tcBorders>
              <w:top w:val="nil"/>
              <w:left w:val="nil"/>
              <w:right w:val="nil"/>
            </w:tcBorders>
          </w:tcPr>
          <w:p w14:paraId="6166C71E" w14:textId="77777777" w:rsidR="006B33AD" w:rsidRPr="00D71F69" w:rsidRDefault="006B33AD" w:rsidP="009C3B48">
            <w:pPr>
              <w:pStyle w:val="UZPRRAFO"/>
              <w:ind w:firstLine="0"/>
              <w:rPr>
                <w:rFonts w:eastAsia="Arial"/>
                <w:b/>
                <w:sz w:val="18"/>
                <w:szCs w:val="18"/>
              </w:rPr>
            </w:pPr>
          </w:p>
        </w:tc>
      </w:tr>
      <w:tr w:rsidR="00D71F69" w:rsidRPr="00D71F69" w14:paraId="4FC19ACD" w14:textId="77777777" w:rsidTr="00D71F69">
        <w:tc>
          <w:tcPr>
            <w:tcW w:w="7384" w:type="dxa"/>
          </w:tcPr>
          <w:p w14:paraId="5B7BC948" w14:textId="77777777" w:rsidR="006B33AD" w:rsidRPr="00D71F69" w:rsidRDefault="006B33AD" w:rsidP="009C3B48">
            <w:pPr>
              <w:pStyle w:val="UZPRRAFO"/>
              <w:spacing w:line="240" w:lineRule="auto"/>
              <w:ind w:left="284" w:firstLine="0"/>
              <w:rPr>
                <w:rFonts w:eastAsia="Arial"/>
                <w:b/>
                <w:sz w:val="18"/>
                <w:szCs w:val="18"/>
              </w:rPr>
            </w:pPr>
            <w:r w:rsidRPr="00D71F69">
              <w:rPr>
                <w:rFonts w:eastAsia="Arial"/>
                <w:sz w:val="18"/>
                <w:szCs w:val="18"/>
              </w:rPr>
              <w:fldChar w:fldCharType="begin">
                <w:ffData>
                  <w:name w:val="Casilla305"/>
                  <w:enabled/>
                  <w:calcOnExit w:val="0"/>
                  <w:checkBox>
                    <w:sizeAuto/>
                    <w:default w:val="0"/>
                  </w:checkBox>
                </w:ffData>
              </w:fldChar>
            </w:r>
            <w:r w:rsidRPr="00D71F69">
              <w:rPr>
                <w:rFonts w:eastAsia="Arial"/>
                <w:sz w:val="18"/>
                <w:szCs w:val="18"/>
              </w:rPr>
              <w:instrText xml:space="preserve"> </w:instrText>
            </w:r>
            <w:r w:rsidR="008E21E8" w:rsidRPr="00D71F69">
              <w:rPr>
                <w:rFonts w:eastAsia="Arial"/>
                <w:sz w:val="18"/>
                <w:szCs w:val="18"/>
              </w:rPr>
              <w:instrText>FORMCHECKBOX</w:instrText>
            </w:r>
            <w:r w:rsidRPr="00D71F69">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D71F69">
              <w:rPr>
                <w:rFonts w:eastAsia="Arial"/>
                <w:sz w:val="18"/>
                <w:szCs w:val="18"/>
              </w:rPr>
              <w:fldChar w:fldCharType="end"/>
            </w:r>
            <w:r w:rsidRPr="00D71F69">
              <w:rPr>
                <w:rFonts w:eastAsia="Arial"/>
                <w:sz w:val="18"/>
                <w:szCs w:val="18"/>
              </w:rPr>
              <w:t xml:space="preserve"> Se trata de una actuación en un edificio declarado Bien de Interés Cultural o con valor Histórico-Artístico. Cualquier actuación encaminada a cumplir las especificaciones de accesibilidad de este apartado comporta un incumplimiento de la normativa específica reguladora del bien histórico- artístico.</w:t>
            </w:r>
          </w:p>
        </w:tc>
        <w:tc>
          <w:tcPr>
            <w:tcW w:w="1719" w:type="dxa"/>
            <w:vAlign w:val="center"/>
          </w:tcPr>
          <w:p w14:paraId="36E5B8F5" w14:textId="77777777" w:rsidR="006B33AD" w:rsidRPr="00D71F69" w:rsidRDefault="006B33AD" w:rsidP="009C3B48">
            <w:pPr>
              <w:pStyle w:val="UZPRRAFO"/>
              <w:ind w:firstLine="0"/>
              <w:jc w:val="center"/>
              <w:rPr>
                <w:rFonts w:eastAsia="Arial"/>
                <w:b/>
                <w:sz w:val="18"/>
                <w:szCs w:val="18"/>
              </w:rPr>
            </w:pPr>
            <w:r w:rsidRPr="00D71F69">
              <w:rPr>
                <w:rFonts w:eastAsia="Arial"/>
                <w:b/>
                <w:sz w:val="18"/>
                <w:szCs w:val="18"/>
              </w:rPr>
              <w:t>CUMPLE</w:t>
            </w:r>
          </w:p>
          <w:p w14:paraId="25F554C4" w14:textId="77777777" w:rsidR="006B33AD" w:rsidRPr="00D71F69" w:rsidRDefault="002455E2" w:rsidP="009C3B48">
            <w:pPr>
              <w:pStyle w:val="UZPRRAFO"/>
              <w:ind w:firstLine="0"/>
              <w:jc w:val="center"/>
              <w:rPr>
                <w:rFonts w:eastAsia="Arial"/>
                <w:b/>
                <w:sz w:val="18"/>
                <w:szCs w:val="18"/>
              </w:rPr>
            </w:pPr>
            <w:r w:rsidRPr="00D71F69">
              <w:rPr>
                <w:rFonts w:eastAsia="Arial"/>
                <w:b/>
                <w:sz w:val="18"/>
                <w:szCs w:val="18"/>
              </w:rPr>
              <w:fldChar w:fldCharType="begin">
                <w:ffData>
                  <w:name w:val=""/>
                  <w:enabled/>
                  <w:calcOnExit w:val="0"/>
                  <w:checkBox>
                    <w:sizeAuto/>
                    <w:default w:val="1"/>
                  </w:checkBox>
                </w:ffData>
              </w:fldChar>
            </w:r>
            <w:r w:rsidRPr="00D71F69">
              <w:rPr>
                <w:rFonts w:eastAsia="Arial"/>
                <w:b/>
                <w:sz w:val="18"/>
                <w:szCs w:val="18"/>
              </w:rPr>
              <w:instrText xml:space="preserve"> </w:instrText>
            </w:r>
            <w:r w:rsidR="008E21E8" w:rsidRPr="00D71F69">
              <w:rPr>
                <w:rFonts w:eastAsia="Arial"/>
                <w:b/>
                <w:sz w:val="18"/>
                <w:szCs w:val="18"/>
              </w:rPr>
              <w:instrText>FORMCHECKBOX</w:instrText>
            </w:r>
            <w:r w:rsidRPr="00D71F69">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D71F69">
              <w:rPr>
                <w:rFonts w:eastAsia="Arial"/>
                <w:b/>
                <w:sz w:val="18"/>
                <w:szCs w:val="18"/>
              </w:rPr>
              <w:fldChar w:fldCharType="end"/>
            </w:r>
          </w:p>
        </w:tc>
      </w:tr>
      <w:tr w:rsidR="00D71F69" w:rsidRPr="00D71F69" w14:paraId="62FA8CE4" w14:textId="77777777" w:rsidTr="00D71F69">
        <w:tc>
          <w:tcPr>
            <w:tcW w:w="9103" w:type="dxa"/>
            <w:gridSpan w:val="2"/>
            <w:tcBorders>
              <w:bottom w:val="single" w:sz="4" w:space="0" w:color="D9D9D9" w:themeColor="background1" w:themeShade="D9"/>
            </w:tcBorders>
          </w:tcPr>
          <w:p w14:paraId="515C7BC5" w14:textId="77777777" w:rsidR="006B33AD" w:rsidRPr="00D71F69" w:rsidRDefault="006B33AD" w:rsidP="006B33AD">
            <w:pPr>
              <w:pStyle w:val="UZPRRAFO"/>
              <w:spacing w:line="240" w:lineRule="auto"/>
              <w:ind w:left="568" w:hanging="194"/>
              <w:rPr>
                <w:rFonts w:eastAsia="Arial"/>
                <w:sz w:val="18"/>
                <w:szCs w:val="18"/>
              </w:rPr>
            </w:pPr>
            <w:r w:rsidRPr="00D71F69">
              <w:rPr>
                <w:rFonts w:eastAsia="Arial"/>
                <w:sz w:val="18"/>
                <w:szCs w:val="18"/>
              </w:rPr>
              <w:t xml:space="preserve">- </w:t>
            </w:r>
            <w:r w:rsidRPr="00D71F69">
              <w:rPr>
                <w:rFonts w:eastAsia="Arial"/>
                <w:spacing w:val="1"/>
                <w:sz w:val="18"/>
                <w:szCs w:val="18"/>
              </w:rPr>
              <w:t>E</w:t>
            </w:r>
            <w:r w:rsidRPr="00D71F69">
              <w:rPr>
                <w:rFonts w:eastAsia="Arial"/>
                <w:sz w:val="18"/>
                <w:szCs w:val="18"/>
              </w:rPr>
              <w:t>n</w:t>
            </w:r>
            <w:r w:rsidRPr="00D71F69">
              <w:rPr>
                <w:rFonts w:eastAsia="Arial"/>
                <w:spacing w:val="3"/>
                <w:sz w:val="18"/>
                <w:szCs w:val="18"/>
              </w:rPr>
              <w:t xml:space="preserve"> </w:t>
            </w:r>
            <w:r w:rsidRPr="00D71F69">
              <w:rPr>
                <w:rFonts w:eastAsia="Arial"/>
                <w:sz w:val="18"/>
                <w:szCs w:val="18"/>
              </w:rPr>
              <w:t>el</w:t>
            </w:r>
            <w:r w:rsidRPr="00D71F69">
              <w:rPr>
                <w:rFonts w:eastAsia="Arial"/>
                <w:spacing w:val="4"/>
                <w:sz w:val="18"/>
                <w:szCs w:val="18"/>
              </w:rPr>
              <w:t xml:space="preserve"> </w:t>
            </w:r>
            <w:r w:rsidRPr="00D71F69">
              <w:rPr>
                <w:rFonts w:eastAsia="Arial"/>
                <w:spacing w:val="-1"/>
                <w:sz w:val="18"/>
                <w:szCs w:val="18"/>
              </w:rPr>
              <w:t>v</w:t>
            </w:r>
            <w:r w:rsidRPr="00D71F69">
              <w:rPr>
                <w:rFonts w:eastAsia="Arial"/>
                <w:sz w:val="18"/>
                <w:szCs w:val="18"/>
              </w:rPr>
              <w:t>o</w:t>
            </w:r>
            <w:r w:rsidRPr="00D71F69">
              <w:rPr>
                <w:rFonts w:eastAsia="Arial"/>
                <w:spacing w:val="1"/>
                <w:sz w:val="18"/>
                <w:szCs w:val="18"/>
              </w:rPr>
              <w:t>l</w:t>
            </w:r>
            <w:r w:rsidRPr="00D71F69">
              <w:rPr>
                <w:rFonts w:eastAsia="Arial"/>
                <w:sz w:val="18"/>
                <w:szCs w:val="18"/>
              </w:rPr>
              <w:t>u</w:t>
            </w:r>
            <w:r w:rsidRPr="00D71F69">
              <w:rPr>
                <w:rFonts w:eastAsia="Arial"/>
                <w:spacing w:val="3"/>
                <w:sz w:val="18"/>
                <w:szCs w:val="18"/>
              </w:rPr>
              <w:t>m</w:t>
            </w:r>
            <w:r w:rsidRPr="00D71F69">
              <w:rPr>
                <w:rFonts w:eastAsia="Arial"/>
                <w:sz w:val="18"/>
                <w:szCs w:val="18"/>
              </w:rPr>
              <w:t>en</w:t>
            </w:r>
            <w:r w:rsidRPr="00D71F69">
              <w:rPr>
                <w:rFonts w:eastAsia="Arial"/>
                <w:spacing w:val="3"/>
                <w:sz w:val="18"/>
                <w:szCs w:val="18"/>
              </w:rPr>
              <w:t xml:space="preserve"> </w:t>
            </w:r>
            <w:r w:rsidRPr="00D71F69">
              <w:rPr>
                <w:rFonts w:eastAsia="Arial"/>
                <w:sz w:val="18"/>
                <w:szCs w:val="18"/>
              </w:rPr>
              <w:t>de</w:t>
            </w:r>
            <w:r w:rsidRPr="00D71F69">
              <w:rPr>
                <w:rFonts w:eastAsia="Arial"/>
                <w:spacing w:val="3"/>
                <w:sz w:val="18"/>
                <w:szCs w:val="18"/>
              </w:rPr>
              <w:t xml:space="preserve"> </w:t>
            </w:r>
            <w:r w:rsidRPr="00D71F69">
              <w:rPr>
                <w:rFonts w:eastAsia="Arial"/>
                <w:sz w:val="18"/>
                <w:szCs w:val="18"/>
              </w:rPr>
              <w:t>de</w:t>
            </w:r>
            <w:r w:rsidRPr="00D71F69">
              <w:rPr>
                <w:rFonts w:eastAsia="Arial"/>
                <w:spacing w:val="1"/>
                <w:sz w:val="18"/>
                <w:szCs w:val="18"/>
              </w:rPr>
              <w:t>s</w:t>
            </w:r>
            <w:r w:rsidRPr="00D71F69">
              <w:rPr>
                <w:rFonts w:eastAsia="Arial"/>
                <w:sz w:val="18"/>
                <w:szCs w:val="18"/>
              </w:rPr>
              <w:t>a</w:t>
            </w:r>
            <w:r w:rsidRPr="00D71F69">
              <w:rPr>
                <w:rFonts w:eastAsia="Arial"/>
                <w:spacing w:val="-1"/>
                <w:sz w:val="18"/>
                <w:szCs w:val="18"/>
              </w:rPr>
              <w:t>rr</w:t>
            </w:r>
            <w:r w:rsidRPr="00D71F69">
              <w:rPr>
                <w:rFonts w:eastAsia="Arial"/>
                <w:sz w:val="18"/>
                <w:szCs w:val="18"/>
              </w:rPr>
              <w:t>o</w:t>
            </w:r>
            <w:r w:rsidRPr="00D71F69">
              <w:rPr>
                <w:rFonts w:eastAsia="Arial"/>
                <w:spacing w:val="1"/>
                <w:sz w:val="18"/>
                <w:szCs w:val="18"/>
              </w:rPr>
              <w:t>ll</w:t>
            </w:r>
            <w:r w:rsidRPr="00D71F69">
              <w:rPr>
                <w:rFonts w:eastAsia="Arial"/>
                <w:sz w:val="18"/>
                <w:szCs w:val="18"/>
              </w:rPr>
              <w:t>o</w:t>
            </w:r>
            <w:r w:rsidRPr="00D71F69">
              <w:rPr>
                <w:rFonts w:eastAsia="Arial"/>
                <w:spacing w:val="3"/>
                <w:sz w:val="18"/>
                <w:szCs w:val="18"/>
              </w:rPr>
              <w:t xml:space="preserve"> </w:t>
            </w:r>
            <w:proofErr w:type="gramStart"/>
            <w:r w:rsidRPr="00D71F69">
              <w:rPr>
                <w:rFonts w:eastAsia="Arial"/>
                <w:spacing w:val="1"/>
                <w:sz w:val="18"/>
                <w:szCs w:val="18"/>
              </w:rPr>
              <w:t>c</w:t>
            </w:r>
            <w:r w:rsidRPr="00D71F69">
              <w:rPr>
                <w:rFonts w:eastAsia="Arial"/>
                <w:sz w:val="18"/>
                <w:szCs w:val="18"/>
              </w:rPr>
              <w:t>on</w:t>
            </w:r>
            <w:r w:rsidRPr="00D71F69">
              <w:rPr>
                <w:rFonts w:eastAsia="Arial"/>
                <w:spacing w:val="1"/>
                <w:sz w:val="18"/>
                <w:szCs w:val="18"/>
              </w:rPr>
              <w:t>ti</w:t>
            </w:r>
            <w:r w:rsidRPr="00D71F69">
              <w:rPr>
                <w:rFonts w:eastAsia="Arial"/>
                <w:sz w:val="18"/>
                <w:szCs w:val="18"/>
              </w:rPr>
              <w:t>nuo</w:t>
            </w:r>
            <w:proofErr w:type="gramEnd"/>
            <w:r w:rsidRPr="00D71F69">
              <w:rPr>
                <w:rFonts w:eastAsia="Arial"/>
                <w:spacing w:val="3"/>
                <w:sz w:val="18"/>
                <w:szCs w:val="18"/>
              </w:rPr>
              <w:t xml:space="preserve"> </w:t>
            </w:r>
            <w:r w:rsidRPr="00D71F69">
              <w:rPr>
                <w:rFonts w:eastAsia="Arial"/>
                <w:spacing w:val="1"/>
                <w:sz w:val="18"/>
                <w:szCs w:val="18"/>
              </w:rPr>
              <w:t>f</w:t>
            </w:r>
            <w:r w:rsidRPr="00D71F69">
              <w:rPr>
                <w:rFonts w:eastAsia="Arial"/>
                <w:sz w:val="18"/>
                <w:szCs w:val="18"/>
              </w:rPr>
              <w:t>o</w:t>
            </w:r>
            <w:r w:rsidRPr="00D71F69">
              <w:rPr>
                <w:rFonts w:eastAsia="Arial"/>
                <w:spacing w:val="-1"/>
                <w:sz w:val="18"/>
                <w:szCs w:val="18"/>
              </w:rPr>
              <w:t>r</w:t>
            </w:r>
            <w:r w:rsidRPr="00D71F69">
              <w:rPr>
                <w:rFonts w:eastAsia="Arial"/>
                <w:spacing w:val="3"/>
                <w:sz w:val="18"/>
                <w:szCs w:val="18"/>
              </w:rPr>
              <w:t>m</w:t>
            </w:r>
            <w:r w:rsidRPr="00D71F69">
              <w:rPr>
                <w:rFonts w:eastAsia="Arial"/>
                <w:sz w:val="18"/>
                <w:szCs w:val="18"/>
              </w:rPr>
              <w:t>ado</w:t>
            </w:r>
            <w:r w:rsidRPr="00D71F69">
              <w:rPr>
                <w:rFonts w:eastAsia="Arial"/>
                <w:spacing w:val="3"/>
                <w:sz w:val="18"/>
                <w:szCs w:val="18"/>
              </w:rPr>
              <w:t xml:space="preserve"> </w:t>
            </w:r>
            <w:r w:rsidRPr="00D71F69">
              <w:rPr>
                <w:rFonts w:eastAsia="Arial"/>
                <w:sz w:val="18"/>
                <w:szCs w:val="18"/>
              </w:rPr>
              <w:t>por</w:t>
            </w:r>
            <w:r w:rsidRPr="00D71F69">
              <w:rPr>
                <w:rFonts w:eastAsia="Arial"/>
                <w:spacing w:val="3"/>
                <w:sz w:val="18"/>
                <w:szCs w:val="18"/>
              </w:rPr>
              <w:t xml:space="preserve"> </w:t>
            </w:r>
            <w:r w:rsidRPr="00D71F69">
              <w:rPr>
                <w:rFonts w:eastAsia="Arial"/>
                <w:spacing w:val="1"/>
                <w:sz w:val="18"/>
                <w:szCs w:val="18"/>
              </w:rPr>
              <w:t>l</w:t>
            </w:r>
            <w:r w:rsidRPr="00D71F69">
              <w:rPr>
                <w:rFonts w:eastAsia="Arial"/>
                <w:sz w:val="18"/>
                <w:szCs w:val="18"/>
              </w:rPr>
              <w:t>a</w:t>
            </w:r>
            <w:r w:rsidRPr="00D71F69">
              <w:rPr>
                <w:rFonts w:eastAsia="Arial"/>
                <w:spacing w:val="3"/>
                <w:sz w:val="18"/>
                <w:szCs w:val="18"/>
              </w:rPr>
              <w:t xml:space="preserve"> </w:t>
            </w:r>
            <w:r w:rsidRPr="00D71F69">
              <w:rPr>
                <w:rFonts w:eastAsia="Arial"/>
                <w:spacing w:val="1"/>
                <w:sz w:val="18"/>
                <w:szCs w:val="18"/>
              </w:rPr>
              <w:t>l</w:t>
            </w:r>
            <w:r w:rsidRPr="00D71F69">
              <w:rPr>
                <w:rFonts w:eastAsia="Arial"/>
                <w:sz w:val="18"/>
                <w:szCs w:val="18"/>
              </w:rPr>
              <w:t>ong</w:t>
            </w:r>
            <w:r w:rsidRPr="00D71F69">
              <w:rPr>
                <w:rFonts w:eastAsia="Arial"/>
                <w:spacing w:val="1"/>
                <w:sz w:val="18"/>
                <w:szCs w:val="18"/>
              </w:rPr>
              <w:t>it</w:t>
            </w:r>
            <w:r w:rsidRPr="00D71F69">
              <w:rPr>
                <w:rFonts w:eastAsia="Arial"/>
                <w:sz w:val="18"/>
                <w:szCs w:val="18"/>
              </w:rPr>
              <w:t>ud</w:t>
            </w:r>
            <w:r w:rsidRPr="00D71F69">
              <w:rPr>
                <w:rFonts w:eastAsia="Arial"/>
                <w:spacing w:val="3"/>
                <w:sz w:val="18"/>
                <w:szCs w:val="18"/>
              </w:rPr>
              <w:t xml:space="preserve"> </w:t>
            </w:r>
            <w:r w:rsidRPr="00D71F69">
              <w:rPr>
                <w:rFonts w:eastAsia="Arial"/>
                <w:sz w:val="18"/>
                <w:szCs w:val="18"/>
              </w:rPr>
              <w:t>del</w:t>
            </w:r>
            <w:r w:rsidRPr="00D71F69">
              <w:rPr>
                <w:rFonts w:eastAsia="Arial"/>
                <w:spacing w:val="4"/>
                <w:sz w:val="18"/>
                <w:szCs w:val="18"/>
              </w:rPr>
              <w:t xml:space="preserve"> </w:t>
            </w:r>
            <w:r w:rsidRPr="00D71F69">
              <w:rPr>
                <w:rFonts w:eastAsia="Arial"/>
                <w:spacing w:val="1"/>
                <w:sz w:val="18"/>
                <w:szCs w:val="18"/>
              </w:rPr>
              <w:t>iti</w:t>
            </w:r>
            <w:r w:rsidRPr="00D71F69">
              <w:rPr>
                <w:rFonts w:eastAsia="Arial"/>
                <w:sz w:val="18"/>
                <w:szCs w:val="18"/>
              </w:rPr>
              <w:t>ne</w:t>
            </w:r>
            <w:r w:rsidRPr="00D71F69">
              <w:rPr>
                <w:rFonts w:eastAsia="Arial"/>
                <w:spacing w:val="-1"/>
                <w:sz w:val="18"/>
                <w:szCs w:val="18"/>
              </w:rPr>
              <w:t>r</w:t>
            </w:r>
            <w:r w:rsidRPr="00D71F69">
              <w:rPr>
                <w:rFonts w:eastAsia="Arial"/>
                <w:sz w:val="18"/>
                <w:szCs w:val="18"/>
              </w:rPr>
              <w:t>a</w:t>
            </w:r>
            <w:r w:rsidRPr="00D71F69">
              <w:rPr>
                <w:rFonts w:eastAsia="Arial"/>
                <w:spacing w:val="-1"/>
                <w:sz w:val="18"/>
                <w:szCs w:val="18"/>
              </w:rPr>
              <w:t>r</w:t>
            </w:r>
            <w:r w:rsidRPr="00D71F69">
              <w:rPr>
                <w:rFonts w:eastAsia="Arial"/>
                <w:spacing w:val="1"/>
                <w:sz w:val="18"/>
                <w:szCs w:val="18"/>
              </w:rPr>
              <w:t>i</w:t>
            </w:r>
            <w:r w:rsidRPr="00D71F69">
              <w:rPr>
                <w:rFonts w:eastAsia="Arial"/>
                <w:sz w:val="18"/>
                <w:szCs w:val="18"/>
              </w:rPr>
              <w:t>o</w:t>
            </w:r>
            <w:r w:rsidRPr="00D71F69">
              <w:rPr>
                <w:rFonts w:eastAsia="Arial"/>
                <w:spacing w:val="3"/>
                <w:sz w:val="18"/>
                <w:szCs w:val="18"/>
              </w:rPr>
              <w:t xml:space="preserve"> </w:t>
            </w:r>
            <w:r w:rsidRPr="00D71F69">
              <w:rPr>
                <w:rFonts w:eastAsia="Arial"/>
                <w:sz w:val="18"/>
                <w:szCs w:val="18"/>
              </w:rPr>
              <w:t>y</w:t>
            </w:r>
            <w:r w:rsidRPr="00D71F69">
              <w:rPr>
                <w:rFonts w:eastAsia="Arial"/>
                <w:spacing w:val="3"/>
                <w:sz w:val="18"/>
                <w:szCs w:val="18"/>
              </w:rPr>
              <w:t xml:space="preserve"> </w:t>
            </w:r>
            <w:r w:rsidRPr="00D71F69">
              <w:rPr>
                <w:rFonts w:eastAsia="Arial"/>
                <w:sz w:val="18"/>
                <w:szCs w:val="18"/>
              </w:rPr>
              <w:t>un</w:t>
            </w:r>
            <w:r w:rsidRPr="00D71F69">
              <w:rPr>
                <w:rFonts w:eastAsia="Arial"/>
                <w:spacing w:val="3"/>
                <w:sz w:val="18"/>
                <w:szCs w:val="18"/>
              </w:rPr>
              <w:t xml:space="preserve"> </w:t>
            </w:r>
            <w:r w:rsidRPr="00D71F69">
              <w:rPr>
                <w:rFonts w:eastAsia="Arial"/>
                <w:sz w:val="18"/>
                <w:szCs w:val="18"/>
              </w:rPr>
              <w:t>á</w:t>
            </w:r>
            <w:r w:rsidRPr="00D71F69">
              <w:rPr>
                <w:rFonts w:eastAsia="Arial"/>
                <w:spacing w:val="-1"/>
                <w:sz w:val="18"/>
                <w:szCs w:val="18"/>
              </w:rPr>
              <w:t>r</w:t>
            </w:r>
            <w:r w:rsidRPr="00D71F69">
              <w:rPr>
                <w:rFonts w:eastAsia="Arial"/>
                <w:sz w:val="18"/>
                <w:szCs w:val="18"/>
              </w:rPr>
              <w:t>ea</w:t>
            </w:r>
            <w:r w:rsidRPr="00D71F69">
              <w:rPr>
                <w:rFonts w:eastAsia="Arial"/>
                <w:spacing w:val="3"/>
                <w:sz w:val="18"/>
                <w:szCs w:val="18"/>
              </w:rPr>
              <w:t xml:space="preserve"> </w:t>
            </w:r>
            <w:r w:rsidRPr="00D71F69">
              <w:rPr>
                <w:rFonts w:eastAsia="Arial"/>
                <w:sz w:val="18"/>
                <w:szCs w:val="18"/>
              </w:rPr>
              <w:t>pe</w:t>
            </w:r>
            <w:r w:rsidRPr="00D71F69">
              <w:rPr>
                <w:rFonts w:eastAsia="Arial"/>
                <w:spacing w:val="-1"/>
                <w:sz w:val="18"/>
                <w:szCs w:val="18"/>
              </w:rPr>
              <w:t>r</w:t>
            </w:r>
            <w:r w:rsidRPr="00D71F69">
              <w:rPr>
                <w:rFonts w:eastAsia="Arial"/>
                <w:sz w:val="18"/>
                <w:szCs w:val="18"/>
              </w:rPr>
              <w:t>pend</w:t>
            </w:r>
            <w:r w:rsidRPr="00D71F69">
              <w:rPr>
                <w:rFonts w:eastAsia="Arial"/>
                <w:spacing w:val="1"/>
                <w:sz w:val="18"/>
                <w:szCs w:val="18"/>
              </w:rPr>
              <w:t>ic</w:t>
            </w:r>
            <w:r w:rsidRPr="00D71F69">
              <w:rPr>
                <w:rFonts w:eastAsia="Arial"/>
                <w:sz w:val="18"/>
                <w:szCs w:val="18"/>
              </w:rPr>
              <w:t>u</w:t>
            </w:r>
            <w:r w:rsidRPr="00D71F69">
              <w:rPr>
                <w:rFonts w:eastAsia="Arial"/>
                <w:spacing w:val="1"/>
                <w:sz w:val="18"/>
                <w:szCs w:val="18"/>
              </w:rPr>
              <w:t>l</w:t>
            </w:r>
            <w:r w:rsidRPr="00D71F69">
              <w:rPr>
                <w:rFonts w:eastAsia="Arial"/>
                <w:sz w:val="18"/>
                <w:szCs w:val="18"/>
              </w:rPr>
              <w:t>ar</w:t>
            </w:r>
            <w:r w:rsidRPr="00D71F69">
              <w:rPr>
                <w:rFonts w:eastAsia="Arial"/>
                <w:spacing w:val="3"/>
                <w:sz w:val="18"/>
                <w:szCs w:val="18"/>
              </w:rPr>
              <w:t xml:space="preserve"> </w:t>
            </w:r>
            <w:r w:rsidRPr="00D71F69">
              <w:rPr>
                <w:rFonts w:eastAsia="Arial"/>
                <w:sz w:val="18"/>
                <w:szCs w:val="18"/>
              </w:rPr>
              <w:t>al</w:t>
            </w:r>
            <w:r w:rsidRPr="00D71F69">
              <w:rPr>
                <w:rFonts w:eastAsia="Arial"/>
                <w:spacing w:val="4"/>
                <w:sz w:val="18"/>
                <w:szCs w:val="18"/>
              </w:rPr>
              <w:t xml:space="preserve"> </w:t>
            </w:r>
            <w:r w:rsidRPr="00D71F69">
              <w:rPr>
                <w:rFonts w:eastAsia="Arial"/>
                <w:spacing w:val="1"/>
                <w:sz w:val="18"/>
                <w:szCs w:val="18"/>
              </w:rPr>
              <w:t>s</w:t>
            </w:r>
            <w:r w:rsidRPr="00D71F69">
              <w:rPr>
                <w:rFonts w:eastAsia="Arial"/>
                <w:sz w:val="18"/>
                <w:szCs w:val="18"/>
              </w:rPr>
              <w:t>ue</w:t>
            </w:r>
            <w:r w:rsidRPr="00D71F69">
              <w:rPr>
                <w:rFonts w:eastAsia="Arial"/>
                <w:spacing w:val="1"/>
                <w:sz w:val="18"/>
                <w:szCs w:val="18"/>
              </w:rPr>
              <w:t>l</w:t>
            </w:r>
            <w:r w:rsidRPr="00D71F69">
              <w:rPr>
                <w:rFonts w:eastAsia="Arial"/>
                <w:sz w:val="18"/>
                <w:szCs w:val="18"/>
              </w:rPr>
              <w:t>o</w:t>
            </w:r>
            <w:r w:rsidRPr="00D71F69">
              <w:rPr>
                <w:rFonts w:eastAsia="Arial"/>
                <w:spacing w:val="3"/>
                <w:sz w:val="18"/>
                <w:szCs w:val="18"/>
              </w:rPr>
              <w:t xml:space="preserve"> </w:t>
            </w:r>
            <w:r w:rsidRPr="00D71F69">
              <w:rPr>
                <w:rFonts w:eastAsia="Arial"/>
                <w:sz w:val="18"/>
                <w:szCs w:val="18"/>
              </w:rPr>
              <w:t>de</w:t>
            </w:r>
            <w:r w:rsidRPr="00D71F69">
              <w:rPr>
                <w:rFonts w:eastAsia="Arial"/>
                <w:spacing w:val="3"/>
                <w:sz w:val="18"/>
                <w:szCs w:val="18"/>
              </w:rPr>
              <w:t xml:space="preserve"> </w:t>
            </w:r>
            <w:r w:rsidRPr="00D71F69">
              <w:rPr>
                <w:rFonts w:eastAsia="Arial"/>
                <w:sz w:val="18"/>
                <w:szCs w:val="18"/>
              </w:rPr>
              <w:t>120</w:t>
            </w:r>
            <w:r w:rsidRPr="00D71F69">
              <w:rPr>
                <w:rFonts w:eastAsia="Arial"/>
                <w:spacing w:val="3"/>
                <w:sz w:val="18"/>
                <w:szCs w:val="18"/>
              </w:rPr>
              <w:t xml:space="preserve"> </w:t>
            </w:r>
            <w:r w:rsidRPr="00D71F69">
              <w:rPr>
                <w:rFonts w:eastAsia="Arial"/>
                <w:spacing w:val="1"/>
                <w:sz w:val="18"/>
                <w:szCs w:val="18"/>
              </w:rPr>
              <w:t>c</w:t>
            </w:r>
            <w:r w:rsidRPr="00D71F69">
              <w:rPr>
                <w:rFonts w:eastAsia="Arial"/>
                <w:sz w:val="18"/>
                <w:szCs w:val="18"/>
              </w:rPr>
              <w:t>m</w:t>
            </w:r>
            <w:r w:rsidRPr="00D71F69">
              <w:rPr>
                <w:rFonts w:eastAsia="Arial"/>
                <w:spacing w:val="-6"/>
                <w:sz w:val="18"/>
                <w:szCs w:val="18"/>
              </w:rPr>
              <w:t xml:space="preserve"> </w:t>
            </w:r>
            <w:r w:rsidRPr="00D71F69">
              <w:rPr>
                <w:rFonts w:eastAsia="Arial"/>
                <w:sz w:val="18"/>
                <w:szCs w:val="18"/>
              </w:rPr>
              <w:t xml:space="preserve">x </w:t>
            </w:r>
            <w:r w:rsidRPr="00D71F69">
              <w:rPr>
                <w:rFonts w:eastAsia="Arial"/>
                <w:spacing w:val="-1"/>
                <w:sz w:val="18"/>
                <w:szCs w:val="18"/>
              </w:rPr>
              <w:t>21</w:t>
            </w:r>
            <w:r w:rsidRPr="00D71F69">
              <w:rPr>
                <w:rFonts w:eastAsia="Arial"/>
                <w:sz w:val="18"/>
                <w:szCs w:val="18"/>
              </w:rPr>
              <w:t>0</w:t>
            </w:r>
            <w:r w:rsidRPr="00D71F69">
              <w:rPr>
                <w:rFonts w:eastAsia="Arial"/>
                <w:spacing w:val="1"/>
                <w:sz w:val="18"/>
                <w:szCs w:val="18"/>
              </w:rPr>
              <w:t xml:space="preserve"> c</w:t>
            </w:r>
            <w:r w:rsidRPr="00D71F69">
              <w:rPr>
                <w:rFonts w:eastAsia="Arial"/>
                <w:sz w:val="18"/>
                <w:szCs w:val="18"/>
              </w:rPr>
              <w:t>m</w:t>
            </w:r>
            <w:r w:rsidRPr="00D71F69">
              <w:rPr>
                <w:rFonts w:eastAsia="Arial"/>
                <w:spacing w:val="4"/>
                <w:sz w:val="18"/>
                <w:szCs w:val="18"/>
              </w:rPr>
              <w:t xml:space="preserve"> </w:t>
            </w:r>
            <w:r w:rsidRPr="00D71F69">
              <w:rPr>
                <w:rFonts w:eastAsia="Arial"/>
                <w:spacing w:val="-1"/>
                <w:sz w:val="18"/>
                <w:szCs w:val="18"/>
              </w:rPr>
              <w:t>n</w:t>
            </w:r>
            <w:r w:rsidRPr="00D71F69">
              <w:rPr>
                <w:rFonts w:eastAsia="Arial"/>
                <w:sz w:val="18"/>
                <w:szCs w:val="18"/>
              </w:rPr>
              <w:t xml:space="preserve">o </w:t>
            </w:r>
            <w:r w:rsidRPr="00D71F69">
              <w:rPr>
                <w:rFonts w:eastAsia="Arial"/>
                <w:spacing w:val="-1"/>
                <w:sz w:val="18"/>
                <w:szCs w:val="18"/>
              </w:rPr>
              <w:t>e</w:t>
            </w:r>
            <w:r w:rsidRPr="00D71F69">
              <w:rPr>
                <w:rFonts w:eastAsia="Arial"/>
                <w:spacing w:val="-3"/>
                <w:sz w:val="18"/>
                <w:szCs w:val="18"/>
              </w:rPr>
              <w:t>x</w:t>
            </w:r>
            <w:r w:rsidRPr="00D71F69">
              <w:rPr>
                <w:rFonts w:eastAsia="Arial"/>
                <w:sz w:val="18"/>
                <w:szCs w:val="18"/>
              </w:rPr>
              <w:t>i</w:t>
            </w:r>
            <w:r w:rsidRPr="00D71F69">
              <w:rPr>
                <w:rFonts w:eastAsia="Arial"/>
                <w:spacing w:val="1"/>
                <w:sz w:val="18"/>
                <w:szCs w:val="18"/>
              </w:rPr>
              <w:t>st</w:t>
            </w:r>
            <w:r w:rsidRPr="00D71F69">
              <w:rPr>
                <w:rFonts w:eastAsia="Arial"/>
                <w:spacing w:val="-1"/>
                <w:sz w:val="18"/>
                <w:szCs w:val="18"/>
              </w:rPr>
              <w:t>e</w:t>
            </w:r>
            <w:r w:rsidRPr="00D71F69">
              <w:rPr>
                <w:rFonts w:eastAsia="Arial"/>
                <w:sz w:val="18"/>
                <w:szCs w:val="18"/>
              </w:rPr>
              <w:t>n</w:t>
            </w:r>
            <w:r w:rsidRPr="00D71F69">
              <w:rPr>
                <w:rFonts w:eastAsia="Arial"/>
                <w:spacing w:val="13"/>
                <w:sz w:val="18"/>
                <w:szCs w:val="18"/>
              </w:rPr>
              <w:t xml:space="preserve"> </w:t>
            </w:r>
            <w:r w:rsidRPr="00D71F69">
              <w:rPr>
                <w:rFonts w:eastAsia="Arial"/>
                <w:spacing w:val="-1"/>
                <w:sz w:val="18"/>
                <w:szCs w:val="18"/>
              </w:rPr>
              <w:t>ob</w:t>
            </w:r>
            <w:r w:rsidRPr="00D71F69">
              <w:rPr>
                <w:rFonts w:eastAsia="Arial"/>
                <w:spacing w:val="1"/>
                <w:sz w:val="18"/>
                <w:szCs w:val="18"/>
              </w:rPr>
              <w:t>st</w:t>
            </w:r>
            <w:r w:rsidRPr="00D71F69">
              <w:rPr>
                <w:rFonts w:eastAsia="Arial"/>
                <w:spacing w:val="-1"/>
                <w:sz w:val="18"/>
                <w:szCs w:val="18"/>
              </w:rPr>
              <w:t>á</w:t>
            </w:r>
            <w:r w:rsidRPr="00D71F69">
              <w:rPr>
                <w:rFonts w:eastAsia="Arial"/>
                <w:spacing w:val="1"/>
                <w:sz w:val="18"/>
                <w:szCs w:val="18"/>
              </w:rPr>
              <w:t>c</w:t>
            </w:r>
            <w:r w:rsidRPr="00D71F69">
              <w:rPr>
                <w:rFonts w:eastAsia="Arial"/>
                <w:spacing w:val="-1"/>
                <w:sz w:val="18"/>
                <w:szCs w:val="18"/>
              </w:rPr>
              <w:t>u</w:t>
            </w:r>
            <w:r w:rsidRPr="00D71F69">
              <w:rPr>
                <w:rFonts w:eastAsia="Arial"/>
                <w:sz w:val="18"/>
                <w:szCs w:val="18"/>
              </w:rPr>
              <w:t>l</w:t>
            </w:r>
            <w:r w:rsidRPr="00D71F69">
              <w:rPr>
                <w:rFonts w:eastAsia="Arial"/>
                <w:spacing w:val="-1"/>
                <w:sz w:val="18"/>
                <w:szCs w:val="18"/>
              </w:rPr>
              <w:t>o</w:t>
            </w:r>
            <w:r w:rsidRPr="00D71F69">
              <w:rPr>
                <w:rFonts w:eastAsia="Arial"/>
                <w:sz w:val="18"/>
                <w:szCs w:val="18"/>
              </w:rPr>
              <w:t>s</w:t>
            </w:r>
            <w:r w:rsidRPr="00D71F69">
              <w:rPr>
                <w:rFonts w:eastAsia="Arial"/>
                <w:spacing w:val="14"/>
                <w:sz w:val="18"/>
                <w:szCs w:val="18"/>
              </w:rPr>
              <w:t xml:space="preserve"> </w:t>
            </w:r>
            <w:r w:rsidRPr="00D71F69">
              <w:rPr>
                <w:rFonts w:eastAsia="Arial"/>
                <w:spacing w:val="-1"/>
                <w:sz w:val="18"/>
                <w:szCs w:val="18"/>
              </w:rPr>
              <w:t>qu</w:t>
            </w:r>
            <w:r w:rsidRPr="00D71F69">
              <w:rPr>
                <w:rFonts w:eastAsia="Arial"/>
                <w:sz w:val="18"/>
                <w:szCs w:val="18"/>
              </w:rPr>
              <w:t>e</w:t>
            </w:r>
            <w:r w:rsidRPr="00D71F69">
              <w:rPr>
                <w:rFonts w:eastAsia="Arial"/>
                <w:spacing w:val="13"/>
                <w:sz w:val="18"/>
                <w:szCs w:val="18"/>
              </w:rPr>
              <w:t xml:space="preserve"> </w:t>
            </w:r>
            <w:r w:rsidRPr="00D71F69">
              <w:rPr>
                <w:rFonts w:eastAsia="Arial"/>
                <w:spacing w:val="-1"/>
                <w:sz w:val="18"/>
                <w:szCs w:val="18"/>
              </w:rPr>
              <w:t>reduz</w:t>
            </w:r>
            <w:r w:rsidRPr="00D71F69">
              <w:rPr>
                <w:rFonts w:eastAsia="Arial"/>
                <w:spacing w:val="1"/>
                <w:sz w:val="18"/>
                <w:szCs w:val="18"/>
              </w:rPr>
              <w:t>c</w:t>
            </w:r>
            <w:r w:rsidRPr="00D71F69">
              <w:rPr>
                <w:rFonts w:eastAsia="Arial"/>
                <w:spacing w:val="-2"/>
                <w:sz w:val="18"/>
                <w:szCs w:val="18"/>
              </w:rPr>
              <w:t>a</w:t>
            </w:r>
            <w:r w:rsidRPr="00D71F69">
              <w:rPr>
                <w:rFonts w:eastAsia="Arial"/>
                <w:sz w:val="18"/>
                <w:szCs w:val="18"/>
              </w:rPr>
              <w:t>n</w:t>
            </w:r>
            <w:r w:rsidRPr="00D71F69">
              <w:rPr>
                <w:rFonts w:eastAsia="Arial"/>
                <w:spacing w:val="13"/>
                <w:sz w:val="18"/>
                <w:szCs w:val="18"/>
              </w:rPr>
              <w:t xml:space="preserve"> </w:t>
            </w:r>
            <w:r w:rsidRPr="00D71F69">
              <w:rPr>
                <w:rFonts w:eastAsia="Arial"/>
                <w:spacing w:val="1"/>
                <w:sz w:val="18"/>
                <w:szCs w:val="18"/>
              </w:rPr>
              <w:t>s</w:t>
            </w:r>
            <w:r w:rsidRPr="00D71F69">
              <w:rPr>
                <w:rFonts w:eastAsia="Arial"/>
                <w:sz w:val="18"/>
                <w:szCs w:val="18"/>
              </w:rPr>
              <w:t>u</w:t>
            </w:r>
            <w:r w:rsidRPr="00D71F69">
              <w:rPr>
                <w:rFonts w:eastAsia="Arial"/>
                <w:spacing w:val="13"/>
                <w:sz w:val="18"/>
                <w:szCs w:val="18"/>
              </w:rPr>
              <w:t xml:space="preserve"> </w:t>
            </w:r>
            <w:r w:rsidRPr="00D71F69">
              <w:rPr>
                <w:rFonts w:eastAsia="Arial"/>
                <w:spacing w:val="1"/>
                <w:sz w:val="18"/>
                <w:szCs w:val="18"/>
              </w:rPr>
              <w:t>t</w:t>
            </w:r>
            <w:r w:rsidRPr="00D71F69">
              <w:rPr>
                <w:rFonts w:eastAsia="Arial"/>
                <w:spacing w:val="-1"/>
                <w:sz w:val="18"/>
                <w:szCs w:val="18"/>
              </w:rPr>
              <w:t>a</w:t>
            </w:r>
            <w:r w:rsidRPr="00D71F69">
              <w:rPr>
                <w:rFonts w:eastAsia="Arial"/>
                <w:spacing w:val="3"/>
                <w:sz w:val="18"/>
                <w:szCs w:val="18"/>
              </w:rPr>
              <w:t>m</w:t>
            </w:r>
            <w:r w:rsidRPr="00D71F69">
              <w:rPr>
                <w:rFonts w:eastAsia="Arial"/>
                <w:spacing w:val="-1"/>
                <w:sz w:val="18"/>
                <w:szCs w:val="18"/>
              </w:rPr>
              <w:t>añ</w:t>
            </w:r>
            <w:r w:rsidRPr="00D71F69">
              <w:rPr>
                <w:rFonts w:eastAsia="Arial"/>
                <w:sz w:val="18"/>
                <w:szCs w:val="18"/>
              </w:rPr>
              <w:t>o</w:t>
            </w:r>
            <w:r w:rsidRPr="00D71F69">
              <w:rPr>
                <w:rFonts w:eastAsia="Arial"/>
                <w:spacing w:val="13"/>
                <w:sz w:val="18"/>
                <w:szCs w:val="18"/>
              </w:rPr>
              <w:t xml:space="preserve"> </w:t>
            </w:r>
            <w:r w:rsidRPr="00D71F69">
              <w:rPr>
                <w:rFonts w:eastAsia="Arial"/>
                <w:spacing w:val="1"/>
                <w:sz w:val="18"/>
                <w:szCs w:val="18"/>
              </w:rPr>
              <w:t>s</w:t>
            </w:r>
            <w:r w:rsidRPr="00D71F69">
              <w:rPr>
                <w:rFonts w:eastAsia="Arial"/>
                <w:spacing w:val="-1"/>
                <w:sz w:val="18"/>
                <w:szCs w:val="18"/>
              </w:rPr>
              <w:t>a</w:t>
            </w:r>
            <w:r w:rsidRPr="00D71F69">
              <w:rPr>
                <w:rFonts w:eastAsia="Arial"/>
                <w:sz w:val="18"/>
                <w:szCs w:val="18"/>
              </w:rPr>
              <w:t>l</w:t>
            </w:r>
            <w:r w:rsidRPr="00D71F69">
              <w:rPr>
                <w:rFonts w:eastAsia="Arial"/>
                <w:spacing w:val="-1"/>
                <w:sz w:val="18"/>
                <w:szCs w:val="18"/>
              </w:rPr>
              <w:t>v</w:t>
            </w:r>
            <w:r w:rsidRPr="00D71F69">
              <w:rPr>
                <w:rFonts w:eastAsia="Arial"/>
                <w:sz w:val="18"/>
                <w:szCs w:val="18"/>
              </w:rPr>
              <w:t>o</w:t>
            </w:r>
            <w:r w:rsidRPr="00D71F69">
              <w:rPr>
                <w:rFonts w:eastAsia="Arial"/>
                <w:spacing w:val="13"/>
                <w:sz w:val="18"/>
                <w:szCs w:val="18"/>
              </w:rPr>
              <w:t xml:space="preserve"> </w:t>
            </w:r>
            <w:r w:rsidRPr="00D71F69">
              <w:rPr>
                <w:rFonts w:eastAsia="Arial"/>
                <w:spacing w:val="-1"/>
                <w:sz w:val="18"/>
                <w:szCs w:val="18"/>
              </w:rPr>
              <w:t>e</w:t>
            </w:r>
            <w:r w:rsidRPr="00D71F69">
              <w:rPr>
                <w:rFonts w:eastAsia="Arial"/>
                <w:sz w:val="18"/>
                <w:szCs w:val="18"/>
              </w:rPr>
              <w:t>l</w:t>
            </w:r>
            <w:r w:rsidRPr="00D71F69">
              <w:rPr>
                <w:rFonts w:eastAsia="Arial"/>
                <w:spacing w:val="14"/>
                <w:sz w:val="18"/>
                <w:szCs w:val="18"/>
              </w:rPr>
              <w:t xml:space="preserve"> </w:t>
            </w:r>
            <w:r w:rsidRPr="00D71F69">
              <w:rPr>
                <w:rFonts w:eastAsia="Arial"/>
                <w:spacing w:val="-1"/>
                <w:sz w:val="18"/>
                <w:szCs w:val="18"/>
              </w:rPr>
              <w:t>e</w:t>
            </w:r>
            <w:r w:rsidRPr="00D71F69">
              <w:rPr>
                <w:rFonts w:eastAsia="Arial"/>
                <w:spacing w:val="1"/>
                <w:sz w:val="18"/>
                <w:szCs w:val="18"/>
              </w:rPr>
              <w:t>st</w:t>
            </w:r>
            <w:r w:rsidRPr="00D71F69">
              <w:rPr>
                <w:rFonts w:eastAsia="Arial"/>
                <w:spacing w:val="-1"/>
                <w:sz w:val="18"/>
                <w:szCs w:val="18"/>
              </w:rPr>
              <w:t>re</w:t>
            </w:r>
            <w:r w:rsidRPr="00D71F69">
              <w:rPr>
                <w:rFonts w:eastAsia="Arial"/>
                <w:spacing w:val="1"/>
                <w:sz w:val="18"/>
                <w:szCs w:val="18"/>
              </w:rPr>
              <w:t>c</w:t>
            </w:r>
            <w:r w:rsidRPr="00D71F69">
              <w:rPr>
                <w:rFonts w:eastAsia="Arial"/>
                <w:spacing w:val="-1"/>
                <w:sz w:val="18"/>
                <w:szCs w:val="18"/>
              </w:rPr>
              <w:t>ha</w:t>
            </w:r>
            <w:r w:rsidRPr="00D71F69">
              <w:rPr>
                <w:rFonts w:eastAsia="Arial"/>
                <w:spacing w:val="3"/>
                <w:sz w:val="18"/>
                <w:szCs w:val="18"/>
              </w:rPr>
              <w:t>m</w:t>
            </w:r>
            <w:r w:rsidRPr="00D71F69">
              <w:rPr>
                <w:rFonts w:eastAsia="Arial"/>
                <w:sz w:val="18"/>
                <w:szCs w:val="18"/>
              </w:rPr>
              <w:t>i</w:t>
            </w:r>
            <w:r w:rsidRPr="00D71F69">
              <w:rPr>
                <w:rFonts w:eastAsia="Arial"/>
                <w:spacing w:val="-1"/>
                <w:sz w:val="18"/>
                <w:szCs w:val="18"/>
              </w:rPr>
              <w:t>en</w:t>
            </w:r>
            <w:r w:rsidRPr="00D71F69">
              <w:rPr>
                <w:rFonts w:eastAsia="Arial"/>
                <w:spacing w:val="1"/>
                <w:sz w:val="18"/>
                <w:szCs w:val="18"/>
              </w:rPr>
              <w:t>t</w:t>
            </w:r>
            <w:r w:rsidRPr="00D71F69">
              <w:rPr>
                <w:rFonts w:eastAsia="Arial"/>
                <w:sz w:val="18"/>
                <w:szCs w:val="18"/>
              </w:rPr>
              <w:t>o</w:t>
            </w:r>
            <w:r w:rsidRPr="00D71F69">
              <w:rPr>
                <w:rFonts w:eastAsia="Arial"/>
                <w:spacing w:val="13"/>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13"/>
                <w:sz w:val="18"/>
                <w:szCs w:val="18"/>
              </w:rPr>
              <w:t xml:space="preserve"> </w:t>
            </w:r>
            <w:r w:rsidRPr="00D71F69">
              <w:rPr>
                <w:rFonts w:eastAsia="Arial"/>
                <w:spacing w:val="-1"/>
                <w:sz w:val="18"/>
                <w:szCs w:val="18"/>
              </w:rPr>
              <w:t>puer</w:t>
            </w:r>
            <w:r w:rsidRPr="00D71F69">
              <w:rPr>
                <w:rFonts w:eastAsia="Arial"/>
                <w:spacing w:val="1"/>
                <w:sz w:val="18"/>
                <w:szCs w:val="18"/>
              </w:rPr>
              <w:t>t</w:t>
            </w:r>
            <w:r w:rsidRPr="00D71F69">
              <w:rPr>
                <w:rFonts w:eastAsia="Arial"/>
                <w:spacing w:val="-3"/>
                <w:sz w:val="18"/>
                <w:szCs w:val="18"/>
              </w:rPr>
              <w:t>a</w:t>
            </w:r>
            <w:r w:rsidRPr="00D71F69">
              <w:rPr>
                <w:rFonts w:eastAsia="Arial"/>
                <w:spacing w:val="1"/>
                <w:sz w:val="18"/>
                <w:szCs w:val="18"/>
              </w:rPr>
              <w:t>s</w:t>
            </w:r>
            <w:r w:rsidRPr="00D71F69">
              <w:rPr>
                <w:rFonts w:eastAsia="Arial"/>
                <w:sz w:val="18"/>
                <w:szCs w:val="18"/>
              </w:rPr>
              <w:t>,</w:t>
            </w:r>
            <w:r w:rsidRPr="00D71F69">
              <w:rPr>
                <w:rFonts w:eastAsia="Arial"/>
                <w:spacing w:val="14"/>
                <w:sz w:val="18"/>
                <w:szCs w:val="18"/>
              </w:rPr>
              <w:t xml:space="preserve"> </w:t>
            </w:r>
            <w:r w:rsidRPr="00D71F69">
              <w:rPr>
                <w:rFonts w:eastAsia="Arial"/>
                <w:spacing w:val="-1"/>
                <w:sz w:val="18"/>
                <w:szCs w:val="18"/>
              </w:rPr>
              <w:t>qu</w:t>
            </w:r>
            <w:r w:rsidRPr="00D71F69">
              <w:rPr>
                <w:rFonts w:eastAsia="Arial"/>
                <w:sz w:val="18"/>
                <w:szCs w:val="18"/>
              </w:rPr>
              <w:t>e</w:t>
            </w:r>
            <w:r w:rsidRPr="00D71F69">
              <w:rPr>
                <w:rFonts w:eastAsia="Arial"/>
                <w:spacing w:val="13"/>
                <w:sz w:val="18"/>
                <w:szCs w:val="18"/>
              </w:rPr>
              <w:t xml:space="preserve"> </w:t>
            </w:r>
            <w:r w:rsidRPr="00D71F69">
              <w:rPr>
                <w:rFonts w:eastAsia="Arial"/>
                <w:spacing w:val="1"/>
                <w:sz w:val="18"/>
                <w:szCs w:val="18"/>
              </w:rPr>
              <w:t>t</w:t>
            </w:r>
            <w:r w:rsidRPr="00D71F69">
              <w:rPr>
                <w:rFonts w:eastAsia="Arial"/>
                <w:sz w:val="18"/>
                <w:szCs w:val="18"/>
              </w:rPr>
              <w:t>ienen</w:t>
            </w:r>
            <w:r w:rsidRPr="00D71F69">
              <w:rPr>
                <w:rFonts w:eastAsia="Arial"/>
                <w:spacing w:val="12"/>
                <w:sz w:val="18"/>
                <w:szCs w:val="18"/>
              </w:rPr>
              <w:t xml:space="preserve"> </w:t>
            </w:r>
            <w:r w:rsidRPr="00D71F69">
              <w:rPr>
                <w:rFonts w:eastAsia="Arial"/>
                <w:spacing w:val="-1"/>
                <w:sz w:val="18"/>
                <w:szCs w:val="18"/>
              </w:rPr>
              <w:t>u</w:t>
            </w:r>
            <w:r w:rsidRPr="00D71F69">
              <w:rPr>
                <w:rFonts w:eastAsia="Arial"/>
                <w:sz w:val="18"/>
                <w:szCs w:val="18"/>
              </w:rPr>
              <w:t>n</w:t>
            </w:r>
            <w:r w:rsidRPr="00D71F69">
              <w:rPr>
                <w:rFonts w:eastAsia="Arial"/>
                <w:spacing w:val="13"/>
                <w:sz w:val="18"/>
                <w:szCs w:val="18"/>
              </w:rPr>
              <w:t xml:space="preserve"> </w:t>
            </w:r>
            <w:r w:rsidRPr="00D71F69">
              <w:rPr>
                <w:rFonts w:eastAsia="Arial"/>
                <w:spacing w:val="-1"/>
                <w:sz w:val="18"/>
                <w:szCs w:val="18"/>
              </w:rPr>
              <w:t>an</w:t>
            </w:r>
            <w:r w:rsidRPr="00D71F69">
              <w:rPr>
                <w:rFonts w:eastAsia="Arial"/>
                <w:spacing w:val="1"/>
                <w:sz w:val="18"/>
                <w:szCs w:val="18"/>
              </w:rPr>
              <w:t>c</w:t>
            </w:r>
            <w:r w:rsidRPr="00D71F69">
              <w:rPr>
                <w:rFonts w:eastAsia="Arial"/>
                <w:spacing w:val="-1"/>
                <w:sz w:val="18"/>
                <w:szCs w:val="18"/>
              </w:rPr>
              <w:t>h</w:t>
            </w:r>
            <w:r w:rsidRPr="00D71F69">
              <w:rPr>
                <w:rFonts w:eastAsia="Arial"/>
                <w:sz w:val="18"/>
                <w:szCs w:val="18"/>
              </w:rPr>
              <w:t>o</w:t>
            </w:r>
            <w:r w:rsidRPr="00D71F69">
              <w:rPr>
                <w:rFonts w:eastAsia="Arial"/>
                <w:spacing w:val="13"/>
                <w:sz w:val="18"/>
                <w:szCs w:val="18"/>
              </w:rPr>
              <w:t xml:space="preserve"> </w:t>
            </w:r>
            <w:r w:rsidRPr="00D71F69">
              <w:rPr>
                <w:rFonts w:eastAsia="Arial"/>
                <w:sz w:val="18"/>
                <w:szCs w:val="18"/>
              </w:rPr>
              <w:t>li</w:t>
            </w:r>
            <w:r w:rsidRPr="00D71F69">
              <w:rPr>
                <w:rFonts w:eastAsia="Arial"/>
                <w:spacing w:val="-1"/>
                <w:sz w:val="18"/>
                <w:szCs w:val="18"/>
              </w:rPr>
              <w:t>br</w:t>
            </w:r>
            <w:r w:rsidRPr="00D71F69">
              <w:rPr>
                <w:rFonts w:eastAsia="Arial"/>
                <w:sz w:val="18"/>
                <w:szCs w:val="18"/>
              </w:rPr>
              <w:t>e</w:t>
            </w:r>
            <w:r w:rsidRPr="00D71F69">
              <w:rPr>
                <w:rFonts w:eastAsia="Arial"/>
                <w:spacing w:val="12"/>
                <w:sz w:val="18"/>
                <w:szCs w:val="18"/>
              </w:rPr>
              <w:t xml:space="preserve"> </w:t>
            </w:r>
            <w:r w:rsidRPr="00D71F69">
              <w:rPr>
                <w:rFonts w:eastAsia="Arial"/>
                <w:sz w:val="18"/>
                <w:szCs w:val="18"/>
              </w:rPr>
              <w:t>≥</w:t>
            </w:r>
            <w:r w:rsidRPr="00D71F69">
              <w:rPr>
                <w:rFonts w:eastAsia="Arial"/>
                <w:spacing w:val="14"/>
                <w:sz w:val="18"/>
                <w:szCs w:val="18"/>
              </w:rPr>
              <w:t xml:space="preserve"> </w:t>
            </w:r>
            <w:r w:rsidRPr="00D71F69">
              <w:rPr>
                <w:rFonts w:eastAsia="Arial"/>
                <w:spacing w:val="-1"/>
                <w:sz w:val="18"/>
                <w:szCs w:val="18"/>
              </w:rPr>
              <w:t>8</w:t>
            </w:r>
            <w:r w:rsidRPr="00D71F69">
              <w:rPr>
                <w:rFonts w:eastAsia="Arial"/>
                <w:sz w:val="18"/>
                <w:szCs w:val="18"/>
              </w:rPr>
              <w:t>0</w:t>
            </w:r>
            <w:r w:rsidRPr="00D71F69">
              <w:rPr>
                <w:rFonts w:eastAsia="Arial"/>
                <w:spacing w:val="10"/>
                <w:sz w:val="18"/>
                <w:szCs w:val="18"/>
              </w:rPr>
              <w:t xml:space="preserve"> </w:t>
            </w:r>
            <w:r w:rsidRPr="00D71F69">
              <w:rPr>
                <w:rFonts w:eastAsia="Arial"/>
                <w:spacing w:val="1"/>
                <w:sz w:val="18"/>
                <w:szCs w:val="18"/>
              </w:rPr>
              <w:t>c</w:t>
            </w:r>
            <w:r w:rsidRPr="00D71F69">
              <w:rPr>
                <w:rFonts w:eastAsia="Arial"/>
                <w:sz w:val="18"/>
                <w:szCs w:val="18"/>
              </w:rPr>
              <w:t>m</w:t>
            </w:r>
            <w:r w:rsidRPr="00D71F69">
              <w:rPr>
                <w:rFonts w:eastAsia="Arial"/>
                <w:spacing w:val="13"/>
                <w:sz w:val="18"/>
                <w:szCs w:val="18"/>
              </w:rPr>
              <w:t xml:space="preserve"> </w:t>
            </w:r>
            <w:r w:rsidRPr="00D71F69">
              <w:rPr>
                <w:rFonts w:eastAsia="Arial"/>
                <w:spacing w:val="-1"/>
                <w:sz w:val="18"/>
                <w:szCs w:val="18"/>
              </w:rPr>
              <w:t>qu</w:t>
            </w:r>
            <w:r w:rsidRPr="00D71F69">
              <w:rPr>
                <w:rFonts w:eastAsia="Arial"/>
                <w:sz w:val="18"/>
                <w:szCs w:val="18"/>
              </w:rPr>
              <w:t>e</w:t>
            </w:r>
            <w:r w:rsidRPr="00D71F69">
              <w:rPr>
                <w:rFonts w:eastAsia="Arial"/>
                <w:spacing w:val="10"/>
                <w:sz w:val="18"/>
                <w:szCs w:val="18"/>
              </w:rPr>
              <w:t xml:space="preserve"> </w:t>
            </w:r>
            <w:r w:rsidRPr="00D71F69">
              <w:rPr>
                <w:rFonts w:eastAsia="Arial"/>
                <w:spacing w:val="1"/>
                <w:sz w:val="18"/>
                <w:szCs w:val="18"/>
              </w:rPr>
              <w:t>c</w:t>
            </w:r>
            <w:r w:rsidRPr="00D71F69">
              <w:rPr>
                <w:rFonts w:eastAsia="Arial"/>
                <w:spacing w:val="-1"/>
                <w:sz w:val="18"/>
                <w:szCs w:val="18"/>
              </w:rPr>
              <w:t>uen</w:t>
            </w:r>
            <w:r w:rsidRPr="00D71F69">
              <w:rPr>
                <w:rFonts w:eastAsia="Arial"/>
                <w:spacing w:val="1"/>
                <w:sz w:val="18"/>
                <w:szCs w:val="18"/>
              </w:rPr>
              <w:t>t</w:t>
            </w:r>
            <w:r w:rsidRPr="00D71F69">
              <w:rPr>
                <w:rFonts w:eastAsia="Arial"/>
                <w:spacing w:val="-1"/>
                <w:sz w:val="18"/>
                <w:szCs w:val="18"/>
              </w:rPr>
              <w:t>a</w:t>
            </w:r>
            <w:r w:rsidRPr="00D71F69">
              <w:rPr>
                <w:rFonts w:eastAsia="Arial"/>
                <w:sz w:val="18"/>
                <w:szCs w:val="18"/>
              </w:rPr>
              <w:t xml:space="preserve">n </w:t>
            </w:r>
            <w:r w:rsidRPr="00D71F69">
              <w:rPr>
                <w:rFonts w:eastAsia="Arial"/>
                <w:spacing w:val="1"/>
                <w:sz w:val="18"/>
                <w:szCs w:val="18"/>
              </w:rPr>
              <w:t>c</w:t>
            </w:r>
            <w:r w:rsidRPr="00D71F69">
              <w:rPr>
                <w:rFonts w:eastAsia="Arial"/>
                <w:spacing w:val="-1"/>
                <w:sz w:val="18"/>
                <w:szCs w:val="18"/>
              </w:rPr>
              <w:t>o</w:t>
            </w:r>
            <w:r w:rsidRPr="00D71F69">
              <w:rPr>
                <w:rFonts w:eastAsia="Arial"/>
                <w:sz w:val="18"/>
                <w:szCs w:val="18"/>
              </w:rPr>
              <w:t>n</w:t>
            </w:r>
            <w:r w:rsidRPr="00D71F69">
              <w:rPr>
                <w:rFonts w:eastAsia="Arial"/>
                <w:spacing w:val="1"/>
                <w:sz w:val="18"/>
                <w:szCs w:val="18"/>
              </w:rPr>
              <w:t xml:space="preserve"> </w:t>
            </w:r>
            <w:r w:rsidRPr="00D71F69">
              <w:rPr>
                <w:rFonts w:eastAsia="Arial"/>
                <w:spacing w:val="-1"/>
                <w:sz w:val="18"/>
                <w:szCs w:val="18"/>
              </w:rPr>
              <w:t>e</w:t>
            </w:r>
            <w:r w:rsidRPr="00D71F69">
              <w:rPr>
                <w:rFonts w:eastAsia="Arial"/>
                <w:spacing w:val="1"/>
                <w:sz w:val="18"/>
                <w:szCs w:val="18"/>
              </w:rPr>
              <w:t>s</w:t>
            </w:r>
            <w:r w:rsidRPr="00D71F69">
              <w:rPr>
                <w:rFonts w:eastAsia="Arial"/>
                <w:spacing w:val="-1"/>
                <w:sz w:val="18"/>
                <w:szCs w:val="18"/>
              </w:rPr>
              <w:t>pa</w:t>
            </w:r>
            <w:r w:rsidRPr="00D71F69">
              <w:rPr>
                <w:rFonts w:eastAsia="Arial"/>
                <w:spacing w:val="1"/>
                <w:sz w:val="18"/>
                <w:szCs w:val="18"/>
              </w:rPr>
              <w:t>c</w:t>
            </w:r>
            <w:r w:rsidRPr="00D71F69">
              <w:rPr>
                <w:rFonts w:eastAsia="Arial"/>
                <w:sz w:val="18"/>
                <w:szCs w:val="18"/>
              </w:rPr>
              <w:t>io</w:t>
            </w:r>
            <w:r w:rsidRPr="00D71F69">
              <w:rPr>
                <w:rFonts w:eastAsia="Arial"/>
                <w:spacing w:val="1"/>
                <w:sz w:val="18"/>
                <w:szCs w:val="18"/>
              </w:rPr>
              <w:t xml:space="preserve"> </w:t>
            </w:r>
            <w:r w:rsidRPr="00D71F69">
              <w:rPr>
                <w:rFonts w:eastAsia="Arial"/>
                <w:sz w:val="18"/>
                <w:szCs w:val="18"/>
              </w:rPr>
              <w:t>li</w:t>
            </w:r>
            <w:r w:rsidRPr="00D71F69">
              <w:rPr>
                <w:rFonts w:eastAsia="Arial"/>
                <w:spacing w:val="-1"/>
                <w:sz w:val="18"/>
                <w:szCs w:val="18"/>
              </w:rPr>
              <w:t>br</w:t>
            </w:r>
            <w:r w:rsidRPr="00D71F69">
              <w:rPr>
                <w:rFonts w:eastAsia="Arial"/>
                <w:sz w:val="18"/>
                <w:szCs w:val="18"/>
              </w:rPr>
              <w:t>e</w:t>
            </w:r>
            <w:r w:rsidRPr="00D71F69">
              <w:rPr>
                <w:rFonts w:eastAsia="Arial"/>
                <w:spacing w:val="1"/>
                <w:sz w:val="18"/>
                <w:szCs w:val="18"/>
              </w:rPr>
              <w:t xml:space="preserve"> </w:t>
            </w:r>
            <w:r w:rsidRPr="00D71F69">
              <w:rPr>
                <w:rFonts w:eastAsia="Arial"/>
                <w:spacing w:val="-1"/>
                <w:sz w:val="18"/>
                <w:szCs w:val="18"/>
              </w:rPr>
              <w:t>hor</w:t>
            </w:r>
            <w:r w:rsidRPr="00D71F69">
              <w:rPr>
                <w:rFonts w:eastAsia="Arial"/>
                <w:sz w:val="18"/>
                <w:szCs w:val="18"/>
              </w:rPr>
              <w:t>i</w:t>
            </w:r>
            <w:r w:rsidRPr="00D71F69">
              <w:rPr>
                <w:rFonts w:eastAsia="Arial"/>
                <w:spacing w:val="-1"/>
                <w:sz w:val="18"/>
                <w:szCs w:val="18"/>
              </w:rPr>
              <w:t>zon</w:t>
            </w:r>
            <w:r w:rsidRPr="00D71F69">
              <w:rPr>
                <w:rFonts w:eastAsia="Arial"/>
                <w:spacing w:val="1"/>
                <w:sz w:val="18"/>
                <w:szCs w:val="18"/>
              </w:rPr>
              <w:t>t</w:t>
            </w:r>
            <w:r w:rsidRPr="00D71F69">
              <w:rPr>
                <w:rFonts w:eastAsia="Arial"/>
                <w:spacing w:val="-1"/>
                <w:sz w:val="18"/>
                <w:szCs w:val="18"/>
              </w:rPr>
              <w:t>a</w:t>
            </w:r>
            <w:r w:rsidRPr="00D71F69">
              <w:rPr>
                <w:rFonts w:eastAsia="Arial"/>
                <w:sz w:val="18"/>
                <w:szCs w:val="18"/>
              </w:rPr>
              <w:t>l</w:t>
            </w:r>
            <w:r w:rsidRPr="00D71F69">
              <w:rPr>
                <w:rFonts w:eastAsia="Arial"/>
                <w:spacing w:val="2"/>
                <w:sz w:val="18"/>
                <w:szCs w:val="18"/>
              </w:rPr>
              <w:t xml:space="preserve"> </w:t>
            </w:r>
            <w:r w:rsidRPr="00D71F69">
              <w:rPr>
                <w:rFonts w:eastAsia="Arial"/>
                <w:sz w:val="18"/>
                <w:szCs w:val="18"/>
              </w:rPr>
              <w:t>≥</w:t>
            </w:r>
            <w:r w:rsidRPr="00D71F69">
              <w:rPr>
                <w:rFonts w:eastAsia="Arial"/>
                <w:spacing w:val="2"/>
                <w:sz w:val="18"/>
                <w:szCs w:val="18"/>
              </w:rPr>
              <w:t xml:space="preserve"> </w:t>
            </w:r>
            <w:r w:rsidRPr="00D71F69">
              <w:rPr>
                <w:rFonts w:eastAsia="Arial"/>
                <w:spacing w:val="-1"/>
                <w:sz w:val="18"/>
                <w:szCs w:val="18"/>
              </w:rPr>
              <w:t>12</w:t>
            </w:r>
            <w:r w:rsidRPr="00D71F69">
              <w:rPr>
                <w:rFonts w:eastAsia="Arial"/>
                <w:sz w:val="18"/>
                <w:szCs w:val="18"/>
              </w:rPr>
              <w:t xml:space="preserve">0 </w:t>
            </w:r>
            <w:r w:rsidRPr="00D71F69">
              <w:rPr>
                <w:rFonts w:eastAsia="Arial"/>
                <w:spacing w:val="1"/>
                <w:sz w:val="18"/>
                <w:szCs w:val="18"/>
              </w:rPr>
              <w:t>c</w:t>
            </w:r>
            <w:r w:rsidRPr="00D71F69">
              <w:rPr>
                <w:rFonts w:eastAsia="Arial"/>
                <w:sz w:val="18"/>
                <w:szCs w:val="18"/>
              </w:rPr>
              <w:t>m</w:t>
            </w:r>
            <w:r w:rsidRPr="00D71F69">
              <w:rPr>
                <w:rFonts w:eastAsia="Arial"/>
                <w:spacing w:val="4"/>
                <w:sz w:val="18"/>
                <w:szCs w:val="18"/>
              </w:rPr>
              <w:t xml:space="preserve"> </w:t>
            </w:r>
            <w:r w:rsidRPr="00D71F69">
              <w:rPr>
                <w:rFonts w:eastAsia="Arial"/>
                <w:spacing w:val="-1"/>
                <w:sz w:val="18"/>
                <w:szCs w:val="18"/>
              </w:rPr>
              <w:t>an</w:t>
            </w:r>
            <w:r w:rsidRPr="00D71F69">
              <w:rPr>
                <w:rFonts w:eastAsia="Arial"/>
                <w:spacing w:val="1"/>
                <w:sz w:val="18"/>
                <w:szCs w:val="18"/>
              </w:rPr>
              <w:t>t</w:t>
            </w:r>
            <w:r w:rsidRPr="00D71F69">
              <w:rPr>
                <w:rFonts w:eastAsia="Arial"/>
                <w:spacing w:val="-1"/>
                <w:sz w:val="18"/>
                <w:szCs w:val="18"/>
              </w:rPr>
              <w:t>e</w:t>
            </w:r>
            <w:r w:rsidRPr="00D71F69">
              <w:rPr>
                <w:rFonts w:eastAsia="Arial"/>
                <w:sz w:val="18"/>
                <w:szCs w:val="18"/>
              </w:rPr>
              <w:t>s</w:t>
            </w:r>
            <w:r w:rsidRPr="00D71F69">
              <w:rPr>
                <w:rFonts w:eastAsia="Arial"/>
                <w:spacing w:val="2"/>
                <w:sz w:val="18"/>
                <w:szCs w:val="18"/>
              </w:rPr>
              <w:t xml:space="preserve"> </w:t>
            </w:r>
            <w:r w:rsidRPr="00D71F69">
              <w:rPr>
                <w:rFonts w:eastAsia="Arial"/>
                <w:sz w:val="18"/>
                <w:szCs w:val="18"/>
              </w:rPr>
              <w:t xml:space="preserve">y </w:t>
            </w:r>
            <w:r w:rsidRPr="00D71F69">
              <w:rPr>
                <w:rFonts w:eastAsia="Arial"/>
                <w:spacing w:val="-1"/>
                <w:sz w:val="18"/>
                <w:szCs w:val="18"/>
              </w:rPr>
              <w:t>de</w:t>
            </w:r>
            <w:r w:rsidRPr="00D71F69">
              <w:rPr>
                <w:rFonts w:eastAsia="Arial"/>
                <w:spacing w:val="1"/>
                <w:sz w:val="18"/>
                <w:szCs w:val="18"/>
              </w:rPr>
              <w:t>s</w:t>
            </w:r>
            <w:r w:rsidRPr="00D71F69">
              <w:rPr>
                <w:rFonts w:eastAsia="Arial"/>
                <w:spacing w:val="-1"/>
                <w:sz w:val="18"/>
                <w:szCs w:val="18"/>
              </w:rPr>
              <w:t>pué</w:t>
            </w:r>
            <w:r w:rsidRPr="00D71F69">
              <w:rPr>
                <w:rFonts w:eastAsia="Arial"/>
                <w:sz w:val="18"/>
                <w:szCs w:val="18"/>
              </w:rPr>
              <w:t>s</w:t>
            </w:r>
            <w:r w:rsidRPr="00D71F69">
              <w:rPr>
                <w:rFonts w:eastAsia="Arial"/>
                <w:spacing w:val="2"/>
                <w:sz w:val="18"/>
                <w:szCs w:val="18"/>
              </w:rPr>
              <w:t xml:space="preserve"> </w:t>
            </w:r>
            <w:r w:rsidRPr="00D71F69">
              <w:rPr>
                <w:rFonts w:eastAsia="Arial"/>
                <w:spacing w:val="-1"/>
                <w:sz w:val="18"/>
                <w:szCs w:val="18"/>
              </w:rPr>
              <w:t>d</w:t>
            </w:r>
            <w:r w:rsidRPr="00D71F69">
              <w:rPr>
                <w:rFonts w:eastAsia="Arial"/>
                <w:sz w:val="18"/>
                <w:szCs w:val="18"/>
              </w:rPr>
              <w:t xml:space="preserve">e </w:t>
            </w:r>
            <w:r w:rsidRPr="00D71F69">
              <w:rPr>
                <w:rFonts w:eastAsia="Arial"/>
                <w:spacing w:val="1"/>
                <w:sz w:val="18"/>
                <w:szCs w:val="18"/>
              </w:rPr>
              <w:t>s</w:t>
            </w:r>
            <w:r w:rsidRPr="00D71F69">
              <w:rPr>
                <w:rFonts w:eastAsia="Arial"/>
                <w:sz w:val="18"/>
                <w:szCs w:val="18"/>
              </w:rPr>
              <w:t>u</w:t>
            </w:r>
            <w:r w:rsidRPr="00D71F69">
              <w:rPr>
                <w:rFonts w:eastAsia="Arial"/>
                <w:spacing w:val="1"/>
                <w:sz w:val="18"/>
                <w:szCs w:val="18"/>
              </w:rPr>
              <w:t xml:space="preserve"> </w:t>
            </w:r>
            <w:r w:rsidRPr="00D71F69">
              <w:rPr>
                <w:rFonts w:eastAsia="Arial"/>
                <w:spacing w:val="-1"/>
                <w:sz w:val="18"/>
                <w:szCs w:val="18"/>
              </w:rPr>
              <w:t>barr</w:t>
            </w:r>
            <w:r w:rsidRPr="00D71F69">
              <w:rPr>
                <w:rFonts w:eastAsia="Arial"/>
                <w:sz w:val="18"/>
                <w:szCs w:val="18"/>
              </w:rPr>
              <w:t>i</w:t>
            </w:r>
            <w:r w:rsidRPr="00D71F69">
              <w:rPr>
                <w:rFonts w:eastAsia="Arial"/>
                <w:spacing w:val="-1"/>
                <w:sz w:val="18"/>
                <w:szCs w:val="18"/>
              </w:rPr>
              <w:t>do</w:t>
            </w:r>
            <w:r w:rsidRPr="00D71F69">
              <w:rPr>
                <w:rFonts w:eastAsia="Arial"/>
                <w:sz w:val="18"/>
                <w:szCs w:val="18"/>
              </w:rPr>
              <w:t>.</w:t>
            </w:r>
          </w:p>
          <w:p w14:paraId="6405117A" w14:textId="77777777" w:rsidR="006B33AD" w:rsidRPr="00D71F69" w:rsidRDefault="006B33AD" w:rsidP="006B33AD">
            <w:pPr>
              <w:pStyle w:val="UZPRRAFO"/>
              <w:spacing w:line="240" w:lineRule="auto"/>
              <w:ind w:left="568" w:hanging="194"/>
              <w:rPr>
                <w:rFonts w:eastAsia="Arial"/>
                <w:sz w:val="18"/>
                <w:szCs w:val="18"/>
              </w:rPr>
            </w:pPr>
            <w:r w:rsidRPr="00D71F69">
              <w:rPr>
                <w:rFonts w:eastAsia="Arial"/>
                <w:sz w:val="18"/>
                <w:szCs w:val="18"/>
              </w:rPr>
              <w:t xml:space="preserve">- </w:t>
            </w:r>
            <w:r w:rsidRPr="00D71F69">
              <w:rPr>
                <w:rFonts w:eastAsia="Arial"/>
                <w:spacing w:val="1"/>
                <w:sz w:val="18"/>
                <w:szCs w:val="18"/>
              </w:rPr>
              <w:t>Pt</w:t>
            </w:r>
            <w:r w:rsidRPr="00D71F69">
              <w:rPr>
                <w:rFonts w:eastAsia="Arial"/>
                <w:sz w:val="18"/>
                <w:szCs w:val="18"/>
              </w:rPr>
              <w:t>e.</w:t>
            </w:r>
            <w:r w:rsidRPr="00D71F69">
              <w:rPr>
                <w:rFonts w:eastAsia="Arial"/>
                <w:spacing w:val="2"/>
                <w:sz w:val="18"/>
                <w:szCs w:val="18"/>
              </w:rPr>
              <w:t xml:space="preserve"> </w:t>
            </w:r>
            <w:r w:rsidRPr="00D71F69">
              <w:rPr>
                <w:rFonts w:eastAsia="Arial"/>
                <w:sz w:val="18"/>
                <w:szCs w:val="18"/>
              </w:rPr>
              <w:t>longi</w:t>
            </w:r>
            <w:r w:rsidRPr="00D71F69">
              <w:rPr>
                <w:rFonts w:eastAsia="Arial"/>
                <w:spacing w:val="1"/>
                <w:sz w:val="18"/>
                <w:szCs w:val="18"/>
              </w:rPr>
              <w:t>t</w:t>
            </w:r>
            <w:r w:rsidRPr="00D71F69">
              <w:rPr>
                <w:rFonts w:eastAsia="Arial"/>
                <w:sz w:val="18"/>
                <w:szCs w:val="18"/>
              </w:rPr>
              <w:t>udinal ≤</w:t>
            </w:r>
            <w:r w:rsidRPr="00D71F69">
              <w:rPr>
                <w:rFonts w:eastAsia="Arial"/>
                <w:spacing w:val="2"/>
                <w:sz w:val="18"/>
                <w:szCs w:val="18"/>
              </w:rPr>
              <w:t xml:space="preserve"> </w:t>
            </w:r>
            <w:r w:rsidRPr="00D71F69">
              <w:rPr>
                <w:rFonts w:eastAsia="Arial"/>
                <w:spacing w:val="-1"/>
                <w:sz w:val="18"/>
                <w:szCs w:val="18"/>
              </w:rPr>
              <w:t>10</w:t>
            </w:r>
            <w:r w:rsidRPr="00D71F69">
              <w:rPr>
                <w:rFonts w:eastAsia="Arial"/>
                <w:sz w:val="18"/>
                <w:szCs w:val="18"/>
              </w:rPr>
              <w:t>%</w:t>
            </w:r>
            <w:r w:rsidRPr="00D71F69">
              <w:rPr>
                <w:rFonts w:eastAsia="Arial"/>
                <w:spacing w:val="3"/>
                <w:sz w:val="18"/>
                <w:szCs w:val="18"/>
              </w:rPr>
              <w:t xml:space="preserve"> </w:t>
            </w:r>
            <w:r w:rsidRPr="00D71F69">
              <w:rPr>
                <w:rFonts w:eastAsia="Arial"/>
                <w:spacing w:val="-1"/>
                <w:sz w:val="18"/>
                <w:szCs w:val="18"/>
              </w:rPr>
              <w:t>(C</w:t>
            </w:r>
            <w:r w:rsidRPr="00D71F69">
              <w:rPr>
                <w:rFonts w:eastAsia="Arial"/>
                <w:sz w:val="18"/>
                <w:szCs w:val="18"/>
              </w:rPr>
              <w:t>TE</w:t>
            </w:r>
            <w:r w:rsidRPr="00D71F69">
              <w:rPr>
                <w:rFonts w:eastAsia="Arial"/>
                <w:spacing w:val="2"/>
                <w:sz w:val="18"/>
                <w:szCs w:val="18"/>
              </w:rPr>
              <w:t xml:space="preserve"> </w:t>
            </w:r>
            <w:r w:rsidRPr="00D71F69">
              <w:rPr>
                <w:rFonts w:eastAsia="Arial"/>
                <w:spacing w:val="-1"/>
                <w:sz w:val="18"/>
                <w:szCs w:val="18"/>
              </w:rPr>
              <w:t>2006</w:t>
            </w:r>
            <w:r w:rsidRPr="00D71F69">
              <w:rPr>
                <w:rFonts w:eastAsia="Arial"/>
                <w:sz w:val="18"/>
                <w:szCs w:val="18"/>
              </w:rPr>
              <w:t>:</w:t>
            </w:r>
            <w:r w:rsidRPr="00D71F69">
              <w:rPr>
                <w:rFonts w:eastAsia="Arial"/>
                <w:spacing w:val="2"/>
                <w:sz w:val="18"/>
                <w:szCs w:val="18"/>
              </w:rPr>
              <w:t xml:space="preserve"> </w:t>
            </w:r>
            <w:r w:rsidRPr="00D71F69">
              <w:rPr>
                <w:rFonts w:eastAsia="Arial"/>
                <w:spacing w:val="-1"/>
                <w:sz w:val="18"/>
                <w:szCs w:val="18"/>
              </w:rPr>
              <w:t>D</w:t>
            </w:r>
            <w:r w:rsidRPr="00D71F69">
              <w:rPr>
                <w:rFonts w:eastAsia="Arial"/>
                <w:sz w:val="18"/>
                <w:szCs w:val="18"/>
              </w:rPr>
              <w:t>B</w:t>
            </w:r>
            <w:r w:rsidRPr="00D71F69">
              <w:rPr>
                <w:rFonts w:eastAsia="Arial"/>
                <w:spacing w:val="2"/>
                <w:sz w:val="18"/>
                <w:szCs w:val="18"/>
              </w:rPr>
              <w:t xml:space="preserve"> </w:t>
            </w:r>
            <w:r w:rsidRPr="00D71F69">
              <w:rPr>
                <w:rFonts w:eastAsia="Arial"/>
                <w:spacing w:val="1"/>
                <w:sz w:val="18"/>
                <w:szCs w:val="18"/>
              </w:rPr>
              <w:t>S</w:t>
            </w:r>
            <w:r w:rsidRPr="00D71F69">
              <w:rPr>
                <w:rFonts w:eastAsia="Arial"/>
                <w:sz w:val="18"/>
                <w:szCs w:val="18"/>
              </w:rPr>
              <w:t>U 1</w:t>
            </w:r>
            <w:r w:rsidRPr="00D71F69">
              <w:rPr>
                <w:rFonts w:eastAsia="Arial"/>
                <w:spacing w:val="2"/>
                <w:sz w:val="18"/>
                <w:szCs w:val="18"/>
              </w:rPr>
              <w:t xml:space="preserve"> </w:t>
            </w:r>
            <w:r w:rsidRPr="00D71F69">
              <w:rPr>
                <w:rFonts w:eastAsia="Arial"/>
                <w:sz w:val="18"/>
                <w:szCs w:val="18"/>
              </w:rPr>
              <w:t xml:space="preserve">- </w:t>
            </w:r>
            <w:r w:rsidRPr="00D71F69">
              <w:rPr>
                <w:rFonts w:eastAsia="Arial"/>
                <w:spacing w:val="-1"/>
                <w:sz w:val="18"/>
                <w:szCs w:val="18"/>
              </w:rPr>
              <w:t>4</w:t>
            </w:r>
            <w:r w:rsidRPr="00D71F69">
              <w:rPr>
                <w:rFonts w:eastAsia="Arial"/>
                <w:spacing w:val="1"/>
                <w:sz w:val="18"/>
                <w:szCs w:val="18"/>
              </w:rPr>
              <w:t>.</w:t>
            </w:r>
            <w:r w:rsidRPr="00D71F69">
              <w:rPr>
                <w:rFonts w:eastAsia="Arial"/>
                <w:spacing w:val="-1"/>
                <w:sz w:val="18"/>
                <w:szCs w:val="18"/>
              </w:rPr>
              <w:t>3</w:t>
            </w:r>
            <w:r w:rsidRPr="00D71F69">
              <w:rPr>
                <w:rFonts w:eastAsia="Arial"/>
                <w:spacing w:val="1"/>
                <w:sz w:val="18"/>
                <w:szCs w:val="18"/>
              </w:rPr>
              <w:t>.</w:t>
            </w:r>
            <w:r w:rsidRPr="00D71F69">
              <w:rPr>
                <w:rFonts w:eastAsia="Arial"/>
                <w:sz w:val="18"/>
                <w:szCs w:val="18"/>
              </w:rPr>
              <w:t>1</w:t>
            </w:r>
            <w:r w:rsidRPr="00D71F69">
              <w:rPr>
                <w:rFonts w:eastAsia="Arial"/>
                <w:spacing w:val="1"/>
                <w:sz w:val="18"/>
                <w:szCs w:val="18"/>
              </w:rPr>
              <w:t>.</w:t>
            </w:r>
            <w:r w:rsidRPr="00D71F69">
              <w:rPr>
                <w:rFonts w:eastAsia="Arial"/>
                <w:spacing w:val="-1"/>
                <w:sz w:val="18"/>
                <w:szCs w:val="18"/>
              </w:rPr>
              <w:t>1</w:t>
            </w:r>
            <w:r w:rsidRPr="00D71F69">
              <w:rPr>
                <w:rFonts w:eastAsia="Arial"/>
                <w:spacing w:val="1"/>
                <w:sz w:val="18"/>
                <w:szCs w:val="18"/>
              </w:rPr>
              <w:t>.</w:t>
            </w:r>
            <w:r w:rsidRPr="00D71F69">
              <w:rPr>
                <w:rFonts w:eastAsia="Arial"/>
                <w:spacing w:val="-1"/>
                <w:sz w:val="18"/>
                <w:szCs w:val="18"/>
              </w:rPr>
              <w:t>a</w:t>
            </w:r>
            <w:r w:rsidRPr="00D71F69">
              <w:rPr>
                <w:rFonts w:eastAsia="Arial"/>
                <w:sz w:val="18"/>
                <w:szCs w:val="18"/>
              </w:rPr>
              <w:t>)</w:t>
            </w:r>
          </w:p>
          <w:p w14:paraId="317C5827" w14:textId="77777777" w:rsidR="006B33AD" w:rsidRPr="00D71F69" w:rsidRDefault="006B33AD" w:rsidP="006B33AD">
            <w:pPr>
              <w:pStyle w:val="UZPRRAFO"/>
              <w:spacing w:line="240" w:lineRule="auto"/>
              <w:ind w:left="568" w:hanging="194"/>
              <w:rPr>
                <w:rFonts w:eastAsia="Arial"/>
                <w:sz w:val="18"/>
                <w:szCs w:val="18"/>
              </w:rPr>
            </w:pPr>
            <w:r w:rsidRPr="00D71F69">
              <w:rPr>
                <w:rFonts w:eastAsia="Arial"/>
                <w:sz w:val="18"/>
                <w:szCs w:val="18"/>
              </w:rPr>
              <w:t xml:space="preserve">- </w:t>
            </w:r>
            <w:r w:rsidRPr="00D71F69">
              <w:rPr>
                <w:rFonts w:eastAsia="Arial"/>
                <w:spacing w:val="1"/>
                <w:sz w:val="18"/>
                <w:szCs w:val="18"/>
              </w:rPr>
              <w:t>Pt</w:t>
            </w:r>
            <w:r w:rsidRPr="00D71F69">
              <w:rPr>
                <w:rFonts w:eastAsia="Arial"/>
                <w:sz w:val="18"/>
                <w:szCs w:val="18"/>
              </w:rPr>
              <w:t>e.</w:t>
            </w:r>
            <w:r w:rsidRPr="00D71F69">
              <w:rPr>
                <w:rFonts w:eastAsia="Arial"/>
                <w:spacing w:val="2"/>
                <w:sz w:val="18"/>
                <w:szCs w:val="18"/>
              </w:rPr>
              <w:t xml:space="preserve"> </w:t>
            </w:r>
            <w:r w:rsidRPr="00D71F69">
              <w:rPr>
                <w:rFonts w:eastAsia="Arial"/>
                <w:spacing w:val="1"/>
                <w:sz w:val="18"/>
                <w:szCs w:val="18"/>
              </w:rPr>
              <w:t>t</w:t>
            </w:r>
            <w:r w:rsidRPr="00D71F69">
              <w:rPr>
                <w:rFonts w:eastAsia="Arial"/>
                <w:spacing w:val="-1"/>
                <w:sz w:val="18"/>
                <w:szCs w:val="18"/>
              </w:rPr>
              <w:t>r</w:t>
            </w:r>
            <w:r w:rsidRPr="00D71F69">
              <w:rPr>
                <w:rFonts w:eastAsia="Arial"/>
                <w:sz w:val="18"/>
                <w:szCs w:val="18"/>
              </w:rPr>
              <w:t>an</w:t>
            </w:r>
            <w:r w:rsidRPr="00D71F69">
              <w:rPr>
                <w:rFonts w:eastAsia="Arial"/>
                <w:spacing w:val="1"/>
                <w:sz w:val="18"/>
                <w:szCs w:val="18"/>
              </w:rPr>
              <w:t>s</w:t>
            </w:r>
            <w:r w:rsidRPr="00D71F69">
              <w:rPr>
                <w:rFonts w:eastAsia="Arial"/>
                <w:spacing w:val="-1"/>
                <w:sz w:val="18"/>
                <w:szCs w:val="18"/>
              </w:rPr>
              <w:t>v</w:t>
            </w:r>
            <w:r w:rsidRPr="00D71F69">
              <w:rPr>
                <w:rFonts w:eastAsia="Arial"/>
                <w:sz w:val="18"/>
                <w:szCs w:val="18"/>
              </w:rPr>
              <w:t>e</w:t>
            </w:r>
            <w:r w:rsidRPr="00D71F69">
              <w:rPr>
                <w:rFonts w:eastAsia="Arial"/>
                <w:spacing w:val="-1"/>
                <w:sz w:val="18"/>
                <w:szCs w:val="18"/>
              </w:rPr>
              <w:t>r</w:t>
            </w:r>
            <w:r w:rsidRPr="00D71F69">
              <w:rPr>
                <w:rFonts w:eastAsia="Arial"/>
                <w:spacing w:val="1"/>
                <w:sz w:val="18"/>
                <w:szCs w:val="18"/>
              </w:rPr>
              <w:t>s</w:t>
            </w:r>
            <w:r w:rsidRPr="00D71F69">
              <w:rPr>
                <w:rFonts w:eastAsia="Arial"/>
                <w:sz w:val="18"/>
                <w:szCs w:val="18"/>
              </w:rPr>
              <w:t>al</w:t>
            </w:r>
            <w:r w:rsidRPr="00D71F69">
              <w:rPr>
                <w:rFonts w:eastAsia="Arial"/>
                <w:spacing w:val="2"/>
                <w:sz w:val="18"/>
                <w:szCs w:val="18"/>
              </w:rPr>
              <w:t xml:space="preserve"> </w:t>
            </w:r>
            <w:r w:rsidRPr="00D71F69">
              <w:rPr>
                <w:rFonts w:eastAsia="Arial"/>
                <w:sz w:val="18"/>
                <w:szCs w:val="18"/>
              </w:rPr>
              <w:t>&lt;</w:t>
            </w:r>
            <w:r w:rsidRPr="00D71F69">
              <w:rPr>
                <w:rFonts w:eastAsia="Arial"/>
                <w:spacing w:val="1"/>
                <w:sz w:val="18"/>
                <w:szCs w:val="18"/>
              </w:rPr>
              <w:t xml:space="preserve"> </w:t>
            </w:r>
            <w:r w:rsidRPr="00D71F69">
              <w:rPr>
                <w:rFonts w:eastAsia="Arial"/>
                <w:sz w:val="18"/>
                <w:szCs w:val="18"/>
              </w:rPr>
              <w:t>3%</w:t>
            </w:r>
          </w:p>
          <w:p w14:paraId="0A4E9A0D" w14:textId="77777777" w:rsidR="006B33AD" w:rsidRPr="00D71F69" w:rsidRDefault="006B33AD" w:rsidP="006B33AD">
            <w:pPr>
              <w:pStyle w:val="UZPRRAFO"/>
              <w:spacing w:line="240" w:lineRule="auto"/>
              <w:ind w:left="568" w:hanging="194"/>
              <w:rPr>
                <w:rFonts w:eastAsia="Arial"/>
                <w:sz w:val="18"/>
                <w:szCs w:val="18"/>
              </w:rPr>
            </w:pPr>
            <w:r w:rsidRPr="00D71F69">
              <w:rPr>
                <w:rFonts w:eastAsia="Arial"/>
                <w:sz w:val="18"/>
                <w:szCs w:val="18"/>
              </w:rPr>
              <w:t xml:space="preserve">- </w:t>
            </w:r>
            <w:r w:rsidRPr="00D71F69">
              <w:rPr>
                <w:rFonts w:eastAsia="Arial"/>
                <w:spacing w:val="-1"/>
                <w:sz w:val="18"/>
                <w:szCs w:val="18"/>
              </w:rPr>
              <w:t>Re</w:t>
            </w:r>
            <w:r w:rsidRPr="00D71F69">
              <w:rPr>
                <w:rFonts w:eastAsia="Arial"/>
                <w:spacing w:val="1"/>
                <w:sz w:val="18"/>
                <w:szCs w:val="18"/>
              </w:rPr>
              <w:t>s</w:t>
            </w:r>
            <w:r w:rsidRPr="00D71F69">
              <w:rPr>
                <w:rFonts w:eastAsia="Arial"/>
                <w:spacing w:val="-1"/>
                <w:sz w:val="18"/>
                <w:szCs w:val="18"/>
              </w:rPr>
              <w:t>a</w:t>
            </w:r>
            <w:r w:rsidRPr="00D71F69">
              <w:rPr>
                <w:rFonts w:eastAsia="Arial"/>
                <w:sz w:val="18"/>
                <w:szCs w:val="18"/>
              </w:rPr>
              <w:t>l</w:t>
            </w:r>
            <w:r w:rsidRPr="00D71F69">
              <w:rPr>
                <w:rFonts w:eastAsia="Arial"/>
                <w:spacing w:val="1"/>
                <w:sz w:val="18"/>
                <w:szCs w:val="18"/>
              </w:rPr>
              <w:t>t</w:t>
            </w:r>
            <w:r w:rsidRPr="00D71F69">
              <w:rPr>
                <w:rFonts w:eastAsia="Arial"/>
                <w:spacing w:val="-1"/>
                <w:sz w:val="18"/>
                <w:szCs w:val="18"/>
              </w:rPr>
              <w:t>e</w:t>
            </w:r>
            <w:r w:rsidRPr="00D71F69">
              <w:rPr>
                <w:rFonts w:eastAsia="Arial"/>
                <w:sz w:val="18"/>
                <w:szCs w:val="18"/>
              </w:rPr>
              <w:t>s</w:t>
            </w:r>
            <w:r w:rsidRPr="00D71F69">
              <w:rPr>
                <w:rFonts w:eastAsia="Arial"/>
                <w:spacing w:val="3"/>
                <w:sz w:val="18"/>
                <w:szCs w:val="18"/>
              </w:rPr>
              <w:t xml:space="preserve"> </w:t>
            </w:r>
            <w:r w:rsidRPr="00D71F69">
              <w:rPr>
                <w:rFonts w:eastAsia="Arial"/>
                <w:sz w:val="18"/>
                <w:szCs w:val="18"/>
              </w:rPr>
              <w:t xml:space="preserve">y </w:t>
            </w:r>
            <w:r w:rsidRPr="00D71F69">
              <w:rPr>
                <w:rFonts w:eastAsia="Arial"/>
                <w:spacing w:val="-1"/>
                <w:sz w:val="18"/>
                <w:szCs w:val="18"/>
              </w:rPr>
              <w:t>rehund</w:t>
            </w:r>
            <w:r w:rsidRPr="00D71F69">
              <w:rPr>
                <w:rFonts w:eastAsia="Arial"/>
                <w:sz w:val="18"/>
                <w:szCs w:val="18"/>
              </w:rPr>
              <w:t>i</w:t>
            </w:r>
            <w:r w:rsidRPr="00D71F69">
              <w:rPr>
                <w:rFonts w:eastAsia="Arial"/>
                <w:spacing w:val="-1"/>
                <w:sz w:val="18"/>
                <w:szCs w:val="18"/>
              </w:rPr>
              <w:t>do</w:t>
            </w:r>
            <w:r w:rsidRPr="00D71F69">
              <w:rPr>
                <w:rFonts w:eastAsia="Arial"/>
                <w:sz w:val="18"/>
                <w:szCs w:val="18"/>
              </w:rPr>
              <w:t>s</w:t>
            </w:r>
            <w:r w:rsidRPr="00D71F69">
              <w:rPr>
                <w:rFonts w:eastAsia="Arial"/>
                <w:spacing w:val="3"/>
                <w:sz w:val="18"/>
                <w:szCs w:val="18"/>
              </w:rPr>
              <w:t xml:space="preserve"> </w:t>
            </w:r>
            <w:r w:rsidRPr="00D71F69">
              <w:rPr>
                <w:rFonts w:eastAsia="Arial"/>
                <w:spacing w:val="-1"/>
                <w:sz w:val="18"/>
                <w:szCs w:val="18"/>
              </w:rPr>
              <w:t>e</w:t>
            </w:r>
            <w:r w:rsidRPr="00D71F69">
              <w:rPr>
                <w:rFonts w:eastAsia="Arial"/>
                <w:sz w:val="18"/>
                <w:szCs w:val="18"/>
              </w:rPr>
              <w:t>n</w:t>
            </w:r>
            <w:r w:rsidRPr="00D71F69">
              <w:rPr>
                <w:rFonts w:eastAsia="Arial"/>
                <w:spacing w:val="1"/>
                <w:sz w:val="18"/>
                <w:szCs w:val="18"/>
              </w:rPr>
              <w:t xml:space="preserve"> </w:t>
            </w:r>
            <w:r w:rsidRPr="00D71F69">
              <w:rPr>
                <w:rFonts w:eastAsia="Arial"/>
                <w:spacing w:val="-1"/>
                <w:sz w:val="18"/>
                <w:szCs w:val="18"/>
              </w:rPr>
              <w:t>e</w:t>
            </w:r>
            <w:r w:rsidRPr="00D71F69">
              <w:rPr>
                <w:rFonts w:eastAsia="Arial"/>
                <w:sz w:val="18"/>
                <w:szCs w:val="18"/>
              </w:rPr>
              <w:t>l</w:t>
            </w:r>
            <w:r w:rsidRPr="00D71F69">
              <w:rPr>
                <w:rFonts w:eastAsia="Arial"/>
                <w:spacing w:val="2"/>
                <w:sz w:val="18"/>
                <w:szCs w:val="18"/>
              </w:rPr>
              <w:t xml:space="preserve"> </w:t>
            </w:r>
            <w:r w:rsidRPr="00D71F69">
              <w:rPr>
                <w:rFonts w:eastAsia="Arial"/>
                <w:spacing w:val="-1"/>
                <w:sz w:val="18"/>
                <w:szCs w:val="18"/>
              </w:rPr>
              <w:t>pav</w:t>
            </w:r>
            <w:r w:rsidRPr="00D71F69">
              <w:rPr>
                <w:rFonts w:eastAsia="Arial"/>
                <w:sz w:val="18"/>
                <w:szCs w:val="18"/>
              </w:rPr>
              <w:t>i</w:t>
            </w:r>
            <w:r w:rsidRPr="00D71F69">
              <w:rPr>
                <w:rFonts w:eastAsia="Arial"/>
                <w:spacing w:val="3"/>
                <w:sz w:val="18"/>
                <w:szCs w:val="18"/>
              </w:rPr>
              <w:t>m</w:t>
            </w:r>
            <w:r w:rsidRPr="00D71F69">
              <w:rPr>
                <w:rFonts w:eastAsia="Arial"/>
                <w:spacing w:val="-1"/>
                <w:sz w:val="18"/>
                <w:szCs w:val="18"/>
              </w:rPr>
              <w:t>en</w:t>
            </w:r>
            <w:r w:rsidRPr="00D71F69">
              <w:rPr>
                <w:rFonts w:eastAsia="Arial"/>
                <w:spacing w:val="1"/>
                <w:sz w:val="18"/>
                <w:szCs w:val="18"/>
              </w:rPr>
              <w:t>t</w:t>
            </w:r>
            <w:r w:rsidRPr="00D71F69">
              <w:rPr>
                <w:rFonts w:eastAsia="Arial"/>
                <w:sz w:val="18"/>
                <w:szCs w:val="18"/>
              </w:rPr>
              <w:t>o ≤</w:t>
            </w:r>
            <w:r w:rsidRPr="00D71F69">
              <w:rPr>
                <w:rFonts w:eastAsia="Arial"/>
                <w:spacing w:val="2"/>
                <w:sz w:val="18"/>
                <w:szCs w:val="18"/>
              </w:rPr>
              <w:t xml:space="preserve"> </w:t>
            </w:r>
            <w:r w:rsidRPr="00D71F69">
              <w:rPr>
                <w:rFonts w:eastAsia="Arial"/>
                <w:spacing w:val="-1"/>
                <w:sz w:val="18"/>
                <w:szCs w:val="18"/>
              </w:rPr>
              <w:t>0</w:t>
            </w:r>
            <w:r w:rsidRPr="00D71F69">
              <w:rPr>
                <w:rFonts w:eastAsia="Arial"/>
                <w:spacing w:val="1"/>
                <w:sz w:val="18"/>
                <w:szCs w:val="18"/>
              </w:rPr>
              <w:t>,</w:t>
            </w:r>
            <w:r w:rsidRPr="00D71F69">
              <w:rPr>
                <w:rFonts w:eastAsia="Arial"/>
                <w:sz w:val="18"/>
                <w:szCs w:val="18"/>
              </w:rPr>
              <w:t xml:space="preserve">5 </w:t>
            </w:r>
            <w:r w:rsidRPr="00D71F69">
              <w:rPr>
                <w:rFonts w:eastAsia="Arial"/>
                <w:spacing w:val="1"/>
                <w:sz w:val="18"/>
                <w:szCs w:val="18"/>
              </w:rPr>
              <w:t>c</w:t>
            </w:r>
            <w:r w:rsidRPr="00D71F69">
              <w:rPr>
                <w:rFonts w:eastAsia="Arial"/>
                <w:spacing w:val="3"/>
                <w:sz w:val="18"/>
                <w:szCs w:val="18"/>
              </w:rPr>
              <w:t>m</w:t>
            </w:r>
            <w:r w:rsidRPr="00D71F69">
              <w:rPr>
                <w:rFonts w:eastAsia="Arial"/>
                <w:sz w:val="18"/>
                <w:szCs w:val="18"/>
              </w:rPr>
              <w:t>.</w:t>
            </w:r>
          </w:p>
          <w:p w14:paraId="04789BF3" w14:textId="77777777" w:rsidR="006B33AD" w:rsidRPr="00D71F69" w:rsidRDefault="006B33AD" w:rsidP="006B33AD">
            <w:pPr>
              <w:pStyle w:val="UZPRRAFO"/>
              <w:spacing w:line="240" w:lineRule="auto"/>
              <w:ind w:left="568" w:hanging="194"/>
              <w:rPr>
                <w:rFonts w:eastAsia="Arial"/>
                <w:sz w:val="18"/>
                <w:szCs w:val="18"/>
              </w:rPr>
            </w:pPr>
            <w:r w:rsidRPr="00D71F69">
              <w:rPr>
                <w:rFonts w:eastAsia="Arial"/>
                <w:sz w:val="18"/>
                <w:szCs w:val="18"/>
              </w:rPr>
              <w:t xml:space="preserve">- </w:t>
            </w:r>
            <w:r w:rsidRPr="00D71F69">
              <w:rPr>
                <w:rFonts w:eastAsia="Arial"/>
                <w:spacing w:val="1"/>
                <w:sz w:val="18"/>
                <w:szCs w:val="18"/>
              </w:rPr>
              <w:t>Si</w:t>
            </w:r>
            <w:r w:rsidRPr="00D71F69">
              <w:rPr>
                <w:rFonts w:eastAsia="Arial"/>
                <w:sz w:val="18"/>
                <w:szCs w:val="18"/>
              </w:rPr>
              <w:t>n</w:t>
            </w:r>
            <w:r w:rsidRPr="00D71F69">
              <w:rPr>
                <w:rFonts w:eastAsia="Arial"/>
                <w:spacing w:val="1"/>
                <w:sz w:val="18"/>
                <w:szCs w:val="18"/>
              </w:rPr>
              <w:t xml:space="preserve"> </w:t>
            </w:r>
            <w:r w:rsidRPr="00D71F69">
              <w:rPr>
                <w:rFonts w:eastAsia="Arial"/>
                <w:sz w:val="18"/>
                <w:szCs w:val="18"/>
              </w:rPr>
              <w:t>e</w:t>
            </w:r>
            <w:r w:rsidRPr="00D71F69">
              <w:rPr>
                <w:rFonts w:eastAsia="Arial"/>
                <w:spacing w:val="1"/>
                <w:sz w:val="18"/>
                <w:szCs w:val="18"/>
              </w:rPr>
              <w:t>sc</w:t>
            </w:r>
            <w:r w:rsidRPr="00D71F69">
              <w:rPr>
                <w:rFonts w:eastAsia="Arial"/>
                <w:sz w:val="18"/>
                <w:szCs w:val="18"/>
              </w:rPr>
              <w:t>a</w:t>
            </w:r>
            <w:r w:rsidRPr="00D71F69">
              <w:rPr>
                <w:rFonts w:eastAsia="Arial"/>
                <w:spacing w:val="1"/>
                <w:sz w:val="18"/>
                <w:szCs w:val="18"/>
              </w:rPr>
              <w:t>l</w:t>
            </w:r>
            <w:r w:rsidRPr="00D71F69">
              <w:rPr>
                <w:rFonts w:eastAsia="Arial"/>
                <w:sz w:val="18"/>
                <w:szCs w:val="18"/>
              </w:rPr>
              <w:t>e</w:t>
            </w:r>
            <w:r w:rsidRPr="00D71F69">
              <w:rPr>
                <w:rFonts w:eastAsia="Arial"/>
                <w:spacing w:val="-1"/>
                <w:sz w:val="18"/>
                <w:szCs w:val="18"/>
              </w:rPr>
              <w:t>r</w:t>
            </w:r>
            <w:r w:rsidRPr="00D71F69">
              <w:rPr>
                <w:rFonts w:eastAsia="Arial"/>
                <w:sz w:val="18"/>
                <w:szCs w:val="18"/>
              </w:rPr>
              <w:t>as</w:t>
            </w:r>
            <w:r w:rsidRPr="00D71F69">
              <w:rPr>
                <w:rFonts w:eastAsia="Arial"/>
                <w:spacing w:val="2"/>
                <w:sz w:val="18"/>
                <w:szCs w:val="18"/>
              </w:rPr>
              <w:t xml:space="preserve"> </w:t>
            </w:r>
            <w:r w:rsidRPr="00D71F69">
              <w:rPr>
                <w:rFonts w:eastAsia="Arial"/>
                <w:sz w:val="18"/>
                <w:szCs w:val="18"/>
              </w:rPr>
              <w:t>ni</w:t>
            </w:r>
            <w:r w:rsidRPr="00D71F69">
              <w:rPr>
                <w:rFonts w:eastAsia="Arial"/>
                <w:spacing w:val="2"/>
                <w:sz w:val="18"/>
                <w:szCs w:val="18"/>
              </w:rPr>
              <w:t xml:space="preserve"> </w:t>
            </w:r>
            <w:r w:rsidRPr="00D71F69">
              <w:rPr>
                <w:rFonts w:eastAsia="Arial"/>
                <w:sz w:val="18"/>
                <w:szCs w:val="18"/>
              </w:rPr>
              <w:t>pe</w:t>
            </w:r>
            <w:r w:rsidRPr="00D71F69">
              <w:rPr>
                <w:rFonts w:eastAsia="Arial"/>
                <w:spacing w:val="1"/>
                <w:sz w:val="18"/>
                <w:szCs w:val="18"/>
              </w:rPr>
              <w:t>l</w:t>
            </w:r>
            <w:r w:rsidRPr="00D71F69">
              <w:rPr>
                <w:rFonts w:eastAsia="Arial"/>
                <w:sz w:val="18"/>
                <w:szCs w:val="18"/>
              </w:rPr>
              <w:t>daños</w:t>
            </w:r>
            <w:r w:rsidRPr="00D71F69">
              <w:rPr>
                <w:rFonts w:eastAsia="Arial"/>
                <w:spacing w:val="2"/>
                <w:sz w:val="18"/>
                <w:szCs w:val="18"/>
              </w:rPr>
              <w:t xml:space="preserve"> </w:t>
            </w:r>
            <w:r w:rsidRPr="00D71F69">
              <w:rPr>
                <w:rFonts w:eastAsia="Arial"/>
                <w:sz w:val="18"/>
                <w:szCs w:val="18"/>
              </w:rPr>
              <w:t>a</w:t>
            </w:r>
            <w:r w:rsidRPr="00D71F69">
              <w:rPr>
                <w:rFonts w:eastAsia="Arial"/>
                <w:spacing w:val="1"/>
                <w:sz w:val="18"/>
                <w:szCs w:val="18"/>
              </w:rPr>
              <w:t>isl</w:t>
            </w:r>
            <w:r w:rsidRPr="00D71F69">
              <w:rPr>
                <w:rFonts w:eastAsia="Arial"/>
                <w:sz w:val="18"/>
                <w:szCs w:val="18"/>
              </w:rPr>
              <w:t>ado</w:t>
            </w:r>
            <w:r w:rsidRPr="00D71F69">
              <w:rPr>
                <w:rFonts w:eastAsia="Arial"/>
                <w:spacing w:val="1"/>
                <w:sz w:val="18"/>
                <w:szCs w:val="18"/>
              </w:rPr>
              <w:t>s</w:t>
            </w:r>
            <w:r w:rsidRPr="00D71F69">
              <w:rPr>
                <w:rFonts w:eastAsia="Arial"/>
                <w:sz w:val="18"/>
                <w:szCs w:val="18"/>
              </w:rPr>
              <w:t>.</w:t>
            </w:r>
          </w:p>
          <w:p w14:paraId="220367BC" w14:textId="77777777" w:rsidR="006B33AD" w:rsidRPr="00D71F69" w:rsidRDefault="006B33AD" w:rsidP="006B33AD">
            <w:pPr>
              <w:pStyle w:val="UZPRRAFO"/>
              <w:spacing w:line="240" w:lineRule="auto"/>
              <w:ind w:left="568" w:hanging="194"/>
              <w:rPr>
                <w:rFonts w:eastAsia="Arial"/>
                <w:sz w:val="18"/>
                <w:szCs w:val="18"/>
              </w:rPr>
            </w:pPr>
            <w:r w:rsidRPr="00D71F69">
              <w:rPr>
                <w:rFonts w:eastAsia="Arial"/>
                <w:sz w:val="18"/>
                <w:szCs w:val="18"/>
              </w:rPr>
              <w:t xml:space="preserve">- </w:t>
            </w:r>
            <w:r w:rsidRPr="00D71F69">
              <w:rPr>
                <w:rFonts w:eastAsia="Arial"/>
                <w:spacing w:val="-1"/>
                <w:sz w:val="18"/>
                <w:szCs w:val="18"/>
              </w:rPr>
              <w:t>L</w:t>
            </w:r>
            <w:r w:rsidRPr="00D71F69">
              <w:rPr>
                <w:rFonts w:eastAsia="Arial"/>
                <w:sz w:val="18"/>
                <w:szCs w:val="18"/>
              </w:rPr>
              <w:t>a</w:t>
            </w:r>
            <w:r w:rsidRPr="00D71F69">
              <w:rPr>
                <w:rFonts w:eastAsia="Arial"/>
                <w:spacing w:val="1"/>
                <w:sz w:val="18"/>
                <w:szCs w:val="18"/>
              </w:rPr>
              <w:t xml:space="preserve"> </w:t>
            </w:r>
            <w:r w:rsidRPr="00D71F69">
              <w:rPr>
                <w:rFonts w:eastAsia="Arial"/>
                <w:spacing w:val="-1"/>
                <w:sz w:val="18"/>
                <w:szCs w:val="18"/>
              </w:rPr>
              <w:t>zon</w:t>
            </w:r>
            <w:r w:rsidRPr="00D71F69">
              <w:rPr>
                <w:rFonts w:eastAsia="Arial"/>
                <w:sz w:val="18"/>
                <w:szCs w:val="18"/>
              </w:rPr>
              <w:t>a</w:t>
            </w:r>
            <w:r w:rsidRPr="00D71F69">
              <w:rPr>
                <w:rFonts w:eastAsia="Arial"/>
                <w:spacing w:val="1"/>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1"/>
                <w:sz w:val="18"/>
                <w:szCs w:val="18"/>
              </w:rPr>
              <w:t xml:space="preserve"> </w:t>
            </w:r>
            <w:r w:rsidRPr="00D71F69">
              <w:rPr>
                <w:rFonts w:eastAsia="Arial"/>
                <w:spacing w:val="-1"/>
                <w:sz w:val="18"/>
                <w:szCs w:val="18"/>
              </w:rPr>
              <w:t>en</w:t>
            </w:r>
            <w:r w:rsidRPr="00D71F69">
              <w:rPr>
                <w:rFonts w:eastAsia="Arial"/>
                <w:spacing w:val="1"/>
                <w:sz w:val="18"/>
                <w:szCs w:val="18"/>
              </w:rPr>
              <w:t>c</w:t>
            </w:r>
            <w:r w:rsidRPr="00D71F69">
              <w:rPr>
                <w:rFonts w:eastAsia="Arial"/>
                <w:spacing w:val="-1"/>
                <w:sz w:val="18"/>
                <w:szCs w:val="18"/>
              </w:rPr>
              <w:t>uen</w:t>
            </w:r>
            <w:r w:rsidRPr="00D71F69">
              <w:rPr>
                <w:rFonts w:eastAsia="Arial"/>
                <w:spacing w:val="1"/>
                <w:sz w:val="18"/>
                <w:szCs w:val="18"/>
              </w:rPr>
              <w:t>t</w:t>
            </w:r>
            <w:r w:rsidRPr="00D71F69">
              <w:rPr>
                <w:rFonts w:eastAsia="Arial"/>
                <w:spacing w:val="-1"/>
                <w:sz w:val="18"/>
                <w:szCs w:val="18"/>
              </w:rPr>
              <w:t>r</w:t>
            </w:r>
            <w:r w:rsidRPr="00D71F69">
              <w:rPr>
                <w:rFonts w:eastAsia="Arial"/>
                <w:sz w:val="18"/>
                <w:szCs w:val="18"/>
              </w:rPr>
              <w:t>o</w:t>
            </w:r>
            <w:r w:rsidRPr="00D71F69">
              <w:rPr>
                <w:rFonts w:eastAsia="Arial"/>
                <w:spacing w:val="1"/>
                <w:sz w:val="18"/>
                <w:szCs w:val="18"/>
              </w:rPr>
              <w:t xml:space="preserve"> c</w:t>
            </w:r>
            <w:r w:rsidRPr="00D71F69">
              <w:rPr>
                <w:rFonts w:eastAsia="Arial"/>
                <w:spacing w:val="-1"/>
                <w:sz w:val="18"/>
                <w:szCs w:val="18"/>
              </w:rPr>
              <w:t>o</w:t>
            </w:r>
            <w:r w:rsidRPr="00D71F69">
              <w:rPr>
                <w:rFonts w:eastAsia="Arial"/>
                <w:sz w:val="18"/>
                <w:szCs w:val="18"/>
              </w:rPr>
              <w:t>n</w:t>
            </w:r>
            <w:r w:rsidRPr="00D71F69">
              <w:rPr>
                <w:rFonts w:eastAsia="Arial"/>
                <w:spacing w:val="1"/>
                <w:sz w:val="18"/>
                <w:szCs w:val="18"/>
              </w:rPr>
              <w:t xml:space="preserve"> </w:t>
            </w:r>
            <w:r w:rsidRPr="00D71F69">
              <w:rPr>
                <w:rFonts w:eastAsia="Arial"/>
                <w:spacing w:val="-1"/>
                <w:sz w:val="18"/>
                <w:szCs w:val="18"/>
              </w:rPr>
              <w:t>o</w:t>
            </w:r>
            <w:r w:rsidRPr="00D71F69">
              <w:rPr>
                <w:rFonts w:eastAsia="Arial"/>
                <w:spacing w:val="1"/>
                <w:sz w:val="18"/>
                <w:szCs w:val="18"/>
              </w:rPr>
              <w:t>t</w:t>
            </w:r>
            <w:r w:rsidRPr="00D71F69">
              <w:rPr>
                <w:rFonts w:eastAsia="Arial"/>
                <w:spacing w:val="-1"/>
                <w:sz w:val="18"/>
                <w:szCs w:val="18"/>
              </w:rPr>
              <w:t>ro</w:t>
            </w:r>
            <w:r w:rsidRPr="00D71F69">
              <w:rPr>
                <w:rFonts w:eastAsia="Arial"/>
                <w:sz w:val="18"/>
                <w:szCs w:val="18"/>
              </w:rPr>
              <w:t>s</w:t>
            </w:r>
            <w:r w:rsidRPr="00D71F69">
              <w:rPr>
                <w:rFonts w:eastAsia="Arial"/>
                <w:spacing w:val="2"/>
                <w:sz w:val="18"/>
                <w:szCs w:val="18"/>
              </w:rPr>
              <w:t xml:space="preserve"> </w:t>
            </w:r>
            <w:r w:rsidRPr="00D71F69">
              <w:rPr>
                <w:rFonts w:eastAsia="Arial"/>
                <w:sz w:val="18"/>
                <w:szCs w:val="18"/>
              </w:rPr>
              <w:t>i</w:t>
            </w:r>
            <w:r w:rsidRPr="00D71F69">
              <w:rPr>
                <w:rFonts w:eastAsia="Arial"/>
                <w:spacing w:val="1"/>
                <w:sz w:val="18"/>
                <w:szCs w:val="18"/>
              </w:rPr>
              <w:t>t</w:t>
            </w:r>
            <w:r w:rsidRPr="00D71F69">
              <w:rPr>
                <w:rFonts w:eastAsia="Arial"/>
                <w:sz w:val="18"/>
                <w:szCs w:val="18"/>
              </w:rPr>
              <w:t>i</w:t>
            </w:r>
            <w:r w:rsidRPr="00D71F69">
              <w:rPr>
                <w:rFonts w:eastAsia="Arial"/>
                <w:spacing w:val="-1"/>
                <w:sz w:val="18"/>
                <w:szCs w:val="18"/>
              </w:rPr>
              <w:t>nerar</w:t>
            </w:r>
            <w:r w:rsidRPr="00D71F69">
              <w:rPr>
                <w:rFonts w:eastAsia="Arial"/>
                <w:sz w:val="18"/>
                <w:szCs w:val="18"/>
              </w:rPr>
              <w:t>i</w:t>
            </w:r>
            <w:r w:rsidRPr="00D71F69">
              <w:rPr>
                <w:rFonts w:eastAsia="Arial"/>
                <w:spacing w:val="-1"/>
                <w:sz w:val="18"/>
                <w:szCs w:val="18"/>
              </w:rPr>
              <w:t>o</w:t>
            </w:r>
            <w:r w:rsidRPr="00D71F69">
              <w:rPr>
                <w:rFonts w:eastAsia="Arial"/>
                <w:sz w:val="18"/>
                <w:szCs w:val="18"/>
              </w:rPr>
              <w:t>s</w:t>
            </w:r>
            <w:r w:rsidRPr="00D71F69">
              <w:rPr>
                <w:rFonts w:eastAsia="Arial"/>
                <w:spacing w:val="2"/>
                <w:sz w:val="18"/>
                <w:szCs w:val="18"/>
              </w:rPr>
              <w:t xml:space="preserve"> </w:t>
            </w:r>
            <w:r w:rsidRPr="00D71F69">
              <w:rPr>
                <w:rFonts w:eastAsia="Arial"/>
                <w:spacing w:val="-1"/>
                <w:sz w:val="18"/>
                <w:szCs w:val="18"/>
              </w:rPr>
              <w:t>per</w:t>
            </w:r>
            <w:r w:rsidRPr="00D71F69">
              <w:rPr>
                <w:rFonts w:eastAsia="Arial"/>
                <w:spacing w:val="3"/>
                <w:sz w:val="18"/>
                <w:szCs w:val="18"/>
              </w:rPr>
              <w:t>m</w:t>
            </w:r>
            <w:r w:rsidRPr="00D71F69">
              <w:rPr>
                <w:rFonts w:eastAsia="Arial"/>
                <w:sz w:val="18"/>
                <w:szCs w:val="18"/>
              </w:rPr>
              <w:t>i</w:t>
            </w:r>
            <w:r w:rsidRPr="00D71F69">
              <w:rPr>
                <w:rFonts w:eastAsia="Arial"/>
                <w:spacing w:val="1"/>
                <w:sz w:val="18"/>
                <w:szCs w:val="18"/>
              </w:rPr>
              <w:t>t</w:t>
            </w:r>
            <w:r w:rsidRPr="00D71F69">
              <w:rPr>
                <w:rFonts w:eastAsia="Arial"/>
                <w:sz w:val="18"/>
                <w:szCs w:val="18"/>
              </w:rPr>
              <w:t>e</w:t>
            </w:r>
            <w:r w:rsidRPr="00D71F69">
              <w:rPr>
                <w:rFonts w:eastAsia="Arial"/>
                <w:spacing w:val="1"/>
                <w:sz w:val="18"/>
                <w:szCs w:val="18"/>
              </w:rPr>
              <w:t xml:space="preserve"> </w:t>
            </w:r>
            <w:r w:rsidRPr="00D71F69">
              <w:rPr>
                <w:rFonts w:eastAsia="Arial"/>
                <w:sz w:val="18"/>
                <w:szCs w:val="18"/>
              </w:rPr>
              <w:t>i</w:t>
            </w:r>
            <w:r w:rsidRPr="00D71F69">
              <w:rPr>
                <w:rFonts w:eastAsia="Arial"/>
                <w:spacing w:val="-1"/>
                <w:sz w:val="18"/>
                <w:szCs w:val="18"/>
              </w:rPr>
              <w:t>n</w:t>
            </w:r>
            <w:r w:rsidRPr="00D71F69">
              <w:rPr>
                <w:rFonts w:eastAsia="Arial"/>
                <w:spacing w:val="1"/>
                <w:sz w:val="18"/>
                <w:szCs w:val="18"/>
              </w:rPr>
              <w:t>sc</w:t>
            </w:r>
            <w:r w:rsidRPr="00D71F69">
              <w:rPr>
                <w:rFonts w:eastAsia="Arial"/>
                <w:spacing w:val="-1"/>
                <w:sz w:val="18"/>
                <w:szCs w:val="18"/>
              </w:rPr>
              <w:t>r</w:t>
            </w:r>
            <w:r w:rsidRPr="00D71F69">
              <w:rPr>
                <w:rFonts w:eastAsia="Arial"/>
                <w:sz w:val="18"/>
                <w:szCs w:val="18"/>
              </w:rPr>
              <w:t>i</w:t>
            </w:r>
            <w:r w:rsidRPr="00D71F69">
              <w:rPr>
                <w:rFonts w:eastAsia="Arial"/>
                <w:spacing w:val="-1"/>
                <w:sz w:val="18"/>
                <w:szCs w:val="18"/>
              </w:rPr>
              <w:t>b</w:t>
            </w:r>
            <w:r w:rsidRPr="00D71F69">
              <w:rPr>
                <w:rFonts w:eastAsia="Arial"/>
                <w:sz w:val="18"/>
                <w:szCs w:val="18"/>
              </w:rPr>
              <w:t>ir</w:t>
            </w:r>
            <w:r w:rsidRPr="00D71F69">
              <w:rPr>
                <w:rFonts w:eastAsia="Arial"/>
                <w:spacing w:val="1"/>
                <w:sz w:val="18"/>
                <w:szCs w:val="18"/>
              </w:rPr>
              <w:t xml:space="preserve"> </w:t>
            </w:r>
            <w:r w:rsidRPr="00D71F69">
              <w:rPr>
                <w:rFonts w:eastAsia="Arial"/>
                <w:spacing w:val="-1"/>
                <w:sz w:val="18"/>
                <w:szCs w:val="18"/>
              </w:rPr>
              <w:t>u</w:t>
            </w:r>
            <w:r w:rsidRPr="00D71F69">
              <w:rPr>
                <w:rFonts w:eastAsia="Arial"/>
                <w:sz w:val="18"/>
                <w:szCs w:val="18"/>
              </w:rPr>
              <w:t>n</w:t>
            </w:r>
            <w:r w:rsidRPr="00D71F69">
              <w:rPr>
                <w:rFonts w:eastAsia="Arial"/>
                <w:spacing w:val="1"/>
                <w:sz w:val="18"/>
                <w:szCs w:val="18"/>
              </w:rPr>
              <w:t xml:space="preserve"> c</w:t>
            </w:r>
            <w:r w:rsidRPr="00D71F69">
              <w:rPr>
                <w:rFonts w:eastAsia="Arial"/>
                <w:spacing w:val="-1"/>
                <w:sz w:val="18"/>
                <w:szCs w:val="18"/>
              </w:rPr>
              <w:t>ír</w:t>
            </w:r>
            <w:r w:rsidRPr="00D71F69">
              <w:rPr>
                <w:rFonts w:eastAsia="Arial"/>
                <w:spacing w:val="1"/>
                <w:sz w:val="18"/>
                <w:szCs w:val="18"/>
              </w:rPr>
              <w:t>c</w:t>
            </w:r>
            <w:r w:rsidRPr="00D71F69">
              <w:rPr>
                <w:rFonts w:eastAsia="Arial"/>
                <w:spacing w:val="-1"/>
                <w:sz w:val="18"/>
                <w:szCs w:val="18"/>
              </w:rPr>
              <w:t>u</w:t>
            </w:r>
            <w:r w:rsidRPr="00D71F69">
              <w:rPr>
                <w:rFonts w:eastAsia="Arial"/>
                <w:sz w:val="18"/>
                <w:szCs w:val="18"/>
              </w:rPr>
              <w:t>lo</w:t>
            </w:r>
            <w:r w:rsidRPr="00D71F69">
              <w:rPr>
                <w:rFonts w:eastAsia="Arial"/>
                <w:spacing w:val="1"/>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1"/>
                <w:sz w:val="18"/>
                <w:szCs w:val="18"/>
              </w:rPr>
              <w:t xml:space="preserve"> </w:t>
            </w:r>
            <w:r w:rsidRPr="00D71F69">
              <w:rPr>
                <w:rFonts w:eastAsia="Arial"/>
                <w:spacing w:val="-1"/>
                <w:sz w:val="18"/>
                <w:szCs w:val="18"/>
              </w:rPr>
              <w:t>15</w:t>
            </w:r>
            <w:r w:rsidRPr="00D71F69">
              <w:rPr>
                <w:rFonts w:eastAsia="Arial"/>
                <w:sz w:val="18"/>
                <w:szCs w:val="18"/>
              </w:rPr>
              <w:t>0</w:t>
            </w:r>
            <w:r w:rsidRPr="00D71F69">
              <w:rPr>
                <w:rFonts w:eastAsia="Arial"/>
                <w:spacing w:val="1"/>
                <w:sz w:val="18"/>
                <w:szCs w:val="18"/>
              </w:rPr>
              <w:t xml:space="preserve"> c</w:t>
            </w:r>
            <w:r w:rsidRPr="00D71F69">
              <w:rPr>
                <w:rFonts w:eastAsia="Arial"/>
                <w:sz w:val="18"/>
                <w:szCs w:val="18"/>
              </w:rPr>
              <w:t>m</w:t>
            </w:r>
            <w:r w:rsidRPr="00D71F69">
              <w:rPr>
                <w:rFonts w:eastAsia="Arial"/>
                <w:spacing w:val="4"/>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1"/>
                <w:sz w:val="18"/>
                <w:szCs w:val="18"/>
              </w:rPr>
              <w:t xml:space="preserve"> </w:t>
            </w:r>
            <w:r w:rsidRPr="00D71F69">
              <w:rPr>
                <w:rFonts w:eastAsia="Arial"/>
                <w:spacing w:val="-1"/>
                <w:sz w:val="18"/>
                <w:szCs w:val="18"/>
              </w:rPr>
              <w:t>d</w:t>
            </w:r>
            <w:r w:rsidRPr="00D71F69">
              <w:rPr>
                <w:rFonts w:eastAsia="Arial"/>
                <w:sz w:val="18"/>
                <w:szCs w:val="18"/>
              </w:rPr>
              <w:t>i</w:t>
            </w:r>
            <w:r w:rsidRPr="00D71F69">
              <w:rPr>
                <w:rFonts w:eastAsia="Arial"/>
                <w:spacing w:val="-1"/>
                <w:sz w:val="18"/>
                <w:szCs w:val="18"/>
              </w:rPr>
              <w:t>á</w:t>
            </w:r>
            <w:r w:rsidRPr="00D71F69">
              <w:rPr>
                <w:rFonts w:eastAsia="Arial"/>
                <w:spacing w:val="3"/>
                <w:sz w:val="18"/>
                <w:szCs w:val="18"/>
              </w:rPr>
              <w:t>m</w:t>
            </w:r>
            <w:r w:rsidRPr="00D71F69">
              <w:rPr>
                <w:rFonts w:eastAsia="Arial"/>
                <w:spacing w:val="-1"/>
                <w:sz w:val="18"/>
                <w:szCs w:val="18"/>
              </w:rPr>
              <w:t>e</w:t>
            </w:r>
            <w:r w:rsidRPr="00D71F69">
              <w:rPr>
                <w:rFonts w:eastAsia="Arial"/>
                <w:spacing w:val="1"/>
                <w:sz w:val="18"/>
                <w:szCs w:val="18"/>
              </w:rPr>
              <w:t>t</w:t>
            </w:r>
            <w:r w:rsidRPr="00D71F69">
              <w:rPr>
                <w:rFonts w:eastAsia="Arial"/>
                <w:spacing w:val="-1"/>
                <w:sz w:val="18"/>
                <w:szCs w:val="18"/>
              </w:rPr>
              <w:t>ro.</w:t>
            </w:r>
          </w:p>
          <w:p w14:paraId="77AF6272" w14:textId="77777777" w:rsidR="006B33AD" w:rsidRPr="00D71F69" w:rsidRDefault="006B33AD" w:rsidP="006B33AD">
            <w:pPr>
              <w:pStyle w:val="UZPRRAFO"/>
              <w:spacing w:line="240" w:lineRule="auto"/>
              <w:ind w:left="568" w:hanging="194"/>
              <w:rPr>
                <w:rFonts w:eastAsia="Arial"/>
                <w:sz w:val="18"/>
                <w:szCs w:val="18"/>
              </w:rPr>
            </w:pPr>
            <w:r w:rsidRPr="00D71F69">
              <w:rPr>
                <w:rFonts w:eastAsia="Arial"/>
                <w:sz w:val="18"/>
                <w:szCs w:val="18"/>
              </w:rPr>
              <w:t xml:space="preserve">- </w:t>
            </w:r>
            <w:r w:rsidRPr="00D71F69">
              <w:rPr>
                <w:rFonts w:eastAsia="Arial"/>
                <w:spacing w:val="-1"/>
                <w:sz w:val="18"/>
                <w:szCs w:val="18"/>
              </w:rPr>
              <w:t>La</w:t>
            </w:r>
            <w:r w:rsidRPr="00D71F69">
              <w:rPr>
                <w:rFonts w:eastAsia="Arial"/>
                <w:sz w:val="18"/>
                <w:szCs w:val="18"/>
              </w:rPr>
              <w:t>s</w:t>
            </w:r>
            <w:r w:rsidRPr="00D71F69">
              <w:rPr>
                <w:rFonts w:eastAsia="Arial"/>
                <w:spacing w:val="24"/>
                <w:sz w:val="18"/>
                <w:szCs w:val="18"/>
              </w:rPr>
              <w:t xml:space="preserve"> </w:t>
            </w:r>
            <w:r w:rsidRPr="00D71F69">
              <w:rPr>
                <w:rFonts w:eastAsia="Arial"/>
                <w:spacing w:val="-1"/>
                <w:sz w:val="18"/>
                <w:szCs w:val="18"/>
              </w:rPr>
              <w:t>área</w:t>
            </w:r>
            <w:r w:rsidRPr="00D71F69">
              <w:rPr>
                <w:rFonts w:eastAsia="Arial"/>
                <w:sz w:val="18"/>
                <w:szCs w:val="18"/>
              </w:rPr>
              <w:t>s</w:t>
            </w:r>
            <w:r w:rsidRPr="00D71F69">
              <w:rPr>
                <w:rFonts w:eastAsia="Arial"/>
                <w:spacing w:val="24"/>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22"/>
                <w:sz w:val="18"/>
                <w:szCs w:val="18"/>
              </w:rPr>
              <w:t xml:space="preserve"> </w:t>
            </w:r>
            <w:r w:rsidRPr="00D71F69">
              <w:rPr>
                <w:rFonts w:eastAsia="Arial"/>
                <w:spacing w:val="-1"/>
                <w:sz w:val="18"/>
                <w:szCs w:val="18"/>
              </w:rPr>
              <w:t>e</w:t>
            </w:r>
            <w:r w:rsidRPr="00D71F69">
              <w:rPr>
                <w:rFonts w:eastAsia="Arial"/>
                <w:spacing w:val="1"/>
                <w:sz w:val="18"/>
                <w:szCs w:val="18"/>
              </w:rPr>
              <w:t>s</w:t>
            </w:r>
            <w:r w:rsidRPr="00D71F69">
              <w:rPr>
                <w:rFonts w:eastAsia="Arial"/>
                <w:spacing w:val="-1"/>
                <w:sz w:val="18"/>
                <w:szCs w:val="18"/>
              </w:rPr>
              <w:t>pera</w:t>
            </w:r>
            <w:r w:rsidRPr="00D71F69">
              <w:rPr>
                <w:rFonts w:eastAsia="Arial"/>
                <w:sz w:val="18"/>
                <w:szCs w:val="18"/>
              </w:rPr>
              <w:t>,</w:t>
            </w:r>
            <w:r w:rsidRPr="00D71F69">
              <w:rPr>
                <w:rFonts w:eastAsia="Arial"/>
                <w:spacing w:val="23"/>
                <w:sz w:val="18"/>
                <w:szCs w:val="18"/>
              </w:rPr>
              <w:t xml:space="preserve"> </w:t>
            </w:r>
            <w:r w:rsidRPr="00D71F69">
              <w:rPr>
                <w:rFonts w:eastAsia="Arial"/>
                <w:spacing w:val="-1"/>
                <w:sz w:val="18"/>
                <w:szCs w:val="18"/>
              </w:rPr>
              <w:t>de</w:t>
            </w:r>
            <w:r w:rsidRPr="00D71F69">
              <w:rPr>
                <w:rFonts w:eastAsia="Arial"/>
                <w:spacing w:val="1"/>
                <w:sz w:val="18"/>
                <w:szCs w:val="18"/>
              </w:rPr>
              <w:t>sc</w:t>
            </w:r>
            <w:r w:rsidRPr="00D71F69">
              <w:rPr>
                <w:rFonts w:eastAsia="Arial"/>
                <w:spacing w:val="-1"/>
                <w:sz w:val="18"/>
                <w:szCs w:val="18"/>
              </w:rPr>
              <w:t>an</w:t>
            </w:r>
            <w:r w:rsidRPr="00D71F69">
              <w:rPr>
                <w:rFonts w:eastAsia="Arial"/>
                <w:spacing w:val="1"/>
                <w:sz w:val="18"/>
                <w:szCs w:val="18"/>
              </w:rPr>
              <w:t>s</w:t>
            </w:r>
            <w:r w:rsidRPr="00D71F69">
              <w:rPr>
                <w:rFonts w:eastAsia="Arial"/>
                <w:spacing w:val="-1"/>
                <w:sz w:val="18"/>
                <w:szCs w:val="18"/>
              </w:rPr>
              <w:t>o</w:t>
            </w:r>
            <w:r w:rsidRPr="00D71F69">
              <w:rPr>
                <w:rFonts w:eastAsia="Arial"/>
                <w:sz w:val="18"/>
                <w:szCs w:val="18"/>
              </w:rPr>
              <w:t>,</w:t>
            </w:r>
            <w:r w:rsidRPr="00D71F69">
              <w:rPr>
                <w:rFonts w:eastAsia="Arial"/>
                <w:spacing w:val="23"/>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22"/>
                <w:sz w:val="18"/>
                <w:szCs w:val="18"/>
              </w:rPr>
              <w:t xml:space="preserve"> </w:t>
            </w:r>
            <w:r w:rsidRPr="00D71F69">
              <w:rPr>
                <w:rFonts w:eastAsia="Arial"/>
                <w:spacing w:val="-1"/>
                <w:sz w:val="18"/>
                <w:szCs w:val="18"/>
              </w:rPr>
              <w:t>u</w:t>
            </w:r>
            <w:r w:rsidRPr="00D71F69">
              <w:rPr>
                <w:rFonts w:eastAsia="Arial"/>
                <w:spacing w:val="1"/>
                <w:sz w:val="18"/>
                <w:szCs w:val="18"/>
              </w:rPr>
              <w:t>t</w:t>
            </w:r>
            <w:r w:rsidRPr="00D71F69">
              <w:rPr>
                <w:rFonts w:eastAsia="Arial"/>
                <w:sz w:val="18"/>
                <w:szCs w:val="18"/>
              </w:rPr>
              <w:t>ili</w:t>
            </w:r>
            <w:r w:rsidRPr="00D71F69">
              <w:rPr>
                <w:rFonts w:eastAsia="Arial"/>
                <w:spacing w:val="-1"/>
                <w:sz w:val="18"/>
                <w:szCs w:val="18"/>
              </w:rPr>
              <w:t>za</w:t>
            </w:r>
            <w:r w:rsidRPr="00D71F69">
              <w:rPr>
                <w:rFonts w:eastAsia="Arial"/>
                <w:spacing w:val="1"/>
                <w:sz w:val="18"/>
                <w:szCs w:val="18"/>
              </w:rPr>
              <w:t>c</w:t>
            </w:r>
            <w:r w:rsidRPr="00D71F69">
              <w:rPr>
                <w:rFonts w:eastAsia="Arial"/>
                <w:sz w:val="18"/>
                <w:szCs w:val="18"/>
              </w:rPr>
              <w:t>i</w:t>
            </w:r>
            <w:r w:rsidRPr="00D71F69">
              <w:rPr>
                <w:rFonts w:eastAsia="Arial"/>
                <w:spacing w:val="-1"/>
                <w:sz w:val="18"/>
                <w:szCs w:val="18"/>
              </w:rPr>
              <w:t>ó</w:t>
            </w:r>
            <w:r w:rsidRPr="00D71F69">
              <w:rPr>
                <w:rFonts w:eastAsia="Arial"/>
                <w:sz w:val="18"/>
                <w:szCs w:val="18"/>
              </w:rPr>
              <w:t>n</w:t>
            </w:r>
            <w:r w:rsidRPr="00D71F69">
              <w:rPr>
                <w:rFonts w:eastAsia="Arial"/>
                <w:spacing w:val="22"/>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21"/>
                <w:sz w:val="18"/>
                <w:szCs w:val="18"/>
              </w:rPr>
              <w:t xml:space="preserve"> </w:t>
            </w:r>
            <w:r w:rsidRPr="00D71F69">
              <w:rPr>
                <w:rFonts w:eastAsia="Arial"/>
                <w:spacing w:val="3"/>
                <w:sz w:val="18"/>
                <w:szCs w:val="18"/>
              </w:rPr>
              <w:t>m</w:t>
            </w:r>
            <w:r w:rsidRPr="00D71F69">
              <w:rPr>
                <w:rFonts w:eastAsia="Arial"/>
                <w:spacing w:val="-1"/>
                <w:sz w:val="18"/>
                <w:szCs w:val="18"/>
              </w:rPr>
              <w:t>ob</w:t>
            </w:r>
            <w:r w:rsidRPr="00D71F69">
              <w:rPr>
                <w:rFonts w:eastAsia="Arial"/>
                <w:sz w:val="18"/>
                <w:szCs w:val="18"/>
              </w:rPr>
              <w:t>ili</w:t>
            </w:r>
            <w:r w:rsidRPr="00D71F69">
              <w:rPr>
                <w:rFonts w:eastAsia="Arial"/>
                <w:spacing w:val="-1"/>
                <w:sz w:val="18"/>
                <w:szCs w:val="18"/>
              </w:rPr>
              <w:t>ar</w:t>
            </w:r>
            <w:r w:rsidRPr="00D71F69">
              <w:rPr>
                <w:rFonts w:eastAsia="Arial"/>
                <w:sz w:val="18"/>
                <w:szCs w:val="18"/>
              </w:rPr>
              <w:t>io</w:t>
            </w:r>
            <w:r w:rsidRPr="00D71F69">
              <w:rPr>
                <w:rFonts w:eastAsia="Arial"/>
                <w:spacing w:val="20"/>
                <w:sz w:val="18"/>
                <w:szCs w:val="18"/>
              </w:rPr>
              <w:t xml:space="preserve"> </w:t>
            </w:r>
            <w:r w:rsidRPr="00D71F69">
              <w:rPr>
                <w:rFonts w:eastAsia="Arial"/>
                <w:sz w:val="18"/>
                <w:szCs w:val="18"/>
              </w:rPr>
              <w:t>i</w:t>
            </w:r>
            <w:r w:rsidRPr="00D71F69">
              <w:rPr>
                <w:rFonts w:eastAsia="Arial"/>
                <w:spacing w:val="-1"/>
                <w:sz w:val="18"/>
                <w:szCs w:val="18"/>
              </w:rPr>
              <w:t>n</w:t>
            </w:r>
            <w:r w:rsidRPr="00D71F69">
              <w:rPr>
                <w:rFonts w:eastAsia="Arial"/>
                <w:spacing w:val="1"/>
                <w:sz w:val="18"/>
                <w:szCs w:val="18"/>
              </w:rPr>
              <w:t>t</w:t>
            </w:r>
            <w:r w:rsidRPr="00D71F69">
              <w:rPr>
                <w:rFonts w:eastAsia="Arial"/>
                <w:spacing w:val="-1"/>
                <w:sz w:val="18"/>
                <w:szCs w:val="18"/>
              </w:rPr>
              <w:t>er</w:t>
            </w:r>
            <w:r w:rsidRPr="00D71F69">
              <w:rPr>
                <w:rFonts w:eastAsia="Arial"/>
                <w:sz w:val="18"/>
                <w:szCs w:val="18"/>
              </w:rPr>
              <w:t>i</w:t>
            </w:r>
            <w:r w:rsidRPr="00D71F69">
              <w:rPr>
                <w:rFonts w:eastAsia="Arial"/>
                <w:spacing w:val="-1"/>
                <w:sz w:val="18"/>
                <w:szCs w:val="18"/>
              </w:rPr>
              <w:t>o</w:t>
            </w:r>
            <w:r w:rsidRPr="00D71F69">
              <w:rPr>
                <w:rFonts w:eastAsia="Arial"/>
                <w:sz w:val="18"/>
                <w:szCs w:val="18"/>
              </w:rPr>
              <w:t>r</w:t>
            </w:r>
            <w:r w:rsidRPr="00D71F69">
              <w:rPr>
                <w:rFonts w:eastAsia="Arial"/>
                <w:spacing w:val="20"/>
                <w:sz w:val="18"/>
                <w:szCs w:val="18"/>
              </w:rPr>
              <w:t xml:space="preserve"> </w:t>
            </w:r>
            <w:r w:rsidRPr="00D71F69">
              <w:rPr>
                <w:rFonts w:eastAsia="Arial"/>
                <w:sz w:val="18"/>
                <w:szCs w:val="18"/>
              </w:rPr>
              <w:t>o</w:t>
            </w:r>
            <w:r w:rsidRPr="00D71F69">
              <w:rPr>
                <w:rFonts w:eastAsia="Arial"/>
                <w:spacing w:val="20"/>
                <w:sz w:val="18"/>
                <w:szCs w:val="18"/>
              </w:rPr>
              <w:t xml:space="preserve"> </w:t>
            </w:r>
            <w:r w:rsidRPr="00D71F69">
              <w:rPr>
                <w:rFonts w:eastAsia="Arial"/>
                <w:spacing w:val="1"/>
                <w:sz w:val="18"/>
                <w:szCs w:val="18"/>
              </w:rPr>
              <w:t>c</w:t>
            </w:r>
            <w:r w:rsidRPr="00D71F69">
              <w:rPr>
                <w:rFonts w:eastAsia="Arial"/>
                <w:spacing w:val="-1"/>
                <w:sz w:val="18"/>
                <w:szCs w:val="18"/>
              </w:rPr>
              <w:t>ua</w:t>
            </w:r>
            <w:r w:rsidRPr="00D71F69">
              <w:rPr>
                <w:rFonts w:eastAsia="Arial"/>
                <w:sz w:val="18"/>
                <w:szCs w:val="18"/>
              </w:rPr>
              <w:t>l</w:t>
            </w:r>
            <w:r w:rsidRPr="00D71F69">
              <w:rPr>
                <w:rFonts w:eastAsia="Arial"/>
                <w:spacing w:val="-1"/>
                <w:sz w:val="18"/>
                <w:szCs w:val="18"/>
              </w:rPr>
              <w:t>qu</w:t>
            </w:r>
            <w:r w:rsidRPr="00D71F69">
              <w:rPr>
                <w:rFonts w:eastAsia="Arial"/>
                <w:sz w:val="18"/>
                <w:szCs w:val="18"/>
              </w:rPr>
              <w:t>i</w:t>
            </w:r>
            <w:r w:rsidRPr="00D71F69">
              <w:rPr>
                <w:rFonts w:eastAsia="Arial"/>
                <w:spacing w:val="-1"/>
                <w:sz w:val="18"/>
                <w:szCs w:val="18"/>
              </w:rPr>
              <w:t>e</w:t>
            </w:r>
            <w:r w:rsidRPr="00D71F69">
              <w:rPr>
                <w:rFonts w:eastAsia="Arial"/>
                <w:sz w:val="18"/>
                <w:szCs w:val="18"/>
              </w:rPr>
              <w:t>r</w:t>
            </w:r>
            <w:r w:rsidRPr="00D71F69">
              <w:rPr>
                <w:rFonts w:eastAsia="Arial"/>
                <w:spacing w:val="20"/>
                <w:sz w:val="18"/>
                <w:szCs w:val="18"/>
              </w:rPr>
              <w:t xml:space="preserve"> </w:t>
            </w:r>
            <w:r w:rsidRPr="00D71F69">
              <w:rPr>
                <w:rFonts w:eastAsia="Arial"/>
                <w:spacing w:val="-1"/>
                <w:sz w:val="18"/>
                <w:szCs w:val="18"/>
              </w:rPr>
              <w:t>o</w:t>
            </w:r>
            <w:r w:rsidRPr="00D71F69">
              <w:rPr>
                <w:rFonts w:eastAsia="Arial"/>
                <w:spacing w:val="1"/>
                <w:sz w:val="18"/>
                <w:szCs w:val="18"/>
              </w:rPr>
              <w:t>t</w:t>
            </w:r>
            <w:r w:rsidRPr="00D71F69">
              <w:rPr>
                <w:rFonts w:eastAsia="Arial"/>
                <w:spacing w:val="-1"/>
                <w:sz w:val="18"/>
                <w:szCs w:val="18"/>
              </w:rPr>
              <w:t>r</w:t>
            </w:r>
            <w:r w:rsidRPr="00D71F69">
              <w:rPr>
                <w:rFonts w:eastAsia="Arial"/>
                <w:sz w:val="18"/>
                <w:szCs w:val="18"/>
              </w:rPr>
              <w:t>a</w:t>
            </w:r>
            <w:r w:rsidRPr="00D71F69">
              <w:rPr>
                <w:rFonts w:eastAsia="Arial"/>
                <w:spacing w:val="20"/>
                <w:sz w:val="18"/>
                <w:szCs w:val="18"/>
              </w:rPr>
              <w:t xml:space="preserve"> </w:t>
            </w:r>
            <w:r w:rsidRPr="00D71F69">
              <w:rPr>
                <w:rFonts w:eastAsia="Arial"/>
                <w:spacing w:val="-1"/>
                <w:sz w:val="18"/>
                <w:szCs w:val="18"/>
              </w:rPr>
              <w:t>pró</w:t>
            </w:r>
            <w:r w:rsidRPr="00D71F69">
              <w:rPr>
                <w:rFonts w:eastAsia="Arial"/>
                <w:spacing w:val="-4"/>
                <w:sz w:val="18"/>
                <w:szCs w:val="18"/>
              </w:rPr>
              <w:t>x</w:t>
            </w:r>
            <w:r w:rsidRPr="00D71F69">
              <w:rPr>
                <w:rFonts w:eastAsia="Arial"/>
                <w:sz w:val="18"/>
                <w:szCs w:val="18"/>
              </w:rPr>
              <w:t>i</w:t>
            </w:r>
            <w:r w:rsidRPr="00D71F69">
              <w:rPr>
                <w:rFonts w:eastAsia="Arial"/>
                <w:spacing w:val="3"/>
                <w:sz w:val="18"/>
                <w:szCs w:val="18"/>
              </w:rPr>
              <w:t>m</w:t>
            </w:r>
            <w:r w:rsidRPr="00D71F69">
              <w:rPr>
                <w:rFonts w:eastAsia="Arial"/>
                <w:sz w:val="18"/>
                <w:szCs w:val="18"/>
              </w:rPr>
              <w:t>a</w:t>
            </w:r>
            <w:r w:rsidRPr="00D71F69">
              <w:rPr>
                <w:rFonts w:eastAsia="Arial"/>
                <w:spacing w:val="20"/>
                <w:sz w:val="18"/>
                <w:szCs w:val="18"/>
              </w:rPr>
              <w:t xml:space="preserve"> </w:t>
            </w:r>
            <w:r w:rsidRPr="00D71F69">
              <w:rPr>
                <w:rFonts w:eastAsia="Arial"/>
                <w:sz w:val="18"/>
                <w:szCs w:val="18"/>
              </w:rPr>
              <w:t>a</w:t>
            </w:r>
            <w:r w:rsidRPr="00D71F69">
              <w:rPr>
                <w:rFonts w:eastAsia="Arial"/>
                <w:spacing w:val="20"/>
                <w:sz w:val="18"/>
                <w:szCs w:val="18"/>
              </w:rPr>
              <w:t xml:space="preserve"> </w:t>
            </w:r>
            <w:r w:rsidRPr="00D71F69">
              <w:rPr>
                <w:rFonts w:eastAsia="Arial"/>
                <w:spacing w:val="-1"/>
                <w:sz w:val="18"/>
                <w:szCs w:val="18"/>
              </w:rPr>
              <w:t>u</w:t>
            </w:r>
            <w:r w:rsidRPr="00D71F69">
              <w:rPr>
                <w:rFonts w:eastAsia="Arial"/>
                <w:sz w:val="18"/>
                <w:szCs w:val="18"/>
              </w:rPr>
              <w:t>n</w:t>
            </w:r>
            <w:r w:rsidRPr="00D71F69">
              <w:rPr>
                <w:rFonts w:eastAsia="Arial"/>
                <w:spacing w:val="20"/>
                <w:sz w:val="18"/>
                <w:szCs w:val="18"/>
              </w:rPr>
              <w:t xml:space="preserve"> </w:t>
            </w:r>
            <w:r w:rsidRPr="00D71F69">
              <w:rPr>
                <w:rFonts w:eastAsia="Arial"/>
                <w:sz w:val="18"/>
                <w:szCs w:val="18"/>
              </w:rPr>
              <w:t>i</w:t>
            </w:r>
            <w:r w:rsidRPr="00D71F69">
              <w:rPr>
                <w:rFonts w:eastAsia="Arial"/>
                <w:spacing w:val="1"/>
                <w:sz w:val="18"/>
                <w:szCs w:val="18"/>
              </w:rPr>
              <w:t>t</w:t>
            </w:r>
            <w:r w:rsidRPr="00D71F69">
              <w:rPr>
                <w:rFonts w:eastAsia="Arial"/>
                <w:sz w:val="18"/>
                <w:szCs w:val="18"/>
              </w:rPr>
              <w:t>i</w:t>
            </w:r>
            <w:r w:rsidRPr="00D71F69">
              <w:rPr>
                <w:rFonts w:eastAsia="Arial"/>
                <w:spacing w:val="-1"/>
                <w:sz w:val="18"/>
                <w:szCs w:val="18"/>
              </w:rPr>
              <w:t>nerar</w:t>
            </w:r>
            <w:r w:rsidRPr="00D71F69">
              <w:rPr>
                <w:rFonts w:eastAsia="Arial"/>
                <w:sz w:val="18"/>
                <w:szCs w:val="18"/>
              </w:rPr>
              <w:t>io</w:t>
            </w:r>
            <w:r w:rsidRPr="00D71F69">
              <w:rPr>
                <w:rFonts w:eastAsia="Arial"/>
                <w:spacing w:val="20"/>
                <w:sz w:val="18"/>
                <w:szCs w:val="18"/>
              </w:rPr>
              <w:t xml:space="preserve"> </w:t>
            </w:r>
            <w:r w:rsidRPr="00D71F69">
              <w:rPr>
                <w:rFonts w:eastAsia="Arial"/>
                <w:spacing w:val="-1"/>
                <w:sz w:val="18"/>
                <w:szCs w:val="18"/>
              </w:rPr>
              <w:t>hor</w:t>
            </w:r>
            <w:r w:rsidRPr="00D71F69">
              <w:rPr>
                <w:rFonts w:eastAsia="Arial"/>
                <w:sz w:val="18"/>
                <w:szCs w:val="18"/>
              </w:rPr>
              <w:t>i</w:t>
            </w:r>
            <w:r w:rsidRPr="00D71F69">
              <w:rPr>
                <w:rFonts w:eastAsia="Arial"/>
                <w:spacing w:val="-1"/>
                <w:sz w:val="18"/>
                <w:szCs w:val="18"/>
              </w:rPr>
              <w:t>zon</w:t>
            </w:r>
            <w:r w:rsidRPr="00D71F69">
              <w:rPr>
                <w:rFonts w:eastAsia="Arial"/>
                <w:spacing w:val="1"/>
                <w:sz w:val="18"/>
                <w:szCs w:val="18"/>
              </w:rPr>
              <w:t>t</w:t>
            </w:r>
            <w:r w:rsidRPr="00D71F69">
              <w:rPr>
                <w:rFonts w:eastAsia="Arial"/>
                <w:spacing w:val="-1"/>
                <w:sz w:val="18"/>
                <w:szCs w:val="18"/>
              </w:rPr>
              <w:t>a</w:t>
            </w:r>
            <w:r w:rsidRPr="00D71F69">
              <w:rPr>
                <w:rFonts w:eastAsia="Arial"/>
                <w:sz w:val="18"/>
                <w:szCs w:val="18"/>
              </w:rPr>
              <w:t>l</w:t>
            </w:r>
            <w:r w:rsidRPr="00D71F69">
              <w:rPr>
                <w:rFonts w:eastAsia="Arial"/>
                <w:spacing w:val="21"/>
                <w:sz w:val="18"/>
                <w:szCs w:val="18"/>
              </w:rPr>
              <w:t xml:space="preserve"> </w:t>
            </w:r>
            <w:r w:rsidRPr="00D71F69">
              <w:rPr>
                <w:rFonts w:eastAsia="Arial"/>
                <w:spacing w:val="-1"/>
                <w:sz w:val="18"/>
                <w:szCs w:val="18"/>
              </w:rPr>
              <w:t>adap</w:t>
            </w:r>
            <w:r w:rsidRPr="00D71F69">
              <w:rPr>
                <w:rFonts w:eastAsia="Arial"/>
                <w:spacing w:val="1"/>
                <w:sz w:val="18"/>
                <w:szCs w:val="18"/>
              </w:rPr>
              <w:t>t</w:t>
            </w:r>
            <w:r w:rsidRPr="00D71F69">
              <w:rPr>
                <w:rFonts w:eastAsia="Arial"/>
                <w:spacing w:val="-1"/>
                <w:sz w:val="18"/>
                <w:szCs w:val="18"/>
              </w:rPr>
              <w:t>ad</w:t>
            </w:r>
            <w:r w:rsidRPr="00D71F69">
              <w:rPr>
                <w:rFonts w:eastAsia="Arial"/>
                <w:sz w:val="18"/>
                <w:szCs w:val="18"/>
              </w:rPr>
              <w:t xml:space="preserve">o </w:t>
            </w:r>
            <w:r w:rsidRPr="00D71F69">
              <w:rPr>
                <w:rFonts w:eastAsia="Arial"/>
                <w:spacing w:val="-1"/>
                <w:sz w:val="18"/>
                <w:szCs w:val="18"/>
              </w:rPr>
              <w:t>e</w:t>
            </w:r>
            <w:r w:rsidRPr="00D71F69">
              <w:rPr>
                <w:rFonts w:eastAsia="Arial"/>
                <w:spacing w:val="1"/>
                <w:sz w:val="18"/>
                <w:szCs w:val="18"/>
              </w:rPr>
              <w:t>st</w:t>
            </w:r>
            <w:r w:rsidRPr="00D71F69">
              <w:rPr>
                <w:rFonts w:eastAsia="Arial"/>
                <w:spacing w:val="-1"/>
                <w:sz w:val="18"/>
                <w:szCs w:val="18"/>
              </w:rPr>
              <w:t>á</w:t>
            </w:r>
            <w:r w:rsidRPr="00D71F69">
              <w:rPr>
                <w:rFonts w:eastAsia="Arial"/>
                <w:sz w:val="18"/>
                <w:szCs w:val="18"/>
              </w:rPr>
              <w:t>n</w:t>
            </w:r>
            <w:r w:rsidRPr="00D71F69">
              <w:rPr>
                <w:rFonts w:eastAsia="Arial"/>
                <w:spacing w:val="3"/>
                <w:sz w:val="18"/>
                <w:szCs w:val="18"/>
              </w:rPr>
              <w:t xml:space="preserve"> </w:t>
            </w:r>
            <w:r w:rsidRPr="00D71F69">
              <w:rPr>
                <w:rFonts w:eastAsia="Arial"/>
                <w:spacing w:val="-1"/>
                <w:sz w:val="18"/>
                <w:szCs w:val="18"/>
              </w:rPr>
              <w:t>d</w:t>
            </w:r>
            <w:r w:rsidRPr="00D71F69">
              <w:rPr>
                <w:rFonts w:eastAsia="Arial"/>
                <w:sz w:val="18"/>
                <w:szCs w:val="18"/>
              </w:rPr>
              <w:t>i</w:t>
            </w:r>
            <w:r w:rsidRPr="00D71F69">
              <w:rPr>
                <w:rFonts w:eastAsia="Arial"/>
                <w:spacing w:val="1"/>
                <w:sz w:val="18"/>
                <w:szCs w:val="18"/>
              </w:rPr>
              <w:t>s</w:t>
            </w:r>
            <w:r w:rsidRPr="00D71F69">
              <w:rPr>
                <w:rFonts w:eastAsia="Arial"/>
                <w:spacing w:val="-1"/>
                <w:sz w:val="18"/>
                <w:szCs w:val="18"/>
              </w:rPr>
              <w:t>pue</w:t>
            </w:r>
            <w:r w:rsidRPr="00D71F69">
              <w:rPr>
                <w:rFonts w:eastAsia="Arial"/>
                <w:spacing w:val="1"/>
                <w:sz w:val="18"/>
                <w:szCs w:val="18"/>
              </w:rPr>
              <w:t>st</w:t>
            </w:r>
            <w:r w:rsidRPr="00D71F69">
              <w:rPr>
                <w:rFonts w:eastAsia="Arial"/>
                <w:spacing w:val="-1"/>
                <w:sz w:val="18"/>
                <w:szCs w:val="18"/>
              </w:rPr>
              <w:t>a</w:t>
            </w:r>
            <w:r w:rsidRPr="00D71F69">
              <w:rPr>
                <w:rFonts w:eastAsia="Arial"/>
                <w:sz w:val="18"/>
                <w:szCs w:val="18"/>
              </w:rPr>
              <w:t>s</w:t>
            </w:r>
            <w:r w:rsidRPr="00D71F69">
              <w:rPr>
                <w:rFonts w:eastAsia="Arial"/>
                <w:spacing w:val="5"/>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3"/>
                <w:sz w:val="18"/>
                <w:szCs w:val="18"/>
              </w:rPr>
              <w:t xml:space="preserve"> </w:t>
            </w:r>
            <w:r w:rsidRPr="00D71F69">
              <w:rPr>
                <w:rFonts w:eastAsia="Arial"/>
                <w:spacing w:val="1"/>
                <w:sz w:val="18"/>
                <w:szCs w:val="18"/>
              </w:rPr>
              <w:t>f</w:t>
            </w:r>
            <w:r w:rsidRPr="00D71F69">
              <w:rPr>
                <w:rFonts w:eastAsia="Arial"/>
                <w:spacing w:val="-1"/>
                <w:sz w:val="18"/>
                <w:szCs w:val="18"/>
              </w:rPr>
              <w:t>or</w:t>
            </w:r>
            <w:r w:rsidRPr="00D71F69">
              <w:rPr>
                <w:rFonts w:eastAsia="Arial"/>
                <w:spacing w:val="3"/>
                <w:sz w:val="18"/>
                <w:szCs w:val="18"/>
              </w:rPr>
              <w:t>m</w:t>
            </w:r>
            <w:r w:rsidRPr="00D71F69">
              <w:rPr>
                <w:rFonts w:eastAsia="Arial"/>
                <w:sz w:val="18"/>
                <w:szCs w:val="18"/>
              </w:rPr>
              <w:t>a</w:t>
            </w:r>
            <w:r w:rsidRPr="00D71F69">
              <w:rPr>
                <w:rFonts w:eastAsia="Arial"/>
                <w:spacing w:val="3"/>
                <w:sz w:val="18"/>
                <w:szCs w:val="18"/>
              </w:rPr>
              <w:t xml:space="preserve"> </w:t>
            </w:r>
            <w:r w:rsidRPr="00D71F69">
              <w:rPr>
                <w:rFonts w:eastAsia="Arial"/>
                <w:spacing w:val="-1"/>
                <w:sz w:val="18"/>
                <w:szCs w:val="18"/>
              </w:rPr>
              <w:t>que</w:t>
            </w:r>
            <w:r w:rsidRPr="00D71F69">
              <w:rPr>
                <w:rFonts w:eastAsia="Arial"/>
                <w:sz w:val="18"/>
                <w:szCs w:val="18"/>
              </w:rPr>
              <w:t>,</w:t>
            </w:r>
            <w:r w:rsidRPr="00D71F69">
              <w:rPr>
                <w:rFonts w:eastAsia="Arial"/>
                <w:spacing w:val="5"/>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3"/>
                <w:sz w:val="18"/>
                <w:szCs w:val="18"/>
              </w:rPr>
              <w:t xml:space="preserve"> </w:t>
            </w:r>
            <w:r w:rsidRPr="00D71F69">
              <w:rPr>
                <w:rFonts w:eastAsia="Arial"/>
                <w:sz w:val="18"/>
                <w:szCs w:val="18"/>
              </w:rPr>
              <w:t>l</w:t>
            </w:r>
            <w:r w:rsidRPr="00D71F69">
              <w:rPr>
                <w:rFonts w:eastAsia="Arial"/>
                <w:spacing w:val="-1"/>
                <w:sz w:val="18"/>
                <w:szCs w:val="18"/>
              </w:rPr>
              <w:t>a</w:t>
            </w:r>
            <w:r w:rsidRPr="00D71F69">
              <w:rPr>
                <w:rFonts w:eastAsia="Arial"/>
                <w:sz w:val="18"/>
                <w:szCs w:val="18"/>
              </w:rPr>
              <w:t>s</w:t>
            </w:r>
            <w:r w:rsidRPr="00D71F69">
              <w:rPr>
                <w:rFonts w:eastAsia="Arial"/>
                <w:spacing w:val="5"/>
                <w:sz w:val="18"/>
                <w:szCs w:val="18"/>
              </w:rPr>
              <w:t xml:space="preserve"> </w:t>
            </w:r>
            <w:r w:rsidRPr="00D71F69">
              <w:rPr>
                <w:rFonts w:eastAsia="Arial"/>
                <w:spacing w:val="-1"/>
                <w:sz w:val="18"/>
                <w:szCs w:val="18"/>
              </w:rPr>
              <w:t>a</w:t>
            </w:r>
            <w:r w:rsidRPr="00D71F69">
              <w:rPr>
                <w:rFonts w:eastAsia="Arial"/>
                <w:spacing w:val="1"/>
                <w:sz w:val="18"/>
                <w:szCs w:val="18"/>
              </w:rPr>
              <w:t>ct</w:t>
            </w:r>
            <w:r w:rsidRPr="00D71F69">
              <w:rPr>
                <w:rFonts w:eastAsia="Arial"/>
                <w:sz w:val="18"/>
                <w:szCs w:val="18"/>
              </w:rPr>
              <w:t>i</w:t>
            </w:r>
            <w:r w:rsidRPr="00D71F69">
              <w:rPr>
                <w:rFonts w:eastAsia="Arial"/>
                <w:spacing w:val="-1"/>
                <w:sz w:val="18"/>
                <w:szCs w:val="18"/>
              </w:rPr>
              <w:t>v</w:t>
            </w:r>
            <w:r w:rsidRPr="00D71F69">
              <w:rPr>
                <w:rFonts w:eastAsia="Arial"/>
                <w:sz w:val="18"/>
                <w:szCs w:val="18"/>
              </w:rPr>
              <w:t>i</w:t>
            </w:r>
            <w:r w:rsidRPr="00D71F69">
              <w:rPr>
                <w:rFonts w:eastAsia="Arial"/>
                <w:spacing w:val="-1"/>
                <w:sz w:val="18"/>
                <w:szCs w:val="18"/>
              </w:rPr>
              <w:t>dade</w:t>
            </w:r>
            <w:r w:rsidRPr="00D71F69">
              <w:rPr>
                <w:rFonts w:eastAsia="Arial"/>
                <w:sz w:val="18"/>
                <w:szCs w:val="18"/>
              </w:rPr>
              <w:t>s</w:t>
            </w:r>
            <w:r w:rsidRPr="00D71F69">
              <w:rPr>
                <w:rFonts w:eastAsia="Arial"/>
                <w:spacing w:val="5"/>
                <w:sz w:val="18"/>
                <w:szCs w:val="18"/>
              </w:rPr>
              <w:t xml:space="preserve"> </w:t>
            </w:r>
            <w:r w:rsidRPr="00D71F69">
              <w:rPr>
                <w:rFonts w:eastAsia="Arial"/>
                <w:spacing w:val="-1"/>
                <w:sz w:val="18"/>
                <w:szCs w:val="18"/>
              </w:rPr>
              <w:t>der</w:t>
            </w:r>
            <w:r w:rsidRPr="00D71F69">
              <w:rPr>
                <w:rFonts w:eastAsia="Arial"/>
                <w:sz w:val="18"/>
                <w:szCs w:val="18"/>
              </w:rPr>
              <w:t>i</w:t>
            </w:r>
            <w:r w:rsidRPr="00D71F69">
              <w:rPr>
                <w:rFonts w:eastAsia="Arial"/>
                <w:spacing w:val="-1"/>
                <w:sz w:val="18"/>
                <w:szCs w:val="18"/>
              </w:rPr>
              <w:t>vada</w:t>
            </w:r>
            <w:r w:rsidRPr="00D71F69">
              <w:rPr>
                <w:rFonts w:eastAsia="Arial"/>
                <w:sz w:val="18"/>
                <w:szCs w:val="18"/>
              </w:rPr>
              <w:t>s</w:t>
            </w:r>
            <w:r w:rsidRPr="00D71F69">
              <w:rPr>
                <w:rFonts w:eastAsia="Arial"/>
                <w:spacing w:val="2"/>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1"/>
                <w:sz w:val="18"/>
                <w:szCs w:val="18"/>
              </w:rPr>
              <w:t xml:space="preserve"> s</w:t>
            </w:r>
            <w:r w:rsidRPr="00D71F69">
              <w:rPr>
                <w:rFonts w:eastAsia="Arial"/>
                <w:sz w:val="18"/>
                <w:szCs w:val="18"/>
              </w:rPr>
              <w:t>u</w:t>
            </w:r>
            <w:r w:rsidRPr="00D71F69">
              <w:rPr>
                <w:rFonts w:eastAsia="Arial"/>
                <w:spacing w:val="1"/>
                <w:sz w:val="18"/>
                <w:szCs w:val="18"/>
              </w:rPr>
              <w:t xml:space="preserve"> </w:t>
            </w:r>
            <w:r w:rsidRPr="00D71F69">
              <w:rPr>
                <w:rFonts w:eastAsia="Arial"/>
                <w:spacing w:val="-1"/>
                <w:sz w:val="18"/>
                <w:szCs w:val="18"/>
              </w:rPr>
              <w:t>u</w:t>
            </w:r>
            <w:r w:rsidRPr="00D71F69">
              <w:rPr>
                <w:rFonts w:eastAsia="Arial"/>
                <w:spacing w:val="1"/>
                <w:sz w:val="18"/>
                <w:szCs w:val="18"/>
              </w:rPr>
              <w:t>s</w:t>
            </w:r>
            <w:r w:rsidRPr="00D71F69">
              <w:rPr>
                <w:rFonts w:eastAsia="Arial"/>
                <w:spacing w:val="-1"/>
                <w:sz w:val="18"/>
                <w:szCs w:val="18"/>
              </w:rPr>
              <w:t>o</w:t>
            </w:r>
            <w:r w:rsidRPr="00D71F69">
              <w:rPr>
                <w:rFonts w:eastAsia="Arial"/>
                <w:sz w:val="18"/>
                <w:szCs w:val="18"/>
              </w:rPr>
              <w:t>,</w:t>
            </w:r>
            <w:r w:rsidRPr="00D71F69">
              <w:rPr>
                <w:rFonts w:eastAsia="Arial"/>
                <w:spacing w:val="2"/>
                <w:sz w:val="18"/>
                <w:szCs w:val="18"/>
              </w:rPr>
              <w:t xml:space="preserve"> </w:t>
            </w:r>
            <w:r w:rsidRPr="00D71F69">
              <w:rPr>
                <w:rFonts w:eastAsia="Arial"/>
                <w:spacing w:val="-1"/>
                <w:sz w:val="18"/>
                <w:szCs w:val="18"/>
              </w:rPr>
              <w:t>n</w:t>
            </w:r>
            <w:r w:rsidRPr="00D71F69">
              <w:rPr>
                <w:rFonts w:eastAsia="Arial"/>
                <w:sz w:val="18"/>
                <w:szCs w:val="18"/>
              </w:rPr>
              <w:t>o</w:t>
            </w:r>
            <w:r w:rsidRPr="00D71F69">
              <w:rPr>
                <w:rFonts w:eastAsia="Arial"/>
                <w:spacing w:val="1"/>
                <w:sz w:val="18"/>
                <w:szCs w:val="18"/>
              </w:rPr>
              <w:t xml:space="preserve"> </w:t>
            </w:r>
            <w:r w:rsidRPr="00D71F69">
              <w:rPr>
                <w:rFonts w:eastAsia="Arial"/>
                <w:spacing w:val="-1"/>
                <w:sz w:val="18"/>
                <w:szCs w:val="18"/>
              </w:rPr>
              <w:t>ob</w:t>
            </w:r>
            <w:r w:rsidRPr="00D71F69">
              <w:rPr>
                <w:rFonts w:eastAsia="Arial"/>
                <w:spacing w:val="1"/>
                <w:sz w:val="18"/>
                <w:szCs w:val="18"/>
              </w:rPr>
              <w:t>st</w:t>
            </w:r>
            <w:r w:rsidRPr="00D71F69">
              <w:rPr>
                <w:rFonts w:eastAsia="Arial"/>
                <w:spacing w:val="-1"/>
                <w:sz w:val="18"/>
                <w:szCs w:val="18"/>
              </w:rPr>
              <w:t>ruye</w:t>
            </w:r>
            <w:r w:rsidRPr="00D71F69">
              <w:rPr>
                <w:rFonts w:eastAsia="Arial"/>
                <w:sz w:val="18"/>
                <w:szCs w:val="18"/>
              </w:rPr>
              <w:t>n</w:t>
            </w:r>
            <w:r w:rsidRPr="00D71F69">
              <w:rPr>
                <w:rFonts w:eastAsia="Arial"/>
                <w:spacing w:val="1"/>
                <w:sz w:val="18"/>
                <w:szCs w:val="18"/>
              </w:rPr>
              <w:t xml:space="preserve"> </w:t>
            </w:r>
            <w:r w:rsidRPr="00D71F69">
              <w:rPr>
                <w:rFonts w:eastAsia="Arial"/>
                <w:spacing w:val="-1"/>
                <w:sz w:val="18"/>
                <w:szCs w:val="18"/>
              </w:rPr>
              <w:t>e</w:t>
            </w:r>
            <w:r w:rsidRPr="00D71F69">
              <w:rPr>
                <w:rFonts w:eastAsia="Arial"/>
                <w:sz w:val="18"/>
                <w:szCs w:val="18"/>
              </w:rPr>
              <w:t>l</w:t>
            </w:r>
            <w:r w:rsidRPr="00D71F69">
              <w:rPr>
                <w:rFonts w:eastAsia="Arial"/>
                <w:spacing w:val="1"/>
                <w:sz w:val="18"/>
                <w:szCs w:val="18"/>
              </w:rPr>
              <w:t xml:space="preserve"> </w:t>
            </w:r>
            <w:r w:rsidRPr="00D71F69">
              <w:rPr>
                <w:rFonts w:eastAsia="Arial"/>
                <w:sz w:val="18"/>
                <w:szCs w:val="18"/>
              </w:rPr>
              <w:t>i</w:t>
            </w:r>
            <w:r w:rsidRPr="00D71F69">
              <w:rPr>
                <w:rFonts w:eastAsia="Arial"/>
                <w:spacing w:val="1"/>
                <w:sz w:val="18"/>
                <w:szCs w:val="18"/>
              </w:rPr>
              <w:t>t</w:t>
            </w:r>
            <w:r w:rsidRPr="00D71F69">
              <w:rPr>
                <w:rFonts w:eastAsia="Arial"/>
                <w:sz w:val="18"/>
                <w:szCs w:val="18"/>
              </w:rPr>
              <w:t>i</w:t>
            </w:r>
            <w:r w:rsidRPr="00D71F69">
              <w:rPr>
                <w:rFonts w:eastAsia="Arial"/>
                <w:spacing w:val="-1"/>
                <w:sz w:val="18"/>
                <w:szCs w:val="18"/>
              </w:rPr>
              <w:t>nerar</w:t>
            </w:r>
            <w:r w:rsidRPr="00D71F69">
              <w:rPr>
                <w:rFonts w:eastAsia="Arial"/>
                <w:sz w:val="18"/>
                <w:szCs w:val="18"/>
              </w:rPr>
              <w:t>i</w:t>
            </w:r>
            <w:r w:rsidRPr="00D71F69">
              <w:rPr>
                <w:rFonts w:eastAsia="Arial"/>
                <w:spacing w:val="-1"/>
                <w:sz w:val="18"/>
                <w:szCs w:val="18"/>
              </w:rPr>
              <w:t>o</w:t>
            </w:r>
            <w:r w:rsidRPr="00D71F69">
              <w:rPr>
                <w:rFonts w:eastAsia="Arial"/>
                <w:sz w:val="18"/>
                <w:szCs w:val="18"/>
              </w:rPr>
              <w:t>.</w:t>
            </w:r>
            <w:r w:rsidRPr="00D71F69">
              <w:rPr>
                <w:rFonts w:eastAsia="Arial"/>
                <w:spacing w:val="2"/>
                <w:sz w:val="18"/>
                <w:szCs w:val="18"/>
              </w:rPr>
              <w:t xml:space="preserve"> </w:t>
            </w:r>
            <w:r w:rsidRPr="00D71F69">
              <w:rPr>
                <w:rFonts w:eastAsia="Arial"/>
                <w:spacing w:val="-1"/>
                <w:sz w:val="18"/>
                <w:szCs w:val="18"/>
              </w:rPr>
              <w:t>La</w:t>
            </w:r>
            <w:r w:rsidRPr="00D71F69">
              <w:rPr>
                <w:rFonts w:eastAsia="Arial"/>
                <w:sz w:val="18"/>
                <w:szCs w:val="18"/>
              </w:rPr>
              <w:t>s</w:t>
            </w:r>
            <w:r w:rsidRPr="00D71F69">
              <w:rPr>
                <w:rFonts w:eastAsia="Arial"/>
                <w:spacing w:val="2"/>
                <w:sz w:val="18"/>
                <w:szCs w:val="18"/>
              </w:rPr>
              <w:t xml:space="preserve"> </w:t>
            </w:r>
            <w:r w:rsidRPr="00D71F69">
              <w:rPr>
                <w:rFonts w:eastAsia="Arial"/>
                <w:spacing w:val="1"/>
                <w:sz w:val="18"/>
                <w:szCs w:val="18"/>
              </w:rPr>
              <w:t>c</w:t>
            </w:r>
            <w:r w:rsidRPr="00D71F69">
              <w:rPr>
                <w:rFonts w:eastAsia="Arial"/>
                <w:spacing w:val="-1"/>
                <w:sz w:val="18"/>
                <w:szCs w:val="18"/>
              </w:rPr>
              <w:t>o</w:t>
            </w:r>
            <w:r w:rsidRPr="00D71F69">
              <w:rPr>
                <w:rFonts w:eastAsia="Arial"/>
                <w:sz w:val="18"/>
                <w:szCs w:val="18"/>
              </w:rPr>
              <w:t>l</w:t>
            </w:r>
            <w:r w:rsidRPr="00D71F69">
              <w:rPr>
                <w:rFonts w:eastAsia="Arial"/>
                <w:spacing w:val="-1"/>
                <w:sz w:val="18"/>
                <w:szCs w:val="18"/>
              </w:rPr>
              <w:t>u</w:t>
            </w:r>
            <w:r w:rsidRPr="00D71F69">
              <w:rPr>
                <w:rFonts w:eastAsia="Arial"/>
                <w:spacing w:val="3"/>
                <w:sz w:val="18"/>
                <w:szCs w:val="18"/>
              </w:rPr>
              <w:t>m</w:t>
            </w:r>
            <w:r w:rsidRPr="00D71F69">
              <w:rPr>
                <w:rFonts w:eastAsia="Arial"/>
                <w:spacing w:val="-1"/>
                <w:sz w:val="18"/>
                <w:szCs w:val="18"/>
              </w:rPr>
              <w:t>na</w:t>
            </w:r>
            <w:r w:rsidRPr="00D71F69">
              <w:rPr>
                <w:rFonts w:eastAsia="Arial"/>
                <w:sz w:val="18"/>
                <w:szCs w:val="18"/>
              </w:rPr>
              <w:t>s</w:t>
            </w:r>
            <w:r w:rsidRPr="00D71F69">
              <w:rPr>
                <w:rFonts w:eastAsia="Arial"/>
                <w:spacing w:val="2"/>
                <w:sz w:val="18"/>
                <w:szCs w:val="18"/>
              </w:rPr>
              <w:t xml:space="preserve"> </w:t>
            </w:r>
            <w:r w:rsidRPr="00D71F69">
              <w:rPr>
                <w:rFonts w:eastAsia="Arial"/>
                <w:sz w:val="18"/>
                <w:szCs w:val="18"/>
              </w:rPr>
              <w:t xml:space="preserve">y </w:t>
            </w:r>
            <w:r w:rsidRPr="00D71F69">
              <w:rPr>
                <w:rFonts w:eastAsia="Arial"/>
                <w:spacing w:val="-1"/>
                <w:sz w:val="18"/>
                <w:szCs w:val="18"/>
              </w:rPr>
              <w:t>p</w:t>
            </w:r>
            <w:r w:rsidRPr="00D71F69">
              <w:rPr>
                <w:rFonts w:eastAsia="Arial"/>
                <w:sz w:val="18"/>
                <w:szCs w:val="18"/>
              </w:rPr>
              <w:t>il</w:t>
            </w:r>
            <w:r w:rsidRPr="00D71F69">
              <w:rPr>
                <w:rFonts w:eastAsia="Arial"/>
                <w:spacing w:val="-1"/>
                <w:sz w:val="18"/>
                <w:szCs w:val="18"/>
              </w:rPr>
              <w:t>are</w:t>
            </w:r>
            <w:r w:rsidRPr="00D71F69">
              <w:rPr>
                <w:rFonts w:eastAsia="Arial"/>
                <w:sz w:val="18"/>
                <w:szCs w:val="18"/>
              </w:rPr>
              <w:t>s</w:t>
            </w:r>
            <w:r w:rsidRPr="00D71F69">
              <w:rPr>
                <w:rFonts w:eastAsia="Arial"/>
                <w:spacing w:val="2"/>
                <w:sz w:val="18"/>
                <w:szCs w:val="18"/>
              </w:rPr>
              <w:t xml:space="preserve"> </w:t>
            </w:r>
            <w:r w:rsidRPr="00D71F69">
              <w:rPr>
                <w:rFonts w:eastAsia="Arial"/>
                <w:spacing w:val="-1"/>
                <w:sz w:val="18"/>
                <w:szCs w:val="18"/>
              </w:rPr>
              <w:t>e</w:t>
            </w:r>
            <w:r w:rsidRPr="00D71F69">
              <w:rPr>
                <w:rFonts w:eastAsia="Arial"/>
                <w:spacing w:val="-4"/>
                <w:sz w:val="18"/>
                <w:szCs w:val="18"/>
              </w:rPr>
              <w:t>x</w:t>
            </w:r>
            <w:r w:rsidRPr="00D71F69">
              <w:rPr>
                <w:rFonts w:eastAsia="Arial"/>
                <w:spacing w:val="-1"/>
                <w:sz w:val="18"/>
                <w:szCs w:val="18"/>
              </w:rPr>
              <w:t>en</w:t>
            </w:r>
            <w:r w:rsidRPr="00D71F69">
              <w:rPr>
                <w:rFonts w:eastAsia="Arial"/>
                <w:spacing w:val="1"/>
                <w:sz w:val="18"/>
                <w:szCs w:val="18"/>
              </w:rPr>
              <w:t>t</w:t>
            </w:r>
            <w:r w:rsidRPr="00D71F69">
              <w:rPr>
                <w:rFonts w:eastAsia="Arial"/>
                <w:spacing w:val="-1"/>
                <w:sz w:val="18"/>
                <w:szCs w:val="18"/>
              </w:rPr>
              <w:t>o</w:t>
            </w:r>
            <w:r w:rsidRPr="00D71F69">
              <w:rPr>
                <w:rFonts w:eastAsia="Arial"/>
                <w:sz w:val="18"/>
                <w:szCs w:val="18"/>
              </w:rPr>
              <w:t xml:space="preserve">s </w:t>
            </w:r>
            <w:r w:rsidRPr="00D71F69">
              <w:rPr>
                <w:rFonts w:eastAsia="Arial"/>
                <w:spacing w:val="1"/>
                <w:sz w:val="18"/>
                <w:szCs w:val="18"/>
              </w:rPr>
              <w:t>s</w:t>
            </w:r>
            <w:r w:rsidRPr="00D71F69">
              <w:rPr>
                <w:rFonts w:eastAsia="Arial"/>
                <w:sz w:val="18"/>
                <w:szCs w:val="18"/>
              </w:rPr>
              <w:t>i</w:t>
            </w:r>
            <w:r w:rsidRPr="00D71F69">
              <w:rPr>
                <w:rFonts w:eastAsia="Arial"/>
                <w:spacing w:val="1"/>
                <w:sz w:val="18"/>
                <w:szCs w:val="18"/>
              </w:rPr>
              <w:t>t</w:t>
            </w:r>
            <w:r w:rsidRPr="00D71F69">
              <w:rPr>
                <w:rFonts w:eastAsia="Arial"/>
                <w:spacing w:val="-1"/>
                <w:sz w:val="18"/>
                <w:szCs w:val="18"/>
              </w:rPr>
              <w:t>uado</w:t>
            </w:r>
            <w:r w:rsidRPr="00D71F69">
              <w:rPr>
                <w:rFonts w:eastAsia="Arial"/>
                <w:sz w:val="18"/>
                <w:szCs w:val="18"/>
              </w:rPr>
              <w:t>s</w:t>
            </w:r>
            <w:r w:rsidRPr="00D71F69">
              <w:rPr>
                <w:rFonts w:eastAsia="Arial"/>
                <w:spacing w:val="33"/>
                <w:sz w:val="18"/>
                <w:szCs w:val="18"/>
              </w:rPr>
              <w:t xml:space="preserve"> </w:t>
            </w:r>
            <w:r w:rsidRPr="00D71F69">
              <w:rPr>
                <w:rFonts w:eastAsia="Arial"/>
                <w:spacing w:val="-1"/>
                <w:sz w:val="18"/>
                <w:szCs w:val="18"/>
              </w:rPr>
              <w:t>e</w:t>
            </w:r>
            <w:r w:rsidRPr="00D71F69">
              <w:rPr>
                <w:rFonts w:eastAsia="Arial"/>
                <w:sz w:val="18"/>
                <w:szCs w:val="18"/>
              </w:rPr>
              <w:t>n</w:t>
            </w:r>
            <w:r w:rsidRPr="00D71F69">
              <w:rPr>
                <w:rFonts w:eastAsia="Arial"/>
                <w:spacing w:val="32"/>
                <w:sz w:val="18"/>
                <w:szCs w:val="18"/>
              </w:rPr>
              <w:t xml:space="preserve"> </w:t>
            </w:r>
            <w:r w:rsidRPr="00D71F69">
              <w:rPr>
                <w:rFonts w:eastAsia="Arial"/>
                <w:spacing w:val="-1"/>
                <w:sz w:val="18"/>
                <w:szCs w:val="18"/>
              </w:rPr>
              <w:t>d</w:t>
            </w:r>
            <w:r w:rsidRPr="00D71F69">
              <w:rPr>
                <w:rFonts w:eastAsia="Arial"/>
                <w:sz w:val="18"/>
                <w:szCs w:val="18"/>
              </w:rPr>
              <w:t>i</w:t>
            </w:r>
            <w:r w:rsidRPr="00D71F69">
              <w:rPr>
                <w:rFonts w:eastAsia="Arial"/>
                <w:spacing w:val="1"/>
                <w:sz w:val="18"/>
                <w:szCs w:val="18"/>
              </w:rPr>
              <w:t>c</w:t>
            </w:r>
            <w:r w:rsidRPr="00D71F69">
              <w:rPr>
                <w:rFonts w:eastAsia="Arial"/>
                <w:spacing w:val="-1"/>
                <w:sz w:val="18"/>
                <w:szCs w:val="18"/>
              </w:rPr>
              <w:t>ha</w:t>
            </w:r>
            <w:r w:rsidRPr="00D71F69">
              <w:rPr>
                <w:rFonts w:eastAsia="Arial"/>
                <w:sz w:val="18"/>
                <w:szCs w:val="18"/>
              </w:rPr>
              <w:t>s</w:t>
            </w:r>
            <w:r w:rsidRPr="00D71F69">
              <w:rPr>
                <w:rFonts w:eastAsia="Arial"/>
                <w:spacing w:val="33"/>
                <w:sz w:val="18"/>
                <w:szCs w:val="18"/>
              </w:rPr>
              <w:t xml:space="preserve"> </w:t>
            </w:r>
            <w:proofErr w:type="gramStart"/>
            <w:r w:rsidRPr="00D71F69">
              <w:rPr>
                <w:rFonts w:eastAsia="Arial"/>
                <w:spacing w:val="-1"/>
                <w:sz w:val="18"/>
                <w:szCs w:val="18"/>
              </w:rPr>
              <w:t>área</w:t>
            </w:r>
            <w:r w:rsidRPr="00D71F69">
              <w:rPr>
                <w:rFonts w:eastAsia="Arial"/>
                <w:spacing w:val="1"/>
                <w:sz w:val="18"/>
                <w:szCs w:val="18"/>
              </w:rPr>
              <w:t>s</w:t>
            </w:r>
            <w:r w:rsidRPr="00D71F69">
              <w:rPr>
                <w:rFonts w:eastAsia="Arial"/>
                <w:sz w:val="18"/>
                <w:szCs w:val="18"/>
              </w:rPr>
              <w:t>,</w:t>
            </w:r>
            <w:proofErr w:type="gramEnd"/>
            <w:r w:rsidRPr="00D71F69">
              <w:rPr>
                <w:rFonts w:eastAsia="Arial"/>
                <w:spacing w:val="33"/>
                <w:sz w:val="18"/>
                <w:szCs w:val="18"/>
              </w:rPr>
              <w:t xml:space="preserve"> </w:t>
            </w:r>
            <w:r w:rsidRPr="00D71F69">
              <w:rPr>
                <w:rFonts w:eastAsia="Arial"/>
                <w:spacing w:val="1"/>
                <w:sz w:val="18"/>
                <w:szCs w:val="18"/>
              </w:rPr>
              <w:t>c</w:t>
            </w:r>
            <w:r w:rsidRPr="00D71F69">
              <w:rPr>
                <w:rFonts w:eastAsia="Arial"/>
                <w:spacing w:val="-1"/>
                <w:sz w:val="18"/>
                <w:szCs w:val="18"/>
              </w:rPr>
              <w:t>uen</w:t>
            </w:r>
            <w:r w:rsidRPr="00D71F69">
              <w:rPr>
                <w:rFonts w:eastAsia="Arial"/>
                <w:spacing w:val="1"/>
                <w:sz w:val="18"/>
                <w:szCs w:val="18"/>
              </w:rPr>
              <w:t>t</w:t>
            </w:r>
            <w:r w:rsidRPr="00D71F69">
              <w:rPr>
                <w:rFonts w:eastAsia="Arial"/>
                <w:spacing w:val="-1"/>
                <w:sz w:val="18"/>
                <w:szCs w:val="18"/>
              </w:rPr>
              <w:t>a</w:t>
            </w:r>
            <w:r w:rsidRPr="00D71F69">
              <w:rPr>
                <w:rFonts w:eastAsia="Arial"/>
                <w:sz w:val="18"/>
                <w:szCs w:val="18"/>
              </w:rPr>
              <w:t>n</w:t>
            </w:r>
            <w:r w:rsidRPr="00D71F69">
              <w:rPr>
                <w:rFonts w:eastAsia="Arial"/>
                <w:spacing w:val="32"/>
                <w:sz w:val="18"/>
                <w:szCs w:val="18"/>
              </w:rPr>
              <w:t xml:space="preserve"> </w:t>
            </w:r>
            <w:r w:rsidRPr="00D71F69">
              <w:rPr>
                <w:rFonts w:eastAsia="Arial"/>
                <w:spacing w:val="1"/>
                <w:sz w:val="18"/>
                <w:szCs w:val="18"/>
              </w:rPr>
              <w:t>c</w:t>
            </w:r>
            <w:r w:rsidRPr="00D71F69">
              <w:rPr>
                <w:rFonts w:eastAsia="Arial"/>
                <w:spacing w:val="-1"/>
                <w:sz w:val="18"/>
                <w:szCs w:val="18"/>
              </w:rPr>
              <w:t>o</w:t>
            </w:r>
            <w:r w:rsidRPr="00D71F69">
              <w:rPr>
                <w:rFonts w:eastAsia="Arial"/>
                <w:sz w:val="18"/>
                <w:szCs w:val="18"/>
              </w:rPr>
              <w:t>n</w:t>
            </w:r>
            <w:r w:rsidRPr="00D71F69">
              <w:rPr>
                <w:rFonts w:eastAsia="Arial"/>
                <w:spacing w:val="32"/>
                <w:sz w:val="18"/>
                <w:szCs w:val="18"/>
              </w:rPr>
              <w:t xml:space="preserve"> </w:t>
            </w:r>
            <w:r w:rsidRPr="00D71F69">
              <w:rPr>
                <w:rFonts w:eastAsia="Arial"/>
                <w:spacing w:val="-1"/>
                <w:sz w:val="18"/>
                <w:szCs w:val="18"/>
              </w:rPr>
              <w:t>a</w:t>
            </w:r>
            <w:r w:rsidRPr="00D71F69">
              <w:rPr>
                <w:rFonts w:eastAsia="Arial"/>
                <w:sz w:val="18"/>
                <w:szCs w:val="18"/>
              </w:rPr>
              <w:t>l</w:t>
            </w:r>
            <w:r w:rsidRPr="00D71F69">
              <w:rPr>
                <w:rFonts w:eastAsia="Arial"/>
                <w:spacing w:val="1"/>
                <w:sz w:val="18"/>
                <w:szCs w:val="18"/>
              </w:rPr>
              <w:t>t</w:t>
            </w:r>
            <w:r w:rsidRPr="00D71F69">
              <w:rPr>
                <w:rFonts w:eastAsia="Arial"/>
                <w:sz w:val="18"/>
                <w:szCs w:val="18"/>
              </w:rPr>
              <w:t>o</w:t>
            </w:r>
            <w:r w:rsidRPr="00D71F69">
              <w:rPr>
                <w:rFonts w:eastAsia="Arial"/>
                <w:spacing w:val="32"/>
                <w:sz w:val="18"/>
                <w:szCs w:val="18"/>
              </w:rPr>
              <w:t xml:space="preserve"> </w:t>
            </w:r>
            <w:r w:rsidRPr="00D71F69">
              <w:rPr>
                <w:rFonts w:eastAsia="Arial"/>
                <w:spacing w:val="1"/>
                <w:sz w:val="18"/>
                <w:szCs w:val="18"/>
              </w:rPr>
              <w:t>c</w:t>
            </w:r>
            <w:r w:rsidRPr="00D71F69">
              <w:rPr>
                <w:rFonts w:eastAsia="Arial"/>
                <w:spacing w:val="-2"/>
                <w:sz w:val="18"/>
                <w:szCs w:val="18"/>
              </w:rPr>
              <w:t>o</w:t>
            </w:r>
            <w:r w:rsidRPr="00D71F69">
              <w:rPr>
                <w:rFonts w:eastAsia="Arial"/>
                <w:spacing w:val="-1"/>
                <w:sz w:val="18"/>
                <w:szCs w:val="18"/>
              </w:rPr>
              <w:t>n</w:t>
            </w:r>
            <w:r w:rsidRPr="00D71F69">
              <w:rPr>
                <w:rFonts w:eastAsia="Arial"/>
                <w:spacing w:val="1"/>
                <w:sz w:val="18"/>
                <w:szCs w:val="18"/>
              </w:rPr>
              <w:t>t</w:t>
            </w:r>
            <w:r w:rsidRPr="00D71F69">
              <w:rPr>
                <w:rFonts w:eastAsia="Arial"/>
                <w:spacing w:val="-1"/>
                <w:sz w:val="18"/>
                <w:szCs w:val="18"/>
              </w:rPr>
              <w:t>ra</w:t>
            </w:r>
            <w:r w:rsidRPr="00D71F69">
              <w:rPr>
                <w:rFonts w:eastAsia="Arial"/>
                <w:spacing w:val="1"/>
                <w:sz w:val="18"/>
                <w:szCs w:val="18"/>
              </w:rPr>
              <w:t>st</w:t>
            </w:r>
            <w:r w:rsidRPr="00D71F69">
              <w:rPr>
                <w:rFonts w:eastAsia="Arial"/>
                <w:sz w:val="18"/>
                <w:szCs w:val="18"/>
              </w:rPr>
              <w:t>e</w:t>
            </w:r>
            <w:r w:rsidRPr="00D71F69">
              <w:rPr>
                <w:rFonts w:eastAsia="Arial"/>
                <w:spacing w:val="32"/>
                <w:sz w:val="18"/>
                <w:szCs w:val="18"/>
              </w:rPr>
              <w:t xml:space="preserve"> </w:t>
            </w:r>
            <w:r w:rsidRPr="00D71F69">
              <w:rPr>
                <w:rFonts w:eastAsia="Arial"/>
                <w:spacing w:val="1"/>
                <w:sz w:val="18"/>
                <w:szCs w:val="18"/>
              </w:rPr>
              <w:t>c</w:t>
            </w:r>
            <w:r w:rsidRPr="00D71F69">
              <w:rPr>
                <w:rFonts w:eastAsia="Arial"/>
                <w:spacing w:val="-1"/>
                <w:sz w:val="18"/>
                <w:szCs w:val="18"/>
              </w:rPr>
              <w:t>ro</w:t>
            </w:r>
            <w:r w:rsidRPr="00D71F69">
              <w:rPr>
                <w:rFonts w:eastAsia="Arial"/>
                <w:spacing w:val="3"/>
                <w:sz w:val="18"/>
                <w:szCs w:val="18"/>
              </w:rPr>
              <w:t>m</w:t>
            </w:r>
            <w:r w:rsidRPr="00D71F69">
              <w:rPr>
                <w:rFonts w:eastAsia="Arial"/>
                <w:spacing w:val="-1"/>
                <w:sz w:val="18"/>
                <w:szCs w:val="18"/>
              </w:rPr>
              <w:t>á</w:t>
            </w:r>
            <w:r w:rsidRPr="00D71F69">
              <w:rPr>
                <w:rFonts w:eastAsia="Arial"/>
                <w:spacing w:val="1"/>
                <w:sz w:val="18"/>
                <w:szCs w:val="18"/>
              </w:rPr>
              <w:t>t</w:t>
            </w:r>
            <w:r w:rsidRPr="00D71F69">
              <w:rPr>
                <w:rFonts w:eastAsia="Arial"/>
                <w:sz w:val="18"/>
                <w:szCs w:val="18"/>
              </w:rPr>
              <w:t>i</w:t>
            </w:r>
            <w:r w:rsidRPr="00D71F69">
              <w:rPr>
                <w:rFonts w:eastAsia="Arial"/>
                <w:spacing w:val="1"/>
                <w:sz w:val="18"/>
                <w:szCs w:val="18"/>
              </w:rPr>
              <w:t>c</w:t>
            </w:r>
            <w:r w:rsidRPr="00D71F69">
              <w:rPr>
                <w:rFonts w:eastAsia="Arial"/>
                <w:sz w:val="18"/>
                <w:szCs w:val="18"/>
              </w:rPr>
              <w:t>o</w:t>
            </w:r>
            <w:r w:rsidRPr="00D71F69">
              <w:rPr>
                <w:rFonts w:eastAsia="Arial"/>
                <w:spacing w:val="32"/>
                <w:sz w:val="18"/>
                <w:szCs w:val="18"/>
              </w:rPr>
              <w:t xml:space="preserve"> </w:t>
            </w:r>
            <w:r w:rsidRPr="00D71F69">
              <w:rPr>
                <w:rFonts w:eastAsia="Arial"/>
                <w:spacing w:val="-1"/>
                <w:sz w:val="18"/>
                <w:szCs w:val="18"/>
              </w:rPr>
              <w:t>e</w:t>
            </w:r>
            <w:r w:rsidRPr="00D71F69">
              <w:rPr>
                <w:rFonts w:eastAsia="Arial"/>
                <w:sz w:val="18"/>
                <w:szCs w:val="18"/>
              </w:rPr>
              <w:t>n</w:t>
            </w:r>
            <w:r w:rsidRPr="00D71F69">
              <w:rPr>
                <w:rFonts w:eastAsia="Arial"/>
                <w:spacing w:val="32"/>
                <w:sz w:val="18"/>
                <w:szCs w:val="18"/>
              </w:rPr>
              <w:t xml:space="preserve"> </w:t>
            </w:r>
            <w:r w:rsidRPr="00D71F69">
              <w:rPr>
                <w:rFonts w:eastAsia="Arial"/>
                <w:spacing w:val="1"/>
                <w:sz w:val="18"/>
                <w:szCs w:val="18"/>
              </w:rPr>
              <w:t>c</w:t>
            </w:r>
            <w:r w:rsidRPr="00D71F69">
              <w:rPr>
                <w:rFonts w:eastAsia="Arial"/>
                <w:spacing w:val="-1"/>
                <w:sz w:val="18"/>
                <w:szCs w:val="18"/>
              </w:rPr>
              <w:t>o</w:t>
            </w:r>
            <w:r w:rsidRPr="00D71F69">
              <w:rPr>
                <w:rFonts w:eastAsia="Arial"/>
                <w:spacing w:val="3"/>
                <w:sz w:val="18"/>
                <w:szCs w:val="18"/>
              </w:rPr>
              <w:t>m</w:t>
            </w:r>
            <w:r w:rsidRPr="00D71F69">
              <w:rPr>
                <w:rFonts w:eastAsia="Arial"/>
                <w:sz w:val="18"/>
                <w:szCs w:val="18"/>
              </w:rPr>
              <w:t>o</w:t>
            </w:r>
            <w:r w:rsidRPr="00D71F69">
              <w:rPr>
                <w:rFonts w:eastAsia="Arial"/>
                <w:spacing w:val="32"/>
                <w:sz w:val="18"/>
                <w:szCs w:val="18"/>
              </w:rPr>
              <w:t xml:space="preserve"> </w:t>
            </w:r>
            <w:r w:rsidRPr="00D71F69">
              <w:rPr>
                <w:rFonts w:eastAsia="Arial"/>
                <w:spacing w:val="3"/>
                <w:sz w:val="18"/>
                <w:szCs w:val="18"/>
              </w:rPr>
              <w:t>m</w:t>
            </w:r>
            <w:r w:rsidRPr="00D71F69">
              <w:rPr>
                <w:rFonts w:eastAsia="Arial"/>
                <w:spacing w:val="-1"/>
                <w:sz w:val="18"/>
                <w:szCs w:val="18"/>
              </w:rPr>
              <w:t>ín</w:t>
            </w:r>
            <w:r w:rsidRPr="00D71F69">
              <w:rPr>
                <w:rFonts w:eastAsia="Arial"/>
                <w:sz w:val="18"/>
                <w:szCs w:val="18"/>
              </w:rPr>
              <w:t>i</w:t>
            </w:r>
            <w:r w:rsidRPr="00D71F69">
              <w:rPr>
                <w:rFonts w:eastAsia="Arial"/>
                <w:spacing w:val="3"/>
                <w:sz w:val="18"/>
                <w:szCs w:val="18"/>
              </w:rPr>
              <w:t>m</w:t>
            </w:r>
            <w:r w:rsidRPr="00D71F69">
              <w:rPr>
                <w:rFonts w:eastAsia="Arial"/>
                <w:spacing w:val="-1"/>
                <w:sz w:val="18"/>
                <w:szCs w:val="18"/>
              </w:rPr>
              <w:t>o</w:t>
            </w:r>
            <w:r w:rsidRPr="00D71F69">
              <w:rPr>
                <w:rFonts w:eastAsia="Arial"/>
                <w:sz w:val="18"/>
                <w:szCs w:val="18"/>
              </w:rPr>
              <w:t>,</w:t>
            </w:r>
            <w:r w:rsidRPr="00D71F69">
              <w:rPr>
                <w:rFonts w:eastAsia="Arial"/>
                <w:spacing w:val="33"/>
                <w:sz w:val="18"/>
                <w:szCs w:val="18"/>
              </w:rPr>
              <w:t xml:space="preserve"> </w:t>
            </w:r>
            <w:r w:rsidRPr="00D71F69">
              <w:rPr>
                <w:rFonts w:eastAsia="Arial"/>
                <w:spacing w:val="-1"/>
                <w:sz w:val="18"/>
                <w:szCs w:val="18"/>
              </w:rPr>
              <w:t>un</w:t>
            </w:r>
            <w:r w:rsidRPr="00D71F69">
              <w:rPr>
                <w:rFonts w:eastAsia="Arial"/>
                <w:sz w:val="18"/>
                <w:szCs w:val="18"/>
              </w:rPr>
              <w:t>a</w:t>
            </w:r>
            <w:r w:rsidRPr="00D71F69">
              <w:rPr>
                <w:rFonts w:eastAsia="Arial"/>
                <w:spacing w:val="32"/>
                <w:sz w:val="18"/>
                <w:szCs w:val="18"/>
              </w:rPr>
              <w:t xml:space="preserve"> </w:t>
            </w:r>
            <w:r w:rsidRPr="00D71F69">
              <w:rPr>
                <w:rFonts w:eastAsia="Arial"/>
                <w:spacing w:val="-1"/>
                <w:sz w:val="18"/>
                <w:szCs w:val="18"/>
              </w:rPr>
              <w:t>a</w:t>
            </w:r>
            <w:r w:rsidRPr="00D71F69">
              <w:rPr>
                <w:rFonts w:eastAsia="Arial"/>
                <w:sz w:val="18"/>
                <w:szCs w:val="18"/>
              </w:rPr>
              <w:t>l</w:t>
            </w:r>
            <w:r w:rsidRPr="00D71F69">
              <w:rPr>
                <w:rFonts w:eastAsia="Arial"/>
                <w:spacing w:val="1"/>
                <w:sz w:val="18"/>
                <w:szCs w:val="18"/>
              </w:rPr>
              <w:t>t</w:t>
            </w:r>
            <w:r w:rsidRPr="00D71F69">
              <w:rPr>
                <w:rFonts w:eastAsia="Arial"/>
                <w:spacing w:val="-1"/>
                <w:sz w:val="18"/>
                <w:szCs w:val="18"/>
              </w:rPr>
              <w:t>ur</w:t>
            </w:r>
            <w:r w:rsidRPr="00D71F69">
              <w:rPr>
                <w:rFonts w:eastAsia="Arial"/>
                <w:sz w:val="18"/>
                <w:szCs w:val="18"/>
              </w:rPr>
              <w:t>a</w:t>
            </w:r>
            <w:r w:rsidRPr="00D71F69">
              <w:rPr>
                <w:rFonts w:eastAsia="Arial"/>
                <w:spacing w:val="32"/>
                <w:sz w:val="18"/>
                <w:szCs w:val="18"/>
              </w:rPr>
              <w:t xml:space="preserve"> </w:t>
            </w:r>
            <w:r w:rsidRPr="00D71F69">
              <w:rPr>
                <w:rFonts w:eastAsia="Arial"/>
                <w:spacing w:val="1"/>
                <w:sz w:val="18"/>
                <w:szCs w:val="18"/>
              </w:rPr>
              <w:t>c</w:t>
            </w:r>
            <w:r w:rsidRPr="00D71F69">
              <w:rPr>
                <w:rFonts w:eastAsia="Arial"/>
                <w:spacing w:val="-1"/>
                <w:sz w:val="18"/>
                <w:szCs w:val="18"/>
              </w:rPr>
              <w:t>o</w:t>
            </w:r>
            <w:r w:rsidRPr="00D71F69">
              <w:rPr>
                <w:rFonts w:eastAsia="Arial"/>
                <w:spacing w:val="3"/>
                <w:sz w:val="18"/>
                <w:szCs w:val="18"/>
              </w:rPr>
              <w:t>m</w:t>
            </w:r>
            <w:r w:rsidRPr="00D71F69">
              <w:rPr>
                <w:rFonts w:eastAsia="Arial"/>
                <w:spacing w:val="-1"/>
                <w:sz w:val="18"/>
                <w:szCs w:val="18"/>
              </w:rPr>
              <w:t>prend</w:t>
            </w:r>
            <w:r w:rsidRPr="00D71F69">
              <w:rPr>
                <w:rFonts w:eastAsia="Arial"/>
                <w:sz w:val="18"/>
                <w:szCs w:val="18"/>
              </w:rPr>
              <w:t>i</w:t>
            </w:r>
            <w:r w:rsidRPr="00D71F69">
              <w:rPr>
                <w:rFonts w:eastAsia="Arial"/>
                <w:spacing w:val="-1"/>
                <w:sz w:val="18"/>
                <w:szCs w:val="18"/>
              </w:rPr>
              <w:t>d</w:t>
            </w:r>
            <w:r w:rsidRPr="00D71F69">
              <w:rPr>
                <w:rFonts w:eastAsia="Arial"/>
                <w:sz w:val="18"/>
                <w:szCs w:val="18"/>
              </w:rPr>
              <w:t>a</w:t>
            </w:r>
            <w:r w:rsidRPr="00D71F69">
              <w:rPr>
                <w:rFonts w:eastAsia="Arial"/>
                <w:spacing w:val="29"/>
                <w:sz w:val="18"/>
                <w:szCs w:val="18"/>
              </w:rPr>
              <w:t xml:space="preserve"> </w:t>
            </w:r>
            <w:r w:rsidRPr="00D71F69">
              <w:rPr>
                <w:rFonts w:eastAsia="Arial"/>
                <w:spacing w:val="-1"/>
                <w:sz w:val="18"/>
                <w:szCs w:val="18"/>
              </w:rPr>
              <w:t>en</w:t>
            </w:r>
            <w:r w:rsidRPr="00D71F69">
              <w:rPr>
                <w:rFonts w:eastAsia="Arial"/>
                <w:spacing w:val="1"/>
                <w:sz w:val="18"/>
                <w:szCs w:val="18"/>
              </w:rPr>
              <w:t>t</w:t>
            </w:r>
            <w:r w:rsidRPr="00D71F69">
              <w:rPr>
                <w:rFonts w:eastAsia="Arial"/>
                <w:spacing w:val="-1"/>
                <w:sz w:val="18"/>
                <w:szCs w:val="18"/>
              </w:rPr>
              <w:t>r</w:t>
            </w:r>
            <w:r w:rsidRPr="00D71F69">
              <w:rPr>
                <w:rFonts w:eastAsia="Arial"/>
                <w:sz w:val="18"/>
                <w:szCs w:val="18"/>
              </w:rPr>
              <w:t>e</w:t>
            </w:r>
            <w:r w:rsidRPr="00D71F69">
              <w:rPr>
                <w:rFonts w:eastAsia="Arial"/>
                <w:spacing w:val="29"/>
                <w:sz w:val="18"/>
                <w:szCs w:val="18"/>
              </w:rPr>
              <w:t xml:space="preserve"> </w:t>
            </w:r>
            <w:r w:rsidRPr="00D71F69">
              <w:rPr>
                <w:rFonts w:eastAsia="Arial"/>
                <w:spacing w:val="-1"/>
                <w:sz w:val="18"/>
                <w:szCs w:val="18"/>
              </w:rPr>
              <w:t>15</w:t>
            </w:r>
            <w:r w:rsidRPr="00D71F69">
              <w:rPr>
                <w:rFonts w:eastAsia="Arial"/>
                <w:sz w:val="18"/>
                <w:szCs w:val="18"/>
              </w:rPr>
              <w:t>0</w:t>
            </w:r>
            <w:r w:rsidRPr="00D71F69">
              <w:rPr>
                <w:rFonts w:eastAsia="Arial"/>
                <w:spacing w:val="-1"/>
                <w:sz w:val="18"/>
                <w:szCs w:val="18"/>
              </w:rPr>
              <w:t>-17</w:t>
            </w:r>
            <w:r w:rsidRPr="00D71F69">
              <w:rPr>
                <w:rFonts w:eastAsia="Arial"/>
                <w:sz w:val="18"/>
                <w:szCs w:val="18"/>
              </w:rPr>
              <w:t>0</w:t>
            </w:r>
            <w:r w:rsidRPr="00D71F69">
              <w:rPr>
                <w:rFonts w:eastAsia="Arial"/>
                <w:spacing w:val="29"/>
                <w:sz w:val="18"/>
                <w:szCs w:val="18"/>
              </w:rPr>
              <w:t xml:space="preserve"> </w:t>
            </w:r>
            <w:r w:rsidRPr="00D71F69">
              <w:rPr>
                <w:rFonts w:eastAsia="Arial"/>
                <w:spacing w:val="1"/>
                <w:sz w:val="18"/>
                <w:szCs w:val="18"/>
              </w:rPr>
              <w:t>c</w:t>
            </w:r>
            <w:r w:rsidRPr="00D71F69">
              <w:rPr>
                <w:rFonts w:eastAsia="Arial"/>
                <w:sz w:val="18"/>
                <w:szCs w:val="18"/>
              </w:rPr>
              <w:t xml:space="preserve">m </w:t>
            </w:r>
            <w:r w:rsidRPr="00D71F69">
              <w:rPr>
                <w:rFonts w:eastAsia="Arial"/>
                <w:spacing w:val="3"/>
                <w:sz w:val="18"/>
                <w:szCs w:val="18"/>
              </w:rPr>
              <w:t>m</w:t>
            </w:r>
            <w:r w:rsidRPr="00D71F69">
              <w:rPr>
                <w:rFonts w:eastAsia="Arial"/>
                <w:spacing w:val="-1"/>
                <w:sz w:val="18"/>
                <w:szCs w:val="18"/>
              </w:rPr>
              <w:t>ed</w:t>
            </w:r>
            <w:r w:rsidRPr="00D71F69">
              <w:rPr>
                <w:rFonts w:eastAsia="Arial"/>
                <w:sz w:val="18"/>
                <w:szCs w:val="18"/>
              </w:rPr>
              <w:t>i</w:t>
            </w:r>
            <w:r w:rsidRPr="00D71F69">
              <w:rPr>
                <w:rFonts w:eastAsia="Arial"/>
                <w:spacing w:val="-1"/>
                <w:sz w:val="18"/>
                <w:szCs w:val="18"/>
              </w:rPr>
              <w:t>do</w:t>
            </w:r>
            <w:r w:rsidRPr="00D71F69">
              <w:rPr>
                <w:rFonts w:eastAsia="Arial"/>
                <w:sz w:val="18"/>
                <w:szCs w:val="18"/>
              </w:rPr>
              <w:t>s</w:t>
            </w:r>
            <w:r w:rsidRPr="00D71F69">
              <w:rPr>
                <w:rFonts w:eastAsia="Arial"/>
                <w:spacing w:val="2"/>
                <w:sz w:val="18"/>
                <w:szCs w:val="18"/>
              </w:rPr>
              <w:t xml:space="preserve"> </w:t>
            </w:r>
            <w:r w:rsidRPr="00D71F69">
              <w:rPr>
                <w:rFonts w:eastAsia="Arial"/>
                <w:spacing w:val="-1"/>
                <w:sz w:val="18"/>
                <w:szCs w:val="18"/>
              </w:rPr>
              <w:t>de</w:t>
            </w:r>
            <w:r w:rsidRPr="00D71F69">
              <w:rPr>
                <w:rFonts w:eastAsia="Arial"/>
                <w:spacing w:val="1"/>
                <w:sz w:val="18"/>
                <w:szCs w:val="18"/>
              </w:rPr>
              <w:t>s</w:t>
            </w:r>
            <w:r w:rsidRPr="00D71F69">
              <w:rPr>
                <w:rFonts w:eastAsia="Arial"/>
                <w:spacing w:val="-1"/>
                <w:sz w:val="18"/>
                <w:szCs w:val="18"/>
              </w:rPr>
              <w:t>d</w:t>
            </w:r>
            <w:r w:rsidRPr="00D71F69">
              <w:rPr>
                <w:rFonts w:eastAsia="Arial"/>
                <w:sz w:val="18"/>
                <w:szCs w:val="18"/>
              </w:rPr>
              <w:t>e</w:t>
            </w:r>
            <w:r w:rsidRPr="00D71F69">
              <w:rPr>
                <w:rFonts w:eastAsia="Arial"/>
                <w:spacing w:val="1"/>
                <w:sz w:val="18"/>
                <w:szCs w:val="18"/>
              </w:rPr>
              <w:t xml:space="preserve"> </w:t>
            </w:r>
            <w:r w:rsidRPr="00D71F69">
              <w:rPr>
                <w:rFonts w:eastAsia="Arial"/>
                <w:spacing w:val="-1"/>
                <w:sz w:val="18"/>
                <w:szCs w:val="18"/>
              </w:rPr>
              <w:t>e</w:t>
            </w:r>
            <w:r w:rsidRPr="00D71F69">
              <w:rPr>
                <w:rFonts w:eastAsia="Arial"/>
                <w:sz w:val="18"/>
                <w:szCs w:val="18"/>
              </w:rPr>
              <w:t>l</w:t>
            </w:r>
            <w:r w:rsidRPr="00D71F69">
              <w:rPr>
                <w:rFonts w:eastAsia="Arial"/>
                <w:spacing w:val="2"/>
                <w:sz w:val="18"/>
                <w:szCs w:val="18"/>
              </w:rPr>
              <w:t xml:space="preserve"> </w:t>
            </w:r>
            <w:r w:rsidRPr="00D71F69">
              <w:rPr>
                <w:rFonts w:eastAsia="Arial"/>
                <w:spacing w:val="1"/>
                <w:sz w:val="18"/>
                <w:szCs w:val="18"/>
              </w:rPr>
              <w:t>s</w:t>
            </w:r>
            <w:r w:rsidRPr="00D71F69">
              <w:rPr>
                <w:rFonts w:eastAsia="Arial"/>
                <w:spacing w:val="-1"/>
                <w:sz w:val="18"/>
                <w:szCs w:val="18"/>
              </w:rPr>
              <w:t>ue</w:t>
            </w:r>
            <w:r w:rsidRPr="00D71F69">
              <w:rPr>
                <w:rFonts w:eastAsia="Arial"/>
                <w:sz w:val="18"/>
                <w:szCs w:val="18"/>
              </w:rPr>
              <w:t>l</w:t>
            </w:r>
            <w:r w:rsidRPr="00D71F69">
              <w:rPr>
                <w:rFonts w:eastAsia="Arial"/>
                <w:spacing w:val="-1"/>
                <w:sz w:val="18"/>
                <w:szCs w:val="18"/>
              </w:rPr>
              <w:t>o</w:t>
            </w:r>
            <w:r w:rsidRPr="00D71F69">
              <w:rPr>
                <w:rFonts w:eastAsia="Arial"/>
                <w:sz w:val="18"/>
                <w:szCs w:val="18"/>
              </w:rPr>
              <w:t>.</w:t>
            </w:r>
          </w:p>
          <w:p w14:paraId="1E60B6BD" w14:textId="77777777" w:rsidR="006B33AD" w:rsidRPr="00D71F69" w:rsidRDefault="006B33AD" w:rsidP="006B33AD">
            <w:pPr>
              <w:pStyle w:val="UZPRRAFO"/>
              <w:spacing w:line="240" w:lineRule="auto"/>
              <w:ind w:left="568" w:hanging="194"/>
              <w:rPr>
                <w:rFonts w:eastAsia="Arial"/>
                <w:sz w:val="18"/>
                <w:szCs w:val="18"/>
              </w:rPr>
            </w:pPr>
            <w:r w:rsidRPr="00D71F69">
              <w:rPr>
                <w:rFonts w:eastAsia="Arial"/>
                <w:spacing w:val="1"/>
                <w:sz w:val="18"/>
                <w:szCs w:val="18"/>
              </w:rPr>
              <w:t>- Alt</w:t>
            </w:r>
            <w:r w:rsidRPr="00D71F69">
              <w:rPr>
                <w:rFonts w:eastAsia="Arial"/>
                <w:sz w:val="18"/>
                <w:szCs w:val="18"/>
              </w:rPr>
              <w:t>u</w:t>
            </w:r>
            <w:r w:rsidRPr="00D71F69">
              <w:rPr>
                <w:rFonts w:eastAsia="Arial"/>
                <w:spacing w:val="-1"/>
                <w:sz w:val="18"/>
                <w:szCs w:val="18"/>
              </w:rPr>
              <w:t>r</w:t>
            </w:r>
            <w:r w:rsidRPr="00D71F69">
              <w:rPr>
                <w:rFonts w:eastAsia="Arial"/>
                <w:sz w:val="18"/>
                <w:szCs w:val="18"/>
              </w:rPr>
              <w:t>a</w:t>
            </w:r>
            <w:r w:rsidRPr="00D71F69">
              <w:rPr>
                <w:rFonts w:eastAsia="Arial"/>
                <w:spacing w:val="13"/>
                <w:sz w:val="18"/>
                <w:szCs w:val="18"/>
              </w:rPr>
              <w:t xml:space="preserve"> </w:t>
            </w:r>
            <w:r w:rsidRPr="00D71F69">
              <w:rPr>
                <w:rFonts w:eastAsia="Arial"/>
                <w:sz w:val="18"/>
                <w:szCs w:val="18"/>
              </w:rPr>
              <w:t>de</w:t>
            </w:r>
            <w:r w:rsidRPr="00D71F69">
              <w:rPr>
                <w:rFonts w:eastAsia="Arial"/>
                <w:spacing w:val="13"/>
                <w:sz w:val="18"/>
                <w:szCs w:val="18"/>
              </w:rPr>
              <w:t xml:space="preserve"> </w:t>
            </w:r>
            <w:r w:rsidRPr="00D71F69">
              <w:rPr>
                <w:rFonts w:eastAsia="Arial"/>
                <w:sz w:val="18"/>
                <w:szCs w:val="18"/>
              </w:rPr>
              <w:t>e</w:t>
            </w:r>
            <w:r w:rsidRPr="00D71F69">
              <w:rPr>
                <w:rFonts w:eastAsia="Arial"/>
                <w:spacing w:val="1"/>
                <w:sz w:val="18"/>
                <w:szCs w:val="18"/>
              </w:rPr>
              <w:t>l</w:t>
            </w:r>
            <w:r w:rsidRPr="00D71F69">
              <w:rPr>
                <w:rFonts w:eastAsia="Arial"/>
                <w:sz w:val="18"/>
                <w:szCs w:val="18"/>
              </w:rPr>
              <w:t>e</w:t>
            </w:r>
            <w:r w:rsidRPr="00D71F69">
              <w:rPr>
                <w:rFonts w:eastAsia="Arial"/>
                <w:spacing w:val="3"/>
                <w:sz w:val="18"/>
                <w:szCs w:val="18"/>
              </w:rPr>
              <w:t>m</w:t>
            </w:r>
            <w:r w:rsidRPr="00D71F69">
              <w:rPr>
                <w:rFonts w:eastAsia="Arial"/>
                <w:sz w:val="18"/>
                <w:szCs w:val="18"/>
              </w:rPr>
              <w:t>en</w:t>
            </w:r>
            <w:r w:rsidRPr="00D71F69">
              <w:rPr>
                <w:rFonts w:eastAsia="Arial"/>
                <w:spacing w:val="1"/>
                <w:sz w:val="18"/>
                <w:szCs w:val="18"/>
              </w:rPr>
              <w:t>t</w:t>
            </w:r>
            <w:r w:rsidRPr="00D71F69">
              <w:rPr>
                <w:rFonts w:eastAsia="Arial"/>
                <w:sz w:val="18"/>
                <w:szCs w:val="18"/>
              </w:rPr>
              <w:t>os</w:t>
            </w:r>
            <w:r w:rsidRPr="00D71F69">
              <w:rPr>
                <w:rFonts w:eastAsia="Arial"/>
                <w:spacing w:val="15"/>
                <w:sz w:val="18"/>
                <w:szCs w:val="18"/>
              </w:rPr>
              <w:t xml:space="preserve"> </w:t>
            </w:r>
            <w:r w:rsidRPr="00D71F69">
              <w:rPr>
                <w:rFonts w:eastAsia="Arial"/>
                <w:sz w:val="18"/>
                <w:szCs w:val="18"/>
              </w:rPr>
              <w:t>de</w:t>
            </w:r>
            <w:r w:rsidRPr="00D71F69">
              <w:rPr>
                <w:rFonts w:eastAsia="Arial"/>
                <w:spacing w:val="13"/>
                <w:sz w:val="18"/>
                <w:szCs w:val="18"/>
              </w:rPr>
              <w:t xml:space="preserve"> </w:t>
            </w:r>
            <w:r w:rsidRPr="00D71F69">
              <w:rPr>
                <w:rFonts w:eastAsia="Arial"/>
                <w:spacing w:val="1"/>
                <w:sz w:val="18"/>
                <w:szCs w:val="18"/>
              </w:rPr>
              <w:t>c</w:t>
            </w:r>
            <w:r w:rsidRPr="00D71F69">
              <w:rPr>
                <w:rFonts w:eastAsia="Arial"/>
                <w:sz w:val="18"/>
                <w:szCs w:val="18"/>
              </w:rPr>
              <w:t>on</w:t>
            </w:r>
            <w:r w:rsidRPr="00D71F69">
              <w:rPr>
                <w:rFonts w:eastAsia="Arial"/>
                <w:spacing w:val="1"/>
                <w:sz w:val="18"/>
                <w:szCs w:val="18"/>
              </w:rPr>
              <w:t>t</w:t>
            </w:r>
            <w:r w:rsidRPr="00D71F69">
              <w:rPr>
                <w:rFonts w:eastAsia="Arial"/>
                <w:spacing w:val="-1"/>
                <w:sz w:val="18"/>
                <w:szCs w:val="18"/>
              </w:rPr>
              <w:t>r</w:t>
            </w:r>
            <w:r w:rsidRPr="00D71F69">
              <w:rPr>
                <w:rFonts w:eastAsia="Arial"/>
                <w:sz w:val="18"/>
                <w:szCs w:val="18"/>
              </w:rPr>
              <w:t>ol</w:t>
            </w:r>
            <w:r w:rsidRPr="00D71F69">
              <w:rPr>
                <w:rFonts w:eastAsia="Arial"/>
                <w:spacing w:val="14"/>
                <w:sz w:val="18"/>
                <w:szCs w:val="18"/>
              </w:rPr>
              <w:t xml:space="preserve"> </w:t>
            </w:r>
            <w:r w:rsidRPr="00D71F69">
              <w:rPr>
                <w:rFonts w:eastAsia="Arial"/>
                <w:sz w:val="18"/>
                <w:szCs w:val="18"/>
              </w:rPr>
              <w:t>a</w:t>
            </w:r>
            <w:r w:rsidRPr="00D71F69">
              <w:rPr>
                <w:rFonts w:eastAsia="Arial"/>
                <w:spacing w:val="3"/>
                <w:sz w:val="18"/>
                <w:szCs w:val="18"/>
              </w:rPr>
              <w:t>m</w:t>
            </w:r>
            <w:r w:rsidRPr="00D71F69">
              <w:rPr>
                <w:rFonts w:eastAsia="Arial"/>
                <w:sz w:val="18"/>
                <w:szCs w:val="18"/>
              </w:rPr>
              <w:t>b</w:t>
            </w:r>
            <w:r w:rsidRPr="00D71F69">
              <w:rPr>
                <w:rFonts w:eastAsia="Arial"/>
                <w:spacing w:val="1"/>
                <w:sz w:val="18"/>
                <w:szCs w:val="18"/>
              </w:rPr>
              <w:t>i</w:t>
            </w:r>
            <w:r w:rsidRPr="00D71F69">
              <w:rPr>
                <w:rFonts w:eastAsia="Arial"/>
                <w:sz w:val="18"/>
                <w:szCs w:val="18"/>
              </w:rPr>
              <w:t>en</w:t>
            </w:r>
            <w:r w:rsidRPr="00D71F69">
              <w:rPr>
                <w:rFonts w:eastAsia="Arial"/>
                <w:spacing w:val="1"/>
                <w:sz w:val="18"/>
                <w:szCs w:val="18"/>
              </w:rPr>
              <w:t>t</w:t>
            </w:r>
            <w:r w:rsidRPr="00D71F69">
              <w:rPr>
                <w:rFonts w:eastAsia="Arial"/>
                <w:sz w:val="18"/>
                <w:szCs w:val="18"/>
              </w:rPr>
              <w:t>al</w:t>
            </w:r>
            <w:r w:rsidRPr="00D71F69">
              <w:rPr>
                <w:rFonts w:eastAsia="Arial"/>
                <w:spacing w:val="14"/>
                <w:sz w:val="18"/>
                <w:szCs w:val="18"/>
              </w:rPr>
              <w:t xml:space="preserve"> </w:t>
            </w:r>
            <w:r w:rsidRPr="00D71F69">
              <w:rPr>
                <w:rFonts w:eastAsia="Arial"/>
                <w:sz w:val="18"/>
                <w:szCs w:val="18"/>
              </w:rPr>
              <w:t>o</w:t>
            </w:r>
            <w:r w:rsidRPr="00D71F69">
              <w:rPr>
                <w:rFonts w:eastAsia="Arial"/>
                <w:spacing w:val="13"/>
                <w:sz w:val="18"/>
                <w:szCs w:val="18"/>
              </w:rPr>
              <w:t xml:space="preserve"> </w:t>
            </w:r>
            <w:r w:rsidRPr="00D71F69">
              <w:rPr>
                <w:rFonts w:eastAsia="Arial"/>
                <w:sz w:val="18"/>
                <w:szCs w:val="18"/>
              </w:rPr>
              <w:t>a</w:t>
            </w:r>
            <w:r w:rsidRPr="00D71F69">
              <w:rPr>
                <w:rFonts w:eastAsia="Arial"/>
                <w:spacing w:val="-1"/>
                <w:sz w:val="18"/>
                <w:szCs w:val="18"/>
              </w:rPr>
              <w:t>v</w:t>
            </w:r>
            <w:r w:rsidRPr="00D71F69">
              <w:rPr>
                <w:rFonts w:eastAsia="Arial"/>
                <w:spacing w:val="1"/>
                <w:sz w:val="18"/>
                <w:szCs w:val="18"/>
              </w:rPr>
              <w:t>is</w:t>
            </w:r>
            <w:r w:rsidRPr="00D71F69">
              <w:rPr>
                <w:rFonts w:eastAsia="Arial"/>
                <w:sz w:val="18"/>
                <w:szCs w:val="18"/>
              </w:rPr>
              <w:t>o:</w:t>
            </w:r>
            <w:r w:rsidRPr="00D71F69">
              <w:rPr>
                <w:rFonts w:eastAsia="Arial"/>
                <w:spacing w:val="15"/>
                <w:sz w:val="18"/>
                <w:szCs w:val="18"/>
              </w:rPr>
              <w:t xml:space="preserve"> </w:t>
            </w:r>
            <w:r w:rsidRPr="00D71F69">
              <w:rPr>
                <w:rFonts w:eastAsia="Arial"/>
                <w:sz w:val="18"/>
                <w:szCs w:val="18"/>
              </w:rPr>
              <w:t>7</w:t>
            </w:r>
            <w:r w:rsidRPr="00D71F69">
              <w:rPr>
                <w:rFonts w:eastAsia="Arial"/>
                <w:spacing w:val="-6"/>
                <w:sz w:val="18"/>
                <w:szCs w:val="18"/>
              </w:rPr>
              <w:t>0</w:t>
            </w:r>
            <w:r w:rsidRPr="00D71F69">
              <w:rPr>
                <w:rFonts w:eastAsia="Arial"/>
                <w:spacing w:val="-1"/>
                <w:sz w:val="18"/>
                <w:szCs w:val="18"/>
              </w:rPr>
              <w:t>-12</w:t>
            </w:r>
            <w:r w:rsidRPr="00D71F69">
              <w:rPr>
                <w:rFonts w:eastAsia="Arial"/>
                <w:sz w:val="18"/>
                <w:szCs w:val="18"/>
              </w:rPr>
              <w:t>0</w:t>
            </w:r>
            <w:r w:rsidRPr="00D71F69">
              <w:rPr>
                <w:rFonts w:eastAsia="Arial"/>
                <w:spacing w:val="13"/>
                <w:sz w:val="18"/>
                <w:szCs w:val="18"/>
              </w:rPr>
              <w:t xml:space="preserve"> </w:t>
            </w:r>
            <w:r w:rsidRPr="00D71F69">
              <w:rPr>
                <w:rFonts w:eastAsia="Arial"/>
                <w:spacing w:val="1"/>
                <w:sz w:val="18"/>
                <w:szCs w:val="18"/>
              </w:rPr>
              <w:t>c</w:t>
            </w:r>
            <w:r w:rsidRPr="00D71F69">
              <w:rPr>
                <w:rFonts w:eastAsia="Arial"/>
                <w:spacing w:val="3"/>
                <w:sz w:val="18"/>
                <w:szCs w:val="18"/>
              </w:rPr>
              <w:t>m</w:t>
            </w:r>
            <w:r w:rsidRPr="00D71F69">
              <w:rPr>
                <w:rFonts w:eastAsia="Arial"/>
                <w:sz w:val="18"/>
                <w:szCs w:val="18"/>
              </w:rPr>
              <w:t>.</w:t>
            </w:r>
            <w:r w:rsidRPr="00D71F69">
              <w:rPr>
                <w:rFonts w:eastAsia="Arial"/>
                <w:spacing w:val="15"/>
                <w:sz w:val="18"/>
                <w:szCs w:val="18"/>
              </w:rPr>
              <w:t xml:space="preserve"> </w:t>
            </w:r>
            <w:r w:rsidRPr="00D71F69">
              <w:rPr>
                <w:rFonts w:eastAsia="Arial"/>
                <w:spacing w:val="1"/>
                <w:sz w:val="18"/>
                <w:szCs w:val="18"/>
              </w:rPr>
              <w:t>A</w:t>
            </w:r>
            <w:r w:rsidRPr="00D71F69">
              <w:rPr>
                <w:rFonts w:eastAsia="Arial"/>
                <w:sz w:val="18"/>
                <w:szCs w:val="18"/>
              </w:rPr>
              <w:t>l</w:t>
            </w:r>
            <w:r w:rsidRPr="00D71F69">
              <w:rPr>
                <w:rFonts w:eastAsia="Arial"/>
                <w:spacing w:val="1"/>
                <w:sz w:val="18"/>
                <w:szCs w:val="18"/>
              </w:rPr>
              <w:t>t</w:t>
            </w:r>
            <w:r w:rsidRPr="00D71F69">
              <w:rPr>
                <w:rFonts w:eastAsia="Arial"/>
                <w:spacing w:val="-1"/>
                <w:sz w:val="18"/>
                <w:szCs w:val="18"/>
              </w:rPr>
              <w:t>ur</w:t>
            </w:r>
            <w:r w:rsidRPr="00D71F69">
              <w:rPr>
                <w:rFonts w:eastAsia="Arial"/>
                <w:sz w:val="18"/>
                <w:szCs w:val="18"/>
              </w:rPr>
              <w:t>a</w:t>
            </w:r>
            <w:r w:rsidRPr="00D71F69">
              <w:rPr>
                <w:rFonts w:eastAsia="Arial"/>
                <w:spacing w:val="13"/>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13"/>
                <w:sz w:val="18"/>
                <w:szCs w:val="18"/>
              </w:rPr>
              <w:t xml:space="preserve"> </w:t>
            </w:r>
            <w:r w:rsidRPr="00D71F69">
              <w:rPr>
                <w:rFonts w:eastAsia="Arial"/>
                <w:spacing w:val="1"/>
                <w:sz w:val="18"/>
                <w:szCs w:val="18"/>
              </w:rPr>
              <w:t>t</w:t>
            </w:r>
            <w:r w:rsidRPr="00D71F69">
              <w:rPr>
                <w:rFonts w:eastAsia="Arial"/>
                <w:spacing w:val="-1"/>
                <w:sz w:val="18"/>
                <w:szCs w:val="18"/>
              </w:rPr>
              <w:t>o</w:t>
            </w:r>
            <w:r w:rsidRPr="00D71F69">
              <w:rPr>
                <w:rFonts w:eastAsia="Arial"/>
                <w:spacing w:val="3"/>
                <w:sz w:val="18"/>
                <w:szCs w:val="18"/>
              </w:rPr>
              <w:t>m</w:t>
            </w:r>
            <w:r w:rsidRPr="00D71F69">
              <w:rPr>
                <w:rFonts w:eastAsia="Arial"/>
                <w:spacing w:val="-1"/>
                <w:sz w:val="18"/>
                <w:szCs w:val="18"/>
              </w:rPr>
              <w:t>a</w:t>
            </w:r>
            <w:r w:rsidRPr="00D71F69">
              <w:rPr>
                <w:rFonts w:eastAsia="Arial"/>
                <w:sz w:val="18"/>
                <w:szCs w:val="18"/>
              </w:rPr>
              <w:t>s</w:t>
            </w:r>
            <w:r w:rsidRPr="00D71F69">
              <w:rPr>
                <w:rFonts w:eastAsia="Arial"/>
                <w:spacing w:val="12"/>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11"/>
                <w:sz w:val="18"/>
                <w:szCs w:val="18"/>
              </w:rPr>
              <w:t xml:space="preserve"> </w:t>
            </w:r>
            <w:r w:rsidRPr="00D71F69">
              <w:rPr>
                <w:rFonts w:eastAsia="Arial"/>
                <w:spacing w:val="1"/>
                <w:sz w:val="18"/>
                <w:szCs w:val="18"/>
              </w:rPr>
              <w:t>c</w:t>
            </w:r>
            <w:r w:rsidRPr="00D71F69">
              <w:rPr>
                <w:rFonts w:eastAsia="Arial"/>
                <w:spacing w:val="-1"/>
                <w:sz w:val="18"/>
                <w:szCs w:val="18"/>
              </w:rPr>
              <w:t>orr</w:t>
            </w:r>
            <w:r w:rsidRPr="00D71F69">
              <w:rPr>
                <w:rFonts w:eastAsia="Arial"/>
                <w:sz w:val="18"/>
                <w:szCs w:val="18"/>
              </w:rPr>
              <w:t>i</w:t>
            </w:r>
            <w:r w:rsidRPr="00D71F69">
              <w:rPr>
                <w:rFonts w:eastAsia="Arial"/>
                <w:spacing w:val="-1"/>
                <w:sz w:val="18"/>
                <w:szCs w:val="18"/>
              </w:rPr>
              <w:t>en</w:t>
            </w:r>
            <w:r w:rsidRPr="00D71F69">
              <w:rPr>
                <w:rFonts w:eastAsia="Arial"/>
                <w:spacing w:val="1"/>
                <w:sz w:val="18"/>
                <w:szCs w:val="18"/>
              </w:rPr>
              <w:t>t</w:t>
            </w:r>
            <w:r w:rsidRPr="00D71F69">
              <w:rPr>
                <w:rFonts w:eastAsia="Arial"/>
                <w:sz w:val="18"/>
                <w:szCs w:val="18"/>
              </w:rPr>
              <w:t>e</w:t>
            </w:r>
            <w:r w:rsidRPr="00D71F69">
              <w:rPr>
                <w:rFonts w:eastAsia="Arial"/>
                <w:spacing w:val="11"/>
                <w:sz w:val="18"/>
                <w:szCs w:val="18"/>
              </w:rPr>
              <w:t xml:space="preserve"> </w:t>
            </w:r>
            <w:r w:rsidRPr="00D71F69">
              <w:rPr>
                <w:rFonts w:eastAsia="Arial"/>
                <w:sz w:val="18"/>
                <w:szCs w:val="18"/>
              </w:rPr>
              <w:t>y</w:t>
            </w:r>
            <w:r w:rsidRPr="00D71F69">
              <w:rPr>
                <w:rFonts w:eastAsia="Arial"/>
                <w:spacing w:val="10"/>
                <w:sz w:val="18"/>
                <w:szCs w:val="18"/>
              </w:rPr>
              <w:t xml:space="preserve"> </w:t>
            </w:r>
            <w:r w:rsidRPr="00D71F69">
              <w:rPr>
                <w:rFonts w:eastAsia="Arial"/>
                <w:spacing w:val="1"/>
                <w:sz w:val="18"/>
                <w:szCs w:val="18"/>
              </w:rPr>
              <w:t>s</w:t>
            </w:r>
            <w:r w:rsidRPr="00D71F69">
              <w:rPr>
                <w:rFonts w:eastAsia="Arial"/>
                <w:spacing w:val="-1"/>
                <w:sz w:val="18"/>
                <w:szCs w:val="18"/>
              </w:rPr>
              <w:t>eña</w:t>
            </w:r>
            <w:r w:rsidRPr="00D71F69">
              <w:rPr>
                <w:rFonts w:eastAsia="Arial"/>
                <w:sz w:val="18"/>
                <w:szCs w:val="18"/>
              </w:rPr>
              <w:t>l:</w:t>
            </w:r>
            <w:r w:rsidRPr="00D71F69">
              <w:rPr>
                <w:rFonts w:eastAsia="Arial"/>
                <w:spacing w:val="12"/>
                <w:sz w:val="18"/>
                <w:szCs w:val="18"/>
              </w:rPr>
              <w:t xml:space="preserve"> </w:t>
            </w:r>
            <w:r w:rsidRPr="00D71F69">
              <w:rPr>
                <w:rFonts w:eastAsia="Arial"/>
                <w:spacing w:val="-1"/>
                <w:sz w:val="18"/>
                <w:szCs w:val="18"/>
              </w:rPr>
              <w:t>5</w:t>
            </w:r>
            <w:r w:rsidRPr="00D71F69">
              <w:rPr>
                <w:rFonts w:eastAsia="Arial"/>
                <w:spacing w:val="1"/>
                <w:sz w:val="18"/>
                <w:szCs w:val="18"/>
              </w:rPr>
              <w:t>0</w:t>
            </w:r>
            <w:r w:rsidRPr="00D71F69">
              <w:rPr>
                <w:rFonts w:eastAsia="Arial"/>
                <w:spacing w:val="-1"/>
                <w:sz w:val="18"/>
                <w:szCs w:val="18"/>
              </w:rPr>
              <w:t>-12</w:t>
            </w:r>
            <w:r w:rsidRPr="00D71F69">
              <w:rPr>
                <w:rFonts w:eastAsia="Arial"/>
                <w:sz w:val="18"/>
                <w:szCs w:val="18"/>
              </w:rPr>
              <w:t>0</w:t>
            </w:r>
            <w:r w:rsidRPr="00D71F69">
              <w:rPr>
                <w:rFonts w:eastAsia="Arial"/>
                <w:spacing w:val="11"/>
                <w:sz w:val="18"/>
                <w:szCs w:val="18"/>
              </w:rPr>
              <w:t xml:space="preserve"> </w:t>
            </w:r>
            <w:r w:rsidRPr="00D71F69">
              <w:rPr>
                <w:rFonts w:eastAsia="Arial"/>
                <w:spacing w:val="1"/>
                <w:sz w:val="18"/>
                <w:szCs w:val="18"/>
              </w:rPr>
              <w:t>c</w:t>
            </w:r>
            <w:r w:rsidRPr="00D71F69">
              <w:rPr>
                <w:rFonts w:eastAsia="Arial"/>
                <w:spacing w:val="3"/>
                <w:sz w:val="18"/>
                <w:szCs w:val="18"/>
              </w:rPr>
              <w:t>m</w:t>
            </w:r>
            <w:r w:rsidRPr="00D71F69">
              <w:rPr>
                <w:rFonts w:eastAsia="Arial"/>
                <w:sz w:val="18"/>
                <w:szCs w:val="18"/>
              </w:rPr>
              <w:t>,</w:t>
            </w:r>
            <w:r w:rsidRPr="00D71F69">
              <w:rPr>
                <w:rFonts w:eastAsia="Arial"/>
                <w:spacing w:val="12"/>
                <w:sz w:val="18"/>
                <w:szCs w:val="18"/>
              </w:rPr>
              <w:t xml:space="preserve"> </w:t>
            </w:r>
            <w:r w:rsidRPr="00D71F69">
              <w:rPr>
                <w:rFonts w:eastAsia="Arial"/>
                <w:spacing w:val="3"/>
                <w:sz w:val="18"/>
                <w:szCs w:val="18"/>
              </w:rPr>
              <w:t>m</w:t>
            </w:r>
            <w:r w:rsidRPr="00D71F69">
              <w:rPr>
                <w:rFonts w:eastAsia="Arial"/>
                <w:spacing w:val="-1"/>
                <w:sz w:val="18"/>
                <w:szCs w:val="18"/>
              </w:rPr>
              <w:t>ed</w:t>
            </w:r>
            <w:r w:rsidRPr="00D71F69">
              <w:rPr>
                <w:rFonts w:eastAsia="Arial"/>
                <w:sz w:val="18"/>
                <w:szCs w:val="18"/>
              </w:rPr>
              <w:t>i</w:t>
            </w:r>
            <w:r w:rsidRPr="00D71F69">
              <w:rPr>
                <w:rFonts w:eastAsia="Arial"/>
                <w:spacing w:val="-1"/>
                <w:sz w:val="18"/>
                <w:szCs w:val="18"/>
              </w:rPr>
              <w:t>do</w:t>
            </w:r>
            <w:r w:rsidRPr="00D71F69">
              <w:rPr>
                <w:rFonts w:eastAsia="Arial"/>
                <w:sz w:val="18"/>
                <w:szCs w:val="18"/>
              </w:rPr>
              <w:t>s</w:t>
            </w:r>
            <w:r w:rsidRPr="00D71F69">
              <w:rPr>
                <w:rFonts w:eastAsia="Arial"/>
                <w:spacing w:val="12"/>
                <w:sz w:val="18"/>
                <w:szCs w:val="18"/>
              </w:rPr>
              <w:t xml:space="preserve"> </w:t>
            </w:r>
            <w:r w:rsidRPr="00D71F69">
              <w:rPr>
                <w:rFonts w:eastAsia="Arial"/>
                <w:spacing w:val="-1"/>
                <w:sz w:val="18"/>
                <w:szCs w:val="18"/>
              </w:rPr>
              <w:t>a</w:t>
            </w:r>
            <w:r w:rsidRPr="00D71F69">
              <w:rPr>
                <w:rFonts w:eastAsia="Arial"/>
                <w:spacing w:val="3"/>
                <w:sz w:val="18"/>
                <w:szCs w:val="18"/>
              </w:rPr>
              <w:t>m</w:t>
            </w:r>
            <w:r w:rsidRPr="00D71F69">
              <w:rPr>
                <w:rFonts w:eastAsia="Arial"/>
                <w:spacing w:val="-1"/>
                <w:sz w:val="18"/>
                <w:szCs w:val="18"/>
              </w:rPr>
              <w:t>bos de</w:t>
            </w:r>
            <w:r w:rsidRPr="00D71F69">
              <w:rPr>
                <w:rFonts w:eastAsia="Arial"/>
                <w:spacing w:val="1"/>
                <w:sz w:val="18"/>
                <w:szCs w:val="18"/>
              </w:rPr>
              <w:t>s</w:t>
            </w:r>
            <w:r w:rsidRPr="00D71F69">
              <w:rPr>
                <w:rFonts w:eastAsia="Arial"/>
                <w:spacing w:val="-1"/>
                <w:sz w:val="18"/>
                <w:szCs w:val="18"/>
              </w:rPr>
              <w:t>d</w:t>
            </w:r>
            <w:r w:rsidRPr="00D71F69">
              <w:rPr>
                <w:rFonts w:eastAsia="Arial"/>
                <w:sz w:val="18"/>
                <w:szCs w:val="18"/>
              </w:rPr>
              <w:t>e</w:t>
            </w:r>
            <w:r w:rsidRPr="00D71F69">
              <w:rPr>
                <w:rFonts w:eastAsia="Arial"/>
                <w:spacing w:val="34"/>
                <w:sz w:val="18"/>
                <w:szCs w:val="18"/>
              </w:rPr>
              <w:t xml:space="preserve"> </w:t>
            </w:r>
            <w:r w:rsidRPr="00D71F69">
              <w:rPr>
                <w:rFonts w:eastAsia="Arial"/>
                <w:spacing w:val="-1"/>
                <w:sz w:val="18"/>
                <w:szCs w:val="18"/>
              </w:rPr>
              <w:t>e</w:t>
            </w:r>
            <w:r w:rsidRPr="00D71F69">
              <w:rPr>
                <w:rFonts w:eastAsia="Arial"/>
                <w:sz w:val="18"/>
                <w:szCs w:val="18"/>
              </w:rPr>
              <w:t>l</w:t>
            </w:r>
            <w:r w:rsidRPr="00D71F69">
              <w:rPr>
                <w:rFonts w:eastAsia="Arial"/>
                <w:spacing w:val="35"/>
                <w:sz w:val="18"/>
                <w:szCs w:val="18"/>
              </w:rPr>
              <w:t xml:space="preserve"> </w:t>
            </w:r>
            <w:r w:rsidRPr="00D71F69">
              <w:rPr>
                <w:rFonts w:eastAsia="Arial"/>
                <w:spacing w:val="1"/>
                <w:sz w:val="18"/>
                <w:szCs w:val="18"/>
              </w:rPr>
              <w:t>s</w:t>
            </w:r>
            <w:r w:rsidRPr="00D71F69">
              <w:rPr>
                <w:rFonts w:eastAsia="Arial"/>
                <w:spacing w:val="-1"/>
                <w:sz w:val="18"/>
                <w:szCs w:val="18"/>
              </w:rPr>
              <w:t>ue</w:t>
            </w:r>
            <w:r w:rsidRPr="00D71F69">
              <w:rPr>
                <w:rFonts w:eastAsia="Arial"/>
                <w:sz w:val="18"/>
                <w:szCs w:val="18"/>
              </w:rPr>
              <w:t>l</w:t>
            </w:r>
            <w:r w:rsidRPr="00D71F69">
              <w:rPr>
                <w:rFonts w:eastAsia="Arial"/>
                <w:spacing w:val="-1"/>
                <w:sz w:val="18"/>
                <w:szCs w:val="18"/>
              </w:rPr>
              <w:t>o</w:t>
            </w:r>
            <w:r w:rsidRPr="00D71F69">
              <w:rPr>
                <w:rFonts w:eastAsia="Arial"/>
                <w:sz w:val="18"/>
                <w:szCs w:val="18"/>
              </w:rPr>
              <w:t>.</w:t>
            </w:r>
            <w:r w:rsidRPr="00D71F69">
              <w:rPr>
                <w:rFonts w:eastAsia="Arial"/>
                <w:spacing w:val="36"/>
                <w:sz w:val="18"/>
                <w:szCs w:val="18"/>
              </w:rPr>
              <w:t xml:space="preserve"> </w:t>
            </w:r>
            <w:r w:rsidRPr="00D71F69">
              <w:rPr>
                <w:rFonts w:eastAsia="Arial"/>
                <w:sz w:val="18"/>
                <w:szCs w:val="18"/>
              </w:rPr>
              <w:t>T</w:t>
            </w:r>
            <w:r w:rsidRPr="00D71F69">
              <w:rPr>
                <w:rFonts w:eastAsia="Arial"/>
                <w:spacing w:val="-1"/>
                <w:sz w:val="18"/>
                <w:szCs w:val="18"/>
              </w:rPr>
              <w:t>odo</w:t>
            </w:r>
            <w:r w:rsidRPr="00D71F69">
              <w:rPr>
                <w:rFonts w:eastAsia="Arial"/>
                <w:sz w:val="18"/>
                <w:szCs w:val="18"/>
              </w:rPr>
              <w:t>s</w:t>
            </w:r>
            <w:r w:rsidRPr="00D71F69">
              <w:rPr>
                <w:rFonts w:eastAsia="Arial"/>
                <w:spacing w:val="36"/>
                <w:sz w:val="18"/>
                <w:szCs w:val="18"/>
              </w:rPr>
              <w:t xml:space="preserve"> </w:t>
            </w:r>
            <w:r w:rsidRPr="00D71F69">
              <w:rPr>
                <w:rFonts w:eastAsia="Arial"/>
                <w:spacing w:val="-1"/>
                <w:sz w:val="18"/>
                <w:szCs w:val="18"/>
              </w:rPr>
              <w:t>e</w:t>
            </w:r>
            <w:r w:rsidRPr="00D71F69">
              <w:rPr>
                <w:rFonts w:eastAsia="Arial"/>
                <w:sz w:val="18"/>
                <w:szCs w:val="18"/>
              </w:rPr>
              <w:t>ll</w:t>
            </w:r>
            <w:r w:rsidRPr="00D71F69">
              <w:rPr>
                <w:rFonts w:eastAsia="Arial"/>
                <w:spacing w:val="-1"/>
                <w:sz w:val="18"/>
                <w:szCs w:val="18"/>
              </w:rPr>
              <w:t>o</w:t>
            </w:r>
            <w:r w:rsidRPr="00D71F69">
              <w:rPr>
                <w:rFonts w:eastAsia="Arial"/>
                <w:sz w:val="18"/>
                <w:szCs w:val="18"/>
              </w:rPr>
              <w:t>s</w:t>
            </w:r>
            <w:r w:rsidRPr="00D71F69">
              <w:rPr>
                <w:rFonts w:eastAsia="Arial"/>
                <w:spacing w:val="36"/>
                <w:sz w:val="18"/>
                <w:szCs w:val="18"/>
              </w:rPr>
              <w:t xml:space="preserve"> </w:t>
            </w:r>
            <w:r w:rsidRPr="00D71F69">
              <w:rPr>
                <w:rFonts w:eastAsia="Arial"/>
                <w:spacing w:val="1"/>
                <w:sz w:val="18"/>
                <w:szCs w:val="18"/>
              </w:rPr>
              <w:t>s</w:t>
            </w:r>
            <w:r w:rsidRPr="00D71F69">
              <w:rPr>
                <w:rFonts w:eastAsia="Arial"/>
                <w:spacing w:val="-1"/>
                <w:sz w:val="18"/>
                <w:szCs w:val="18"/>
              </w:rPr>
              <w:t>o</w:t>
            </w:r>
            <w:r w:rsidRPr="00D71F69">
              <w:rPr>
                <w:rFonts w:eastAsia="Arial"/>
                <w:sz w:val="18"/>
                <w:szCs w:val="18"/>
              </w:rPr>
              <w:t>n</w:t>
            </w:r>
            <w:r w:rsidRPr="00D71F69">
              <w:rPr>
                <w:rFonts w:eastAsia="Arial"/>
                <w:spacing w:val="34"/>
                <w:sz w:val="18"/>
                <w:szCs w:val="18"/>
              </w:rPr>
              <w:t xml:space="preserve"> </w:t>
            </w:r>
            <w:r w:rsidRPr="00D71F69">
              <w:rPr>
                <w:rFonts w:eastAsia="Arial"/>
                <w:spacing w:val="1"/>
                <w:sz w:val="18"/>
                <w:szCs w:val="18"/>
              </w:rPr>
              <w:t>f</w:t>
            </w:r>
            <w:r w:rsidRPr="00D71F69">
              <w:rPr>
                <w:rFonts w:eastAsia="Arial"/>
                <w:sz w:val="18"/>
                <w:szCs w:val="18"/>
              </w:rPr>
              <w:t>á</w:t>
            </w:r>
            <w:r w:rsidRPr="00D71F69">
              <w:rPr>
                <w:rFonts w:eastAsia="Arial"/>
                <w:spacing w:val="1"/>
                <w:sz w:val="18"/>
                <w:szCs w:val="18"/>
              </w:rPr>
              <w:t>c</w:t>
            </w:r>
            <w:r w:rsidRPr="00D71F69">
              <w:rPr>
                <w:rFonts w:eastAsia="Arial"/>
                <w:sz w:val="18"/>
                <w:szCs w:val="18"/>
              </w:rPr>
              <w:t>il</w:t>
            </w:r>
            <w:r w:rsidRPr="00D71F69">
              <w:rPr>
                <w:rFonts w:eastAsia="Arial"/>
                <w:spacing w:val="3"/>
                <w:sz w:val="18"/>
                <w:szCs w:val="18"/>
              </w:rPr>
              <w:t>m</w:t>
            </w:r>
            <w:r w:rsidRPr="00D71F69">
              <w:rPr>
                <w:rFonts w:eastAsia="Arial"/>
                <w:spacing w:val="-1"/>
                <w:sz w:val="18"/>
                <w:szCs w:val="18"/>
              </w:rPr>
              <w:t>en</w:t>
            </w:r>
            <w:r w:rsidRPr="00D71F69">
              <w:rPr>
                <w:rFonts w:eastAsia="Arial"/>
                <w:spacing w:val="1"/>
                <w:sz w:val="18"/>
                <w:szCs w:val="18"/>
              </w:rPr>
              <w:t>t</w:t>
            </w:r>
            <w:r w:rsidRPr="00D71F69">
              <w:rPr>
                <w:rFonts w:eastAsia="Arial"/>
                <w:sz w:val="18"/>
                <w:szCs w:val="18"/>
              </w:rPr>
              <w:t>e</w:t>
            </w:r>
            <w:r w:rsidRPr="00D71F69">
              <w:rPr>
                <w:rFonts w:eastAsia="Arial"/>
                <w:spacing w:val="34"/>
                <w:sz w:val="18"/>
                <w:szCs w:val="18"/>
              </w:rPr>
              <w:t xml:space="preserve"> </w:t>
            </w:r>
            <w:r w:rsidRPr="00D71F69">
              <w:rPr>
                <w:rFonts w:eastAsia="Arial"/>
                <w:sz w:val="18"/>
                <w:szCs w:val="18"/>
              </w:rPr>
              <w:t>l</w:t>
            </w:r>
            <w:r w:rsidRPr="00D71F69">
              <w:rPr>
                <w:rFonts w:eastAsia="Arial"/>
                <w:spacing w:val="-1"/>
                <w:sz w:val="18"/>
                <w:szCs w:val="18"/>
              </w:rPr>
              <w:t>o</w:t>
            </w:r>
            <w:r w:rsidRPr="00D71F69">
              <w:rPr>
                <w:rFonts w:eastAsia="Arial"/>
                <w:spacing w:val="1"/>
                <w:sz w:val="18"/>
                <w:szCs w:val="18"/>
              </w:rPr>
              <w:t>c</w:t>
            </w:r>
            <w:r w:rsidRPr="00D71F69">
              <w:rPr>
                <w:rFonts w:eastAsia="Arial"/>
                <w:spacing w:val="-1"/>
                <w:sz w:val="18"/>
                <w:szCs w:val="18"/>
              </w:rPr>
              <w:t>a</w:t>
            </w:r>
            <w:r w:rsidRPr="00D71F69">
              <w:rPr>
                <w:rFonts w:eastAsia="Arial"/>
                <w:sz w:val="18"/>
                <w:szCs w:val="18"/>
              </w:rPr>
              <w:t>li</w:t>
            </w:r>
            <w:r w:rsidRPr="00D71F69">
              <w:rPr>
                <w:rFonts w:eastAsia="Arial"/>
                <w:spacing w:val="-1"/>
                <w:sz w:val="18"/>
                <w:szCs w:val="18"/>
              </w:rPr>
              <w:t>zab</w:t>
            </w:r>
            <w:r w:rsidRPr="00D71F69">
              <w:rPr>
                <w:rFonts w:eastAsia="Arial"/>
                <w:sz w:val="18"/>
                <w:szCs w:val="18"/>
              </w:rPr>
              <w:t>l</w:t>
            </w:r>
            <w:r w:rsidRPr="00D71F69">
              <w:rPr>
                <w:rFonts w:eastAsia="Arial"/>
                <w:spacing w:val="-1"/>
                <w:sz w:val="18"/>
                <w:szCs w:val="18"/>
              </w:rPr>
              <w:t>e</w:t>
            </w:r>
            <w:r w:rsidRPr="00D71F69">
              <w:rPr>
                <w:rFonts w:eastAsia="Arial"/>
                <w:spacing w:val="1"/>
                <w:sz w:val="18"/>
                <w:szCs w:val="18"/>
              </w:rPr>
              <w:t>s</w:t>
            </w:r>
            <w:r w:rsidRPr="00D71F69">
              <w:rPr>
                <w:rFonts w:eastAsia="Arial"/>
                <w:sz w:val="18"/>
                <w:szCs w:val="18"/>
              </w:rPr>
              <w:t>,</w:t>
            </w:r>
            <w:r w:rsidRPr="00D71F69">
              <w:rPr>
                <w:rFonts w:eastAsia="Arial"/>
                <w:spacing w:val="36"/>
                <w:sz w:val="18"/>
                <w:szCs w:val="18"/>
              </w:rPr>
              <w:t xml:space="preserve"> </w:t>
            </w:r>
            <w:r w:rsidRPr="00D71F69">
              <w:rPr>
                <w:rFonts w:eastAsia="Arial"/>
                <w:spacing w:val="3"/>
                <w:sz w:val="18"/>
                <w:szCs w:val="18"/>
              </w:rPr>
              <w:t>m</w:t>
            </w:r>
            <w:r w:rsidRPr="00D71F69">
              <w:rPr>
                <w:rFonts w:eastAsia="Arial"/>
                <w:spacing w:val="-1"/>
                <w:sz w:val="18"/>
                <w:szCs w:val="18"/>
              </w:rPr>
              <w:t>an</w:t>
            </w:r>
            <w:r w:rsidRPr="00D71F69">
              <w:rPr>
                <w:rFonts w:eastAsia="Arial"/>
                <w:sz w:val="18"/>
                <w:szCs w:val="18"/>
              </w:rPr>
              <w:t>i</w:t>
            </w:r>
            <w:r w:rsidRPr="00D71F69">
              <w:rPr>
                <w:rFonts w:eastAsia="Arial"/>
                <w:spacing w:val="-1"/>
                <w:sz w:val="18"/>
                <w:szCs w:val="18"/>
              </w:rPr>
              <w:t>pu</w:t>
            </w:r>
            <w:r w:rsidRPr="00D71F69">
              <w:rPr>
                <w:rFonts w:eastAsia="Arial"/>
                <w:sz w:val="18"/>
                <w:szCs w:val="18"/>
              </w:rPr>
              <w:t>l</w:t>
            </w:r>
            <w:r w:rsidRPr="00D71F69">
              <w:rPr>
                <w:rFonts w:eastAsia="Arial"/>
                <w:spacing w:val="-1"/>
                <w:sz w:val="18"/>
                <w:szCs w:val="18"/>
              </w:rPr>
              <w:t>ab</w:t>
            </w:r>
            <w:r w:rsidRPr="00D71F69">
              <w:rPr>
                <w:rFonts w:eastAsia="Arial"/>
                <w:sz w:val="18"/>
                <w:szCs w:val="18"/>
              </w:rPr>
              <w:t>l</w:t>
            </w:r>
            <w:r w:rsidRPr="00D71F69">
              <w:rPr>
                <w:rFonts w:eastAsia="Arial"/>
                <w:spacing w:val="-1"/>
                <w:sz w:val="18"/>
                <w:szCs w:val="18"/>
              </w:rPr>
              <w:t>e</w:t>
            </w:r>
            <w:r w:rsidRPr="00D71F69">
              <w:rPr>
                <w:rFonts w:eastAsia="Arial"/>
                <w:sz w:val="18"/>
                <w:szCs w:val="18"/>
              </w:rPr>
              <w:t>s</w:t>
            </w:r>
            <w:r w:rsidRPr="00D71F69">
              <w:rPr>
                <w:rFonts w:eastAsia="Arial"/>
                <w:spacing w:val="36"/>
                <w:sz w:val="18"/>
                <w:szCs w:val="18"/>
              </w:rPr>
              <w:t xml:space="preserve"> </w:t>
            </w:r>
            <w:r w:rsidRPr="00D71F69">
              <w:rPr>
                <w:rFonts w:eastAsia="Arial"/>
                <w:sz w:val="18"/>
                <w:szCs w:val="18"/>
              </w:rPr>
              <w:t>e</w:t>
            </w:r>
            <w:r w:rsidRPr="00D71F69">
              <w:rPr>
                <w:rFonts w:eastAsia="Arial"/>
                <w:spacing w:val="34"/>
                <w:sz w:val="18"/>
                <w:szCs w:val="18"/>
              </w:rPr>
              <w:t xml:space="preserve"> </w:t>
            </w:r>
            <w:r w:rsidRPr="00D71F69">
              <w:rPr>
                <w:rFonts w:eastAsia="Arial"/>
                <w:sz w:val="18"/>
                <w:szCs w:val="18"/>
              </w:rPr>
              <w:t>i</w:t>
            </w:r>
            <w:r w:rsidRPr="00D71F69">
              <w:rPr>
                <w:rFonts w:eastAsia="Arial"/>
                <w:spacing w:val="-1"/>
                <w:sz w:val="18"/>
                <w:szCs w:val="18"/>
              </w:rPr>
              <w:t>den</w:t>
            </w:r>
            <w:r w:rsidRPr="00D71F69">
              <w:rPr>
                <w:rFonts w:eastAsia="Arial"/>
                <w:spacing w:val="1"/>
                <w:sz w:val="18"/>
                <w:szCs w:val="18"/>
              </w:rPr>
              <w:t>t</w:t>
            </w:r>
            <w:r w:rsidRPr="00D71F69">
              <w:rPr>
                <w:rFonts w:eastAsia="Arial"/>
                <w:sz w:val="18"/>
                <w:szCs w:val="18"/>
              </w:rPr>
              <w:t>i</w:t>
            </w:r>
            <w:r w:rsidRPr="00D71F69">
              <w:rPr>
                <w:rFonts w:eastAsia="Arial"/>
                <w:spacing w:val="1"/>
                <w:sz w:val="18"/>
                <w:szCs w:val="18"/>
              </w:rPr>
              <w:t>f</w:t>
            </w:r>
            <w:r w:rsidRPr="00D71F69">
              <w:rPr>
                <w:rFonts w:eastAsia="Arial"/>
                <w:sz w:val="18"/>
                <w:szCs w:val="18"/>
              </w:rPr>
              <w:t>i</w:t>
            </w:r>
            <w:r w:rsidRPr="00D71F69">
              <w:rPr>
                <w:rFonts w:eastAsia="Arial"/>
                <w:spacing w:val="1"/>
                <w:sz w:val="18"/>
                <w:szCs w:val="18"/>
              </w:rPr>
              <w:t>c</w:t>
            </w:r>
            <w:r w:rsidRPr="00D71F69">
              <w:rPr>
                <w:rFonts w:eastAsia="Arial"/>
                <w:spacing w:val="-1"/>
                <w:sz w:val="18"/>
                <w:szCs w:val="18"/>
              </w:rPr>
              <w:t>ab</w:t>
            </w:r>
            <w:r w:rsidRPr="00D71F69">
              <w:rPr>
                <w:rFonts w:eastAsia="Arial"/>
                <w:sz w:val="18"/>
                <w:szCs w:val="18"/>
              </w:rPr>
              <w:t>l</w:t>
            </w:r>
            <w:r w:rsidRPr="00D71F69">
              <w:rPr>
                <w:rFonts w:eastAsia="Arial"/>
                <w:spacing w:val="-1"/>
                <w:sz w:val="18"/>
                <w:szCs w:val="18"/>
              </w:rPr>
              <w:t>e</w:t>
            </w:r>
            <w:r w:rsidRPr="00D71F69">
              <w:rPr>
                <w:rFonts w:eastAsia="Arial"/>
                <w:sz w:val="18"/>
                <w:szCs w:val="18"/>
              </w:rPr>
              <w:t>s</w:t>
            </w:r>
            <w:r w:rsidRPr="00D71F69">
              <w:rPr>
                <w:rFonts w:eastAsia="Arial"/>
                <w:spacing w:val="36"/>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32"/>
                <w:sz w:val="18"/>
                <w:szCs w:val="18"/>
              </w:rPr>
              <w:t xml:space="preserve"> </w:t>
            </w:r>
            <w:r w:rsidRPr="00D71F69">
              <w:rPr>
                <w:rFonts w:eastAsia="Arial"/>
                <w:spacing w:val="-1"/>
                <w:sz w:val="18"/>
                <w:szCs w:val="18"/>
              </w:rPr>
              <w:t>dí</w:t>
            </w:r>
            <w:r w:rsidRPr="00D71F69">
              <w:rPr>
                <w:rFonts w:eastAsia="Arial"/>
                <w:sz w:val="18"/>
                <w:szCs w:val="18"/>
              </w:rPr>
              <w:t>a</w:t>
            </w:r>
            <w:r w:rsidRPr="00D71F69">
              <w:rPr>
                <w:rFonts w:eastAsia="Arial"/>
                <w:spacing w:val="32"/>
                <w:sz w:val="18"/>
                <w:szCs w:val="18"/>
              </w:rPr>
              <w:t xml:space="preserve"> </w:t>
            </w:r>
            <w:r w:rsidRPr="00D71F69">
              <w:rPr>
                <w:rFonts w:eastAsia="Arial"/>
                <w:sz w:val="18"/>
                <w:szCs w:val="18"/>
              </w:rPr>
              <w:t>y</w:t>
            </w:r>
            <w:r w:rsidRPr="00D71F69">
              <w:rPr>
                <w:rFonts w:eastAsia="Arial"/>
                <w:spacing w:val="31"/>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32"/>
                <w:sz w:val="18"/>
                <w:szCs w:val="18"/>
              </w:rPr>
              <w:t xml:space="preserve"> </w:t>
            </w:r>
            <w:r w:rsidRPr="00D71F69">
              <w:rPr>
                <w:rFonts w:eastAsia="Arial"/>
                <w:spacing w:val="-1"/>
                <w:sz w:val="18"/>
                <w:szCs w:val="18"/>
              </w:rPr>
              <w:t>no</w:t>
            </w:r>
            <w:r w:rsidRPr="00D71F69">
              <w:rPr>
                <w:rFonts w:eastAsia="Arial"/>
                <w:spacing w:val="1"/>
                <w:sz w:val="18"/>
                <w:szCs w:val="18"/>
              </w:rPr>
              <w:t>c</w:t>
            </w:r>
            <w:r w:rsidRPr="00D71F69">
              <w:rPr>
                <w:rFonts w:eastAsia="Arial"/>
                <w:spacing w:val="-1"/>
                <w:sz w:val="18"/>
                <w:szCs w:val="18"/>
              </w:rPr>
              <w:t>h</w:t>
            </w:r>
            <w:r w:rsidRPr="00D71F69">
              <w:rPr>
                <w:rFonts w:eastAsia="Arial"/>
                <w:sz w:val="18"/>
                <w:szCs w:val="18"/>
              </w:rPr>
              <w:t>e</w:t>
            </w:r>
            <w:r w:rsidRPr="00D71F69">
              <w:rPr>
                <w:rFonts w:eastAsia="Arial"/>
                <w:spacing w:val="32"/>
                <w:sz w:val="18"/>
                <w:szCs w:val="18"/>
              </w:rPr>
              <w:t xml:space="preserve"> </w:t>
            </w:r>
            <w:r w:rsidRPr="00D71F69">
              <w:rPr>
                <w:rFonts w:eastAsia="Arial"/>
                <w:sz w:val="18"/>
                <w:szCs w:val="18"/>
              </w:rPr>
              <w:t>y</w:t>
            </w:r>
            <w:r w:rsidRPr="00D71F69">
              <w:rPr>
                <w:rFonts w:eastAsia="Arial"/>
                <w:spacing w:val="31"/>
                <w:sz w:val="18"/>
                <w:szCs w:val="18"/>
              </w:rPr>
              <w:t xml:space="preserve"> </w:t>
            </w:r>
            <w:r w:rsidRPr="00D71F69">
              <w:rPr>
                <w:rFonts w:eastAsia="Arial"/>
                <w:spacing w:val="1"/>
                <w:sz w:val="18"/>
                <w:szCs w:val="18"/>
              </w:rPr>
              <w:t>c</w:t>
            </w:r>
            <w:r w:rsidRPr="00D71F69">
              <w:rPr>
                <w:rFonts w:eastAsia="Arial"/>
                <w:spacing w:val="-1"/>
                <w:sz w:val="18"/>
                <w:szCs w:val="18"/>
              </w:rPr>
              <w:t>uen</w:t>
            </w:r>
            <w:r w:rsidRPr="00D71F69">
              <w:rPr>
                <w:rFonts w:eastAsia="Arial"/>
                <w:spacing w:val="1"/>
                <w:sz w:val="18"/>
                <w:szCs w:val="18"/>
              </w:rPr>
              <w:t>t</w:t>
            </w:r>
            <w:r w:rsidRPr="00D71F69">
              <w:rPr>
                <w:rFonts w:eastAsia="Arial"/>
                <w:spacing w:val="-1"/>
                <w:sz w:val="18"/>
                <w:szCs w:val="18"/>
              </w:rPr>
              <w:t>a</w:t>
            </w:r>
            <w:r w:rsidRPr="00D71F69">
              <w:rPr>
                <w:rFonts w:eastAsia="Arial"/>
                <w:sz w:val="18"/>
                <w:szCs w:val="18"/>
              </w:rPr>
              <w:t>n</w:t>
            </w:r>
            <w:r w:rsidRPr="00D71F69">
              <w:rPr>
                <w:rFonts w:eastAsia="Arial"/>
                <w:spacing w:val="32"/>
                <w:sz w:val="18"/>
                <w:szCs w:val="18"/>
              </w:rPr>
              <w:t xml:space="preserve"> </w:t>
            </w:r>
            <w:r w:rsidRPr="00D71F69">
              <w:rPr>
                <w:rFonts w:eastAsia="Arial"/>
                <w:spacing w:val="1"/>
                <w:sz w:val="18"/>
                <w:szCs w:val="18"/>
              </w:rPr>
              <w:t>c</w:t>
            </w:r>
            <w:r w:rsidRPr="00D71F69">
              <w:rPr>
                <w:rFonts w:eastAsia="Arial"/>
                <w:spacing w:val="-1"/>
                <w:sz w:val="18"/>
                <w:szCs w:val="18"/>
              </w:rPr>
              <w:t>o</w:t>
            </w:r>
            <w:r w:rsidRPr="00D71F69">
              <w:rPr>
                <w:rFonts w:eastAsia="Arial"/>
                <w:sz w:val="18"/>
                <w:szCs w:val="18"/>
              </w:rPr>
              <w:t>n</w:t>
            </w:r>
            <w:r w:rsidRPr="00D71F69">
              <w:rPr>
                <w:rFonts w:eastAsia="Arial"/>
                <w:spacing w:val="32"/>
                <w:sz w:val="18"/>
                <w:szCs w:val="18"/>
              </w:rPr>
              <w:t xml:space="preserve"> </w:t>
            </w:r>
            <w:r w:rsidRPr="00D71F69">
              <w:rPr>
                <w:rFonts w:eastAsia="Arial"/>
                <w:spacing w:val="-1"/>
                <w:sz w:val="18"/>
                <w:szCs w:val="18"/>
              </w:rPr>
              <w:t>a</w:t>
            </w:r>
            <w:r w:rsidRPr="00D71F69">
              <w:rPr>
                <w:rFonts w:eastAsia="Arial"/>
                <w:sz w:val="18"/>
                <w:szCs w:val="18"/>
              </w:rPr>
              <w:t>l</w:t>
            </w:r>
            <w:r w:rsidRPr="00D71F69">
              <w:rPr>
                <w:rFonts w:eastAsia="Arial"/>
                <w:spacing w:val="1"/>
                <w:sz w:val="18"/>
                <w:szCs w:val="18"/>
              </w:rPr>
              <w:t>to c</w:t>
            </w:r>
            <w:r w:rsidRPr="00D71F69">
              <w:rPr>
                <w:rFonts w:eastAsia="Arial"/>
                <w:spacing w:val="-1"/>
                <w:sz w:val="18"/>
                <w:szCs w:val="18"/>
              </w:rPr>
              <w:t>on</w:t>
            </w:r>
            <w:r w:rsidRPr="00D71F69">
              <w:rPr>
                <w:rFonts w:eastAsia="Arial"/>
                <w:spacing w:val="1"/>
                <w:sz w:val="18"/>
                <w:szCs w:val="18"/>
              </w:rPr>
              <w:t>t</w:t>
            </w:r>
            <w:r w:rsidRPr="00D71F69">
              <w:rPr>
                <w:rFonts w:eastAsia="Arial"/>
                <w:spacing w:val="-1"/>
                <w:sz w:val="18"/>
                <w:szCs w:val="18"/>
              </w:rPr>
              <w:t>ra</w:t>
            </w:r>
            <w:r w:rsidRPr="00D71F69">
              <w:rPr>
                <w:rFonts w:eastAsia="Arial"/>
                <w:spacing w:val="1"/>
                <w:sz w:val="18"/>
                <w:szCs w:val="18"/>
              </w:rPr>
              <w:t>st</w:t>
            </w:r>
            <w:r w:rsidRPr="00D71F69">
              <w:rPr>
                <w:rFonts w:eastAsia="Arial"/>
                <w:sz w:val="18"/>
                <w:szCs w:val="18"/>
              </w:rPr>
              <w:t xml:space="preserve">e </w:t>
            </w:r>
            <w:r w:rsidRPr="00D71F69">
              <w:rPr>
                <w:rFonts w:eastAsia="Arial"/>
                <w:spacing w:val="-1"/>
                <w:sz w:val="18"/>
                <w:szCs w:val="18"/>
              </w:rPr>
              <w:t>d</w:t>
            </w:r>
            <w:r w:rsidRPr="00D71F69">
              <w:rPr>
                <w:rFonts w:eastAsia="Arial"/>
                <w:sz w:val="18"/>
                <w:szCs w:val="18"/>
              </w:rPr>
              <w:t>e</w:t>
            </w:r>
            <w:r w:rsidRPr="00D71F69">
              <w:rPr>
                <w:rFonts w:eastAsia="Arial"/>
                <w:spacing w:val="1"/>
                <w:sz w:val="18"/>
                <w:szCs w:val="18"/>
              </w:rPr>
              <w:t xml:space="preserve"> c</w:t>
            </w:r>
            <w:r w:rsidRPr="00D71F69">
              <w:rPr>
                <w:rFonts w:eastAsia="Arial"/>
                <w:spacing w:val="-1"/>
                <w:sz w:val="18"/>
                <w:szCs w:val="18"/>
              </w:rPr>
              <w:t>o</w:t>
            </w:r>
            <w:r w:rsidRPr="00D71F69">
              <w:rPr>
                <w:rFonts w:eastAsia="Arial"/>
                <w:sz w:val="18"/>
                <w:szCs w:val="18"/>
              </w:rPr>
              <w:t>l</w:t>
            </w:r>
            <w:r w:rsidRPr="00D71F69">
              <w:rPr>
                <w:rFonts w:eastAsia="Arial"/>
                <w:spacing w:val="-1"/>
                <w:sz w:val="18"/>
                <w:szCs w:val="18"/>
              </w:rPr>
              <w:t>o</w:t>
            </w:r>
            <w:r w:rsidRPr="00D71F69">
              <w:rPr>
                <w:rFonts w:eastAsia="Arial"/>
                <w:sz w:val="18"/>
                <w:szCs w:val="18"/>
              </w:rPr>
              <w:t xml:space="preserve">r </w:t>
            </w:r>
            <w:r w:rsidRPr="00D71F69">
              <w:rPr>
                <w:rFonts w:eastAsia="Arial"/>
                <w:spacing w:val="-1"/>
                <w:sz w:val="18"/>
                <w:szCs w:val="18"/>
              </w:rPr>
              <w:t>e</w:t>
            </w:r>
            <w:r w:rsidRPr="00D71F69">
              <w:rPr>
                <w:rFonts w:eastAsia="Arial"/>
                <w:sz w:val="18"/>
                <w:szCs w:val="18"/>
              </w:rPr>
              <w:t>n</w:t>
            </w:r>
            <w:r w:rsidRPr="00D71F69">
              <w:rPr>
                <w:rFonts w:eastAsia="Arial"/>
                <w:spacing w:val="1"/>
                <w:sz w:val="18"/>
                <w:szCs w:val="18"/>
              </w:rPr>
              <w:t xml:space="preserve"> c</w:t>
            </w:r>
            <w:r w:rsidRPr="00D71F69">
              <w:rPr>
                <w:rFonts w:eastAsia="Arial"/>
                <w:spacing w:val="-1"/>
                <w:sz w:val="18"/>
                <w:szCs w:val="18"/>
              </w:rPr>
              <w:t>uan</w:t>
            </w:r>
            <w:r w:rsidRPr="00D71F69">
              <w:rPr>
                <w:rFonts w:eastAsia="Arial"/>
                <w:spacing w:val="1"/>
                <w:sz w:val="18"/>
                <w:szCs w:val="18"/>
              </w:rPr>
              <w:t>t</w:t>
            </w:r>
            <w:r w:rsidRPr="00D71F69">
              <w:rPr>
                <w:rFonts w:eastAsia="Arial"/>
                <w:sz w:val="18"/>
                <w:szCs w:val="18"/>
              </w:rPr>
              <w:t>o</w:t>
            </w:r>
            <w:r w:rsidRPr="00D71F69">
              <w:rPr>
                <w:rFonts w:eastAsia="Arial"/>
                <w:spacing w:val="1"/>
                <w:sz w:val="18"/>
                <w:szCs w:val="18"/>
              </w:rPr>
              <w:t xml:space="preserve"> </w:t>
            </w:r>
            <w:r w:rsidRPr="00D71F69">
              <w:rPr>
                <w:rFonts w:eastAsia="Arial"/>
                <w:sz w:val="18"/>
                <w:szCs w:val="18"/>
              </w:rPr>
              <w:t>a</w:t>
            </w:r>
            <w:r w:rsidRPr="00D71F69">
              <w:rPr>
                <w:rFonts w:eastAsia="Arial"/>
                <w:spacing w:val="1"/>
                <w:sz w:val="18"/>
                <w:szCs w:val="18"/>
              </w:rPr>
              <w:t xml:space="preserve"> </w:t>
            </w:r>
            <w:r w:rsidRPr="00D71F69">
              <w:rPr>
                <w:rFonts w:eastAsia="Arial"/>
                <w:sz w:val="18"/>
                <w:szCs w:val="18"/>
              </w:rPr>
              <w:t>l</w:t>
            </w:r>
            <w:r w:rsidRPr="00D71F69">
              <w:rPr>
                <w:rFonts w:eastAsia="Arial"/>
                <w:spacing w:val="-1"/>
                <w:sz w:val="18"/>
                <w:szCs w:val="18"/>
              </w:rPr>
              <w:t>o</w:t>
            </w:r>
            <w:r w:rsidRPr="00D71F69">
              <w:rPr>
                <w:rFonts w:eastAsia="Arial"/>
                <w:sz w:val="18"/>
                <w:szCs w:val="18"/>
              </w:rPr>
              <w:t>s</w:t>
            </w:r>
            <w:r w:rsidRPr="00D71F69">
              <w:rPr>
                <w:rFonts w:eastAsia="Arial"/>
                <w:spacing w:val="2"/>
                <w:sz w:val="18"/>
                <w:szCs w:val="18"/>
              </w:rPr>
              <w:t xml:space="preserve"> </w:t>
            </w:r>
            <w:r w:rsidRPr="00D71F69">
              <w:rPr>
                <w:rFonts w:eastAsia="Arial"/>
                <w:spacing w:val="-1"/>
                <w:sz w:val="18"/>
                <w:szCs w:val="18"/>
              </w:rPr>
              <w:t>do</w:t>
            </w:r>
            <w:r w:rsidRPr="00D71F69">
              <w:rPr>
                <w:rFonts w:eastAsia="Arial"/>
                <w:spacing w:val="3"/>
                <w:sz w:val="18"/>
                <w:szCs w:val="18"/>
              </w:rPr>
              <w:t>m</w:t>
            </w:r>
            <w:r w:rsidRPr="00D71F69">
              <w:rPr>
                <w:rFonts w:eastAsia="Arial"/>
                <w:sz w:val="18"/>
                <w:szCs w:val="18"/>
              </w:rPr>
              <w:t>i</w:t>
            </w:r>
            <w:r w:rsidRPr="00D71F69">
              <w:rPr>
                <w:rFonts w:eastAsia="Arial"/>
                <w:spacing w:val="-1"/>
                <w:sz w:val="18"/>
                <w:szCs w:val="18"/>
              </w:rPr>
              <w:t>nan</w:t>
            </w:r>
            <w:r w:rsidRPr="00D71F69">
              <w:rPr>
                <w:rFonts w:eastAsia="Arial"/>
                <w:spacing w:val="1"/>
                <w:sz w:val="18"/>
                <w:szCs w:val="18"/>
              </w:rPr>
              <w:t>t</w:t>
            </w:r>
            <w:r w:rsidRPr="00D71F69">
              <w:rPr>
                <w:rFonts w:eastAsia="Arial"/>
                <w:spacing w:val="-1"/>
                <w:sz w:val="18"/>
                <w:szCs w:val="18"/>
              </w:rPr>
              <w:t>e</w:t>
            </w:r>
            <w:r w:rsidRPr="00D71F69">
              <w:rPr>
                <w:rFonts w:eastAsia="Arial"/>
                <w:sz w:val="18"/>
                <w:szCs w:val="18"/>
              </w:rPr>
              <w:t>s</w:t>
            </w:r>
            <w:r w:rsidRPr="00D71F69">
              <w:rPr>
                <w:rFonts w:eastAsia="Arial"/>
                <w:spacing w:val="2"/>
                <w:sz w:val="18"/>
                <w:szCs w:val="18"/>
              </w:rPr>
              <w:t xml:space="preserve"> </w:t>
            </w:r>
            <w:r w:rsidRPr="00D71F69">
              <w:rPr>
                <w:rFonts w:eastAsia="Arial"/>
                <w:spacing w:val="-1"/>
                <w:sz w:val="18"/>
                <w:szCs w:val="18"/>
              </w:rPr>
              <w:t>e</w:t>
            </w:r>
            <w:r w:rsidRPr="00D71F69">
              <w:rPr>
                <w:rFonts w:eastAsia="Arial"/>
                <w:sz w:val="18"/>
                <w:szCs w:val="18"/>
              </w:rPr>
              <w:t>n</w:t>
            </w:r>
            <w:r w:rsidRPr="00D71F69">
              <w:rPr>
                <w:rFonts w:eastAsia="Arial"/>
                <w:spacing w:val="1"/>
                <w:sz w:val="18"/>
                <w:szCs w:val="18"/>
              </w:rPr>
              <w:t xml:space="preserve"> </w:t>
            </w:r>
            <w:r w:rsidRPr="00D71F69">
              <w:rPr>
                <w:rFonts w:eastAsia="Arial"/>
                <w:spacing w:val="-1"/>
                <w:sz w:val="18"/>
                <w:szCs w:val="18"/>
              </w:rPr>
              <w:t>área</w:t>
            </w:r>
            <w:r w:rsidRPr="00D71F69">
              <w:rPr>
                <w:rFonts w:eastAsia="Arial"/>
                <w:sz w:val="18"/>
                <w:szCs w:val="18"/>
              </w:rPr>
              <w:t>s</w:t>
            </w:r>
            <w:r w:rsidRPr="00D71F69">
              <w:rPr>
                <w:rFonts w:eastAsia="Arial"/>
                <w:spacing w:val="2"/>
                <w:sz w:val="18"/>
                <w:szCs w:val="18"/>
              </w:rPr>
              <w:t xml:space="preserve"> </w:t>
            </w:r>
            <w:r w:rsidRPr="00D71F69">
              <w:rPr>
                <w:rFonts w:eastAsia="Arial"/>
                <w:spacing w:val="-1"/>
                <w:sz w:val="18"/>
                <w:szCs w:val="18"/>
              </w:rPr>
              <w:t>adya</w:t>
            </w:r>
            <w:r w:rsidRPr="00D71F69">
              <w:rPr>
                <w:rFonts w:eastAsia="Arial"/>
                <w:spacing w:val="1"/>
                <w:sz w:val="18"/>
                <w:szCs w:val="18"/>
              </w:rPr>
              <w:t>c</w:t>
            </w:r>
            <w:r w:rsidRPr="00D71F69">
              <w:rPr>
                <w:rFonts w:eastAsia="Arial"/>
                <w:spacing w:val="-1"/>
                <w:sz w:val="18"/>
                <w:szCs w:val="18"/>
              </w:rPr>
              <w:t>en</w:t>
            </w:r>
            <w:r w:rsidRPr="00D71F69">
              <w:rPr>
                <w:rFonts w:eastAsia="Arial"/>
                <w:spacing w:val="1"/>
                <w:sz w:val="18"/>
                <w:szCs w:val="18"/>
              </w:rPr>
              <w:t>t</w:t>
            </w:r>
            <w:r w:rsidRPr="00D71F69">
              <w:rPr>
                <w:rFonts w:eastAsia="Arial"/>
                <w:spacing w:val="-1"/>
                <w:sz w:val="18"/>
                <w:szCs w:val="18"/>
              </w:rPr>
              <w:t>e</w:t>
            </w:r>
            <w:r w:rsidRPr="00D71F69">
              <w:rPr>
                <w:rFonts w:eastAsia="Arial"/>
                <w:spacing w:val="1"/>
                <w:sz w:val="18"/>
                <w:szCs w:val="18"/>
              </w:rPr>
              <w:t>s.</w:t>
            </w:r>
          </w:p>
          <w:p w14:paraId="345CB0E2" w14:textId="3324EF7B" w:rsidR="001F0885" w:rsidRPr="00D71F69" w:rsidRDefault="006B33AD" w:rsidP="00B204AD">
            <w:pPr>
              <w:pStyle w:val="UZPRRAFO"/>
              <w:spacing w:line="240" w:lineRule="auto"/>
              <w:ind w:left="568" w:hanging="194"/>
              <w:rPr>
                <w:rFonts w:eastAsia="Arial"/>
                <w:sz w:val="18"/>
                <w:szCs w:val="18"/>
              </w:rPr>
            </w:pPr>
            <w:r w:rsidRPr="00D71F69">
              <w:rPr>
                <w:rFonts w:eastAsia="Arial"/>
                <w:spacing w:val="1"/>
                <w:sz w:val="18"/>
                <w:szCs w:val="18"/>
              </w:rPr>
              <w:t>S</w:t>
            </w:r>
            <w:r w:rsidRPr="00D71F69">
              <w:rPr>
                <w:rFonts w:eastAsia="Arial"/>
                <w:sz w:val="18"/>
                <w:szCs w:val="18"/>
              </w:rPr>
              <w:t>E</w:t>
            </w:r>
            <w:r w:rsidRPr="00D71F69">
              <w:rPr>
                <w:rFonts w:eastAsia="Arial"/>
                <w:spacing w:val="2"/>
                <w:sz w:val="18"/>
                <w:szCs w:val="18"/>
              </w:rPr>
              <w:t xml:space="preserve"> </w:t>
            </w:r>
            <w:r w:rsidRPr="00D71F69">
              <w:rPr>
                <w:rFonts w:eastAsia="Arial"/>
                <w:spacing w:val="1"/>
                <w:sz w:val="18"/>
                <w:szCs w:val="18"/>
              </w:rPr>
              <w:t>J</w:t>
            </w:r>
            <w:r w:rsidRPr="00D71F69">
              <w:rPr>
                <w:rFonts w:eastAsia="Arial"/>
                <w:spacing w:val="-1"/>
                <w:sz w:val="18"/>
                <w:szCs w:val="18"/>
              </w:rPr>
              <w:t>U</w:t>
            </w:r>
            <w:r w:rsidRPr="00D71F69">
              <w:rPr>
                <w:rFonts w:eastAsia="Arial"/>
                <w:spacing w:val="1"/>
                <w:sz w:val="18"/>
                <w:szCs w:val="18"/>
              </w:rPr>
              <w:t>STIFI</w:t>
            </w:r>
            <w:r w:rsidRPr="00D71F69">
              <w:rPr>
                <w:rFonts w:eastAsia="Arial"/>
                <w:spacing w:val="-1"/>
                <w:sz w:val="18"/>
                <w:szCs w:val="18"/>
              </w:rPr>
              <w:t>C</w:t>
            </w:r>
            <w:r w:rsidRPr="00D71F69">
              <w:rPr>
                <w:rFonts w:eastAsia="Arial"/>
                <w:sz w:val="18"/>
                <w:szCs w:val="18"/>
              </w:rPr>
              <w:t>A</w:t>
            </w:r>
            <w:r w:rsidRPr="00D71F69">
              <w:rPr>
                <w:rFonts w:eastAsia="Arial"/>
                <w:spacing w:val="2"/>
                <w:sz w:val="18"/>
                <w:szCs w:val="18"/>
              </w:rPr>
              <w:t xml:space="preserve"> </w:t>
            </w:r>
            <w:r w:rsidRPr="00D71F69">
              <w:rPr>
                <w:rFonts w:eastAsia="Arial"/>
                <w:sz w:val="18"/>
                <w:szCs w:val="18"/>
              </w:rPr>
              <w:t>Q</w:t>
            </w:r>
            <w:r w:rsidRPr="00D71F69">
              <w:rPr>
                <w:rFonts w:eastAsia="Arial"/>
                <w:spacing w:val="-1"/>
                <w:sz w:val="18"/>
                <w:szCs w:val="18"/>
              </w:rPr>
              <w:t>U</w:t>
            </w:r>
            <w:r w:rsidRPr="00D71F69">
              <w:rPr>
                <w:rFonts w:eastAsia="Arial"/>
                <w:sz w:val="18"/>
                <w:szCs w:val="18"/>
              </w:rPr>
              <w:t>E</w:t>
            </w:r>
            <w:r w:rsidRPr="00D71F69">
              <w:rPr>
                <w:rFonts w:eastAsia="Arial"/>
                <w:spacing w:val="2"/>
                <w:sz w:val="18"/>
                <w:szCs w:val="18"/>
              </w:rPr>
              <w:t xml:space="preserve"> </w:t>
            </w:r>
            <w:r w:rsidRPr="00D71F69">
              <w:rPr>
                <w:rFonts w:eastAsia="Arial"/>
                <w:sz w:val="18"/>
                <w:szCs w:val="18"/>
              </w:rPr>
              <w:t>LA</w:t>
            </w:r>
            <w:r w:rsidRPr="00D71F69">
              <w:rPr>
                <w:rFonts w:eastAsia="Arial"/>
                <w:spacing w:val="2"/>
                <w:sz w:val="18"/>
                <w:szCs w:val="18"/>
              </w:rPr>
              <w:t xml:space="preserve"> </w:t>
            </w:r>
            <w:r w:rsidRPr="00D71F69">
              <w:rPr>
                <w:rFonts w:eastAsia="Arial"/>
                <w:spacing w:val="1"/>
                <w:sz w:val="18"/>
                <w:szCs w:val="18"/>
              </w:rPr>
              <w:t>S</w:t>
            </w:r>
            <w:r w:rsidRPr="00D71F69">
              <w:rPr>
                <w:rFonts w:eastAsia="Arial"/>
                <w:sz w:val="18"/>
                <w:szCs w:val="18"/>
              </w:rPr>
              <w:t>OL</w:t>
            </w:r>
            <w:r w:rsidRPr="00D71F69">
              <w:rPr>
                <w:rFonts w:eastAsia="Arial"/>
                <w:spacing w:val="-1"/>
                <w:sz w:val="18"/>
                <w:szCs w:val="18"/>
              </w:rPr>
              <w:t>UC</w:t>
            </w:r>
            <w:r w:rsidRPr="00D71F69">
              <w:rPr>
                <w:rFonts w:eastAsia="Arial"/>
                <w:spacing w:val="1"/>
                <w:sz w:val="18"/>
                <w:szCs w:val="18"/>
              </w:rPr>
              <w:t>I</w:t>
            </w:r>
            <w:r w:rsidRPr="00D71F69">
              <w:rPr>
                <w:rFonts w:eastAsia="Arial"/>
                <w:sz w:val="18"/>
                <w:szCs w:val="18"/>
              </w:rPr>
              <w:t>ÓN</w:t>
            </w:r>
            <w:r w:rsidRPr="00D71F69">
              <w:rPr>
                <w:rFonts w:eastAsia="Arial"/>
                <w:spacing w:val="-2"/>
                <w:sz w:val="18"/>
                <w:szCs w:val="18"/>
              </w:rPr>
              <w:t xml:space="preserve"> </w:t>
            </w:r>
            <w:r w:rsidRPr="00D71F69">
              <w:rPr>
                <w:rFonts w:eastAsia="Arial"/>
                <w:sz w:val="18"/>
                <w:szCs w:val="18"/>
              </w:rPr>
              <w:t>G</w:t>
            </w:r>
            <w:r w:rsidRPr="00D71F69">
              <w:rPr>
                <w:rFonts w:eastAsia="Arial"/>
                <w:spacing w:val="1"/>
                <w:sz w:val="18"/>
                <w:szCs w:val="18"/>
              </w:rPr>
              <w:t>A</w:t>
            </w:r>
            <w:r w:rsidRPr="00D71F69">
              <w:rPr>
                <w:rFonts w:eastAsia="Arial"/>
                <w:spacing w:val="-1"/>
                <w:sz w:val="18"/>
                <w:szCs w:val="18"/>
              </w:rPr>
              <w:t>R</w:t>
            </w:r>
            <w:r w:rsidRPr="00D71F69">
              <w:rPr>
                <w:rFonts w:eastAsia="Arial"/>
                <w:spacing w:val="1"/>
                <w:sz w:val="18"/>
                <w:szCs w:val="18"/>
              </w:rPr>
              <w:t>A</w:t>
            </w:r>
            <w:r w:rsidRPr="00D71F69">
              <w:rPr>
                <w:rFonts w:eastAsia="Arial"/>
                <w:spacing w:val="-1"/>
                <w:sz w:val="18"/>
                <w:szCs w:val="18"/>
              </w:rPr>
              <w:t>N</w:t>
            </w:r>
            <w:r w:rsidRPr="00D71F69">
              <w:rPr>
                <w:rFonts w:eastAsia="Arial"/>
                <w:sz w:val="18"/>
                <w:szCs w:val="18"/>
              </w:rPr>
              <w:t>T</w:t>
            </w:r>
            <w:r w:rsidRPr="00D71F69">
              <w:rPr>
                <w:rFonts w:eastAsia="Arial"/>
                <w:spacing w:val="1"/>
                <w:sz w:val="18"/>
                <w:szCs w:val="18"/>
              </w:rPr>
              <w:t>I</w:t>
            </w:r>
            <w:r w:rsidRPr="00D71F69">
              <w:rPr>
                <w:rFonts w:eastAsia="Arial"/>
                <w:sz w:val="18"/>
                <w:szCs w:val="18"/>
              </w:rPr>
              <w:t>ZA</w:t>
            </w:r>
            <w:r w:rsidRPr="00D71F69">
              <w:rPr>
                <w:rFonts w:eastAsia="Arial"/>
                <w:spacing w:val="2"/>
                <w:sz w:val="18"/>
                <w:szCs w:val="18"/>
              </w:rPr>
              <w:t xml:space="preserve"> </w:t>
            </w:r>
            <w:r w:rsidRPr="00D71F69">
              <w:rPr>
                <w:rFonts w:eastAsia="Arial"/>
                <w:spacing w:val="1"/>
                <w:sz w:val="18"/>
                <w:szCs w:val="18"/>
              </w:rPr>
              <w:t>S</w:t>
            </w:r>
            <w:r w:rsidRPr="00D71F69">
              <w:rPr>
                <w:rFonts w:eastAsia="Arial"/>
                <w:sz w:val="18"/>
                <w:szCs w:val="18"/>
              </w:rPr>
              <w:t xml:space="preserve">U </w:t>
            </w:r>
            <w:r w:rsidRPr="00D71F69">
              <w:rPr>
                <w:rFonts w:eastAsia="Arial"/>
                <w:spacing w:val="1"/>
                <w:sz w:val="18"/>
                <w:szCs w:val="18"/>
              </w:rPr>
              <w:t>I</w:t>
            </w:r>
            <w:r w:rsidRPr="00D71F69">
              <w:rPr>
                <w:rFonts w:eastAsia="Arial"/>
                <w:spacing w:val="-1"/>
                <w:sz w:val="18"/>
                <w:szCs w:val="18"/>
              </w:rPr>
              <w:t>D</w:t>
            </w:r>
            <w:r w:rsidRPr="00D71F69">
              <w:rPr>
                <w:rFonts w:eastAsia="Arial"/>
                <w:spacing w:val="1"/>
                <w:sz w:val="18"/>
                <w:szCs w:val="18"/>
              </w:rPr>
              <w:t>E</w:t>
            </w:r>
            <w:r w:rsidRPr="00D71F69">
              <w:rPr>
                <w:rFonts w:eastAsia="Arial"/>
                <w:spacing w:val="-1"/>
                <w:sz w:val="18"/>
                <w:szCs w:val="18"/>
              </w:rPr>
              <w:t>N</w:t>
            </w:r>
            <w:r w:rsidRPr="00D71F69">
              <w:rPr>
                <w:rFonts w:eastAsia="Arial"/>
                <w:sz w:val="18"/>
                <w:szCs w:val="18"/>
              </w:rPr>
              <w:t>T</w:t>
            </w:r>
            <w:r w:rsidRPr="00D71F69">
              <w:rPr>
                <w:rFonts w:eastAsia="Arial"/>
                <w:spacing w:val="1"/>
                <w:sz w:val="18"/>
                <w:szCs w:val="18"/>
              </w:rPr>
              <w:t>I</w:t>
            </w:r>
            <w:r w:rsidRPr="00D71F69">
              <w:rPr>
                <w:rFonts w:eastAsia="Arial"/>
                <w:sz w:val="18"/>
                <w:szCs w:val="18"/>
              </w:rPr>
              <w:t>F</w:t>
            </w:r>
            <w:r w:rsidRPr="00D71F69">
              <w:rPr>
                <w:rFonts w:eastAsia="Arial"/>
                <w:spacing w:val="1"/>
                <w:sz w:val="18"/>
                <w:szCs w:val="18"/>
              </w:rPr>
              <w:t>I</w:t>
            </w:r>
            <w:r w:rsidRPr="00D71F69">
              <w:rPr>
                <w:rFonts w:eastAsia="Arial"/>
                <w:spacing w:val="-1"/>
                <w:sz w:val="18"/>
                <w:szCs w:val="18"/>
              </w:rPr>
              <w:t>C</w:t>
            </w:r>
            <w:r w:rsidRPr="00D71F69">
              <w:rPr>
                <w:rFonts w:eastAsia="Arial"/>
                <w:spacing w:val="1"/>
                <w:sz w:val="18"/>
                <w:szCs w:val="18"/>
              </w:rPr>
              <w:t>ABI</w:t>
            </w:r>
            <w:r w:rsidRPr="00D71F69">
              <w:rPr>
                <w:rFonts w:eastAsia="Arial"/>
                <w:spacing w:val="-1"/>
                <w:sz w:val="18"/>
                <w:szCs w:val="18"/>
              </w:rPr>
              <w:t>L</w:t>
            </w:r>
            <w:r w:rsidRPr="00D71F69">
              <w:rPr>
                <w:rFonts w:eastAsia="Arial"/>
                <w:spacing w:val="1"/>
                <w:sz w:val="18"/>
                <w:szCs w:val="18"/>
              </w:rPr>
              <w:t>I</w:t>
            </w:r>
            <w:r w:rsidRPr="00D71F69">
              <w:rPr>
                <w:rFonts w:eastAsia="Arial"/>
                <w:spacing w:val="-1"/>
                <w:sz w:val="18"/>
                <w:szCs w:val="18"/>
              </w:rPr>
              <w:t>D</w:t>
            </w:r>
            <w:r w:rsidRPr="00D71F69">
              <w:rPr>
                <w:rFonts w:eastAsia="Arial"/>
                <w:spacing w:val="1"/>
                <w:sz w:val="18"/>
                <w:szCs w:val="18"/>
              </w:rPr>
              <w:t>A</w:t>
            </w:r>
            <w:r w:rsidRPr="00D71F69">
              <w:rPr>
                <w:rFonts w:eastAsia="Arial"/>
                <w:sz w:val="18"/>
                <w:szCs w:val="18"/>
              </w:rPr>
              <w:t xml:space="preserve">D </w:t>
            </w:r>
            <w:r w:rsidRPr="00D71F69">
              <w:rPr>
                <w:rFonts w:eastAsia="Arial"/>
                <w:spacing w:val="-1"/>
                <w:sz w:val="18"/>
                <w:szCs w:val="18"/>
              </w:rPr>
              <w:t>D</w:t>
            </w:r>
            <w:r w:rsidRPr="00D71F69">
              <w:rPr>
                <w:rFonts w:eastAsia="Arial"/>
                <w:sz w:val="18"/>
                <w:szCs w:val="18"/>
              </w:rPr>
              <w:t>E</w:t>
            </w:r>
            <w:r w:rsidRPr="00D71F69">
              <w:rPr>
                <w:rFonts w:eastAsia="Arial"/>
                <w:spacing w:val="2"/>
                <w:sz w:val="18"/>
                <w:szCs w:val="18"/>
              </w:rPr>
              <w:t xml:space="preserve"> </w:t>
            </w:r>
            <w:r w:rsidRPr="00D71F69">
              <w:rPr>
                <w:rFonts w:eastAsia="Arial"/>
                <w:spacing w:val="-1"/>
                <w:sz w:val="18"/>
                <w:szCs w:val="18"/>
              </w:rPr>
              <w:t>D</w:t>
            </w:r>
            <w:r w:rsidRPr="00D71F69">
              <w:rPr>
                <w:rFonts w:eastAsia="Arial"/>
                <w:spacing w:val="1"/>
                <w:sz w:val="18"/>
                <w:szCs w:val="18"/>
              </w:rPr>
              <w:t>Í</w:t>
            </w:r>
            <w:r w:rsidRPr="00D71F69">
              <w:rPr>
                <w:rFonts w:eastAsia="Arial"/>
                <w:sz w:val="18"/>
                <w:szCs w:val="18"/>
              </w:rPr>
              <w:t>A</w:t>
            </w:r>
            <w:r w:rsidRPr="00D71F69">
              <w:rPr>
                <w:rFonts w:eastAsia="Arial"/>
                <w:spacing w:val="2"/>
                <w:sz w:val="18"/>
                <w:szCs w:val="18"/>
              </w:rPr>
              <w:t xml:space="preserve"> </w:t>
            </w:r>
            <w:r w:rsidRPr="00D71F69">
              <w:rPr>
                <w:rFonts w:eastAsia="Arial"/>
                <w:sz w:val="18"/>
                <w:szCs w:val="18"/>
              </w:rPr>
              <w:t>Y</w:t>
            </w:r>
            <w:r w:rsidRPr="00D71F69">
              <w:rPr>
                <w:rFonts w:eastAsia="Arial"/>
                <w:spacing w:val="2"/>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2"/>
                <w:sz w:val="18"/>
                <w:szCs w:val="18"/>
              </w:rPr>
              <w:t xml:space="preserve"> </w:t>
            </w:r>
            <w:r w:rsidRPr="00D71F69">
              <w:rPr>
                <w:rFonts w:eastAsia="Arial"/>
                <w:spacing w:val="-1"/>
                <w:sz w:val="18"/>
                <w:szCs w:val="18"/>
              </w:rPr>
              <w:t>N</w:t>
            </w:r>
            <w:r w:rsidRPr="00D71F69">
              <w:rPr>
                <w:rFonts w:eastAsia="Arial"/>
                <w:sz w:val="18"/>
                <w:szCs w:val="18"/>
              </w:rPr>
              <w:t>O</w:t>
            </w:r>
            <w:r w:rsidRPr="00D71F69">
              <w:rPr>
                <w:rFonts w:eastAsia="Arial"/>
                <w:spacing w:val="-1"/>
                <w:sz w:val="18"/>
                <w:szCs w:val="18"/>
              </w:rPr>
              <w:t>CH</w:t>
            </w:r>
            <w:r w:rsidRPr="00D71F69">
              <w:rPr>
                <w:rFonts w:eastAsia="Arial"/>
                <w:spacing w:val="1"/>
                <w:sz w:val="18"/>
                <w:szCs w:val="18"/>
              </w:rPr>
              <w:t>E</w:t>
            </w:r>
            <w:r w:rsidRPr="00D71F69">
              <w:rPr>
                <w:rFonts w:eastAsia="Arial"/>
                <w:sz w:val="18"/>
                <w:szCs w:val="18"/>
              </w:rPr>
              <w:t>:</w:t>
            </w:r>
          </w:p>
        </w:tc>
      </w:tr>
      <w:tr w:rsidR="00D71F69" w:rsidRPr="00D71F69" w14:paraId="515811E4" w14:textId="77777777" w:rsidTr="00D71F69">
        <w:tc>
          <w:tcPr>
            <w:tcW w:w="9103" w:type="dxa"/>
            <w:gridSpan w:val="2"/>
            <w:tcBorders>
              <w:top w:val="single" w:sz="4" w:space="0" w:color="D9D9D9" w:themeColor="background1" w:themeShade="D9"/>
              <w:bottom w:val="single" w:sz="4" w:space="0" w:color="D9D9D9" w:themeColor="background1" w:themeShade="D9"/>
            </w:tcBorders>
          </w:tcPr>
          <w:p w14:paraId="40FBE8E9" w14:textId="77777777" w:rsidR="006B33AD" w:rsidRPr="00D71F69" w:rsidRDefault="006B33AD" w:rsidP="006B33AD">
            <w:pPr>
              <w:pStyle w:val="UZPRRAFO"/>
              <w:spacing w:line="240" w:lineRule="auto"/>
              <w:ind w:left="568" w:hanging="194"/>
              <w:rPr>
                <w:rFonts w:eastAsia="Arial"/>
                <w:sz w:val="18"/>
                <w:szCs w:val="18"/>
              </w:rPr>
            </w:pPr>
            <w:r w:rsidRPr="00D71F69">
              <w:rPr>
                <w:rFonts w:eastAsia="Arial"/>
                <w:sz w:val="18"/>
                <w:szCs w:val="18"/>
              </w:rPr>
              <w:t xml:space="preserve">- </w:t>
            </w:r>
            <w:r w:rsidRPr="00D71F69">
              <w:rPr>
                <w:rFonts w:eastAsia="Arial"/>
                <w:spacing w:val="1"/>
                <w:sz w:val="18"/>
                <w:szCs w:val="18"/>
              </w:rPr>
              <w:t>E</w:t>
            </w:r>
            <w:r w:rsidRPr="00D71F69">
              <w:rPr>
                <w:rFonts w:eastAsia="Arial"/>
                <w:sz w:val="18"/>
                <w:szCs w:val="18"/>
              </w:rPr>
              <w:t>l</w:t>
            </w:r>
            <w:r w:rsidRPr="00D71F69">
              <w:rPr>
                <w:rFonts w:eastAsia="Arial"/>
                <w:spacing w:val="30"/>
                <w:sz w:val="18"/>
                <w:szCs w:val="18"/>
              </w:rPr>
              <w:t xml:space="preserve"> </w:t>
            </w:r>
            <w:r w:rsidRPr="00D71F69">
              <w:rPr>
                <w:rFonts w:eastAsia="Arial"/>
                <w:sz w:val="18"/>
                <w:szCs w:val="18"/>
              </w:rPr>
              <w:t>pa</w:t>
            </w:r>
            <w:r w:rsidRPr="00D71F69">
              <w:rPr>
                <w:rFonts w:eastAsia="Arial"/>
                <w:spacing w:val="-1"/>
                <w:sz w:val="18"/>
                <w:szCs w:val="18"/>
              </w:rPr>
              <w:t>v</w:t>
            </w:r>
            <w:r w:rsidRPr="00D71F69">
              <w:rPr>
                <w:rFonts w:eastAsia="Arial"/>
                <w:spacing w:val="1"/>
                <w:sz w:val="18"/>
                <w:szCs w:val="18"/>
              </w:rPr>
              <w:t>i</w:t>
            </w:r>
            <w:r w:rsidRPr="00D71F69">
              <w:rPr>
                <w:rFonts w:eastAsia="Arial"/>
                <w:spacing w:val="3"/>
                <w:sz w:val="18"/>
                <w:szCs w:val="18"/>
              </w:rPr>
              <w:t>m</w:t>
            </w:r>
            <w:r w:rsidRPr="00D71F69">
              <w:rPr>
                <w:rFonts w:eastAsia="Arial"/>
                <w:sz w:val="18"/>
                <w:szCs w:val="18"/>
              </w:rPr>
              <w:t>en</w:t>
            </w:r>
            <w:r w:rsidRPr="00D71F69">
              <w:rPr>
                <w:rFonts w:eastAsia="Arial"/>
                <w:spacing w:val="1"/>
                <w:sz w:val="18"/>
                <w:szCs w:val="18"/>
              </w:rPr>
              <w:t>t</w:t>
            </w:r>
            <w:r w:rsidRPr="00D71F69">
              <w:rPr>
                <w:rFonts w:eastAsia="Arial"/>
                <w:sz w:val="18"/>
                <w:szCs w:val="18"/>
              </w:rPr>
              <w:t>o</w:t>
            </w:r>
            <w:r w:rsidRPr="00D71F69">
              <w:rPr>
                <w:rFonts w:eastAsia="Arial"/>
                <w:spacing w:val="29"/>
                <w:sz w:val="18"/>
                <w:szCs w:val="18"/>
              </w:rPr>
              <w:t xml:space="preserve"> </w:t>
            </w:r>
            <w:r w:rsidRPr="00D71F69">
              <w:rPr>
                <w:rFonts w:eastAsia="Arial"/>
                <w:sz w:val="18"/>
                <w:szCs w:val="18"/>
              </w:rPr>
              <w:t>es</w:t>
            </w:r>
            <w:r w:rsidRPr="00D71F69">
              <w:rPr>
                <w:rFonts w:eastAsia="Arial"/>
                <w:spacing w:val="31"/>
                <w:sz w:val="18"/>
                <w:szCs w:val="18"/>
              </w:rPr>
              <w:t xml:space="preserve"> </w:t>
            </w:r>
            <w:r w:rsidRPr="00D71F69">
              <w:rPr>
                <w:rFonts w:eastAsia="Arial"/>
                <w:spacing w:val="-2"/>
                <w:sz w:val="18"/>
                <w:szCs w:val="18"/>
              </w:rPr>
              <w:t>d</w:t>
            </w:r>
            <w:r w:rsidRPr="00D71F69">
              <w:rPr>
                <w:rFonts w:eastAsia="Arial"/>
                <w:spacing w:val="-1"/>
                <w:sz w:val="18"/>
                <w:szCs w:val="18"/>
              </w:rPr>
              <w:t>ur</w:t>
            </w:r>
            <w:r w:rsidRPr="00D71F69">
              <w:rPr>
                <w:rFonts w:eastAsia="Arial"/>
                <w:sz w:val="18"/>
                <w:szCs w:val="18"/>
              </w:rPr>
              <w:t>o</w:t>
            </w:r>
            <w:r w:rsidRPr="00D71F69">
              <w:rPr>
                <w:rFonts w:eastAsia="Arial"/>
                <w:spacing w:val="29"/>
                <w:sz w:val="18"/>
                <w:szCs w:val="18"/>
              </w:rPr>
              <w:t xml:space="preserve"> </w:t>
            </w:r>
            <w:r w:rsidRPr="00D71F69">
              <w:rPr>
                <w:rFonts w:eastAsia="Arial"/>
                <w:sz w:val="18"/>
                <w:szCs w:val="18"/>
              </w:rPr>
              <w:t>y</w:t>
            </w:r>
            <w:r w:rsidRPr="00D71F69">
              <w:rPr>
                <w:rFonts w:eastAsia="Arial"/>
                <w:spacing w:val="29"/>
                <w:sz w:val="18"/>
                <w:szCs w:val="18"/>
              </w:rPr>
              <w:t xml:space="preserve"> </w:t>
            </w:r>
            <w:r w:rsidRPr="00D71F69">
              <w:rPr>
                <w:rFonts w:eastAsia="Arial"/>
                <w:spacing w:val="-1"/>
                <w:sz w:val="18"/>
                <w:szCs w:val="18"/>
              </w:rPr>
              <w:t>e</w:t>
            </w:r>
            <w:r w:rsidRPr="00D71F69">
              <w:rPr>
                <w:rFonts w:eastAsia="Arial"/>
                <w:spacing w:val="1"/>
                <w:sz w:val="18"/>
                <w:szCs w:val="18"/>
              </w:rPr>
              <w:t>st</w:t>
            </w:r>
            <w:r w:rsidRPr="00D71F69">
              <w:rPr>
                <w:rFonts w:eastAsia="Arial"/>
                <w:spacing w:val="-1"/>
                <w:sz w:val="18"/>
                <w:szCs w:val="18"/>
              </w:rPr>
              <w:t>ab</w:t>
            </w:r>
            <w:r w:rsidRPr="00D71F69">
              <w:rPr>
                <w:rFonts w:eastAsia="Arial"/>
                <w:sz w:val="18"/>
                <w:szCs w:val="18"/>
              </w:rPr>
              <w:t>l</w:t>
            </w:r>
            <w:r w:rsidRPr="00D71F69">
              <w:rPr>
                <w:rFonts w:eastAsia="Arial"/>
                <w:spacing w:val="-1"/>
                <w:sz w:val="18"/>
                <w:szCs w:val="18"/>
              </w:rPr>
              <w:t>e</w:t>
            </w:r>
            <w:r w:rsidRPr="00D71F69">
              <w:rPr>
                <w:rFonts w:eastAsia="Arial"/>
                <w:sz w:val="18"/>
                <w:szCs w:val="18"/>
              </w:rPr>
              <w:t>,</w:t>
            </w:r>
            <w:r w:rsidRPr="00D71F69">
              <w:rPr>
                <w:rFonts w:eastAsia="Arial"/>
                <w:spacing w:val="31"/>
                <w:sz w:val="18"/>
                <w:szCs w:val="18"/>
              </w:rPr>
              <w:t xml:space="preserve"> </w:t>
            </w:r>
            <w:r w:rsidRPr="00D71F69">
              <w:rPr>
                <w:rFonts w:eastAsia="Arial"/>
                <w:spacing w:val="1"/>
                <w:sz w:val="18"/>
                <w:szCs w:val="18"/>
              </w:rPr>
              <w:t>s</w:t>
            </w:r>
            <w:r w:rsidRPr="00D71F69">
              <w:rPr>
                <w:rFonts w:eastAsia="Arial"/>
                <w:sz w:val="18"/>
                <w:szCs w:val="18"/>
              </w:rPr>
              <w:t>in</w:t>
            </w:r>
            <w:r w:rsidRPr="00D71F69">
              <w:rPr>
                <w:rFonts w:eastAsia="Arial"/>
                <w:spacing w:val="29"/>
                <w:sz w:val="18"/>
                <w:szCs w:val="18"/>
              </w:rPr>
              <w:t xml:space="preserve"> </w:t>
            </w:r>
            <w:r w:rsidRPr="00D71F69">
              <w:rPr>
                <w:rFonts w:eastAsia="Arial"/>
                <w:spacing w:val="-1"/>
                <w:sz w:val="18"/>
                <w:szCs w:val="18"/>
              </w:rPr>
              <w:t>p</w:t>
            </w:r>
            <w:r w:rsidRPr="00D71F69">
              <w:rPr>
                <w:rFonts w:eastAsia="Arial"/>
                <w:sz w:val="18"/>
                <w:szCs w:val="18"/>
              </w:rPr>
              <w:t>i</w:t>
            </w:r>
            <w:r w:rsidRPr="00D71F69">
              <w:rPr>
                <w:rFonts w:eastAsia="Arial"/>
                <w:spacing w:val="-1"/>
                <w:sz w:val="18"/>
                <w:szCs w:val="18"/>
              </w:rPr>
              <w:t>eza</w:t>
            </w:r>
            <w:r w:rsidRPr="00D71F69">
              <w:rPr>
                <w:rFonts w:eastAsia="Arial"/>
                <w:sz w:val="18"/>
                <w:szCs w:val="18"/>
              </w:rPr>
              <w:t>s</w:t>
            </w:r>
            <w:r w:rsidRPr="00D71F69">
              <w:rPr>
                <w:rFonts w:eastAsia="Arial"/>
                <w:spacing w:val="31"/>
                <w:sz w:val="18"/>
                <w:szCs w:val="18"/>
              </w:rPr>
              <w:t xml:space="preserve"> </w:t>
            </w:r>
            <w:r w:rsidRPr="00D71F69">
              <w:rPr>
                <w:rFonts w:eastAsia="Arial"/>
                <w:spacing w:val="1"/>
                <w:sz w:val="18"/>
                <w:szCs w:val="18"/>
              </w:rPr>
              <w:t>s</w:t>
            </w:r>
            <w:r w:rsidRPr="00D71F69">
              <w:rPr>
                <w:rFonts w:eastAsia="Arial"/>
                <w:spacing w:val="-1"/>
                <w:sz w:val="18"/>
                <w:szCs w:val="18"/>
              </w:rPr>
              <w:t>ue</w:t>
            </w:r>
            <w:r w:rsidRPr="00D71F69">
              <w:rPr>
                <w:rFonts w:eastAsia="Arial"/>
                <w:sz w:val="18"/>
                <w:szCs w:val="18"/>
              </w:rPr>
              <w:t>l</w:t>
            </w:r>
            <w:r w:rsidRPr="00D71F69">
              <w:rPr>
                <w:rFonts w:eastAsia="Arial"/>
                <w:spacing w:val="1"/>
                <w:sz w:val="18"/>
                <w:szCs w:val="18"/>
              </w:rPr>
              <w:t>t</w:t>
            </w:r>
            <w:r w:rsidRPr="00D71F69">
              <w:rPr>
                <w:rFonts w:eastAsia="Arial"/>
                <w:spacing w:val="-1"/>
                <w:sz w:val="18"/>
                <w:szCs w:val="18"/>
              </w:rPr>
              <w:t>a</w:t>
            </w:r>
            <w:r w:rsidRPr="00D71F69">
              <w:rPr>
                <w:rFonts w:eastAsia="Arial"/>
                <w:spacing w:val="1"/>
                <w:sz w:val="18"/>
                <w:szCs w:val="18"/>
              </w:rPr>
              <w:t>s</w:t>
            </w:r>
            <w:r w:rsidRPr="00D71F69">
              <w:rPr>
                <w:rFonts w:eastAsia="Arial"/>
                <w:sz w:val="18"/>
                <w:szCs w:val="18"/>
              </w:rPr>
              <w:t>,</w:t>
            </w:r>
            <w:r w:rsidRPr="00D71F69">
              <w:rPr>
                <w:rFonts w:eastAsia="Arial"/>
                <w:spacing w:val="31"/>
                <w:sz w:val="18"/>
                <w:szCs w:val="18"/>
              </w:rPr>
              <w:t xml:space="preserve"> </w:t>
            </w:r>
            <w:r w:rsidRPr="00D71F69">
              <w:rPr>
                <w:rFonts w:eastAsia="Arial"/>
                <w:spacing w:val="1"/>
                <w:sz w:val="18"/>
                <w:szCs w:val="18"/>
              </w:rPr>
              <w:t>c</w:t>
            </w:r>
            <w:r w:rsidRPr="00D71F69">
              <w:rPr>
                <w:rFonts w:eastAsia="Arial"/>
                <w:spacing w:val="-1"/>
                <w:sz w:val="18"/>
                <w:szCs w:val="18"/>
              </w:rPr>
              <w:t>e</w:t>
            </w:r>
            <w:r w:rsidRPr="00D71F69">
              <w:rPr>
                <w:rFonts w:eastAsia="Arial"/>
                <w:sz w:val="18"/>
                <w:szCs w:val="18"/>
              </w:rPr>
              <w:t>j</w:t>
            </w:r>
            <w:r w:rsidRPr="00D71F69">
              <w:rPr>
                <w:rFonts w:eastAsia="Arial"/>
                <w:spacing w:val="-1"/>
                <w:sz w:val="18"/>
                <w:szCs w:val="18"/>
              </w:rPr>
              <w:t>a</w:t>
            </w:r>
            <w:r w:rsidRPr="00D71F69">
              <w:rPr>
                <w:rFonts w:eastAsia="Arial"/>
                <w:spacing w:val="1"/>
                <w:sz w:val="18"/>
                <w:szCs w:val="18"/>
              </w:rPr>
              <w:t>s</w:t>
            </w:r>
            <w:r w:rsidRPr="00D71F69">
              <w:rPr>
                <w:rFonts w:eastAsia="Arial"/>
                <w:sz w:val="18"/>
                <w:szCs w:val="18"/>
              </w:rPr>
              <w:t>,</w:t>
            </w:r>
            <w:r w:rsidRPr="00D71F69">
              <w:rPr>
                <w:rFonts w:eastAsia="Arial"/>
                <w:spacing w:val="31"/>
                <w:sz w:val="18"/>
                <w:szCs w:val="18"/>
              </w:rPr>
              <w:t xml:space="preserve"> </w:t>
            </w:r>
            <w:r w:rsidRPr="00D71F69">
              <w:rPr>
                <w:rFonts w:eastAsia="Arial"/>
                <w:spacing w:val="-1"/>
                <w:sz w:val="18"/>
                <w:szCs w:val="18"/>
              </w:rPr>
              <w:t>n</w:t>
            </w:r>
            <w:r w:rsidRPr="00D71F69">
              <w:rPr>
                <w:rFonts w:eastAsia="Arial"/>
                <w:sz w:val="18"/>
                <w:szCs w:val="18"/>
              </w:rPr>
              <w:t>i</w:t>
            </w:r>
            <w:r w:rsidRPr="00D71F69">
              <w:rPr>
                <w:rFonts w:eastAsia="Arial"/>
                <w:spacing w:val="30"/>
                <w:sz w:val="18"/>
                <w:szCs w:val="18"/>
              </w:rPr>
              <w:t xml:space="preserve"> </w:t>
            </w:r>
            <w:r w:rsidRPr="00D71F69">
              <w:rPr>
                <w:rFonts w:eastAsia="Arial"/>
                <w:spacing w:val="-1"/>
                <w:sz w:val="18"/>
                <w:szCs w:val="18"/>
              </w:rPr>
              <w:t>re</w:t>
            </w:r>
            <w:r w:rsidRPr="00D71F69">
              <w:rPr>
                <w:rFonts w:eastAsia="Arial"/>
                <w:spacing w:val="1"/>
                <w:sz w:val="18"/>
                <w:szCs w:val="18"/>
              </w:rPr>
              <w:t>s</w:t>
            </w:r>
            <w:r w:rsidRPr="00D71F69">
              <w:rPr>
                <w:rFonts w:eastAsia="Arial"/>
                <w:spacing w:val="-1"/>
                <w:sz w:val="18"/>
                <w:szCs w:val="18"/>
              </w:rPr>
              <w:t>a</w:t>
            </w:r>
            <w:r w:rsidRPr="00D71F69">
              <w:rPr>
                <w:rFonts w:eastAsia="Arial"/>
                <w:sz w:val="18"/>
                <w:szCs w:val="18"/>
              </w:rPr>
              <w:t>l</w:t>
            </w:r>
            <w:r w:rsidRPr="00D71F69">
              <w:rPr>
                <w:rFonts w:eastAsia="Arial"/>
                <w:spacing w:val="1"/>
                <w:sz w:val="18"/>
                <w:szCs w:val="18"/>
              </w:rPr>
              <w:t>t</w:t>
            </w:r>
            <w:r w:rsidRPr="00D71F69">
              <w:rPr>
                <w:rFonts w:eastAsia="Arial"/>
                <w:spacing w:val="-1"/>
                <w:sz w:val="18"/>
                <w:szCs w:val="18"/>
              </w:rPr>
              <w:t>e</w:t>
            </w:r>
            <w:r w:rsidRPr="00D71F69">
              <w:rPr>
                <w:rFonts w:eastAsia="Arial"/>
                <w:spacing w:val="1"/>
                <w:sz w:val="18"/>
                <w:szCs w:val="18"/>
              </w:rPr>
              <w:t>s</w:t>
            </w:r>
            <w:r w:rsidRPr="00D71F69">
              <w:rPr>
                <w:rFonts w:eastAsia="Arial"/>
                <w:sz w:val="18"/>
                <w:szCs w:val="18"/>
              </w:rPr>
              <w:t>,</w:t>
            </w:r>
            <w:r w:rsidRPr="00D71F69">
              <w:rPr>
                <w:rFonts w:eastAsia="Arial"/>
                <w:spacing w:val="31"/>
                <w:sz w:val="18"/>
                <w:szCs w:val="18"/>
              </w:rPr>
              <w:t xml:space="preserve"> </w:t>
            </w:r>
            <w:r w:rsidRPr="00D71F69">
              <w:rPr>
                <w:rFonts w:eastAsia="Arial"/>
                <w:spacing w:val="-1"/>
                <w:sz w:val="18"/>
                <w:szCs w:val="18"/>
              </w:rPr>
              <w:t>borde</w:t>
            </w:r>
            <w:r w:rsidRPr="00D71F69">
              <w:rPr>
                <w:rFonts w:eastAsia="Arial"/>
                <w:sz w:val="18"/>
                <w:szCs w:val="18"/>
              </w:rPr>
              <w:t>s</w:t>
            </w:r>
            <w:r w:rsidRPr="00D71F69">
              <w:rPr>
                <w:rFonts w:eastAsia="Arial"/>
                <w:spacing w:val="31"/>
                <w:sz w:val="18"/>
                <w:szCs w:val="18"/>
              </w:rPr>
              <w:t xml:space="preserve"> </w:t>
            </w:r>
            <w:r w:rsidRPr="00D71F69">
              <w:rPr>
                <w:rFonts w:eastAsia="Arial"/>
                <w:sz w:val="18"/>
                <w:szCs w:val="18"/>
              </w:rPr>
              <w:t>o</w:t>
            </w:r>
            <w:r w:rsidRPr="00D71F69">
              <w:rPr>
                <w:rFonts w:eastAsia="Arial"/>
                <w:spacing w:val="29"/>
                <w:sz w:val="18"/>
                <w:szCs w:val="18"/>
              </w:rPr>
              <w:t xml:space="preserve"> </w:t>
            </w:r>
            <w:r w:rsidRPr="00D71F69">
              <w:rPr>
                <w:rFonts w:eastAsia="Arial"/>
                <w:spacing w:val="-1"/>
                <w:sz w:val="18"/>
                <w:szCs w:val="18"/>
              </w:rPr>
              <w:t>hue</w:t>
            </w:r>
            <w:r w:rsidRPr="00D71F69">
              <w:rPr>
                <w:rFonts w:eastAsia="Arial"/>
                <w:spacing w:val="1"/>
                <w:sz w:val="18"/>
                <w:szCs w:val="18"/>
              </w:rPr>
              <w:t>c</w:t>
            </w:r>
            <w:r w:rsidRPr="00D71F69">
              <w:rPr>
                <w:rFonts w:eastAsia="Arial"/>
                <w:spacing w:val="-1"/>
                <w:sz w:val="18"/>
                <w:szCs w:val="18"/>
              </w:rPr>
              <w:t>o</w:t>
            </w:r>
            <w:r w:rsidRPr="00D71F69">
              <w:rPr>
                <w:rFonts w:eastAsia="Arial"/>
                <w:sz w:val="18"/>
                <w:szCs w:val="18"/>
              </w:rPr>
              <w:t>s</w:t>
            </w:r>
            <w:r w:rsidRPr="00D71F69">
              <w:rPr>
                <w:rFonts w:eastAsia="Arial"/>
                <w:spacing w:val="31"/>
                <w:sz w:val="18"/>
                <w:szCs w:val="18"/>
              </w:rPr>
              <w:t xml:space="preserve"> </w:t>
            </w:r>
            <w:r w:rsidRPr="00D71F69">
              <w:rPr>
                <w:rFonts w:eastAsia="Arial"/>
                <w:spacing w:val="-1"/>
                <w:sz w:val="18"/>
                <w:szCs w:val="18"/>
              </w:rPr>
              <w:t>qu</w:t>
            </w:r>
            <w:r w:rsidRPr="00D71F69">
              <w:rPr>
                <w:rFonts w:eastAsia="Arial"/>
                <w:sz w:val="18"/>
                <w:szCs w:val="18"/>
              </w:rPr>
              <w:t>e</w:t>
            </w:r>
            <w:r w:rsidRPr="00D71F69">
              <w:rPr>
                <w:rFonts w:eastAsia="Arial"/>
                <w:spacing w:val="29"/>
                <w:sz w:val="18"/>
                <w:szCs w:val="18"/>
              </w:rPr>
              <w:t xml:space="preserve"> </w:t>
            </w:r>
            <w:r w:rsidRPr="00D71F69">
              <w:rPr>
                <w:rFonts w:eastAsia="Arial"/>
                <w:spacing w:val="-1"/>
                <w:sz w:val="18"/>
                <w:szCs w:val="18"/>
              </w:rPr>
              <w:t>haga</w:t>
            </w:r>
            <w:r w:rsidRPr="00D71F69">
              <w:rPr>
                <w:rFonts w:eastAsia="Arial"/>
                <w:sz w:val="18"/>
                <w:szCs w:val="18"/>
              </w:rPr>
              <w:t>n</w:t>
            </w:r>
            <w:r w:rsidRPr="00D71F69">
              <w:rPr>
                <w:rFonts w:eastAsia="Arial"/>
                <w:spacing w:val="29"/>
                <w:sz w:val="18"/>
                <w:szCs w:val="18"/>
              </w:rPr>
              <w:t xml:space="preserve"> </w:t>
            </w:r>
            <w:r w:rsidRPr="00D71F69">
              <w:rPr>
                <w:rFonts w:eastAsia="Arial"/>
                <w:spacing w:val="-1"/>
                <w:sz w:val="18"/>
                <w:szCs w:val="18"/>
              </w:rPr>
              <w:t>po</w:t>
            </w:r>
            <w:r w:rsidRPr="00D71F69">
              <w:rPr>
                <w:rFonts w:eastAsia="Arial"/>
                <w:spacing w:val="1"/>
                <w:sz w:val="18"/>
                <w:szCs w:val="18"/>
              </w:rPr>
              <w:t>s</w:t>
            </w:r>
            <w:r w:rsidRPr="00D71F69">
              <w:rPr>
                <w:rFonts w:eastAsia="Arial"/>
                <w:sz w:val="18"/>
                <w:szCs w:val="18"/>
              </w:rPr>
              <w:t>i</w:t>
            </w:r>
            <w:r w:rsidRPr="00D71F69">
              <w:rPr>
                <w:rFonts w:eastAsia="Arial"/>
                <w:spacing w:val="-1"/>
                <w:sz w:val="18"/>
                <w:szCs w:val="18"/>
              </w:rPr>
              <w:t>b</w:t>
            </w:r>
            <w:r w:rsidRPr="00D71F69">
              <w:rPr>
                <w:rFonts w:eastAsia="Arial"/>
                <w:sz w:val="18"/>
                <w:szCs w:val="18"/>
              </w:rPr>
              <w:t>le</w:t>
            </w:r>
            <w:r w:rsidRPr="00D71F69">
              <w:rPr>
                <w:rFonts w:eastAsia="Arial"/>
                <w:spacing w:val="29"/>
                <w:sz w:val="18"/>
                <w:szCs w:val="18"/>
              </w:rPr>
              <w:t xml:space="preserve"> </w:t>
            </w:r>
            <w:r w:rsidRPr="00D71F69">
              <w:rPr>
                <w:rFonts w:eastAsia="Arial"/>
                <w:spacing w:val="-1"/>
                <w:sz w:val="18"/>
                <w:szCs w:val="18"/>
              </w:rPr>
              <w:t>e</w:t>
            </w:r>
            <w:r w:rsidRPr="00D71F69">
              <w:rPr>
                <w:rFonts w:eastAsia="Arial"/>
                <w:sz w:val="18"/>
                <w:szCs w:val="18"/>
              </w:rPr>
              <w:t>l</w:t>
            </w:r>
            <w:r w:rsidRPr="00D71F69">
              <w:rPr>
                <w:rFonts w:eastAsia="Arial"/>
                <w:spacing w:val="30"/>
                <w:sz w:val="18"/>
                <w:szCs w:val="18"/>
              </w:rPr>
              <w:t xml:space="preserve"> </w:t>
            </w:r>
            <w:r w:rsidRPr="00D71F69">
              <w:rPr>
                <w:rFonts w:eastAsia="Arial"/>
                <w:spacing w:val="1"/>
                <w:sz w:val="18"/>
                <w:szCs w:val="18"/>
              </w:rPr>
              <w:t>t</w:t>
            </w:r>
            <w:r w:rsidRPr="00D71F69">
              <w:rPr>
                <w:rFonts w:eastAsia="Arial"/>
                <w:spacing w:val="-1"/>
                <w:sz w:val="18"/>
                <w:szCs w:val="18"/>
              </w:rPr>
              <w:t>rop</w:t>
            </w:r>
            <w:r w:rsidRPr="00D71F69">
              <w:rPr>
                <w:rFonts w:eastAsia="Arial"/>
                <w:sz w:val="18"/>
                <w:szCs w:val="18"/>
              </w:rPr>
              <w:t>i</w:t>
            </w:r>
            <w:r w:rsidRPr="00D71F69">
              <w:rPr>
                <w:rFonts w:eastAsia="Arial"/>
                <w:spacing w:val="-1"/>
                <w:sz w:val="18"/>
                <w:szCs w:val="18"/>
              </w:rPr>
              <w:t>ez</w:t>
            </w:r>
            <w:r w:rsidRPr="00D71F69">
              <w:rPr>
                <w:rFonts w:eastAsia="Arial"/>
                <w:sz w:val="18"/>
                <w:szCs w:val="18"/>
              </w:rPr>
              <w:t>o</w:t>
            </w:r>
            <w:r w:rsidRPr="00D71F69">
              <w:rPr>
                <w:rFonts w:eastAsia="Arial"/>
                <w:spacing w:val="29"/>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27"/>
                <w:sz w:val="18"/>
                <w:szCs w:val="18"/>
              </w:rPr>
              <w:t xml:space="preserve"> </w:t>
            </w:r>
            <w:r w:rsidRPr="00D71F69">
              <w:rPr>
                <w:rFonts w:eastAsia="Arial"/>
                <w:sz w:val="18"/>
                <w:szCs w:val="18"/>
              </w:rPr>
              <w:t>l</w:t>
            </w:r>
            <w:r w:rsidRPr="00D71F69">
              <w:rPr>
                <w:rFonts w:eastAsia="Arial"/>
                <w:spacing w:val="-1"/>
                <w:sz w:val="18"/>
                <w:szCs w:val="18"/>
              </w:rPr>
              <w:t>as per</w:t>
            </w:r>
            <w:r w:rsidRPr="00D71F69">
              <w:rPr>
                <w:rFonts w:eastAsia="Arial"/>
                <w:spacing w:val="1"/>
                <w:sz w:val="18"/>
                <w:szCs w:val="18"/>
              </w:rPr>
              <w:t>s</w:t>
            </w:r>
            <w:r w:rsidRPr="00D71F69">
              <w:rPr>
                <w:rFonts w:eastAsia="Arial"/>
                <w:spacing w:val="-1"/>
                <w:sz w:val="18"/>
                <w:szCs w:val="18"/>
              </w:rPr>
              <w:t>ona</w:t>
            </w:r>
            <w:r w:rsidRPr="00D71F69">
              <w:rPr>
                <w:rFonts w:eastAsia="Arial"/>
                <w:spacing w:val="1"/>
                <w:sz w:val="18"/>
                <w:szCs w:val="18"/>
              </w:rPr>
              <w:t>s</w:t>
            </w:r>
            <w:r w:rsidRPr="00D71F69">
              <w:rPr>
                <w:rFonts w:eastAsia="Arial"/>
                <w:sz w:val="18"/>
                <w:szCs w:val="18"/>
              </w:rPr>
              <w:t>.</w:t>
            </w:r>
            <w:r w:rsidRPr="00D71F69">
              <w:rPr>
                <w:rFonts w:eastAsia="Arial"/>
                <w:spacing w:val="2"/>
                <w:sz w:val="18"/>
                <w:szCs w:val="18"/>
              </w:rPr>
              <w:t xml:space="preserve"> </w:t>
            </w:r>
            <w:r w:rsidRPr="00D71F69">
              <w:rPr>
                <w:rFonts w:eastAsia="Arial"/>
                <w:spacing w:val="1"/>
                <w:sz w:val="18"/>
                <w:szCs w:val="18"/>
              </w:rPr>
              <w:t>A</w:t>
            </w:r>
            <w:r w:rsidRPr="00D71F69">
              <w:rPr>
                <w:rFonts w:eastAsia="Arial"/>
                <w:spacing w:val="-1"/>
                <w:sz w:val="18"/>
                <w:szCs w:val="18"/>
              </w:rPr>
              <w:t>n</w:t>
            </w:r>
            <w:r w:rsidRPr="00D71F69">
              <w:rPr>
                <w:rFonts w:eastAsia="Arial"/>
                <w:spacing w:val="1"/>
                <w:sz w:val="18"/>
                <w:szCs w:val="18"/>
              </w:rPr>
              <w:t>t</w:t>
            </w:r>
            <w:r w:rsidRPr="00D71F69">
              <w:rPr>
                <w:rFonts w:eastAsia="Arial"/>
                <w:sz w:val="18"/>
                <w:szCs w:val="18"/>
              </w:rPr>
              <w:t>i</w:t>
            </w:r>
            <w:r w:rsidRPr="00D71F69">
              <w:rPr>
                <w:rFonts w:eastAsia="Arial"/>
                <w:spacing w:val="-1"/>
                <w:sz w:val="18"/>
                <w:szCs w:val="18"/>
              </w:rPr>
              <w:t>de</w:t>
            </w:r>
            <w:r w:rsidRPr="00D71F69">
              <w:rPr>
                <w:rFonts w:eastAsia="Arial"/>
                <w:spacing w:val="1"/>
                <w:sz w:val="18"/>
                <w:szCs w:val="18"/>
              </w:rPr>
              <w:t>s</w:t>
            </w:r>
            <w:r w:rsidRPr="00D71F69">
              <w:rPr>
                <w:rFonts w:eastAsia="Arial"/>
                <w:sz w:val="18"/>
                <w:szCs w:val="18"/>
              </w:rPr>
              <w:t>li</w:t>
            </w:r>
            <w:r w:rsidRPr="00D71F69">
              <w:rPr>
                <w:rFonts w:eastAsia="Arial"/>
                <w:spacing w:val="-1"/>
                <w:sz w:val="18"/>
                <w:szCs w:val="18"/>
              </w:rPr>
              <w:t>zan</w:t>
            </w:r>
            <w:r w:rsidRPr="00D71F69">
              <w:rPr>
                <w:rFonts w:eastAsia="Arial"/>
                <w:spacing w:val="1"/>
                <w:sz w:val="18"/>
                <w:szCs w:val="18"/>
              </w:rPr>
              <w:t>t</w:t>
            </w:r>
            <w:r w:rsidRPr="00D71F69">
              <w:rPr>
                <w:rFonts w:eastAsia="Arial"/>
                <w:sz w:val="18"/>
                <w:szCs w:val="18"/>
              </w:rPr>
              <w:t>e</w:t>
            </w:r>
            <w:r w:rsidRPr="00D71F69">
              <w:rPr>
                <w:rFonts w:eastAsia="Arial"/>
                <w:spacing w:val="1"/>
                <w:sz w:val="18"/>
                <w:szCs w:val="18"/>
              </w:rPr>
              <w:t xml:space="preserve"> </w:t>
            </w:r>
            <w:r w:rsidRPr="00D71F69">
              <w:rPr>
                <w:rFonts w:eastAsia="Arial"/>
                <w:spacing w:val="-1"/>
                <w:sz w:val="18"/>
                <w:szCs w:val="18"/>
              </w:rPr>
              <w:t>e</w:t>
            </w:r>
            <w:r w:rsidRPr="00D71F69">
              <w:rPr>
                <w:rFonts w:eastAsia="Arial"/>
                <w:sz w:val="18"/>
                <w:szCs w:val="18"/>
              </w:rPr>
              <w:t>n</w:t>
            </w:r>
            <w:r w:rsidRPr="00D71F69">
              <w:rPr>
                <w:rFonts w:eastAsia="Arial"/>
                <w:spacing w:val="1"/>
                <w:sz w:val="18"/>
                <w:szCs w:val="18"/>
              </w:rPr>
              <w:t xml:space="preserve"> s</w:t>
            </w:r>
            <w:r w:rsidRPr="00D71F69">
              <w:rPr>
                <w:rFonts w:eastAsia="Arial"/>
                <w:spacing w:val="-1"/>
                <w:sz w:val="18"/>
                <w:szCs w:val="18"/>
              </w:rPr>
              <w:t>e</w:t>
            </w:r>
            <w:r w:rsidRPr="00D71F69">
              <w:rPr>
                <w:rFonts w:eastAsia="Arial"/>
                <w:spacing w:val="1"/>
                <w:sz w:val="18"/>
                <w:szCs w:val="18"/>
              </w:rPr>
              <w:t>c</w:t>
            </w:r>
            <w:r w:rsidRPr="00D71F69">
              <w:rPr>
                <w:rFonts w:eastAsia="Arial"/>
                <w:sz w:val="18"/>
                <w:szCs w:val="18"/>
              </w:rPr>
              <w:t>o</w:t>
            </w:r>
            <w:r w:rsidRPr="00D71F69">
              <w:rPr>
                <w:rFonts w:eastAsia="Arial"/>
                <w:spacing w:val="1"/>
                <w:sz w:val="18"/>
                <w:szCs w:val="18"/>
              </w:rPr>
              <w:t xml:space="preserve"> </w:t>
            </w:r>
            <w:r w:rsidRPr="00D71F69">
              <w:rPr>
                <w:rFonts w:eastAsia="Arial"/>
                <w:sz w:val="18"/>
                <w:szCs w:val="18"/>
              </w:rPr>
              <w:t xml:space="preserve">y </w:t>
            </w:r>
            <w:r w:rsidRPr="00D71F69">
              <w:rPr>
                <w:rFonts w:eastAsia="Arial"/>
                <w:spacing w:val="-1"/>
                <w:sz w:val="18"/>
                <w:szCs w:val="18"/>
              </w:rPr>
              <w:t>e</w:t>
            </w:r>
            <w:r w:rsidRPr="00D71F69">
              <w:rPr>
                <w:rFonts w:eastAsia="Arial"/>
                <w:sz w:val="18"/>
                <w:szCs w:val="18"/>
              </w:rPr>
              <w:t>n</w:t>
            </w:r>
            <w:r w:rsidRPr="00D71F69">
              <w:rPr>
                <w:rFonts w:eastAsia="Arial"/>
                <w:spacing w:val="1"/>
                <w:sz w:val="18"/>
                <w:szCs w:val="18"/>
              </w:rPr>
              <w:t xml:space="preserve"> </w:t>
            </w:r>
            <w:r w:rsidRPr="00D71F69">
              <w:rPr>
                <w:rFonts w:eastAsia="Arial"/>
                <w:spacing w:val="3"/>
                <w:sz w:val="18"/>
                <w:szCs w:val="18"/>
              </w:rPr>
              <w:t>m</w:t>
            </w:r>
            <w:r w:rsidRPr="00D71F69">
              <w:rPr>
                <w:rFonts w:eastAsia="Arial"/>
                <w:spacing w:val="-1"/>
                <w:sz w:val="18"/>
                <w:szCs w:val="18"/>
              </w:rPr>
              <w:t>o</w:t>
            </w:r>
            <w:r w:rsidRPr="00D71F69">
              <w:rPr>
                <w:rFonts w:eastAsia="Arial"/>
                <w:sz w:val="18"/>
                <w:szCs w:val="18"/>
              </w:rPr>
              <w:t>j</w:t>
            </w:r>
            <w:r w:rsidRPr="00D71F69">
              <w:rPr>
                <w:rFonts w:eastAsia="Arial"/>
                <w:spacing w:val="-1"/>
                <w:sz w:val="18"/>
                <w:szCs w:val="18"/>
              </w:rPr>
              <w:t>ado</w:t>
            </w:r>
            <w:r w:rsidRPr="00D71F69">
              <w:rPr>
                <w:rFonts w:eastAsia="Arial"/>
                <w:sz w:val="18"/>
                <w:szCs w:val="18"/>
              </w:rPr>
              <w:t>.</w:t>
            </w:r>
            <w:r w:rsidRPr="00D71F69">
              <w:rPr>
                <w:rFonts w:eastAsia="Arial"/>
                <w:spacing w:val="2"/>
                <w:sz w:val="18"/>
                <w:szCs w:val="18"/>
              </w:rPr>
              <w:t xml:space="preserve"> </w:t>
            </w:r>
            <w:r w:rsidRPr="00D71F69">
              <w:rPr>
                <w:rFonts w:eastAsia="Arial"/>
                <w:spacing w:val="1"/>
                <w:sz w:val="18"/>
                <w:szCs w:val="18"/>
              </w:rPr>
              <w:t>S</w:t>
            </w:r>
            <w:r w:rsidRPr="00D71F69">
              <w:rPr>
                <w:rFonts w:eastAsia="Arial"/>
                <w:sz w:val="18"/>
                <w:szCs w:val="18"/>
              </w:rPr>
              <w:t>u</w:t>
            </w:r>
            <w:r w:rsidRPr="00D71F69">
              <w:rPr>
                <w:rFonts w:eastAsia="Arial"/>
                <w:spacing w:val="1"/>
                <w:sz w:val="18"/>
                <w:szCs w:val="18"/>
              </w:rPr>
              <w:t xml:space="preserve"> </w:t>
            </w:r>
            <w:r w:rsidRPr="00D71F69">
              <w:rPr>
                <w:rFonts w:eastAsia="Arial"/>
                <w:spacing w:val="-1"/>
                <w:sz w:val="18"/>
                <w:szCs w:val="18"/>
              </w:rPr>
              <w:t>a</w:t>
            </w:r>
            <w:r w:rsidRPr="00D71F69">
              <w:rPr>
                <w:rFonts w:eastAsia="Arial"/>
                <w:spacing w:val="1"/>
                <w:sz w:val="18"/>
                <w:szCs w:val="18"/>
              </w:rPr>
              <w:t>c</w:t>
            </w:r>
            <w:r w:rsidRPr="00D71F69">
              <w:rPr>
                <w:rFonts w:eastAsia="Arial"/>
                <w:spacing w:val="-1"/>
                <w:sz w:val="18"/>
                <w:szCs w:val="18"/>
              </w:rPr>
              <w:t>abad</w:t>
            </w:r>
            <w:r w:rsidRPr="00D71F69">
              <w:rPr>
                <w:rFonts w:eastAsia="Arial"/>
                <w:sz w:val="18"/>
                <w:szCs w:val="18"/>
              </w:rPr>
              <w:t>o</w:t>
            </w:r>
            <w:r w:rsidRPr="00D71F69">
              <w:rPr>
                <w:rFonts w:eastAsia="Arial"/>
                <w:spacing w:val="1"/>
                <w:sz w:val="18"/>
                <w:szCs w:val="18"/>
              </w:rPr>
              <w:t xml:space="preserve"> </w:t>
            </w:r>
            <w:r w:rsidRPr="00D71F69">
              <w:rPr>
                <w:rFonts w:eastAsia="Arial"/>
                <w:spacing w:val="-1"/>
                <w:sz w:val="18"/>
                <w:szCs w:val="18"/>
              </w:rPr>
              <w:t>n</w:t>
            </w:r>
            <w:r w:rsidRPr="00D71F69">
              <w:rPr>
                <w:rFonts w:eastAsia="Arial"/>
                <w:sz w:val="18"/>
                <w:szCs w:val="18"/>
              </w:rPr>
              <w:t>o</w:t>
            </w:r>
            <w:r w:rsidRPr="00D71F69">
              <w:rPr>
                <w:rFonts w:eastAsia="Arial"/>
                <w:spacing w:val="1"/>
                <w:sz w:val="18"/>
                <w:szCs w:val="18"/>
              </w:rPr>
              <w:t xml:space="preserve"> </w:t>
            </w:r>
            <w:r w:rsidRPr="00D71F69">
              <w:rPr>
                <w:rFonts w:eastAsia="Arial"/>
                <w:spacing w:val="-1"/>
                <w:sz w:val="18"/>
                <w:szCs w:val="18"/>
              </w:rPr>
              <w:t>produ</w:t>
            </w:r>
            <w:r w:rsidRPr="00D71F69">
              <w:rPr>
                <w:rFonts w:eastAsia="Arial"/>
                <w:spacing w:val="1"/>
                <w:sz w:val="18"/>
                <w:szCs w:val="18"/>
              </w:rPr>
              <w:t>c</w:t>
            </w:r>
            <w:r w:rsidRPr="00D71F69">
              <w:rPr>
                <w:rFonts w:eastAsia="Arial"/>
                <w:sz w:val="18"/>
                <w:szCs w:val="18"/>
              </w:rPr>
              <w:t>e</w:t>
            </w:r>
            <w:r w:rsidRPr="00D71F69">
              <w:rPr>
                <w:rFonts w:eastAsia="Arial"/>
                <w:spacing w:val="1"/>
                <w:sz w:val="18"/>
                <w:szCs w:val="18"/>
              </w:rPr>
              <w:t xml:space="preserve"> </w:t>
            </w:r>
            <w:r w:rsidRPr="00D71F69">
              <w:rPr>
                <w:rFonts w:eastAsia="Arial"/>
                <w:spacing w:val="-1"/>
                <w:sz w:val="18"/>
                <w:szCs w:val="18"/>
              </w:rPr>
              <w:t>re</w:t>
            </w:r>
            <w:r w:rsidRPr="00D71F69">
              <w:rPr>
                <w:rFonts w:eastAsia="Arial"/>
                <w:spacing w:val="1"/>
                <w:sz w:val="18"/>
                <w:szCs w:val="18"/>
              </w:rPr>
              <w:t>f</w:t>
            </w:r>
            <w:r w:rsidRPr="00D71F69">
              <w:rPr>
                <w:rFonts w:eastAsia="Arial"/>
                <w:sz w:val="18"/>
                <w:szCs w:val="18"/>
              </w:rPr>
              <w:t>l</w:t>
            </w:r>
            <w:r w:rsidRPr="00D71F69">
              <w:rPr>
                <w:rFonts w:eastAsia="Arial"/>
                <w:spacing w:val="-1"/>
                <w:sz w:val="18"/>
                <w:szCs w:val="18"/>
              </w:rPr>
              <w:t>e</w:t>
            </w:r>
            <w:r w:rsidRPr="00D71F69">
              <w:rPr>
                <w:rFonts w:eastAsia="Arial"/>
                <w:sz w:val="18"/>
                <w:szCs w:val="18"/>
              </w:rPr>
              <w:t>j</w:t>
            </w:r>
            <w:r w:rsidRPr="00D71F69">
              <w:rPr>
                <w:rFonts w:eastAsia="Arial"/>
                <w:spacing w:val="-1"/>
                <w:sz w:val="18"/>
                <w:szCs w:val="18"/>
              </w:rPr>
              <w:t>o</w:t>
            </w:r>
            <w:r w:rsidRPr="00D71F69">
              <w:rPr>
                <w:rFonts w:eastAsia="Arial"/>
                <w:spacing w:val="1"/>
                <w:sz w:val="18"/>
                <w:szCs w:val="18"/>
              </w:rPr>
              <w:t>s</w:t>
            </w:r>
            <w:r w:rsidRPr="00D71F69">
              <w:rPr>
                <w:rFonts w:eastAsia="Arial"/>
                <w:sz w:val="18"/>
                <w:szCs w:val="18"/>
              </w:rPr>
              <w:t>.</w:t>
            </w:r>
          </w:p>
          <w:p w14:paraId="7E59AD3E" w14:textId="4602C237" w:rsidR="001F0885" w:rsidRPr="00D71F69" w:rsidRDefault="006B33AD" w:rsidP="00B204AD">
            <w:pPr>
              <w:pStyle w:val="UZPRRAFO"/>
              <w:spacing w:line="240" w:lineRule="auto"/>
              <w:ind w:left="568" w:hanging="194"/>
              <w:rPr>
                <w:rFonts w:eastAsia="Arial"/>
                <w:spacing w:val="1"/>
                <w:sz w:val="18"/>
                <w:szCs w:val="18"/>
              </w:rPr>
            </w:pPr>
            <w:r w:rsidRPr="00D71F69">
              <w:rPr>
                <w:rFonts w:eastAsia="Arial"/>
                <w:spacing w:val="1"/>
                <w:sz w:val="18"/>
                <w:szCs w:val="18"/>
              </w:rPr>
              <w:t>S</w:t>
            </w:r>
            <w:r w:rsidRPr="00D71F69">
              <w:rPr>
                <w:rFonts w:eastAsia="Arial"/>
                <w:sz w:val="18"/>
                <w:szCs w:val="18"/>
              </w:rPr>
              <w:t>E</w:t>
            </w:r>
            <w:r w:rsidRPr="00D71F69">
              <w:rPr>
                <w:rFonts w:eastAsia="Arial"/>
                <w:spacing w:val="33"/>
                <w:sz w:val="18"/>
                <w:szCs w:val="18"/>
              </w:rPr>
              <w:t xml:space="preserve"> </w:t>
            </w:r>
            <w:r w:rsidRPr="00D71F69">
              <w:rPr>
                <w:rFonts w:eastAsia="Arial"/>
                <w:spacing w:val="1"/>
                <w:sz w:val="18"/>
                <w:szCs w:val="18"/>
              </w:rPr>
              <w:t>J</w:t>
            </w:r>
            <w:r w:rsidRPr="00D71F69">
              <w:rPr>
                <w:rFonts w:eastAsia="Arial"/>
                <w:spacing w:val="-1"/>
                <w:sz w:val="18"/>
                <w:szCs w:val="18"/>
              </w:rPr>
              <w:t>U</w:t>
            </w:r>
            <w:r w:rsidRPr="00D71F69">
              <w:rPr>
                <w:rFonts w:eastAsia="Arial"/>
                <w:spacing w:val="1"/>
                <w:sz w:val="18"/>
                <w:szCs w:val="18"/>
              </w:rPr>
              <w:t>STIFI</w:t>
            </w:r>
            <w:r w:rsidRPr="00D71F69">
              <w:rPr>
                <w:rFonts w:eastAsia="Arial"/>
                <w:spacing w:val="-1"/>
                <w:sz w:val="18"/>
                <w:szCs w:val="18"/>
              </w:rPr>
              <w:t>C</w:t>
            </w:r>
            <w:r w:rsidRPr="00D71F69">
              <w:rPr>
                <w:rFonts w:eastAsia="Arial"/>
                <w:sz w:val="18"/>
                <w:szCs w:val="18"/>
              </w:rPr>
              <w:t>A</w:t>
            </w:r>
            <w:r w:rsidRPr="00D71F69">
              <w:rPr>
                <w:rFonts w:eastAsia="Arial"/>
                <w:spacing w:val="33"/>
                <w:sz w:val="18"/>
                <w:szCs w:val="18"/>
              </w:rPr>
              <w:t xml:space="preserve"> </w:t>
            </w:r>
            <w:r w:rsidRPr="00D71F69">
              <w:rPr>
                <w:rFonts w:eastAsia="Arial"/>
                <w:sz w:val="18"/>
                <w:szCs w:val="18"/>
              </w:rPr>
              <w:t>Q</w:t>
            </w:r>
            <w:r w:rsidRPr="00D71F69">
              <w:rPr>
                <w:rFonts w:eastAsia="Arial"/>
                <w:spacing w:val="-1"/>
                <w:sz w:val="18"/>
                <w:szCs w:val="18"/>
              </w:rPr>
              <w:t>U</w:t>
            </w:r>
            <w:r w:rsidRPr="00D71F69">
              <w:rPr>
                <w:rFonts w:eastAsia="Arial"/>
                <w:sz w:val="18"/>
                <w:szCs w:val="18"/>
              </w:rPr>
              <w:t>E</w:t>
            </w:r>
            <w:r w:rsidRPr="00D71F69">
              <w:rPr>
                <w:rFonts w:eastAsia="Arial"/>
                <w:spacing w:val="32"/>
                <w:sz w:val="18"/>
                <w:szCs w:val="18"/>
              </w:rPr>
              <w:t xml:space="preserve"> </w:t>
            </w:r>
            <w:r w:rsidRPr="00D71F69">
              <w:rPr>
                <w:rFonts w:eastAsia="Arial"/>
                <w:spacing w:val="1"/>
                <w:sz w:val="18"/>
                <w:szCs w:val="18"/>
              </w:rPr>
              <w:t>E</w:t>
            </w:r>
            <w:r w:rsidRPr="00D71F69">
              <w:rPr>
                <w:rFonts w:eastAsia="Arial"/>
                <w:sz w:val="18"/>
                <w:szCs w:val="18"/>
              </w:rPr>
              <w:t>L</w:t>
            </w:r>
            <w:r w:rsidRPr="00D71F69">
              <w:rPr>
                <w:rFonts w:eastAsia="Arial"/>
                <w:spacing w:val="31"/>
                <w:sz w:val="18"/>
                <w:szCs w:val="18"/>
              </w:rPr>
              <w:t xml:space="preserve"> </w:t>
            </w:r>
            <w:r w:rsidRPr="00D71F69">
              <w:rPr>
                <w:rFonts w:eastAsia="Arial"/>
                <w:spacing w:val="-2"/>
                <w:sz w:val="18"/>
                <w:szCs w:val="18"/>
              </w:rPr>
              <w:t>M</w:t>
            </w:r>
            <w:r w:rsidRPr="00D71F69">
              <w:rPr>
                <w:rFonts w:eastAsia="Arial"/>
                <w:spacing w:val="1"/>
                <w:sz w:val="18"/>
                <w:szCs w:val="18"/>
              </w:rPr>
              <w:t>A</w:t>
            </w:r>
            <w:r w:rsidRPr="00D71F69">
              <w:rPr>
                <w:rFonts w:eastAsia="Arial"/>
                <w:sz w:val="18"/>
                <w:szCs w:val="18"/>
              </w:rPr>
              <w:t>T</w:t>
            </w:r>
            <w:r w:rsidRPr="00D71F69">
              <w:rPr>
                <w:rFonts w:eastAsia="Arial"/>
                <w:spacing w:val="1"/>
                <w:sz w:val="18"/>
                <w:szCs w:val="18"/>
              </w:rPr>
              <w:t>E</w:t>
            </w:r>
            <w:r w:rsidRPr="00D71F69">
              <w:rPr>
                <w:rFonts w:eastAsia="Arial"/>
                <w:spacing w:val="-1"/>
                <w:sz w:val="18"/>
                <w:szCs w:val="18"/>
              </w:rPr>
              <w:t>R</w:t>
            </w:r>
            <w:r w:rsidRPr="00D71F69">
              <w:rPr>
                <w:rFonts w:eastAsia="Arial"/>
                <w:spacing w:val="1"/>
                <w:sz w:val="18"/>
                <w:szCs w:val="18"/>
              </w:rPr>
              <w:t>IA</w:t>
            </w:r>
            <w:r w:rsidRPr="00D71F69">
              <w:rPr>
                <w:rFonts w:eastAsia="Arial"/>
                <w:spacing w:val="-1"/>
                <w:sz w:val="18"/>
                <w:szCs w:val="18"/>
              </w:rPr>
              <w:t>L</w:t>
            </w:r>
            <w:r w:rsidRPr="00D71F69">
              <w:rPr>
                <w:rFonts w:eastAsia="Arial"/>
                <w:spacing w:val="1"/>
                <w:sz w:val="18"/>
                <w:szCs w:val="18"/>
              </w:rPr>
              <w:t>E</w:t>
            </w:r>
            <w:r w:rsidRPr="00D71F69">
              <w:rPr>
                <w:rFonts w:eastAsia="Arial"/>
                <w:sz w:val="18"/>
                <w:szCs w:val="18"/>
              </w:rPr>
              <w:t>S</w:t>
            </w:r>
            <w:r w:rsidRPr="00D71F69">
              <w:rPr>
                <w:rFonts w:eastAsia="Arial"/>
                <w:spacing w:val="33"/>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33"/>
                <w:sz w:val="18"/>
                <w:szCs w:val="18"/>
              </w:rPr>
              <w:t xml:space="preserve"> </w:t>
            </w:r>
            <w:r w:rsidRPr="00D71F69">
              <w:rPr>
                <w:rFonts w:eastAsia="Arial"/>
                <w:spacing w:val="1"/>
                <w:sz w:val="18"/>
                <w:szCs w:val="18"/>
              </w:rPr>
              <w:t>S</w:t>
            </w:r>
            <w:r w:rsidRPr="00D71F69">
              <w:rPr>
                <w:rFonts w:eastAsia="Arial"/>
                <w:sz w:val="18"/>
                <w:szCs w:val="18"/>
              </w:rPr>
              <w:t>O</w:t>
            </w:r>
            <w:r w:rsidRPr="00D71F69">
              <w:rPr>
                <w:rFonts w:eastAsia="Arial"/>
                <w:spacing w:val="-1"/>
                <w:sz w:val="18"/>
                <w:szCs w:val="18"/>
              </w:rPr>
              <w:t>L</w:t>
            </w:r>
            <w:r w:rsidRPr="00D71F69">
              <w:rPr>
                <w:rFonts w:eastAsia="Arial"/>
                <w:spacing w:val="1"/>
                <w:sz w:val="18"/>
                <w:szCs w:val="18"/>
              </w:rPr>
              <w:t>A</w:t>
            </w:r>
            <w:r w:rsidRPr="00D71F69">
              <w:rPr>
                <w:rFonts w:eastAsia="Arial"/>
                <w:spacing w:val="-1"/>
                <w:sz w:val="18"/>
                <w:szCs w:val="18"/>
              </w:rPr>
              <w:t>D</w:t>
            </w:r>
            <w:r w:rsidRPr="00D71F69">
              <w:rPr>
                <w:rFonts w:eastAsia="Arial"/>
                <w:sz w:val="18"/>
                <w:szCs w:val="18"/>
              </w:rPr>
              <w:t>O</w:t>
            </w:r>
            <w:r w:rsidRPr="00D71F69">
              <w:rPr>
                <w:rFonts w:eastAsia="Arial"/>
                <w:spacing w:val="31"/>
                <w:sz w:val="18"/>
                <w:szCs w:val="18"/>
              </w:rPr>
              <w:t xml:space="preserve"> </w:t>
            </w:r>
            <w:r w:rsidRPr="00D71F69">
              <w:rPr>
                <w:rFonts w:eastAsia="Arial"/>
                <w:spacing w:val="1"/>
                <w:sz w:val="18"/>
                <w:szCs w:val="18"/>
              </w:rPr>
              <w:t>E</w:t>
            </w:r>
            <w:r w:rsidRPr="00D71F69">
              <w:rPr>
                <w:rFonts w:eastAsia="Arial"/>
                <w:sz w:val="18"/>
                <w:szCs w:val="18"/>
              </w:rPr>
              <w:t>S</w:t>
            </w:r>
            <w:r w:rsidRPr="00D71F69">
              <w:rPr>
                <w:rFonts w:eastAsia="Arial"/>
                <w:spacing w:val="33"/>
                <w:sz w:val="18"/>
                <w:szCs w:val="18"/>
              </w:rPr>
              <w:t xml:space="preserve"> </w:t>
            </w:r>
            <w:r w:rsidRPr="00D71F69">
              <w:rPr>
                <w:rFonts w:eastAsia="Arial"/>
                <w:spacing w:val="1"/>
                <w:sz w:val="18"/>
                <w:szCs w:val="18"/>
              </w:rPr>
              <w:t>A</w:t>
            </w:r>
            <w:r w:rsidRPr="00D71F69">
              <w:rPr>
                <w:rFonts w:eastAsia="Arial"/>
                <w:spacing w:val="-1"/>
                <w:sz w:val="18"/>
                <w:szCs w:val="18"/>
              </w:rPr>
              <w:t>N</w:t>
            </w:r>
            <w:r w:rsidRPr="00D71F69">
              <w:rPr>
                <w:rFonts w:eastAsia="Arial"/>
                <w:spacing w:val="1"/>
                <w:sz w:val="18"/>
                <w:szCs w:val="18"/>
              </w:rPr>
              <w:t>TI</w:t>
            </w:r>
            <w:r w:rsidRPr="00D71F69">
              <w:rPr>
                <w:rFonts w:eastAsia="Arial"/>
                <w:spacing w:val="-1"/>
                <w:sz w:val="18"/>
                <w:szCs w:val="18"/>
              </w:rPr>
              <w:t>D</w:t>
            </w:r>
            <w:r w:rsidRPr="00D71F69">
              <w:rPr>
                <w:rFonts w:eastAsia="Arial"/>
                <w:spacing w:val="1"/>
                <w:sz w:val="18"/>
                <w:szCs w:val="18"/>
              </w:rPr>
              <w:t>ES</w:t>
            </w:r>
            <w:r w:rsidRPr="00D71F69">
              <w:rPr>
                <w:rFonts w:eastAsia="Arial"/>
                <w:sz w:val="18"/>
                <w:szCs w:val="18"/>
              </w:rPr>
              <w:t>L</w:t>
            </w:r>
            <w:r w:rsidRPr="00D71F69">
              <w:rPr>
                <w:rFonts w:eastAsia="Arial"/>
                <w:spacing w:val="1"/>
                <w:sz w:val="18"/>
                <w:szCs w:val="18"/>
              </w:rPr>
              <w:t>IZA</w:t>
            </w:r>
            <w:r w:rsidRPr="00D71F69">
              <w:rPr>
                <w:rFonts w:eastAsia="Arial"/>
                <w:spacing w:val="-1"/>
                <w:sz w:val="18"/>
                <w:szCs w:val="18"/>
              </w:rPr>
              <w:t>N</w:t>
            </w:r>
            <w:r w:rsidRPr="00D71F69">
              <w:rPr>
                <w:rFonts w:eastAsia="Arial"/>
                <w:spacing w:val="1"/>
                <w:sz w:val="18"/>
                <w:szCs w:val="18"/>
              </w:rPr>
              <w:t>T</w:t>
            </w:r>
            <w:r w:rsidRPr="00D71F69">
              <w:rPr>
                <w:rFonts w:eastAsia="Arial"/>
                <w:sz w:val="18"/>
                <w:szCs w:val="18"/>
              </w:rPr>
              <w:t>E</w:t>
            </w:r>
            <w:r w:rsidRPr="00D71F69">
              <w:rPr>
                <w:rFonts w:eastAsia="Arial"/>
                <w:spacing w:val="29"/>
                <w:sz w:val="18"/>
                <w:szCs w:val="18"/>
              </w:rPr>
              <w:t xml:space="preserve"> </w:t>
            </w:r>
            <w:r w:rsidRPr="00D71F69">
              <w:rPr>
                <w:rFonts w:eastAsia="Arial"/>
                <w:spacing w:val="-1"/>
                <w:sz w:val="18"/>
                <w:szCs w:val="18"/>
              </w:rPr>
              <w:t>(</w:t>
            </w:r>
            <w:r w:rsidRPr="00D71F69">
              <w:rPr>
                <w:rFonts w:eastAsia="Arial"/>
                <w:spacing w:val="1"/>
                <w:sz w:val="18"/>
                <w:szCs w:val="18"/>
              </w:rPr>
              <w:t>c</w:t>
            </w:r>
            <w:r w:rsidRPr="00D71F69">
              <w:rPr>
                <w:rFonts w:eastAsia="Arial"/>
                <w:sz w:val="18"/>
                <w:szCs w:val="18"/>
              </w:rPr>
              <w:t>l</w:t>
            </w:r>
            <w:r w:rsidRPr="00D71F69">
              <w:rPr>
                <w:rFonts w:eastAsia="Arial"/>
                <w:spacing w:val="-1"/>
                <w:sz w:val="18"/>
                <w:szCs w:val="18"/>
              </w:rPr>
              <w:t>a</w:t>
            </w:r>
            <w:r w:rsidRPr="00D71F69">
              <w:rPr>
                <w:rFonts w:eastAsia="Arial"/>
                <w:spacing w:val="1"/>
                <w:sz w:val="18"/>
                <w:szCs w:val="18"/>
              </w:rPr>
              <w:t>s</w:t>
            </w:r>
            <w:r w:rsidRPr="00D71F69">
              <w:rPr>
                <w:rFonts w:eastAsia="Arial"/>
                <w:sz w:val="18"/>
                <w:szCs w:val="18"/>
              </w:rPr>
              <w:t>e</w:t>
            </w:r>
            <w:r w:rsidRPr="00D71F69">
              <w:rPr>
                <w:rFonts w:eastAsia="Arial"/>
                <w:spacing w:val="29"/>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29"/>
                <w:sz w:val="18"/>
                <w:szCs w:val="18"/>
              </w:rPr>
              <w:t xml:space="preserve"> </w:t>
            </w:r>
            <w:proofErr w:type="spellStart"/>
            <w:r w:rsidRPr="00D71F69">
              <w:rPr>
                <w:rFonts w:eastAsia="Arial"/>
                <w:spacing w:val="-1"/>
                <w:sz w:val="18"/>
                <w:szCs w:val="18"/>
              </w:rPr>
              <w:t>re</w:t>
            </w:r>
            <w:r w:rsidRPr="00D71F69">
              <w:rPr>
                <w:rFonts w:eastAsia="Arial"/>
                <w:spacing w:val="1"/>
                <w:sz w:val="18"/>
                <w:szCs w:val="18"/>
              </w:rPr>
              <w:t>s</w:t>
            </w:r>
            <w:r w:rsidRPr="00D71F69">
              <w:rPr>
                <w:rFonts w:eastAsia="Arial"/>
                <w:spacing w:val="-1"/>
                <w:sz w:val="18"/>
                <w:szCs w:val="18"/>
              </w:rPr>
              <w:t>ba</w:t>
            </w:r>
            <w:r w:rsidRPr="00D71F69">
              <w:rPr>
                <w:rFonts w:eastAsia="Arial"/>
                <w:sz w:val="18"/>
                <w:szCs w:val="18"/>
              </w:rPr>
              <w:t>la</w:t>
            </w:r>
            <w:r w:rsidRPr="00D71F69">
              <w:rPr>
                <w:rFonts w:eastAsia="Arial"/>
                <w:spacing w:val="-1"/>
                <w:sz w:val="18"/>
                <w:szCs w:val="18"/>
              </w:rPr>
              <w:t>d</w:t>
            </w:r>
            <w:r w:rsidRPr="00D71F69">
              <w:rPr>
                <w:rFonts w:eastAsia="Arial"/>
                <w:sz w:val="18"/>
                <w:szCs w:val="18"/>
              </w:rPr>
              <w:t>i</w:t>
            </w:r>
            <w:r w:rsidRPr="00D71F69">
              <w:rPr>
                <w:rFonts w:eastAsia="Arial"/>
                <w:spacing w:val="1"/>
                <w:sz w:val="18"/>
                <w:szCs w:val="18"/>
              </w:rPr>
              <w:t>c</w:t>
            </w:r>
            <w:r w:rsidRPr="00D71F69">
              <w:rPr>
                <w:rFonts w:eastAsia="Arial"/>
                <w:sz w:val="18"/>
                <w:szCs w:val="18"/>
              </w:rPr>
              <w:t>i</w:t>
            </w:r>
            <w:r w:rsidRPr="00D71F69">
              <w:rPr>
                <w:rFonts w:eastAsia="Arial"/>
                <w:spacing w:val="-1"/>
                <w:sz w:val="18"/>
                <w:szCs w:val="18"/>
              </w:rPr>
              <w:t>da</w:t>
            </w:r>
            <w:r w:rsidRPr="00D71F69">
              <w:rPr>
                <w:rFonts w:eastAsia="Arial"/>
                <w:sz w:val="18"/>
                <w:szCs w:val="18"/>
              </w:rPr>
              <w:t>d</w:t>
            </w:r>
            <w:proofErr w:type="spellEnd"/>
            <w:r w:rsidRPr="00D71F69">
              <w:rPr>
                <w:rFonts w:eastAsia="Arial"/>
                <w:spacing w:val="30"/>
                <w:sz w:val="18"/>
                <w:szCs w:val="18"/>
              </w:rPr>
              <w:t xml:space="preserve"> </w:t>
            </w:r>
            <w:r w:rsidRPr="00D71F69">
              <w:rPr>
                <w:rFonts w:eastAsia="Arial"/>
                <w:spacing w:val="1"/>
                <w:sz w:val="18"/>
                <w:szCs w:val="18"/>
              </w:rPr>
              <w:t>s</w:t>
            </w:r>
            <w:r w:rsidRPr="00D71F69">
              <w:rPr>
                <w:rFonts w:eastAsia="Arial"/>
                <w:spacing w:val="-1"/>
                <w:sz w:val="18"/>
                <w:szCs w:val="18"/>
              </w:rPr>
              <w:t>egú</w:t>
            </w:r>
            <w:r w:rsidRPr="00D71F69">
              <w:rPr>
                <w:rFonts w:eastAsia="Arial"/>
                <w:sz w:val="18"/>
                <w:szCs w:val="18"/>
              </w:rPr>
              <w:t>n</w:t>
            </w:r>
            <w:r w:rsidRPr="00D71F69">
              <w:rPr>
                <w:rFonts w:eastAsia="Arial"/>
                <w:spacing w:val="29"/>
                <w:sz w:val="18"/>
                <w:szCs w:val="18"/>
              </w:rPr>
              <w:t xml:space="preserve"> </w:t>
            </w:r>
            <w:r w:rsidRPr="00D71F69">
              <w:rPr>
                <w:rFonts w:eastAsia="Arial"/>
                <w:spacing w:val="-1"/>
                <w:sz w:val="18"/>
                <w:szCs w:val="18"/>
              </w:rPr>
              <w:t>C</w:t>
            </w:r>
            <w:r w:rsidRPr="00D71F69">
              <w:rPr>
                <w:rFonts w:eastAsia="Arial"/>
                <w:sz w:val="18"/>
                <w:szCs w:val="18"/>
              </w:rPr>
              <w:t>T</w:t>
            </w:r>
            <w:r w:rsidRPr="00D71F69">
              <w:rPr>
                <w:rFonts w:eastAsia="Arial"/>
                <w:spacing w:val="1"/>
                <w:sz w:val="18"/>
                <w:szCs w:val="18"/>
              </w:rPr>
              <w:t>E</w:t>
            </w:r>
            <w:r w:rsidRPr="00D71F69">
              <w:rPr>
                <w:rFonts w:eastAsia="Arial"/>
                <w:sz w:val="18"/>
                <w:szCs w:val="18"/>
              </w:rPr>
              <w:t>)</w:t>
            </w:r>
            <w:r w:rsidRPr="00D71F69">
              <w:rPr>
                <w:rFonts w:eastAsia="Arial"/>
                <w:spacing w:val="29"/>
                <w:sz w:val="18"/>
                <w:szCs w:val="18"/>
              </w:rPr>
              <w:t xml:space="preserve"> </w:t>
            </w:r>
            <w:r w:rsidRPr="00D71F69">
              <w:rPr>
                <w:rFonts w:eastAsia="Arial"/>
                <w:sz w:val="18"/>
                <w:szCs w:val="18"/>
              </w:rPr>
              <w:t>Y</w:t>
            </w:r>
            <w:r w:rsidRPr="00D71F69">
              <w:rPr>
                <w:rFonts w:eastAsia="Arial"/>
                <w:spacing w:val="30"/>
                <w:sz w:val="18"/>
                <w:szCs w:val="18"/>
              </w:rPr>
              <w:t xml:space="preserve"> </w:t>
            </w:r>
            <w:r w:rsidRPr="00D71F69">
              <w:rPr>
                <w:rFonts w:eastAsia="Arial"/>
                <w:sz w:val="18"/>
                <w:szCs w:val="18"/>
              </w:rPr>
              <w:t>Q</w:t>
            </w:r>
            <w:r w:rsidRPr="00D71F69">
              <w:rPr>
                <w:rFonts w:eastAsia="Arial"/>
                <w:spacing w:val="-1"/>
                <w:sz w:val="18"/>
                <w:szCs w:val="18"/>
              </w:rPr>
              <w:t>U</w:t>
            </w:r>
            <w:r w:rsidRPr="00D71F69">
              <w:rPr>
                <w:rFonts w:eastAsia="Arial"/>
                <w:sz w:val="18"/>
                <w:szCs w:val="18"/>
              </w:rPr>
              <w:t>E</w:t>
            </w:r>
            <w:r w:rsidRPr="00D71F69">
              <w:rPr>
                <w:rFonts w:eastAsia="Arial"/>
                <w:spacing w:val="30"/>
                <w:sz w:val="18"/>
                <w:szCs w:val="18"/>
              </w:rPr>
              <w:t xml:space="preserve"> </w:t>
            </w:r>
            <w:r w:rsidRPr="00D71F69">
              <w:rPr>
                <w:rFonts w:eastAsia="Arial"/>
                <w:spacing w:val="1"/>
                <w:sz w:val="18"/>
                <w:szCs w:val="18"/>
              </w:rPr>
              <w:t>S</w:t>
            </w:r>
            <w:r w:rsidRPr="00D71F69">
              <w:rPr>
                <w:rFonts w:eastAsia="Arial"/>
                <w:sz w:val="18"/>
                <w:szCs w:val="18"/>
              </w:rPr>
              <w:t xml:space="preserve">U </w:t>
            </w:r>
            <w:r w:rsidRPr="00D71F69">
              <w:rPr>
                <w:rFonts w:eastAsia="Arial"/>
                <w:spacing w:val="1"/>
                <w:sz w:val="18"/>
                <w:szCs w:val="18"/>
              </w:rPr>
              <w:t>A</w:t>
            </w:r>
            <w:r w:rsidRPr="00D71F69">
              <w:rPr>
                <w:rFonts w:eastAsia="Arial"/>
                <w:spacing w:val="-1"/>
                <w:sz w:val="18"/>
                <w:szCs w:val="18"/>
              </w:rPr>
              <w:t>C</w:t>
            </w:r>
            <w:r w:rsidRPr="00D71F69">
              <w:rPr>
                <w:rFonts w:eastAsia="Arial"/>
                <w:spacing w:val="1"/>
                <w:sz w:val="18"/>
                <w:szCs w:val="18"/>
              </w:rPr>
              <w:t>ABA</w:t>
            </w:r>
            <w:r w:rsidRPr="00D71F69">
              <w:rPr>
                <w:rFonts w:eastAsia="Arial"/>
                <w:spacing w:val="-1"/>
                <w:sz w:val="18"/>
                <w:szCs w:val="18"/>
              </w:rPr>
              <w:t>D</w:t>
            </w:r>
            <w:r w:rsidRPr="00D71F69">
              <w:rPr>
                <w:rFonts w:eastAsia="Arial"/>
                <w:sz w:val="18"/>
                <w:szCs w:val="18"/>
              </w:rPr>
              <w:t>O</w:t>
            </w:r>
            <w:r w:rsidRPr="00D71F69">
              <w:rPr>
                <w:rFonts w:eastAsia="Arial"/>
                <w:spacing w:val="1"/>
                <w:sz w:val="18"/>
                <w:szCs w:val="18"/>
              </w:rPr>
              <w:t xml:space="preserve"> </w:t>
            </w:r>
            <w:r w:rsidRPr="00D71F69">
              <w:rPr>
                <w:rFonts w:eastAsia="Arial"/>
                <w:spacing w:val="-1"/>
                <w:sz w:val="18"/>
                <w:szCs w:val="18"/>
              </w:rPr>
              <w:t>N</w:t>
            </w:r>
            <w:r w:rsidRPr="00D71F69">
              <w:rPr>
                <w:rFonts w:eastAsia="Arial"/>
                <w:sz w:val="18"/>
                <w:szCs w:val="18"/>
              </w:rPr>
              <w:t>O</w:t>
            </w:r>
            <w:r w:rsidRPr="00D71F69">
              <w:rPr>
                <w:rFonts w:eastAsia="Arial"/>
                <w:spacing w:val="1"/>
                <w:sz w:val="18"/>
                <w:szCs w:val="18"/>
              </w:rPr>
              <w:t xml:space="preserve"> P</w:t>
            </w:r>
            <w:r w:rsidRPr="00D71F69">
              <w:rPr>
                <w:rFonts w:eastAsia="Arial"/>
                <w:spacing w:val="-1"/>
                <w:sz w:val="18"/>
                <w:szCs w:val="18"/>
              </w:rPr>
              <w:t>R</w:t>
            </w:r>
            <w:r w:rsidRPr="00D71F69">
              <w:rPr>
                <w:rFonts w:eastAsia="Arial"/>
                <w:sz w:val="18"/>
                <w:szCs w:val="18"/>
              </w:rPr>
              <w:t>O</w:t>
            </w:r>
            <w:r w:rsidRPr="00D71F69">
              <w:rPr>
                <w:rFonts w:eastAsia="Arial"/>
                <w:spacing w:val="-1"/>
                <w:sz w:val="18"/>
                <w:szCs w:val="18"/>
              </w:rPr>
              <w:t>DUC</w:t>
            </w:r>
            <w:r w:rsidRPr="00D71F69">
              <w:rPr>
                <w:rFonts w:eastAsia="Arial"/>
                <w:sz w:val="18"/>
                <w:szCs w:val="18"/>
              </w:rPr>
              <w:t>E</w:t>
            </w:r>
            <w:r w:rsidRPr="00D71F69">
              <w:rPr>
                <w:rFonts w:eastAsia="Arial"/>
                <w:spacing w:val="2"/>
                <w:sz w:val="18"/>
                <w:szCs w:val="18"/>
              </w:rPr>
              <w:t xml:space="preserve"> </w:t>
            </w:r>
            <w:r w:rsidRPr="00D71F69">
              <w:rPr>
                <w:rFonts w:eastAsia="Arial"/>
                <w:spacing w:val="-1"/>
                <w:sz w:val="18"/>
                <w:szCs w:val="18"/>
              </w:rPr>
              <w:t>R</w:t>
            </w:r>
            <w:r w:rsidRPr="00D71F69">
              <w:rPr>
                <w:rFonts w:eastAsia="Arial"/>
                <w:spacing w:val="1"/>
                <w:sz w:val="18"/>
                <w:szCs w:val="18"/>
              </w:rPr>
              <w:t>EF</w:t>
            </w:r>
            <w:r w:rsidRPr="00D71F69">
              <w:rPr>
                <w:rFonts w:eastAsia="Arial"/>
                <w:sz w:val="18"/>
                <w:szCs w:val="18"/>
              </w:rPr>
              <w:t>L</w:t>
            </w:r>
            <w:r w:rsidRPr="00D71F69">
              <w:rPr>
                <w:rFonts w:eastAsia="Arial"/>
                <w:spacing w:val="1"/>
                <w:sz w:val="18"/>
                <w:szCs w:val="18"/>
              </w:rPr>
              <w:t>EJ</w:t>
            </w:r>
            <w:r w:rsidRPr="00D71F69">
              <w:rPr>
                <w:rFonts w:eastAsia="Arial"/>
                <w:sz w:val="18"/>
                <w:szCs w:val="18"/>
              </w:rPr>
              <w:t>O</w:t>
            </w:r>
            <w:r w:rsidRPr="00D71F69">
              <w:rPr>
                <w:rFonts w:eastAsia="Arial"/>
                <w:spacing w:val="1"/>
                <w:sz w:val="18"/>
                <w:szCs w:val="18"/>
              </w:rPr>
              <w:t>S</w:t>
            </w:r>
            <w:r w:rsidR="00B204AD" w:rsidRPr="00D71F69">
              <w:rPr>
                <w:rFonts w:eastAsia="Arial"/>
                <w:spacing w:val="1"/>
                <w:sz w:val="18"/>
                <w:szCs w:val="18"/>
              </w:rPr>
              <w:t>:</w:t>
            </w:r>
          </w:p>
        </w:tc>
      </w:tr>
      <w:tr w:rsidR="00D71F69" w:rsidRPr="00D71F69" w14:paraId="507117DD" w14:textId="77777777" w:rsidTr="00D71F69">
        <w:tc>
          <w:tcPr>
            <w:tcW w:w="9103" w:type="dxa"/>
            <w:gridSpan w:val="2"/>
            <w:tcBorders>
              <w:top w:val="single" w:sz="4" w:space="0" w:color="D9D9D9" w:themeColor="background1" w:themeShade="D9"/>
            </w:tcBorders>
          </w:tcPr>
          <w:p w14:paraId="3AB34719" w14:textId="77777777" w:rsidR="006B33AD" w:rsidRPr="00D71F69" w:rsidRDefault="006B33AD" w:rsidP="006B33AD">
            <w:pPr>
              <w:pStyle w:val="UZPRRAFO"/>
              <w:spacing w:line="240" w:lineRule="auto"/>
              <w:ind w:left="568" w:hanging="194"/>
              <w:rPr>
                <w:rFonts w:eastAsia="Arial"/>
                <w:sz w:val="18"/>
                <w:szCs w:val="18"/>
              </w:rPr>
            </w:pPr>
            <w:r w:rsidRPr="00D71F69">
              <w:rPr>
                <w:rFonts w:eastAsia="Arial"/>
                <w:sz w:val="18"/>
                <w:szCs w:val="18"/>
              </w:rPr>
              <w:t xml:space="preserve">- </w:t>
            </w:r>
            <w:r w:rsidR="006E1688" w:rsidRPr="00D71F69">
              <w:rPr>
                <w:rFonts w:eastAsia="Arial"/>
                <w:sz w:val="18"/>
                <w:szCs w:val="18"/>
              </w:rPr>
              <w:t xml:space="preserve"> </w:t>
            </w:r>
            <w:r w:rsidRPr="00D71F69">
              <w:rPr>
                <w:rFonts w:eastAsia="Arial"/>
                <w:spacing w:val="1"/>
                <w:sz w:val="18"/>
                <w:szCs w:val="18"/>
              </w:rPr>
              <w:t>S</w:t>
            </w:r>
            <w:r w:rsidRPr="00D71F69">
              <w:rPr>
                <w:rFonts w:eastAsia="Arial"/>
                <w:sz w:val="18"/>
                <w:szCs w:val="18"/>
              </w:rPr>
              <w:t>e</w:t>
            </w:r>
            <w:r w:rsidRPr="00D71F69">
              <w:rPr>
                <w:rFonts w:eastAsia="Arial"/>
                <w:spacing w:val="1"/>
                <w:sz w:val="18"/>
                <w:szCs w:val="18"/>
              </w:rPr>
              <w:t xml:space="preserve"> </w:t>
            </w:r>
            <w:r w:rsidRPr="00D71F69">
              <w:rPr>
                <w:rFonts w:eastAsia="Arial"/>
                <w:sz w:val="18"/>
                <w:szCs w:val="18"/>
              </w:rPr>
              <w:t>u</w:t>
            </w:r>
            <w:r w:rsidRPr="00D71F69">
              <w:rPr>
                <w:rFonts w:eastAsia="Arial"/>
                <w:spacing w:val="1"/>
                <w:sz w:val="18"/>
                <w:szCs w:val="18"/>
              </w:rPr>
              <w:t>tili</w:t>
            </w:r>
            <w:r w:rsidRPr="00D71F69">
              <w:rPr>
                <w:rFonts w:eastAsia="Arial"/>
                <w:spacing w:val="-1"/>
                <w:sz w:val="18"/>
                <w:szCs w:val="18"/>
              </w:rPr>
              <w:t>z</w:t>
            </w:r>
            <w:r w:rsidRPr="00D71F69">
              <w:rPr>
                <w:rFonts w:eastAsia="Arial"/>
                <w:sz w:val="18"/>
                <w:szCs w:val="18"/>
              </w:rPr>
              <w:t>a</w:t>
            </w:r>
            <w:r w:rsidRPr="00D71F69">
              <w:rPr>
                <w:rFonts w:eastAsia="Arial"/>
                <w:spacing w:val="1"/>
                <w:sz w:val="18"/>
                <w:szCs w:val="18"/>
              </w:rPr>
              <w:t xml:space="preserve"> l</w:t>
            </w:r>
            <w:r w:rsidRPr="00D71F69">
              <w:rPr>
                <w:rFonts w:eastAsia="Arial"/>
                <w:sz w:val="18"/>
                <w:szCs w:val="18"/>
              </w:rPr>
              <w:t>a</w:t>
            </w:r>
            <w:r w:rsidRPr="00D71F69">
              <w:rPr>
                <w:rFonts w:eastAsia="Arial"/>
                <w:spacing w:val="1"/>
                <w:sz w:val="18"/>
                <w:szCs w:val="18"/>
              </w:rPr>
              <w:t xml:space="preserve"> </w:t>
            </w:r>
            <w:r w:rsidRPr="00D71F69">
              <w:rPr>
                <w:rFonts w:eastAsia="Arial"/>
                <w:sz w:val="18"/>
                <w:szCs w:val="18"/>
              </w:rPr>
              <w:t>d</w:t>
            </w:r>
            <w:r w:rsidRPr="00D71F69">
              <w:rPr>
                <w:rFonts w:eastAsia="Arial"/>
                <w:spacing w:val="1"/>
                <w:sz w:val="18"/>
                <w:szCs w:val="18"/>
              </w:rPr>
              <w:t>if</w:t>
            </w:r>
            <w:r w:rsidRPr="00D71F69">
              <w:rPr>
                <w:rFonts w:eastAsia="Arial"/>
                <w:sz w:val="18"/>
                <w:szCs w:val="18"/>
              </w:rPr>
              <w:t>e</w:t>
            </w:r>
            <w:r w:rsidRPr="00D71F69">
              <w:rPr>
                <w:rFonts w:eastAsia="Arial"/>
                <w:spacing w:val="-1"/>
                <w:sz w:val="18"/>
                <w:szCs w:val="18"/>
              </w:rPr>
              <w:t>r</w:t>
            </w:r>
            <w:r w:rsidRPr="00D71F69">
              <w:rPr>
                <w:rFonts w:eastAsia="Arial"/>
                <w:sz w:val="18"/>
                <w:szCs w:val="18"/>
              </w:rPr>
              <w:t>en</w:t>
            </w:r>
            <w:r w:rsidRPr="00D71F69">
              <w:rPr>
                <w:rFonts w:eastAsia="Arial"/>
                <w:spacing w:val="1"/>
                <w:sz w:val="18"/>
                <w:szCs w:val="18"/>
              </w:rPr>
              <w:t>ci</w:t>
            </w:r>
            <w:r w:rsidRPr="00D71F69">
              <w:rPr>
                <w:rFonts w:eastAsia="Arial"/>
                <w:sz w:val="18"/>
                <w:szCs w:val="18"/>
              </w:rPr>
              <w:t>a</w:t>
            </w:r>
            <w:r w:rsidRPr="00D71F69">
              <w:rPr>
                <w:rFonts w:eastAsia="Arial"/>
                <w:spacing w:val="1"/>
                <w:sz w:val="18"/>
                <w:szCs w:val="18"/>
              </w:rPr>
              <w:t>ci</w:t>
            </w:r>
            <w:r w:rsidRPr="00D71F69">
              <w:rPr>
                <w:rFonts w:eastAsia="Arial"/>
                <w:sz w:val="18"/>
                <w:szCs w:val="18"/>
              </w:rPr>
              <w:t>ón</w:t>
            </w:r>
            <w:r w:rsidRPr="00D71F69">
              <w:rPr>
                <w:rFonts w:eastAsia="Arial"/>
                <w:spacing w:val="1"/>
                <w:sz w:val="18"/>
                <w:szCs w:val="18"/>
              </w:rPr>
              <w:t xml:space="preserve"> </w:t>
            </w:r>
            <w:r w:rsidRPr="00D71F69">
              <w:rPr>
                <w:rFonts w:eastAsia="Arial"/>
                <w:sz w:val="18"/>
                <w:szCs w:val="18"/>
              </w:rPr>
              <w:t>de</w:t>
            </w:r>
            <w:r w:rsidRPr="00D71F69">
              <w:rPr>
                <w:rFonts w:eastAsia="Arial"/>
                <w:spacing w:val="1"/>
                <w:sz w:val="18"/>
                <w:szCs w:val="18"/>
              </w:rPr>
              <w:t xml:space="preserve"> t</w:t>
            </w:r>
            <w:r w:rsidRPr="00D71F69">
              <w:rPr>
                <w:rFonts w:eastAsia="Arial"/>
                <w:sz w:val="18"/>
                <w:szCs w:val="18"/>
              </w:rPr>
              <w:t>e</w:t>
            </w:r>
            <w:r w:rsidRPr="00D71F69">
              <w:rPr>
                <w:rFonts w:eastAsia="Arial"/>
                <w:spacing w:val="-4"/>
                <w:sz w:val="18"/>
                <w:szCs w:val="18"/>
              </w:rPr>
              <w:t>x</w:t>
            </w:r>
            <w:r w:rsidRPr="00D71F69">
              <w:rPr>
                <w:rFonts w:eastAsia="Arial"/>
                <w:spacing w:val="1"/>
                <w:sz w:val="18"/>
                <w:szCs w:val="18"/>
              </w:rPr>
              <w:t>t</w:t>
            </w:r>
            <w:r w:rsidRPr="00D71F69">
              <w:rPr>
                <w:rFonts w:eastAsia="Arial"/>
                <w:sz w:val="18"/>
                <w:szCs w:val="18"/>
              </w:rPr>
              <w:t>u</w:t>
            </w:r>
            <w:r w:rsidRPr="00D71F69">
              <w:rPr>
                <w:rFonts w:eastAsia="Arial"/>
                <w:spacing w:val="-1"/>
                <w:sz w:val="18"/>
                <w:szCs w:val="18"/>
              </w:rPr>
              <w:t>r</w:t>
            </w:r>
            <w:r w:rsidRPr="00D71F69">
              <w:rPr>
                <w:rFonts w:eastAsia="Arial"/>
                <w:sz w:val="18"/>
                <w:szCs w:val="18"/>
              </w:rPr>
              <w:t>a</w:t>
            </w:r>
            <w:r w:rsidRPr="00D71F69">
              <w:rPr>
                <w:rFonts w:eastAsia="Arial"/>
                <w:spacing w:val="1"/>
                <w:sz w:val="18"/>
                <w:szCs w:val="18"/>
              </w:rPr>
              <w:t xml:space="preserve"> </w:t>
            </w:r>
            <w:r w:rsidRPr="00D71F69">
              <w:rPr>
                <w:rFonts w:eastAsia="Arial"/>
                <w:sz w:val="18"/>
                <w:szCs w:val="18"/>
              </w:rPr>
              <w:t xml:space="preserve">y </w:t>
            </w:r>
            <w:r w:rsidRPr="00D71F69">
              <w:rPr>
                <w:rFonts w:eastAsia="Arial"/>
                <w:spacing w:val="1"/>
                <w:sz w:val="18"/>
                <w:szCs w:val="18"/>
              </w:rPr>
              <w:t>c</w:t>
            </w:r>
            <w:r w:rsidRPr="00D71F69">
              <w:rPr>
                <w:rFonts w:eastAsia="Arial"/>
                <w:sz w:val="18"/>
                <w:szCs w:val="18"/>
              </w:rPr>
              <w:t>o</w:t>
            </w:r>
            <w:r w:rsidRPr="00D71F69">
              <w:rPr>
                <w:rFonts w:eastAsia="Arial"/>
                <w:spacing w:val="1"/>
                <w:sz w:val="18"/>
                <w:szCs w:val="18"/>
              </w:rPr>
              <w:t>l</w:t>
            </w:r>
            <w:r w:rsidRPr="00D71F69">
              <w:rPr>
                <w:rFonts w:eastAsia="Arial"/>
                <w:sz w:val="18"/>
                <w:szCs w:val="18"/>
              </w:rPr>
              <w:t>or</w:t>
            </w:r>
            <w:r w:rsidRPr="00D71F69">
              <w:rPr>
                <w:rFonts w:eastAsia="Arial"/>
                <w:spacing w:val="1"/>
                <w:sz w:val="18"/>
                <w:szCs w:val="18"/>
              </w:rPr>
              <w:t xml:space="preserve"> </w:t>
            </w:r>
            <w:r w:rsidRPr="00D71F69">
              <w:rPr>
                <w:rFonts w:eastAsia="Arial"/>
                <w:sz w:val="18"/>
                <w:szCs w:val="18"/>
              </w:rPr>
              <w:t>pa</w:t>
            </w:r>
            <w:r w:rsidRPr="00D71F69">
              <w:rPr>
                <w:rFonts w:eastAsia="Arial"/>
                <w:spacing w:val="-1"/>
                <w:sz w:val="18"/>
                <w:szCs w:val="18"/>
              </w:rPr>
              <w:t>r</w:t>
            </w:r>
            <w:r w:rsidRPr="00D71F69">
              <w:rPr>
                <w:rFonts w:eastAsia="Arial"/>
                <w:sz w:val="18"/>
                <w:szCs w:val="18"/>
              </w:rPr>
              <w:t>a</w:t>
            </w:r>
            <w:r w:rsidRPr="00D71F69">
              <w:rPr>
                <w:rFonts w:eastAsia="Arial"/>
                <w:spacing w:val="1"/>
                <w:sz w:val="18"/>
                <w:szCs w:val="18"/>
              </w:rPr>
              <w:t xml:space="preserve"> i</w:t>
            </w:r>
            <w:r w:rsidRPr="00D71F69">
              <w:rPr>
                <w:rFonts w:eastAsia="Arial"/>
                <w:sz w:val="18"/>
                <w:szCs w:val="18"/>
              </w:rPr>
              <w:t>n</w:t>
            </w:r>
            <w:r w:rsidRPr="00D71F69">
              <w:rPr>
                <w:rFonts w:eastAsia="Arial"/>
                <w:spacing w:val="1"/>
                <w:sz w:val="18"/>
                <w:szCs w:val="18"/>
              </w:rPr>
              <w:t>f</w:t>
            </w:r>
            <w:r w:rsidRPr="00D71F69">
              <w:rPr>
                <w:rFonts w:eastAsia="Arial"/>
                <w:sz w:val="18"/>
                <w:szCs w:val="18"/>
              </w:rPr>
              <w:t>o</w:t>
            </w:r>
            <w:r w:rsidRPr="00D71F69">
              <w:rPr>
                <w:rFonts w:eastAsia="Arial"/>
                <w:spacing w:val="-1"/>
                <w:sz w:val="18"/>
                <w:szCs w:val="18"/>
              </w:rPr>
              <w:t>r</w:t>
            </w:r>
            <w:r w:rsidRPr="00D71F69">
              <w:rPr>
                <w:rFonts w:eastAsia="Arial"/>
                <w:spacing w:val="3"/>
                <w:sz w:val="18"/>
                <w:szCs w:val="18"/>
              </w:rPr>
              <w:t>m</w:t>
            </w:r>
            <w:r w:rsidRPr="00D71F69">
              <w:rPr>
                <w:rFonts w:eastAsia="Arial"/>
                <w:sz w:val="18"/>
                <w:szCs w:val="18"/>
              </w:rPr>
              <w:t>ar</w:t>
            </w:r>
            <w:r w:rsidRPr="00D71F69">
              <w:rPr>
                <w:rFonts w:eastAsia="Arial"/>
                <w:spacing w:val="1"/>
                <w:sz w:val="18"/>
                <w:szCs w:val="18"/>
              </w:rPr>
              <w:t xml:space="preserve"> </w:t>
            </w:r>
            <w:r w:rsidRPr="00D71F69">
              <w:rPr>
                <w:rFonts w:eastAsia="Arial"/>
                <w:sz w:val="18"/>
                <w:szCs w:val="18"/>
              </w:rPr>
              <w:t>del</w:t>
            </w:r>
            <w:r w:rsidRPr="00D71F69">
              <w:rPr>
                <w:rFonts w:eastAsia="Arial"/>
                <w:spacing w:val="2"/>
                <w:sz w:val="18"/>
                <w:szCs w:val="18"/>
              </w:rPr>
              <w:t xml:space="preserve"> </w:t>
            </w:r>
            <w:r w:rsidRPr="00D71F69">
              <w:rPr>
                <w:rFonts w:eastAsia="Arial"/>
                <w:sz w:val="18"/>
                <w:szCs w:val="18"/>
              </w:rPr>
              <w:t>en</w:t>
            </w:r>
            <w:r w:rsidRPr="00D71F69">
              <w:rPr>
                <w:rFonts w:eastAsia="Arial"/>
                <w:spacing w:val="1"/>
                <w:sz w:val="18"/>
                <w:szCs w:val="18"/>
              </w:rPr>
              <w:t>c</w:t>
            </w:r>
            <w:r w:rsidRPr="00D71F69">
              <w:rPr>
                <w:rFonts w:eastAsia="Arial"/>
                <w:sz w:val="18"/>
                <w:szCs w:val="18"/>
              </w:rPr>
              <w:t>uen</w:t>
            </w:r>
            <w:r w:rsidRPr="00D71F69">
              <w:rPr>
                <w:rFonts w:eastAsia="Arial"/>
                <w:spacing w:val="1"/>
                <w:sz w:val="18"/>
                <w:szCs w:val="18"/>
              </w:rPr>
              <w:t>t</w:t>
            </w:r>
            <w:r w:rsidRPr="00D71F69">
              <w:rPr>
                <w:rFonts w:eastAsia="Arial"/>
                <w:spacing w:val="-1"/>
                <w:sz w:val="18"/>
                <w:szCs w:val="18"/>
              </w:rPr>
              <w:t>r</w:t>
            </w:r>
            <w:r w:rsidRPr="00D71F69">
              <w:rPr>
                <w:rFonts w:eastAsia="Arial"/>
                <w:sz w:val="18"/>
                <w:szCs w:val="18"/>
              </w:rPr>
              <w:t>o</w:t>
            </w:r>
            <w:r w:rsidRPr="00D71F69">
              <w:rPr>
                <w:rFonts w:eastAsia="Arial"/>
                <w:spacing w:val="1"/>
                <w:sz w:val="18"/>
                <w:szCs w:val="18"/>
              </w:rPr>
              <w:t xml:space="preserve"> c</w:t>
            </w:r>
            <w:r w:rsidRPr="00D71F69">
              <w:rPr>
                <w:rFonts w:eastAsia="Arial"/>
                <w:sz w:val="18"/>
                <w:szCs w:val="18"/>
              </w:rPr>
              <w:t>on</w:t>
            </w:r>
            <w:r w:rsidRPr="00D71F69">
              <w:rPr>
                <w:rFonts w:eastAsia="Arial"/>
                <w:spacing w:val="1"/>
                <w:sz w:val="18"/>
                <w:szCs w:val="18"/>
              </w:rPr>
              <w:t xml:space="preserve"> </w:t>
            </w:r>
            <w:r w:rsidRPr="00D71F69">
              <w:rPr>
                <w:rFonts w:eastAsia="Arial"/>
                <w:sz w:val="18"/>
                <w:szCs w:val="18"/>
              </w:rPr>
              <w:t>ob</w:t>
            </w:r>
            <w:r w:rsidRPr="00D71F69">
              <w:rPr>
                <w:rFonts w:eastAsia="Arial"/>
                <w:spacing w:val="1"/>
                <w:sz w:val="18"/>
                <w:szCs w:val="18"/>
              </w:rPr>
              <w:t>st</w:t>
            </w:r>
            <w:r w:rsidRPr="00D71F69">
              <w:rPr>
                <w:rFonts w:eastAsia="Arial"/>
                <w:sz w:val="18"/>
                <w:szCs w:val="18"/>
              </w:rPr>
              <w:t>á</w:t>
            </w:r>
            <w:r w:rsidRPr="00D71F69">
              <w:rPr>
                <w:rFonts w:eastAsia="Arial"/>
                <w:spacing w:val="1"/>
                <w:sz w:val="18"/>
                <w:szCs w:val="18"/>
              </w:rPr>
              <w:t>c</w:t>
            </w:r>
            <w:r w:rsidRPr="00D71F69">
              <w:rPr>
                <w:rFonts w:eastAsia="Arial"/>
                <w:sz w:val="18"/>
                <w:szCs w:val="18"/>
              </w:rPr>
              <w:t>u</w:t>
            </w:r>
            <w:r w:rsidRPr="00D71F69">
              <w:rPr>
                <w:rFonts w:eastAsia="Arial"/>
                <w:spacing w:val="1"/>
                <w:sz w:val="18"/>
                <w:szCs w:val="18"/>
              </w:rPr>
              <w:t>l</w:t>
            </w:r>
            <w:r w:rsidRPr="00D71F69">
              <w:rPr>
                <w:rFonts w:eastAsia="Arial"/>
                <w:sz w:val="18"/>
                <w:szCs w:val="18"/>
              </w:rPr>
              <w:t>os</w:t>
            </w:r>
            <w:r w:rsidRPr="00D71F69">
              <w:rPr>
                <w:rFonts w:eastAsia="Arial"/>
                <w:spacing w:val="2"/>
                <w:sz w:val="18"/>
                <w:szCs w:val="18"/>
              </w:rPr>
              <w:t xml:space="preserve"> </w:t>
            </w:r>
            <w:r w:rsidRPr="00D71F69">
              <w:rPr>
                <w:rFonts w:eastAsia="Arial"/>
                <w:sz w:val="18"/>
                <w:szCs w:val="18"/>
              </w:rPr>
              <w:t>o</w:t>
            </w:r>
            <w:r w:rsidRPr="00D71F69">
              <w:rPr>
                <w:rFonts w:eastAsia="Arial"/>
                <w:spacing w:val="1"/>
                <w:sz w:val="18"/>
                <w:szCs w:val="18"/>
              </w:rPr>
              <w:t xml:space="preserve"> c</w:t>
            </w:r>
            <w:r w:rsidRPr="00D71F69">
              <w:rPr>
                <w:rFonts w:eastAsia="Arial"/>
                <w:sz w:val="18"/>
                <w:szCs w:val="18"/>
              </w:rPr>
              <w:t>on</w:t>
            </w:r>
            <w:r w:rsidRPr="00D71F69">
              <w:rPr>
                <w:rFonts w:eastAsia="Arial"/>
                <w:spacing w:val="1"/>
                <w:sz w:val="18"/>
                <w:szCs w:val="18"/>
              </w:rPr>
              <w:t xml:space="preserve"> </w:t>
            </w:r>
            <w:r w:rsidRPr="00D71F69">
              <w:rPr>
                <w:rFonts w:eastAsia="Arial"/>
                <w:sz w:val="18"/>
                <w:szCs w:val="18"/>
              </w:rPr>
              <w:t>o</w:t>
            </w:r>
            <w:r w:rsidRPr="00D71F69">
              <w:rPr>
                <w:rFonts w:eastAsia="Arial"/>
                <w:spacing w:val="1"/>
                <w:sz w:val="18"/>
                <w:szCs w:val="18"/>
              </w:rPr>
              <w:t>t</w:t>
            </w:r>
            <w:r w:rsidRPr="00D71F69">
              <w:rPr>
                <w:rFonts w:eastAsia="Arial"/>
                <w:spacing w:val="-1"/>
                <w:sz w:val="18"/>
                <w:szCs w:val="18"/>
              </w:rPr>
              <w:t>r</w:t>
            </w:r>
            <w:r w:rsidRPr="00D71F69">
              <w:rPr>
                <w:rFonts w:eastAsia="Arial"/>
                <w:sz w:val="18"/>
                <w:szCs w:val="18"/>
              </w:rPr>
              <w:t>os</w:t>
            </w:r>
            <w:r w:rsidRPr="00D71F69">
              <w:rPr>
                <w:rFonts w:eastAsia="Arial"/>
                <w:spacing w:val="2"/>
                <w:sz w:val="18"/>
                <w:szCs w:val="18"/>
              </w:rPr>
              <w:t xml:space="preserve"> </w:t>
            </w:r>
            <w:r w:rsidRPr="00D71F69">
              <w:rPr>
                <w:rFonts w:eastAsia="Arial"/>
                <w:spacing w:val="3"/>
                <w:sz w:val="18"/>
                <w:szCs w:val="18"/>
              </w:rPr>
              <w:t>m</w:t>
            </w:r>
            <w:r w:rsidRPr="00D71F69">
              <w:rPr>
                <w:rFonts w:eastAsia="Arial"/>
                <w:sz w:val="18"/>
                <w:szCs w:val="18"/>
              </w:rPr>
              <w:t>odos</w:t>
            </w:r>
            <w:r w:rsidRPr="00D71F69">
              <w:rPr>
                <w:rFonts w:eastAsia="Arial"/>
                <w:spacing w:val="2"/>
                <w:sz w:val="18"/>
                <w:szCs w:val="18"/>
              </w:rPr>
              <w:t xml:space="preserve"> </w:t>
            </w:r>
            <w:r w:rsidRPr="00D71F69">
              <w:rPr>
                <w:rFonts w:eastAsia="Arial"/>
                <w:sz w:val="18"/>
                <w:szCs w:val="18"/>
              </w:rPr>
              <w:t>de</w:t>
            </w:r>
            <w:r w:rsidRPr="00D71F69">
              <w:rPr>
                <w:rFonts w:eastAsia="Arial"/>
                <w:spacing w:val="1"/>
                <w:sz w:val="18"/>
                <w:szCs w:val="18"/>
              </w:rPr>
              <w:t xml:space="preserve"> t</w:t>
            </w:r>
            <w:r w:rsidRPr="00D71F69">
              <w:rPr>
                <w:rFonts w:eastAsia="Arial"/>
                <w:spacing w:val="-1"/>
                <w:sz w:val="18"/>
                <w:szCs w:val="18"/>
              </w:rPr>
              <w:t>r</w:t>
            </w:r>
            <w:r w:rsidRPr="00D71F69">
              <w:rPr>
                <w:rFonts w:eastAsia="Arial"/>
                <w:sz w:val="18"/>
                <w:szCs w:val="18"/>
              </w:rPr>
              <w:t>an</w:t>
            </w:r>
            <w:r w:rsidRPr="00D71F69">
              <w:rPr>
                <w:rFonts w:eastAsia="Arial"/>
                <w:spacing w:val="1"/>
                <w:sz w:val="18"/>
                <w:szCs w:val="18"/>
              </w:rPr>
              <w:t>s</w:t>
            </w:r>
            <w:r w:rsidRPr="00D71F69">
              <w:rPr>
                <w:rFonts w:eastAsia="Arial"/>
                <w:sz w:val="18"/>
                <w:szCs w:val="18"/>
              </w:rPr>
              <w:t>po</w:t>
            </w:r>
            <w:r w:rsidRPr="00D71F69">
              <w:rPr>
                <w:rFonts w:eastAsia="Arial"/>
                <w:spacing w:val="-1"/>
                <w:sz w:val="18"/>
                <w:szCs w:val="18"/>
              </w:rPr>
              <w:t>r</w:t>
            </w:r>
            <w:r w:rsidRPr="00D71F69">
              <w:rPr>
                <w:rFonts w:eastAsia="Arial"/>
                <w:spacing w:val="1"/>
                <w:sz w:val="18"/>
                <w:szCs w:val="18"/>
              </w:rPr>
              <w:t>t</w:t>
            </w:r>
            <w:r w:rsidRPr="00D71F69">
              <w:rPr>
                <w:rFonts w:eastAsia="Arial"/>
                <w:sz w:val="18"/>
                <w:szCs w:val="18"/>
              </w:rPr>
              <w:t>e.</w:t>
            </w:r>
          </w:p>
          <w:p w14:paraId="0ABB59CF" w14:textId="77777777" w:rsidR="006B33AD" w:rsidRPr="00D71F69" w:rsidRDefault="006B33AD" w:rsidP="00AD22E2">
            <w:pPr>
              <w:pStyle w:val="UZPRRAFO"/>
              <w:spacing w:line="240" w:lineRule="auto"/>
              <w:ind w:left="568" w:hanging="194"/>
              <w:rPr>
                <w:rFonts w:eastAsia="Arial"/>
                <w:b/>
                <w:sz w:val="18"/>
                <w:szCs w:val="18"/>
              </w:rPr>
            </w:pPr>
            <w:r w:rsidRPr="00D71F69">
              <w:rPr>
                <w:rFonts w:eastAsia="Arial"/>
                <w:sz w:val="18"/>
                <w:szCs w:val="18"/>
              </w:rPr>
              <w:t>-</w:t>
            </w:r>
            <w:r w:rsidRPr="00D71F69">
              <w:rPr>
                <w:rFonts w:eastAsia="Arial"/>
                <w:spacing w:val="2"/>
                <w:sz w:val="18"/>
                <w:szCs w:val="18"/>
              </w:rPr>
              <w:t xml:space="preserve"> </w:t>
            </w:r>
            <w:r w:rsidRPr="00D71F69">
              <w:rPr>
                <w:rFonts w:eastAsia="Arial"/>
                <w:spacing w:val="1"/>
                <w:sz w:val="18"/>
                <w:szCs w:val="18"/>
              </w:rPr>
              <w:t>S</w:t>
            </w:r>
            <w:r w:rsidRPr="00D71F69">
              <w:rPr>
                <w:rFonts w:eastAsia="Arial"/>
                <w:sz w:val="18"/>
                <w:szCs w:val="18"/>
              </w:rPr>
              <w:t>i</w:t>
            </w:r>
            <w:r w:rsidRPr="00D71F69">
              <w:rPr>
                <w:rFonts w:eastAsia="Arial"/>
                <w:spacing w:val="21"/>
                <w:sz w:val="18"/>
                <w:szCs w:val="18"/>
              </w:rPr>
              <w:t xml:space="preserve"> </w:t>
            </w:r>
            <w:r w:rsidRPr="00D71F69">
              <w:rPr>
                <w:rFonts w:eastAsia="Arial"/>
                <w:sz w:val="18"/>
                <w:szCs w:val="18"/>
              </w:rPr>
              <w:t>e</w:t>
            </w:r>
            <w:r w:rsidRPr="00D71F69">
              <w:rPr>
                <w:rFonts w:eastAsia="Arial"/>
                <w:spacing w:val="-4"/>
                <w:sz w:val="18"/>
                <w:szCs w:val="18"/>
              </w:rPr>
              <w:t>x</w:t>
            </w:r>
            <w:r w:rsidRPr="00D71F69">
              <w:rPr>
                <w:rFonts w:eastAsia="Arial"/>
                <w:spacing w:val="1"/>
                <w:sz w:val="18"/>
                <w:szCs w:val="18"/>
              </w:rPr>
              <w:t>ist</w:t>
            </w:r>
            <w:r w:rsidRPr="00D71F69">
              <w:rPr>
                <w:rFonts w:eastAsia="Arial"/>
                <w:sz w:val="18"/>
                <w:szCs w:val="18"/>
              </w:rPr>
              <w:t>en</w:t>
            </w:r>
            <w:r w:rsidRPr="00D71F69">
              <w:rPr>
                <w:rFonts w:eastAsia="Arial"/>
                <w:spacing w:val="20"/>
                <w:sz w:val="18"/>
                <w:szCs w:val="18"/>
              </w:rPr>
              <w:t xml:space="preserve"> </w:t>
            </w:r>
            <w:r w:rsidRPr="00D71F69">
              <w:rPr>
                <w:rFonts w:eastAsia="Arial"/>
                <w:sz w:val="18"/>
                <w:szCs w:val="18"/>
              </w:rPr>
              <w:t>e</w:t>
            </w:r>
            <w:r w:rsidRPr="00D71F69">
              <w:rPr>
                <w:rFonts w:eastAsia="Arial"/>
                <w:spacing w:val="1"/>
                <w:sz w:val="18"/>
                <w:szCs w:val="18"/>
              </w:rPr>
              <w:t>l</w:t>
            </w:r>
            <w:r w:rsidRPr="00D71F69">
              <w:rPr>
                <w:rFonts w:eastAsia="Arial"/>
                <w:sz w:val="18"/>
                <w:szCs w:val="18"/>
              </w:rPr>
              <w:t>e</w:t>
            </w:r>
            <w:r w:rsidRPr="00D71F69">
              <w:rPr>
                <w:rFonts w:eastAsia="Arial"/>
                <w:spacing w:val="3"/>
                <w:sz w:val="18"/>
                <w:szCs w:val="18"/>
              </w:rPr>
              <w:t>m</w:t>
            </w:r>
            <w:r w:rsidRPr="00D71F69">
              <w:rPr>
                <w:rFonts w:eastAsia="Arial"/>
                <w:sz w:val="18"/>
                <w:szCs w:val="18"/>
              </w:rPr>
              <w:t>en</w:t>
            </w:r>
            <w:r w:rsidRPr="00D71F69">
              <w:rPr>
                <w:rFonts w:eastAsia="Arial"/>
                <w:spacing w:val="1"/>
                <w:sz w:val="18"/>
                <w:szCs w:val="18"/>
              </w:rPr>
              <w:t>t</w:t>
            </w:r>
            <w:r w:rsidRPr="00D71F69">
              <w:rPr>
                <w:rFonts w:eastAsia="Arial"/>
                <w:sz w:val="18"/>
                <w:szCs w:val="18"/>
              </w:rPr>
              <w:t>os</w:t>
            </w:r>
            <w:r w:rsidRPr="00D71F69">
              <w:rPr>
                <w:rFonts w:eastAsia="Arial"/>
                <w:spacing w:val="22"/>
                <w:sz w:val="18"/>
                <w:szCs w:val="18"/>
              </w:rPr>
              <w:t xml:space="preserve"> </w:t>
            </w:r>
            <w:r w:rsidRPr="00D71F69">
              <w:rPr>
                <w:rFonts w:eastAsia="Arial"/>
                <w:sz w:val="18"/>
                <w:szCs w:val="18"/>
              </w:rPr>
              <w:t>de</w:t>
            </w:r>
            <w:r w:rsidRPr="00D71F69">
              <w:rPr>
                <w:rFonts w:eastAsia="Arial"/>
                <w:spacing w:val="20"/>
                <w:sz w:val="18"/>
                <w:szCs w:val="18"/>
              </w:rPr>
              <w:t xml:space="preserve"> </w:t>
            </w:r>
            <w:r w:rsidRPr="00D71F69">
              <w:rPr>
                <w:rFonts w:eastAsia="Arial"/>
                <w:spacing w:val="1"/>
                <w:sz w:val="18"/>
                <w:szCs w:val="18"/>
              </w:rPr>
              <w:t>c</w:t>
            </w:r>
            <w:r w:rsidRPr="00D71F69">
              <w:rPr>
                <w:rFonts w:eastAsia="Arial"/>
                <w:sz w:val="18"/>
                <w:szCs w:val="18"/>
              </w:rPr>
              <w:t>on</w:t>
            </w:r>
            <w:r w:rsidRPr="00D71F69">
              <w:rPr>
                <w:rFonts w:eastAsia="Arial"/>
                <w:spacing w:val="1"/>
                <w:sz w:val="18"/>
                <w:szCs w:val="18"/>
              </w:rPr>
              <w:t>t</w:t>
            </w:r>
            <w:r w:rsidRPr="00D71F69">
              <w:rPr>
                <w:rFonts w:eastAsia="Arial"/>
                <w:spacing w:val="-1"/>
                <w:sz w:val="18"/>
                <w:szCs w:val="18"/>
              </w:rPr>
              <w:t>r</w:t>
            </w:r>
            <w:r w:rsidRPr="00D71F69">
              <w:rPr>
                <w:rFonts w:eastAsia="Arial"/>
                <w:sz w:val="18"/>
                <w:szCs w:val="18"/>
              </w:rPr>
              <w:t>ol</w:t>
            </w:r>
            <w:r w:rsidRPr="00D71F69">
              <w:rPr>
                <w:rFonts w:eastAsia="Arial"/>
                <w:spacing w:val="21"/>
                <w:sz w:val="18"/>
                <w:szCs w:val="18"/>
              </w:rPr>
              <w:t xml:space="preserve"> </w:t>
            </w:r>
            <w:r w:rsidRPr="00D71F69">
              <w:rPr>
                <w:rFonts w:eastAsia="Arial"/>
                <w:sz w:val="18"/>
                <w:szCs w:val="18"/>
              </w:rPr>
              <w:t>o</w:t>
            </w:r>
            <w:r w:rsidRPr="00D71F69">
              <w:rPr>
                <w:rFonts w:eastAsia="Arial"/>
                <w:spacing w:val="17"/>
                <w:sz w:val="18"/>
                <w:szCs w:val="18"/>
              </w:rPr>
              <w:t xml:space="preserve"> </w:t>
            </w:r>
            <w:r w:rsidRPr="00D71F69">
              <w:rPr>
                <w:rFonts w:eastAsia="Arial"/>
                <w:spacing w:val="1"/>
                <w:sz w:val="18"/>
                <w:szCs w:val="18"/>
              </w:rPr>
              <w:t>s</w:t>
            </w:r>
            <w:r w:rsidRPr="00D71F69">
              <w:rPr>
                <w:rFonts w:eastAsia="Arial"/>
                <w:spacing w:val="-1"/>
                <w:sz w:val="18"/>
                <w:szCs w:val="18"/>
              </w:rPr>
              <w:t>egur</w:t>
            </w:r>
            <w:r w:rsidRPr="00D71F69">
              <w:rPr>
                <w:rFonts w:eastAsia="Arial"/>
                <w:sz w:val="18"/>
                <w:szCs w:val="18"/>
              </w:rPr>
              <w:t>i</w:t>
            </w:r>
            <w:r w:rsidRPr="00D71F69">
              <w:rPr>
                <w:rFonts w:eastAsia="Arial"/>
                <w:spacing w:val="-1"/>
                <w:sz w:val="18"/>
                <w:szCs w:val="18"/>
              </w:rPr>
              <w:t>da</w:t>
            </w:r>
            <w:r w:rsidRPr="00D71F69">
              <w:rPr>
                <w:rFonts w:eastAsia="Arial"/>
                <w:sz w:val="18"/>
                <w:szCs w:val="18"/>
              </w:rPr>
              <w:t>d</w:t>
            </w:r>
            <w:r w:rsidRPr="00D71F69">
              <w:rPr>
                <w:rFonts w:eastAsia="Arial"/>
                <w:spacing w:val="20"/>
                <w:sz w:val="18"/>
                <w:szCs w:val="18"/>
              </w:rPr>
              <w:t xml:space="preserve"> </w:t>
            </w:r>
            <w:r w:rsidRPr="00D71F69">
              <w:rPr>
                <w:rFonts w:eastAsia="Arial"/>
                <w:spacing w:val="-1"/>
                <w:sz w:val="18"/>
                <w:szCs w:val="18"/>
              </w:rPr>
              <w:t>(ar</w:t>
            </w:r>
            <w:r w:rsidRPr="00D71F69">
              <w:rPr>
                <w:rFonts w:eastAsia="Arial"/>
                <w:spacing w:val="1"/>
                <w:sz w:val="18"/>
                <w:szCs w:val="18"/>
              </w:rPr>
              <w:t>c</w:t>
            </w:r>
            <w:r w:rsidRPr="00D71F69">
              <w:rPr>
                <w:rFonts w:eastAsia="Arial"/>
                <w:spacing w:val="-1"/>
                <w:sz w:val="18"/>
                <w:szCs w:val="18"/>
              </w:rPr>
              <w:t>o</w:t>
            </w:r>
            <w:r w:rsidRPr="00D71F69">
              <w:rPr>
                <w:rFonts w:eastAsia="Arial"/>
                <w:spacing w:val="1"/>
                <w:sz w:val="18"/>
                <w:szCs w:val="18"/>
              </w:rPr>
              <w:t>s</w:t>
            </w:r>
            <w:r w:rsidRPr="00D71F69">
              <w:rPr>
                <w:rFonts w:eastAsia="Arial"/>
                <w:sz w:val="18"/>
                <w:szCs w:val="18"/>
              </w:rPr>
              <w:t>,</w:t>
            </w:r>
            <w:r w:rsidRPr="00D71F69">
              <w:rPr>
                <w:rFonts w:eastAsia="Arial"/>
                <w:spacing w:val="21"/>
                <w:sz w:val="18"/>
                <w:szCs w:val="18"/>
              </w:rPr>
              <w:t xml:space="preserve"> </w:t>
            </w:r>
            <w:r w:rsidRPr="00D71F69">
              <w:rPr>
                <w:rFonts w:eastAsia="Arial"/>
                <w:spacing w:val="1"/>
                <w:sz w:val="18"/>
                <w:szCs w:val="18"/>
              </w:rPr>
              <w:t>t</w:t>
            </w:r>
            <w:r w:rsidRPr="00D71F69">
              <w:rPr>
                <w:rFonts w:eastAsia="Arial"/>
                <w:spacing w:val="-1"/>
                <w:sz w:val="18"/>
                <w:szCs w:val="18"/>
              </w:rPr>
              <w:t>orn</w:t>
            </w:r>
            <w:r w:rsidRPr="00D71F69">
              <w:rPr>
                <w:rFonts w:eastAsia="Arial"/>
                <w:sz w:val="18"/>
                <w:szCs w:val="18"/>
              </w:rPr>
              <w:t>i</w:t>
            </w:r>
            <w:r w:rsidRPr="00D71F69">
              <w:rPr>
                <w:rFonts w:eastAsia="Arial"/>
                <w:spacing w:val="-1"/>
                <w:sz w:val="18"/>
                <w:szCs w:val="18"/>
              </w:rPr>
              <w:t>que</w:t>
            </w:r>
            <w:r w:rsidRPr="00D71F69">
              <w:rPr>
                <w:rFonts w:eastAsia="Arial"/>
                <w:spacing w:val="1"/>
                <w:sz w:val="18"/>
                <w:szCs w:val="18"/>
              </w:rPr>
              <w:t>t</w:t>
            </w:r>
            <w:r w:rsidRPr="00D71F69">
              <w:rPr>
                <w:rFonts w:eastAsia="Arial"/>
                <w:spacing w:val="-1"/>
                <w:sz w:val="18"/>
                <w:szCs w:val="18"/>
              </w:rPr>
              <w:t>e</w:t>
            </w:r>
            <w:r w:rsidRPr="00D71F69">
              <w:rPr>
                <w:rFonts w:eastAsia="Arial"/>
                <w:spacing w:val="1"/>
                <w:sz w:val="18"/>
                <w:szCs w:val="18"/>
              </w:rPr>
              <w:t>s</w:t>
            </w:r>
            <w:r w:rsidRPr="00D71F69">
              <w:rPr>
                <w:rFonts w:eastAsia="Arial"/>
                <w:sz w:val="18"/>
                <w:szCs w:val="18"/>
              </w:rPr>
              <w:t>,</w:t>
            </w:r>
            <w:r w:rsidRPr="00D71F69">
              <w:rPr>
                <w:rFonts w:eastAsia="Arial"/>
                <w:spacing w:val="21"/>
                <w:sz w:val="18"/>
                <w:szCs w:val="18"/>
              </w:rPr>
              <w:t xml:space="preserve"> </w:t>
            </w:r>
            <w:proofErr w:type="spellStart"/>
            <w:r w:rsidRPr="00D71F69">
              <w:rPr>
                <w:rFonts w:eastAsia="Arial"/>
                <w:spacing w:val="-1"/>
                <w:sz w:val="18"/>
                <w:szCs w:val="18"/>
              </w:rPr>
              <w:t>e</w:t>
            </w:r>
            <w:r w:rsidRPr="00D71F69">
              <w:rPr>
                <w:rFonts w:eastAsia="Arial"/>
                <w:sz w:val="18"/>
                <w:szCs w:val="18"/>
              </w:rPr>
              <w:t>t</w:t>
            </w:r>
            <w:r w:rsidRPr="00D71F69">
              <w:rPr>
                <w:rFonts w:eastAsia="Arial"/>
                <w:spacing w:val="1"/>
                <w:sz w:val="18"/>
                <w:szCs w:val="18"/>
              </w:rPr>
              <w:t>c</w:t>
            </w:r>
            <w:proofErr w:type="spellEnd"/>
            <w:r w:rsidRPr="00D71F69">
              <w:rPr>
                <w:rFonts w:eastAsia="Arial"/>
                <w:spacing w:val="-1"/>
                <w:sz w:val="18"/>
                <w:szCs w:val="18"/>
              </w:rPr>
              <w:t>)</w:t>
            </w:r>
            <w:r w:rsidRPr="00D71F69">
              <w:rPr>
                <w:rFonts w:eastAsia="Arial"/>
                <w:sz w:val="18"/>
                <w:szCs w:val="18"/>
              </w:rPr>
              <w:t>,</w:t>
            </w:r>
            <w:r w:rsidRPr="00D71F69">
              <w:rPr>
                <w:rFonts w:eastAsia="Arial"/>
                <w:spacing w:val="22"/>
                <w:sz w:val="18"/>
                <w:szCs w:val="18"/>
              </w:rPr>
              <w:t xml:space="preserve"> </w:t>
            </w:r>
            <w:r w:rsidRPr="00D71F69">
              <w:rPr>
                <w:rFonts w:eastAsia="Arial"/>
                <w:spacing w:val="-1"/>
                <w:sz w:val="18"/>
                <w:szCs w:val="18"/>
              </w:rPr>
              <w:t>d</w:t>
            </w:r>
            <w:r w:rsidRPr="00D71F69">
              <w:rPr>
                <w:rFonts w:eastAsia="Arial"/>
                <w:sz w:val="18"/>
                <w:szCs w:val="18"/>
              </w:rPr>
              <w:t>i</w:t>
            </w:r>
            <w:r w:rsidRPr="00D71F69">
              <w:rPr>
                <w:rFonts w:eastAsia="Arial"/>
                <w:spacing w:val="1"/>
                <w:sz w:val="18"/>
                <w:szCs w:val="18"/>
              </w:rPr>
              <w:t>s</w:t>
            </w:r>
            <w:r w:rsidRPr="00D71F69">
              <w:rPr>
                <w:rFonts w:eastAsia="Arial"/>
                <w:spacing w:val="-1"/>
                <w:sz w:val="18"/>
                <w:szCs w:val="18"/>
              </w:rPr>
              <w:t>pone</w:t>
            </w:r>
            <w:r w:rsidRPr="00D71F69">
              <w:rPr>
                <w:rFonts w:eastAsia="Arial"/>
                <w:sz w:val="18"/>
                <w:szCs w:val="18"/>
              </w:rPr>
              <w:t>n</w:t>
            </w:r>
            <w:r w:rsidRPr="00D71F69">
              <w:rPr>
                <w:rFonts w:eastAsia="Arial"/>
                <w:spacing w:val="20"/>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20"/>
                <w:sz w:val="18"/>
                <w:szCs w:val="18"/>
              </w:rPr>
              <w:t xml:space="preserve"> </w:t>
            </w:r>
            <w:r w:rsidRPr="00D71F69">
              <w:rPr>
                <w:rFonts w:eastAsia="Arial"/>
                <w:spacing w:val="-1"/>
                <w:sz w:val="18"/>
                <w:szCs w:val="18"/>
              </w:rPr>
              <w:t>pa</w:t>
            </w:r>
            <w:r w:rsidRPr="00D71F69">
              <w:rPr>
                <w:rFonts w:eastAsia="Arial"/>
                <w:spacing w:val="1"/>
                <w:sz w:val="18"/>
                <w:szCs w:val="18"/>
              </w:rPr>
              <w:t>s</w:t>
            </w:r>
            <w:r w:rsidRPr="00D71F69">
              <w:rPr>
                <w:rFonts w:eastAsia="Arial"/>
                <w:sz w:val="18"/>
                <w:szCs w:val="18"/>
              </w:rPr>
              <w:t>o</w:t>
            </w:r>
            <w:r w:rsidRPr="00D71F69">
              <w:rPr>
                <w:rFonts w:eastAsia="Arial"/>
                <w:spacing w:val="20"/>
                <w:sz w:val="18"/>
                <w:szCs w:val="18"/>
              </w:rPr>
              <w:t xml:space="preserve"> </w:t>
            </w:r>
            <w:r w:rsidRPr="00D71F69">
              <w:rPr>
                <w:rFonts w:eastAsia="Arial"/>
                <w:spacing w:val="-1"/>
                <w:sz w:val="18"/>
                <w:szCs w:val="18"/>
              </w:rPr>
              <w:t>a</w:t>
            </w:r>
            <w:r w:rsidRPr="00D71F69">
              <w:rPr>
                <w:rFonts w:eastAsia="Arial"/>
                <w:sz w:val="18"/>
                <w:szCs w:val="18"/>
              </w:rPr>
              <w:t>l</w:t>
            </w:r>
            <w:r w:rsidRPr="00D71F69">
              <w:rPr>
                <w:rFonts w:eastAsia="Arial"/>
                <w:spacing w:val="1"/>
                <w:sz w:val="18"/>
                <w:szCs w:val="18"/>
              </w:rPr>
              <w:t>t</w:t>
            </w:r>
            <w:r w:rsidRPr="00D71F69">
              <w:rPr>
                <w:rFonts w:eastAsia="Arial"/>
                <w:spacing w:val="-1"/>
                <w:sz w:val="18"/>
                <w:szCs w:val="18"/>
              </w:rPr>
              <w:t>erna</w:t>
            </w:r>
            <w:r w:rsidRPr="00D71F69">
              <w:rPr>
                <w:rFonts w:eastAsia="Arial"/>
                <w:spacing w:val="1"/>
                <w:sz w:val="18"/>
                <w:szCs w:val="18"/>
              </w:rPr>
              <w:t>t</w:t>
            </w:r>
            <w:r w:rsidRPr="00D71F69">
              <w:rPr>
                <w:rFonts w:eastAsia="Arial"/>
                <w:sz w:val="18"/>
                <w:szCs w:val="18"/>
              </w:rPr>
              <w:t>i</w:t>
            </w:r>
            <w:r w:rsidRPr="00D71F69">
              <w:rPr>
                <w:rFonts w:eastAsia="Arial"/>
                <w:spacing w:val="-1"/>
                <w:sz w:val="18"/>
                <w:szCs w:val="18"/>
              </w:rPr>
              <w:t>v</w:t>
            </w:r>
            <w:r w:rsidRPr="00D71F69">
              <w:rPr>
                <w:rFonts w:eastAsia="Arial"/>
                <w:sz w:val="18"/>
                <w:szCs w:val="18"/>
              </w:rPr>
              <w:t>o</w:t>
            </w:r>
            <w:r w:rsidRPr="00D71F69">
              <w:rPr>
                <w:rFonts w:eastAsia="Arial"/>
                <w:spacing w:val="16"/>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17"/>
                <w:sz w:val="18"/>
                <w:szCs w:val="18"/>
              </w:rPr>
              <w:t xml:space="preserve"> </w:t>
            </w:r>
            <w:r w:rsidRPr="00D71F69">
              <w:rPr>
                <w:rFonts w:eastAsia="Arial"/>
                <w:spacing w:val="-1"/>
                <w:sz w:val="18"/>
                <w:szCs w:val="18"/>
              </w:rPr>
              <w:t>an</w:t>
            </w:r>
            <w:r w:rsidRPr="00D71F69">
              <w:rPr>
                <w:rFonts w:eastAsia="Arial"/>
                <w:spacing w:val="1"/>
                <w:sz w:val="18"/>
                <w:szCs w:val="18"/>
              </w:rPr>
              <w:t>c</w:t>
            </w:r>
            <w:r w:rsidRPr="00D71F69">
              <w:rPr>
                <w:rFonts w:eastAsia="Arial"/>
                <w:spacing w:val="-1"/>
                <w:sz w:val="18"/>
                <w:szCs w:val="18"/>
              </w:rPr>
              <w:t>h</w:t>
            </w:r>
            <w:r w:rsidRPr="00D71F69">
              <w:rPr>
                <w:rFonts w:eastAsia="Arial"/>
                <w:sz w:val="18"/>
                <w:szCs w:val="18"/>
              </w:rPr>
              <w:t>o</w:t>
            </w:r>
            <w:r w:rsidRPr="00D71F69">
              <w:rPr>
                <w:rFonts w:eastAsia="Arial"/>
                <w:spacing w:val="17"/>
                <w:sz w:val="18"/>
                <w:szCs w:val="18"/>
              </w:rPr>
              <w:t xml:space="preserve"> </w:t>
            </w:r>
            <w:r w:rsidRPr="00D71F69">
              <w:rPr>
                <w:rFonts w:eastAsia="Arial"/>
                <w:sz w:val="18"/>
                <w:szCs w:val="18"/>
              </w:rPr>
              <w:t>li</w:t>
            </w:r>
            <w:r w:rsidRPr="00D71F69">
              <w:rPr>
                <w:rFonts w:eastAsia="Arial"/>
                <w:spacing w:val="-1"/>
                <w:sz w:val="18"/>
                <w:szCs w:val="18"/>
              </w:rPr>
              <w:t>br</w:t>
            </w:r>
            <w:r w:rsidRPr="00D71F69">
              <w:rPr>
                <w:rFonts w:eastAsia="Arial"/>
                <w:sz w:val="18"/>
                <w:szCs w:val="18"/>
              </w:rPr>
              <w:t>e</w:t>
            </w:r>
            <w:r w:rsidRPr="00D71F69">
              <w:rPr>
                <w:rFonts w:eastAsia="Arial"/>
                <w:spacing w:val="17"/>
                <w:sz w:val="18"/>
                <w:szCs w:val="18"/>
              </w:rPr>
              <w:t xml:space="preserve"> </w:t>
            </w:r>
            <w:r w:rsidRPr="00D71F69">
              <w:rPr>
                <w:rFonts w:eastAsia="Arial"/>
                <w:sz w:val="18"/>
                <w:szCs w:val="18"/>
              </w:rPr>
              <w:t>≥</w:t>
            </w:r>
            <w:r w:rsidRPr="00D71F69">
              <w:rPr>
                <w:rFonts w:eastAsia="Arial"/>
                <w:spacing w:val="19"/>
                <w:sz w:val="18"/>
                <w:szCs w:val="18"/>
              </w:rPr>
              <w:t xml:space="preserve"> </w:t>
            </w:r>
            <w:r w:rsidRPr="00D71F69">
              <w:rPr>
                <w:rFonts w:eastAsia="Arial"/>
                <w:spacing w:val="-1"/>
                <w:sz w:val="18"/>
                <w:szCs w:val="18"/>
              </w:rPr>
              <w:t>8</w:t>
            </w:r>
            <w:r w:rsidRPr="00D71F69">
              <w:rPr>
                <w:rFonts w:eastAsia="Arial"/>
                <w:sz w:val="18"/>
                <w:szCs w:val="18"/>
              </w:rPr>
              <w:t>0</w:t>
            </w:r>
            <w:r w:rsidRPr="00D71F69">
              <w:rPr>
                <w:rFonts w:eastAsia="Arial"/>
                <w:spacing w:val="17"/>
                <w:sz w:val="18"/>
                <w:szCs w:val="18"/>
              </w:rPr>
              <w:t xml:space="preserve"> </w:t>
            </w:r>
            <w:r w:rsidRPr="00D71F69">
              <w:rPr>
                <w:rFonts w:eastAsia="Arial"/>
                <w:spacing w:val="1"/>
                <w:sz w:val="18"/>
                <w:szCs w:val="18"/>
              </w:rPr>
              <w:t>c</w:t>
            </w:r>
            <w:r w:rsidRPr="00D71F69">
              <w:rPr>
                <w:rFonts w:eastAsia="Arial"/>
                <w:sz w:val="18"/>
                <w:szCs w:val="18"/>
              </w:rPr>
              <w:t>m</w:t>
            </w:r>
            <w:r w:rsidRPr="00D71F69">
              <w:rPr>
                <w:rFonts w:eastAsia="Arial"/>
                <w:spacing w:val="21"/>
                <w:sz w:val="18"/>
                <w:szCs w:val="18"/>
              </w:rPr>
              <w:t xml:space="preserve"> </w:t>
            </w:r>
            <w:r w:rsidRPr="00D71F69">
              <w:rPr>
                <w:rFonts w:eastAsia="Arial"/>
                <w:spacing w:val="-1"/>
                <w:sz w:val="18"/>
                <w:szCs w:val="18"/>
              </w:rPr>
              <w:t>que pued</w:t>
            </w:r>
            <w:r w:rsidRPr="00D71F69">
              <w:rPr>
                <w:rFonts w:eastAsia="Arial"/>
                <w:sz w:val="18"/>
                <w:szCs w:val="18"/>
              </w:rPr>
              <w:t>e</w:t>
            </w:r>
            <w:r w:rsidRPr="00D71F69">
              <w:rPr>
                <w:rFonts w:eastAsia="Arial"/>
                <w:spacing w:val="1"/>
                <w:sz w:val="18"/>
                <w:szCs w:val="18"/>
              </w:rPr>
              <w:t xml:space="preserve"> s</w:t>
            </w:r>
            <w:r w:rsidRPr="00D71F69">
              <w:rPr>
                <w:rFonts w:eastAsia="Arial"/>
                <w:spacing w:val="-1"/>
                <w:sz w:val="18"/>
                <w:szCs w:val="18"/>
              </w:rPr>
              <w:t>e</w:t>
            </w:r>
            <w:r w:rsidRPr="00D71F69">
              <w:rPr>
                <w:rFonts w:eastAsia="Arial"/>
                <w:sz w:val="18"/>
                <w:szCs w:val="18"/>
              </w:rPr>
              <w:t xml:space="preserve">r </w:t>
            </w:r>
            <w:r w:rsidRPr="00D71F69">
              <w:rPr>
                <w:rFonts w:eastAsia="Arial"/>
                <w:spacing w:val="-1"/>
                <w:sz w:val="18"/>
                <w:szCs w:val="18"/>
              </w:rPr>
              <w:t>u</w:t>
            </w:r>
            <w:r w:rsidRPr="00D71F69">
              <w:rPr>
                <w:rFonts w:eastAsia="Arial"/>
                <w:spacing w:val="1"/>
                <w:sz w:val="18"/>
                <w:szCs w:val="18"/>
              </w:rPr>
              <w:t>t</w:t>
            </w:r>
            <w:r w:rsidRPr="00D71F69">
              <w:rPr>
                <w:rFonts w:eastAsia="Arial"/>
                <w:sz w:val="18"/>
                <w:szCs w:val="18"/>
              </w:rPr>
              <w:t>ili</w:t>
            </w:r>
            <w:r w:rsidRPr="00D71F69">
              <w:rPr>
                <w:rFonts w:eastAsia="Arial"/>
                <w:spacing w:val="-1"/>
                <w:sz w:val="18"/>
                <w:szCs w:val="18"/>
              </w:rPr>
              <w:t>zad</w:t>
            </w:r>
            <w:r w:rsidRPr="00D71F69">
              <w:rPr>
                <w:rFonts w:eastAsia="Arial"/>
                <w:sz w:val="18"/>
                <w:szCs w:val="18"/>
              </w:rPr>
              <w:t>o</w:t>
            </w:r>
            <w:r w:rsidRPr="00D71F69">
              <w:rPr>
                <w:rFonts w:eastAsia="Arial"/>
                <w:spacing w:val="1"/>
                <w:sz w:val="18"/>
                <w:szCs w:val="18"/>
              </w:rPr>
              <w:t xml:space="preserve"> </w:t>
            </w:r>
            <w:r w:rsidRPr="00D71F69">
              <w:rPr>
                <w:rFonts w:eastAsia="Arial"/>
                <w:sz w:val="18"/>
                <w:szCs w:val="18"/>
              </w:rPr>
              <w:t>i</w:t>
            </w:r>
            <w:r w:rsidRPr="00D71F69">
              <w:rPr>
                <w:rFonts w:eastAsia="Arial"/>
                <w:spacing w:val="-1"/>
                <w:sz w:val="18"/>
                <w:szCs w:val="18"/>
              </w:rPr>
              <w:t>nd</w:t>
            </w:r>
            <w:r w:rsidRPr="00D71F69">
              <w:rPr>
                <w:rFonts w:eastAsia="Arial"/>
                <w:sz w:val="18"/>
                <w:szCs w:val="18"/>
              </w:rPr>
              <w:t>i</w:t>
            </w:r>
            <w:r w:rsidRPr="00D71F69">
              <w:rPr>
                <w:rFonts w:eastAsia="Arial"/>
                <w:spacing w:val="1"/>
                <w:sz w:val="18"/>
                <w:szCs w:val="18"/>
              </w:rPr>
              <w:t>st</w:t>
            </w:r>
            <w:r w:rsidRPr="00D71F69">
              <w:rPr>
                <w:rFonts w:eastAsia="Arial"/>
                <w:sz w:val="18"/>
                <w:szCs w:val="18"/>
              </w:rPr>
              <w:t>i</w:t>
            </w:r>
            <w:r w:rsidRPr="00D71F69">
              <w:rPr>
                <w:rFonts w:eastAsia="Arial"/>
                <w:spacing w:val="-1"/>
                <w:sz w:val="18"/>
                <w:szCs w:val="18"/>
              </w:rPr>
              <w:t>n</w:t>
            </w:r>
            <w:r w:rsidRPr="00D71F69">
              <w:rPr>
                <w:rFonts w:eastAsia="Arial"/>
                <w:spacing w:val="1"/>
                <w:sz w:val="18"/>
                <w:szCs w:val="18"/>
              </w:rPr>
              <w:t>t</w:t>
            </w:r>
            <w:r w:rsidRPr="00D71F69">
              <w:rPr>
                <w:rFonts w:eastAsia="Arial"/>
                <w:spacing w:val="-1"/>
                <w:sz w:val="18"/>
                <w:szCs w:val="18"/>
              </w:rPr>
              <w:t>a</w:t>
            </w:r>
            <w:r w:rsidRPr="00D71F69">
              <w:rPr>
                <w:rFonts w:eastAsia="Arial"/>
                <w:spacing w:val="3"/>
                <w:sz w:val="18"/>
                <w:szCs w:val="18"/>
              </w:rPr>
              <w:t>m</w:t>
            </w:r>
            <w:r w:rsidRPr="00D71F69">
              <w:rPr>
                <w:rFonts w:eastAsia="Arial"/>
                <w:spacing w:val="-1"/>
                <w:sz w:val="18"/>
                <w:szCs w:val="18"/>
              </w:rPr>
              <w:t>en</w:t>
            </w:r>
            <w:r w:rsidRPr="00D71F69">
              <w:rPr>
                <w:rFonts w:eastAsia="Arial"/>
                <w:spacing w:val="1"/>
                <w:sz w:val="18"/>
                <w:szCs w:val="18"/>
              </w:rPr>
              <w:t>t</w:t>
            </w:r>
            <w:r w:rsidRPr="00D71F69">
              <w:rPr>
                <w:rFonts w:eastAsia="Arial"/>
                <w:sz w:val="18"/>
                <w:szCs w:val="18"/>
              </w:rPr>
              <w:t>e</w:t>
            </w:r>
            <w:r w:rsidRPr="00D71F69">
              <w:rPr>
                <w:rFonts w:eastAsia="Arial"/>
                <w:spacing w:val="1"/>
                <w:sz w:val="18"/>
                <w:szCs w:val="18"/>
              </w:rPr>
              <w:t xml:space="preserve"> </w:t>
            </w:r>
            <w:r w:rsidRPr="00D71F69">
              <w:rPr>
                <w:rFonts w:eastAsia="Arial"/>
                <w:spacing w:val="-1"/>
                <w:sz w:val="18"/>
                <w:szCs w:val="18"/>
              </w:rPr>
              <w:t>e</w:t>
            </w:r>
            <w:r w:rsidRPr="00D71F69">
              <w:rPr>
                <w:rFonts w:eastAsia="Arial"/>
                <w:sz w:val="18"/>
                <w:szCs w:val="18"/>
              </w:rPr>
              <w:t>n</w:t>
            </w:r>
            <w:r w:rsidRPr="00D71F69">
              <w:rPr>
                <w:rFonts w:eastAsia="Arial"/>
                <w:spacing w:val="1"/>
                <w:sz w:val="18"/>
                <w:szCs w:val="18"/>
              </w:rPr>
              <w:t xml:space="preserve"> </w:t>
            </w:r>
            <w:r w:rsidRPr="00D71F69">
              <w:rPr>
                <w:rFonts w:eastAsia="Arial"/>
                <w:spacing w:val="-1"/>
                <w:sz w:val="18"/>
                <w:szCs w:val="18"/>
              </w:rPr>
              <w:t>e</w:t>
            </w:r>
            <w:r w:rsidRPr="00D71F69">
              <w:rPr>
                <w:rFonts w:eastAsia="Arial"/>
                <w:sz w:val="18"/>
                <w:szCs w:val="18"/>
              </w:rPr>
              <w:t>l</w:t>
            </w:r>
            <w:r w:rsidRPr="00D71F69">
              <w:rPr>
                <w:rFonts w:eastAsia="Arial"/>
                <w:spacing w:val="2"/>
                <w:sz w:val="18"/>
                <w:szCs w:val="18"/>
              </w:rPr>
              <w:t xml:space="preserve"> </w:t>
            </w:r>
            <w:r w:rsidRPr="00D71F69">
              <w:rPr>
                <w:rFonts w:eastAsia="Arial"/>
                <w:spacing w:val="1"/>
                <w:sz w:val="18"/>
                <w:szCs w:val="18"/>
              </w:rPr>
              <w:t>s</w:t>
            </w:r>
            <w:r w:rsidRPr="00D71F69">
              <w:rPr>
                <w:rFonts w:eastAsia="Arial"/>
                <w:spacing w:val="-1"/>
                <w:sz w:val="18"/>
                <w:szCs w:val="18"/>
              </w:rPr>
              <w:t>en</w:t>
            </w:r>
            <w:r w:rsidRPr="00D71F69">
              <w:rPr>
                <w:rFonts w:eastAsia="Arial"/>
                <w:spacing w:val="1"/>
                <w:sz w:val="18"/>
                <w:szCs w:val="18"/>
              </w:rPr>
              <w:t>t</w:t>
            </w:r>
            <w:r w:rsidRPr="00D71F69">
              <w:rPr>
                <w:rFonts w:eastAsia="Arial"/>
                <w:sz w:val="18"/>
                <w:szCs w:val="18"/>
              </w:rPr>
              <w:t>i</w:t>
            </w:r>
            <w:r w:rsidRPr="00D71F69">
              <w:rPr>
                <w:rFonts w:eastAsia="Arial"/>
                <w:spacing w:val="-1"/>
                <w:sz w:val="18"/>
                <w:szCs w:val="18"/>
              </w:rPr>
              <w:t>d</w:t>
            </w:r>
            <w:r w:rsidRPr="00D71F69">
              <w:rPr>
                <w:rFonts w:eastAsia="Arial"/>
                <w:sz w:val="18"/>
                <w:szCs w:val="18"/>
              </w:rPr>
              <w:t>o</w:t>
            </w:r>
            <w:r w:rsidRPr="00D71F69">
              <w:rPr>
                <w:rFonts w:eastAsia="Arial"/>
                <w:spacing w:val="1"/>
                <w:sz w:val="18"/>
                <w:szCs w:val="18"/>
              </w:rPr>
              <w:t xml:space="preserve"> </w:t>
            </w:r>
            <w:r w:rsidRPr="00D71F69">
              <w:rPr>
                <w:rFonts w:eastAsia="Arial"/>
                <w:spacing w:val="-1"/>
                <w:sz w:val="18"/>
                <w:szCs w:val="18"/>
              </w:rPr>
              <w:t>d</w:t>
            </w:r>
            <w:r w:rsidRPr="00D71F69">
              <w:rPr>
                <w:rFonts w:eastAsia="Arial"/>
                <w:sz w:val="18"/>
                <w:szCs w:val="18"/>
              </w:rPr>
              <w:t>e</w:t>
            </w:r>
            <w:r w:rsidRPr="00D71F69">
              <w:rPr>
                <w:rFonts w:eastAsia="Arial"/>
                <w:spacing w:val="1"/>
                <w:sz w:val="18"/>
                <w:szCs w:val="18"/>
              </w:rPr>
              <w:t xml:space="preserve"> </w:t>
            </w:r>
            <w:r w:rsidRPr="00D71F69">
              <w:rPr>
                <w:rFonts w:eastAsia="Arial"/>
                <w:spacing w:val="-1"/>
                <w:sz w:val="18"/>
                <w:szCs w:val="18"/>
              </w:rPr>
              <w:t>en</w:t>
            </w:r>
            <w:r w:rsidRPr="00D71F69">
              <w:rPr>
                <w:rFonts w:eastAsia="Arial"/>
                <w:spacing w:val="1"/>
                <w:sz w:val="18"/>
                <w:szCs w:val="18"/>
              </w:rPr>
              <w:t>t</w:t>
            </w:r>
            <w:r w:rsidRPr="00D71F69">
              <w:rPr>
                <w:rFonts w:eastAsia="Arial"/>
                <w:spacing w:val="-1"/>
                <w:sz w:val="18"/>
                <w:szCs w:val="18"/>
              </w:rPr>
              <w:t>rada</w:t>
            </w:r>
            <w:r w:rsidRPr="00D71F69">
              <w:rPr>
                <w:rFonts w:eastAsia="Arial"/>
                <w:sz w:val="18"/>
                <w:szCs w:val="18"/>
              </w:rPr>
              <w:t>,</w:t>
            </w:r>
            <w:r w:rsidRPr="00D71F69">
              <w:rPr>
                <w:rFonts w:eastAsia="Arial"/>
                <w:spacing w:val="2"/>
                <w:sz w:val="18"/>
                <w:szCs w:val="18"/>
              </w:rPr>
              <w:t xml:space="preserve"> </w:t>
            </w:r>
            <w:r w:rsidRPr="00D71F69">
              <w:rPr>
                <w:rFonts w:eastAsia="Arial"/>
                <w:spacing w:val="1"/>
                <w:sz w:val="18"/>
                <w:szCs w:val="18"/>
              </w:rPr>
              <w:t>s</w:t>
            </w:r>
            <w:r w:rsidRPr="00D71F69">
              <w:rPr>
                <w:rFonts w:eastAsia="Arial"/>
                <w:spacing w:val="-1"/>
                <w:sz w:val="18"/>
                <w:szCs w:val="18"/>
              </w:rPr>
              <w:t>a</w:t>
            </w:r>
            <w:r w:rsidRPr="00D71F69">
              <w:rPr>
                <w:rFonts w:eastAsia="Arial"/>
                <w:sz w:val="18"/>
                <w:szCs w:val="18"/>
              </w:rPr>
              <w:t>li</w:t>
            </w:r>
            <w:r w:rsidRPr="00D71F69">
              <w:rPr>
                <w:rFonts w:eastAsia="Arial"/>
                <w:spacing w:val="-1"/>
                <w:sz w:val="18"/>
                <w:szCs w:val="18"/>
              </w:rPr>
              <w:t>d</w:t>
            </w:r>
            <w:r w:rsidRPr="00D71F69">
              <w:rPr>
                <w:rFonts w:eastAsia="Arial"/>
                <w:sz w:val="18"/>
                <w:szCs w:val="18"/>
              </w:rPr>
              <w:t>a</w:t>
            </w:r>
            <w:r w:rsidRPr="00D71F69">
              <w:rPr>
                <w:rFonts w:eastAsia="Arial"/>
                <w:spacing w:val="1"/>
                <w:sz w:val="18"/>
                <w:szCs w:val="18"/>
              </w:rPr>
              <w:t xml:space="preserve"> </w:t>
            </w:r>
            <w:r w:rsidRPr="00D71F69">
              <w:rPr>
                <w:rFonts w:eastAsia="Arial"/>
                <w:sz w:val="18"/>
                <w:szCs w:val="18"/>
              </w:rPr>
              <w:t xml:space="preserve">y </w:t>
            </w:r>
            <w:r w:rsidRPr="00D71F69">
              <w:rPr>
                <w:rFonts w:eastAsia="Arial"/>
                <w:spacing w:val="-1"/>
                <w:sz w:val="18"/>
                <w:szCs w:val="18"/>
              </w:rPr>
              <w:t>eva</w:t>
            </w:r>
            <w:r w:rsidRPr="00D71F69">
              <w:rPr>
                <w:rFonts w:eastAsia="Arial"/>
                <w:spacing w:val="1"/>
                <w:sz w:val="18"/>
                <w:szCs w:val="18"/>
              </w:rPr>
              <w:t>c</w:t>
            </w:r>
            <w:r w:rsidRPr="00D71F69">
              <w:rPr>
                <w:rFonts w:eastAsia="Arial"/>
                <w:spacing w:val="-1"/>
                <w:sz w:val="18"/>
                <w:szCs w:val="18"/>
              </w:rPr>
              <w:t>ua</w:t>
            </w:r>
            <w:r w:rsidRPr="00D71F69">
              <w:rPr>
                <w:rFonts w:eastAsia="Arial"/>
                <w:spacing w:val="1"/>
                <w:sz w:val="18"/>
                <w:szCs w:val="18"/>
              </w:rPr>
              <w:t>c</w:t>
            </w:r>
            <w:r w:rsidRPr="00D71F69">
              <w:rPr>
                <w:rFonts w:eastAsia="Arial"/>
                <w:sz w:val="18"/>
                <w:szCs w:val="18"/>
              </w:rPr>
              <w:t>i</w:t>
            </w:r>
            <w:r w:rsidRPr="00D71F69">
              <w:rPr>
                <w:rFonts w:eastAsia="Arial"/>
                <w:spacing w:val="-1"/>
                <w:sz w:val="18"/>
                <w:szCs w:val="18"/>
              </w:rPr>
              <w:t>ón</w:t>
            </w:r>
            <w:r w:rsidRPr="00D71F69">
              <w:rPr>
                <w:rFonts w:eastAsia="Arial"/>
                <w:sz w:val="18"/>
                <w:szCs w:val="18"/>
              </w:rPr>
              <w:t>.</w:t>
            </w:r>
          </w:p>
        </w:tc>
      </w:tr>
    </w:tbl>
    <w:p w14:paraId="1DAD65EF" w14:textId="77777777" w:rsidR="00C30A3B" w:rsidRPr="00C130F9" w:rsidRDefault="00C30A3B" w:rsidP="00C30A3B">
      <w:pPr>
        <w:pStyle w:val="UZPRRAFO"/>
        <w:rPr>
          <w:rFonts w:eastAsia="Arial"/>
          <w:b/>
          <w:color w:val="FF0000"/>
          <w:szCs w:val="19"/>
        </w:rPr>
      </w:pPr>
    </w:p>
    <w:p w14:paraId="54B1A2D6" w14:textId="77777777" w:rsidR="00F73072" w:rsidRPr="00C130F9" w:rsidRDefault="00F73072">
      <w:pPr>
        <w:rPr>
          <w:color w:val="FF0000"/>
        </w:rPr>
      </w:pPr>
      <w:r w:rsidRPr="00C130F9">
        <w:rPr>
          <w:color w:val="FF0000"/>
        </w:rPr>
        <w:br w:type="page"/>
      </w:r>
    </w:p>
    <w:tbl>
      <w:tblPr>
        <w:tblStyle w:val="Tablaconcuadrcula"/>
        <w:tblW w:w="0" w:type="auto"/>
        <w:tblLook w:val="04A0" w:firstRow="1" w:lastRow="0" w:firstColumn="1" w:lastColumn="0" w:noHBand="0" w:noVBand="1"/>
      </w:tblPr>
      <w:tblGrid>
        <w:gridCol w:w="6844"/>
        <w:gridCol w:w="1133"/>
        <w:gridCol w:w="1088"/>
      </w:tblGrid>
      <w:tr w:rsidR="00A83B12" w:rsidRPr="00A83B12" w14:paraId="12B37E1F" w14:textId="77777777" w:rsidTr="000B49EE">
        <w:tc>
          <w:tcPr>
            <w:tcW w:w="7054" w:type="dxa"/>
            <w:tcBorders>
              <w:top w:val="nil"/>
              <w:left w:val="nil"/>
              <w:right w:val="nil"/>
            </w:tcBorders>
          </w:tcPr>
          <w:p w14:paraId="202C43D7" w14:textId="3BA56F75" w:rsidR="009C3B48" w:rsidRPr="00A83B12" w:rsidRDefault="00AD22E2" w:rsidP="009C3B48">
            <w:pPr>
              <w:pStyle w:val="UZPRRAFO"/>
              <w:ind w:firstLine="0"/>
              <w:rPr>
                <w:rFonts w:eastAsia="Arial"/>
                <w:sz w:val="18"/>
                <w:szCs w:val="18"/>
              </w:rPr>
            </w:pPr>
            <w:r w:rsidRPr="00A83B12">
              <w:rPr>
                <w:rFonts w:eastAsia="Arial"/>
                <w:b/>
                <w:sz w:val="18"/>
                <w:szCs w:val="18"/>
              </w:rPr>
              <w:lastRenderedPageBreak/>
              <w:t>PUERTAS</w:t>
            </w:r>
            <w:r w:rsidR="009C3B48" w:rsidRPr="00A83B12">
              <w:rPr>
                <w:rFonts w:eastAsia="Arial"/>
                <w:b/>
                <w:sz w:val="18"/>
                <w:szCs w:val="18"/>
              </w:rPr>
              <w:t xml:space="preserve"> </w:t>
            </w:r>
            <w:r w:rsidR="009C3B48" w:rsidRPr="00A83B12">
              <w:rPr>
                <w:rFonts w:eastAsia="Arial"/>
                <w:sz w:val="18"/>
                <w:szCs w:val="18"/>
              </w:rPr>
              <w:t>(NORMA 1-1.1.2.1)</w:t>
            </w:r>
          </w:p>
        </w:tc>
        <w:tc>
          <w:tcPr>
            <w:tcW w:w="2227" w:type="dxa"/>
            <w:gridSpan w:val="2"/>
            <w:tcBorders>
              <w:top w:val="nil"/>
              <w:left w:val="nil"/>
              <w:bottom w:val="single" w:sz="4" w:space="0" w:color="auto"/>
              <w:right w:val="nil"/>
            </w:tcBorders>
          </w:tcPr>
          <w:p w14:paraId="5D33438E" w14:textId="77777777" w:rsidR="009C3B48" w:rsidRPr="00A83B12" w:rsidRDefault="009C3B48" w:rsidP="009C3B48">
            <w:pPr>
              <w:pStyle w:val="UZPRRAFO"/>
              <w:ind w:firstLine="0"/>
              <w:rPr>
                <w:rFonts w:eastAsia="Arial"/>
                <w:b/>
                <w:sz w:val="18"/>
                <w:szCs w:val="18"/>
              </w:rPr>
            </w:pPr>
          </w:p>
        </w:tc>
      </w:tr>
      <w:tr w:rsidR="00A83B12" w:rsidRPr="00A83B12" w14:paraId="47FC66A1" w14:textId="77777777" w:rsidTr="000B49EE">
        <w:trPr>
          <w:trHeight w:val="951"/>
        </w:trPr>
        <w:tc>
          <w:tcPr>
            <w:tcW w:w="7054" w:type="dxa"/>
          </w:tcPr>
          <w:p w14:paraId="0AFA3572" w14:textId="77777777" w:rsidR="009C3B48" w:rsidRPr="00A83B12" w:rsidRDefault="00AD22E2" w:rsidP="009C3B48">
            <w:pPr>
              <w:pStyle w:val="UZPRRAFO"/>
              <w:spacing w:line="240" w:lineRule="auto"/>
              <w:ind w:left="284" w:firstLine="0"/>
              <w:rPr>
                <w:rFonts w:eastAsia="Arial"/>
                <w:b/>
                <w:sz w:val="18"/>
                <w:szCs w:val="18"/>
              </w:rPr>
            </w:pPr>
            <w:r w:rsidRPr="00A83B12">
              <w:rPr>
                <w:rFonts w:eastAsia="Arial"/>
                <w:sz w:val="18"/>
                <w:szCs w:val="18"/>
              </w:rPr>
              <w:fldChar w:fldCharType="begin">
                <w:ffData>
                  <w:name w:val="Casilla305"/>
                  <w:enabled/>
                  <w:calcOnExit w:val="0"/>
                  <w:checkBox>
                    <w:sizeAuto/>
                    <w:default w:val="0"/>
                  </w:checkBox>
                </w:ffData>
              </w:fldChar>
            </w:r>
            <w:r w:rsidRPr="00A83B12">
              <w:rPr>
                <w:rFonts w:eastAsia="Arial"/>
                <w:sz w:val="18"/>
                <w:szCs w:val="18"/>
              </w:rPr>
              <w:instrText xml:space="preserve"> </w:instrText>
            </w:r>
            <w:r w:rsidR="008E21E8" w:rsidRPr="00A83B12">
              <w:rPr>
                <w:rFonts w:eastAsia="Arial"/>
                <w:sz w:val="18"/>
                <w:szCs w:val="18"/>
              </w:rPr>
              <w:instrText>FORMCHECKBOX</w:instrText>
            </w:r>
            <w:r w:rsidRPr="00A83B12">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A83B12">
              <w:rPr>
                <w:rFonts w:eastAsia="Arial"/>
                <w:sz w:val="18"/>
                <w:szCs w:val="18"/>
              </w:rPr>
              <w:fldChar w:fldCharType="end"/>
            </w:r>
            <w:r w:rsidRPr="00A83B12">
              <w:rPr>
                <w:rFonts w:eastAsia="Arial"/>
                <w:sz w:val="18"/>
                <w:szCs w:val="18"/>
              </w:rPr>
              <w:t xml:space="preserve"> </w:t>
            </w:r>
            <w:r w:rsidR="009C3B48" w:rsidRPr="00A83B12">
              <w:rPr>
                <w:rFonts w:eastAsia="Arial"/>
                <w:sz w:val="18"/>
                <w:szCs w:val="18"/>
              </w:rPr>
              <w:t>Se trata de una actuación en un edificio declarado Bien de Interés Cultural o con valor Histórico-Artístico. Cualquier actuación encaminada a cumplir las especificaciones de accesibilidad de este apartado comporta un incumplimiento de la normativa específica reguladora del bien histórico- artístico.</w:t>
            </w:r>
          </w:p>
        </w:tc>
        <w:tc>
          <w:tcPr>
            <w:tcW w:w="1134" w:type="dxa"/>
            <w:tcBorders>
              <w:right w:val="single" w:sz="4" w:space="0" w:color="auto"/>
            </w:tcBorders>
            <w:vAlign w:val="bottom"/>
          </w:tcPr>
          <w:p w14:paraId="3BE10326" w14:textId="77777777" w:rsidR="00AD22E2" w:rsidRPr="00A83B12" w:rsidRDefault="00AD22E2" w:rsidP="00AD22E2">
            <w:pPr>
              <w:pStyle w:val="UZPRRAFO"/>
              <w:ind w:firstLine="0"/>
              <w:jc w:val="center"/>
              <w:rPr>
                <w:rFonts w:eastAsia="Arial"/>
                <w:b/>
                <w:sz w:val="18"/>
                <w:szCs w:val="18"/>
              </w:rPr>
            </w:pPr>
            <w:r w:rsidRPr="00A83B12">
              <w:rPr>
                <w:rFonts w:eastAsia="Arial"/>
                <w:b/>
                <w:sz w:val="18"/>
                <w:szCs w:val="18"/>
              </w:rPr>
              <w:t>NO PROCEDE</w:t>
            </w:r>
          </w:p>
          <w:p w14:paraId="42428D24" w14:textId="77777777" w:rsidR="009C3B48" w:rsidRPr="00A83B12" w:rsidRDefault="00AD22E2" w:rsidP="009C3B48">
            <w:pPr>
              <w:pStyle w:val="UZPRRAFO"/>
              <w:ind w:firstLine="0"/>
              <w:jc w:val="center"/>
              <w:rPr>
                <w:rFonts w:eastAsia="Arial"/>
                <w:b/>
                <w:sz w:val="18"/>
                <w:szCs w:val="18"/>
              </w:rPr>
            </w:pPr>
            <w:r w:rsidRPr="00A83B12">
              <w:rPr>
                <w:rFonts w:eastAsia="Arial"/>
                <w:b/>
                <w:sz w:val="18"/>
                <w:szCs w:val="18"/>
              </w:rPr>
              <w:fldChar w:fldCharType="begin">
                <w:ffData>
                  <w:name w:val="Casilla307"/>
                  <w:enabled/>
                  <w:calcOnExit w:val="0"/>
                  <w:checkBox>
                    <w:sizeAuto/>
                    <w:default w:val="0"/>
                  </w:checkBox>
                </w:ffData>
              </w:fldChar>
            </w:r>
            <w:r w:rsidRPr="00A83B12">
              <w:rPr>
                <w:rFonts w:eastAsia="Arial"/>
                <w:b/>
                <w:sz w:val="18"/>
                <w:szCs w:val="18"/>
              </w:rPr>
              <w:instrText xml:space="preserve"> </w:instrText>
            </w:r>
            <w:r w:rsidR="008E21E8" w:rsidRPr="00A83B12">
              <w:rPr>
                <w:rFonts w:eastAsia="Arial"/>
                <w:b/>
                <w:sz w:val="18"/>
                <w:szCs w:val="18"/>
              </w:rPr>
              <w:instrText>FORMCHECKBOX</w:instrText>
            </w:r>
            <w:r w:rsidRPr="00A83B12">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A83B12">
              <w:rPr>
                <w:rFonts w:eastAsia="Arial"/>
                <w:b/>
                <w:sz w:val="18"/>
                <w:szCs w:val="18"/>
              </w:rPr>
              <w:fldChar w:fldCharType="end"/>
            </w:r>
          </w:p>
        </w:tc>
        <w:tc>
          <w:tcPr>
            <w:tcW w:w="1093" w:type="dxa"/>
            <w:tcBorders>
              <w:left w:val="single" w:sz="4" w:space="0" w:color="auto"/>
            </w:tcBorders>
            <w:vAlign w:val="bottom"/>
          </w:tcPr>
          <w:p w14:paraId="0E2D6ABC" w14:textId="77777777" w:rsidR="009C3B48" w:rsidRPr="00A83B12" w:rsidRDefault="009C3B48" w:rsidP="009C3B48">
            <w:pPr>
              <w:pStyle w:val="UZPRRAFO"/>
              <w:ind w:firstLine="0"/>
              <w:jc w:val="center"/>
              <w:rPr>
                <w:rFonts w:eastAsia="Arial"/>
                <w:b/>
                <w:sz w:val="18"/>
                <w:szCs w:val="18"/>
              </w:rPr>
            </w:pPr>
            <w:r w:rsidRPr="00A83B12">
              <w:rPr>
                <w:rFonts w:eastAsia="Arial"/>
                <w:b/>
                <w:sz w:val="18"/>
                <w:szCs w:val="18"/>
              </w:rPr>
              <w:t>CUMPLE</w:t>
            </w:r>
          </w:p>
          <w:p w14:paraId="7F645ACD" w14:textId="77777777" w:rsidR="009C3B48" w:rsidRPr="00A83B12" w:rsidRDefault="006E1688" w:rsidP="00AD22E2">
            <w:pPr>
              <w:pStyle w:val="UZPRRAFO"/>
              <w:ind w:firstLine="14"/>
              <w:jc w:val="center"/>
              <w:rPr>
                <w:rFonts w:eastAsia="Arial"/>
                <w:b/>
                <w:sz w:val="18"/>
                <w:szCs w:val="18"/>
              </w:rPr>
            </w:pPr>
            <w:r w:rsidRPr="00A83B12">
              <w:rPr>
                <w:rFonts w:eastAsia="Arial"/>
                <w:b/>
                <w:sz w:val="18"/>
                <w:szCs w:val="18"/>
              </w:rPr>
              <w:fldChar w:fldCharType="begin">
                <w:ffData>
                  <w:name w:val=""/>
                  <w:enabled/>
                  <w:calcOnExit w:val="0"/>
                  <w:checkBox>
                    <w:sizeAuto/>
                    <w:default w:val="1"/>
                  </w:checkBox>
                </w:ffData>
              </w:fldChar>
            </w:r>
            <w:r w:rsidRPr="00A83B12">
              <w:rPr>
                <w:rFonts w:eastAsia="Arial"/>
                <w:b/>
                <w:sz w:val="18"/>
                <w:szCs w:val="18"/>
              </w:rPr>
              <w:instrText xml:space="preserve"> </w:instrText>
            </w:r>
            <w:r w:rsidR="008E21E8" w:rsidRPr="00A83B12">
              <w:rPr>
                <w:rFonts w:eastAsia="Arial"/>
                <w:b/>
                <w:sz w:val="18"/>
                <w:szCs w:val="18"/>
              </w:rPr>
              <w:instrText>FORMCHECKBOX</w:instrText>
            </w:r>
            <w:r w:rsidRPr="00A83B12">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A83B12">
              <w:rPr>
                <w:rFonts w:eastAsia="Arial"/>
                <w:b/>
                <w:sz w:val="18"/>
                <w:szCs w:val="18"/>
              </w:rPr>
              <w:fldChar w:fldCharType="end"/>
            </w:r>
          </w:p>
        </w:tc>
      </w:tr>
      <w:tr w:rsidR="00A83B12" w:rsidRPr="00A83B12" w14:paraId="5D86C981" w14:textId="77777777" w:rsidTr="000B49EE">
        <w:trPr>
          <w:trHeight w:val="3824"/>
        </w:trPr>
        <w:tc>
          <w:tcPr>
            <w:tcW w:w="9281" w:type="dxa"/>
            <w:gridSpan w:val="3"/>
          </w:tcPr>
          <w:p w14:paraId="38FA0794" w14:textId="77777777" w:rsidR="00AD22E2" w:rsidRPr="00A83B12" w:rsidRDefault="00AD22E2" w:rsidP="00AD22E2">
            <w:pPr>
              <w:pStyle w:val="UZPRRAFO"/>
              <w:spacing w:line="240" w:lineRule="auto"/>
              <w:ind w:left="568" w:hanging="194"/>
              <w:rPr>
                <w:rFonts w:eastAsia="Arial"/>
                <w:sz w:val="18"/>
                <w:szCs w:val="18"/>
              </w:rPr>
            </w:pPr>
            <w:r w:rsidRPr="00A83B12">
              <w:rPr>
                <w:rFonts w:eastAsia="Arial"/>
                <w:sz w:val="18"/>
                <w:szCs w:val="18"/>
              </w:rPr>
              <w:t xml:space="preserve">- </w:t>
            </w:r>
            <w:r w:rsidRPr="00A83B12">
              <w:rPr>
                <w:rFonts w:eastAsia="Arial"/>
                <w:spacing w:val="1"/>
                <w:sz w:val="18"/>
                <w:szCs w:val="18"/>
              </w:rPr>
              <w:t>Alt</w:t>
            </w:r>
            <w:r w:rsidRPr="00A83B12">
              <w:rPr>
                <w:rFonts w:eastAsia="Arial"/>
                <w:sz w:val="18"/>
                <w:szCs w:val="18"/>
              </w:rPr>
              <w:t>u</w:t>
            </w:r>
            <w:r w:rsidRPr="00A83B12">
              <w:rPr>
                <w:rFonts w:eastAsia="Arial"/>
                <w:spacing w:val="-1"/>
                <w:sz w:val="18"/>
                <w:szCs w:val="18"/>
              </w:rPr>
              <w:t>r</w:t>
            </w:r>
            <w:r w:rsidRPr="00A83B12">
              <w:rPr>
                <w:rFonts w:eastAsia="Arial"/>
                <w:sz w:val="18"/>
                <w:szCs w:val="18"/>
              </w:rPr>
              <w:t>a li</w:t>
            </w:r>
            <w:r w:rsidRPr="00A83B12">
              <w:rPr>
                <w:rFonts w:eastAsia="Arial"/>
                <w:spacing w:val="-1"/>
                <w:sz w:val="18"/>
                <w:szCs w:val="18"/>
              </w:rPr>
              <w:t>br</w:t>
            </w:r>
            <w:r w:rsidRPr="00A83B12">
              <w:rPr>
                <w:rFonts w:eastAsia="Arial"/>
                <w:sz w:val="18"/>
                <w:szCs w:val="18"/>
              </w:rPr>
              <w:t>e</w:t>
            </w:r>
            <w:r w:rsidRPr="00A83B12">
              <w:rPr>
                <w:rFonts w:eastAsia="Arial"/>
                <w:spacing w:val="1"/>
                <w:sz w:val="18"/>
                <w:szCs w:val="18"/>
              </w:rPr>
              <w:t xml:space="preserve"> </w:t>
            </w:r>
            <w:r w:rsidRPr="00A83B12">
              <w:rPr>
                <w:rFonts w:eastAsia="Arial"/>
                <w:sz w:val="18"/>
                <w:szCs w:val="18"/>
              </w:rPr>
              <w:t>≥</w:t>
            </w:r>
            <w:r w:rsidRPr="00A83B12">
              <w:rPr>
                <w:rFonts w:eastAsia="Arial"/>
                <w:spacing w:val="2"/>
                <w:sz w:val="18"/>
                <w:szCs w:val="18"/>
              </w:rPr>
              <w:t xml:space="preserve"> </w:t>
            </w:r>
            <w:r w:rsidRPr="00A83B12">
              <w:rPr>
                <w:rFonts w:eastAsia="Arial"/>
                <w:spacing w:val="-1"/>
                <w:sz w:val="18"/>
                <w:szCs w:val="18"/>
              </w:rPr>
              <w:t>21</w:t>
            </w:r>
            <w:r w:rsidRPr="00A83B12">
              <w:rPr>
                <w:rFonts w:eastAsia="Arial"/>
                <w:sz w:val="18"/>
                <w:szCs w:val="18"/>
              </w:rPr>
              <w:t>0</w:t>
            </w:r>
            <w:r w:rsidRPr="00A83B12">
              <w:rPr>
                <w:rFonts w:eastAsia="Arial"/>
                <w:spacing w:val="1"/>
                <w:sz w:val="18"/>
                <w:szCs w:val="18"/>
              </w:rPr>
              <w:t xml:space="preserve"> c</w:t>
            </w:r>
            <w:r w:rsidRPr="00A83B12">
              <w:rPr>
                <w:rFonts w:eastAsia="Arial"/>
                <w:sz w:val="18"/>
                <w:szCs w:val="18"/>
              </w:rPr>
              <w:t>m</w:t>
            </w:r>
            <w:r w:rsidRPr="00A83B12">
              <w:rPr>
                <w:rFonts w:eastAsia="Arial"/>
                <w:spacing w:val="4"/>
                <w:sz w:val="18"/>
                <w:szCs w:val="18"/>
              </w:rPr>
              <w:t xml:space="preserve"> </w:t>
            </w:r>
            <w:r w:rsidRPr="00A83B12">
              <w:rPr>
                <w:rFonts w:eastAsia="Arial"/>
                <w:sz w:val="18"/>
                <w:szCs w:val="18"/>
              </w:rPr>
              <w:t xml:space="preserve">y </w:t>
            </w:r>
            <w:r w:rsidRPr="00A83B12">
              <w:rPr>
                <w:rFonts w:eastAsia="Arial"/>
                <w:spacing w:val="-1"/>
                <w:sz w:val="18"/>
                <w:szCs w:val="18"/>
              </w:rPr>
              <w:t>an</w:t>
            </w:r>
            <w:r w:rsidRPr="00A83B12">
              <w:rPr>
                <w:rFonts w:eastAsia="Arial"/>
                <w:spacing w:val="1"/>
                <w:sz w:val="18"/>
                <w:szCs w:val="18"/>
              </w:rPr>
              <w:t>c</w:t>
            </w:r>
            <w:r w:rsidRPr="00A83B12">
              <w:rPr>
                <w:rFonts w:eastAsia="Arial"/>
                <w:spacing w:val="-1"/>
                <w:sz w:val="18"/>
                <w:szCs w:val="18"/>
              </w:rPr>
              <w:t>h</w:t>
            </w:r>
            <w:r w:rsidRPr="00A83B12">
              <w:rPr>
                <w:rFonts w:eastAsia="Arial"/>
                <w:sz w:val="18"/>
                <w:szCs w:val="18"/>
              </w:rPr>
              <w:t>o ≥</w:t>
            </w:r>
            <w:r w:rsidRPr="00A83B12">
              <w:rPr>
                <w:rFonts w:eastAsia="Arial"/>
                <w:spacing w:val="2"/>
                <w:sz w:val="18"/>
                <w:szCs w:val="18"/>
              </w:rPr>
              <w:t xml:space="preserve"> </w:t>
            </w:r>
            <w:r w:rsidRPr="00A83B12">
              <w:rPr>
                <w:rFonts w:eastAsia="Arial"/>
                <w:spacing w:val="-1"/>
                <w:sz w:val="18"/>
                <w:szCs w:val="18"/>
              </w:rPr>
              <w:t>8</w:t>
            </w:r>
            <w:r w:rsidRPr="00A83B12">
              <w:rPr>
                <w:rFonts w:eastAsia="Arial"/>
                <w:sz w:val="18"/>
                <w:szCs w:val="18"/>
              </w:rPr>
              <w:t>0</w:t>
            </w:r>
            <w:r w:rsidRPr="00A83B12">
              <w:rPr>
                <w:rFonts w:eastAsia="Arial"/>
                <w:spacing w:val="1"/>
                <w:sz w:val="18"/>
                <w:szCs w:val="18"/>
              </w:rPr>
              <w:t xml:space="preserve"> c</w:t>
            </w:r>
            <w:r w:rsidRPr="00A83B12">
              <w:rPr>
                <w:rFonts w:eastAsia="Arial"/>
                <w:spacing w:val="3"/>
                <w:sz w:val="18"/>
                <w:szCs w:val="18"/>
              </w:rPr>
              <w:t>m</w:t>
            </w:r>
            <w:r w:rsidRPr="00A83B12">
              <w:rPr>
                <w:rFonts w:eastAsia="Arial"/>
                <w:sz w:val="18"/>
                <w:szCs w:val="18"/>
              </w:rPr>
              <w:t>.</w:t>
            </w:r>
          </w:p>
          <w:p w14:paraId="6B01917A" w14:textId="77777777" w:rsidR="00AD22E2" w:rsidRPr="00A83B12" w:rsidRDefault="00AD22E2" w:rsidP="00AD22E2">
            <w:pPr>
              <w:pStyle w:val="UZPRRAFO"/>
              <w:spacing w:line="240" w:lineRule="auto"/>
              <w:ind w:left="568" w:hanging="194"/>
              <w:rPr>
                <w:rFonts w:eastAsia="Arial"/>
                <w:sz w:val="18"/>
                <w:szCs w:val="18"/>
              </w:rPr>
            </w:pPr>
            <w:r w:rsidRPr="00A83B12">
              <w:rPr>
                <w:rFonts w:eastAsia="Arial"/>
                <w:sz w:val="18"/>
                <w:szCs w:val="18"/>
              </w:rPr>
              <w:t>- A</w:t>
            </w:r>
            <w:r w:rsidRPr="00A83B12">
              <w:rPr>
                <w:rFonts w:eastAsia="Arial"/>
                <w:spacing w:val="2"/>
                <w:sz w:val="18"/>
                <w:szCs w:val="18"/>
              </w:rPr>
              <w:t xml:space="preserve"> </w:t>
            </w:r>
            <w:r w:rsidRPr="00A83B12">
              <w:rPr>
                <w:rFonts w:eastAsia="Arial"/>
                <w:sz w:val="18"/>
                <w:szCs w:val="18"/>
              </w:rPr>
              <w:t>a</w:t>
            </w:r>
            <w:r w:rsidRPr="00A83B12">
              <w:rPr>
                <w:rFonts w:eastAsia="Arial"/>
                <w:spacing w:val="3"/>
                <w:sz w:val="18"/>
                <w:szCs w:val="18"/>
              </w:rPr>
              <w:t>m</w:t>
            </w:r>
            <w:r w:rsidRPr="00A83B12">
              <w:rPr>
                <w:rFonts w:eastAsia="Arial"/>
                <w:sz w:val="18"/>
                <w:szCs w:val="18"/>
              </w:rPr>
              <w:t>bos</w:t>
            </w:r>
            <w:r w:rsidRPr="00A83B12">
              <w:rPr>
                <w:rFonts w:eastAsia="Arial"/>
                <w:spacing w:val="2"/>
                <w:sz w:val="18"/>
                <w:szCs w:val="18"/>
              </w:rPr>
              <w:t xml:space="preserve"> </w:t>
            </w:r>
            <w:r w:rsidRPr="00A83B12">
              <w:rPr>
                <w:rFonts w:eastAsia="Arial"/>
                <w:spacing w:val="1"/>
                <w:sz w:val="18"/>
                <w:szCs w:val="18"/>
              </w:rPr>
              <w:t>l</w:t>
            </w:r>
            <w:r w:rsidRPr="00A83B12">
              <w:rPr>
                <w:rFonts w:eastAsia="Arial"/>
                <w:sz w:val="18"/>
                <w:szCs w:val="18"/>
              </w:rPr>
              <w:t>ados</w:t>
            </w:r>
            <w:r w:rsidRPr="00A83B12">
              <w:rPr>
                <w:rFonts w:eastAsia="Arial"/>
                <w:spacing w:val="2"/>
                <w:sz w:val="18"/>
                <w:szCs w:val="18"/>
              </w:rPr>
              <w:t xml:space="preserve"> </w:t>
            </w:r>
            <w:r w:rsidRPr="00A83B12">
              <w:rPr>
                <w:rFonts w:eastAsia="Arial"/>
                <w:sz w:val="18"/>
                <w:szCs w:val="18"/>
              </w:rPr>
              <w:t>de</w:t>
            </w:r>
            <w:r w:rsidRPr="00A83B12">
              <w:rPr>
                <w:rFonts w:eastAsia="Arial"/>
                <w:spacing w:val="1"/>
                <w:sz w:val="18"/>
                <w:szCs w:val="18"/>
              </w:rPr>
              <w:t xml:space="preserve"> c</w:t>
            </w:r>
            <w:r w:rsidRPr="00A83B12">
              <w:rPr>
                <w:rFonts w:eastAsia="Arial"/>
                <w:sz w:val="18"/>
                <w:szCs w:val="18"/>
              </w:rPr>
              <w:t>ada</w:t>
            </w:r>
            <w:r w:rsidRPr="00A83B12">
              <w:rPr>
                <w:rFonts w:eastAsia="Arial"/>
                <w:spacing w:val="1"/>
                <w:sz w:val="18"/>
                <w:szCs w:val="18"/>
              </w:rPr>
              <w:t xml:space="preserve"> </w:t>
            </w:r>
            <w:r w:rsidRPr="00A83B12">
              <w:rPr>
                <w:rFonts w:eastAsia="Arial"/>
                <w:sz w:val="18"/>
                <w:szCs w:val="18"/>
              </w:rPr>
              <w:t>pue</w:t>
            </w:r>
            <w:r w:rsidRPr="00A83B12">
              <w:rPr>
                <w:rFonts w:eastAsia="Arial"/>
                <w:spacing w:val="-1"/>
                <w:sz w:val="18"/>
                <w:szCs w:val="18"/>
              </w:rPr>
              <w:t>r</w:t>
            </w:r>
            <w:r w:rsidRPr="00A83B12">
              <w:rPr>
                <w:rFonts w:eastAsia="Arial"/>
                <w:spacing w:val="1"/>
                <w:sz w:val="18"/>
                <w:szCs w:val="18"/>
              </w:rPr>
              <w:t>t</w:t>
            </w:r>
            <w:r w:rsidRPr="00A83B12">
              <w:rPr>
                <w:rFonts w:eastAsia="Arial"/>
                <w:sz w:val="18"/>
                <w:szCs w:val="18"/>
              </w:rPr>
              <w:t>a</w:t>
            </w:r>
            <w:r w:rsidRPr="00A83B12">
              <w:rPr>
                <w:rFonts w:eastAsia="Arial"/>
                <w:spacing w:val="1"/>
                <w:sz w:val="18"/>
                <w:szCs w:val="18"/>
              </w:rPr>
              <w:t xml:space="preserve"> </w:t>
            </w:r>
            <w:r w:rsidRPr="00A83B12">
              <w:rPr>
                <w:rFonts w:eastAsia="Arial"/>
                <w:sz w:val="18"/>
                <w:szCs w:val="18"/>
              </w:rPr>
              <w:t>e</w:t>
            </w:r>
            <w:r w:rsidRPr="00A83B12">
              <w:rPr>
                <w:rFonts w:eastAsia="Arial"/>
                <w:spacing w:val="-4"/>
                <w:sz w:val="18"/>
                <w:szCs w:val="18"/>
              </w:rPr>
              <w:t>x</w:t>
            </w:r>
            <w:r w:rsidRPr="00A83B12">
              <w:rPr>
                <w:rFonts w:eastAsia="Arial"/>
                <w:spacing w:val="1"/>
                <w:sz w:val="18"/>
                <w:szCs w:val="18"/>
              </w:rPr>
              <w:t>ist</w:t>
            </w:r>
            <w:r w:rsidRPr="00A83B12">
              <w:rPr>
                <w:rFonts w:eastAsia="Arial"/>
                <w:sz w:val="18"/>
                <w:szCs w:val="18"/>
              </w:rPr>
              <w:t>e</w:t>
            </w:r>
            <w:r w:rsidRPr="00A83B12">
              <w:rPr>
                <w:rFonts w:eastAsia="Arial"/>
                <w:spacing w:val="1"/>
                <w:sz w:val="18"/>
                <w:szCs w:val="18"/>
              </w:rPr>
              <w:t xml:space="preserve"> </w:t>
            </w:r>
            <w:r w:rsidRPr="00A83B12">
              <w:rPr>
                <w:rFonts w:eastAsia="Arial"/>
                <w:sz w:val="18"/>
                <w:szCs w:val="18"/>
              </w:rPr>
              <w:t>un</w:t>
            </w:r>
            <w:r w:rsidRPr="00A83B12">
              <w:rPr>
                <w:rFonts w:eastAsia="Arial"/>
                <w:spacing w:val="1"/>
                <w:sz w:val="18"/>
                <w:szCs w:val="18"/>
              </w:rPr>
              <w:t xml:space="preserve"> </w:t>
            </w:r>
            <w:r w:rsidRPr="00A83B12">
              <w:rPr>
                <w:rFonts w:eastAsia="Arial"/>
                <w:sz w:val="18"/>
                <w:szCs w:val="18"/>
              </w:rPr>
              <w:t>e</w:t>
            </w:r>
            <w:r w:rsidRPr="00A83B12">
              <w:rPr>
                <w:rFonts w:eastAsia="Arial"/>
                <w:spacing w:val="1"/>
                <w:sz w:val="18"/>
                <w:szCs w:val="18"/>
              </w:rPr>
              <w:t>s</w:t>
            </w:r>
            <w:r w:rsidRPr="00A83B12">
              <w:rPr>
                <w:rFonts w:eastAsia="Arial"/>
                <w:sz w:val="18"/>
                <w:szCs w:val="18"/>
              </w:rPr>
              <w:t>pa</w:t>
            </w:r>
            <w:r w:rsidRPr="00A83B12">
              <w:rPr>
                <w:rFonts w:eastAsia="Arial"/>
                <w:spacing w:val="1"/>
                <w:sz w:val="18"/>
                <w:szCs w:val="18"/>
              </w:rPr>
              <w:t>ci</w:t>
            </w:r>
            <w:r w:rsidRPr="00A83B12">
              <w:rPr>
                <w:rFonts w:eastAsia="Arial"/>
                <w:sz w:val="18"/>
                <w:szCs w:val="18"/>
              </w:rPr>
              <w:t>o</w:t>
            </w:r>
            <w:r w:rsidRPr="00A83B12">
              <w:rPr>
                <w:rFonts w:eastAsia="Arial"/>
                <w:spacing w:val="1"/>
                <w:sz w:val="18"/>
                <w:szCs w:val="18"/>
              </w:rPr>
              <w:t xml:space="preserve"> li</w:t>
            </w:r>
            <w:r w:rsidRPr="00A83B12">
              <w:rPr>
                <w:rFonts w:eastAsia="Arial"/>
                <w:sz w:val="18"/>
                <w:szCs w:val="18"/>
              </w:rPr>
              <w:t>b</w:t>
            </w:r>
            <w:r w:rsidRPr="00A83B12">
              <w:rPr>
                <w:rFonts w:eastAsia="Arial"/>
                <w:spacing w:val="-1"/>
                <w:sz w:val="18"/>
                <w:szCs w:val="18"/>
              </w:rPr>
              <w:t>r</w:t>
            </w:r>
            <w:r w:rsidRPr="00A83B12">
              <w:rPr>
                <w:rFonts w:eastAsia="Arial"/>
                <w:sz w:val="18"/>
                <w:szCs w:val="18"/>
              </w:rPr>
              <w:t>e</w:t>
            </w:r>
            <w:r w:rsidRPr="00A83B12">
              <w:rPr>
                <w:rFonts w:eastAsia="Arial"/>
                <w:spacing w:val="1"/>
                <w:sz w:val="18"/>
                <w:szCs w:val="18"/>
              </w:rPr>
              <w:t xml:space="preserve"> </w:t>
            </w:r>
            <w:r w:rsidRPr="00A83B12">
              <w:rPr>
                <w:rFonts w:eastAsia="Arial"/>
                <w:sz w:val="18"/>
                <w:szCs w:val="18"/>
              </w:rPr>
              <w:t>ho</w:t>
            </w:r>
            <w:r w:rsidRPr="00A83B12">
              <w:rPr>
                <w:rFonts w:eastAsia="Arial"/>
                <w:spacing w:val="-1"/>
                <w:sz w:val="18"/>
                <w:szCs w:val="18"/>
              </w:rPr>
              <w:t>r</w:t>
            </w:r>
            <w:r w:rsidRPr="00A83B12">
              <w:rPr>
                <w:rFonts w:eastAsia="Arial"/>
                <w:spacing w:val="1"/>
                <w:sz w:val="18"/>
                <w:szCs w:val="18"/>
              </w:rPr>
              <w:t>i</w:t>
            </w:r>
            <w:r w:rsidRPr="00A83B12">
              <w:rPr>
                <w:rFonts w:eastAsia="Arial"/>
                <w:spacing w:val="-1"/>
                <w:sz w:val="18"/>
                <w:szCs w:val="18"/>
              </w:rPr>
              <w:t>z</w:t>
            </w:r>
            <w:r w:rsidRPr="00A83B12">
              <w:rPr>
                <w:rFonts w:eastAsia="Arial"/>
                <w:sz w:val="18"/>
                <w:szCs w:val="18"/>
              </w:rPr>
              <w:t>on</w:t>
            </w:r>
            <w:r w:rsidRPr="00A83B12">
              <w:rPr>
                <w:rFonts w:eastAsia="Arial"/>
                <w:spacing w:val="1"/>
                <w:sz w:val="18"/>
                <w:szCs w:val="18"/>
              </w:rPr>
              <w:t>t</w:t>
            </w:r>
            <w:r w:rsidRPr="00A83B12">
              <w:rPr>
                <w:rFonts w:eastAsia="Arial"/>
                <w:sz w:val="18"/>
                <w:szCs w:val="18"/>
              </w:rPr>
              <w:t>al</w:t>
            </w:r>
            <w:r w:rsidRPr="00A83B12">
              <w:rPr>
                <w:rFonts w:eastAsia="Arial"/>
                <w:spacing w:val="2"/>
                <w:sz w:val="18"/>
                <w:szCs w:val="18"/>
              </w:rPr>
              <w:t xml:space="preserve"> </w:t>
            </w:r>
            <w:r w:rsidRPr="00A83B12">
              <w:rPr>
                <w:rFonts w:eastAsia="Arial"/>
                <w:sz w:val="18"/>
                <w:szCs w:val="18"/>
              </w:rPr>
              <w:t>de</w:t>
            </w:r>
            <w:r w:rsidRPr="00A83B12">
              <w:rPr>
                <w:rFonts w:eastAsia="Arial"/>
                <w:spacing w:val="1"/>
                <w:sz w:val="18"/>
                <w:szCs w:val="18"/>
              </w:rPr>
              <w:t xml:space="preserve"> </w:t>
            </w:r>
            <w:r w:rsidRPr="00A83B12">
              <w:rPr>
                <w:rFonts w:eastAsia="Arial"/>
                <w:sz w:val="18"/>
                <w:szCs w:val="18"/>
              </w:rPr>
              <w:t>120</w:t>
            </w:r>
            <w:r w:rsidRPr="00A83B12">
              <w:rPr>
                <w:rFonts w:eastAsia="Arial"/>
                <w:spacing w:val="1"/>
                <w:sz w:val="18"/>
                <w:szCs w:val="18"/>
              </w:rPr>
              <w:t xml:space="preserve"> c</w:t>
            </w:r>
            <w:r w:rsidRPr="00A83B12">
              <w:rPr>
                <w:rFonts w:eastAsia="Arial"/>
                <w:sz w:val="18"/>
                <w:szCs w:val="18"/>
              </w:rPr>
              <w:t>m</w:t>
            </w:r>
            <w:r w:rsidRPr="00A83B12">
              <w:rPr>
                <w:rFonts w:eastAsia="Arial"/>
                <w:spacing w:val="4"/>
                <w:sz w:val="18"/>
                <w:szCs w:val="18"/>
              </w:rPr>
              <w:t xml:space="preserve"> </w:t>
            </w:r>
            <w:r w:rsidRPr="00A83B12">
              <w:rPr>
                <w:rFonts w:eastAsia="Arial"/>
                <w:sz w:val="18"/>
                <w:szCs w:val="18"/>
              </w:rPr>
              <w:t>de</w:t>
            </w:r>
            <w:r w:rsidRPr="00A83B12">
              <w:rPr>
                <w:rFonts w:eastAsia="Arial"/>
                <w:spacing w:val="1"/>
                <w:sz w:val="18"/>
                <w:szCs w:val="18"/>
              </w:rPr>
              <w:t xml:space="preserve"> </w:t>
            </w:r>
            <w:r w:rsidRPr="00A83B12">
              <w:rPr>
                <w:rFonts w:eastAsia="Arial"/>
                <w:sz w:val="18"/>
                <w:szCs w:val="18"/>
              </w:rPr>
              <w:t>p</w:t>
            </w:r>
            <w:r w:rsidRPr="00A83B12">
              <w:rPr>
                <w:rFonts w:eastAsia="Arial"/>
                <w:spacing w:val="-1"/>
                <w:sz w:val="18"/>
                <w:szCs w:val="18"/>
              </w:rPr>
              <w:t>r</w:t>
            </w:r>
            <w:r w:rsidRPr="00A83B12">
              <w:rPr>
                <w:rFonts w:eastAsia="Arial"/>
                <w:sz w:val="18"/>
                <w:szCs w:val="18"/>
              </w:rPr>
              <w:t>o</w:t>
            </w:r>
            <w:r w:rsidRPr="00A83B12">
              <w:rPr>
                <w:rFonts w:eastAsia="Arial"/>
                <w:spacing w:val="1"/>
                <w:sz w:val="18"/>
                <w:szCs w:val="18"/>
              </w:rPr>
              <w:t>f</w:t>
            </w:r>
            <w:r w:rsidRPr="00A83B12">
              <w:rPr>
                <w:rFonts w:eastAsia="Arial"/>
                <w:sz w:val="18"/>
                <w:szCs w:val="18"/>
              </w:rPr>
              <w:t>und</w:t>
            </w:r>
            <w:r w:rsidRPr="00A83B12">
              <w:rPr>
                <w:rFonts w:eastAsia="Arial"/>
                <w:spacing w:val="1"/>
                <w:sz w:val="18"/>
                <w:szCs w:val="18"/>
              </w:rPr>
              <w:t>i</w:t>
            </w:r>
            <w:r w:rsidRPr="00A83B12">
              <w:rPr>
                <w:rFonts w:eastAsia="Arial"/>
                <w:sz w:val="18"/>
                <w:szCs w:val="18"/>
              </w:rPr>
              <w:t>dad,</w:t>
            </w:r>
            <w:r w:rsidRPr="00A83B12">
              <w:rPr>
                <w:rFonts w:eastAsia="Arial"/>
                <w:spacing w:val="2"/>
                <w:sz w:val="18"/>
                <w:szCs w:val="18"/>
              </w:rPr>
              <w:t xml:space="preserve"> </w:t>
            </w:r>
            <w:r w:rsidRPr="00A83B12">
              <w:rPr>
                <w:rFonts w:eastAsia="Arial"/>
                <w:sz w:val="18"/>
                <w:szCs w:val="18"/>
              </w:rPr>
              <w:t>no</w:t>
            </w:r>
            <w:r w:rsidRPr="00A83B12">
              <w:rPr>
                <w:rFonts w:eastAsia="Arial"/>
                <w:spacing w:val="1"/>
                <w:sz w:val="18"/>
                <w:szCs w:val="18"/>
              </w:rPr>
              <w:t xml:space="preserve"> </w:t>
            </w:r>
            <w:r w:rsidRPr="00A83B12">
              <w:rPr>
                <w:rFonts w:eastAsia="Arial"/>
                <w:sz w:val="18"/>
                <w:szCs w:val="18"/>
              </w:rPr>
              <w:t>ba</w:t>
            </w:r>
            <w:r w:rsidRPr="00A83B12">
              <w:rPr>
                <w:rFonts w:eastAsia="Arial"/>
                <w:spacing w:val="-1"/>
                <w:sz w:val="18"/>
                <w:szCs w:val="18"/>
              </w:rPr>
              <w:t>rr</w:t>
            </w:r>
            <w:r w:rsidRPr="00A83B12">
              <w:rPr>
                <w:rFonts w:eastAsia="Arial"/>
                <w:spacing w:val="1"/>
                <w:sz w:val="18"/>
                <w:szCs w:val="18"/>
              </w:rPr>
              <w:t>i</w:t>
            </w:r>
            <w:r w:rsidRPr="00A83B12">
              <w:rPr>
                <w:rFonts w:eastAsia="Arial"/>
                <w:sz w:val="18"/>
                <w:szCs w:val="18"/>
              </w:rPr>
              <w:t>do</w:t>
            </w:r>
            <w:r w:rsidRPr="00A83B12">
              <w:rPr>
                <w:rFonts w:eastAsia="Arial"/>
                <w:spacing w:val="1"/>
                <w:sz w:val="18"/>
                <w:szCs w:val="18"/>
              </w:rPr>
              <w:t xml:space="preserve"> </w:t>
            </w:r>
            <w:r w:rsidRPr="00A83B12">
              <w:rPr>
                <w:rFonts w:eastAsia="Arial"/>
                <w:sz w:val="18"/>
                <w:szCs w:val="18"/>
              </w:rPr>
              <w:t>por</w:t>
            </w:r>
            <w:r w:rsidRPr="00A83B12">
              <w:rPr>
                <w:rFonts w:eastAsia="Arial"/>
                <w:spacing w:val="1"/>
                <w:sz w:val="18"/>
                <w:szCs w:val="18"/>
              </w:rPr>
              <w:t xml:space="preserve"> l</w:t>
            </w:r>
            <w:r w:rsidRPr="00A83B12">
              <w:rPr>
                <w:rFonts w:eastAsia="Arial"/>
                <w:sz w:val="18"/>
                <w:szCs w:val="18"/>
              </w:rPr>
              <w:t>a</w:t>
            </w:r>
            <w:r w:rsidRPr="00A83B12">
              <w:rPr>
                <w:rFonts w:eastAsia="Arial"/>
                <w:spacing w:val="1"/>
                <w:sz w:val="18"/>
                <w:szCs w:val="18"/>
              </w:rPr>
              <w:t xml:space="preserve"> </w:t>
            </w:r>
            <w:r w:rsidRPr="00A83B12">
              <w:rPr>
                <w:rFonts w:eastAsia="Arial"/>
                <w:sz w:val="18"/>
                <w:szCs w:val="18"/>
              </w:rPr>
              <w:t>ho</w:t>
            </w:r>
            <w:r w:rsidRPr="00A83B12">
              <w:rPr>
                <w:rFonts w:eastAsia="Arial"/>
                <w:spacing w:val="1"/>
                <w:sz w:val="18"/>
                <w:szCs w:val="18"/>
              </w:rPr>
              <w:t>j</w:t>
            </w:r>
            <w:r w:rsidRPr="00A83B12">
              <w:rPr>
                <w:rFonts w:eastAsia="Arial"/>
                <w:sz w:val="18"/>
                <w:szCs w:val="18"/>
              </w:rPr>
              <w:t>a</w:t>
            </w:r>
            <w:r w:rsidRPr="00A83B12">
              <w:rPr>
                <w:rFonts w:eastAsia="Arial"/>
                <w:spacing w:val="1"/>
                <w:sz w:val="18"/>
                <w:szCs w:val="18"/>
              </w:rPr>
              <w:t xml:space="preserve"> </w:t>
            </w:r>
            <w:r w:rsidRPr="00A83B12">
              <w:rPr>
                <w:rFonts w:eastAsia="Arial"/>
                <w:sz w:val="18"/>
                <w:szCs w:val="18"/>
              </w:rPr>
              <w:t>de</w:t>
            </w:r>
            <w:r w:rsidRPr="00A83B12">
              <w:rPr>
                <w:rFonts w:eastAsia="Arial"/>
                <w:spacing w:val="1"/>
                <w:sz w:val="18"/>
                <w:szCs w:val="18"/>
              </w:rPr>
              <w:t xml:space="preserve"> l</w:t>
            </w:r>
            <w:r w:rsidRPr="00A83B12">
              <w:rPr>
                <w:rFonts w:eastAsia="Arial"/>
                <w:sz w:val="18"/>
                <w:szCs w:val="18"/>
              </w:rPr>
              <w:t>a</w:t>
            </w:r>
            <w:r w:rsidRPr="00A83B12">
              <w:rPr>
                <w:rFonts w:eastAsia="Arial"/>
                <w:spacing w:val="1"/>
                <w:sz w:val="18"/>
                <w:szCs w:val="18"/>
              </w:rPr>
              <w:t xml:space="preserve"> </w:t>
            </w:r>
            <w:r w:rsidRPr="00A83B12">
              <w:rPr>
                <w:rFonts w:eastAsia="Arial"/>
                <w:sz w:val="18"/>
                <w:szCs w:val="18"/>
              </w:rPr>
              <w:t>pue</w:t>
            </w:r>
            <w:r w:rsidRPr="00A83B12">
              <w:rPr>
                <w:rFonts w:eastAsia="Arial"/>
                <w:spacing w:val="-1"/>
                <w:sz w:val="18"/>
                <w:szCs w:val="18"/>
              </w:rPr>
              <w:t>r</w:t>
            </w:r>
            <w:r w:rsidRPr="00A83B12">
              <w:rPr>
                <w:rFonts w:eastAsia="Arial"/>
                <w:spacing w:val="1"/>
                <w:sz w:val="18"/>
                <w:szCs w:val="18"/>
              </w:rPr>
              <w:t>t</w:t>
            </w:r>
            <w:r w:rsidRPr="00A83B12">
              <w:rPr>
                <w:rFonts w:eastAsia="Arial"/>
                <w:sz w:val="18"/>
                <w:szCs w:val="18"/>
              </w:rPr>
              <w:t>a.</w:t>
            </w:r>
          </w:p>
          <w:p w14:paraId="3636F7EC" w14:textId="77777777" w:rsidR="00AD22E2" w:rsidRPr="00A83B12" w:rsidRDefault="00AD22E2" w:rsidP="00AD22E2">
            <w:pPr>
              <w:pStyle w:val="UZPRRAFO"/>
              <w:spacing w:line="240" w:lineRule="auto"/>
              <w:ind w:left="568" w:hanging="194"/>
              <w:rPr>
                <w:rFonts w:eastAsia="Arial"/>
                <w:sz w:val="18"/>
                <w:szCs w:val="18"/>
              </w:rPr>
            </w:pPr>
            <w:r w:rsidRPr="00A83B12">
              <w:rPr>
                <w:rFonts w:eastAsia="Arial"/>
                <w:sz w:val="18"/>
                <w:szCs w:val="18"/>
              </w:rPr>
              <w:t xml:space="preserve">- </w:t>
            </w:r>
            <w:r w:rsidRPr="00A83B12">
              <w:rPr>
                <w:rFonts w:eastAsia="Arial"/>
                <w:spacing w:val="1"/>
                <w:sz w:val="18"/>
                <w:szCs w:val="18"/>
              </w:rPr>
              <w:t>P</w:t>
            </w:r>
            <w:r w:rsidRPr="00A83B12">
              <w:rPr>
                <w:rFonts w:eastAsia="Arial"/>
                <w:sz w:val="18"/>
                <w:szCs w:val="18"/>
              </w:rPr>
              <w:t>o</w:t>
            </w:r>
            <w:r w:rsidRPr="00A83B12">
              <w:rPr>
                <w:rFonts w:eastAsia="Arial"/>
                <w:spacing w:val="1"/>
                <w:sz w:val="18"/>
                <w:szCs w:val="18"/>
              </w:rPr>
              <w:t>s</w:t>
            </w:r>
            <w:r w:rsidRPr="00A83B12">
              <w:rPr>
                <w:rFonts w:eastAsia="Arial"/>
                <w:sz w:val="18"/>
                <w:szCs w:val="18"/>
              </w:rPr>
              <w:t>een,</w:t>
            </w:r>
            <w:r w:rsidRPr="00A83B12">
              <w:rPr>
                <w:rFonts w:eastAsia="Arial"/>
                <w:spacing w:val="36"/>
                <w:sz w:val="18"/>
                <w:szCs w:val="18"/>
              </w:rPr>
              <w:t xml:space="preserve"> </w:t>
            </w:r>
            <w:r w:rsidRPr="00A83B12">
              <w:rPr>
                <w:rFonts w:eastAsia="Arial"/>
                <w:sz w:val="18"/>
                <w:szCs w:val="18"/>
              </w:rPr>
              <w:t>b</w:t>
            </w:r>
            <w:r w:rsidRPr="00A83B12">
              <w:rPr>
                <w:rFonts w:eastAsia="Arial"/>
                <w:spacing w:val="1"/>
                <w:sz w:val="18"/>
                <w:szCs w:val="18"/>
              </w:rPr>
              <w:t>i</w:t>
            </w:r>
            <w:r w:rsidRPr="00A83B12">
              <w:rPr>
                <w:rFonts w:eastAsia="Arial"/>
                <w:sz w:val="18"/>
                <w:szCs w:val="18"/>
              </w:rPr>
              <w:t>en</w:t>
            </w:r>
            <w:r w:rsidRPr="00A83B12">
              <w:rPr>
                <w:rFonts w:eastAsia="Arial"/>
                <w:spacing w:val="34"/>
                <w:sz w:val="18"/>
                <w:szCs w:val="18"/>
              </w:rPr>
              <w:t xml:space="preserve"> </w:t>
            </w:r>
            <w:r w:rsidRPr="00A83B12">
              <w:rPr>
                <w:rFonts w:eastAsia="Arial"/>
                <w:sz w:val="18"/>
                <w:szCs w:val="18"/>
              </w:rPr>
              <w:t>en</w:t>
            </w:r>
            <w:r w:rsidRPr="00A83B12">
              <w:rPr>
                <w:rFonts w:eastAsia="Arial"/>
                <w:spacing w:val="34"/>
                <w:sz w:val="18"/>
                <w:szCs w:val="18"/>
              </w:rPr>
              <w:t xml:space="preserve"> </w:t>
            </w:r>
            <w:r w:rsidRPr="00A83B12">
              <w:rPr>
                <w:rFonts w:eastAsia="Arial"/>
                <w:spacing w:val="1"/>
                <w:sz w:val="18"/>
                <w:szCs w:val="18"/>
              </w:rPr>
              <w:t>t</w:t>
            </w:r>
            <w:r w:rsidRPr="00A83B12">
              <w:rPr>
                <w:rFonts w:eastAsia="Arial"/>
                <w:sz w:val="18"/>
                <w:szCs w:val="18"/>
              </w:rPr>
              <w:t>odo</w:t>
            </w:r>
            <w:r w:rsidRPr="00A83B12">
              <w:rPr>
                <w:rFonts w:eastAsia="Arial"/>
                <w:spacing w:val="34"/>
                <w:sz w:val="18"/>
                <w:szCs w:val="18"/>
              </w:rPr>
              <w:t xml:space="preserve"> </w:t>
            </w:r>
            <w:r w:rsidRPr="00A83B12">
              <w:rPr>
                <w:rFonts w:eastAsia="Arial"/>
                <w:sz w:val="18"/>
                <w:szCs w:val="18"/>
              </w:rPr>
              <w:t>el</w:t>
            </w:r>
            <w:r w:rsidRPr="00A83B12">
              <w:rPr>
                <w:rFonts w:eastAsia="Arial"/>
                <w:spacing w:val="35"/>
                <w:sz w:val="18"/>
                <w:szCs w:val="18"/>
              </w:rPr>
              <w:t xml:space="preserve"> </w:t>
            </w:r>
            <w:r w:rsidRPr="00A83B12">
              <w:rPr>
                <w:rFonts w:eastAsia="Arial"/>
                <w:spacing w:val="3"/>
                <w:sz w:val="18"/>
                <w:szCs w:val="18"/>
              </w:rPr>
              <w:t>m</w:t>
            </w:r>
            <w:r w:rsidRPr="00A83B12">
              <w:rPr>
                <w:rFonts w:eastAsia="Arial"/>
                <w:sz w:val="18"/>
                <w:szCs w:val="18"/>
              </w:rPr>
              <w:t>a</w:t>
            </w:r>
            <w:r w:rsidRPr="00A83B12">
              <w:rPr>
                <w:rFonts w:eastAsia="Arial"/>
                <w:spacing w:val="-1"/>
                <w:sz w:val="18"/>
                <w:szCs w:val="18"/>
              </w:rPr>
              <w:t>r</w:t>
            </w:r>
            <w:r w:rsidRPr="00A83B12">
              <w:rPr>
                <w:rFonts w:eastAsia="Arial"/>
                <w:spacing w:val="1"/>
                <w:sz w:val="18"/>
                <w:szCs w:val="18"/>
              </w:rPr>
              <w:t>c</w:t>
            </w:r>
            <w:r w:rsidRPr="00A83B12">
              <w:rPr>
                <w:rFonts w:eastAsia="Arial"/>
                <w:sz w:val="18"/>
                <w:szCs w:val="18"/>
              </w:rPr>
              <w:t>o,</w:t>
            </w:r>
            <w:r w:rsidRPr="00A83B12">
              <w:rPr>
                <w:rFonts w:eastAsia="Arial"/>
                <w:spacing w:val="36"/>
                <w:sz w:val="18"/>
                <w:szCs w:val="18"/>
              </w:rPr>
              <w:t xml:space="preserve"> </w:t>
            </w:r>
            <w:r w:rsidRPr="00A83B12">
              <w:rPr>
                <w:rFonts w:eastAsia="Arial"/>
                <w:sz w:val="18"/>
                <w:szCs w:val="18"/>
              </w:rPr>
              <w:t>b</w:t>
            </w:r>
            <w:r w:rsidRPr="00A83B12">
              <w:rPr>
                <w:rFonts w:eastAsia="Arial"/>
                <w:spacing w:val="1"/>
                <w:sz w:val="18"/>
                <w:szCs w:val="18"/>
              </w:rPr>
              <w:t>i</w:t>
            </w:r>
            <w:r w:rsidRPr="00A83B12">
              <w:rPr>
                <w:rFonts w:eastAsia="Arial"/>
                <w:sz w:val="18"/>
                <w:szCs w:val="18"/>
              </w:rPr>
              <w:t>en</w:t>
            </w:r>
            <w:r w:rsidRPr="00A83B12">
              <w:rPr>
                <w:rFonts w:eastAsia="Arial"/>
                <w:spacing w:val="34"/>
                <w:sz w:val="18"/>
                <w:szCs w:val="18"/>
              </w:rPr>
              <w:t xml:space="preserve"> </w:t>
            </w:r>
            <w:r w:rsidRPr="00A83B12">
              <w:rPr>
                <w:rFonts w:eastAsia="Arial"/>
                <w:sz w:val="18"/>
                <w:szCs w:val="18"/>
              </w:rPr>
              <w:t>en</w:t>
            </w:r>
            <w:r w:rsidRPr="00A83B12">
              <w:rPr>
                <w:rFonts w:eastAsia="Arial"/>
                <w:spacing w:val="34"/>
                <w:sz w:val="18"/>
                <w:szCs w:val="18"/>
              </w:rPr>
              <w:t xml:space="preserve"> </w:t>
            </w:r>
            <w:r w:rsidRPr="00A83B12">
              <w:rPr>
                <w:rFonts w:eastAsia="Arial"/>
                <w:spacing w:val="1"/>
                <w:sz w:val="18"/>
                <w:szCs w:val="18"/>
              </w:rPr>
              <w:t>t</w:t>
            </w:r>
            <w:r w:rsidRPr="00A83B12">
              <w:rPr>
                <w:rFonts w:eastAsia="Arial"/>
                <w:sz w:val="18"/>
                <w:szCs w:val="18"/>
              </w:rPr>
              <w:t>oda</w:t>
            </w:r>
            <w:r w:rsidRPr="00A83B12">
              <w:rPr>
                <w:rFonts w:eastAsia="Arial"/>
                <w:spacing w:val="34"/>
                <w:sz w:val="18"/>
                <w:szCs w:val="18"/>
              </w:rPr>
              <w:t xml:space="preserve"> </w:t>
            </w:r>
            <w:r w:rsidRPr="00A83B12">
              <w:rPr>
                <w:rFonts w:eastAsia="Arial"/>
                <w:spacing w:val="1"/>
                <w:sz w:val="18"/>
                <w:szCs w:val="18"/>
              </w:rPr>
              <w:t>l</w:t>
            </w:r>
            <w:r w:rsidRPr="00A83B12">
              <w:rPr>
                <w:rFonts w:eastAsia="Arial"/>
                <w:sz w:val="18"/>
                <w:szCs w:val="18"/>
              </w:rPr>
              <w:t>a</w:t>
            </w:r>
            <w:r w:rsidRPr="00A83B12">
              <w:rPr>
                <w:rFonts w:eastAsia="Arial"/>
                <w:spacing w:val="34"/>
                <w:sz w:val="18"/>
                <w:szCs w:val="18"/>
              </w:rPr>
              <w:t xml:space="preserve"> </w:t>
            </w:r>
            <w:r w:rsidRPr="00A83B12">
              <w:rPr>
                <w:rFonts w:eastAsia="Arial"/>
                <w:spacing w:val="1"/>
                <w:sz w:val="18"/>
                <w:szCs w:val="18"/>
              </w:rPr>
              <w:t>s</w:t>
            </w:r>
            <w:r w:rsidRPr="00A83B12">
              <w:rPr>
                <w:rFonts w:eastAsia="Arial"/>
                <w:sz w:val="18"/>
                <w:szCs w:val="18"/>
              </w:rPr>
              <w:t>upe</w:t>
            </w:r>
            <w:r w:rsidRPr="00A83B12">
              <w:rPr>
                <w:rFonts w:eastAsia="Arial"/>
                <w:spacing w:val="-1"/>
                <w:sz w:val="18"/>
                <w:szCs w:val="18"/>
              </w:rPr>
              <w:t>r</w:t>
            </w:r>
            <w:r w:rsidRPr="00A83B12">
              <w:rPr>
                <w:rFonts w:eastAsia="Arial"/>
                <w:spacing w:val="1"/>
                <w:sz w:val="18"/>
                <w:szCs w:val="18"/>
              </w:rPr>
              <w:t>fici</w:t>
            </w:r>
            <w:r w:rsidRPr="00A83B12">
              <w:rPr>
                <w:rFonts w:eastAsia="Arial"/>
                <w:sz w:val="18"/>
                <w:szCs w:val="18"/>
              </w:rPr>
              <w:t>e</w:t>
            </w:r>
            <w:r w:rsidRPr="00A83B12">
              <w:rPr>
                <w:rFonts w:eastAsia="Arial"/>
                <w:spacing w:val="34"/>
                <w:sz w:val="18"/>
                <w:szCs w:val="18"/>
              </w:rPr>
              <w:t xml:space="preserve"> </w:t>
            </w:r>
            <w:r w:rsidRPr="00A83B12">
              <w:rPr>
                <w:rFonts w:eastAsia="Arial"/>
                <w:spacing w:val="1"/>
                <w:sz w:val="18"/>
                <w:szCs w:val="18"/>
              </w:rPr>
              <w:t>c</w:t>
            </w:r>
            <w:r w:rsidRPr="00A83B12">
              <w:rPr>
                <w:rFonts w:eastAsia="Arial"/>
                <w:sz w:val="18"/>
                <w:szCs w:val="18"/>
              </w:rPr>
              <w:t>o</w:t>
            </w:r>
            <w:r w:rsidRPr="00A83B12">
              <w:rPr>
                <w:rFonts w:eastAsia="Arial"/>
                <w:spacing w:val="-1"/>
                <w:sz w:val="18"/>
                <w:szCs w:val="18"/>
              </w:rPr>
              <w:t>rr</w:t>
            </w:r>
            <w:r w:rsidRPr="00A83B12">
              <w:rPr>
                <w:rFonts w:eastAsia="Arial"/>
                <w:sz w:val="18"/>
                <w:szCs w:val="18"/>
              </w:rPr>
              <w:t>e</w:t>
            </w:r>
            <w:r w:rsidRPr="00A83B12">
              <w:rPr>
                <w:rFonts w:eastAsia="Arial"/>
                <w:spacing w:val="1"/>
                <w:sz w:val="18"/>
                <w:szCs w:val="18"/>
              </w:rPr>
              <w:t>s</w:t>
            </w:r>
            <w:r w:rsidRPr="00A83B12">
              <w:rPr>
                <w:rFonts w:eastAsia="Arial"/>
                <w:sz w:val="18"/>
                <w:szCs w:val="18"/>
              </w:rPr>
              <w:t>pond</w:t>
            </w:r>
            <w:r w:rsidRPr="00A83B12">
              <w:rPr>
                <w:rFonts w:eastAsia="Arial"/>
                <w:spacing w:val="1"/>
                <w:sz w:val="18"/>
                <w:szCs w:val="18"/>
              </w:rPr>
              <w:t>i</w:t>
            </w:r>
            <w:r w:rsidRPr="00A83B12">
              <w:rPr>
                <w:rFonts w:eastAsia="Arial"/>
                <w:sz w:val="18"/>
                <w:szCs w:val="18"/>
              </w:rPr>
              <w:t>en</w:t>
            </w:r>
            <w:r w:rsidRPr="00A83B12">
              <w:rPr>
                <w:rFonts w:eastAsia="Arial"/>
                <w:spacing w:val="1"/>
                <w:sz w:val="18"/>
                <w:szCs w:val="18"/>
              </w:rPr>
              <w:t>t</w:t>
            </w:r>
            <w:r w:rsidRPr="00A83B12">
              <w:rPr>
                <w:rFonts w:eastAsia="Arial"/>
                <w:sz w:val="18"/>
                <w:szCs w:val="18"/>
              </w:rPr>
              <w:t>e</w:t>
            </w:r>
            <w:r w:rsidRPr="00A83B12">
              <w:rPr>
                <w:rFonts w:eastAsia="Arial"/>
                <w:spacing w:val="32"/>
                <w:sz w:val="18"/>
                <w:szCs w:val="18"/>
              </w:rPr>
              <w:t xml:space="preserve"> </w:t>
            </w:r>
            <w:r w:rsidRPr="00A83B12">
              <w:rPr>
                <w:rFonts w:eastAsia="Arial"/>
                <w:sz w:val="18"/>
                <w:szCs w:val="18"/>
              </w:rPr>
              <w:t>a</w:t>
            </w:r>
            <w:r w:rsidRPr="00A83B12">
              <w:rPr>
                <w:rFonts w:eastAsia="Arial"/>
                <w:spacing w:val="32"/>
                <w:sz w:val="18"/>
                <w:szCs w:val="18"/>
              </w:rPr>
              <w:t xml:space="preserve"> </w:t>
            </w:r>
            <w:r w:rsidRPr="00A83B12">
              <w:rPr>
                <w:rFonts w:eastAsia="Arial"/>
                <w:spacing w:val="1"/>
                <w:sz w:val="18"/>
                <w:szCs w:val="18"/>
              </w:rPr>
              <w:t>l</w:t>
            </w:r>
            <w:r w:rsidRPr="00A83B12">
              <w:rPr>
                <w:rFonts w:eastAsia="Arial"/>
                <w:sz w:val="18"/>
                <w:szCs w:val="18"/>
              </w:rPr>
              <w:t>a</w:t>
            </w:r>
            <w:r w:rsidRPr="00A83B12">
              <w:rPr>
                <w:rFonts w:eastAsia="Arial"/>
                <w:spacing w:val="32"/>
                <w:sz w:val="18"/>
                <w:szCs w:val="18"/>
              </w:rPr>
              <w:t xml:space="preserve"> </w:t>
            </w:r>
            <w:r w:rsidRPr="00A83B12">
              <w:rPr>
                <w:rFonts w:eastAsia="Arial"/>
                <w:sz w:val="18"/>
                <w:szCs w:val="18"/>
              </w:rPr>
              <w:t>ho</w:t>
            </w:r>
            <w:r w:rsidRPr="00A83B12">
              <w:rPr>
                <w:rFonts w:eastAsia="Arial"/>
                <w:spacing w:val="1"/>
                <w:sz w:val="18"/>
                <w:szCs w:val="18"/>
              </w:rPr>
              <w:t>j</w:t>
            </w:r>
            <w:r w:rsidRPr="00A83B12">
              <w:rPr>
                <w:rFonts w:eastAsia="Arial"/>
                <w:sz w:val="18"/>
                <w:szCs w:val="18"/>
              </w:rPr>
              <w:t>a,</w:t>
            </w:r>
            <w:r w:rsidRPr="00A83B12">
              <w:rPr>
                <w:rFonts w:eastAsia="Arial"/>
                <w:spacing w:val="33"/>
                <w:sz w:val="18"/>
                <w:szCs w:val="18"/>
              </w:rPr>
              <w:t xml:space="preserve"> </w:t>
            </w:r>
            <w:r w:rsidRPr="00A83B12">
              <w:rPr>
                <w:rFonts w:eastAsia="Arial"/>
                <w:sz w:val="18"/>
                <w:szCs w:val="18"/>
              </w:rPr>
              <w:t>a</w:t>
            </w:r>
            <w:r w:rsidRPr="00A83B12">
              <w:rPr>
                <w:rFonts w:eastAsia="Arial"/>
                <w:spacing w:val="1"/>
                <w:sz w:val="18"/>
                <w:szCs w:val="18"/>
              </w:rPr>
              <w:t>s</w:t>
            </w:r>
            <w:r w:rsidRPr="00A83B12">
              <w:rPr>
                <w:rFonts w:eastAsia="Arial"/>
                <w:sz w:val="18"/>
                <w:szCs w:val="18"/>
              </w:rPr>
              <w:t>í</w:t>
            </w:r>
            <w:r w:rsidRPr="00A83B12">
              <w:rPr>
                <w:rFonts w:eastAsia="Arial"/>
                <w:spacing w:val="31"/>
                <w:sz w:val="18"/>
                <w:szCs w:val="18"/>
              </w:rPr>
              <w:t xml:space="preserve"> </w:t>
            </w:r>
            <w:r w:rsidRPr="00A83B12">
              <w:rPr>
                <w:rFonts w:eastAsia="Arial"/>
                <w:spacing w:val="1"/>
                <w:sz w:val="18"/>
                <w:szCs w:val="18"/>
              </w:rPr>
              <w:t>c</w:t>
            </w:r>
            <w:r w:rsidRPr="00A83B12">
              <w:rPr>
                <w:rFonts w:eastAsia="Arial"/>
                <w:sz w:val="18"/>
                <w:szCs w:val="18"/>
              </w:rPr>
              <w:t>o</w:t>
            </w:r>
            <w:r w:rsidRPr="00A83B12">
              <w:rPr>
                <w:rFonts w:eastAsia="Arial"/>
                <w:spacing w:val="3"/>
                <w:sz w:val="18"/>
                <w:szCs w:val="18"/>
              </w:rPr>
              <w:t>m</w:t>
            </w:r>
            <w:r w:rsidRPr="00A83B12">
              <w:rPr>
                <w:rFonts w:eastAsia="Arial"/>
                <w:sz w:val="18"/>
                <w:szCs w:val="18"/>
              </w:rPr>
              <w:t>o</w:t>
            </w:r>
            <w:r w:rsidRPr="00A83B12">
              <w:rPr>
                <w:rFonts w:eastAsia="Arial"/>
                <w:spacing w:val="32"/>
                <w:sz w:val="18"/>
                <w:szCs w:val="18"/>
              </w:rPr>
              <w:t xml:space="preserve"> </w:t>
            </w:r>
            <w:r w:rsidRPr="00A83B12">
              <w:rPr>
                <w:rFonts w:eastAsia="Arial"/>
                <w:sz w:val="18"/>
                <w:szCs w:val="18"/>
              </w:rPr>
              <w:t>en</w:t>
            </w:r>
            <w:r w:rsidRPr="00A83B12">
              <w:rPr>
                <w:rFonts w:eastAsia="Arial"/>
                <w:spacing w:val="32"/>
                <w:sz w:val="18"/>
                <w:szCs w:val="18"/>
              </w:rPr>
              <w:t xml:space="preserve"> </w:t>
            </w:r>
            <w:r w:rsidRPr="00A83B12">
              <w:rPr>
                <w:rFonts w:eastAsia="Arial"/>
                <w:spacing w:val="3"/>
                <w:sz w:val="18"/>
                <w:szCs w:val="18"/>
              </w:rPr>
              <w:t>m</w:t>
            </w:r>
            <w:r w:rsidRPr="00A83B12">
              <w:rPr>
                <w:rFonts w:eastAsia="Arial"/>
                <w:sz w:val="18"/>
                <w:szCs w:val="18"/>
              </w:rPr>
              <w:t>an</w:t>
            </w:r>
            <w:r w:rsidRPr="00A83B12">
              <w:rPr>
                <w:rFonts w:eastAsia="Arial"/>
                <w:spacing w:val="1"/>
                <w:sz w:val="18"/>
                <w:szCs w:val="18"/>
              </w:rPr>
              <w:t>i</w:t>
            </w:r>
            <w:r w:rsidRPr="00A83B12">
              <w:rPr>
                <w:rFonts w:eastAsia="Arial"/>
                <w:spacing w:val="-9"/>
                <w:sz w:val="18"/>
                <w:szCs w:val="18"/>
              </w:rPr>
              <w:t>l</w:t>
            </w:r>
            <w:r w:rsidRPr="00A83B12">
              <w:rPr>
                <w:rFonts w:eastAsia="Arial"/>
                <w:sz w:val="18"/>
                <w:szCs w:val="18"/>
              </w:rPr>
              <w:t>las</w:t>
            </w:r>
            <w:r w:rsidRPr="00A83B12">
              <w:rPr>
                <w:rFonts w:eastAsia="Arial"/>
                <w:spacing w:val="33"/>
                <w:sz w:val="18"/>
                <w:szCs w:val="18"/>
              </w:rPr>
              <w:t xml:space="preserve"> </w:t>
            </w:r>
            <w:r w:rsidRPr="00A83B12">
              <w:rPr>
                <w:rFonts w:eastAsia="Arial"/>
                <w:sz w:val="18"/>
                <w:szCs w:val="18"/>
              </w:rPr>
              <w:t>o</w:t>
            </w:r>
            <w:r w:rsidRPr="00A83B12">
              <w:rPr>
                <w:rFonts w:eastAsia="Arial"/>
                <w:spacing w:val="32"/>
                <w:sz w:val="18"/>
                <w:szCs w:val="18"/>
              </w:rPr>
              <w:t xml:space="preserve"> </w:t>
            </w:r>
            <w:r w:rsidRPr="00A83B12">
              <w:rPr>
                <w:rFonts w:eastAsia="Arial"/>
                <w:spacing w:val="1"/>
                <w:sz w:val="18"/>
                <w:szCs w:val="18"/>
              </w:rPr>
              <w:t>t</w:t>
            </w:r>
            <w:r w:rsidRPr="00A83B12">
              <w:rPr>
                <w:rFonts w:eastAsia="Arial"/>
                <w:sz w:val="18"/>
                <w:szCs w:val="18"/>
              </w:rPr>
              <w:t>i</w:t>
            </w:r>
            <w:r w:rsidRPr="00A83B12">
              <w:rPr>
                <w:rFonts w:eastAsia="Arial"/>
                <w:spacing w:val="-1"/>
                <w:sz w:val="18"/>
                <w:szCs w:val="18"/>
              </w:rPr>
              <w:t>r</w:t>
            </w:r>
            <w:r w:rsidRPr="00A83B12">
              <w:rPr>
                <w:rFonts w:eastAsia="Arial"/>
                <w:sz w:val="18"/>
                <w:szCs w:val="18"/>
              </w:rPr>
              <w:t>ado</w:t>
            </w:r>
            <w:r w:rsidRPr="00A83B12">
              <w:rPr>
                <w:rFonts w:eastAsia="Arial"/>
                <w:spacing w:val="-1"/>
                <w:sz w:val="18"/>
                <w:szCs w:val="18"/>
              </w:rPr>
              <w:t>r</w:t>
            </w:r>
            <w:r w:rsidRPr="00A83B12">
              <w:rPr>
                <w:rFonts w:eastAsia="Arial"/>
                <w:sz w:val="18"/>
                <w:szCs w:val="18"/>
              </w:rPr>
              <w:t>e</w:t>
            </w:r>
            <w:r w:rsidRPr="00A83B12">
              <w:rPr>
                <w:rFonts w:eastAsia="Arial"/>
                <w:spacing w:val="1"/>
                <w:sz w:val="18"/>
                <w:szCs w:val="18"/>
              </w:rPr>
              <w:t>s</w:t>
            </w:r>
            <w:r w:rsidRPr="00A83B12">
              <w:rPr>
                <w:rFonts w:eastAsia="Arial"/>
                <w:sz w:val="18"/>
                <w:szCs w:val="18"/>
              </w:rPr>
              <w:t>,</w:t>
            </w:r>
            <w:r w:rsidRPr="00A83B12">
              <w:rPr>
                <w:rFonts w:eastAsia="Arial"/>
                <w:spacing w:val="33"/>
                <w:sz w:val="18"/>
                <w:szCs w:val="18"/>
              </w:rPr>
              <w:t xml:space="preserve"> </w:t>
            </w:r>
            <w:r w:rsidRPr="00A83B12">
              <w:rPr>
                <w:rFonts w:eastAsia="Arial"/>
                <w:sz w:val="18"/>
                <w:szCs w:val="18"/>
              </w:rPr>
              <w:t>al</w:t>
            </w:r>
            <w:r w:rsidRPr="00A83B12">
              <w:rPr>
                <w:rFonts w:eastAsia="Arial"/>
                <w:spacing w:val="1"/>
                <w:sz w:val="18"/>
                <w:szCs w:val="18"/>
              </w:rPr>
              <w:t>t</w:t>
            </w:r>
            <w:r w:rsidRPr="00A83B12">
              <w:rPr>
                <w:rFonts w:eastAsia="Arial"/>
                <w:sz w:val="18"/>
                <w:szCs w:val="18"/>
              </w:rPr>
              <w:t xml:space="preserve">o </w:t>
            </w:r>
            <w:r w:rsidRPr="00A83B12">
              <w:rPr>
                <w:rFonts w:eastAsia="Arial"/>
                <w:spacing w:val="1"/>
                <w:sz w:val="18"/>
                <w:szCs w:val="18"/>
              </w:rPr>
              <w:t>c</w:t>
            </w:r>
            <w:r w:rsidRPr="00A83B12">
              <w:rPr>
                <w:rFonts w:eastAsia="Arial"/>
                <w:spacing w:val="-1"/>
                <w:sz w:val="18"/>
                <w:szCs w:val="18"/>
              </w:rPr>
              <w:t>on</w:t>
            </w:r>
            <w:r w:rsidRPr="00A83B12">
              <w:rPr>
                <w:rFonts w:eastAsia="Arial"/>
                <w:spacing w:val="1"/>
                <w:sz w:val="18"/>
                <w:szCs w:val="18"/>
              </w:rPr>
              <w:t>t</w:t>
            </w:r>
            <w:r w:rsidRPr="00A83B12">
              <w:rPr>
                <w:rFonts w:eastAsia="Arial"/>
                <w:spacing w:val="-1"/>
                <w:sz w:val="18"/>
                <w:szCs w:val="18"/>
              </w:rPr>
              <w:t>ra</w:t>
            </w:r>
            <w:r w:rsidRPr="00A83B12">
              <w:rPr>
                <w:rFonts w:eastAsia="Arial"/>
                <w:spacing w:val="1"/>
                <w:sz w:val="18"/>
                <w:szCs w:val="18"/>
              </w:rPr>
              <w:t>st</w:t>
            </w:r>
            <w:r w:rsidRPr="00A83B12">
              <w:rPr>
                <w:rFonts w:eastAsia="Arial"/>
                <w:sz w:val="18"/>
                <w:szCs w:val="18"/>
              </w:rPr>
              <w:t>e</w:t>
            </w:r>
            <w:r w:rsidRPr="00A83B12">
              <w:rPr>
                <w:rFonts w:eastAsia="Arial"/>
                <w:spacing w:val="1"/>
                <w:sz w:val="18"/>
                <w:szCs w:val="18"/>
              </w:rPr>
              <w:t xml:space="preserve"> </w:t>
            </w:r>
            <w:r w:rsidRPr="00A83B12">
              <w:rPr>
                <w:rFonts w:eastAsia="Arial"/>
                <w:spacing w:val="-1"/>
                <w:sz w:val="18"/>
                <w:szCs w:val="18"/>
              </w:rPr>
              <w:t>d</w:t>
            </w:r>
            <w:r w:rsidRPr="00A83B12">
              <w:rPr>
                <w:rFonts w:eastAsia="Arial"/>
                <w:sz w:val="18"/>
                <w:szCs w:val="18"/>
              </w:rPr>
              <w:t>e</w:t>
            </w:r>
            <w:r w:rsidRPr="00A83B12">
              <w:rPr>
                <w:rFonts w:eastAsia="Arial"/>
                <w:spacing w:val="1"/>
                <w:sz w:val="18"/>
                <w:szCs w:val="18"/>
              </w:rPr>
              <w:t xml:space="preserve"> c</w:t>
            </w:r>
            <w:r w:rsidRPr="00A83B12">
              <w:rPr>
                <w:rFonts w:eastAsia="Arial"/>
                <w:spacing w:val="-1"/>
                <w:sz w:val="18"/>
                <w:szCs w:val="18"/>
              </w:rPr>
              <w:t>o</w:t>
            </w:r>
            <w:r w:rsidRPr="00A83B12">
              <w:rPr>
                <w:rFonts w:eastAsia="Arial"/>
                <w:sz w:val="18"/>
                <w:szCs w:val="18"/>
              </w:rPr>
              <w:t>l</w:t>
            </w:r>
            <w:r w:rsidRPr="00A83B12">
              <w:rPr>
                <w:rFonts w:eastAsia="Arial"/>
                <w:spacing w:val="-1"/>
                <w:sz w:val="18"/>
                <w:szCs w:val="18"/>
              </w:rPr>
              <w:t>o</w:t>
            </w:r>
            <w:r w:rsidRPr="00A83B12">
              <w:rPr>
                <w:rFonts w:eastAsia="Arial"/>
                <w:sz w:val="18"/>
                <w:szCs w:val="18"/>
              </w:rPr>
              <w:t>r</w:t>
            </w:r>
            <w:r w:rsidRPr="00A83B12">
              <w:rPr>
                <w:rFonts w:eastAsia="Arial"/>
                <w:spacing w:val="1"/>
                <w:sz w:val="18"/>
                <w:szCs w:val="18"/>
              </w:rPr>
              <w:t xml:space="preserve"> </w:t>
            </w:r>
            <w:r w:rsidRPr="00A83B12">
              <w:rPr>
                <w:rFonts w:eastAsia="Arial"/>
                <w:spacing w:val="-1"/>
                <w:sz w:val="18"/>
                <w:szCs w:val="18"/>
              </w:rPr>
              <w:t>e</w:t>
            </w:r>
            <w:r w:rsidRPr="00A83B12">
              <w:rPr>
                <w:rFonts w:eastAsia="Arial"/>
                <w:sz w:val="18"/>
                <w:szCs w:val="18"/>
              </w:rPr>
              <w:t>n</w:t>
            </w:r>
            <w:r w:rsidRPr="00A83B12">
              <w:rPr>
                <w:rFonts w:eastAsia="Arial"/>
                <w:spacing w:val="1"/>
                <w:sz w:val="18"/>
                <w:szCs w:val="18"/>
              </w:rPr>
              <w:t xml:space="preserve"> </w:t>
            </w:r>
            <w:r w:rsidRPr="00A83B12">
              <w:rPr>
                <w:rFonts w:eastAsia="Arial"/>
                <w:spacing w:val="-1"/>
                <w:sz w:val="18"/>
                <w:szCs w:val="18"/>
              </w:rPr>
              <w:t>re</w:t>
            </w:r>
            <w:r w:rsidRPr="00A83B12">
              <w:rPr>
                <w:rFonts w:eastAsia="Arial"/>
                <w:sz w:val="18"/>
                <w:szCs w:val="18"/>
              </w:rPr>
              <w:t>l</w:t>
            </w:r>
            <w:r w:rsidRPr="00A83B12">
              <w:rPr>
                <w:rFonts w:eastAsia="Arial"/>
                <w:spacing w:val="-1"/>
                <w:sz w:val="18"/>
                <w:szCs w:val="18"/>
              </w:rPr>
              <w:t>a</w:t>
            </w:r>
            <w:r w:rsidRPr="00A83B12">
              <w:rPr>
                <w:rFonts w:eastAsia="Arial"/>
                <w:spacing w:val="1"/>
                <w:sz w:val="18"/>
                <w:szCs w:val="18"/>
              </w:rPr>
              <w:t>c</w:t>
            </w:r>
            <w:r w:rsidRPr="00A83B12">
              <w:rPr>
                <w:rFonts w:eastAsia="Arial"/>
                <w:sz w:val="18"/>
                <w:szCs w:val="18"/>
              </w:rPr>
              <w:t>i</w:t>
            </w:r>
            <w:r w:rsidRPr="00A83B12">
              <w:rPr>
                <w:rFonts w:eastAsia="Arial"/>
                <w:spacing w:val="-1"/>
                <w:sz w:val="18"/>
                <w:szCs w:val="18"/>
              </w:rPr>
              <w:t>ó</w:t>
            </w:r>
            <w:r w:rsidRPr="00A83B12">
              <w:rPr>
                <w:rFonts w:eastAsia="Arial"/>
                <w:sz w:val="18"/>
                <w:szCs w:val="18"/>
              </w:rPr>
              <w:t>n</w:t>
            </w:r>
            <w:r w:rsidRPr="00A83B12">
              <w:rPr>
                <w:rFonts w:eastAsia="Arial"/>
                <w:spacing w:val="1"/>
                <w:sz w:val="18"/>
                <w:szCs w:val="18"/>
              </w:rPr>
              <w:t xml:space="preserve"> c</w:t>
            </w:r>
            <w:r w:rsidRPr="00A83B12">
              <w:rPr>
                <w:rFonts w:eastAsia="Arial"/>
                <w:spacing w:val="-1"/>
                <w:sz w:val="18"/>
                <w:szCs w:val="18"/>
              </w:rPr>
              <w:t>o</w:t>
            </w:r>
            <w:r w:rsidRPr="00A83B12">
              <w:rPr>
                <w:rFonts w:eastAsia="Arial"/>
                <w:sz w:val="18"/>
                <w:szCs w:val="18"/>
              </w:rPr>
              <w:t>n</w:t>
            </w:r>
            <w:r w:rsidRPr="00A83B12">
              <w:rPr>
                <w:rFonts w:eastAsia="Arial"/>
                <w:spacing w:val="1"/>
                <w:sz w:val="18"/>
                <w:szCs w:val="18"/>
              </w:rPr>
              <w:t xml:space="preserve"> </w:t>
            </w:r>
            <w:r w:rsidRPr="00A83B12">
              <w:rPr>
                <w:rFonts w:eastAsia="Arial"/>
                <w:sz w:val="18"/>
                <w:szCs w:val="18"/>
              </w:rPr>
              <w:t>la</w:t>
            </w:r>
            <w:r w:rsidRPr="00A83B12">
              <w:rPr>
                <w:rFonts w:eastAsia="Arial"/>
                <w:spacing w:val="1"/>
                <w:sz w:val="18"/>
                <w:szCs w:val="18"/>
              </w:rPr>
              <w:t xml:space="preserve"> s</w:t>
            </w:r>
            <w:r w:rsidRPr="00A83B12">
              <w:rPr>
                <w:rFonts w:eastAsia="Arial"/>
                <w:spacing w:val="-1"/>
                <w:sz w:val="18"/>
                <w:szCs w:val="18"/>
              </w:rPr>
              <w:t>uper</w:t>
            </w:r>
            <w:r w:rsidRPr="00A83B12">
              <w:rPr>
                <w:rFonts w:eastAsia="Arial"/>
                <w:spacing w:val="1"/>
                <w:sz w:val="18"/>
                <w:szCs w:val="18"/>
              </w:rPr>
              <w:t>f</w:t>
            </w:r>
            <w:r w:rsidRPr="00A83B12">
              <w:rPr>
                <w:rFonts w:eastAsia="Arial"/>
                <w:sz w:val="18"/>
                <w:szCs w:val="18"/>
              </w:rPr>
              <w:t>i</w:t>
            </w:r>
            <w:r w:rsidRPr="00A83B12">
              <w:rPr>
                <w:rFonts w:eastAsia="Arial"/>
                <w:spacing w:val="1"/>
                <w:sz w:val="18"/>
                <w:szCs w:val="18"/>
              </w:rPr>
              <w:t>c</w:t>
            </w:r>
            <w:r w:rsidRPr="00A83B12">
              <w:rPr>
                <w:rFonts w:eastAsia="Arial"/>
                <w:sz w:val="18"/>
                <w:szCs w:val="18"/>
              </w:rPr>
              <w:t>ie</w:t>
            </w:r>
            <w:r w:rsidRPr="00A83B12">
              <w:rPr>
                <w:rFonts w:eastAsia="Arial"/>
                <w:spacing w:val="1"/>
                <w:sz w:val="18"/>
                <w:szCs w:val="18"/>
              </w:rPr>
              <w:t xml:space="preserve"> </w:t>
            </w:r>
            <w:r w:rsidRPr="00A83B12">
              <w:rPr>
                <w:rFonts w:eastAsia="Arial"/>
                <w:spacing w:val="-1"/>
                <w:sz w:val="18"/>
                <w:szCs w:val="18"/>
              </w:rPr>
              <w:t>dond</w:t>
            </w:r>
            <w:r w:rsidRPr="00A83B12">
              <w:rPr>
                <w:rFonts w:eastAsia="Arial"/>
                <w:sz w:val="18"/>
                <w:szCs w:val="18"/>
              </w:rPr>
              <w:t>e</w:t>
            </w:r>
            <w:r w:rsidRPr="00A83B12">
              <w:rPr>
                <w:rFonts w:eastAsia="Arial"/>
                <w:spacing w:val="1"/>
                <w:sz w:val="18"/>
                <w:szCs w:val="18"/>
              </w:rPr>
              <w:t xml:space="preserve"> s</w:t>
            </w:r>
            <w:r w:rsidRPr="00A83B12">
              <w:rPr>
                <w:rFonts w:eastAsia="Arial"/>
                <w:sz w:val="18"/>
                <w:szCs w:val="18"/>
              </w:rPr>
              <w:t>e</w:t>
            </w:r>
            <w:r w:rsidRPr="00A83B12">
              <w:rPr>
                <w:rFonts w:eastAsia="Arial"/>
                <w:spacing w:val="1"/>
                <w:sz w:val="18"/>
                <w:szCs w:val="18"/>
              </w:rPr>
              <w:t xml:space="preserve"> </w:t>
            </w:r>
            <w:r w:rsidRPr="00A83B12">
              <w:rPr>
                <w:rFonts w:eastAsia="Arial"/>
                <w:spacing w:val="-1"/>
                <w:sz w:val="18"/>
                <w:szCs w:val="18"/>
              </w:rPr>
              <w:t>en</w:t>
            </w:r>
            <w:r w:rsidRPr="00A83B12">
              <w:rPr>
                <w:rFonts w:eastAsia="Arial"/>
                <w:spacing w:val="1"/>
                <w:sz w:val="18"/>
                <w:szCs w:val="18"/>
              </w:rPr>
              <w:t>c</w:t>
            </w:r>
            <w:r w:rsidRPr="00A83B12">
              <w:rPr>
                <w:rFonts w:eastAsia="Arial"/>
                <w:spacing w:val="-1"/>
                <w:sz w:val="18"/>
                <w:szCs w:val="18"/>
              </w:rPr>
              <w:t>uen</w:t>
            </w:r>
            <w:r w:rsidRPr="00A83B12">
              <w:rPr>
                <w:rFonts w:eastAsia="Arial"/>
                <w:spacing w:val="1"/>
                <w:sz w:val="18"/>
                <w:szCs w:val="18"/>
              </w:rPr>
              <w:t>t</w:t>
            </w:r>
            <w:r w:rsidRPr="00A83B12">
              <w:rPr>
                <w:rFonts w:eastAsia="Arial"/>
                <w:spacing w:val="-1"/>
                <w:sz w:val="18"/>
                <w:szCs w:val="18"/>
              </w:rPr>
              <w:t>r</w:t>
            </w:r>
            <w:r w:rsidRPr="00A83B12">
              <w:rPr>
                <w:rFonts w:eastAsia="Arial"/>
                <w:sz w:val="18"/>
                <w:szCs w:val="18"/>
              </w:rPr>
              <w:t>a</w:t>
            </w:r>
            <w:r w:rsidRPr="00A83B12">
              <w:rPr>
                <w:rFonts w:eastAsia="Arial"/>
                <w:spacing w:val="1"/>
                <w:sz w:val="18"/>
                <w:szCs w:val="18"/>
              </w:rPr>
              <w:t xml:space="preserve"> </w:t>
            </w:r>
            <w:r w:rsidRPr="00A83B12">
              <w:rPr>
                <w:rFonts w:eastAsia="Arial"/>
                <w:sz w:val="18"/>
                <w:szCs w:val="18"/>
              </w:rPr>
              <w:t>i</w:t>
            </w:r>
            <w:r w:rsidRPr="00A83B12">
              <w:rPr>
                <w:rFonts w:eastAsia="Arial"/>
                <w:spacing w:val="-1"/>
                <w:sz w:val="18"/>
                <w:szCs w:val="18"/>
              </w:rPr>
              <w:t>n</w:t>
            </w:r>
            <w:r w:rsidRPr="00A83B12">
              <w:rPr>
                <w:rFonts w:eastAsia="Arial"/>
                <w:spacing w:val="1"/>
                <w:sz w:val="18"/>
                <w:szCs w:val="18"/>
              </w:rPr>
              <w:t>st</w:t>
            </w:r>
            <w:r w:rsidRPr="00A83B12">
              <w:rPr>
                <w:rFonts w:eastAsia="Arial"/>
                <w:spacing w:val="-1"/>
                <w:sz w:val="18"/>
                <w:szCs w:val="18"/>
              </w:rPr>
              <w:t>a</w:t>
            </w:r>
            <w:r w:rsidRPr="00A83B12">
              <w:rPr>
                <w:rFonts w:eastAsia="Arial"/>
                <w:sz w:val="18"/>
                <w:szCs w:val="18"/>
              </w:rPr>
              <w:t>l</w:t>
            </w:r>
            <w:r w:rsidRPr="00A83B12">
              <w:rPr>
                <w:rFonts w:eastAsia="Arial"/>
                <w:spacing w:val="-1"/>
                <w:sz w:val="18"/>
                <w:szCs w:val="18"/>
              </w:rPr>
              <w:t>ada</w:t>
            </w:r>
            <w:r w:rsidRPr="00A83B12">
              <w:rPr>
                <w:rFonts w:eastAsia="Arial"/>
                <w:sz w:val="18"/>
                <w:szCs w:val="18"/>
              </w:rPr>
              <w:t>.</w:t>
            </w:r>
          </w:p>
          <w:p w14:paraId="75D1E349" w14:textId="77777777" w:rsidR="00AD22E2" w:rsidRPr="00A83B12" w:rsidRDefault="00AD22E2" w:rsidP="00AD22E2">
            <w:pPr>
              <w:pStyle w:val="UZPRRAFO"/>
              <w:spacing w:line="240" w:lineRule="auto"/>
              <w:ind w:left="568" w:hanging="194"/>
              <w:rPr>
                <w:rFonts w:eastAsia="Arial"/>
                <w:sz w:val="18"/>
                <w:szCs w:val="18"/>
              </w:rPr>
            </w:pPr>
            <w:r w:rsidRPr="00A83B12">
              <w:rPr>
                <w:rFonts w:eastAsia="Arial"/>
                <w:sz w:val="18"/>
                <w:szCs w:val="18"/>
              </w:rPr>
              <w:t xml:space="preserve">- </w:t>
            </w:r>
            <w:r w:rsidRPr="00A83B12">
              <w:rPr>
                <w:rFonts w:eastAsia="Arial"/>
                <w:spacing w:val="1"/>
                <w:sz w:val="18"/>
                <w:szCs w:val="18"/>
              </w:rPr>
              <w:t>S</w:t>
            </w:r>
            <w:r w:rsidRPr="00A83B12">
              <w:rPr>
                <w:rFonts w:eastAsia="Arial"/>
                <w:sz w:val="18"/>
                <w:szCs w:val="18"/>
              </w:rPr>
              <w:t>i</w:t>
            </w:r>
            <w:r w:rsidRPr="00A83B12">
              <w:rPr>
                <w:rFonts w:eastAsia="Arial"/>
                <w:spacing w:val="2"/>
                <w:sz w:val="18"/>
                <w:szCs w:val="18"/>
              </w:rPr>
              <w:t xml:space="preserve"> </w:t>
            </w:r>
            <w:r w:rsidRPr="00A83B12">
              <w:rPr>
                <w:rFonts w:eastAsia="Arial"/>
                <w:sz w:val="18"/>
                <w:szCs w:val="18"/>
              </w:rPr>
              <w:t>e</w:t>
            </w:r>
            <w:r w:rsidRPr="00A83B12">
              <w:rPr>
                <w:rFonts w:eastAsia="Arial"/>
                <w:spacing w:val="1"/>
                <w:sz w:val="18"/>
                <w:szCs w:val="18"/>
              </w:rPr>
              <w:t>st</w:t>
            </w:r>
            <w:r w:rsidRPr="00A83B12">
              <w:rPr>
                <w:rFonts w:eastAsia="Arial"/>
                <w:sz w:val="18"/>
                <w:szCs w:val="18"/>
              </w:rPr>
              <w:t>án</w:t>
            </w:r>
            <w:r w:rsidRPr="00A83B12">
              <w:rPr>
                <w:rFonts w:eastAsia="Arial"/>
                <w:spacing w:val="1"/>
                <w:sz w:val="18"/>
                <w:szCs w:val="18"/>
              </w:rPr>
              <w:t xml:space="preserve"> sit</w:t>
            </w:r>
            <w:r w:rsidRPr="00A83B12">
              <w:rPr>
                <w:rFonts w:eastAsia="Arial"/>
                <w:sz w:val="18"/>
                <w:szCs w:val="18"/>
              </w:rPr>
              <w:t>uadas</w:t>
            </w:r>
            <w:r w:rsidRPr="00A83B12">
              <w:rPr>
                <w:rFonts w:eastAsia="Arial"/>
                <w:spacing w:val="2"/>
                <w:sz w:val="18"/>
                <w:szCs w:val="18"/>
              </w:rPr>
              <w:t xml:space="preserve"> </w:t>
            </w:r>
            <w:r w:rsidRPr="00A83B12">
              <w:rPr>
                <w:rFonts w:eastAsia="Arial"/>
                <w:sz w:val="18"/>
                <w:szCs w:val="18"/>
              </w:rPr>
              <w:t>en</w:t>
            </w:r>
            <w:r w:rsidRPr="00A83B12">
              <w:rPr>
                <w:rFonts w:eastAsia="Arial"/>
                <w:spacing w:val="1"/>
                <w:sz w:val="18"/>
                <w:szCs w:val="18"/>
              </w:rPr>
              <w:t xml:space="preserve"> </w:t>
            </w:r>
            <w:r w:rsidRPr="00A83B12">
              <w:rPr>
                <w:rFonts w:eastAsia="Arial"/>
                <w:sz w:val="18"/>
                <w:szCs w:val="18"/>
              </w:rPr>
              <w:t>pa</w:t>
            </w:r>
            <w:r w:rsidRPr="00A83B12">
              <w:rPr>
                <w:rFonts w:eastAsia="Arial"/>
                <w:spacing w:val="1"/>
                <w:sz w:val="18"/>
                <w:szCs w:val="18"/>
              </w:rPr>
              <w:t>sill</w:t>
            </w:r>
            <w:r w:rsidRPr="00A83B12">
              <w:rPr>
                <w:rFonts w:eastAsia="Arial"/>
                <w:sz w:val="18"/>
                <w:szCs w:val="18"/>
              </w:rPr>
              <w:t>o</w:t>
            </w:r>
            <w:r w:rsidRPr="00A83B12">
              <w:rPr>
                <w:rFonts w:eastAsia="Arial"/>
                <w:spacing w:val="1"/>
                <w:sz w:val="18"/>
                <w:szCs w:val="18"/>
              </w:rPr>
              <w:t>s</w:t>
            </w:r>
            <w:r w:rsidRPr="00A83B12">
              <w:rPr>
                <w:rFonts w:eastAsia="Arial"/>
                <w:sz w:val="18"/>
                <w:szCs w:val="18"/>
              </w:rPr>
              <w:t>,</w:t>
            </w:r>
            <w:r w:rsidRPr="00A83B12">
              <w:rPr>
                <w:rFonts w:eastAsia="Arial"/>
                <w:spacing w:val="2"/>
                <w:sz w:val="18"/>
                <w:szCs w:val="18"/>
              </w:rPr>
              <w:t xml:space="preserve"> </w:t>
            </w:r>
            <w:r w:rsidRPr="00A83B12">
              <w:rPr>
                <w:rFonts w:eastAsia="Arial"/>
                <w:sz w:val="18"/>
                <w:szCs w:val="18"/>
              </w:rPr>
              <w:t>no</w:t>
            </w:r>
            <w:r w:rsidRPr="00A83B12">
              <w:rPr>
                <w:rFonts w:eastAsia="Arial"/>
                <w:spacing w:val="1"/>
                <w:sz w:val="18"/>
                <w:szCs w:val="18"/>
              </w:rPr>
              <w:t xml:space="preserve"> i</w:t>
            </w:r>
            <w:r w:rsidRPr="00A83B12">
              <w:rPr>
                <w:rFonts w:eastAsia="Arial"/>
                <w:sz w:val="18"/>
                <w:szCs w:val="18"/>
              </w:rPr>
              <w:t>n</w:t>
            </w:r>
            <w:r w:rsidRPr="00A83B12">
              <w:rPr>
                <w:rFonts w:eastAsia="Arial"/>
                <w:spacing w:val="-1"/>
                <w:sz w:val="18"/>
                <w:szCs w:val="18"/>
              </w:rPr>
              <w:t>v</w:t>
            </w:r>
            <w:r w:rsidRPr="00A83B12">
              <w:rPr>
                <w:rFonts w:eastAsia="Arial"/>
                <w:sz w:val="18"/>
                <w:szCs w:val="18"/>
              </w:rPr>
              <w:t>aden</w:t>
            </w:r>
            <w:r w:rsidRPr="00A83B12">
              <w:rPr>
                <w:rFonts w:eastAsia="Arial"/>
                <w:spacing w:val="1"/>
                <w:sz w:val="18"/>
                <w:szCs w:val="18"/>
              </w:rPr>
              <w:t xml:space="preserve"> </w:t>
            </w:r>
            <w:r w:rsidRPr="00A83B12">
              <w:rPr>
                <w:rFonts w:eastAsia="Arial"/>
                <w:sz w:val="18"/>
                <w:szCs w:val="18"/>
              </w:rPr>
              <w:t>el</w:t>
            </w:r>
            <w:r w:rsidRPr="00A83B12">
              <w:rPr>
                <w:rFonts w:eastAsia="Arial"/>
                <w:spacing w:val="2"/>
                <w:sz w:val="18"/>
                <w:szCs w:val="18"/>
              </w:rPr>
              <w:t xml:space="preserve"> </w:t>
            </w:r>
            <w:r w:rsidRPr="00A83B12">
              <w:rPr>
                <w:rFonts w:eastAsia="Arial"/>
                <w:sz w:val="18"/>
                <w:szCs w:val="18"/>
              </w:rPr>
              <w:t>an</w:t>
            </w:r>
            <w:r w:rsidRPr="00A83B12">
              <w:rPr>
                <w:rFonts w:eastAsia="Arial"/>
                <w:spacing w:val="1"/>
                <w:sz w:val="18"/>
                <w:szCs w:val="18"/>
              </w:rPr>
              <w:t>c</w:t>
            </w:r>
            <w:r w:rsidRPr="00A83B12">
              <w:rPr>
                <w:rFonts w:eastAsia="Arial"/>
                <w:sz w:val="18"/>
                <w:szCs w:val="18"/>
              </w:rPr>
              <w:t>ho</w:t>
            </w:r>
            <w:r w:rsidRPr="00A83B12">
              <w:rPr>
                <w:rFonts w:eastAsia="Arial"/>
                <w:spacing w:val="1"/>
                <w:sz w:val="18"/>
                <w:szCs w:val="18"/>
              </w:rPr>
              <w:t xml:space="preserve"> li</w:t>
            </w:r>
            <w:r w:rsidRPr="00A83B12">
              <w:rPr>
                <w:rFonts w:eastAsia="Arial"/>
                <w:sz w:val="18"/>
                <w:szCs w:val="18"/>
              </w:rPr>
              <w:t>b</w:t>
            </w:r>
            <w:r w:rsidRPr="00A83B12">
              <w:rPr>
                <w:rFonts w:eastAsia="Arial"/>
                <w:spacing w:val="-1"/>
                <w:sz w:val="18"/>
                <w:szCs w:val="18"/>
              </w:rPr>
              <w:t>r</w:t>
            </w:r>
            <w:r w:rsidRPr="00A83B12">
              <w:rPr>
                <w:rFonts w:eastAsia="Arial"/>
                <w:sz w:val="18"/>
                <w:szCs w:val="18"/>
              </w:rPr>
              <w:t>e</w:t>
            </w:r>
            <w:r w:rsidRPr="00A83B12">
              <w:rPr>
                <w:rFonts w:eastAsia="Arial"/>
                <w:spacing w:val="1"/>
                <w:sz w:val="18"/>
                <w:szCs w:val="18"/>
              </w:rPr>
              <w:t xml:space="preserve"> </w:t>
            </w:r>
            <w:r w:rsidRPr="00A83B12">
              <w:rPr>
                <w:rFonts w:eastAsia="Arial"/>
                <w:sz w:val="18"/>
                <w:szCs w:val="18"/>
              </w:rPr>
              <w:t>de</w:t>
            </w:r>
            <w:r w:rsidRPr="00A83B12">
              <w:rPr>
                <w:rFonts w:eastAsia="Arial"/>
                <w:spacing w:val="1"/>
                <w:sz w:val="18"/>
                <w:szCs w:val="18"/>
              </w:rPr>
              <w:t xml:space="preserve"> </w:t>
            </w:r>
            <w:r w:rsidRPr="00A83B12">
              <w:rPr>
                <w:rFonts w:eastAsia="Arial"/>
                <w:sz w:val="18"/>
                <w:szCs w:val="18"/>
              </w:rPr>
              <w:t>pa</w:t>
            </w:r>
            <w:r w:rsidRPr="00A83B12">
              <w:rPr>
                <w:rFonts w:eastAsia="Arial"/>
                <w:spacing w:val="1"/>
                <w:sz w:val="18"/>
                <w:szCs w:val="18"/>
              </w:rPr>
              <w:t>s</w:t>
            </w:r>
            <w:r w:rsidRPr="00A83B12">
              <w:rPr>
                <w:rFonts w:eastAsia="Arial"/>
                <w:sz w:val="18"/>
                <w:szCs w:val="18"/>
              </w:rPr>
              <w:t>o.</w:t>
            </w:r>
          </w:p>
          <w:p w14:paraId="10095D76" w14:textId="77777777" w:rsidR="00AD22E2" w:rsidRPr="00A83B12" w:rsidRDefault="00AD22E2" w:rsidP="009C3B48">
            <w:pPr>
              <w:pStyle w:val="UZPRRAFO"/>
              <w:spacing w:line="240" w:lineRule="auto"/>
              <w:ind w:left="568" w:hanging="194"/>
              <w:rPr>
                <w:rFonts w:eastAsia="Arial" w:cs="Arial"/>
                <w:spacing w:val="-1"/>
                <w:sz w:val="18"/>
                <w:szCs w:val="18"/>
              </w:rPr>
            </w:pPr>
            <w:r w:rsidRPr="00A83B12">
              <w:rPr>
                <w:rFonts w:eastAsia="Arial" w:cs="Arial"/>
                <w:spacing w:val="-1"/>
                <w:sz w:val="18"/>
                <w:szCs w:val="18"/>
              </w:rPr>
              <w:fldChar w:fldCharType="begin">
                <w:ffData>
                  <w:name w:val="Casilla308"/>
                  <w:enabled/>
                  <w:calcOnExit w:val="0"/>
                  <w:checkBox>
                    <w:sizeAuto/>
                    <w:default w:val="0"/>
                  </w:checkBox>
                </w:ffData>
              </w:fldChar>
            </w:r>
            <w:bookmarkStart w:id="1091" w:name="Casilla308"/>
            <w:r w:rsidRPr="00A83B12">
              <w:rPr>
                <w:rFonts w:eastAsia="Arial" w:cs="Arial"/>
                <w:spacing w:val="-1"/>
                <w:sz w:val="18"/>
                <w:szCs w:val="18"/>
              </w:rPr>
              <w:instrText xml:space="preserve"> </w:instrText>
            </w:r>
            <w:r w:rsidR="008E21E8" w:rsidRPr="00A83B12">
              <w:rPr>
                <w:rFonts w:eastAsia="Arial" w:cs="Arial"/>
                <w:spacing w:val="-1"/>
                <w:sz w:val="18"/>
                <w:szCs w:val="18"/>
              </w:rPr>
              <w:instrText>FORMCHECKBOX</w:instrText>
            </w:r>
            <w:r w:rsidRPr="00A83B12">
              <w:rPr>
                <w:rFonts w:eastAsia="Arial" w:cs="Arial"/>
                <w:spacing w:val="-1"/>
                <w:sz w:val="18"/>
                <w:szCs w:val="18"/>
              </w:rPr>
              <w:instrText xml:space="preserve"> </w:instrText>
            </w:r>
            <w:r w:rsidR="00560E96">
              <w:rPr>
                <w:rFonts w:eastAsia="Arial" w:cs="Arial"/>
                <w:spacing w:val="-1"/>
                <w:sz w:val="18"/>
                <w:szCs w:val="18"/>
              </w:rPr>
            </w:r>
            <w:r w:rsidR="00560E96">
              <w:rPr>
                <w:rFonts w:eastAsia="Arial" w:cs="Arial"/>
                <w:spacing w:val="-1"/>
                <w:sz w:val="18"/>
                <w:szCs w:val="18"/>
              </w:rPr>
              <w:fldChar w:fldCharType="separate"/>
            </w:r>
            <w:r w:rsidRPr="00A83B12">
              <w:rPr>
                <w:rFonts w:eastAsia="Arial" w:cs="Arial"/>
                <w:spacing w:val="-1"/>
                <w:sz w:val="18"/>
                <w:szCs w:val="18"/>
              </w:rPr>
              <w:fldChar w:fldCharType="end"/>
            </w:r>
            <w:bookmarkEnd w:id="1091"/>
            <w:r w:rsidRPr="00A83B12">
              <w:rPr>
                <w:rFonts w:eastAsia="Arial" w:cs="Arial"/>
                <w:spacing w:val="-1"/>
                <w:sz w:val="18"/>
                <w:szCs w:val="18"/>
              </w:rPr>
              <w:t xml:space="preserve"> </w:t>
            </w:r>
            <w:r w:rsidRPr="00A83B12">
              <w:rPr>
                <w:rFonts w:eastAsia="Arial"/>
                <w:sz w:val="18"/>
                <w:szCs w:val="18"/>
              </w:rPr>
              <w:t>Hay puertas de apertura automática:</w:t>
            </w:r>
          </w:p>
          <w:p w14:paraId="525327BF" w14:textId="77777777" w:rsidR="00AD22E2" w:rsidRPr="00A83B12" w:rsidRDefault="00AD22E2" w:rsidP="00AD22E2">
            <w:pPr>
              <w:pStyle w:val="UZPRRAFO"/>
              <w:spacing w:line="240" w:lineRule="auto"/>
              <w:ind w:firstLine="852"/>
              <w:rPr>
                <w:rFonts w:eastAsia="Arial"/>
                <w:sz w:val="18"/>
                <w:szCs w:val="18"/>
              </w:rPr>
            </w:pPr>
            <w:r w:rsidRPr="00A83B12">
              <w:rPr>
                <w:rFonts w:eastAsia="Arial"/>
                <w:sz w:val="18"/>
                <w:szCs w:val="18"/>
              </w:rPr>
              <w:t xml:space="preserve">- </w:t>
            </w:r>
            <w:r w:rsidRPr="00A83B12">
              <w:rPr>
                <w:rFonts w:eastAsia="Arial"/>
                <w:spacing w:val="1"/>
                <w:sz w:val="18"/>
                <w:szCs w:val="18"/>
              </w:rPr>
              <w:t>E</w:t>
            </w:r>
            <w:r w:rsidRPr="00A83B12">
              <w:rPr>
                <w:rFonts w:eastAsia="Arial"/>
                <w:sz w:val="18"/>
                <w:szCs w:val="18"/>
              </w:rPr>
              <w:t>l</w:t>
            </w:r>
            <w:r w:rsidRPr="00A83B12">
              <w:rPr>
                <w:rFonts w:eastAsia="Arial"/>
                <w:spacing w:val="2"/>
                <w:sz w:val="18"/>
                <w:szCs w:val="18"/>
              </w:rPr>
              <w:t xml:space="preserve"> </w:t>
            </w:r>
            <w:r w:rsidRPr="00A83B12">
              <w:rPr>
                <w:rFonts w:eastAsia="Arial"/>
                <w:spacing w:val="1"/>
                <w:sz w:val="18"/>
                <w:szCs w:val="18"/>
              </w:rPr>
              <w:t>ti</w:t>
            </w:r>
            <w:r w:rsidRPr="00A83B12">
              <w:rPr>
                <w:rFonts w:eastAsia="Arial"/>
                <w:sz w:val="18"/>
                <w:szCs w:val="18"/>
              </w:rPr>
              <w:t>e</w:t>
            </w:r>
            <w:r w:rsidRPr="00A83B12">
              <w:rPr>
                <w:rFonts w:eastAsia="Arial"/>
                <w:spacing w:val="3"/>
                <w:sz w:val="18"/>
                <w:szCs w:val="18"/>
              </w:rPr>
              <w:t>m</w:t>
            </w:r>
            <w:r w:rsidRPr="00A83B12">
              <w:rPr>
                <w:rFonts w:eastAsia="Arial"/>
                <w:sz w:val="18"/>
                <w:szCs w:val="18"/>
              </w:rPr>
              <w:t>po</w:t>
            </w:r>
            <w:r w:rsidRPr="00A83B12">
              <w:rPr>
                <w:rFonts w:eastAsia="Arial"/>
                <w:spacing w:val="1"/>
                <w:sz w:val="18"/>
                <w:szCs w:val="18"/>
              </w:rPr>
              <w:t xml:space="preserve"> </w:t>
            </w:r>
            <w:r w:rsidRPr="00A83B12">
              <w:rPr>
                <w:rFonts w:eastAsia="Arial"/>
                <w:sz w:val="18"/>
                <w:szCs w:val="18"/>
              </w:rPr>
              <w:t>de</w:t>
            </w:r>
            <w:r w:rsidRPr="00A83B12">
              <w:rPr>
                <w:rFonts w:eastAsia="Arial"/>
                <w:spacing w:val="1"/>
                <w:sz w:val="18"/>
                <w:szCs w:val="18"/>
              </w:rPr>
              <w:t xml:space="preserve"> ci</w:t>
            </w:r>
            <w:r w:rsidRPr="00A83B12">
              <w:rPr>
                <w:rFonts w:eastAsia="Arial"/>
                <w:sz w:val="18"/>
                <w:szCs w:val="18"/>
              </w:rPr>
              <w:t>e</w:t>
            </w:r>
            <w:r w:rsidRPr="00A83B12">
              <w:rPr>
                <w:rFonts w:eastAsia="Arial"/>
                <w:spacing w:val="-1"/>
                <w:sz w:val="18"/>
                <w:szCs w:val="18"/>
              </w:rPr>
              <w:t>rr</w:t>
            </w:r>
            <w:r w:rsidRPr="00A83B12">
              <w:rPr>
                <w:rFonts w:eastAsia="Arial"/>
                <w:sz w:val="18"/>
                <w:szCs w:val="18"/>
              </w:rPr>
              <w:t>e</w:t>
            </w:r>
            <w:r w:rsidRPr="00A83B12">
              <w:rPr>
                <w:rFonts w:eastAsia="Arial"/>
                <w:spacing w:val="1"/>
                <w:sz w:val="18"/>
                <w:szCs w:val="18"/>
              </w:rPr>
              <w:t xml:space="preserve"> </w:t>
            </w:r>
            <w:r w:rsidRPr="00A83B12">
              <w:rPr>
                <w:rFonts w:eastAsia="Arial"/>
                <w:sz w:val="18"/>
                <w:szCs w:val="18"/>
              </w:rPr>
              <w:t>es</w:t>
            </w:r>
            <w:r w:rsidRPr="00A83B12">
              <w:rPr>
                <w:rFonts w:eastAsia="Arial"/>
                <w:spacing w:val="2"/>
                <w:sz w:val="18"/>
                <w:szCs w:val="18"/>
              </w:rPr>
              <w:t xml:space="preserve"> </w:t>
            </w:r>
            <w:r w:rsidRPr="00A83B12">
              <w:rPr>
                <w:rFonts w:eastAsia="Arial"/>
                <w:spacing w:val="1"/>
                <w:sz w:val="18"/>
                <w:szCs w:val="18"/>
              </w:rPr>
              <w:t>s</w:t>
            </w:r>
            <w:r w:rsidRPr="00A83B12">
              <w:rPr>
                <w:rFonts w:eastAsia="Arial"/>
                <w:sz w:val="18"/>
                <w:szCs w:val="18"/>
              </w:rPr>
              <w:t>upe</w:t>
            </w:r>
            <w:r w:rsidRPr="00A83B12">
              <w:rPr>
                <w:rFonts w:eastAsia="Arial"/>
                <w:spacing w:val="-1"/>
                <w:sz w:val="18"/>
                <w:szCs w:val="18"/>
              </w:rPr>
              <w:t>r</w:t>
            </w:r>
            <w:r w:rsidRPr="00A83B12">
              <w:rPr>
                <w:rFonts w:eastAsia="Arial"/>
                <w:spacing w:val="1"/>
                <w:sz w:val="18"/>
                <w:szCs w:val="18"/>
              </w:rPr>
              <w:t>i</w:t>
            </w:r>
            <w:r w:rsidRPr="00A83B12">
              <w:rPr>
                <w:rFonts w:eastAsia="Arial"/>
                <w:sz w:val="18"/>
                <w:szCs w:val="18"/>
              </w:rPr>
              <w:t>or</w:t>
            </w:r>
            <w:r w:rsidRPr="00A83B12">
              <w:rPr>
                <w:rFonts w:eastAsia="Arial"/>
                <w:spacing w:val="1"/>
                <w:sz w:val="18"/>
                <w:szCs w:val="18"/>
              </w:rPr>
              <w:t xml:space="preserve"> </w:t>
            </w:r>
            <w:r w:rsidRPr="00A83B12">
              <w:rPr>
                <w:rFonts w:eastAsia="Arial"/>
                <w:sz w:val="18"/>
                <w:szCs w:val="18"/>
              </w:rPr>
              <w:t>a</w:t>
            </w:r>
            <w:r w:rsidRPr="00A83B12">
              <w:rPr>
                <w:rFonts w:eastAsia="Arial"/>
                <w:spacing w:val="-2"/>
                <w:sz w:val="18"/>
                <w:szCs w:val="18"/>
              </w:rPr>
              <w:t xml:space="preserve"> </w:t>
            </w:r>
            <w:r w:rsidRPr="00A83B12">
              <w:rPr>
                <w:rFonts w:eastAsia="Arial"/>
                <w:sz w:val="18"/>
                <w:szCs w:val="18"/>
              </w:rPr>
              <w:t>5</w:t>
            </w:r>
            <w:r w:rsidRPr="00A83B12">
              <w:rPr>
                <w:rFonts w:eastAsia="Arial"/>
                <w:spacing w:val="1"/>
                <w:sz w:val="18"/>
                <w:szCs w:val="18"/>
              </w:rPr>
              <w:t xml:space="preserve"> s</w:t>
            </w:r>
            <w:r w:rsidRPr="00A83B12">
              <w:rPr>
                <w:rFonts w:eastAsia="Arial"/>
                <w:sz w:val="18"/>
                <w:szCs w:val="18"/>
              </w:rPr>
              <w:t>.</w:t>
            </w:r>
          </w:p>
          <w:p w14:paraId="5B28A6D9" w14:textId="77777777" w:rsidR="00AD22E2" w:rsidRPr="00A83B12" w:rsidRDefault="00AD22E2" w:rsidP="00AD22E2">
            <w:pPr>
              <w:pStyle w:val="UZPRRAFO"/>
              <w:spacing w:line="240" w:lineRule="auto"/>
              <w:ind w:firstLine="852"/>
              <w:rPr>
                <w:rFonts w:eastAsia="Arial"/>
                <w:sz w:val="18"/>
                <w:szCs w:val="18"/>
              </w:rPr>
            </w:pPr>
            <w:r w:rsidRPr="00A83B12">
              <w:rPr>
                <w:rFonts w:eastAsia="Arial"/>
                <w:sz w:val="18"/>
                <w:szCs w:val="18"/>
              </w:rPr>
              <w:t xml:space="preserve">- </w:t>
            </w:r>
            <w:r w:rsidRPr="00A83B12">
              <w:rPr>
                <w:rFonts w:eastAsia="Arial"/>
                <w:spacing w:val="1"/>
                <w:sz w:val="18"/>
                <w:szCs w:val="18"/>
              </w:rPr>
              <w:t>E</w:t>
            </w:r>
            <w:r w:rsidRPr="00A83B12">
              <w:rPr>
                <w:rFonts w:eastAsia="Arial"/>
                <w:sz w:val="18"/>
                <w:szCs w:val="18"/>
              </w:rPr>
              <w:t>n</w:t>
            </w:r>
            <w:r w:rsidRPr="00A83B12">
              <w:rPr>
                <w:rFonts w:eastAsia="Arial"/>
                <w:spacing w:val="1"/>
                <w:sz w:val="18"/>
                <w:szCs w:val="18"/>
              </w:rPr>
              <w:t xml:space="preserve"> </w:t>
            </w:r>
            <w:r w:rsidRPr="00A83B12">
              <w:rPr>
                <w:rFonts w:eastAsia="Arial"/>
                <w:sz w:val="18"/>
                <w:szCs w:val="18"/>
              </w:rPr>
              <w:t>el</w:t>
            </w:r>
            <w:r w:rsidRPr="00A83B12">
              <w:rPr>
                <w:rFonts w:eastAsia="Arial"/>
                <w:spacing w:val="2"/>
                <w:sz w:val="18"/>
                <w:szCs w:val="18"/>
              </w:rPr>
              <w:t xml:space="preserve"> </w:t>
            </w:r>
            <w:r w:rsidRPr="00A83B12">
              <w:rPr>
                <w:rFonts w:eastAsia="Arial"/>
                <w:spacing w:val="1"/>
                <w:sz w:val="18"/>
                <w:szCs w:val="18"/>
              </w:rPr>
              <w:t>c</w:t>
            </w:r>
            <w:r w:rsidRPr="00A83B12">
              <w:rPr>
                <w:rFonts w:eastAsia="Arial"/>
                <w:sz w:val="18"/>
                <w:szCs w:val="18"/>
              </w:rPr>
              <w:t>a</w:t>
            </w:r>
            <w:r w:rsidRPr="00A83B12">
              <w:rPr>
                <w:rFonts w:eastAsia="Arial"/>
                <w:spacing w:val="1"/>
                <w:sz w:val="18"/>
                <w:szCs w:val="18"/>
              </w:rPr>
              <w:t>s</w:t>
            </w:r>
            <w:r w:rsidRPr="00A83B12">
              <w:rPr>
                <w:rFonts w:eastAsia="Arial"/>
                <w:sz w:val="18"/>
                <w:szCs w:val="18"/>
              </w:rPr>
              <w:t>o</w:t>
            </w:r>
            <w:r w:rsidRPr="00A83B12">
              <w:rPr>
                <w:rFonts w:eastAsia="Arial"/>
                <w:spacing w:val="1"/>
                <w:sz w:val="18"/>
                <w:szCs w:val="18"/>
              </w:rPr>
              <w:t xml:space="preserve"> </w:t>
            </w:r>
            <w:r w:rsidRPr="00A83B12">
              <w:rPr>
                <w:rFonts w:eastAsia="Arial"/>
                <w:sz w:val="18"/>
                <w:szCs w:val="18"/>
              </w:rPr>
              <w:t>de</w:t>
            </w:r>
            <w:r w:rsidRPr="00A83B12">
              <w:rPr>
                <w:rFonts w:eastAsia="Arial"/>
                <w:spacing w:val="1"/>
                <w:sz w:val="18"/>
                <w:szCs w:val="18"/>
              </w:rPr>
              <w:t xml:space="preserve"> f</w:t>
            </w:r>
            <w:r w:rsidRPr="00A83B12">
              <w:rPr>
                <w:rFonts w:eastAsia="Arial"/>
                <w:sz w:val="18"/>
                <w:szCs w:val="18"/>
              </w:rPr>
              <w:t>a</w:t>
            </w:r>
            <w:r w:rsidRPr="00A83B12">
              <w:rPr>
                <w:rFonts w:eastAsia="Arial"/>
                <w:spacing w:val="1"/>
                <w:sz w:val="18"/>
                <w:szCs w:val="18"/>
              </w:rPr>
              <w:t>ll</w:t>
            </w:r>
            <w:r w:rsidRPr="00A83B12">
              <w:rPr>
                <w:rFonts w:eastAsia="Arial"/>
                <w:sz w:val="18"/>
                <w:szCs w:val="18"/>
              </w:rPr>
              <w:t>os</w:t>
            </w:r>
            <w:r w:rsidRPr="00A83B12">
              <w:rPr>
                <w:rFonts w:eastAsia="Arial"/>
                <w:spacing w:val="2"/>
                <w:sz w:val="18"/>
                <w:szCs w:val="18"/>
              </w:rPr>
              <w:t xml:space="preserve"> </w:t>
            </w:r>
            <w:r w:rsidRPr="00A83B12">
              <w:rPr>
                <w:rFonts w:eastAsia="Arial"/>
                <w:sz w:val="18"/>
                <w:szCs w:val="18"/>
              </w:rPr>
              <w:t>en</w:t>
            </w:r>
            <w:r w:rsidRPr="00A83B12">
              <w:rPr>
                <w:rFonts w:eastAsia="Arial"/>
                <w:spacing w:val="1"/>
                <w:sz w:val="18"/>
                <w:szCs w:val="18"/>
              </w:rPr>
              <w:t xml:space="preserve"> </w:t>
            </w:r>
            <w:r w:rsidRPr="00A83B12">
              <w:rPr>
                <w:rFonts w:eastAsia="Arial"/>
                <w:sz w:val="18"/>
                <w:szCs w:val="18"/>
              </w:rPr>
              <w:t>el</w:t>
            </w:r>
            <w:r w:rsidRPr="00A83B12">
              <w:rPr>
                <w:rFonts w:eastAsia="Arial"/>
                <w:spacing w:val="2"/>
                <w:sz w:val="18"/>
                <w:szCs w:val="18"/>
              </w:rPr>
              <w:t xml:space="preserve"> </w:t>
            </w:r>
            <w:r w:rsidRPr="00A83B12">
              <w:rPr>
                <w:rFonts w:eastAsia="Arial"/>
                <w:spacing w:val="1"/>
                <w:sz w:val="18"/>
                <w:szCs w:val="18"/>
              </w:rPr>
              <w:t>s</w:t>
            </w:r>
            <w:r w:rsidRPr="00A83B12">
              <w:rPr>
                <w:rFonts w:eastAsia="Arial"/>
                <w:sz w:val="18"/>
                <w:szCs w:val="18"/>
              </w:rPr>
              <w:t>u</w:t>
            </w:r>
            <w:r w:rsidRPr="00A83B12">
              <w:rPr>
                <w:rFonts w:eastAsia="Arial"/>
                <w:spacing w:val="3"/>
                <w:sz w:val="18"/>
                <w:szCs w:val="18"/>
              </w:rPr>
              <w:t>m</w:t>
            </w:r>
            <w:r w:rsidRPr="00A83B12">
              <w:rPr>
                <w:rFonts w:eastAsia="Arial"/>
                <w:spacing w:val="1"/>
                <w:sz w:val="18"/>
                <w:szCs w:val="18"/>
              </w:rPr>
              <w:t>i</w:t>
            </w:r>
            <w:r w:rsidRPr="00A83B12">
              <w:rPr>
                <w:rFonts w:eastAsia="Arial"/>
                <w:sz w:val="18"/>
                <w:szCs w:val="18"/>
              </w:rPr>
              <w:t>n</w:t>
            </w:r>
            <w:r w:rsidRPr="00A83B12">
              <w:rPr>
                <w:rFonts w:eastAsia="Arial"/>
                <w:spacing w:val="1"/>
                <w:sz w:val="18"/>
                <w:szCs w:val="18"/>
              </w:rPr>
              <w:t>ist</w:t>
            </w:r>
            <w:r w:rsidRPr="00A83B12">
              <w:rPr>
                <w:rFonts w:eastAsia="Arial"/>
                <w:spacing w:val="-1"/>
                <w:sz w:val="18"/>
                <w:szCs w:val="18"/>
              </w:rPr>
              <w:t>r</w:t>
            </w:r>
            <w:r w:rsidRPr="00A83B12">
              <w:rPr>
                <w:rFonts w:eastAsia="Arial"/>
                <w:sz w:val="18"/>
                <w:szCs w:val="18"/>
              </w:rPr>
              <w:t>o</w:t>
            </w:r>
            <w:r w:rsidRPr="00A83B12">
              <w:rPr>
                <w:rFonts w:eastAsia="Arial"/>
                <w:spacing w:val="1"/>
                <w:sz w:val="18"/>
                <w:szCs w:val="18"/>
              </w:rPr>
              <w:t xml:space="preserve"> </w:t>
            </w:r>
            <w:r w:rsidRPr="00A83B12">
              <w:rPr>
                <w:rFonts w:eastAsia="Arial"/>
                <w:sz w:val="18"/>
                <w:szCs w:val="18"/>
              </w:rPr>
              <w:t>e</w:t>
            </w:r>
            <w:r w:rsidRPr="00A83B12">
              <w:rPr>
                <w:rFonts w:eastAsia="Arial"/>
                <w:spacing w:val="1"/>
                <w:sz w:val="18"/>
                <w:szCs w:val="18"/>
              </w:rPr>
              <w:t>l</w:t>
            </w:r>
            <w:r w:rsidRPr="00A83B12">
              <w:rPr>
                <w:rFonts w:eastAsia="Arial"/>
                <w:sz w:val="18"/>
                <w:szCs w:val="18"/>
              </w:rPr>
              <w:t>é</w:t>
            </w:r>
            <w:r w:rsidRPr="00A83B12">
              <w:rPr>
                <w:rFonts w:eastAsia="Arial"/>
                <w:spacing w:val="1"/>
                <w:sz w:val="18"/>
                <w:szCs w:val="18"/>
              </w:rPr>
              <w:t>ct</w:t>
            </w:r>
            <w:r w:rsidRPr="00A83B12">
              <w:rPr>
                <w:rFonts w:eastAsia="Arial"/>
                <w:spacing w:val="-1"/>
                <w:sz w:val="18"/>
                <w:szCs w:val="18"/>
              </w:rPr>
              <w:t>r</w:t>
            </w:r>
            <w:r w:rsidRPr="00A83B12">
              <w:rPr>
                <w:rFonts w:eastAsia="Arial"/>
                <w:spacing w:val="1"/>
                <w:sz w:val="18"/>
                <w:szCs w:val="18"/>
              </w:rPr>
              <w:t>ic</w:t>
            </w:r>
            <w:r w:rsidRPr="00A83B12">
              <w:rPr>
                <w:rFonts w:eastAsia="Arial"/>
                <w:sz w:val="18"/>
                <w:szCs w:val="18"/>
              </w:rPr>
              <w:t>o</w:t>
            </w:r>
            <w:r w:rsidRPr="00A83B12">
              <w:rPr>
                <w:rFonts w:eastAsia="Arial"/>
                <w:spacing w:val="1"/>
                <w:sz w:val="18"/>
                <w:szCs w:val="18"/>
              </w:rPr>
              <w:t xml:space="preserve"> </w:t>
            </w:r>
            <w:r w:rsidRPr="00A83B12">
              <w:rPr>
                <w:rFonts w:eastAsia="Arial"/>
                <w:sz w:val="18"/>
                <w:szCs w:val="18"/>
              </w:rPr>
              <w:t>queda</w:t>
            </w:r>
            <w:r w:rsidRPr="00A83B12">
              <w:rPr>
                <w:rFonts w:eastAsia="Arial"/>
                <w:spacing w:val="1"/>
                <w:sz w:val="18"/>
                <w:szCs w:val="18"/>
              </w:rPr>
              <w:t xml:space="preserve"> </w:t>
            </w:r>
            <w:r w:rsidRPr="00A83B12">
              <w:rPr>
                <w:rFonts w:eastAsia="Arial"/>
                <w:sz w:val="18"/>
                <w:szCs w:val="18"/>
              </w:rPr>
              <w:t>en</w:t>
            </w:r>
            <w:r w:rsidRPr="00A83B12">
              <w:rPr>
                <w:rFonts w:eastAsia="Arial"/>
                <w:spacing w:val="1"/>
                <w:sz w:val="18"/>
                <w:szCs w:val="18"/>
              </w:rPr>
              <w:t xml:space="preserve"> </w:t>
            </w:r>
            <w:r w:rsidRPr="00A83B12">
              <w:rPr>
                <w:rFonts w:eastAsia="Arial"/>
                <w:sz w:val="18"/>
                <w:szCs w:val="18"/>
              </w:rPr>
              <w:t>po</w:t>
            </w:r>
            <w:r w:rsidRPr="00A83B12">
              <w:rPr>
                <w:rFonts w:eastAsia="Arial"/>
                <w:spacing w:val="1"/>
                <w:sz w:val="18"/>
                <w:szCs w:val="18"/>
              </w:rPr>
              <w:t>sici</w:t>
            </w:r>
            <w:r w:rsidRPr="00A83B12">
              <w:rPr>
                <w:rFonts w:eastAsia="Arial"/>
                <w:sz w:val="18"/>
                <w:szCs w:val="18"/>
              </w:rPr>
              <w:t>ón</w:t>
            </w:r>
            <w:r w:rsidRPr="00A83B12">
              <w:rPr>
                <w:rFonts w:eastAsia="Arial"/>
                <w:spacing w:val="1"/>
                <w:sz w:val="18"/>
                <w:szCs w:val="18"/>
              </w:rPr>
              <w:t xml:space="preserve"> </w:t>
            </w:r>
            <w:r w:rsidRPr="00A83B12">
              <w:rPr>
                <w:rFonts w:eastAsia="Arial"/>
                <w:sz w:val="18"/>
                <w:szCs w:val="18"/>
              </w:rPr>
              <w:t>de</w:t>
            </w:r>
            <w:r w:rsidRPr="00A83B12">
              <w:rPr>
                <w:rFonts w:eastAsia="Arial"/>
                <w:spacing w:val="1"/>
                <w:sz w:val="18"/>
                <w:szCs w:val="18"/>
              </w:rPr>
              <w:t xml:space="preserve"> </w:t>
            </w:r>
            <w:r w:rsidRPr="00A83B12">
              <w:rPr>
                <w:rFonts w:eastAsia="Arial"/>
                <w:sz w:val="18"/>
                <w:szCs w:val="18"/>
              </w:rPr>
              <w:t>ape</w:t>
            </w:r>
            <w:r w:rsidRPr="00A83B12">
              <w:rPr>
                <w:rFonts w:eastAsia="Arial"/>
                <w:spacing w:val="-1"/>
                <w:sz w:val="18"/>
                <w:szCs w:val="18"/>
              </w:rPr>
              <w:t>r</w:t>
            </w:r>
            <w:r w:rsidRPr="00A83B12">
              <w:rPr>
                <w:rFonts w:eastAsia="Arial"/>
                <w:spacing w:val="1"/>
                <w:sz w:val="18"/>
                <w:szCs w:val="18"/>
              </w:rPr>
              <w:t>t</w:t>
            </w:r>
            <w:r w:rsidRPr="00A83B12">
              <w:rPr>
                <w:rFonts w:eastAsia="Arial"/>
                <w:sz w:val="18"/>
                <w:szCs w:val="18"/>
              </w:rPr>
              <w:t>u</w:t>
            </w:r>
            <w:r w:rsidRPr="00A83B12">
              <w:rPr>
                <w:rFonts w:eastAsia="Arial"/>
                <w:spacing w:val="-1"/>
                <w:sz w:val="18"/>
                <w:szCs w:val="18"/>
              </w:rPr>
              <w:t>r</w:t>
            </w:r>
            <w:r w:rsidRPr="00A83B12">
              <w:rPr>
                <w:rFonts w:eastAsia="Arial"/>
                <w:sz w:val="18"/>
                <w:szCs w:val="18"/>
              </w:rPr>
              <w:t>a</w:t>
            </w:r>
            <w:r w:rsidRPr="00A83B12">
              <w:rPr>
                <w:rFonts w:eastAsia="Arial"/>
                <w:spacing w:val="1"/>
                <w:sz w:val="18"/>
                <w:szCs w:val="18"/>
              </w:rPr>
              <w:t xml:space="preserve"> t</w:t>
            </w:r>
            <w:r w:rsidRPr="00A83B12">
              <w:rPr>
                <w:rFonts w:eastAsia="Arial"/>
                <w:sz w:val="18"/>
                <w:szCs w:val="18"/>
              </w:rPr>
              <w:t>o</w:t>
            </w:r>
            <w:r w:rsidRPr="00A83B12">
              <w:rPr>
                <w:rFonts w:eastAsia="Arial"/>
                <w:spacing w:val="1"/>
                <w:sz w:val="18"/>
                <w:szCs w:val="18"/>
              </w:rPr>
              <w:t>t</w:t>
            </w:r>
            <w:r w:rsidRPr="00A83B12">
              <w:rPr>
                <w:rFonts w:eastAsia="Arial"/>
                <w:sz w:val="18"/>
                <w:szCs w:val="18"/>
              </w:rPr>
              <w:t>a</w:t>
            </w:r>
            <w:r w:rsidRPr="00A83B12">
              <w:rPr>
                <w:rFonts w:eastAsia="Arial"/>
                <w:spacing w:val="1"/>
                <w:sz w:val="18"/>
                <w:szCs w:val="18"/>
              </w:rPr>
              <w:t>l</w:t>
            </w:r>
            <w:r w:rsidRPr="00A83B12">
              <w:rPr>
                <w:rFonts w:eastAsia="Arial"/>
                <w:sz w:val="18"/>
                <w:szCs w:val="18"/>
              </w:rPr>
              <w:t>.</w:t>
            </w:r>
          </w:p>
          <w:p w14:paraId="4195B237" w14:textId="77777777" w:rsidR="00AD22E2" w:rsidRPr="00A83B12" w:rsidRDefault="00AD22E2" w:rsidP="00AD22E2">
            <w:pPr>
              <w:pStyle w:val="UZPRRAFO"/>
              <w:spacing w:line="240" w:lineRule="auto"/>
              <w:ind w:firstLine="852"/>
              <w:rPr>
                <w:rFonts w:eastAsia="Arial"/>
                <w:sz w:val="18"/>
                <w:szCs w:val="18"/>
              </w:rPr>
            </w:pPr>
            <w:r w:rsidRPr="00A83B12">
              <w:rPr>
                <w:rFonts w:eastAsia="Arial"/>
                <w:position w:val="-1"/>
                <w:sz w:val="18"/>
                <w:szCs w:val="18"/>
              </w:rPr>
              <w:t xml:space="preserve">- </w:t>
            </w:r>
            <w:r w:rsidRPr="00A83B12">
              <w:rPr>
                <w:rFonts w:eastAsia="Arial"/>
                <w:spacing w:val="-1"/>
                <w:position w:val="-1"/>
                <w:sz w:val="18"/>
                <w:szCs w:val="18"/>
              </w:rPr>
              <w:t>Lo</w:t>
            </w:r>
            <w:r w:rsidRPr="00A83B12">
              <w:rPr>
                <w:rFonts w:eastAsia="Arial"/>
                <w:position w:val="-1"/>
                <w:sz w:val="18"/>
                <w:szCs w:val="18"/>
              </w:rPr>
              <w:t>s</w:t>
            </w:r>
            <w:r w:rsidRPr="00A83B12">
              <w:rPr>
                <w:rFonts w:eastAsia="Arial"/>
                <w:spacing w:val="2"/>
                <w:position w:val="-1"/>
                <w:sz w:val="18"/>
                <w:szCs w:val="18"/>
              </w:rPr>
              <w:t xml:space="preserve"> </w:t>
            </w:r>
            <w:r w:rsidRPr="00A83B12">
              <w:rPr>
                <w:rFonts w:eastAsia="Arial"/>
                <w:spacing w:val="1"/>
                <w:position w:val="-1"/>
                <w:sz w:val="18"/>
                <w:szCs w:val="18"/>
              </w:rPr>
              <w:t>s</w:t>
            </w:r>
            <w:r w:rsidRPr="00A83B12">
              <w:rPr>
                <w:rFonts w:eastAsia="Arial"/>
                <w:spacing w:val="-1"/>
                <w:position w:val="-1"/>
                <w:sz w:val="18"/>
                <w:szCs w:val="18"/>
              </w:rPr>
              <w:t>en</w:t>
            </w:r>
            <w:r w:rsidRPr="00A83B12">
              <w:rPr>
                <w:rFonts w:eastAsia="Arial"/>
                <w:spacing w:val="1"/>
                <w:position w:val="-1"/>
                <w:sz w:val="18"/>
                <w:szCs w:val="18"/>
              </w:rPr>
              <w:t>s</w:t>
            </w:r>
            <w:r w:rsidRPr="00A83B12">
              <w:rPr>
                <w:rFonts w:eastAsia="Arial"/>
                <w:spacing w:val="-1"/>
                <w:position w:val="-1"/>
                <w:sz w:val="18"/>
                <w:szCs w:val="18"/>
              </w:rPr>
              <w:t>ore</w:t>
            </w:r>
            <w:r w:rsidRPr="00A83B12">
              <w:rPr>
                <w:rFonts w:eastAsia="Arial"/>
                <w:position w:val="-1"/>
                <w:sz w:val="18"/>
                <w:szCs w:val="18"/>
              </w:rPr>
              <w:t>s</w:t>
            </w:r>
            <w:r w:rsidRPr="00A83B12">
              <w:rPr>
                <w:rFonts w:eastAsia="Arial"/>
                <w:spacing w:val="2"/>
                <w:position w:val="-1"/>
                <w:sz w:val="18"/>
                <w:szCs w:val="18"/>
              </w:rPr>
              <w:t xml:space="preserve"> </w:t>
            </w:r>
            <w:r w:rsidRPr="00A83B12">
              <w:rPr>
                <w:rFonts w:eastAsia="Arial"/>
                <w:spacing w:val="-1"/>
                <w:position w:val="-1"/>
                <w:sz w:val="18"/>
                <w:szCs w:val="18"/>
              </w:rPr>
              <w:t>de</w:t>
            </w:r>
            <w:r w:rsidRPr="00A83B12">
              <w:rPr>
                <w:rFonts w:eastAsia="Arial"/>
                <w:spacing w:val="1"/>
                <w:position w:val="-1"/>
                <w:sz w:val="18"/>
                <w:szCs w:val="18"/>
              </w:rPr>
              <w:t>t</w:t>
            </w:r>
            <w:r w:rsidRPr="00A83B12">
              <w:rPr>
                <w:rFonts w:eastAsia="Arial"/>
                <w:spacing w:val="-1"/>
                <w:position w:val="-1"/>
                <w:sz w:val="18"/>
                <w:szCs w:val="18"/>
              </w:rPr>
              <w:t>e</w:t>
            </w:r>
            <w:r w:rsidRPr="00A83B12">
              <w:rPr>
                <w:rFonts w:eastAsia="Arial"/>
                <w:spacing w:val="1"/>
                <w:position w:val="-1"/>
                <w:sz w:val="18"/>
                <w:szCs w:val="18"/>
              </w:rPr>
              <w:t>ct</w:t>
            </w:r>
            <w:r w:rsidRPr="00A83B12">
              <w:rPr>
                <w:rFonts w:eastAsia="Arial"/>
                <w:spacing w:val="-1"/>
                <w:position w:val="-1"/>
                <w:sz w:val="18"/>
                <w:szCs w:val="18"/>
              </w:rPr>
              <w:t>a</w:t>
            </w:r>
            <w:r w:rsidRPr="00A83B12">
              <w:rPr>
                <w:rFonts w:eastAsia="Arial"/>
                <w:position w:val="-1"/>
                <w:sz w:val="18"/>
                <w:szCs w:val="18"/>
              </w:rPr>
              <w:t>n</w:t>
            </w:r>
            <w:r w:rsidRPr="00A83B12">
              <w:rPr>
                <w:rFonts w:eastAsia="Arial"/>
                <w:spacing w:val="1"/>
                <w:position w:val="-1"/>
                <w:sz w:val="18"/>
                <w:szCs w:val="18"/>
              </w:rPr>
              <w:t xml:space="preserve"> </w:t>
            </w:r>
            <w:r w:rsidRPr="00A83B12">
              <w:rPr>
                <w:rFonts w:eastAsia="Arial"/>
                <w:position w:val="-1"/>
                <w:sz w:val="18"/>
                <w:szCs w:val="18"/>
              </w:rPr>
              <w:t>la</w:t>
            </w:r>
            <w:r w:rsidRPr="00A83B12">
              <w:rPr>
                <w:rFonts w:eastAsia="Arial"/>
                <w:spacing w:val="1"/>
                <w:position w:val="-1"/>
                <w:sz w:val="18"/>
                <w:szCs w:val="18"/>
              </w:rPr>
              <w:t xml:space="preserve"> </w:t>
            </w:r>
            <w:r w:rsidRPr="00A83B12">
              <w:rPr>
                <w:rFonts w:eastAsia="Arial"/>
                <w:spacing w:val="-1"/>
                <w:position w:val="-1"/>
                <w:sz w:val="18"/>
                <w:szCs w:val="18"/>
              </w:rPr>
              <w:t>apro</w:t>
            </w:r>
            <w:r w:rsidRPr="00A83B12">
              <w:rPr>
                <w:rFonts w:eastAsia="Arial"/>
                <w:spacing w:val="-3"/>
                <w:position w:val="-1"/>
                <w:sz w:val="18"/>
                <w:szCs w:val="18"/>
              </w:rPr>
              <w:t>x</w:t>
            </w:r>
            <w:r w:rsidRPr="00A83B12">
              <w:rPr>
                <w:rFonts w:eastAsia="Arial"/>
                <w:position w:val="-1"/>
                <w:sz w:val="18"/>
                <w:szCs w:val="18"/>
              </w:rPr>
              <w:t>i</w:t>
            </w:r>
            <w:r w:rsidRPr="00A83B12">
              <w:rPr>
                <w:rFonts w:eastAsia="Arial"/>
                <w:spacing w:val="3"/>
                <w:position w:val="-1"/>
                <w:sz w:val="18"/>
                <w:szCs w:val="18"/>
              </w:rPr>
              <w:t>m</w:t>
            </w:r>
            <w:r w:rsidRPr="00A83B12">
              <w:rPr>
                <w:rFonts w:eastAsia="Arial"/>
                <w:spacing w:val="-1"/>
                <w:position w:val="-1"/>
                <w:sz w:val="18"/>
                <w:szCs w:val="18"/>
              </w:rPr>
              <w:t>a</w:t>
            </w:r>
            <w:r w:rsidRPr="00A83B12">
              <w:rPr>
                <w:rFonts w:eastAsia="Arial"/>
                <w:spacing w:val="1"/>
                <w:position w:val="-1"/>
                <w:sz w:val="18"/>
                <w:szCs w:val="18"/>
              </w:rPr>
              <w:t>c</w:t>
            </w:r>
            <w:r w:rsidRPr="00A83B12">
              <w:rPr>
                <w:rFonts w:eastAsia="Arial"/>
                <w:position w:val="-1"/>
                <w:sz w:val="18"/>
                <w:szCs w:val="18"/>
              </w:rPr>
              <w:t>i</w:t>
            </w:r>
            <w:r w:rsidRPr="00A83B12">
              <w:rPr>
                <w:rFonts w:eastAsia="Arial"/>
                <w:spacing w:val="-1"/>
                <w:position w:val="-1"/>
                <w:sz w:val="18"/>
                <w:szCs w:val="18"/>
              </w:rPr>
              <w:t>ó</w:t>
            </w:r>
            <w:r w:rsidRPr="00A83B12">
              <w:rPr>
                <w:rFonts w:eastAsia="Arial"/>
                <w:position w:val="-1"/>
                <w:sz w:val="18"/>
                <w:szCs w:val="18"/>
              </w:rPr>
              <w:t>n</w:t>
            </w:r>
            <w:r w:rsidRPr="00A83B12">
              <w:rPr>
                <w:rFonts w:eastAsia="Arial"/>
                <w:spacing w:val="1"/>
                <w:position w:val="-1"/>
                <w:sz w:val="18"/>
                <w:szCs w:val="18"/>
              </w:rPr>
              <w:t xml:space="preserve"> </w:t>
            </w:r>
            <w:r w:rsidRPr="00A83B12">
              <w:rPr>
                <w:rFonts w:eastAsia="Arial"/>
                <w:position w:val="-1"/>
                <w:sz w:val="18"/>
                <w:szCs w:val="18"/>
              </w:rPr>
              <w:t>o</w:t>
            </w:r>
            <w:r w:rsidRPr="00A83B12">
              <w:rPr>
                <w:rFonts w:eastAsia="Arial"/>
                <w:spacing w:val="1"/>
                <w:position w:val="-1"/>
                <w:sz w:val="18"/>
                <w:szCs w:val="18"/>
              </w:rPr>
              <w:t xml:space="preserve"> t</w:t>
            </w:r>
            <w:r w:rsidRPr="00A83B12">
              <w:rPr>
                <w:rFonts w:eastAsia="Arial"/>
                <w:spacing w:val="-1"/>
                <w:position w:val="-1"/>
                <w:sz w:val="18"/>
                <w:szCs w:val="18"/>
              </w:rPr>
              <w:t>rán</w:t>
            </w:r>
            <w:r w:rsidRPr="00A83B12">
              <w:rPr>
                <w:rFonts w:eastAsia="Arial"/>
                <w:spacing w:val="1"/>
                <w:position w:val="-1"/>
                <w:sz w:val="18"/>
                <w:szCs w:val="18"/>
              </w:rPr>
              <w:t>s</w:t>
            </w:r>
            <w:r w:rsidRPr="00A83B12">
              <w:rPr>
                <w:rFonts w:eastAsia="Arial"/>
                <w:position w:val="-1"/>
                <w:sz w:val="18"/>
                <w:szCs w:val="18"/>
              </w:rPr>
              <w:t>i</w:t>
            </w:r>
            <w:r w:rsidRPr="00A83B12">
              <w:rPr>
                <w:rFonts w:eastAsia="Arial"/>
                <w:spacing w:val="1"/>
                <w:position w:val="-1"/>
                <w:sz w:val="18"/>
                <w:szCs w:val="18"/>
              </w:rPr>
              <w:t>t</w:t>
            </w:r>
            <w:r w:rsidRPr="00A83B12">
              <w:rPr>
                <w:rFonts w:eastAsia="Arial"/>
                <w:position w:val="-1"/>
                <w:sz w:val="18"/>
                <w:szCs w:val="18"/>
              </w:rPr>
              <w:t>o</w:t>
            </w:r>
            <w:r w:rsidRPr="00A83B12">
              <w:rPr>
                <w:rFonts w:eastAsia="Arial"/>
                <w:spacing w:val="1"/>
                <w:position w:val="-1"/>
                <w:sz w:val="18"/>
                <w:szCs w:val="18"/>
              </w:rPr>
              <w:t xml:space="preserve"> </w:t>
            </w:r>
            <w:r w:rsidRPr="00A83B12">
              <w:rPr>
                <w:rFonts w:eastAsia="Arial"/>
                <w:spacing w:val="-1"/>
                <w:position w:val="-1"/>
                <w:sz w:val="18"/>
                <w:szCs w:val="18"/>
              </w:rPr>
              <w:t>d</w:t>
            </w:r>
            <w:r w:rsidRPr="00A83B12">
              <w:rPr>
                <w:rFonts w:eastAsia="Arial"/>
                <w:position w:val="-1"/>
                <w:sz w:val="18"/>
                <w:szCs w:val="18"/>
              </w:rPr>
              <w:t>e</w:t>
            </w:r>
            <w:r w:rsidRPr="00A83B12">
              <w:rPr>
                <w:rFonts w:eastAsia="Arial"/>
                <w:spacing w:val="1"/>
                <w:position w:val="-1"/>
                <w:sz w:val="18"/>
                <w:szCs w:val="18"/>
              </w:rPr>
              <w:t xml:space="preserve"> </w:t>
            </w:r>
            <w:r w:rsidRPr="00A83B12">
              <w:rPr>
                <w:rFonts w:eastAsia="Arial"/>
                <w:spacing w:val="-1"/>
                <w:position w:val="-1"/>
                <w:sz w:val="18"/>
                <w:szCs w:val="18"/>
              </w:rPr>
              <w:t>u</w:t>
            </w:r>
            <w:r w:rsidRPr="00A83B12">
              <w:rPr>
                <w:rFonts w:eastAsia="Arial"/>
                <w:spacing w:val="1"/>
                <w:position w:val="-1"/>
                <w:sz w:val="18"/>
                <w:szCs w:val="18"/>
              </w:rPr>
              <w:t>s</w:t>
            </w:r>
            <w:r w:rsidRPr="00A83B12">
              <w:rPr>
                <w:rFonts w:eastAsia="Arial"/>
                <w:spacing w:val="-1"/>
                <w:position w:val="-1"/>
                <w:sz w:val="18"/>
                <w:szCs w:val="18"/>
              </w:rPr>
              <w:t>uar</w:t>
            </w:r>
            <w:r w:rsidRPr="00A83B12">
              <w:rPr>
                <w:rFonts w:eastAsia="Arial"/>
                <w:position w:val="-1"/>
                <w:sz w:val="18"/>
                <w:szCs w:val="18"/>
              </w:rPr>
              <w:t>i</w:t>
            </w:r>
            <w:r w:rsidRPr="00A83B12">
              <w:rPr>
                <w:rFonts w:eastAsia="Arial"/>
                <w:spacing w:val="-1"/>
                <w:position w:val="-1"/>
                <w:sz w:val="18"/>
                <w:szCs w:val="18"/>
              </w:rPr>
              <w:t>o</w:t>
            </w:r>
            <w:r w:rsidRPr="00A83B12">
              <w:rPr>
                <w:rFonts w:eastAsia="Arial"/>
                <w:position w:val="-1"/>
                <w:sz w:val="18"/>
                <w:szCs w:val="18"/>
              </w:rPr>
              <w:t>s</w:t>
            </w:r>
            <w:r w:rsidRPr="00A83B12">
              <w:rPr>
                <w:rFonts w:eastAsia="Arial"/>
                <w:spacing w:val="2"/>
                <w:position w:val="-1"/>
                <w:sz w:val="18"/>
                <w:szCs w:val="18"/>
              </w:rPr>
              <w:t xml:space="preserve"> </w:t>
            </w:r>
            <w:r w:rsidRPr="00A83B12">
              <w:rPr>
                <w:rFonts w:eastAsia="Arial"/>
                <w:spacing w:val="-1"/>
                <w:position w:val="-1"/>
                <w:sz w:val="18"/>
                <w:szCs w:val="18"/>
              </w:rPr>
              <w:t>d</w:t>
            </w:r>
            <w:r w:rsidRPr="00A83B12">
              <w:rPr>
                <w:rFonts w:eastAsia="Arial"/>
                <w:position w:val="-1"/>
                <w:sz w:val="18"/>
                <w:szCs w:val="18"/>
              </w:rPr>
              <w:t>e</w:t>
            </w:r>
            <w:r w:rsidRPr="00A83B12">
              <w:rPr>
                <w:rFonts w:eastAsia="Arial"/>
                <w:spacing w:val="1"/>
                <w:position w:val="-1"/>
                <w:sz w:val="18"/>
                <w:szCs w:val="18"/>
              </w:rPr>
              <w:t xml:space="preserve"> </w:t>
            </w:r>
            <w:r w:rsidRPr="00A83B12">
              <w:rPr>
                <w:rFonts w:eastAsia="Arial"/>
                <w:spacing w:val="-1"/>
                <w:position w:val="-1"/>
                <w:sz w:val="18"/>
                <w:szCs w:val="18"/>
              </w:rPr>
              <w:t>perr</w:t>
            </w:r>
            <w:r w:rsidRPr="00A83B12">
              <w:rPr>
                <w:rFonts w:eastAsia="Arial"/>
                <w:position w:val="-1"/>
                <w:sz w:val="18"/>
                <w:szCs w:val="18"/>
              </w:rPr>
              <w:t>o</w:t>
            </w:r>
            <w:r w:rsidRPr="00A83B12">
              <w:rPr>
                <w:rFonts w:eastAsia="Arial"/>
                <w:spacing w:val="1"/>
                <w:position w:val="-1"/>
                <w:sz w:val="18"/>
                <w:szCs w:val="18"/>
              </w:rPr>
              <w:t xml:space="preserve"> </w:t>
            </w:r>
            <w:r w:rsidRPr="00A83B12">
              <w:rPr>
                <w:rFonts w:eastAsia="Arial"/>
                <w:spacing w:val="-1"/>
                <w:position w:val="-1"/>
                <w:sz w:val="18"/>
                <w:szCs w:val="18"/>
              </w:rPr>
              <w:t>guía.</w:t>
            </w:r>
          </w:p>
          <w:p w14:paraId="26E2CA97" w14:textId="77777777" w:rsidR="00AD22E2" w:rsidRPr="00A83B12" w:rsidRDefault="006E1688" w:rsidP="00AD22E2">
            <w:pPr>
              <w:pStyle w:val="UZPRRAFO"/>
              <w:spacing w:line="240" w:lineRule="auto"/>
              <w:rPr>
                <w:rFonts w:eastAsia="Arial"/>
                <w:sz w:val="18"/>
                <w:szCs w:val="18"/>
              </w:rPr>
            </w:pPr>
            <w:r w:rsidRPr="00A83B12">
              <w:rPr>
                <w:rFonts w:eastAsia="Arial" w:cs="Arial"/>
                <w:spacing w:val="-1"/>
                <w:sz w:val="18"/>
                <w:szCs w:val="18"/>
              </w:rPr>
              <w:fldChar w:fldCharType="begin">
                <w:ffData>
                  <w:name w:val=""/>
                  <w:enabled/>
                  <w:calcOnExit w:val="0"/>
                  <w:checkBox>
                    <w:sizeAuto/>
                    <w:default w:val="1"/>
                  </w:checkBox>
                </w:ffData>
              </w:fldChar>
            </w:r>
            <w:r w:rsidRPr="00A83B12">
              <w:rPr>
                <w:rFonts w:eastAsia="Arial" w:cs="Arial"/>
                <w:spacing w:val="-1"/>
                <w:sz w:val="18"/>
                <w:szCs w:val="18"/>
              </w:rPr>
              <w:instrText xml:space="preserve"> </w:instrText>
            </w:r>
            <w:r w:rsidR="008E21E8" w:rsidRPr="00A83B12">
              <w:rPr>
                <w:rFonts w:eastAsia="Arial" w:cs="Arial"/>
                <w:spacing w:val="-1"/>
                <w:sz w:val="18"/>
                <w:szCs w:val="18"/>
              </w:rPr>
              <w:instrText>FORMCHECKBOX</w:instrText>
            </w:r>
            <w:r w:rsidRPr="00A83B12">
              <w:rPr>
                <w:rFonts w:eastAsia="Arial" w:cs="Arial"/>
                <w:spacing w:val="-1"/>
                <w:sz w:val="18"/>
                <w:szCs w:val="18"/>
              </w:rPr>
              <w:instrText xml:space="preserve"> </w:instrText>
            </w:r>
            <w:r w:rsidR="00560E96">
              <w:rPr>
                <w:rFonts w:eastAsia="Arial" w:cs="Arial"/>
                <w:spacing w:val="-1"/>
                <w:sz w:val="18"/>
                <w:szCs w:val="18"/>
              </w:rPr>
            </w:r>
            <w:r w:rsidR="00560E96">
              <w:rPr>
                <w:rFonts w:eastAsia="Arial" w:cs="Arial"/>
                <w:spacing w:val="-1"/>
                <w:sz w:val="18"/>
                <w:szCs w:val="18"/>
              </w:rPr>
              <w:fldChar w:fldCharType="separate"/>
            </w:r>
            <w:r w:rsidRPr="00A83B12">
              <w:rPr>
                <w:rFonts w:eastAsia="Arial" w:cs="Arial"/>
                <w:spacing w:val="-1"/>
                <w:sz w:val="18"/>
                <w:szCs w:val="18"/>
              </w:rPr>
              <w:fldChar w:fldCharType="end"/>
            </w:r>
            <w:r w:rsidR="00AD22E2" w:rsidRPr="00A83B12">
              <w:rPr>
                <w:rFonts w:eastAsia="Arial" w:cs="Arial"/>
                <w:spacing w:val="-1"/>
                <w:sz w:val="18"/>
                <w:szCs w:val="18"/>
              </w:rPr>
              <w:t xml:space="preserve"> </w:t>
            </w:r>
            <w:r w:rsidR="00AD22E2" w:rsidRPr="00A83B12">
              <w:rPr>
                <w:rFonts w:eastAsia="Arial"/>
                <w:spacing w:val="-1"/>
                <w:sz w:val="18"/>
                <w:szCs w:val="18"/>
              </w:rPr>
              <w:t>Ha</w:t>
            </w:r>
            <w:r w:rsidR="00AD22E2" w:rsidRPr="00A83B12">
              <w:rPr>
                <w:rFonts w:eastAsia="Arial"/>
                <w:sz w:val="18"/>
                <w:szCs w:val="18"/>
              </w:rPr>
              <w:t xml:space="preserve">y </w:t>
            </w:r>
            <w:r w:rsidR="00AD22E2" w:rsidRPr="00A83B12">
              <w:rPr>
                <w:rFonts w:eastAsia="Arial"/>
                <w:spacing w:val="-1"/>
                <w:sz w:val="18"/>
                <w:szCs w:val="18"/>
              </w:rPr>
              <w:t>puer</w:t>
            </w:r>
            <w:r w:rsidR="00AD22E2" w:rsidRPr="00A83B12">
              <w:rPr>
                <w:rFonts w:eastAsia="Arial"/>
                <w:spacing w:val="1"/>
                <w:sz w:val="18"/>
                <w:szCs w:val="18"/>
              </w:rPr>
              <w:t>t</w:t>
            </w:r>
            <w:r w:rsidR="00AD22E2" w:rsidRPr="00A83B12">
              <w:rPr>
                <w:rFonts w:eastAsia="Arial"/>
                <w:spacing w:val="-1"/>
                <w:sz w:val="18"/>
                <w:szCs w:val="18"/>
              </w:rPr>
              <w:t>a</w:t>
            </w:r>
            <w:r w:rsidR="00AD22E2" w:rsidRPr="00A83B12">
              <w:rPr>
                <w:rFonts w:eastAsia="Arial"/>
                <w:sz w:val="18"/>
                <w:szCs w:val="18"/>
              </w:rPr>
              <w:t>s</w:t>
            </w:r>
            <w:r w:rsidR="00AD22E2" w:rsidRPr="00A83B12">
              <w:rPr>
                <w:rFonts w:eastAsia="Arial"/>
                <w:spacing w:val="2"/>
                <w:sz w:val="18"/>
                <w:szCs w:val="18"/>
              </w:rPr>
              <w:t xml:space="preserve"> </w:t>
            </w:r>
            <w:r w:rsidR="00AD22E2" w:rsidRPr="00A83B12">
              <w:rPr>
                <w:rFonts w:eastAsia="Arial"/>
                <w:spacing w:val="3"/>
                <w:sz w:val="18"/>
                <w:szCs w:val="18"/>
              </w:rPr>
              <w:t>m</w:t>
            </w:r>
            <w:r w:rsidR="00AD22E2" w:rsidRPr="00A83B12">
              <w:rPr>
                <w:rFonts w:eastAsia="Arial"/>
                <w:spacing w:val="-1"/>
                <w:sz w:val="18"/>
                <w:szCs w:val="18"/>
              </w:rPr>
              <w:t>anua</w:t>
            </w:r>
            <w:r w:rsidR="00AD22E2" w:rsidRPr="00A83B12">
              <w:rPr>
                <w:rFonts w:eastAsia="Arial"/>
                <w:sz w:val="18"/>
                <w:szCs w:val="18"/>
              </w:rPr>
              <w:t>l</w:t>
            </w:r>
            <w:r w:rsidR="00AD22E2" w:rsidRPr="00A83B12">
              <w:rPr>
                <w:rFonts w:eastAsia="Arial"/>
                <w:spacing w:val="-1"/>
                <w:sz w:val="18"/>
                <w:szCs w:val="18"/>
              </w:rPr>
              <w:t>e</w:t>
            </w:r>
            <w:r w:rsidR="00AD22E2" w:rsidRPr="00A83B12">
              <w:rPr>
                <w:rFonts w:eastAsia="Arial"/>
                <w:sz w:val="18"/>
                <w:szCs w:val="18"/>
              </w:rPr>
              <w:t>s</w:t>
            </w:r>
            <w:r w:rsidR="00AD22E2" w:rsidRPr="00A83B12">
              <w:rPr>
                <w:rFonts w:eastAsia="Arial"/>
                <w:spacing w:val="2"/>
                <w:sz w:val="18"/>
                <w:szCs w:val="18"/>
              </w:rPr>
              <w:t xml:space="preserve"> </w:t>
            </w:r>
            <w:r w:rsidR="00AD22E2" w:rsidRPr="00A83B12">
              <w:rPr>
                <w:rFonts w:eastAsia="Arial"/>
                <w:spacing w:val="-1"/>
                <w:sz w:val="18"/>
                <w:szCs w:val="18"/>
              </w:rPr>
              <w:t>de</w:t>
            </w:r>
            <w:r w:rsidR="00AD22E2" w:rsidRPr="00A83B12">
              <w:rPr>
                <w:rFonts w:eastAsia="Arial"/>
                <w:sz w:val="18"/>
                <w:szCs w:val="18"/>
              </w:rPr>
              <w:t>l</w:t>
            </w:r>
            <w:r w:rsidR="00AD22E2" w:rsidRPr="00A83B12">
              <w:rPr>
                <w:rFonts w:eastAsia="Arial"/>
                <w:spacing w:val="1"/>
                <w:sz w:val="18"/>
                <w:szCs w:val="18"/>
              </w:rPr>
              <w:t xml:space="preserve"> t</w:t>
            </w:r>
            <w:r w:rsidR="00AD22E2" w:rsidRPr="00A83B12">
              <w:rPr>
                <w:rFonts w:eastAsia="Arial"/>
                <w:sz w:val="18"/>
                <w:szCs w:val="18"/>
              </w:rPr>
              <w:t>i</w:t>
            </w:r>
            <w:r w:rsidR="00AD22E2" w:rsidRPr="00A83B12">
              <w:rPr>
                <w:rFonts w:eastAsia="Arial"/>
                <w:spacing w:val="-1"/>
                <w:sz w:val="18"/>
                <w:szCs w:val="18"/>
              </w:rPr>
              <w:t>p</w:t>
            </w:r>
            <w:r w:rsidR="00AD22E2" w:rsidRPr="00A83B12">
              <w:rPr>
                <w:rFonts w:eastAsia="Arial"/>
                <w:sz w:val="18"/>
                <w:szCs w:val="18"/>
              </w:rPr>
              <w:t>o</w:t>
            </w:r>
            <w:r w:rsidR="00AD22E2" w:rsidRPr="00A83B12">
              <w:rPr>
                <w:rFonts w:eastAsia="Arial"/>
                <w:spacing w:val="1"/>
                <w:sz w:val="18"/>
                <w:szCs w:val="18"/>
              </w:rPr>
              <w:t xml:space="preserve"> </w:t>
            </w:r>
            <w:r w:rsidR="00AD22E2" w:rsidRPr="00A83B12">
              <w:rPr>
                <w:rFonts w:eastAsia="Arial"/>
                <w:spacing w:val="-1"/>
                <w:sz w:val="18"/>
                <w:szCs w:val="18"/>
              </w:rPr>
              <w:t>“aba</w:t>
            </w:r>
            <w:r w:rsidR="00AD22E2" w:rsidRPr="00A83B12">
              <w:rPr>
                <w:rFonts w:eastAsia="Arial"/>
                <w:spacing w:val="1"/>
                <w:sz w:val="18"/>
                <w:szCs w:val="18"/>
              </w:rPr>
              <w:t>t</w:t>
            </w:r>
            <w:r w:rsidR="00AD22E2" w:rsidRPr="00A83B12">
              <w:rPr>
                <w:rFonts w:eastAsia="Arial"/>
                <w:sz w:val="18"/>
                <w:szCs w:val="18"/>
              </w:rPr>
              <w:t>i</w:t>
            </w:r>
            <w:r w:rsidR="00AD22E2" w:rsidRPr="00A83B12">
              <w:rPr>
                <w:rFonts w:eastAsia="Arial"/>
                <w:spacing w:val="-1"/>
                <w:sz w:val="18"/>
                <w:szCs w:val="18"/>
              </w:rPr>
              <w:t>b</w:t>
            </w:r>
            <w:r w:rsidR="00AD22E2" w:rsidRPr="00A83B12">
              <w:rPr>
                <w:rFonts w:eastAsia="Arial"/>
                <w:sz w:val="18"/>
                <w:szCs w:val="18"/>
              </w:rPr>
              <w:t>l</w:t>
            </w:r>
            <w:r w:rsidR="00AD22E2" w:rsidRPr="00A83B12">
              <w:rPr>
                <w:rFonts w:eastAsia="Arial"/>
                <w:spacing w:val="-1"/>
                <w:sz w:val="18"/>
                <w:szCs w:val="18"/>
              </w:rPr>
              <w:t>e”</w:t>
            </w:r>
            <w:r w:rsidR="00AD22E2" w:rsidRPr="00A83B12">
              <w:rPr>
                <w:rFonts w:eastAsia="Arial"/>
                <w:sz w:val="18"/>
                <w:szCs w:val="18"/>
              </w:rPr>
              <w:t>,</w:t>
            </w:r>
            <w:r w:rsidR="00AD22E2" w:rsidRPr="00A83B12">
              <w:rPr>
                <w:rFonts w:eastAsia="Arial"/>
                <w:spacing w:val="3"/>
                <w:sz w:val="18"/>
                <w:szCs w:val="18"/>
              </w:rPr>
              <w:t xml:space="preserve"> </w:t>
            </w:r>
            <w:r w:rsidR="00AD22E2" w:rsidRPr="00A83B12">
              <w:rPr>
                <w:rFonts w:eastAsia="Arial"/>
                <w:sz w:val="18"/>
                <w:szCs w:val="18"/>
              </w:rPr>
              <w:t xml:space="preserve">y </w:t>
            </w:r>
            <w:r w:rsidR="00AD22E2" w:rsidRPr="00A83B12">
              <w:rPr>
                <w:rFonts w:eastAsia="Arial"/>
                <w:spacing w:val="-1"/>
                <w:sz w:val="18"/>
                <w:szCs w:val="18"/>
              </w:rPr>
              <w:t>d</w:t>
            </w:r>
            <w:r w:rsidR="00AD22E2" w:rsidRPr="00A83B12">
              <w:rPr>
                <w:rFonts w:eastAsia="Arial"/>
                <w:sz w:val="18"/>
                <w:szCs w:val="18"/>
              </w:rPr>
              <w:t>i</w:t>
            </w:r>
            <w:r w:rsidR="00AD22E2" w:rsidRPr="00A83B12">
              <w:rPr>
                <w:rFonts w:eastAsia="Arial"/>
                <w:spacing w:val="1"/>
                <w:sz w:val="18"/>
                <w:szCs w:val="18"/>
              </w:rPr>
              <w:t>s</w:t>
            </w:r>
            <w:r w:rsidR="00AD22E2" w:rsidRPr="00A83B12">
              <w:rPr>
                <w:rFonts w:eastAsia="Arial"/>
                <w:spacing w:val="-1"/>
                <w:sz w:val="18"/>
                <w:szCs w:val="18"/>
              </w:rPr>
              <w:t>pone</w:t>
            </w:r>
            <w:r w:rsidR="00AD22E2" w:rsidRPr="00A83B12">
              <w:rPr>
                <w:rFonts w:eastAsia="Arial"/>
                <w:sz w:val="18"/>
                <w:szCs w:val="18"/>
              </w:rPr>
              <w:t>n</w:t>
            </w:r>
            <w:r w:rsidR="00AD22E2" w:rsidRPr="00A83B12">
              <w:rPr>
                <w:rFonts w:eastAsia="Arial"/>
                <w:spacing w:val="1"/>
                <w:sz w:val="18"/>
                <w:szCs w:val="18"/>
              </w:rPr>
              <w:t xml:space="preserve"> </w:t>
            </w:r>
            <w:r w:rsidR="00AD22E2" w:rsidRPr="00A83B12">
              <w:rPr>
                <w:rFonts w:eastAsia="Arial"/>
                <w:spacing w:val="-1"/>
                <w:sz w:val="18"/>
                <w:szCs w:val="18"/>
              </w:rPr>
              <w:t>de:</w:t>
            </w:r>
          </w:p>
          <w:p w14:paraId="6582B7D4" w14:textId="77777777" w:rsidR="00AD22E2" w:rsidRPr="00A83B12" w:rsidRDefault="00AD22E2" w:rsidP="00AD22E2">
            <w:pPr>
              <w:pStyle w:val="UZPRRAFO"/>
              <w:spacing w:line="240" w:lineRule="auto"/>
              <w:ind w:left="994" w:hanging="620"/>
              <w:rPr>
                <w:rFonts w:eastAsia="Arial"/>
                <w:sz w:val="18"/>
                <w:szCs w:val="18"/>
              </w:rPr>
            </w:pPr>
            <w:r w:rsidRPr="00A83B12">
              <w:rPr>
                <w:rFonts w:eastAsia="Arial"/>
                <w:sz w:val="18"/>
                <w:szCs w:val="18"/>
              </w:rPr>
              <w:t xml:space="preserve">      </w:t>
            </w:r>
            <w:r w:rsidR="006E1688" w:rsidRPr="00A83B12">
              <w:rPr>
                <w:rFonts w:eastAsia="Arial"/>
                <w:sz w:val="18"/>
                <w:szCs w:val="18"/>
              </w:rPr>
              <w:fldChar w:fldCharType="begin">
                <w:ffData>
                  <w:name w:val="Casilla309"/>
                  <w:enabled/>
                  <w:calcOnExit w:val="0"/>
                  <w:checkBox>
                    <w:sizeAuto/>
                    <w:default w:val="1"/>
                  </w:checkBox>
                </w:ffData>
              </w:fldChar>
            </w:r>
            <w:bookmarkStart w:id="1092" w:name="Casilla309"/>
            <w:r w:rsidR="006E1688" w:rsidRPr="00A83B12">
              <w:rPr>
                <w:rFonts w:eastAsia="Arial"/>
                <w:sz w:val="18"/>
                <w:szCs w:val="18"/>
              </w:rPr>
              <w:instrText xml:space="preserve"> </w:instrText>
            </w:r>
            <w:r w:rsidR="008E21E8" w:rsidRPr="00A83B12">
              <w:rPr>
                <w:rFonts w:eastAsia="Arial"/>
                <w:sz w:val="18"/>
                <w:szCs w:val="18"/>
              </w:rPr>
              <w:instrText>FORMCHECKBOX</w:instrText>
            </w:r>
            <w:r w:rsidR="006E1688" w:rsidRPr="00A83B12">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006E1688" w:rsidRPr="00A83B12">
              <w:rPr>
                <w:rFonts w:eastAsia="Arial"/>
                <w:sz w:val="18"/>
                <w:szCs w:val="18"/>
              </w:rPr>
              <w:fldChar w:fldCharType="end"/>
            </w:r>
            <w:bookmarkEnd w:id="1092"/>
            <w:r w:rsidRPr="00A83B12">
              <w:rPr>
                <w:rFonts w:eastAsia="Arial"/>
                <w:sz w:val="18"/>
                <w:szCs w:val="18"/>
              </w:rPr>
              <w:t>Un</w:t>
            </w:r>
            <w:r w:rsidRPr="00A83B12">
              <w:rPr>
                <w:rFonts w:eastAsia="Arial"/>
                <w:spacing w:val="34"/>
                <w:sz w:val="18"/>
                <w:szCs w:val="18"/>
              </w:rPr>
              <w:t xml:space="preserve"> </w:t>
            </w:r>
            <w:r w:rsidRPr="00A83B12">
              <w:rPr>
                <w:rFonts w:eastAsia="Arial"/>
                <w:spacing w:val="-1"/>
                <w:sz w:val="18"/>
                <w:szCs w:val="18"/>
              </w:rPr>
              <w:t>re</w:t>
            </w:r>
            <w:r w:rsidRPr="00A83B12">
              <w:rPr>
                <w:rFonts w:eastAsia="Arial"/>
                <w:spacing w:val="1"/>
                <w:sz w:val="18"/>
                <w:szCs w:val="18"/>
              </w:rPr>
              <w:t>s</w:t>
            </w:r>
            <w:r w:rsidRPr="00A83B12">
              <w:rPr>
                <w:rFonts w:eastAsia="Arial"/>
                <w:spacing w:val="-1"/>
                <w:sz w:val="18"/>
                <w:szCs w:val="18"/>
              </w:rPr>
              <w:t>or</w:t>
            </w:r>
            <w:r w:rsidRPr="00A83B12">
              <w:rPr>
                <w:rFonts w:eastAsia="Arial"/>
                <w:spacing w:val="1"/>
                <w:sz w:val="18"/>
                <w:szCs w:val="18"/>
              </w:rPr>
              <w:t>t</w:t>
            </w:r>
            <w:r w:rsidRPr="00A83B12">
              <w:rPr>
                <w:rFonts w:eastAsia="Arial"/>
                <w:sz w:val="18"/>
                <w:szCs w:val="18"/>
              </w:rPr>
              <w:t>e</w:t>
            </w:r>
            <w:r w:rsidRPr="00A83B12">
              <w:rPr>
                <w:rFonts w:eastAsia="Arial"/>
                <w:spacing w:val="34"/>
                <w:sz w:val="18"/>
                <w:szCs w:val="18"/>
              </w:rPr>
              <w:t xml:space="preserve"> </w:t>
            </w:r>
            <w:r w:rsidRPr="00A83B12">
              <w:rPr>
                <w:rFonts w:eastAsia="Arial"/>
                <w:spacing w:val="-1"/>
                <w:sz w:val="18"/>
                <w:szCs w:val="18"/>
              </w:rPr>
              <w:t>d</w:t>
            </w:r>
            <w:r w:rsidRPr="00A83B12">
              <w:rPr>
                <w:rFonts w:eastAsia="Arial"/>
                <w:sz w:val="18"/>
                <w:szCs w:val="18"/>
              </w:rPr>
              <w:t>e</w:t>
            </w:r>
            <w:r w:rsidRPr="00A83B12">
              <w:rPr>
                <w:rFonts w:eastAsia="Arial"/>
                <w:spacing w:val="34"/>
                <w:sz w:val="18"/>
                <w:szCs w:val="18"/>
              </w:rPr>
              <w:t xml:space="preserve"> </w:t>
            </w:r>
            <w:r w:rsidRPr="00A83B12">
              <w:rPr>
                <w:rFonts w:eastAsia="Arial"/>
                <w:spacing w:val="1"/>
                <w:sz w:val="18"/>
                <w:szCs w:val="18"/>
              </w:rPr>
              <w:t>c</w:t>
            </w:r>
            <w:r w:rsidRPr="00A83B12">
              <w:rPr>
                <w:rFonts w:eastAsia="Arial"/>
                <w:sz w:val="18"/>
                <w:szCs w:val="18"/>
              </w:rPr>
              <w:t>i</w:t>
            </w:r>
            <w:r w:rsidRPr="00A83B12">
              <w:rPr>
                <w:rFonts w:eastAsia="Arial"/>
                <w:spacing w:val="-1"/>
                <w:sz w:val="18"/>
                <w:szCs w:val="18"/>
              </w:rPr>
              <w:t>err</w:t>
            </w:r>
            <w:r w:rsidRPr="00A83B12">
              <w:rPr>
                <w:rFonts w:eastAsia="Arial"/>
                <w:sz w:val="18"/>
                <w:szCs w:val="18"/>
              </w:rPr>
              <w:t>e</w:t>
            </w:r>
            <w:r w:rsidRPr="00A83B12">
              <w:rPr>
                <w:rFonts w:eastAsia="Arial"/>
                <w:spacing w:val="34"/>
                <w:sz w:val="18"/>
                <w:szCs w:val="18"/>
              </w:rPr>
              <w:t xml:space="preserve"> </w:t>
            </w:r>
            <w:r w:rsidRPr="00A83B12">
              <w:rPr>
                <w:rFonts w:eastAsia="Arial"/>
                <w:spacing w:val="-1"/>
                <w:sz w:val="18"/>
                <w:szCs w:val="18"/>
              </w:rPr>
              <w:t>d</w:t>
            </w:r>
            <w:r w:rsidRPr="00A83B12">
              <w:rPr>
                <w:rFonts w:eastAsia="Arial"/>
                <w:sz w:val="18"/>
                <w:szCs w:val="18"/>
              </w:rPr>
              <w:t>e</w:t>
            </w:r>
            <w:r w:rsidRPr="00A83B12">
              <w:rPr>
                <w:rFonts w:eastAsia="Arial"/>
                <w:spacing w:val="34"/>
                <w:sz w:val="18"/>
                <w:szCs w:val="18"/>
              </w:rPr>
              <w:t xml:space="preserve"> </w:t>
            </w:r>
            <w:r w:rsidRPr="00A83B12">
              <w:rPr>
                <w:rFonts w:eastAsia="Arial"/>
                <w:sz w:val="18"/>
                <w:szCs w:val="18"/>
              </w:rPr>
              <w:t>l</w:t>
            </w:r>
            <w:r w:rsidRPr="00A83B12">
              <w:rPr>
                <w:rFonts w:eastAsia="Arial"/>
                <w:spacing w:val="-1"/>
                <w:sz w:val="18"/>
                <w:szCs w:val="18"/>
              </w:rPr>
              <w:t>en</w:t>
            </w:r>
            <w:r w:rsidRPr="00A83B12">
              <w:rPr>
                <w:rFonts w:eastAsia="Arial"/>
                <w:spacing w:val="1"/>
                <w:sz w:val="18"/>
                <w:szCs w:val="18"/>
              </w:rPr>
              <w:t>t</w:t>
            </w:r>
            <w:r w:rsidRPr="00A83B12">
              <w:rPr>
                <w:rFonts w:eastAsia="Arial"/>
                <w:sz w:val="18"/>
                <w:szCs w:val="18"/>
              </w:rPr>
              <w:t>a</w:t>
            </w:r>
            <w:r w:rsidRPr="00A83B12">
              <w:rPr>
                <w:rFonts w:eastAsia="Arial"/>
                <w:spacing w:val="34"/>
                <w:sz w:val="18"/>
                <w:szCs w:val="18"/>
              </w:rPr>
              <w:t xml:space="preserve"> </w:t>
            </w:r>
            <w:r w:rsidRPr="00A83B12">
              <w:rPr>
                <w:rFonts w:eastAsia="Arial"/>
                <w:spacing w:val="-1"/>
                <w:sz w:val="18"/>
                <w:szCs w:val="18"/>
              </w:rPr>
              <w:t>opera</w:t>
            </w:r>
            <w:r w:rsidRPr="00A83B12">
              <w:rPr>
                <w:rFonts w:eastAsia="Arial"/>
                <w:spacing w:val="1"/>
                <w:sz w:val="18"/>
                <w:szCs w:val="18"/>
              </w:rPr>
              <w:t>t</w:t>
            </w:r>
            <w:r w:rsidRPr="00A83B12">
              <w:rPr>
                <w:rFonts w:eastAsia="Arial"/>
                <w:sz w:val="18"/>
                <w:szCs w:val="18"/>
              </w:rPr>
              <w:t>i</w:t>
            </w:r>
            <w:r w:rsidRPr="00A83B12">
              <w:rPr>
                <w:rFonts w:eastAsia="Arial"/>
                <w:spacing w:val="-1"/>
                <w:sz w:val="18"/>
                <w:szCs w:val="18"/>
              </w:rPr>
              <w:t>v</w:t>
            </w:r>
            <w:r w:rsidRPr="00A83B12">
              <w:rPr>
                <w:rFonts w:eastAsia="Arial"/>
                <w:sz w:val="18"/>
                <w:szCs w:val="18"/>
              </w:rPr>
              <w:t>i</w:t>
            </w:r>
            <w:r w:rsidRPr="00A83B12">
              <w:rPr>
                <w:rFonts w:eastAsia="Arial"/>
                <w:spacing w:val="-1"/>
                <w:sz w:val="18"/>
                <w:szCs w:val="18"/>
              </w:rPr>
              <w:t>da</w:t>
            </w:r>
            <w:r w:rsidRPr="00A83B12">
              <w:rPr>
                <w:rFonts w:eastAsia="Arial"/>
                <w:sz w:val="18"/>
                <w:szCs w:val="18"/>
              </w:rPr>
              <w:t>d</w:t>
            </w:r>
            <w:r w:rsidRPr="00A83B12">
              <w:rPr>
                <w:rFonts w:eastAsia="Arial"/>
                <w:spacing w:val="34"/>
                <w:sz w:val="18"/>
                <w:szCs w:val="18"/>
              </w:rPr>
              <w:t xml:space="preserve"> </w:t>
            </w:r>
            <w:r w:rsidRPr="00A83B12">
              <w:rPr>
                <w:rFonts w:eastAsia="Arial"/>
                <w:spacing w:val="-1"/>
                <w:sz w:val="18"/>
                <w:szCs w:val="18"/>
              </w:rPr>
              <w:t>d</w:t>
            </w:r>
            <w:r w:rsidRPr="00A83B12">
              <w:rPr>
                <w:rFonts w:eastAsia="Arial"/>
                <w:sz w:val="18"/>
                <w:szCs w:val="18"/>
              </w:rPr>
              <w:t>e</w:t>
            </w:r>
            <w:r w:rsidRPr="00A83B12">
              <w:rPr>
                <w:rFonts w:eastAsia="Arial"/>
                <w:spacing w:val="34"/>
                <w:sz w:val="18"/>
                <w:szCs w:val="18"/>
              </w:rPr>
              <w:t xml:space="preserve"> </w:t>
            </w:r>
            <w:r w:rsidRPr="00A83B12">
              <w:rPr>
                <w:rFonts w:eastAsia="Arial"/>
                <w:spacing w:val="-1"/>
                <w:sz w:val="18"/>
                <w:szCs w:val="18"/>
              </w:rPr>
              <w:t>a</w:t>
            </w:r>
            <w:r w:rsidRPr="00A83B12">
              <w:rPr>
                <w:rFonts w:eastAsia="Arial"/>
                <w:sz w:val="18"/>
                <w:szCs w:val="18"/>
              </w:rPr>
              <w:t>l</w:t>
            </w:r>
            <w:r w:rsidRPr="00A83B12">
              <w:rPr>
                <w:rFonts w:eastAsia="Arial"/>
                <w:spacing w:val="35"/>
                <w:sz w:val="18"/>
                <w:szCs w:val="18"/>
              </w:rPr>
              <w:t xml:space="preserve"> </w:t>
            </w:r>
            <w:r w:rsidRPr="00A83B12">
              <w:rPr>
                <w:rFonts w:eastAsia="Arial"/>
                <w:spacing w:val="3"/>
                <w:sz w:val="18"/>
                <w:szCs w:val="18"/>
              </w:rPr>
              <w:t>m</w:t>
            </w:r>
            <w:r w:rsidRPr="00A83B12">
              <w:rPr>
                <w:rFonts w:eastAsia="Arial"/>
                <w:spacing w:val="-1"/>
                <w:sz w:val="18"/>
                <w:szCs w:val="18"/>
              </w:rPr>
              <w:t>eno</w:t>
            </w:r>
            <w:r w:rsidRPr="00A83B12">
              <w:rPr>
                <w:rFonts w:eastAsia="Arial"/>
                <w:sz w:val="18"/>
                <w:szCs w:val="18"/>
              </w:rPr>
              <w:t>s</w:t>
            </w:r>
            <w:r w:rsidRPr="00A83B12">
              <w:rPr>
                <w:rFonts w:eastAsia="Arial"/>
                <w:spacing w:val="36"/>
                <w:sz w:val="18"/>
                <w:szCs w:val="18"/>
              </w:rPr>
              <w:t xml:space="preserve"> </w:t>
            </w:r>
            <w:r w:rsidRPr="00A83B12">
              <w:rPr>
                <w:rFonts w:eastAsia="Arial"/>
                <w:sz w:val="18"/>
                <w:szCs w:val="18"/>
              </w:rPr>
              <w:t>5</w:t>
            </w:r>
            <w:r w:rsidRPr="00A83B12">
              <w:rPr>
                <w:rFonts w:eastAsia="Arial"/>
                <w:spacing w:val="34"/>
                <w:sz w:val="18"/>
                <w:szCs w:val="18"/>
              </w:rPr>
              <w:t xml:space="preserve"> </w:t>
            </w:r>
            <w:r w:rsidRPr="00A83B12">
              <w:rPr>
                <w:rFonts w:eastAsia="Arial"/>
                <w:sz w:val="18"/>
                <w:szCs w:val="18"/>
              </w:rPr>
              <w:t>s</w:t>
            </w:r>
            <w:r w:rsidRPr="00A83B12">
              <w:rPr>
                <w:rFonts w:eastAsia="Arial"/>
                <w:spacing w:val="36"/>
                <w:sz w:val="18"/>
                <w:szCs w:val="18"/>
              </w:rPr>
              <w:t xml:space="preserve"> </w:t>
            </w:r>
            <w:r w:rsidRPr="00A83B12">
              <w:rPr>
                <w:rFonts w:eastAsia="Arial"/>
                <w:spacing w:val="-1"/>
                <w:sz w:val="18"/>
                <w:szCs w:val="18"/>
              </w:rPr>
              <w:t>d</w:t>
            </w:r>
            <w:r w:rsidRPr="00A83B12">
              <w:rPr>
                <w:rFonts w:eastAsia="Arial"/>
                <w:sz w:val="18"/>
                <w:szCs w:val="18"/>
              </w:rPr>
              <w:t>e</w:t>
            </w:r>
            <w:r w:rsidRPr="00A83B12">
              <w:rPr>
                <w:rFonts w:eastAsia="Arial"/>
                <w:spacing w:val="34"/>
                <w:sz w:val="18"/>
                <w:szCs w:val="18"/>
              </w:rPr>
              <w:t xml:space="preserve"> </w:t>
            </w:r>
            <w:r w:rsidRPr="00A83B12">
              <w:rPr>
                <w:rFonts w:eastAsia="Arial"/>
                <w:spacing w:val="-1"/>
                <w:sz w:val="18"/>
                <w:szCs w:val="18"/>
              </w:rPr>
              <w:t>dura</w:t>
            </w:r>
            <w:r w:rsidRPr="00A83B12">
              <w:rPr>
                <w:rFonts w:eastAsia="Arial"/>
                <w:spacing w:val="1"/>
                <w:sz w:val="18"/>
                <w:szCs w:val="18"/>
              </w:rPr>
              <w:t>c</w:t>
            </w:r>
            <w:r w:rsidRPr="00A83B12">
              <w:rPr>
                <w:rFonts w:eastAsia="Arial"/>
                <w:sz w:val="18"/>
                <w:szCs w:val="18"/>
              </w:rPr>
              <w:t>i</w:t>
            </w:r>
            <w:r w:rsidRPr="00A83B12">
              <w:rPr>
                <w:rFonts w:eastAsia="Arial"/>
                <w:spacing w:val="-1"/>
                <w:sz w:val="18"/>
                <w:szCs w:val="18"/>
              </w:rPr>
              <w:t>ó</w:t>
            </w:r>
            <w:r w:rsidRPr="00A83B12">
              <w:rPr>
                <w:rFonts w:eastAsia="Arial"/>
                <w:sz w:val="18"/>
                <w:szCs w:val="18"/>
              </w:rPr>
              <w:t>n</w:t>
            </w:r>
            <w:r w:rsidRPr="00A83B12">
              <w:rPr>
                <w:rFonts w:eastAsia="Arial"/>
                <w:spacing w:val="34"/>
                <w:sz w:val="18"/>
                <w:szCs w:val="18"/>
              </w:rPr>
              <w:t xml:space="preserve"> </w:t>
            </w:r>
            <w:r w:rsidRPr="00A83B12">
              <w:rPr>
                <w:rFonts w:eastAsia="Arial"/>
                <w:spacing w:val="-1"/>
                <w:sz w:val="18"/>
                <w:szCs w:val="18"/>
              </w:rPr>
              <w:t>qu</w:t>
            </w:r>
            <w:r w:rsidRPr="00A83B12">
              <w:rPr>
                <w:rFonts w:eastAsia="Arial"/>
                <w:sz w:val="18"/>
                <w:szCs w:val="18"/>
              </w:rPr>
              <w:t>e</w:t>
            </w:r>
            <w:r w:rsidRPr="00A83B12">
              <w:rPr>
                <w:rFonts w:eastAsia="Arial"/>
                <w:spacing w:val="34"/>
                <w:sz w:val="18"/>
                <w:szCs w:val="18"/>
              </w:rPr>
              <w:t xml:space="preserve"> </w:t>
            </w:r>
            <w:r w:rsidRPr="00A83B12">
              <w:rPr>
                <w:rFonts w:eastAsia="Arial"/>
                <w:spacing w:val="1"/>
                <w:sz w:val="18"/>
                <w:szCs w:val="18"/>
              </w:rPr>
              <w:t>f</w:t>
            </w:r>
            <w:r w:rsidRPr="00A83B12">
              <w:rPr>
                <w:rFonts w:eastAsia="Arial"/>
                <w:spacing w:val="-1"/>
                <w:sz w:val="18"/>
                <w:szCs w:val="18"/>
              </w:rPr>
              <w:t>a</w:t>
            </w:r>
            <w:r w:rsidRPr="00A83B12">
              <w:rPr>
                <w:rFonts w:eastAsia="Arial"/>
                <w:spacing w:val="1"/>
                <w:sz w:val="18"/>
                <w:szCs w:val="18"/>
              </w:rPr>
              <w:t>c</w:t>
            </w:r>
            <w:r w:rsidRPr="00A83B12">
              <w:rPr>
                <w:rFonts w:eastAsia="Arial"/>
                <w:sz w:val="18"/>
                <w:szCs w:val="18"/>
              </w:rPr>
              <w:t>ili</w:t>
            </w:r>
            <w:r w:rsidRPr="00A83B12">
              <w:rPr>
                <w:rFonts w:eastAsia="Arial"/>
                <w:spacing w:val="1"/>
                <w:sz w:val="18"/>
                <w:szCs w:val="18"/>
              </w:rPr>
              <w:t>t</w:t>
            </w:r>
            <w:r w:rsidRPr="00A83B12">
              <w:rPr>
                <w:rFonts w:eastAsia="Arial"/>
                <w:sz w:val="18"/>
                <w:szCs w:val="18"/>
              </w:rPr>
              <w:t>a</w:t>
            </w:r>
            <w:r w:rsidRPr="00A83B12">
              <w:rPr>
                <w:rFonts w:eastAsia="Arial"/>
                <w:spacing w:val="34"/>
                <w:sz w:val="18"/>
                <w:szCs w:val="18"/>
              </w:rPr>
              <w:t xml:space="preserve"> </w:t>
            </w:r>
            <w:r w:rsidRPr="00A83B12">
              <w:rPr>
                <w:rFonts w:eastAsia="Arial"/>
                <w:spacing w:val="-1"/>
                <w:sz w:val="18"/>
                <w:szCs w:val="18"/>
              </w:rPr>
              <w:t>e</w:t>
            </w:r>
            <w:r w:rsidRPr="00A83B12">
              <w:rPr>
                <w:rFonts w:eastAsia="Arial"/>
                <w:sz w:val="18"/>
                <w:szCs w:val="18"/>
              </w:rPr>
              <w:t>l</w:t>
            </w:r>
            <w:r w:rsidRPr="00A83B12">
              <w:rPr>
                <w:rFonts w:eastAsia="Arial"/>
                <w:spacing w:val="35"/>
                <w:sz w:val="18"/>
                <w:szCs w:val="18"/>
              </w:rPr>
              <w:t xml:space="preserve"> </w:t>
            </w:r>
            <w:r w:rsidRPr="00A83B12">
              <w:rPr>
                <w:rFonts w:eastAsia="Arial"/>
                <w:spacing w:val="-1"/>
                <w:sz w:val="18"/>
                <w:szCs w:val="18"/>
              </w:rPr>
              <w:t>que</w:t>
            </w:r>
            <w:r w:rsidRPr="00A83B12">
              <w:rPr>
                <w:rFonts w:eastAsia="Arial"/>
                <w:sz w:val="18"/>
                <w:szCs w:val="18"/>
              </w:rPr>
              <w:t>,</w:t>
            </w:r>
            <w:r w:rsidRPr="00A83B12">
              <w:rPr>
                <w:rFonts w:eastAsia="Arial"/>
                <w:spacing w:val="36"/>
                <w:sz w:val="18"/>
                <w:szCs w:val="18"/>
              </w:rPr>
              <w:t xml:space="preserve"> </w:t>
            </w:r>
            <w:r w:rsidRPr="00A83B12">
              <w:rPr>
                <w:rFonts w:eastAsia="Arial"/>
                <w:spacing w:val="-1"/>
                <w:sz w:val="18"/>
                <w:szCs w:val="18"/>
              </w:rPr>
              <w:t>e</w:t>
            </w:r>
            <w:r w:rsidRPr="00A83B12">
              <w:rPr>
                <w:rFonts w:eastAsia="Arial"/>
                <w:sz w:val="18"/>
                <w:szCs w:val="18"/>
              </w:rPr>
              <w:t>n</w:t>
            </w:r>
            <w:r w:rsidRPr="00A83B12">
              <w:rPr>
                <w:rFonts w:eastAsia="Arial"/>
                <w:spacing w:val="34"/>
                <w:sz w:val="18"/>
                <w:szCs w:val="18"/>
              </w:rPr>
              <w:t xml:space="preserve"> </w:t>
            </w:r>
            <w:r w:rsidRPr="00A83B12">
              <w:rPr>
                <w:rFonts w:eastAsia="Arial"/>
                <w:spacing w:val="-1"/>
                <w:sz w:val="18"/>
                <w:szCs w:val="18"/>
              </w:rPr>
              <w:t>n</w:t>
            </w:r>
            <w:r w:rsidRPr="00A83B12">
              <w:rPr>
                <w:rFonts w:eastAsia="Arial"/>
                <w:sz w:val="18"/>
                <w:szCs w:val="18"/>
              </w:rPr>
              <w:t>i</w:t>
            </w:r>
            <w:r w:rsidRPr="00A83B12">
              <w:rPr>
                <w:rFonts w:eastAsia="Arial"/>
                <w:spacing w:val="-1"/>
                <w:sz w:val="18"/>
                <w:szCs w:val="18"/>
              </w:rPr>
              <w:t>ngú</w:t>
            </w:r>
            <w:r w:rsidRPr="00A83B12">
              <w:rPr>
                <w:rFonts w:eastAsia="Arial"/>
                <w:sz w:val="18"/>
                <w:szCs w:val="18"/>
              </w:rPr>
              <w:t>n</w:t>
            </w:r>
            <w:r w:rsidRPr="00A83B12">
              <w:rPr>
                <w:rFonts w:eastAsia="Arial"/>
                <w:spacing w:val="32"/>
                <w:sz w:val="18"/>
                <w:szCs w:val="18"/>
              </w:rPr>
              <w:t xml:space="preserve"> </w:t>
            </w:r>
            <w:r w:rsidRPr="00A83B12">
              <w:rPr>
                <w:rFonts w:eastAsia="Arial"/>
                <w:spacing w:val="1"/>
                <w:sz w:val="18"/>
                <w:szCs w:val="18"/>
              </w:rPr>
              <w:t>c</w:t>
            </w:r>
            <w:r w:rsidRPr="00A83B12">
              <w:rPr>
                <w:rFonts w:eastAsia="Arial"/>
                <w:spacing w:val="-1"/>
                <w:sz w:val="18"/>
                <w:szCs w:val="18"/>
              </w:rPr>
              <w:t>a</w:t>
            </w:r>
            <w:r w:rsidRPr="00A83B12">
              <w:rPr>
                <w:rFonts w:eastAsia="Arial"/>
                <w:spacing w:val="1"/>
                <w:sz w:val="18"/>
                <w:szCs w:val="18"/>
              </w:rPr>
              <w:t>s</w:t>
            </w:r>
            <w:r w:rsidRPr="00A83B12">
              <w:rPr>
                <w:rFonts w:eastAsia="Arial"/>
                <w:spacing w:val="-1"/>
                <w:sz w:val="18"/>
                <w:szCs w:val="18"/>
              </w:rPr>
              <w:t>o</w:t>
            </w:r>
            <w:r w:rsidRPr="00A83B12">
              <w:rPr>
                <w:rFonts w:eastAsia="Arial"/>
                <w:sz w:val="18"/>
                <w:szCs w:val="18"/>
              </w:rPr>
              <w:t>,</w:t>
            </w:r>
            <w:r w:rsidRPr="00A83B12">
              <w:rPr>
                <w:rFonts w:eastAsia="Arial"/>
                <w:spacing w:val="33"/>
                <w:sz w:val="18"/>
                <w:szCs w:val="18"/>
              </w:rPr>
              <w:t xml:space="preserve"> </w:t>
            </w:r>
            <w:r w:rsidRPr="00A83B12">
              <w:rPr>
                <w:rFonts w:eastAsia="Arial"/>
                <w:spacing w:val="-1"/>
                <w:sz w:val="18"/>
                <w:szCs w:val="18"/>
              </w:rPr>
              <w:t>quede</w:t>
            </w:r>
            <w:r w:rsidRPr="00A83B12">
              <w:rPr>
                <w:rFonts w:eastAsia="Arial"/>
                <w:sz w:val="18"/>
                <w:szCs w:val="18"/>
              </w:rPr>
              <w:t xml:space="preserve">n </w:t>
            </w:r>
            <w:r w:rsidRPr="00A83B12">
              <w:rPr>
                <w:rFonts w:eastAsia="Arial"/>
                <w:spacing w:val="-1"/>
                <w:sz w:val="18"/>
                <w:szCs w:val="18"/>
              </w:rPr>
              <w:t>en</w:t>
            </w:r>
            <w:r w:rsidRPr="00A83B12">
              <w:rPr>
                <w:rFonts w:eastAsia="Arial"/>
                <w:spacing w:val="1"/>
                <w:sz w:val="18"/>
                <w:szCs w:val="18"/>
              </w:rPr>
              <w:t>t</w:t>
            </w:r>
            <w:r w:rsidRPr="00A83B12">
              <w:rPr>
                <w:rFonts w:eastAsia="Arial"/>
                <w:spacing w:val="-1"/>
                <w:sz w:val="18"/>
                <w:szCs w:val="18"/>
              </w:rPr>
              <w:t>reab</w:t>
            </w:r>
            <w:r w:rsidRPr="00A83B12">
              <w:rPr>
                <w:rFonts w:eastAsia="Arial"/>
                <w:sz w:val="18"/>
                <w:szCs w:val="18"/>
              </w:rPr>
              <w:t>i</w:t>
            </w:r>
            <w:r w:rsidRPr="00A83B12">
              <w:rPr>
                <w:rFonts w:eastAsia="Arial"/>
                <w:spacing w:val="-1"/>
                <w:sz w:val="18"/>
                <w:szCs w:val="18"/>
              </w:rPr>
              <w:t>er</w:t>
            </w:r>
            <w:r w:rsidRPr="00A83B12">
              <w:rPr>
                <w:rFonts w:eastAsia="Arial"/>
                <w:spacing w:val="1"/>
                <w:sz w:val="18"/>
                <w:szCs w:val="18"/>
              </w:rPr>
              <w:t>t</w:t>
            </w:r>
            <w:r w:rsidRPr="00A83B12">
              <w:rPr>
                <w:rFonts w:eastAsia="Arial"/>
                <w:spacing w:val="-1"/>
                <w:sz w:val="18"/>
                <w:szCs w:val="18"/>
              </w:rPr>
              <w:t>a</w:t>
            </w:r>
            <w:r w:rsidRPr="00A83B12">
              <w:rPr>
                <w:rFonts w:eastAsia="Arial"/>
                <w:spacing w:val="1"/>
                <w:sz w:val="18"/>
                <w:szCs w:val="18"/>
              </w:rPr>
              <w:t>s</w:t>
            </w:r>
            <w:r w:rsidRPr="00A83B12">
              <w:rPr>
                <w:rFonts w:eastAsia="Arial"/>
                <w:sz w:val="18"/>
                <w:szCs w:val="18"/>
              </w:rPr>
              <w:t>.</w:t>
            </w:r>
          </w:p>
          <w:p w14:paraId="62D329F6" w14:textId="77777777" w:rsidR="00AD22E2" w:rsidRPr="00A83B12" w:rsidRDefault="00AD22E2" w:rsidP="00AD22E2">
            <w:pPr>
              <w:pStyle w:val="UZPRRAFO"/>
              <w:spacing w:line="240" w:lineRule="auto"/>
              <w:rPr>
                <w:rFonts w:eastAsia="Arial"/>
                <w:sz w:val="18"/>
                <w:szCs w:val="18"/>
              </w:rPr>
            </w:pPr>
            <w:r w:rsidRPr="00A83B12">
              <w:rPr>
                <w:rFonts w:eastAsia="Arial"/>
                <w:position w:val="-1"/>
                <w:sz w:val="18"/>
                <w:szCs w:val="18"/>
              </w:rPr>
              <w:t xml:space="preserve">      </w:t>
            </w:r>
            <w:r w:rsidR="006E1688" w:rsidRPr="00A83B12">
              <w:rPr>
                <w:rFonts w:eastAsia="Arial"/>
                <w:position w:val="-1"/>
                <w:sz w:val="18"/>
                <w:szCs w:val="18"/>
              </w:rPr>
              <w:fldChar w:fldCharType="begin">
                <w:ffData>
                  <w:name w:val="Casilla310"/>
                  <w:enabled/>
                  <w:calcOnExit w:val="0"/>
                  <w:checkBox>
                    <w:sizeAuto/>
                    <w:default w:val="1"/>
                  </w:checkBox>
                </w:ffData>
              </w:fldChar>
            </w:r>
            <w:bookmarkStart w:id="1093" w:name="Casilla310"/>
            <w:r w:rsidR="006E1688" w:rsidRPr="00A83B12">
              <w:rPr>
                <w:rFonts w:eastAsia="Arial"/>
                <w:position w:val="-1"/>
                <w:sz w:val="18"/>
                <w:szCs w:val="18"/>
              </w:rPr>
              <w:instrText xml:space="preserve"> </w:instrText>
            </w:r>
            <w:r w:rsidR="008E21E8" w:rsidRPr="00A83B12">
              <w:rPr>
                <w:rFonts w:eastAsia="Arial"/>
                <w:position w:val="-1"/>
                <w:sz w:val="18"/>
                <w:szCs w:val="18"/>
              </w:rPr>
              <w:instrText>FORMCHECKBOX</w:instrText>
            </w:r>
            <w:r w:rsidR="006E1688" w:rsidRPr="00A83B12">
              <w:rPr>
                <w:rFonts w:eastAsia="Arial"/>
                <w:position w:val="-1"/>
                <w:sz w:val="18"/>
                <w:szCs w:val="18"/>
              </w:rPr>
              <w:instrText xml:space="preserve"> </w:instrText>
            </w:r>
            <w:r w:rsidR="00560E96">
              <w:rPr>
                <w:rFonts w:eastAsia="Arial"/>
                <w:position w:val="-1"/>
                <w:sz w:val="18"/>
                <w:szCs w:val="18"/>
              </w:rPr>
            </w:r>
            <w:r w:rsidR="00560E96">
              <w:rPr>
                <w:rFonts w:eastAsia="Arial"/>
                <w:position w:val="-1"/>
                <w:sz w:val="18"/>
                <w:szCs w:val="18"/>
              </w:rPr>
              <w:fldChar w:fldCharType="separate"/>
            </w:r>
            <w:r w:rsidR="006E1688" w:rsidRPr="00A83B12">
              <w:rPr>
                <w:rFonts w:eastAsia="Arial"/>
                <w:position w:val="-1"/>
                <w:sz w:val="18"/>
                <w:szCs w:val="18"/>
              </w:rPr>
              <w:fldChar w:fldCharType="end"/>
            </w:r>
            <w:bookmarkEnd w:id="1093"/>
            <w:r w:rsidRPr="00A83B12">
              <w:rPr>
                <w:rFonts w:eastAsia="Arial"/>
                <w:position w:val="-1"/>
                <w:sz w:val="18"/>
                <w:szCs w:val="18"/>
              </w:rPr>
              <w:t>Un</w:t>
            </w:r>
            <w:r w:rsidRPr="00A83B12">
              <w:rPr>
                <w:rFonts w:eastAsia="Arial"/>
                <w:spacing w:val="1"/>
                <w:position w:val="-1"/>
                <w:sz w:val="18"/>
                <w:szCs w:val="18"/>
              </w:rPr>
              <w:t xml:space="preserve"> </w:t>
            </w:r>
            <w:r w:rsidRPr="00A83B12">
              <w:rPr>
                <w:rFonts w:eastAsia="Arial"/>
                <w:spacing w:val="3"/>
                <w:position w:val="-1"/>
                <w:sz w:val="18"/>
                <w:szCs w:val="18"/>
              </w:rPr>
              <w:t>m</w:t>
            </w:r>
            <w:r w:rsidRPr="00A83B12">
              <w:rPr>
                <w:rFonts w:eastAsia="Arial"/>
                <w:spacing w:val="-1"/>
                <w:position w:val="-1"/>
                <w:sz w:val="18"/>
                <w:szCs w:val="18"/>
              </w:rPr>
              <w:t>e</w:t>
            </w:r>
            <w:r w:rsidRPr="00A83B12">
              <w:rPr>
                <w:rFonts w:eastAsia="Arial"/>
                <w:spacing w:val="1"/>
                <w:position w:val="-1"/>
                <w:sz w:val="18"/>
                <w:szCs w:val="18"/>
              </w:rPr>
              <w:t>c</w:t>
            </w:r>
            <w:r w:rsidRPr="00A83B12">
              <w:rPr>
                <w:rFonts w:eastAsia="Arial"/>
                <w:spacing w:val="-1"/>
                <w:position w:val="-1"/>
                <w:sz w:val="18"/>
                <w:szCs w:val="18"/>
              </w:rPr>
              <w:t>an</w:t>
            </w:r>
            <w:r w:rsidRPr="00A83B12">
              <w:rPr>
                <w:rFonts w:eastAsia="Arial"/>
                <w:position w:val="-1"/>
                <w:sz w:val="18"/>
                <w:szCs w:val="18"/>
              </w:rPr>
              <w:t>i</w:t>
            </w:r>
            <w:r w:rsidRPr="00A83B12">
              <w:rPr>
                <w:rFonts w:eastAsia="Arial"/>
                <w:spacing w:val="1"/>
                <w:position w:val="-1"/>
                <w:sz w:val="18"/>
                <w:szCs w:val="18"/>
              </w:rPr>
              <w:t>s</w:t>
            </w:r>
            <w:r w:rsidRPr="00A83B12">
              <w:rPr>
                <w:rFonts w:eastAsia="Arial"/>
                <w:spacing w:val="3"/>
                <w:position w:val="-1"/>
                <w:sz w:val="18"/>
                <w:szCs w:val="18"/>
              </w:rPr>
              <w:t>m</w:t>
            </w:r>
            <w:r w:rsidRPr="00A83B12">
              <w:rPr>
                <w:rFonts w:eastAsia="Arial"/>
                <w:position w:val="-1"/>
                <w:sz w:val="18"/>
                <w:szCs w:val="18"/>
              </w:rPr>
              <w:t>o</w:t>
            </w:r>
            <w:r w:rsidRPr="00A83B12">
              <w:rPr>
                <w:rFonts w:eastAsia="Arial"/>
                <w:spacing w:val="1"/>
                <w:position w:val="-1"/>
                <w:sz w:val="18"/>
                <w:szCs w:val="18"/>
              </w:rPr>
              <w:t xml:space="preserve"> </w:t>
            </w:r>
            <w:r w:rsidRPr="00A83B12">
              <w:rPr>
                <w:rFonts w:eastAsia="Arial"/>
                <w:spacing w:val="-1"/>
                <w:position w:val="-1"/>
                <w:sz w:val="18"/>
                <w:szCs w:val="18"/>
              </w:rPr>
              <w:t>qu</w:t>
            </w:r>
            <w:r w:rsidRPr="00A83B12">
              <w:rPr>
                <w:rFonts w:eastAsia="Arial"/>
                <w:position w:val="-1"/>
                <w:sz w:val="18"/>
                <w:szCs w:val="18"/>
              </w:rPr>
              <w:t>e</w:t>
            </w:r>
            <w:r w:rsidRPr="00A83B12">
              <w:rPr>
                <w:rFonts w:eastAsia="Arial"/>
                <w:spacing w:val="1"/>
                <w:position w:val="-1"/>
                <w:sz w:val="18"/>
                <w:szCs w:val="18"/>
              </w:rPr>
              <w:t xml:space="preserve"> </w:t>
            </w:r>
            <w:r w:rsidRPr="00A83B12">
              <w:rPr>
                <w:rFonts w:eastAsia="Arial"/>
                <w:position w:val="-1"/>
                <w:sz w:val="18"/>
                <w:szCs w:val="18"/>
              </w:rPr>
              <w:t>l</w:t>
            </w:r>
            <w:r w:rsidRPr="00A83B12">
              <w:rPr>
                <w:rFonts w:eastAsia="Arial"/>
                <w:spacing w:val="-1"/>
                <w:position w:val="-1"/>
                <w:sz w:val="18"/>
                <w:szCs w:val="18"/>
              </w:rPr>
              <w:t>a</w:t>
            </w:r>
            <w:r w:rsidRPr="00A83B12">
              <w:rPr>
                <w:rFonts w:eastAsia="Arial"/>
                <w:position w:val="-1"/>
                <w:sz w:val="18"/>
                <w:szCs w:val="18"/>
              </w:rPr>
              <w:t>s</w:t>
            </w:r>
            <w:r w:rsidRPr="00A83B12">
              <w:rPr>
                <w:rFonts w:eastAsia="Arial"/>
                <w:spacing w:val="2"/>
                <w:position w:val="-1"/>
                <w:sz w:val="18"/>
                <w:szCs w:val="18"/>
              </w:rPr>
              <w:t xml:space="preserve"> </w:t>
            </w:r>
            <w:r w:rsidRPr="00A83B12">
              <w:rPr>
                <w:rFonts w:eastAsia="Arial"/>
                <w:spacing w:val="3"/>
                <w:position w:val="-1"/>
                <w:sz w:val="18"/>
                <w:szCs w:val="18"/>
              </w:rPr>
              <w:t>m</w:t>
            </w:r>
            <w:r w:rsidRPr="00A83B12">
              <w:rPr>
                <w:rFonts w:eastAsia="Arial"/>
                <w:spacing w:val="-1"/>
                <w:position w:val="-1"/>
                <w:sz w:val="18"/>
                <w:szCs w:val="18"/>
              </w:rPr>
              <w:t>an</w:t>
            </w:r>
            <w:r w:rsidRPr="00A83B12">
              <w:rPr>
                <w:rFonts w:eastAsia="Arial"/>
                <w:spacing w:val="1"/>
                <w:position w:val="-1"/>
                <w:sz w:val="18"/>
                <w:szCs w:val="18"/>
              </w:rPr>
              <w:t>t</w:t>
            </w:r>
            <w:r w:rsidRPr="00A83B12">
              <w:rPr>
                <w:rFonts w:eastAsia="Arial"/>
                <w:position w:val="-1"/>
                <w:sz w:val="18"/>
                <w:szCs w:val="18"/>
              </w:rPr>
              <w:t>i</w:t>
            </w:r>
            <w:r w:rsidRPr="00A83B12">
              <w:rPr>
                <w:rFonts w:eastAsia="Arial"/>
                <w:spacing w:val="-1"/>
                <w:position w:val="-1"/>
                <w:sz w:val="18"/>
                <w:szCs w:val="18"/>
              </w:rPr>
              <w:t>en</w:t>
            </w:r>
            <w:r w:rsidRPr="00A83B12">
              <w:rPr>
                <w:rFonts w:eastAsia="Arial"/>
                <w:position w:val="-1"/>
                <w:sz w:val="18"/>
                <w:szCs w:val="18"/>
              </w:rPr>
              <w:t>e</w:t>
            </w:r>
            <w:r w:rsidRPr="00A83B12">
              <w:rPr>
                <w:rFonts w:eastAsia="Arial"/>
                <w:spacing w:val="2"/>
                <w:position w:val="-1"/>
                <w:sz w:val="18"/>
                <w:szCs w:val="18"/>
              </w:rPr>
              <w:t xml:space="preserve"> </w:t>
            </w:r>
            <w:r w:rsidRPr="00A83B12">
              <w:rPr>
                <w:rFonts w:eastAsia="Arial"/>
                <w:spacing w:val="1"/>
                <w:position w:val="-1"/>
                <w:sz w:val="18"/>
                <w:szCs w:val="18"/>
              </w:rPr>
              <w:t>t</w:t>
            </w:r>
            <w:r w:rsidRPr="00A83B12">
              <w:rPr>
                <w:rFonts w:eastAsia="Arial"/>
                <w:spacing w:val="-1"/>
                <w:position w:val="-1"/>
                <w:sz w:val="18"/>
                <w:szCs w:val="18"/>
              </w:rPr>
              <w:t>o</w:t>
            </w:r>
            <w:r w:rsidRPr="00A83B12">
              <w:rPr>
                <w:rFonts w:eastAsia="Arial"/>
                <w:spacing w:val="1"/>
                <w:position w:val="-1"/>
                <w:sz w:val="18"/>
                <w:szCs w:val="18"/>
              </w:rPr>
              <w:t>t</w:t>
            </w:r>
            <w:r w:rsidRPr="00A83B12">
              <w:rPr>
                <w:rFonts w:eastAsia="Arial"/>
                <w:spacing w:val="-1"/>
                <w:position w:val="-1"/>
                <w:sz w:val="18"/>
                <w:szCs w:val="18"/>
              </w:rPr>
              <w:t>a</w:t>
            </w:r>
            <w:r w:rsidRPr="00A83B12">
              <w:rPr>
                <w:rFonts w:eastAsia="Arial"/>
                <w:position w:val="-1"/>
                <w:sz w:val="18"/>
                <w:szCs w:val="18"/>
              </w:rPr>
              <w:t>l</w:t>
            </w:r>
            <w:r w:rsidRPr="00A83B12">
              <w:rPr>
                <w:rFonts w:eastAsia="Arial"/>
                <w:spacing w:val="3"/>
                <w:position w:val="-1"/>
                <w:sz w:val="18"/>
                <w:szCs w:val="18"/>
              </w:rPr>
              <w:t>m</w:t>
            </w:r>
            <w:r w:rsidRPr="00A83B12">
              <w:rPr>
                <w:rFonts w:eastAsia="Arial"/>
                <w:spacing w:val="-1"/>
                <w:position w:val="-1"/>
                <w:sz w:val="18"/>
                <w:szCs w:val="18"/>
              </w:rPr>
              <w:t>en</w:t>
            </w:r>
            <w:r w:rsidRPr="00A83B12">
              <w:rPr>
                <w:rFonts w:eastAsia="Arial"/>
                <w:spacing w:val="1"/>
                <w:position w:val="-1"/>
                <w:sz w:val="18"/>
                <w:szCs w:val="18"/>
              </w:rPr>
              <w:t>t</w:t>
            </w:r>
            <w:r w:rsidRPr="00A83B12">
              <w:rPr>
                <w:rFonts w:eastAsia="Arial"/>
                <w:position w:val="-1"/>
                <w:sz w:val="18"/>
                <w:szCs w:val="18"/>
              </w:rPr>
              <w:t>e</w:t>
            </w:r>
            <w:r w:rsidRPr="00A83B12">
              <w:rPr>
                <w:rFonts w:eastAsia="Arial"/>
                <w:spacing w:val="1"/>
                <w:position w:val="-1"/>
                <w:sz w:val="18"/>
                <w:szCs w:val="18"/>
              </w:rPr>
              <w:t xml:space="preserve"> </w:t>
            </w:r>
            <w:r w:rsidRPr="00A83B12">
              <w:rPr>
                <w:rFonts w:eastAsia="Arial"/>
                <w:spacing w:val="-1"/>
                <w:position w:val="-1"/>
                <w:sz w:val="18"/>
                <w:szCs w:val="18"/>
              </w:rPr>
              <w:t>ab</w:t>
            </w:r>
            <w:r w:rsidRPr="00A83B12">
              <w:rPr>
                <w:rFonts w:eastAsia="Arial"/>
                <w:position w:val="-1"/>
                <w:sz w:val="18"/>
                <w:szCs w:val="18"/>
              </w:rPr>
              <w:t>i</w:t>
            </w:r>
            <w:r w:rsidRPr="00A83B12">
              <w:rPr>
                <w:rFonts w:eastAsia="Arial"/>
                <w:spacing w:val="-1"/>
                <w:position w:val="-1"/>
                <w:sz w:val="18"/>
                <w:szCs w:val="18"/>
              </w:rPr>
              <w:t>er</w:t>
            </w:r>
            <w:r w:rsidRPr="00A83B12">
              <w:rPr>
                <w:rFonts w:eastAsia="Arial"/>
                <w:spacing w:val="1"/>
                <w:position w:val="-1"/>
                <w:sz w:val="18"/>
                <w:szCs w:val="18"/>
              </w:rPr>
              <w:t>t</w:t>
            </w:r>
            <w:r w:rsidRPr="00A83B12">
              <w:rPr>
                <w:rFonts w:eastAsia="Arial"/>
                <w:spacing w:val="-1"/>
                <w:position w:val="-1"/>
                <w:sz w:val="18"/>
                <w:szCs w:val="18"/>
              </w:rPr>
              <w:t>a</w:t>
            </w:r>
            <w:r w:rsidRPr="00A83B12">
              <w:rPr>
                <w:rFonts w:eastAsia="Arial"/>
                <w:position w:val="-1"/>
                <w:sz w:val="18"/>
                <w:szCs w:val="18"/>
              </w:rPr>
              <w:t>s</w:t>
            </w:r>
            <w:r w:rsidRPr="00A83B12">
              <w:rPr>
                <w:rFonts w:eastAsia="Arial"/>
                <w:spacing w:val="2"/>
                <w:position w:val="-1"/>
                <w:sz w:val="18"/>
                <w:szCs w:val="18"/>
              </w:rPr>
              <w:t xml:space="preserve"> </w:t>
            </w:r>
            <w:r w:rsidRPr="00A83B12">
              <w:rPr>
                <w:rFonts w:eastAsia="Arial"/>
                <w:position w:val="-1"/>
                <w:sz w:val="18"/>
                <w:szCs w:val="18"/>
              </w:rPr>
              <w:t xml:space="preserve">y </w:t>
            </w:r>
            <w:r w:rsidRPr="00A83B12">
              <w:rPr>
                <w:rFonts w:eastAsia="Arial"/>
                <w:spacing w:val="-1"/>
                <w:position w:val="-1"/>
                <w:sz w:val="18"/>
                <w:szCs w:val="18"/>
              </w:rPr>
              <w:t>pegada</w:t>
            </w:r>
            <w:r w:rsidRPr="00A83B12">
              <w:rPr>
                <w:rFonts w:eastAsia="Arial"/>
                <w:position w:val="-1"/>
                <w:sz w:val="18"/>
                <w:szCs w:val="18"/>
              </w:rPr>
              <w:t>s</w:t>
            </w:r>
            <w:r w:rsidRPr="00A83B12">
              <w:rPr>
                <w:rFonts w:eastAsia="Arial"/>
                <w:spacing w:val="2"/>
                <w:position w:val="-1"/>
                <w:sz w:val="18"/>
                <w:szCs w:val="18"/>
              </w:rPr>
              <w:t xml:space="preserve"> </w:t>
            </w:r>
            <w:r w:rsidRPr="00A83B12">
              <w:rPr>
                <w:rFonts w:eastAsia="Arial"/>
                <w:position w:val="-1"/>
                <w:sz w:val="18"/>
                <w:szCs w:val="18"/>
              </w:rPr>
              <w:t>a</w:t>
            </w:r>
            <w:r w:rsidRPr="00A83B12">
              <w:rPr>
                <w:rFonts w:eastAsia="Arial"/>
                <w:spacing w:val="1"/>
                <w:position w:val="-1"/>
                <w:sz w:val="18"/>
                <w:szCs w:val="18"/>
              </w:rPr>
              <w:t xml:space="preserve"> </w:t>
            </w:r>
            <w:r w:rsidRPr="00A83B12">
              <w:rPr>
                <w:rFonts w:eastAsia="Arial"/>
                <w:position w:val="-1"/>
                <w:sz w:val="18"/>
                <w:szCs w:val="18"/>
              </w:rPr>
              <w:t>la</w:t>
            </w:r>
            <w:r w:rsidRPr="00A83B12">
              <w:rPr>
                <w:rFonts w:eastAsia="Arial"/>
                <w:spacing w:val="1"/>
                <w:position w:val="-1"/>
                <w:sz w:val="18"/>
                <w:szCs w:val="18"/>
              </w:rPr>
              <w:t xml:space="preserve"> </w:t>
            </w:r>
            <w:r w:rsidRPr="00A83B12">
              <w:rPr>
                <w:rFonts w:eastAsia="Arial"/>
                <w:spacing w:val="-1"/>
                <w:position w:val="-1"/>
                <w:sz w:val="18"/>
                <w:szCs w:val="18"/>
              </w:rPr>
              <w:t>pared</w:t>
            </w:r>
            <w:r w:rsidRPr="00A83B12">
              <w:rPr>
                <w:rFonts w:eastAsia="Arial"/>
                <w:position w:val="-1"/>
                <w:sz w:val="18"/>
                <w:szCs w:val="18"/>
              </w:rPr>
              <w:t>.</w:t>
            </w:r>
          </w:p>
          <w:p w14:paraId="59FDBC6D" w14:textId="77777777" w:rsidR="00AD22E2" w:rsidRPr="00A83B12" w:rsidRDefault="00FD36F0" w:rsidP="00AD22E2">
            <w:pPr>
              <w:pStyle w:val="UZPRRAFO"/>
              <w:spacing w:line="240" w:lineRule="auto"/>
              <w:rPr>
                <w:rFonts w:eastAsia="Arial"/>
                <w:sz w:val="18"/>
                <w:szCs w:val="18"/>
              </w:rPr>
            </w:pPr>
            <w:r w:rsidRPr="00A83B12">
              <w:rPr>
                <w:rFonts w:eastAsia="Arial" w:cs="Arial"/>
                <w:spacing w:val="-1"/>
                <w:sz w:val="18"/>
                <w:szCs w:val="18"/>
              </w:rPr>
              <w:fldChar w:fldCharType="begin">
                <w:ffData>
                  <w:name w:val=""/>
                  <w:enabled/>
                  <w:calcOnExit w:val="0"/>
                  <w:checkBox>
                    <w:sizeAuto/>
                    <w:default w:val="1"/>
                  </w:checkBox>
                </w:ffData>
              </w:fldChar>
            </w:r>
            <w:r w:rsidRPr="00A83B12">
              <w:rPr>
                <w:rFonts w:eastAsia="Arial" w:cs="Arial"/>
                <w:spacing w:val="-1"/>
                <w:sz w:val="18"/>
                <w:szCs w:val="18"/>
              </w:rPr>
              <w:instrText xml:space="preserve"> </w:instrText>
            </w:r>
            <w:r w:rsidR="008E21E8" w:rsidRPr="00A83B12">
              <w:rPr>
                <w:rFonts w:eastAsia="Arial" w:cs="Arial"/>
                <w:spacing w:val="-1"/>
                <w:sz w:val="18"/>
                <w:szCs w:val="18"/>
              </w:rPr>
              <w:instrText>FORMCHECKBOX</w:instrText>
            </w:r>
            <w:r w:rsidRPr="00A83B12">
              <w:rPr>
                <w:rFonts w:eastAsia="Arial" w:cs="Arial"/>
                <w:spacing w:val="-1"/>
                <w:sz w:val="18"/>
                <w:szCs w:val="18"/>
              </w:rPr>
              <w:instrText xml:space="preserve"> </w:instrText>
            </w:r>
            <w:r w:rsidR="00560E96">
              <w:rPr>
                <w:rFonts w:eastAsia="Arial" w:cs="Arial"/>
                <w:spacing w:val="-1"/>
                <w:sz w:val="18"/>
                <w:szCs w:val="18"/>
              </w:rPr>
            </w:r>
            <w:r w:rsidR="00560E96">
              <w:rPr>
                <w:rFonts w:eastAsia="Arial" w:cs="Arial"/>
                <w:spacing w:val="-1"/>
                <w:sz w:val="18"/>
                <w:szCs w:val="18"/>
              </w:rPr>
              <w:fldChar w:fldCharType="separate"/>
            </w:r>
            <w:r w:rsidRPr="00A83B12">
              <w:rPr>
                <w:rFonts w:eastAsia="Arial" w:cs="Arial"/>
                <w:spacing w:val="-1"/>
                <w:sz w:val="18"/>
                <w:szCs w:val="18"/>
              </w:rPr>
              <w:fldChar w:fldCharType="end"/>
            </w:r>
            <w:r w:rsidR="00AD22E2" w:rsidRPr="00A83B12">
              <w:rPr>
                <w:rFonts w:eastAsia="Arial" w:cs="Arial"/>
                <w:spacing w:val="-1"/>
                <w:sz w:val="18"/>
                <w:szCs w:val="18"/>
              </w:rPr>
              <w:t xml:space="preserve"> </w:t>
            </w:r>
            <w:r w:rsidR="00AD22E2" w:rsidRPr="00A83B12">
              <w:rPr>
                <w:rFonts w:eastAsia="Arial"/>
                <w:spacing w:val="-1"/>
                <w:sz w:val="18"/>
                <w:szCs w:val="18"/>
              </w:rPr>
              <w:t>Ha</w:t>
            </w:r>
            <w:r w:rsidR="00AD22E2" w:rsidRPr="00A83B12">
              <w:rPr>
                <w:rFonts w:eastAsia="Arial"/>
                <w:sz w:val="18"/>
                <w:szCs w:val="18"/>
              </w:rPr>
              <w:t xml:space="preserve">y </w:t>
            </w:r>
            <w:r w:rsidR="00AD22E2" w:rsidRPr="00A83B12">
              <w:rPr>
                <w:rFonts w:eastAsia="Arial"/>
                <w:spacing w:val="-1"/>
                <w:sz w:val="18"/>
                <w:szCs w:val="18"/>
              </w:rPr>
              <w:t>puer</w:t>
            </w:r>
            <w:r w:rsidR="00AD22E2" w:rsidRPr="00A83B12">
              <w:rPr>
                <w:rFonts w:eastAsia="Arial"/>
                <w:spacing w:val="1"/>
                <w:sz w:val="18"/>
                <w:szCs w:val="18"/>
              </w:rPr>
              <w:t>t</w:t>
            </w:r>
            <w:r w:rsidR="00AD22E2" w:rsidRPr="00A83B12">
              <w:rPr>
                <w:rFonts w:eastAsia="Arial"/>
                <w:spacing w:val="-1"/>
                <w:sz w:val="18"/>
                <w:szCs w:val="18"/>
              </w:rPr>
              <w:t>a</w:t>
            </w:r>
            <w:r w:rsidR="00AD22E2" w:rsidRPr="00A83B12">
              <w:rPr>
                <w:rFonts w:eastAsia="Arial"/>
                <w:sz w:val="18"/>
                <w:szCs w:val="18"/>
              </w:rPr>
              <w:t>s</w:t>
            </w:r>
            <w:r w:rsidR="00AD22E2" w:rsidRPr="00A83B12">
              <w:rPr>
                <w:rFonts w:eastAsia="Arial"/>
                <w:spacing w:val="2"/>
                <w:sz w:val="18"/>
                <w:szCs w:val="18"/>
              </w:rPr>
              <w:t xml:space="preserve"> </w:t>
            </w:r>
            <w:r w:rsidR="00AD22E2" w:rsidRPr="00A83B12">
              <w:rPr>
                <w:rFonts w:eastAsia="Arial"/>
                <w:spacing w:val="-1"/>
                <w:sz w:val="18"/>
                <w:szCs w:val="18"/>
              </w:rPr>
              <w:t>d</w:t>
            </w:r>
            <w:r w:rsidR="00AD22E2" w:rsidRPr="00A83B12">
              <w:rPr>
                <w:rFonts w:eastAsia="Arial"/>
                <w:sz w:val="18"/>
                <w:szCs w:val="18"/>
              </w:rPr>
              <w:t>e</w:t>
            </w:r>
            <w:r w:rsidR="00AD22E2" w:rsidRPr="00A83B12">
              <w:rPr>
                <w:rFonts w:eastAsia="Arial"/>
                <w:spacing w:val="1"/>
                <w:sz w:val="18"/>
                <w:szCs w:val="18"/>
              </w:rPr>
              <w:t xml:space="preserve"> </w:t>
            </w:r>
            <w:r w:rsidR="00AD22E2" w:rsidRPr="00A83B12">
              <w:rPr>
                <w:rFonts w:eastAsia="Arial"/>
                <w:spacing w:val="-1"/>
                <w:sz w:val="18"/>
                <w:szCs w:val="18"/>
              </w:rPr>
              <w:t>v</w:t>
            </w:r>
            <w:r w:rsidR="00AD22E2" w:rsidRPr="00A83B12">
              <w:rPr>
                <w:rFonts w:eastAsia="Arial"/>
                <w:sz w:val="18"/>
                <w:szCs w:val="18"/>
              </w:rPr>
              <w:t>i</w:t>
            </w:r>
            <w:r w:rsidR="00AD22E2" w:rsidRPr="00A83B12">
              <w:rPr>
                <w:rFonts w:eastAsia="Arial"/>
                <w:spacing w:val="-1"/>
                <w:sz w:val="18"/>
                <w:szCs w:val="18"/>
              </w:rPr>
              <w:t>dr</w:t>
            </w:r>
            <w:r w:rsidR="00AD22E2" w:rsidRPr="00A83B12">
              <w:rPr>
                <w:rFonts w:eastAsia="Arial"/>
                <w:sz w:val="18"/>
                <w:szCs w:val="18"/>
              </w:rPr>
              <w:t>i</w:t>
            </w:r>
            <w:r w:rsidR="00AD22E2" w:rsidRPr="00A83B12">
              <w:rPr>
                <w:rFonts w:eastAsia="Arial"/>
                <w:spacing w:val="-1"/>
                <w:sz w:val="18"/>
                <w:szCs w:val="18"/>
              </w:rPr>
              <w:t>o</w:t>
            </w:r>
            <w:r w:rsidR="00AD22E2" w:rsidRPr="00A83B12">
              <w:rPr>
                <w:rFonts w:eastAsia="Arial"/>
                <w:sz w:val="18"/>
                <w:szCs w:val="18"/>
              </w:rPr>
              <w:t>:</w:t>
            </w:r>
          </w:p>
          <w:p w14:paraId="76327750" w14:textId="77777777" w:rsidR="00AD22E2" w:rsidRPr="00A83B12" w:rsidRDefault="00AD22E2" w:rsidP="00AD22E2">
            <w:pPr>
              <w:pStyle w:val="UZPRRAFO"/>
              <w:spacing w:line="240" w:lineRule="auto"/>
              <w:ind w:left="994" w:hanging="142"/>
              <w:rPr>
                <w:rFonts w:eastAsia="Arial"/>
                <w:sz w:val="18"/>
                <w:szCs w:val="18"/>
              </w:rPr>
            </w:pPr>
            <w:r w:rsidRPr="00A83B12">
              <w:rPr>
                <w:rFonts w:eastAsia="Arial"/>
                <w:sz w:val="18"/>
                <w:szCs w:val="18"/>
              </w:rPr>
              <w:t>-</w:t>
            </w:r>
            <w:r w:rsidRPr="00A83B12">
              <w:rPr>
                <w:rFonts w:eastAsia="Arial"/>
                <w:spacing w:val="29"/>
                <w:sz w:val="18"/>
                <w:szCs w:val="18"/>
              </w:rPr>
              <w:t xml:space="preserve"> </w:t>
            </w:r>
            <w:r w:rsidRPr="00A83B12">
              <w:rPr>
                <w:rFonts w:eastAsia="Arial"/>
                <w:spacing w:val="1"/>
                <w:sz w:val="18"/>
                <w:szCs w:val="18"/>
              </w:rPr>
              <w:t>E</w:t>
            </w:r>
            <w:r w:rsidRPr="00A83B12">
              <w:rPr>
                <w:rFonts w:eastAsia="Arial"/>
                <w:sz w:val="18"/>
                <w:szCs w:val="18"/>
              </w:rPr>
              <w:t>l</w:t>
            </w:r>
            <w:r w:rsidRPr="00A83B12">
              <w:rPr>
                <w:rFonts w:eastAsia="Arial"/>
                <w:spacing w:val="2"/>
                <w:sz w:val="18"/>
                <w:szCs w:val="18"/>
              </w:rPr>
              <w:t xml:space="preserve"> </w:t>
            </w:r>
            <w:r w:rsidRPr="00A83B12">
              <w:rPr>
                <w:rFonts w:eastAsia="Arial"/>
                <w:spacing w:val="-1"/>
                <w:sz w:val="18"/>
                <w:szCs w:val="18"/>
              </w:rPr>
              <w:t>v</w:t>
            </w:r>
            <w:r w:rsidRPr="00A83B12">
              <w:rPr>
                <w:rFonts w:eastAsia="Arial"/>
                <w:spacing w:val="1"/>
                <w:sz w:val="18"/>
                <w:szCs w:val="18"/>
              </w:rPr>
              <w:t>i</w:t>
            </w:r>
            <w:r w:rsidRPr="00A83B12">
              <w:rPr>
                <w:rFonts w:eastAsia="Arial"/>
                <w:sz w:val="18"/>
                <w:szCs w:val="18"/>
              </w:rPr>
              <w:t>d</w:t>
            </w:r>
            <w:r w:rsidRPr="00A83B12">
              <w:rPr>
                <w:rFonts w:eastAsia="Arial"/>
                <w:spacing w:val="-1"/>
                <w:sz w:val="18"/>
                <w:szCs w:val="18"/>
              </w:rPr>
              <w:t>r</w:t>
            </w:r>
            <w:r w:rsidRPr="00A83B12">
              <w:rPr>
                <w:rFonts w:eastAsia="Arial"/>
                <w:spacing w:val="1"/>
                <w:sz w:val="18"/>
                <w:szCs w:val="18"/>
              </w:rPr>
              <w:t>i</w:t>
            </w:r>
            <w:r w:rsidRPr="00A83B12">
              <w:rPr>
                <w:rFonts w:eastAsia="Arial"/>
                <w:sz w:val="18"/>
                <w:szCs w:val="18"/>
              </w:rPr>
              <w:t>o</w:t>
            </w:r>
            <w:r w:rsidRPr="00A83B12">
              <w:rPr>
                <w:rFonts w:eastAsia="Arial"/>
                <w:spacing w:val="1"/>
                <w:sz w:val="18"/>
                <w:szCs w:val="18"/>
              </w:rPr>
              <w:t xml:space="preserve"> </w:t>
            </w:r>
            <w:r w:rsidRPr="00A83B12">
              <w:rPr>
                <w:rFonts w:eastAsia="Arial"/>
                <w:sz w:val="18"/>
                <w:szCs w:val="18"/>
              </w:rPr>
              <w:t>es</w:t>
            </w:r>
            <w:r w:rsidRPr="00A83B12">
              <w:rPr>
                <w:rFonts w:eastAsia="Arial"/>
                <w:spacing w:val="1"/>
                <w:sz w:val="18"/>
                <w:szCs w:val="18"/>
              </w:rPr>
              <w:t xml:space="preserve"> </w:t>
            </w:r>
            <w:r w:rsidRPr="00A83B12">
              <w:rPr>
                <w:rFonts w:eastAsia="Arial"/>
                <w:spacing w:val="-1"/>
                <w:sz w:val="18"/>
                <w:szCs w:val="18"/>
              </w:rPr>
              <w:t>d</w:t>
            </w:r>
            <w:r w:rsidRPr="00A83B12">
              <w:rPr>
                <w:rFonts w:eastAsia="Arial"/>
                <w:sz w:val="18"/>
                <w:szCs w:val="18"/>
              </w:rPr>
              <w:t>e</w:t>
            </w:r>
            <w:r w:rsidRPr="00A83B12">
              <w:rPr>
                <w:rFonts w:eastAsia="Arial"/>
                <w:spacing w:val="1"/>
                <w:sz w:val="18"/>
                <w:szCs w:val="18"/>
              </w:rPr>
              <w:t xml:space="preserve"> s</w:t>
            </w:r>
            <w:r w:rsidRPr="00A83B12">
              <w:rPr>
                <w:rFonts w:eastAsia="Arial"/>
                <w:spacing w:val="-1"/>
                <w:sz w:val="18"/>
                <w:szCs w:val="18"/>
              </w:rPr>
              <w:t>egur</w:t>
            </w:r>
            <w:r w:rsidRPr="00A83B12">
              <w:rPr>
                <w:rFonts w:eastAsia="Arial"/>
                <w:sz w:val="18"/>
                <w:szCs w:val="18"/>
              </w:rPr>
              <w:t>i</w:t>
            </w:r>
            <w:r w:rsidRPr="00A83B12">
              <w:rPr>
                <w:rFonts w:eastAsia="Arial"/>
                <w:spacing w:val="-1"/>
                <w:sz w:val="18"/>
                <w:szCs w:val="18"/>
              </w:rPr>
              <w:t>dad</w:t>
            </w:r>
            <w:r w:rsidRPr="00A83B12">
              <w:rPr>
                <w:rFonts w:eastAsia="Arial"/>
                <w:sz w:val="18"/>
                <w:szCs w:val="18"/>
              </w:rPr>
              <w:t>.</w:t>
            </w:r>
          </w:p>
          <w:p w14:paraId="0918307A" w14:textId="77777777" w:rsidR="00AD22E2" w:rsidRPr="00A83B12" w:rsidRDefault="00AD22E2" w:rsidP="00AD22E2">
            <w:pPr>
              <w:pStyle w:val="UZPRRAFO"/>
              <w:spacing w:line="240" w:lineRule="auto"/>
              <w:ind w:left="994" w:hanging="142"/>
              <w:rPr>
                <w:rFonts w:eastAsia="Arial"/>
                <w:sz w:val="18"/>
                <w:szCs w:val="18"/>
              </w:rPr>
            </w:pPr>
            <w:r w:rsidRPr="00A83B12">
              <w:rPr>
                <w:rFonts w:eastAsia="Arial"/>
                <w:sz w:val="18"/>
                <w:szCs w:val="18"/>
              </w:rPr>
              <w:t xml:space="preserve">- </w:t>
            </w:r>
            <w:r w:rsidRPr="00A83B12">
              <w:rPr>
                <w:rFonts w:eastAsia="Arial"/>
                <w:spacing w:val="1"/>
                <w:sz w:val="18"/>
                <w:szCs w:val="18"/>
              </w:rPr>
              <w:t>Est</w:t>
            </w:r>
            <w:r w:rsidRPr="00A83B12">
              <w:rPr>
                <w:rFonts w:eastAsia="Arial"/>
                <w:sz w:val="18"/>
                <w:szCs w:val="18"/>
              </w:rPr>
              <w:t>án</w:t>
            </w:r>
            <w:r w:rsidRPr="00A83B12">
              <w:rPr>
                <w:rFonts w:eastAsia="Arial"/>
                <w:spacing w:val="20"/>
                <w:sz w:val="18"/>
                <w:szCs w:val="18"/>
              </w:rPr>
              <w:t xml:space="preserve"> </w:t>
            </w:r>
            <w:r w:rsidRPr="00A83B12">
              <w:rPr>
                <w:rFonts w:eastAsia="Arial"/>
                <w:spacing w:val="1"/>
                <w:sz w:val="18"/>
                <w:szCs w:val="18"/>
              </w:rPr>
              <w:t>s</w:t>
            </w:r>
            <w:r w:rsidRPr="00A83B12">
              <w:rPr>
                <w:rFonts w:eastAsia="Arial"/>
                <w:sz w:val="18"/>
                <w:szCs w:val="18"/>
              </w:rPr>
              <w:t>eña</w:t>
            </w:r>
            <w:r w:rsidRPr="00A83B12">
              <w:rPr>
                <w:rFonts w:eastAsia="Arial"/>
                <w:spacing w:val="1"/>
                <w:sz w:val="18"/>
                <w:szCs w:val="18"/>
              </w:rPr>
              <w:t>li</w:t>
            </w:r>
            <w:r w:rsidRPr="00A83B12">
              <w:rPr>
                <w:rFonts w:eastAsia="Arial"/>
                <w:spacing w:val="-1"/>
                <w:sz w:val="18"/>
                <w:szCs w:val="18"/>
              </w:rPr>
              <w:t>z</w:t>
            </w:r>
            <w:r w:rsidRPr="00A83B12">
              <w:rPr>
                <w:rFonts w:eastAsia="Arial"/>
                <w:sz w:val="18"/>
                <w:szCs w:val="18"/>
              </w:rPr>
              <w:t>adas</w:t>
            </w:r>
            <w:r w:rsidRPr="00A83B12">
              <w:rPr>
                <w:rFonts w:eastAsia="Arial"/>
                <w:spacing w:val="20"/>
                <w:sz w:val="18"/>
                <w:szCs w:val="18"/>
              </w:rPr>
              <w:t xml:space="preserve"> </w:t>
            </w:r>
            <w:r w:rsidRPr="00A83B12">
              <w:rPr>
                <w:rFonts w:eastAsia="Arial"/>
                <w:spacing w:val="3"/>
                <w:sz w:val="18"/>
                <w:szCs w:val="18"/>
              </w:rPr>
              <w:t>m</w:t>
            </w:r>
            <w:r w:rsidRPr="00A83B12">
              <w:rPr>
                <w:rFonts w:eastAsia="Arial"/>
                <w:spacing w:val="-1"/>
                <w:sz w:val="18"/>
                <w:szCs w:val="18"/>
              </w:rPr>
              <w:t>ed</w:t>
            </w:r>
            <w:r w:rsidRPr="00A83B12">
              <w:rPr>
                <w:rFonts w:eastAsia="Arial"/>
                <w:sz w:val="18"/>
                <w:szCs w:val="18"/>
              </w:rPr>
              <w:t>i</w:t>
            </w:r>
            <w:r w:rsidRPr="00A83B12">
              <w:rPr>
                <w:rFonts w:eastAsia="Arial"/>
                <w:spacing w:val="-1"/>
                <w:sz w:val="18"/>
                <w:szCs w:val="18"/>
              </w:rPr>
              <w:t>an</w:t>
            </w:r>
            <w:r w:rsidRPr="00A83B12">
              <w:rPr>
                <w:rFonts w:eastAsia="Arial"/>
                <w:spacing w:val="1"/>
                <w:sz w:val="18"/>
                <w:szCs w:val="18"/>
              </w:rPr>
              <w:t>t</w:t>
            </w:r>
            <w:r w:rsidRPr="00A83B12">
              <w:rPr>
                <w:rFonts w:eastAsia="Arial"/>
                <w:sz w:val="18"/>
                <w:szCs w:val="18"/>
              </w:rPr>
              <w:t>e</w:t>
            </w:r>
            <w:r w:rsidRPr="00A83B12">
              <w:rPr>
                <w:rFonts w:eastAsia="Arial"/>
                <w:spacing w:val="20"/>
                <w:sz w:val="18"/>
                <w:szCs w:val="18"/>
              </w:rPr>
              <w:t xml:space="preserve"> </w:t>
            </w:r>
            <w:r w:rsidRPr="00A83B12">
              <w:rPr>
                <w:rFonts w:eastAsia="Arial"/>
                <w:sz w:val="18"/>
                <w:szCs w:val="18"/>
              </w:rPr>
              <w:t>la</w:t>
            </w:r>
            <w:r w:rsidRPr="00A83B12">
              <w:rPr>
                <w:rFonts w:eastAsia="Arial"/>
                <w:spacing w:val="20"/>
                <w:sz w:val="18"/>
                <w:szCs w:val="18"/>
              </w:rPr>
              <w:t xml:space="preserve"> </w:t>
            </w:r>
            <w:r w:rsidRPr="00A83B12">
              <w:rPr>
                <w:rFonts w:eastAsia="Arial"/>
                <w:spacing w:val="1"/>
                <w:sz w:val="18"/>
                <w:szCs w:val="18"/>
              </w:rPr>
              <w:t>c</w:t>
            </w:r>
            <w:r w:rsidRPr="00A83B12">
              <w:rPr>
                <w:rFonts w:eastAsia="Arial"/>
                <w:spacing w:val="-1"/>
                <w:sz w:val="18"/>
                <w:szCs w:val="18"/>
              </w:rPr>
              <w:t>o</w:t>
            </w:r>
            <w:r w:rsidRPr="00A83B12">
              <w:rPr>
                <w:rFonts w:eastAsia="Arial"/>
                <w:sz w:val="18"/>
                <w:szCs w:val="18"/>
              </w:rPr>
              <w:t>l</w:t>
            </w:r>
            <w:r w:rsidRPr="00A83B12">
              <w:rPr>
                <w:rFonts w:eastAsia="Arial"/>
                <w:spacing w:val="-1"/>
                <w:sz w:val="18"/>
                <w:szCs w:val="18"/>
              </w:rPr>
              <w:t>o</w:t>
            </w:r>
            <w:r w:rsidRPr="00A83B12">
              <w:rPr>
                <w:rFonts w:eastAsia="Arial"/>
                <w:spacing w:val="1"/>
                <w:sz w:val="18"/>
                <w:szCs w:val="18"/>
              </w:rPr>
              <w:t>c</w:t>
            </w:r>
            <w:r w:rsidRPr="00A83B12">
              <w:rPr>
                <w:rFonts w:eastAsia="Arial"/>
                <w:spacing w:val="-1"/>
                <w:sz w:val="18"/>
                <w:szCs w:val="18"/>
              </w:rPr>
              <w:t>a</w:t>
            </w:r>
            <w:r w:rsidRPr="00A83B12">
              <w:rPr>
                <w:rFonts w:eastAsia="Arial"/>
                <w:spacing w:val="1"/>
                <w:sz w:val="18"/>
                <w:szCs w:val="18"/>
              </w:rPr>
              <w:t>c</w:t>
            </w:r>
            <w:r w:rsidRPr="00A83B12">
              <w:rPr>
                <w:rFonts w:eastAsia="Arial"/>
                <w:sz w:val="18"/>
                <w:szCs w:val="18"/>
              </w:rPr>
              <w:t>i</w:t>
            </w:r>
            <w:r w:rsidRPr="00A83B12">
              <w:rPr>
                <w:rFonts w:eastAsia="Arial"/>
                <w:spacing w:val="-1"/>
                <w:sz w:val="18"/>
                <w:szCs w:val="18"/>
              </w:rPr>
              <w:t>ó</w:t>
            </w:r>
            <w:r w:rsidRPr="00A83B12">
              <w:rPr>
                <w:rFonts w:eastAsia="Arial"/>
                <w:sz w:val="18"/>
                <w:szCs w:val="18"/>
              </w:rPr>
              <w:t>n</w:t>
            </w:r>
            <w:r w:rsidRPr="00A83B12">
              <w:rPr>
                <w:rFonts w:eastAsia="Arial"/>
                <w:spacing w:val="20"/>
                <w:sz w:val="18"/>
                <w:szCs w:val="18"/>
              </w:rPr>
              <w:t xml:space="preserve"> </w:t>
            </w:r>
            <w:r w:rsidRPr="00A83B12">
              <w:rPr>
                <w:rFonts w:eastAsia="Arial"/>
                <w:spacing w:val="-1"/>
                <w:sz w:val="18"/>
                <w:szCs w:val="18"/>
              </w:rPr>
              <w:t>d</w:t>
            </w:r>
            <w:r w:rsidRPr="00A83B12">
              <w:rPr>
                <w:rFonts w:eastAsia="Arial"/>
                <w:sz w:val="18"/>
                <w:szCs w:val="18"/>
              </w:rPr>
              <w:t>e</w:t>
            </w:r>
            <w:r w:rsidRPr="00A83B12">
              <w:rPr>
                <w:rFonts w:eastAsia="Arial"/>
                <w:spacing w:val="20"/>
                <w:sz w:val="18"/>
                <w:szCs w:val="18"/>
              </w:rPr>
              <w:t xml:space="preserve"> </w:t>
            </w:r>
            <w:r w:rsidRPr="00A83B12">
              <w:rPr>
                <w:rFonts w:eastAsia="Arial"/>
                <w:spacing w:val="-1"/>
                <w:sz w:val="18"/>
                <w:szCs w:val="18"/>
              </w:rPr>
              <w:t>do</w:t>
            </w:r>
            <w:r w:rsidRPr="00A83B12">
              <w:rPr>
                <w:rFonts w:eastAsia="Arial"/>
                <w:sz w:val="18"/>
                <w:szCs w:val="18"/>
              </w:rPr>
              <w:t>s</w:t>
            </w:r>
            <w:r w:rsidRPr="00A83B12">
              <w:rPr>
                <w:rFonts w:eastAsia="Arial"/>
                <w:spacing w:val="22"/>
                <w:sz w:val="18"/>
                <w:szCs w:val="18"/>
              </w:rPr>
              <w:t xml:space="preserve"> </w:t>
            </w:r>
            <w:r w:rsidRPr="00A83B12">
              <w:rPr>
                <w:rFonts w:eastAsia="Arial"/>
                <w:spacing w:val="-1"/>
                <w:sz w:val="18"/>
                <w:szCs w:val="18"/>
              </w:rPr>
              <w:t>banda</w:t>
            </w:r>
            <w:r w:rsidRPr="00A83B12">
              <w:rPr>
                <w:rFonts w:eastAsia="Arial"/>
                <w:sz w:val="18"/>
                <w:szCs w:val="18"/>
              </w:rPr>
              <w:t>s</w:t>
            </w:r>
            <w:r w:rsidRPr="00A83B12">
              <w:rPr>
                <w:rFonts w:eastAsia="Arial"/>
                <w:spacing w:val="22"/>
                <w:sz w:val="18"/>
                <w:szCs w:val="18"/>
              </w:rPr>
              <w:t xml:space="preserve"> </w:t>
            </w:r>
            <w:r w:rsidRPr="00A83B12">
              <w:rPr>
                <w:rFonts w:eastAsia="Arial"/>
                <w:spacing w:val="-1"/>
                <w:sz w:val="18"/>
                <w:szCs w:val="18"/>
              </w:rPr>
              <w:t>hor</w:t>
            </w:r>
            <w:r w:rsidRPr="00A83B12">
              <w:rPr>
                <w:rFonts w:eastAsia="Arial"/>
                <w:sz w:val="18"/>
                <w:szCs w:val="18"/>
              </w:rPr>
              <w:t>i</w:t>
            </w:r>
            <w:r w:rsidRPr="00A83B12">
              <w:rPr>
                <w:rFonts w:eastAsia="Arial"/>
                <w:spacing w:val="-1"/>
                <w:sz w:val="18"/>
                <w:szCs w:val="18"/>
              </w:rPr>
              <w:t>zon</w:t>
            </w:r>
            <w:r w:rsidRPr="00A83B12">
              <w:rPr>
                <w:rFonts w:eastAsia="Arial"/>
                <w:spacing w:val="1"/>
                <w:sz w:val="18"/>
                <w:szCs w:val="18"/>
              </w:rPr>
              <w:t>t</w:t>
            </w:r>
            <w:r w:rsidRPr="00A83B12">
              <w:rPr>
                <w:rFonts w:eastAsia="Arial"/>
                <w:spacing w:val="-1"/>
                <w:sz w:val="18"/>
                <w:szCs w:val="18"/>
              </w:rPr>
              <w:t>a</w:t>
            </w:r>
            <w:r w:rsidRPr="00A83B12">
              <w:rPr>
                <w:rFonts w:eastAsia="Arial"/>
                <w:sz w:val="18"/>
                <w:szCs w:val="18"/>
              </w:rPr>
              <w:t>l</w:t>
            </w:r>
            <w:r w:rsidRPr="00A83B12">
              <w:rPr>
                <w:rFonts w:eastAsia="Arial"/>
                <w:spacing w:val="-1"/>
                <w:sz w:val="18"/>
                <w:szCs w:val="18"/>
              </w:rPr>
              <w:t>e</w:t>
            </w:r>
            <w:r w:rsidRPr="00A83B12">
              <w:rPr>
                <w:rFonts w:eastAsia="Arial"/>
                <w:sz w:val="18"/>
                <w:szCs w:val="18"/>
              </w:rPr>
              <w:t>s</w:t>
            </w:r>
            <w:r w:rsidRPr="00A83B12">
              <w:rPr>
                <w:rFonts w:eastAsia="Arial"/>
                <w:spacing w:val="22"/>
                <w:sz w:val="18"/>
                <w:szCs w:val="18"/>
              </w:rPr>
              <w:t xml:space="preserve"> </w:t>
            </w:r>
            <w:r w:rsidRPr="00A83B12">
              <w:rPr>
                <w:rFonts w:eastAsia="Arial"/>
                <w:spacing w:val="-1"/>
                <w:sz w:val="18"/>
                <w:szCs w:val="18"/>
              </w:rPr>
              <w:t>d</w:t>
            </w:r>
            <w:r w:rsidRPr="00A83B12">
              <w:rPr>
                <w:rFonts w:eastAsia="Arial"/>
                <w:sz w:val="18"/>
                <w:szCs w:val="18"/>
              </w:rPr>
              <w:t>e</w:t>
            </w:r>
            <w:r w:rsidRPr="00A83B12">
              <w:rPr>
                <w:rFonts w:eastAsia="Arial"/>
                <w:spacing w:val="20"/>
                <w:sz w:val="18"/>
                <w:szCs w:val="18"/>
              </w:rPr>
              <w:t xml:space="preserve"> </w:t>
            </w:r>
            <w:r w:rsidRPr="00A83B12">
              <w:rPr>
                <w:rFonts w:eastAsia="Arial"/>
                <w:spacing w:val="1"/>
                <w:sz w:val="18"/>
                <w:szCs w:val="18"/>
              </w:rPr>
              <w:t>c</w:t>
            </w:r>
            <w:r w:rsidRPr="00A83B12">
              <w:rPr>
                <w:rFonts w:eastAsia="Arial"/>
                <w:spacing w:val="-1"/>
                <w:sz w:val="18"/>
                <w:szCs w:val="18"/>
              </w:rPr>
              <w:t>o</w:t>
            </w:r>
            <w:r w:rsidRPr="00A83B12">
              <w:rPr>
                <w:rFonts w:eastAsia="Arial"/>
                <w:sz w:val="18"/>
                <w:szCs w:val="18"/>
              </w:rPr>
              <w:t>l</w:t>
            </w:r>
            <w:r w:rsidRPr="00A83B12">
              <w:rPr>
                <w:rFonts w:eastAsia="Arial"/>
                <w:spacing w:val="-1"/>
                <w:sz w:val="18"/>
                <w:szCs w:val="18"/>
              </w:rPr>
              <w:t>or</w:t>
            </w:r>
            <w:r w:rsidRPr="00A83B12">
              <w:rPr>
                <w:rFonts w:eastAsia="Arial"/>
                <w:spacing w:val="-2"/>
                <w:sz w:val="18"/>
                <w:szCs w:val="18"/>
              </w:rPr>
              <w:t>e</w:t>
            </w:r>
            <w:r w:rsidRPr="00A83B12">
              <w:rPr>
                <w:rFonts w:eastAsia="Arial"/>
                <w:sz w:val="18"/>
                <w:szCs w:val="18"/>
              </w:rPr>
              <w:t>s</w:t>
            </w:r>
            <w:r w:rsidRPr="00A83B12">
              <w:rPr>
                <w:rFonts w:eastAsia="Arial"/>
                <w:spacing w:val="22"/>
                <w:sz w:val="18"/>
                <w:szCs w:val="18"/>
              </w:rPr>
              <w:t xml:space="preserve"> </w:t>
            </w:r>
            <w:r w:rsidRPr="00A83B12">
              <w:rPr>
                <w:rFonts w:eastAsia="Arial"/>
                <w:spacing w:val="-1"/>
                <w:sz w:val="18"/>
                <w:szCs w:val="18"/>
              </w:rPr>
              <w:t>v</w:t>
            </w:r>
            <w:r w:rsidRPr="00A83B12">
              <w:rPr>
                <w:rFonts w:eastAsia="Arial"/>
                <w:sz w:val="18"/>
                <w:szCs w:val="18"/>
              </w:rPr>
              <w:t>i</w:t>
            </w:r>
            <w:r w:rsidRPr="00A83B12">
              <w:rPr>
                <w:rFonts w:eastAsia="Arial"/>
                <w:spacing w:val="-1"/>
                <w:sz w:val="18"/>
                <w:szCs w:val="18"/>
              </w:rPr>
              <w:t>vo</w:t>
            </w:r>
            <w:r w:rsidRPr="00A83B12">
              <w:rPr>
                <w:rFonts w:eastAsia="Arial"/>
                <w:sz w:val="18"/>
                <w:szCs w:val="18"/>
              </w:rPr>
              <w:t>s</w:t>
            </w:r>
            <w:r w:rsidRPr="00A83B12">
              <w:rPr>
                <w:rFonts w:eastAsia="Arial"/>
                <w:spacing w:val="19"/>
                <w:sz w:val="18"/>
                <w:szCs w:val="18"/>
              </w:rPr>
              <w:t xml:space="preserve"> </w:t>
            </w:r>
            <w:r w:rsidRPr="00A83B12">
              <w:rPr>
                <w:rFonts w:eastAsia="Arial"/>
                <w:sz w:val="18"/>
                <w:szCs w:val="18"/>
              </w:rPr>
              <w:t>y</w:t>
            </w:r>
            <w:r w:rsidRPr="00A83B12">
              <w:rPr>
                <w:rFonts w:eastAsia="Arial"/>
                <w:spacing w:val="17"/>
                <w:sz w:val="18"/>
                <w:szCs w:val="18"/>
              </w:rPr>
              <w:t xml:space="preserve"> </w:t>
            </w:r>
            <w:r w:rsidRPr="00A83B12">
              <w:rPr>
                <w:rFonts w:eastAsia="Arial"/>
                <w:spacing w:val="1"/>
                <w:sz w:val="18"/>
                <w:szCs w:val="18"/>
              </w:rPr>
              <w:t>c</w:t>
            </w:r>
            <w:r w:rsidRPr="00A83B12">
              <w:rPr>
                <w:rFonts w:eastAsia="Arial"/>
                <w:spacing w:val="-1"/>
                <w:sz w:val="18"/>
                <w:szCs w:val="18"/>
              </w:rPr>
              <w:t>on</w:t>
            </w:r>
            <w:r w:rsidRPr="00A83B12">
              <w:rPr>
                <w:rFonts w:eastAsia="Arial"/>
                <w:spacing w:val="1"/>
                <w:sz w:val="18"/>
                <w:szCs w:val="18"/>
              </w:rPr>
              <w:t>t</w:t>
            </w:r>
            <w:r w:rsidRPr="00A83B12">
              <w:rPr>
                <w:rFonts w:eastAsia="Arial"/>
                <w:spacing w:val="-1"/>
                <w:sz w:val="18"/>
                <w:szCs w:val="18"/>
              </w:rPr>
              <w:t>ra</w:t>
            </w:r>
            <w:r w:rsidRPr="00A83B12">
              <w:rPr>
                <w:rFonts w:eastAsia="Arial"/>
                <w:spacing w:val="1"/>
                <w:sz w:val="18"/>
                <w:szCs w:val="18"/>
              </w:rPr>
              <w:t>st</w:t>
            </w:r>
            <w:r w:rsidRPr="00A83B12">
              <w:rPr>
                <w:rFonts w:eastAsia="Arial"/>
                <w:spacing w:val="-1"/>
                <w:sz w:val="18"/>
                <w:szCs w:val="18"/>
              </w:rPr>
              <w:t>ado</w:t>
            </w:r>
            <w:r w:rsidRPr="00A83B12">
              <w:rPr>
                <w:rFonts w:eastAsia="Arial"/>
                <w:sz w:val="18"/>
                <w:szCs w:val="18"/>
              </w:rPr>
              <w:t>s</w:t>
            </w:r>
            <w:r w:rsidRPr="00A83B12">
              <w:rPr>
                <w:rFonts w:eastAsia="Arial"/>
                <w:spacing w:val="19"/>
                <w:sz w:val="18"/>
                <w:szCs w:val="18"/>
              </w:rPr>
              <w:t xml:space="preserve"> </w:t>
            </w:r>
            <w:r w:rsidRPr="00A83B12">
              <w:rPr>
                <w:rFonts w:eastAsia="Arial"/>
                <w:spacing w:val="-1"/>
                <w:sz w:val="18"/>
                <w:szCs w:val="18"/>
              </w:rPr>
              <w:t>en</w:t>
            </w:r>
            <w:r w:rsidRPr="00A83B12">
              <w:rPr>
                <w:rFonts w:eastAsia="Arial"/>
                <w:spacing w:val="1"/>
                <w:sz w:val="18"/>
                <w:szCs w:val="18"/>
              </w:rPr>
              <w:t>t</w:t>
            </w:r>
            <w:r w:rsidRPr="00A83B12">
              <w:rPr>
                <w:rFonts w:eastAsia="Arial"/>
                <w:spacing w:val="-1"/>
                <w:sz w:val="18"/>
                <w:szCs w:val="18"/>
              </w:rPr>
              <w:t>r</w:t>
            </w:r>
            <w:r w:rsidRPr="00A83B12">
              <w:rPr>
                <w:rFonts w:eastAsia="Arial"/>
                <w:sz w:val="18"/>
                <w:szCs w:val="18"/>
              </w:rPr>
              <w:t>e</w:t>
            </w:r>
            <w:r w:rsidRPr="00A83B12">
              <w:rPr>
                <w:rFonts w:eastAsia="Arial"/>
                <w:spacing w:val="17"/>
                <w:sz w:val="18"/>
                <w:szCs w:val="18"/>
              </w:rPr>
              <w:t xml:space="preserve"> </w:t>
            </w:r>
            <w:r w:rsidRPr="00A83B12">
              <w:rPr>
                <w:rFonts w:eastAsia="Arial"/>
                <w:spacing w:val="-1"/>
                <w:sz w:val="18"/>
                <w:szCs w:val="18"/>
              </w:rPr>
              <w:t>5-1</w:t>
            </w:r>
            <w:r w:rsidRPr="00A83B12">
              <w:rPr>
                <w:rFonts w:eastAsia="Arial"/>
                <w:sz w:val="18"/>
                <w:szCs w:val="18"/>
              </w:rPr>
              <w:t>0</w:t>
            </w:r>
            <w:r w:rsidRPr="00A83B12">
              <w:rPr>
                <w:rFonts w:eastAsia="Arial"/>
                <w:spacing w:val="17"/>
                <w:sz w:val="18"/>
                <w:szCs w:val="18"/>
              </w:rPr>
              <w:t xml:space="preserve"> </w:t>
            </w:r>
            <w:r w:rsidRPr="00A83B12">
              <w:rPr>
                <w:rFonts w:eastAsia="Arial"/>
                <w:spacing w:val="1"/>
                <w:sz w:val="18"/>
                <w:szCs w:val="18"/>
              </w:rPr>
              <w:t>c</w:t>
            </w:r>
            <w:r w:rsidRPr="00A83B12">
              <w:rPr>
                <w:rFonts w:eastAsia="Arial"/>
                <w:sz w:val="18"/>
                <w:szCs w:val="18"/>
              </w:rPr>
              <w:t>m</w:t>
            </w:r>
            <w:r w:rsidRPr="00A83B12">
              <w:rPr>
                <w:rFonts w:eastAsia="Arial"/>
                <w:spacing w:val="21"/>
                <w:sz w:val="18"/>
                <w:szCs w:val="18"/>
              </w:rPr>
              <w:t xml:space="preserve"> </w:t>
            </w:r>
            <w:r w:rsidRPr="00A83B12">
              <w:rPr>
                <w:rFonts w:eastAsia="Arial"/>
                <w:spacing w:val="-1"/>
                <w:sz w:val="18"/>
                <w:szCs w:val="18"/>
              </w:rPr>
              <w:t>de an</w:t>
            </w:r>
            <w:r w:rsidRPr="00A83B12">
              <w:rPr>
                <w:rFonts w:eastAsia="Arial"/>
                <w:spacing w:val="1"/>
                <w:sz w:val="18"/>
                <w:szCs w:val="18"/>
              </w:rPr>
              <w:t>c</w:t>
            </w:r>
            <w:r w:rsidRPr="00A83B12">
              <w:rPr>
                <w:rFonts w:eastAsia="Arial"/>
                <w:spacing w:val="-1"/>
                <w:sz w:val="18"/>
                <w:szCs w:val="18"/>
              </w:rPr>
              <w:t>ho</w:t>
            </w:r>
            <w:r w:rsidRPr="00A83B12">
              <w:rPr>
                <w:rFonts w:eastAsia="Arial"/>
                <w:sz w:val="18"/>
                <w:szCs w:val="18"/>
              </w:rPr>
              <w:t>,</w:t>
            </w:r>
            <w:r w:rsidRPr="00A83B12">
              <w:rPr>
                <w:rFonts w:eastAsia="Arial"/>
                <w:spacing w:val="12"/>
                <w:sz w:val="18"/>
                <w:szCs w:val="18"/>
              </w:rPr>
              <w:t xml:space="preserve"> </w:t>
            </w:r>
            <w:r w:rsidRPr="00A83B12">
              <w:rPr>
                <w:rFonts w:eastAsia="Arial"/>
                <w:spacing w:val="-1"/>
                <w:sz w:val="18"/>
                <w:szCs w:val="18"/>
              </w:rPr>
              <w:t>qu</w:t>
            </w:r>
            <w:r w:rsidRPr="00A83B12">
              <w:rPr>
                <w:rFonts w:eastAsia="Arial"/>
                <w:sz w:val="18"/>
                <w:szCs w:val="18"/>
              </w:rPr>
              <w:t>e</w:t>
            </w:r>
            <w:r w:rsidRPr="00A83B12">
              <w:rPr>
                <w:rFonts w:eastAsia="Arial"/>
                <w:spacing w:val="10"/>
                <w:sz w:val="18"/>
                <w:szCs w:val="18"/>
              </w:rPr>
              <w:t xml:space="preserve"> </w:t>
            </w:r>
            <w:r w:rsidRPr="00A83B12">
              <w:rPr>
                <w:rFonts w:eastAsia="Arial"/>
                <w:spacing w:val="1"/>
                <w:sz w:val="18"/>
                <w:szCs w:val="18"/>
              </w:rPr>
              <w:t>t</w:t>
            </w:r>
            <w:r w:rsidRPr="00A83B12">
              <w:rPr>
                <w:rFonts w:eastAsia="Arial"/>
                <w:spacing w:val="-1"/>
                <w:sz w:val="18"/>
                <w:szCs w:val="18"/>
              </w:rPr>
              <w:t>ran</w:t>
            </w:r>
            <w:r w:rsidRPr="00A83B12">
              <w:rPr>
                <w:rFonts w:eastAsia="Arial"/>
                <w:spacing w:val="1"/>
                <w:sz w:val="18"/>
                <w:szCs w:val="18"/>
              </w:rPr>
              <w:t>sc</w:t>
            </w:r>
            <w:r w:rsidRPr="00A83B12">
              <w:rPr>
                <w:rFonts w:eastAsia="Arial"/>
                <w:spacing w:val="-1"/>
                <w:sz w:val="18"/>
                <w:szCs w:val="18"/>
              </w:rPr>
              <w:t>urre</w:t>
            </w:r>
            <w:r w:rsidRPr="00A83B12">
              <w:rPr>
                <w:rFonts w:eastAsia="Arial"/>
                <w:sz w:val="18"/>
                <w:szCs w:val="18"/>
              </w:rPr>
              <w:t>n</w:t>
            </w:r>
            <w:r w:rsidRPr="00A83B12">
              <w:rPr>
                <w:rFonts w:eastAsia="Arial"/>
                <w:spacing w:val="10"/>
                <w:sz w:val="18"/>
                <w:szCs w:val="18"/>
              </w:rPr>
              <w:t xml:space="preserve"> </w:t>
            </w:r>
            <w:r w:rsidRPr="00A83B12">
              <w:rPr>
                <w:rFonts w:eastAsia="Arial"/>
                <w:sz w:val="18"/>
                <w:szCs w:val="18"/>
              </w:rPr>
              <w:t>a</w:t>
            </w:r>
            <w:r w:rsidRPr="00A83B12">
              <w:rPr>
                <w:rFonts w:eastAsia="Arial"/>
                <w:spacing w:val="10"/>
                <w:sz w:val="18"/>
                <w:szCs w:val="18"/>
              </w:rPr>
              <w:t xml:space="preserve"> </w:t>
            </w:r>
            <w:r w:rsidRPr="00A83B12">
              <w:rPr>
                <w:rFonts w:eastAsia="Arial"/>
                <w:sz w:val="18"/>
                <w:szCs w:val="18"/>
              </w:rPr>
              <w:t>lo</w:t>
            </w:r>
            <w:r w:rsidRPr="00A83B12">
              <w:rPr>
                <w:rFonts w:eastAsia="Arial"/>
                <w:spacing w:val="11"/>
                <w:sz w:val="18"/>
                <w:szCs w:val="18"/>
              </w:rPr>
              <w:t xml:space="preserve"> </w:t>
            </w:r>
            <w:r w:rsidRPr="00A83B12">
              <w:rPr>
                <w:rFonts w:eastAsia="Arial"/>
                <w:sz w:val="18"/>
                <w:szCs w:val="18"/>
              </w:rPr>
              <w:t>la</w:t>
            </w:r>
            <w:r w:rsidRPr="00A83B12">
              <w:rPr>
                <w:rFonts w:eastAsia="Arial"/>
                <w:spacing w:val="-1"/>
                <w:sz w:val="18"/>
                <w:szCs w:val="18"/>
              </w:rPr>
              <w:t>r</w:t>
            </w:r>
            <w:r w:rsidRPr="00A83B12">
              <w:rPr>
                <w:rFonts w:eastAsia="Arial"/>
                <w:sz w:val="18"/>
                <w:szCs w:val="18"/>
              </w:rPr>
              <w:t>go</w:t>
            </w:r>
            <w:r w:rsidRPr="00A83B12">
              <w:rPr>
                <w:rFonts w:eastAsia="Arial"/>
                <w:spacing w:val="11"/>
                <w:sz w:val="18"/>
                <w:szCs w:val="18"/>
              </w:rPr>
              <w:t xml:space="preserve"> </w:t>
            </w:r>
            <w:r w:rsidRPr="00A83B12">
              <w:rPr>
                <w:rFonts w:eastAsia="Arial"/>
                <w:sz w:val="18"/>
                <w:szCs w:val="18"/>
              </w:rPr>
              <w:t>de</w:t>
            </w:r>
            <w:r w:rsidRPr="00A83B12">
              <w:rPr>
                <w:rFonts w:eastAsia="Arial"/>
                <w:spacing w:val="11"/>
                <w:sz w:val="18"/>
                <w:szCs w:val="18"/>
              </w:rPr>
              <w:t xml:space="preserve"> </w:t>
            </w:r>
            <w:r w:rsidRPr="00A83B12">
              <w:rPr>
                <w:rFonts w:eastAsia="Arial"/>
                <w:spacing w:val="1"/>
                <w:sz w:val="18"/>
                <w:szCs w:val="18"/>
              </w:rPr>
              <w:t>t</w:t>
            </w:r>
            <w:r w:rsidRPr="00A83B12">
              <w:rPr>
                <w:rFonts w:eastAsia="Arial"/>
                <w:sz w:val="18"/>
                <w:szCs w:val="18"/>
              </w:rPr>
              <w:t>oda</w:t>
            </w:r>
            <w:r w:rsidRPr="00A83B12">
              <w:rPr>
                <w:rFonts w:eastAsia="Arial"/>
                <w:spacing w:val="11"/>
                <w:sz w:val="18"/>
                <w:szCs w:val="18"/>
              </w:rPr>
              <w:t xml:space="preserve"> </w:t>
            </w:r>
            <w:r w:rsidRPr="00A83B12">
              <w:rPr>
                <w:rFonts w:eastAsia="Arial"/>
                <w:sz w:val="18"/>
                <w:szCs w:val="18"/>
              </w:rPr>
              <w:t>la</w:t>
            </w:r>
            <w:r w:rsidRPr="00A83B12">
              <w:rPr>
                <w:rFonts w:eastAsia="Arial"/>
                <w:spacing w:val="11"/>
                <w:sz w:val="18"/>
                <w:szCs w:val="18"/>
              </w:rPr>
              <w:t xml:space="preserve"> </w:t>
            </w:r>
            <w:r w:rsidRPr="00A83B12">
              <w:rPr>
                <w:rFonts w:eastAsia="Arial"/>
                <w:sz w:val="18"/>
                <w:szCs w:val="18"/>
              </w:rPr>
              <w:t>e</w:t>
            </w:r>
            <w:r w:rsidRPr="00A83B12">
              <w:rPr>
                <w:rFonts w:eastAsia="Arial"/>
                <w:spacing w:val="-3"/>
                <w:sz w:val="18"/>
                <w:szCs w:val="18"/>
              </w:rPr>
              <w:t>x</w:t>
            </w:r>
            <w:r w:rsidRPr="00A83B12">
              <w:rPr>
                <w:rFonts w:eastAsia="Arial"/>
                <w:spacing w:val="1"/>
                <w:sz w:val="18"/>
                <w:szCs w:val="18"/>
              </w:rPr>
              <w:t>t</w:t>
            </w:r>
            <w:r w:rsidRPr="00A83B12">
              <w:rPr>
                <w:rFonts w:eastAsia="Arial"/>
                <w:sz w:val="18"/>
                <w:szCs w:val="18"/>
              </w:rPr>
              <w:t>en</w:t>
            </w:r>
            <w:r w:rsidRPr="00A83B12">
              <w:rPr>
                <w:rFonts w:eastAsia="Arial"/>
                <w:spacing w:val="1"/>
                <w:sz w:val="18"/>
                <w:szCs w:val="18"/>
              </w:rPr>
              <w:t>s</w:t>
            </w:r>
            <w:r w:rsidRPr="00A83B12">
              <w:rPr>
                <w:rFonts w:eastAsia="Arial"/>
                <w:sz w:val="18"/>
                <w:szCs w:val="18"/>
              </w:rPr>
              <w:t>ión</w:t>
            </w:r>
            <w:r w:rsidRPr="00A83B12">
              <w:rPr>
                <w:rFonts w:eastAsia="Arial"/>
                <w:spacing w:val="11"/>
                <w:sz w:val="18"/>
                <w:szCs w:val="18"/>
              </w:rPr>
              <w:t xml:space="preserve"> </w:t>
            </w:r>
            <w:r w:rsidRPr="00A83B12">
              <w:rPr>
                <w:rFonts w:eastAsia="Arial"/>
                <w:sz w:val="18"/>
                <w:szCs w:val="18"/>
              </w:rPr>
              <w:t>de</w:t>
            </w:r>
            <w:r w:rsidRPr="00A83B12">
              <w:rPr>
                <w:rFonts w:eastAsia="Arial"/>
                <w:spacing w:val="11"/>
                <w:sz w:val="18"/>
                <w:szCs w:val="18"/>
              </w:rPr>
              <w:t xml:space="preserve"> </w:t>
            </w:r>
            <w:r w:rsidRPr="00A83B12">
              <w:rPr>
                <w:rFonts w:eastAsia="Arial"/>
                <w:sz w:val="18"/>
                <w:szCs w:val="18"/>
              </w:rPr>
              <w:t>las</w:t>
            </w:r>
            <w:r w:rsidRPr="00A83B12">
              <w:rPr>
                <w:rFonts w:eastAsia="Arial"/>
                <w:spacing w:val="12"/>
                <w:sz w:val="18"/>
                <w:szCs w:val="18"/>
              </w:rPr>
              <w:t xml:space="preserve"> </w:t>
            </w:r>
            <w:r w:rsidRPr="00A83B12">
              <w:rPr>
                <w:rFonts w:eastAsia="Arial"/>
                <w:sz w:val="18"/>
                <w:szCs w:val="18"/>
              </w:rPr>
              <w:t>hoja</w:t>
            </w:r>
            <w:r w:rsidRPr="00A83B12">
              <w:rPr>
                <w:rFonts w:eastAsia="Arial"/>
                <w:spacing w:val="-4"/>
                <w:sz w:val="18"/>
                <w:szCs w:val="18"/>
              </w:rPr>
              <w:t>s</w:t>
            </w:r>
            <w:r w:rsidRPr="00A83B12">
              <w:rPr>
                <w:rFonts w:eastAsia="Arial"/>
                <w:sz w:val="18"/>
                <w:szCs w:val="18"/>
              </w:rPr>
              <w:t>;</w:t>
            </w:r>
            <w:r w:rsidRPr="00A83B12">
              <w:rPr>
                <w:rFonts w:eastAsia="Arial"/>
                <w:spacing w:val="12"/>
                <w:sz w:val="18"/>
                <w:szCs w:val="18"/>
              </w:rPr>
              <w:t xml:space="preserve"> </w:t>
            </w:r>
            <w:r w:rsidRPr="00A83B12">
              <w:rPr>
                <w:rFonts w:eastAsia="Arial"/>
                <w:sz w:val="18"/>
                <w:szCs w:val="18"/>
              </w:rPr>
              <w:t>la</w:t>
            </w:r>
            <w:r w:rsidRPr="00A83B12">
              <w:rPr>
                <w:rFonts w:eastAsia="Arial"/>
                <w:spacing w:val="10"/>
                <w:sz w:val="18"/>
                <w:szCs w:val="18"/>
              </w:rPr>
              <w:t xml:space="preserve"> </w:t>
            </w:r>
            <w:r w:rsidRPr="00A83B12">
              <w:rPr>
                <w:rFonts w:eastAsia="Arial"/>
                <w:spacing w:val="-1"/>
                <w:sz w:val="18"/>
                <w:szCs w:val="18"/>
              </w:rPr>
              <w:t>pr</w:t>
            </w:r>
            <w:r w:rsidRPr="00A83B12">
              <w:rPr>
                <w:rFonts w:eastAsia="Arial"/>
                <w:sz w:val="18"/>
                <w:szCs w:val="18"/>
              </w:rPr>
              <w:t>i</w:t>
            </w:r>
            <w:r w:rsidRPr="00A83B12">
              <w:rPr>
                <w:rFonts w:eastAsia="Arial"/>
                <w:spacing w:val="3"/>
                <w:sz w:val="18"/>
                <w:szCs w:val="18"/>
              </w:rPr>
              <w:t>m</w:t>
            </w:r>
            <w:r w:rsidRPr="00A83B12">
              <w:rPr>
                <w:rFonts w:eastAsia="Arial"/>
                <w:spacing w:val="-1"/>
                <w:sz w:val="18"/>
                <w:szCs w:val="18"/>
              </w:rPr>
              <w:t>era</w:t>
            </w:r>
            <w:r w:rsidRPr="00A83B12">
              <w:rPr>
                <w:rFonts w:eastAsia="Arial"/>
                <w:sz w:val="18"/>
                <w:szCs w:val="18"/>
              </w:rPr>
              <w:t>,</w:t>
            </w:r>
            <w:r w:rsidRPr="00A83B12">
              <w:rPr>
                <w:rFonts w:eastAsia="Arial"/>
                <w:spacing w:val="12"/>
                <w:sz w:val="18"/>
                <w:szCs w:val="18"/>
              </w:rPr>
              <w:t xml:space="preserve"> </w:t>
            </w:r>
            <w:r w:rsidRPr="00A83B12">
              <w:rPr>
                <w:rFonts w:eastAsia="Arial"/>
                <w:sz w:val="18"/>
                <w:szCs w:val="18"/>
              </w:rPr>
              <w:t>a</w:t>
            </w:r>
            <w:r w:rsidRPr="00A83B12">
              <w:rPr>
                <w:rFonts w:eastAsia="Arial"/>
                <w:spacing w:val="10"/>
                <w:sz w:val="18"/>
                <w:szCs w:val="18"/>
              </w:rPr>
              <w:t xml:space="preserve"> </w:t>
            </w:r>
            <w:r w:rsidRPr="00A83B12">
              <w:rPr>
                <w:rFonts w:eastAsia="Arial"/>
                <w:spacing w:val="-1"/>
                <w:sz w:val="18"/>
                <w:szCs w:val="18"/>
              </w:rPr>
              <w:t>un</w:t>
            </w:r>
            <w:r w:rsidRPr="00A83B12">
              <w:rPr>
                <w:rFonts w:eastAsia="Arial"/>
                <w:sz w:val="18"/>
                <w:szCs w:val="18"/>
              </w:rPr>
              <w:t>a</w:t>
            </w:r>
            <w:r w:rsidRPr="00A83B12">
              <w:rPr>
                <w:rFonts w:eastAsia="Arial"/>
                <w:spacing w:val="10"/>
                <w:sz w:val="18"/>
                <w:szCs w:val="18"/>
              </w:rPr>
              <w:t xml:space="preserve"> </w:t>
            </w:r>
            <w:r w:rsidRPr="00A83B12">
              <w:rPr>
                <w:rFonts w:eastAsia="Arial"/>
                <w:spacing w:val="-1"/>
                <w:sz w:val="18"/>
                <w:szCs w:val="18"/>
              </w:rPr>
              <w:t>a</w:t>
            </w:r>
            <w:r w:rsidRPr="00A83B12">
              <w:rPr>
                <w:rFonts w:eastAsia="Arial"/>
                <w:sz w:val="18"/>
                <w:szCs w:val="18"/>
              </w:rPr>
              <w:t>l</w:t>
            </w:r>
            <w:r w:rsidRPr="00A83B12">
              <w:rPr>
                <w:rFonts w:eastAsia="Arial"/>
                <w:spacing w:val="1"/>
                <w:sz w:val="18"/>
                <w:szCs w:val="18"/>
              </w:rPr>
              <w:t>t</w:t>
            </w:r>
            <w:r w:rsidRPr="00A83B12">
              <w:rPr>
                <w:rFonts w:eastAsia="Arial"/>
                <w:spacing w:val="-1"/>
                <w:sz w:val="18"/>
                <w:szCs w:val="18"/>
              </w:rPr>
              <w:t>ur</w:t>
            </w:r>
            <w:r w:rsidRPr="00A83B12">
              <w:rPr>
                <w:rFonts w:eastAsia="Arial"/>
                <w:sz w:val="18"/>
                <w:szCs w:val="18"/>
              </w:rPr>
              <w:t>a</w:t>
            </w:r>
            <w:r w:rsidRPr="00A83B12">
              <w:rPr>
                <w:rFonts w:eastAsia="Arial"/>
                <w:spacing w:val="10"/>
                <w:sz w:val="18"/>
                <w:szCs w:val="18"/>
              </w:rPr>
              <w:t xml:space="preserve"> </w:t>
            </w:r>
            <w:r w:rsidRPr="00A83B12">
              <w:rPr>
                <w:rFonts w:eastAsia="Arial"/>
                <w:spacing w:val="-1"/>
                <w:sz w:val="18"/>
                <w:szCs w:val="18"/>
              </w:rPr>
              <w:t>d</w:t>
            </w:r>
            <w:r w:rsidRPr="00A83B12">
              <w:rPr>
                <w:rFonts w:eastAsia="Arial"/>
                <w:sz w:val="18"/>
                <w:szCs w:val="18"/>
              </w:rPr>
              <w:t>e</w:t>
            </w:r>
            <w:r w:rsidRPr="00A83B12">
              <w:rPr>
                <w:rFonts w:eastAsia="Arial"/>
                <w:spacing w:val="11"/>
                <w:sz w:val="18"/>
                <w:szCs w:val="18"/>
              </w:rPr>
              <w:t xml:space="preserve"> </w:t>
            </w:r>
            <w:r w:rsidRPr="00A83B12">
              <w:rPr>
                <w:rFonts w:eastAsia="Arial"/>
                <w:spacing w:val="-1"/>
                <w:sz w:val="18"/>
                <w:szCs w:val="18"/>
              </w:rPr>
              <w:t>100-12</w:t>
            </w:r>
            <w:r w:rsidRPr="00A83B12">
              <w:rPr>
                <w:rFonts w:eastAsia="Arial"/>
                <w:sz w:val="18"/>
                <w:szCs w:val="18"/>
              </w:rPr>
              <w:t>0</w:t>
            </w:r>
            <w:r w:rsidRPr="00A83B12">
              <w:rPr>
                <w:rFonts w:eastAsia="Arial"/>
                <w:spacing w:val="8"/>
                <w:sz w:val="18"/>
                <w:szCs w:val="18"/>
              </w:rPr>
              <w:t xml:space="preserve"> </w:t>
            </w:r>
            <w:r w:rsidRPr="00A83B12">
              <w:rPr>
                <w:rFonts w:eastAsia="Arial"/>
                <w:spacing w:val="1"/>
                <w:sz w:val="18"/>
                <w:szCs w:val="18"/>
              </w:rPr>
              <w:t>c</w:t>
            </w:r>
            <w:r w:rsidRPr="00A83B12">
              <w:rPr>
                <w:rFonts w:eastAsia="Arial"/>
                <w:spacing w:val="3"/>
                <w:sz w:val="18"/>
                <w:szCs w:val="18"/>
              </w:rPr>
              <w:t>m</w:t>
            </w:r>
            <w:r w:rsidRPr="00A83B12">
              <w:rPr>
                <w:rFonts w:eastAsia="Arial"/>
                <w:sz w:val="18"/>
                <w:szCs w:val="18"/>
              </w:rPr>
              <w:t>,</w:t>
            </w:r>
            <w:r w:rsidRPr="00A83B12">
              <w:rPr>
                <w:rFonts w:eastAsia="Arial"/>
                <w:spacing w:val="9"/>
                <w:sz w:val="18"/>
                <w:szCs w:val="18"/>
              </w:rPr>
              <w:t xml:space="preserve"> </w:t>
            </w:r>
            <w:r w:rsidRPr="00A83B12">
              <w:rPr>
                <w:rFonts w:eastAsia="Arial"/>
                <w:sz w:val="18"/>
                <w:szCs w:val="18"/>
              </w:rPr>
              <w:t>y</w:t>
            </w:r>
            <w:r w:rsidRPr="00A83B12">
              <w:rPr>
                <w:rFonts w:eastAsia="Arial"/>
                <w:spacing w:val="7"/>
                <w:sz w:val="18"/>
                <w:szCs w:val="18"/>
              </w:rPr>
              <w:t xml:space="preserve"> </w:t>
            </w:r>
            <w:r w:rsidRPr="00A83B12">
              <w:rPr>
                <w:rFonts w:eastAsia="Arial"/>
                <w:sz w:val="18"/>
                <w:szCs w:val="18"/>
              </w:rPr>
              <w:t>la</w:t>
            </w:r>
            <w:r w:rsidRPr="00A83B12">
              <w:rPr>
                <w:rFonts w:eastAsia="Arial"/>
                <w:spacing w:val="8"/>
                <w:sz w:val="18"/>
                <w:szCs w:val="18"/>
              </w:rPr>
              <w:t xml:space="preserve"> </w:t>
            </w:r>
            <w:r w:rsidRPr="00A83B12">
              <w:rPr>
                <w:rFonts w:eastAsia="Arial"/>
                <w:spacing w:val="1"/>
                <w:sz w:val="18"/>
                <w:szCs w:val="18"/>
              </w:rPr>
              <w:t>s</w:t>
            </w:r>
            <w:r w:rsidRPr="00A83B12">
              <w:rPr>
                <w:rFonts w:eastAsia="Arial"/>
                <w:spacing w:val="-1"/>
                <w:sz w:val="18"/>
                <w:szCs w:val="18"/>
              </w:rPr>
              <w:t>egunda, d</w:t>
            </w:r>
            <w:r w:rsidRPr="00A83B12">
              <w:rPr>
                <w:rFonts w:eastAsia="Arial"/>
                <w:sz w:val="18"/>
                <w:szCs w:val="18"/>
              </w:rPr>
              <w:t>e</w:t>
            </w:r>
            <w:r w:rsidRPr="00A83B12">
              <w:rPr>
                <w:rFonts w:eastAsia="Arial"/>
                <w:spacing w:val="1"/>
                <w:sz w:val="18"/>
                <w:szCs w:val="18"/>
              </w:rPr>
              <w:t xml:space="preserve"> </w:t>
            </w:r>
            <w:r w:rsidRPr="00A83B12">
              <w:rPr>
                <w:rFonts w:eastAsia="Arial"/>
                <w:spacing w:val="-1"/>
                <w:sz w:val="18"/>
                <w:szCs w:val="18"/>
              </w:rPr>
              <w:t>150-17</w:t>
            </w:r>
            <w:r w:rsidRPr="00A83B12">
              <w:rPr>
                <w:rFonts w:eastAsia="Arial"/>
                <w:sz w:val="18"/>
                <w:szCs w:val="18"/>
              </w:rPr>
              <w:t>0</w:t>
            </w:r>
            <w:r w:rsidRPr="00A83B12">
              <w:rPr>
                <w:rFonts w:eastAsia="Arial"/>
                <w:spacing w:val="1"/>
                <w:sz w:val="18"/>
                <w:szCs w:val="18"/>
              </w:rPr>
              <w:t xml:space="preserve"> c</w:t>
            </w:r>
            <w:r w:rsidRPr="00A83B12">
              <w:rPr>
                <w:rFonts w:eastAsia="Arial"/>
                <w:spacing w:val="3"/>
                <w:sz w:val="18"/>
                <w:szCs w:val="18"/>
              </w:rPr>
              <w:t>m</w:t>
            </w:r>
            <w:r w:rsidRPr="00A83B12">
              <w:rPr>
                <w:rFonts w:eastAsia="Arial"/>
                <w:sz w:val="18"/>
                <w:szCs w:val="18"/>
              </w:rPr>
              <w:t>.</w:t>
            </w:r>
          </w:p>
          <w:p w14:paraId="000867E7" w14:textId="77777777" w:rsidR="00AD22E2" w:rsidRPr="00A83B12" w:rsidRDefault="00AD22E2" w:rsidP="00AD22E2">
            <w:pPr>
              <w:pStyle w:val="UZPRRAFO"/>
              <w:spacing w:line="240" w:lineRule="auto"/>
              <w:rPr>
                <w:rFonts w:eastAsia="Arial"/>
                <w:sz w:val="18"/>
                <w:szCs w:val="18"/>
              </w:rPr>
            </w:pPr>
            <w:r w:rsidRPr="00A83B12">
              <w:rPr>
                <w:rFonts w:eastAsia="Arial"/>
                <w:sz w:val="18"/>
                <w:szCs w:val="18"/>
              </w:rPr>
              <w:t>- No hay puertas de vaivén o giratorias.</w:t>
            </w:r>
          </w:p>
        </w:tc>
      </w:tr>
    </w:tbl>
    <w:p w14:paraId="16ED49BC" w14:textId="77777777" w:rsidR="009C3B48" w:rsidRPr="00C130F9" w:rsidRDefault="009C3B48" w:rsidP="00C30A3B">
      <w:pPr>
        <w:pStyle w:val="UZPRRAFO"/>
        <w:rPr>
          <w:rFonts w:eastAsia="Arial"/>
          <w:b/>
          <w:color w:val="FF0000"/>
          <w:szCs w:val="19"/>
        </w:rPr>
      </w:pPr>
    </w:p>
    <w:tbl>
      <w:tblPr>
        <w:tblStyle w:val="Tablaconcuadrcula"/>
        <w:tblW w:w="0" w:type="auto"/>
        <w:tblLook w:val="04A0" w:firstRow="1" w:lastRow="0" w:firstColumn="1" w:lastColumn="0" w:noHBand="0" w:noVBand="1"/>
      </w:tblPr>
      <w:tblGrid>
        <w:gridCol w:w="6685"/>
        <w:gridCol w:w="1404"/>
        <w:gridCol w:w="976"/>
      </w:tblGrid>
      <w:tr w:rsidR="00A83B12" w:rsidRPr="00A83B12" w14:paraId="564341D4" w14:textId="77777777" w:rsidTr="00A83B12">
        <w:tc>
          <w:tcPr>
            <w:tcW w:w="6912" w:type="dxa"/>
            <w:tcBorders>
              <w:top w:val="nil"/>
              <w:left w:val="nil"/>
              <w:right w:val="nil"/>
            </w:tcBorders>
          </w:tcPr>
          <w:p w14:paraId="283279AE" w14:textId="77777777" w:rsidR="0095072E" w:rsidRPr="00A83B12" w:rsidRDefault="0095072E" w:rsidP="0095072E">
            <w:pPr>
              <w:pStyle w:val="UZPRRAFO"/>
              <w:ind w:firstLine="0"/>
              <w:rPr>
                <w:rFonts w:eastAsia="Arial"/>
                <w:sz w:val="18"/>
                <w:szCs w:val="18"/>
              </w:rPr>
            </w:pPr>
            <w:r w:rsidRPr="00A83B12">
              <w:rPr>
                <w:rFonts w:eastAsia="Arial"/>
                <w:b/>
                <w:sz w:val="18"/>
                <w:szCs w:val="18"/>
              </w:rPr>
              <w:t xml:space="preserve">VENTANAS ABATIBLES </w:t>
            </w:r>
            <w:r w:rsidRPr="00A83B12">
              <w:rPr>
                <w:rFonts w:eastAsia="Arial"/>
                <w:sz w:val="18"/>
                <w:szCs w:val="18"/>
              </w:rPr>
              <w:t>(NORMA 1-1.1.2.1)</w:t>
            </w:r>
          </w:p>
        </w:tc>
        <w:tc>
          <w:tcPr>
            <w:tcW w:w="2369" w:type="dxa"/>
            <w:gridSpan w:val="2"/>
            <w:tcBorders>
              <w:top w:val="nil"/>
              <w:left w:val="nil"/>
              <w:bottom w:val="single" w:sz="4" w:space="0" w:color="auto"/>
              <w:right w:val="nil"/>
            </w:tcBorders>
          </w:tcPr>
          <w:p w14:paraId="3372CD85" w14:textId="77777777" w:rsidR="0095072E" w:rsidRPr="00A83B12" w:rsidRDefault="0095072E" w:rsidP="0095072E">
            <w:pPr>
              <w:pStyle w:val="UZPRRAFO"/>
              <w:ind w:firstLine="0"/>
              <w:rPr>
                <w:rFonts w:eastAsia="Arial"/>
                <w:b/>
                <w:sz w:val="18"/>
                <w:szCs w:val="18"/>
              </w:rPr>
            </w:pPr>
          </w:p>
        </w:tc>
      </w:tr>
      <w:tr w:rsidR="00A83B12" w:rsidRPr="00A83B12" w14:paraId="3FB6B0D7" w14:textId="77777777" w:rsidTr="00A83B12">
        <w:trPr>
          <w:trHeight w:val="1101"/>
        </w:trPr>
        <w:tc>
          <w:tcPr>
            <w:tcW w:w="6912" w:type="dxa"/>
          </w:tcPr>
          <w:p w14:paraId="6D414C09" w14:textId="77777777" w:rsidR="0095072E" w:rsidRPr="00A83B12" w:rsidRDefault="0095072E" w:rsidP="0095072E">
            <w:pPr>
              <w:pStyle w:val="UZPRRAFO"/>
              <w:spacing w:line="240" w:lineRule="auto"/>
              <w:ind w:left="284" w:firstLine="0"/>
              <w:rPr>
                <w:rFonts w:eastAsia="Arial"/>
                <w:b/>
                <w:sz w:val="18"/>
                <w:szCs w:val="18"/>
              </w:rPr>
            </w:pPr>
            <w:r w:rsidRPr="00A83B12">
              <w:rPr>
                <w:rFonts w:eastAsia="Arial"/>
                <w:sz w:val="18"/>
                <w:szCs w:val="18"/>
              </w:rPr>
              <w:fldChar w:fldCharType="begin">
                <w:ffData>
                  <w:name w:val="Casilla305"/>
                  <w:enabled/>
                  <w:calcOnExit w:val="0"/>
                  <w:checkBox>
                    <w:sizeAuto/>
                    <w:default w:val="0"/>
                  </w:checkBox>
                </w:ffData>
              </w:fldChar>
            </w:r>
            <w:r w:rsidRPr="00A83B12">
              <w:rPr>
                <w:rFonts w:eastAsia="Arial"/>
                <w:sz w:val="18"/>
                <w:szCs w:val="18"/>
              </w:rPr>
              <w:instrText xml:space="preserve"> </w:instrText>
            </w:r>
            <w:r w:rsidR="008E21E8" w:rsidRPr="00A83B12">
              <w:rPr>
                <w:rFonts w:eastAsia="Arial"/>
                <w:sz w:val="18"/>
                <w:szCs w:val="18"/>
              </w:rPr>
              <w:instrText>FORMCHECKBOX</w:instrText>
            </w:r>
            <w:r w:rsidRPr="00A83B12">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A83B12">
              <w:rPr>
                <w:rFonts w:eastAsia="Arial"/>
                <w:sz w:val="18"/>
                <w:szCs w:val="18"/>
              </w:rPr>
              <w:fldChar w:fldCharType="end"/>
            </w:r>
            <w:r w:rsidRPr="00A83B12">
              <w:rPr>
                <w:rFonts w:eastAsia="Arial"/>
                <w:sz w:val="18"/>
                <w:szCs w:val="18"/>
              </w:rPr>
              <w:t xml:space="preserve"> Se trata de una actuación en un edificio declarado Bien de Interés Cultural o con valor Histórico-Artístico. Cualquier actuación encaminada a cumplir las especificaciones de accesibilidad de este apartado comporta un incumplimiento de la normativa específica reguladora del bien histórico- artístico.</w:t>
            </w:r>
          </w:p>
        </w:tc>
        <w:tc>
          <w:tcPr>
            <w:tcW w:w="1418" w:type="dxa"/>
            <w:tcBorders>
              <w:right w:val="single" w:sz="4" w:space="0" w:color="auto"/>
            </w:tcBorders>
            <w:vAlign w:val="bottom"/>
          </w:tcPr>
          <w:p w14:paraId="7D0EF64B" w14:textId="77777777" w:rsidR="0095072E" w:rsidRPr="00A83B12" w:rsidRDefault="0095072E" w:rsidP="0095072E">
            <w:pPr>
              <w:pStyle w:val="UZPRRAFO"/>
              <w:ind w:firstLine="0"/>
              <w:jc w:val="center"/>
              <w:rPr>
                <w:rFonts w:eastAsia="Arial"/>
                <w:b/>
                <w:sz w:val="18"/>
                <w:szCs w:val="18"/>
              </w:rPr>
            </w:pPr>
            <w:r w:rsidRPr="00A83B12">
              <w:rPr>
                <w:rFonts w:eastAsia="Arial"/>
                <w:b/>
                <w:sz w:val="18"/>
                <w:szCs w:val="18"/>
              </w:rPr>
              <w:t>NO PROCEDE</w:t>
            </w:r>
          </w:p>
          <w:p w14:paraId="420B935B" w14:textId="77777777" w:rsidR="0095072E" w:rsidRPr="00A83B12" w:rsidRDefault="0095072E" w:rsidP="0095072E">
            <w:pPr>
              <w:pStyle w:val="UZPRRAFO"/>
              <w:ind w:firstLine="0"/>
              <w:jc w:val="center"/>
              <w:rPr>
                <w:rFonts w:eastAsia="Arial"/>
                <w:b/>
                <w:sz w:val="18"/>
                <w:szCs w:val="18"/>
              </w:rPr>
            </w:pPr>
            <w:r w:rsidRPr="00A83B12">
              <w:rPr>
                <w:rFonts w:eastAsia="Arial"/>
                <w:b/>
                <w:sz w:val="18"/>
                <w:szCs w:val="18"/>
              </w:rPr>
              <w:fldChar w:fldCharType="begin">
                <w:ffData>
                  <w:name w:val="Casilla307"/>
                  <w:enabled/>
                  <w:calcOnExit w:val="0"/>
                  <w:checkBox>
                    <w:sizeAuto/>
                    <w:default w:val="0"/>
                  </w:checkBox>
                </w:ffData>
              </w:fldChar>
            </w:r>
            <w:r w:rsidRPr="00A83B12">
              <w:rPr>
                <w:rFonts w:eastAsia="Arial"/>
                <w:b/>
                <w:sz w:val="18"/>
                <w:szCs w:val="18"/>
              </w:rPr>
              <w:instrText xml:space="preserve"> </w:instrText>
            </w:r>
            <w:r w:rsidR="008E21E8" w:rsidRPr="00A83B12">
              <w:rPr>
                <w:rFonts w:eastAsia="Arial"/>
                <w:b/>
                <w:sz w:val="18"/>
                <w:szCs w:val="18"/>
              </w:rPr>
              <w:instrText>FORMCHECKBOX</w:instrText>
            </w:r>
            <w:r w:rsidRPr="00A83B12">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A83B12">
              <w:rPr>
                <w:rFonts w:eastAsia="Arial"/>
                <w:b/>
                <w:sz w:val="18"/>
                <w:szCs w:val="18"/>
              </w:rPr>
              <w:fldChar w:fldCharType="end"/>
            </w:r>
          </w:p>
        </w:tc>
        <w:tc>
          <w:tcPr>
            <w:tcW w:w="951" w:type="dxa"/>
            <w:tcBorders>
              <w:left w:val="single" w:sz="4" w:space="0" w:color="auto"/>
            </w:tcBorders>
            <w:vAlign w:val="bottom"/>
          </w:tcPr>
          <w:p w14:paraId="5120EA7E" w14:textId="77777777" w:rsidR="0095072E" w:rsidRPr="00A83B12" w:rsidRDefault="0095072E" w:rsidP="0095072E">
            <w:pPr>
              <w:pStyle w:val="UZPRRAFO"/>
              <w:ind w:firstLine="0"/>
              <w:jc w:val="center"/>
              <w:rPr>
                <w:rFonts w:eastAsia="Arial"/>
                <w:b/>
                <w:sz w:val="18"/>
                <w:szCs w:val="18"/>
              </w:rPr>
            </w:pPr>
            <w:r w:rsidRPr="00A83B12">
              <w:rPr>
                <w:rFonts w:eastAsia="Arial"/>
                <w:b/>
                <w:sz w:val="18"/>
                <w:szCs w:val="18"/>
              </w:rPr>
              <w:t>CUMPLE</w:t>
            </w:r>
          </w:p>
          <w:p w14:paraId="76D0B4D8" w14:textId="77777777" w:rsidR="0095072E" w:rsidRPr="00A83B12" w:rsidRDefault="00FD36F0" w:rsidP="0095072E">
            <w:pPr>
              <w:pStyle w:val="UZPRRAFO"/>
              <w:ind w:firstLine="14"/>
              <w:jc w:val="center"/>
              <w:rPr>
                <w:rFonts w:eastAsia="Arial"/>
                <w:b/>
                <w:sz w:val="18"/>
                <w:szCs w:val="18"/>
              </w:rPr>
            </w:pPr>
            <w:r w:rsidRPr="00A83B12">
              <w:rPr>
                <w:rFonts w:eastAsia="Arial"/>
                <w:b/>
                <w:sz w:val="18"/>
                <w:szCs w:val="18"/>
              </w:rPr>
              <w:fldChar w:fldCharType="begin">
                <w:ffData>
                  <w:name w:val=""/>
                  <w:enabled/>
                  <w:calcOnExit w:val="0"/>
                  <w:checkBox>
                    <w:sizeAuto/>
                    <w:default w:val="1"/>
                  </w:checkBox>
                </w:ffData>
              </w:fldChar>
            </w:r>
            <w:r w:rsidRPr="00A83B12">
              <w:rPr>
                <w:rFonts w:eastAsia="Arial"/>
                <w:b/>
                <w:sz w:val="18"/>
                <w:szCs w:val="18"/>
              </w:rPr>
              <w:instrText xml:space="preserve"> </w:instrText>
            </w:r>
            <w:r w:rsidR="008E21E8" w:rsidRPr="00A83B12">
              <w:rPr>
                <w:rFonts w:eastAsia="Arial"/>
                <w:b/>
                <w:sz w:val="18"/>
                <w:szCs w:val="18"/>
              </w:rPr>
              <w:instrText>FORMCHECKBOX</w:instrText>
            </w:r>
            <w:r w:rsidRPr="00A83B12">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A83B12">
              <w:rPr>
                <w:rFonts w:eastAsia="Arial"/>
                <w:b/>
                <w:sz w:val="18"/>
                <w:szCs w:val="18"/>
              </w:rPr>
              <w:fldChar w:fldCharType="end"/>
            </w:r>
          </w:p>
        </w:tc>
      </w:tr>
      <w:tr w:rsidR="00A83B12" w:rsidRPr="00A83B12" w14:paraId="5EECCFD0" w14:textId="77777777" w:rsidTr="00A83B12">
        <w:trPr>
          <w:trHeight w:val="485"/>
        </w:trPr>
        <w:tc>
          <w:tcPr>
            <w:tcW w:w="9281" w:type="dxa"/>
            <w:gridSpan w:val="3"/>
          </w:tcPr>
          <w:p w14:paraId="5EAAF102" w14:textId="77777777" w:rsidR="0095072E" w:rsidRPr="00A83B12" w:rsidRDefault="0095072E" w:rsidP="00D34A33">
            <w:pPr>
              <w:pStyle w:val="UZPRRAFO"/>
              <w:spacing w:line="240" w:lineRule="auto"/>
              <w:ind w:left="568" w:hanging="194"/>
              <w:rPr>
                <w:rFonts w:eastAsia="Arial"/>
                <w:sz w:val="18"/>
                <w:szCs w:val="18"/>
              </w:rPr>
            </w:pPr>
            <w:r w:rsidRPr="00A83B12">
              <w:rPr>
                <w:rFonts w:eastAsia="Arial"/>
                <w:sz w:val="18"/>
                <w:szCs w:val="18"/>
              </w:rPr>
              <w:t xml:space="preserve">- </w:t>
            </w:r>
            <w:r w:rsidRPr="00A83B12">
              <w:rPr>
                <w:rFonts w:eastAsia="Arial"/>
                <w:spacing w:val="1"/>
                <w:sz w:val="18"/>
                <w:szCs w:val="18"/>
              </w:rPr>
              <w:t>En su apertura hacia el itinerario, disponen de un mecanismo que impida que queden entreabiertas.</w:t>
            </w:r>
          </w:p>
        </w:tc>
      </w:tr>
    </w:tbl>
    <w:p w14:paraId="3DED4298" w14:textId="743BB795" w:rsidR="00A83B12" w:rsidRDefault="00A83B12" w:rsidP="00C30A3B">
      <w:pPr>
        <w:pStyle w:val="UZPRRAFO"/>
        <w:rPr>
          <w:rFonts w:eastAsia="Arial"/>
          <w:b/>
          <w:color w:val="FF0000"/>
          <w:szCs w:val="19"/>
        </w:rPr>
      </w:pPr>
    </w:p>
    <w:p w14:paraId="31FED28F" w14:textId="77777777" w:rsidR="00A83B12" w:rsidRDefault="00A83B12">
      <w:pPr>
        <w:rPr>
          <w:rFonts w:ascii="Arial" w:eastAsia="Arial" w:hAnsi="Arial" w:cs="Times New Roman"/>
          <w:b/>
          <w:color w:val="FF0000"/>
          <w:sz w:val="19"/>
          <w:szCs w:val="19"/>
          <w:lang w:val="es-ES" w:eastAsia="es-ES"/>
        </w:rPr>
      </w:pPr>
      <w:r>
        <w:rPr>
          <w:rFonts w:eastAsia="Arial"/>
          <w:b/>
          <w:color w:val="FF0000"/>
          <w:szCs w:val="19"/>
        </w:rPr>
        <w:br w:type="page"/>
      </w:r>
    </w:p>
    <w:p w14:paraId="020E28B1" w14:textId="77777777" w:rsidR="0095072E" w:rsidRPr="00C130F9" w:rsidRDefault="0095072E" w:rsidP="00C30A3B">
      <w:pPr>
        <w:pStyle w:val="UZPRRAFO"/>
        <w:rPr>
          <w:rFonts w:eastAsia="Arial"/>
          <w:b/>
          <w:color w:val="FF0000"/>
          <w:szCs w:val="19"/>
        </w:rPr>
      </w:pPr>
    </w:p>
    <w:tbl>
      <w:tblPr>
        <w:tblStyle w:val="Tablaconcuadrcula"/>
        <w:tblW w:w="0" w:type="auto"/>
        <w:tblLook w:val="04A0" w:firstRow="1" w:lastRow="0" w:firstColumn="1" w:lastColumn="0" w:noHBand="0" w:noVBand="1"/>
      </w:tblPr>
      <w:tblGrid>
        <w:gridCol w:w="6707"/>
        <w:gridCol w:w="1382"/>
        <w:gridCol w:w="976"/>
      </w:tblGrid>
      <w:tr w:rsidR="0095246F" w:rsidRPr="0095246F" w14:paraId="714F692F" w14:textId="77777777" w:rsidTr="0095246F">
        <w:tc>
          <w:tcPr>
            <w:tcW w:w="6912" w:type="dxa"/>
            <w:tcBorders>
              <w:top w:val="nil"/>
              <w:left w:val="nil"/>
              <w:right w:val="nil"/>
            </w:tcBorders>
          </w:tcPr>
          <w:p w14:paraId="52208780" w14:textId="77777777" w:rsidR="00FF6C6E" w:rsidRPr="0095246F" w:rsidRDefault="00FF6C6E" w:rsidP="0006104B">
            <w:pPr>
              <w:pStyle w:val="UZPRRAFO"/>
              <w:ind w:firstLine="0"/>
              <w:rPr>
                <w:rFonts w:eastAsia="Arial"/>
                <w:sz w:val="18"/>
                <w:szCs w:val="18"/>
              </w:rPr>
            </w:pPr>
            <w:r w:rsidRPr="0095246F">
              <w:rPr>
                <w:rFonts w:eastAsia="Arial"/>
                <w:b/>
                <w:sz w:val="18"/>
                <w:szCs w:val="18"/>
              </w:rPr>
              <w:t xml:space="preserve">ITINERARIO VERTICAL ADAPTADO </w:t>
            </w:r>
            <w:r w:rsidRPr="0095246F">
              <w:rPr>
                <w:rFonts w:eastAsia="Arial"/>
                <w:sz w:val="18"/>
                <w:szCs w:val="18"/>
              </w:rPr>
              <w:t>(NORMA 1-1.2.)</w:t>
            </w:r>
          </w:p>
        </w:tc>
        <w:tc>
          <w:tcPr>
            <w:tcW w:w="2369" w:type="dxa"/>
            <w:gridSpan w:val="2"/>
            <w:tcBorders>
              <w:top w:val="nil"/>
              <w:left w:val="nil"/>
              <w:bottom w:val="single" w:sz="4" w:space="0" w:color="auto"/>
              <w:right w:val="nil"/>
            </w:tcBorders>
          </w:tcPr>
          <w:p w14:paraId="44FB21E0" w14:textId="77777777" w:rsidR="00FF6C6E" w:rsidRPr="0095246F" w:rsidRDefault="00FF6C6E" w:rsidP="0006104B">
            <w:pPr>
              <w:pStyle w:val="UZPRRAFO"/>
              <w:ind w:firstLine="0"/>
              <w:rPr>
                <w:rFonts w:eastAsia="Arial"/>
                <w:b/>
                <w:sz w:val="18"/>
                <w:szCs w:val="18"/>
              </w:rPr>
            </w:pPr>
          </w:p>
        </w:tc>
      </w:tr>
      <w:tr w:rsidR="0095246F" w:rsidRPr="0095246F" w14:paraId="00827EFF" w14:textId="77777777" w:rsidTr="0095246F">
        <w:tc>
          <w:tcPr>
            <w:tcW w:w="6912" w:type="dxa"/>
          </w:tcPr>
          <w:p w14:paraId="0E8335F9" w14:textId="77777777" w:rsidR="00FF6C6E" w:rsidRPr="0095246F" w:rsidRDefault="00FF6C6E" w:rsidP="0006104B">
            <w:pPr>
              <w:pStyle w:val="UZPRRAFO"/>
              <w:spacing w:line="240" w:lineRule="auto"/>
              <w:ind w:left="284" w:firstLine="0"/>
              <w:rPr>
                <w:rFonts w:eastAsia="Arial"/>
                <w:b/>
                <w:sz w:val="18"/>
                <w:szCs w:val="18"/>
              </w:rPr>
            </w:pPr>
            <w:r w:rsidRPr="0095246F">
              <w:rPr>
                <w:rFonts w:eastAsia="Arial"/>
                <w:sz w:val="18"/>
                <w:szCs w:val="18"/>
              </w:rPr>
              <w:fldChar w:fldCharType="begin">
                <w:ffData>
                  <w:name w:val="Casilla305"/>
                  <w:enabled/>
                  <w:calcOnExit w:val="0"/>
                  <w:checkBox>
                    <w:sizeAuto/>
                    <w:default w:val="0"/>
                  </w:checkBox>
                </w:ffData>
              </w:fldChar>
            </w:r>
            <w:r w:rsidRPr="0095246F">
              <w:rPr>
                <w:rFonts w:eastAsia="Arial"/>
                <w:sz w:val="18"/>
                <w:szCs w:val="18"/>
              </w:rPr>
              <w:instrText xml:space="preserve"> </w:instrText>
            </w:r>
            <w:r w:rsidR="008E21E8" w:rsidRPr="0095246F">
              <w:rPr>
                <w:rFonts w:eastAsia="Arial"/>
                <w:sz w:val="18"/>
                <w:szCs w:val="18"/>
              </w:rPr>
              <w:instrText>FORMCHECKBOX</w:instrText>
            </w:r>
            <w:r w:rsidRPr="0095246F">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95246F">
              <w:rPr>
                <w:rFonts w:eastAsia="Arial"/>
                <w:sz w:val="18"/>
                <w:szCs w:val="18"/>
              </w:rPr>
              <w:fldChar w:fldCharType="end"/>
            </w:r>
            <w:r w:rsidRPr="0095246F">
              <w:rPr>
                <w:rFonts w:eastAsia="Arial"/>
                <w:sz w:val="18"/>
                <w:szCs w:val="18"/>
              </w:rPr>
              <w:t xml:space="preserve"> Se trata de una actuación en un edificio declarado Bien de Interés Cultural o con valor Histórico-Artístico. Cualquier actuación encaminada a cumplir las especificaciones de accesibilidad de este apartado comporta un incumplimiento de la normativa específica reguladora del bien histórico- artístico.</w:t>
            </w:r>
          </w:p>
        </w:tc>
        <w:tc>
          <w:tcPr>
            <w:tcW w:w="1393" w:type="dxa"/>
            <w:tcBorders>
              <w:right w:val="single" w:sz="4" w:space="0" w:color="auto"/>
            </w:tcBorders>
            <w:vAlign w:val="bottom"/>
          </w:tcPr>
          <w:p w14:paraId="5ABA5BB6" w14:textId="77777777" w:rsidR="00FF6C6E" w:rsidRPr="0095246F" w:rsidRDefault="00FF6C6E" w:rsidP="0006104B">
            <w:pPr>
              <w:pStyle w:val="UZPRRAFO"/>
              <w:ind w:firstLine="0"/>
              <w:jc w:val="center"/>
              <w:rPr>
                <w:rFonts w:eastAsia="Arial"/>
                <w:b/>
                <w:sz w:val="18"/>
                <w:szCs w:val="18"/>
              </w:rPr>
            </w:pPr>
            <w:r w:rsidRPr="0095246F">
              <w:rPr>
                <w:rFonts w:eastAsia="Arial"/>
                <w:b/>
                <w:sz w:val="18"/>
                <w:szCs w:val="18"/>
              </w:rPr>
              <w:t>NO PROCEDE</w:t>
            </w:r>
          </w:p>
          <w:p w14:paraId="3A5D2F2F" w14:textId="77777777" w:rsidR="00FF6C6E" w:rsidRPr="0095246F" w:rsidRDefault="00FF6C6E" w:rsidP="0006104B">
            <w:pPr>
              <w:pStyle w:val="UZPRRAFO"/>
              <w:ind w:firstLine="0"/>
              <w:jc w:val="center"/>
              <w:rPr>
                <w:rFonts w:eastAsia="Arial"/>
                <w:b/>
                <w:sz w:val="18"/>
                <w:szCs w:val="18"/>
              </w:rPr>
            </w:pPr>
            <w:r w:rsidRPr="0095246F">
              <w:rPr>
                <w:rFonts w:eastAsia="Arial"/>
                <w:b/>
                <w:sz w:val="18"/>
                <w:szCs w:val="18"/>
              </w:rPr>
              <w:fldChar w:fldCharType="begin">
                <w:ffData>
                  <w:name w:val="Casilla307"/>
                  <w:enabled/>
                  <w:calcOnExit w:val="0"/>
                  <w:checkBox>
                    <w:sizeAuto/>
                    <w:default w:val="0"/>
                  </w:checkBox>
                </w:ffData>
              </w:fldChar>
            </w:r>
            <w:r w:rsidRPr="0095246F">
              <w:rPr>
                <w:rFonts w:eastAsia="Arial"/>
                <w:b/>
                <w:sz w:val="18"/>
                <w:szCs w:val="18"/>
              </w:rPr>
              <w:instrText xml:space="preserve"> </w:instrText>
            </w:r>
            <w:r w:rsidR="008E21E8" w:rsidRPr="0095246F">
              <w:rPr>
                <w:rFonts w:eastAsia="Arial"/>
                <w:b/>
                <w:sz w:val="18"/>
                <w:szCs w:val="18"/>
              </w:rPr>
              <w:instrText>FORMCHECKBOX</w:instrText>
            </w:r>
            <w:r w:rsidRPr="0095246F">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95246F">
              <w:rPr>
                <w:rFonts w:eastAsia="Arial"/>
                <w:b/>
                <w:sz w:val="18"/>
                <w:szCs w:val="18"/>
              </w:rPr>
              <w:fldChar w:fldCharType="end"/>
            </w:r>
          </w:p>
        </w:tc>
        <w:tc>
          <w:tcPr>
            <w:tcW w:w="976" w:type="dxa"/>
            <w:tcBorders>
              <w:left w:val="single" w:sz="4" w:space="0" w:color="auto"/>
            </w:tcBorders>
            <w:vAlign w:val="bottom"/>
          </w:tcPr>
          <w:p w14:paraId="23E7DE4A" w14:textId="77777777" w:rsidR="00FF6C6E" w:rsidRPr="0095246F" w:rsidRDefault="00FF6C6E" w:rsidP="0006104B">
            <w:pPr>
              <w:pStyle w:val="UZPRRAFO"/>
              <w:ind w:firstLine="0"/>
              <w:jc w:val="center"/>
              <w:rPr>
                <w:rFonts w:eastAsia="Arial"/>
                <w:b/>
                <w:sz w:val="18"/>
                <w:szCs w:val="18"/>
              </w:rPr>
            </w:pPr>
            <w:r w:rsidRPr="0095246F">
              <w:rPr>
                <w:rFonts w:eastAsia="Arial"/>
                <w:b/>
                <w:sz w:val="18"/>
                <w:szCs w:val="18"/>
              </w:rPr>
              <w:t>CUMPLE</w:t>
            </w:r>
          </w:p>
          <w:p w14:paraId="114789EA" w14:textId="77777777" w:rsidR="00FF6C6E" w:rsidRPr="0095246F" w:rsidRDefault="00FD36F0" w:rsidP="0006104B">
            <w:pPr>
              <w:pStyle w:val="UZPRRAFO"/>
              <w:ind w:firstLine="14"/>
              <w:jc w:val="center"/>
              <w:rPr>
                <w:rFonts w:eastAsia="Arial"/>
                <w:b/>
                <w:sz w:val="18"/>
                <w:szCs w:val="18"/>
              </w:rPr>
            </w:pPr>
            <w:r w:rsidRPr="0095246F">
              <w:rPr>
                <w:rFonts w:eastAsia="Arial"/>
                <w:b/>
                <w:sz w:val="18"/>
                <w:szCs w:val="18"/>
              </w:rPr>
              <w:fldChar w:fldCharType="begin">
                <w:ffData>
                  <w:name w:val=""/>
                  <w:enabled/>
                  <w:calcOnExit w:val="0"/>
                  <w:checkBox>
                    <w:sizeAuto/>
                    <w:default w:val="1"/>
                  </w:checkBox>
                </w:ffData>
              </w:fldChar>
            </w:r>
            <w:r w:rsidRPr="0095246F">
              <w:rPr>
                <w:rFonts w:eastAsia="Arial"/>
                <w:b/>
                <w:sz w:val="18"/>
                <w:szCs w:val="18"/>
              </w:rPr>
              <w:instrText xml:space="preserve"> </w:instrText>
            </w:r>
            <w:r w:rsidR="008E21E8" w:rsidRPr="0095246F">
              <w:rPr>
                <w:rFonts w:eastAsia="Arial"/>
                <w:b/>
                <w:sz w:val="18"/>
                <w:szCs w:val="18"/>
              </w:rPr>
              <w:instrText>FORMCHECKBOX</w:instrText>
            </w:r>
            <w:r w:rsidRPr="0095246F">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95246F">
              <w:rPr>
                <w:rFonts w:eastAsia="Arial"/>
                <w:b/>
                <w:sz w:val="18"/>
                <w:szCs w:val="18"/>
              </w:rPr>
              <w:fldChar w:fldCharType="end"/>
            </w:r>
          </w:p>
        </w:tc>
      </w:tr>
      <w:tr w:rsidR="0095246F" w:rsidRPr="0095246F" w14:paraId="7AF53808" w14:textId="77777777" w:rsidTr="0095246F">
        <w:trPr>
          <w:trHeight w:val="3824"/>
        </w:trPr>
        <w:tc>
          <w:tcPr>
            <w:tcW w:w="9281" w:type="dxa"/>
            <w:gridSpan w:val="3"/>
          </w:tcPr>
          <w:p w14:paraId="294EBDD3" w14:textId="77777777" w:rsidR="00FF6C6E" w:rsidRPr="0095246F" w:rsidRDefault="00FF6C6E" w:rsidP="0006104B">
            <w:pPr>
              <w:pStyle w:val="UZPRRAFO"/>
              <w:spacing w:line="240" w:lineRule="auto"/>
              <w:ind w:left="568" w:hanging="194"/>
              <w:rPr>
                <w:rFonts w:eastAsia="Arial"/>
                <w:sz w:val="18"/>
                <w:szCs w:val="18"/>
              </w:rPr>
            </w:pPr>
            <w:r w:rsidRPr="0095246F">
              <w:rPr>
                <w:rFonts w:eastAsia="Arial"/>
                <w:sz w:val="18"/>
                <w:szCs w:val="18"/>
              </w:rPr>
              <w:t xml:space="preserve">- </w:t>
            </w:r>
            <w:r w:rsidRPr="0095246F">
              <w:rPr>
                <w:rFonts w:eastAsia="Arial"/>
                <w:spacing w:val="1"/>
                <w:sz w:val="18"/>
                <w:szCs w:val="18"/>
              </w:rPr>
              <w:t>Permite el acceso y evacuación con eficiencia y fiabilidad.</w:t>
            </w:r>
          </w:p>
          <w:p w14:paraId="4CD5228B" w14:textId="066E0E0A" w:rsidR="00FF6C6E" w:rsidRPr="0095246F" w:rsidRDefault="000433BF" w:rsidP="0006104B">
            <w:pPr>
              <w:pStyle w:val="UZPRRAFO"/>
              <w:spacing w:line="240" w:lineRule="auto"/>
              <w:ind w:left="568" w:hanging="194"/>
              <w:rPr>
                <w:rFonts w:eastAsia="Arial" w:cs="Arial"/>
                <w:spacing w:val="-1"/>
                <w:sz w:val="18"/>
                <w:szCs w:val="18"/>
              </w:rPr>
            </w:pPr>
            <w:r w:rsidRPr="0095246F">
              <w:rPr>
                <w:rFonts w:eastAsia="Arial" w:cs="Arial"/>
                <w:spacing w:val="-1"/>
                <w:sz w:val="18"/>
                <w:szCs w:val="18"/>
              </w:rPr>
              <w:fldChar w:fldCharType="begin">
                <w:ffData>
                  <w:name w:val=""/>
                  <w:enabled/>
                  <w:calcOnExit w:val="0"/>
                  <w:checkBox>
                    <w:size w:val="20"/>
                    <w:default w:val="1"/>
                  </w:checkBox>
                </w:ffData>
              </w:fldChar>
            </w:r>
            <w:r w:rsidRPr="0095246F">
              <w:rPr>
                <w:rFonts w:eastAsia="Arial" w:cs="Arial"/>
                <w:spacing w:val="-1"/>
                <w:sz w:val="18"/>
                <w:szCs w:val="18"/>
              </w:rPr>
              <w:instrText xml:space="preserve"> </w:instrText>
            </w:r>
            <w:r w:rsidR="008E21E8" w:rsidRPr="0095246F">
              <w:rPr>
                <w:rFonts w:eastAsia="Arial" w:cs="Arial"/>
                <w:spacing w:val="-1"/>
                <w:sz w:val="18"/>
                <w:szCs w:val="18"/>
              </w:rPr>
              <w:instrText>FORMCHECKBOX</w:instrText>
            </w:r>
            <w:r w:rsidRPr="0095246F">
              <w:rPr>
                <w:rFonts w:eastAsia="Arial" w:cs="Arial"/>
                <w:spacing w:val="-1"/>
                <w:sz w:val="18"/>
                <w:szCs w:val="18"/>
              </w:rPr>
              <w:instrText xml:space="preserve"> </w:instrText>
            </w:r>
            <w:r w:rsidR="00560E96">
              <w:rPr>
                <w:rFonts w:eastAsia="Arial" w:cs="Arial"/>
                <w:spacing w:val="-1"/>
                <w:sz w:val="18"/>
                <w:szCs w:val="18"/>
              </w:rPr>
            </w:r>
            <w:r w:rsidR="00560E96">
              <w:rPr>
                <w:rFonts w:eastAsia="Arial" w:cs="Arial"/>
                <w:spacing w:val="-1"/>
                <w:sz w:val="18"/>
                <w:szCs w:val="18"/>
              </w:rPr>
              <w:fldChar w:fldCharType="separate"/>
            </w:r>
            <w:r w:rsidRPr="0095246F">
              <w:rPr>
                <w:rFonts w:eastAsia="Arial" w:cs="Arial"/>
                <w:spacing w:val="-1"/>
                <w:sz w:val="18"/>
                <w:szCs w:val="18"/>
              </w:rPr>
              <w:fldChar w:fldCharType="end"/>
            </w:r>
            <w:r w:rsidR="00FF6C6E" w:rsidRPr="0095246F">
              <w:rPr>
                <w:rFonts w:eastAsia="Arial" w:cs="Arial"/>
                <w:spacing w:val="-1"/>
                <w:sz w:val="18"/>
                <w:szCs w:val="18"/>
              </w:rPr>
              <w:t xml:space="preserve"> </w:t>
            </w:r>
            <w:r w:rsidR="00FF6C6E" w:rsidRPr="0095246F">
              <w:rPr>
                <w:rFonts w:eastAsia="Arial"/>
                <w:sz w:val="18"/>
                <w:szCs w:val="18"/>
              </w:rPr>
              <w:t>Ascensores</w:t>
            </w:r>
          </w:p>
          <w:p w14:paraId="279AFA23" w14:textId="77777777" w:rsidR="00FF6C6E" w:rsidRPr="0095246F" w:rsidRDefault="00FF6C6E" w:rsidP="00FF6C6E">
            <w:pPr>
              <w:pStyle w:val="UZPRRAFO"/>
              <w:spacing w:line="240" w:lineRule="auto"/>
              <w:ind w:left="852" w:firstLine="0"/>
              <w:rPr>
                <w:rFonts w:eastAsia="Arial"/>
                <w:sz w:val="18"/>
                <w:szCs w:val="18"/>
              </w:rPr>
            </w:pPr>
            <w:r w:rsidRPr="0095246F">
              <w:rPr>
                <w:rFonts w:eastAsia="Arial"/>
                <w:sz w:val="18"/>
                <w:szCs w:val="18"/>
              </w:rPr>
              <w:t xml:space="preserve">Se garantiza su disponibilidad. </w:t>
            </w:r>
            <w:proofErr w:type="gramStart"/>
            <w:r w:rsidRPr="0095246F">
              <w:rPr>
                <w:rFonts w:eastAsia="Arial"/>
                <w:sz w:val="18"/>
                <w:szCs w:val="18"/>
              </w:rPr>
              <w:t>Asimismo</w:t>
            </w:r>
            <w:proofErr w:type="gramEnd"/>
            <w:r w:rsidRPr="0095246F">
              <w:rPr>
                <w:rFonts w:eastAsia="Arial"/>
                <w:sz w:val="18"/>
                <w:szCs w:val="18"/>
              </w:rPr>
              <w:t xml:space="preserve"> existe un plan de evacuación que detalla las condiciones de acceso de personas en función de la exigencia de evacuación.</w:t>
            </w:r>
          </w:p>
          <w:p w14:paraId="28BEC42F" w14:textId="252E0113" w:rsidR="001F0885" w:rsidRPr="0095246F" w:rsidRDefault="00FF6C6E" w:rsidP="000433BF">
            <w:pPr>
              <w:pStyle w:val="UZPRRAFO"/>
              <w:spacing w:line="240" w:lineRule="auto"/>
              <w:ind w:left="852" w:firstLine="0"/>
              <w:rPr>
                <w:rFonts w:eastAsia="Arial"/>
                <w:sz w:val="18"/>
                <w:szCs w:val="18"/>
              </w:rPr>
            </w:pPr>
            <w:r w:rsidRPr="0095246F">
              <w:rPr>
                <w:rFonts w:eastAsia="Arial"/>
                <w:sz w:val="18"/>
                <w:szCs w:val="18"/>
              </w:rPr>
              <w:t>SE JUSTIFICA QUE LA/S SOLUCIÓN/ES GARANTIZA/N SU DISPO</w:t>
            </w:r>
            <w:r w:rsidR="001F0885" w:rsidRPr="0095246F">
              <w:rPr>
                <w:rFonts w:eastAsia="Arial"/>
                <w:sz w:val="18"/>
                <w:szCs w:val="18"/>
              </w:rPr>
              <w:t>NIBILIDAD EN CASO DE EVACUACIÓN</w:t>
            </w:r>
          </w:p>
          <w:p w14:paraId="397901FC" w14:textId="77777777" w:rsidR="001F0885" w:rsidRPr="0095246F" w:rsidRDefault="001F0885" w:rsidP="00FF6C6E">
            <w:pPr>
              <w:pStyle w:val="UZPRRAFO"/>
              <w:spacing w:line="240" w:lineRule="auto"/>
              <w:ind w:left="852" w:firstLine="0"/>
              <w:rPr>
                <w:rFonts w:eastAsia="Arial"/>
                <w:sz w:val="18"/>
                <w:szCs w:val="18"/>
              </w:rPr>
            </w:pPr>
          </w:p>
          <w:p w14:paraId="724E0240" w14:textId="77777777" w:rsidR="00FF6C6E" w:rsidRPr="0095246F" w:rsidRDefault="00FF6C6E" w:rsidP="0006104B">
            <w:pPr>
              <w:pStyle w:val="UZPRRAFO"/>
              <w:spacing w:line="240" w:lineRule="auto"/>
              <w:rPr>
                <w:rFonts w:eastAsia="Arial"/>
                <w:sz w:val="18"/>
                <w:szCs w:val="18"/>
              </w:rPr>
            </w:pPr>
            <w:r w:rsidRPr="0095246F">
              <w:rPr>
                <w:rFonts w:eastAsia="Arial" w:cs="Arial"/>
                <w:spacing w:val="-1"/>
                <w:sz w:val="18"/>
                <w:szCs w:val="18"/>
              </w:rPr>
              <w:fldChar w:fldCharType="begin">
                <w:ffData>
                  <w:name w:val="Casilla308"/>
                  <w:enabled/>
                  <w:calcOnExit w:val="0"/>
                  <w:checkBox>
                    <w:sizeAuto/>
                    <w:default w:val="0"/>
                  </w:checkBox>
                </w:ffData>
              </w:fldChar>
            </w:r>
            <w:r w:rsidRPr="0095246F">
              <w:rPr>
                <w:rFonts w:eastAsia="Arial" w:cs="Arial"/>
                <w:spacing w:val="-1"/>
                <w:sz w:val="18"/>
                <w:szCs w:val="18"/>
              </w:rPr>
              <w:instrText xml:space="preserve"> </w:instrText>
            </w:r>
            <w:r w:rsidR="008E21E8" w:rsidRPr="0095246F">
              <w:rPr>
                <w:rFonts w:eastAsia="Arial" w:cs="Arial"/>
                <w:spacing w:val="-1"/>
                <w:sz w:val="18"/>
                <w:szCs w:val="18"/>
              </w:rPr>
              <w:instrText>FORMCHECKBOX</w:instrText>
            </w:r>
            <w:r w:rsidRPr="0095246F">
              <w:rPr>
                <w:rFonts w:eastAsia="Arial" w:cs="Arial"/>
                <w:spacing w:val="-1"/>
                <w:sz w:val="18"/>
                <w:szCs w:val="18"/>
              </w:rPr>
              <w:instrText xml:space="preserve"> </w:instrText>
            </w:r>
            <w:r w:rsidR="00560E96">
              <w:rPr>
                <w:rFonts w:eastAsia="Arial" w:cs="Arial"/>
                <w:spacing w:val="-1"/>
                <w:sz w:val="18"/>
                <w:szCs w:val="18"/>
              </w:rPr>
            </w:r>
            <w:r w:rsidR="00560E96">
              <w:rPr>
                <w:rFonts w:eastAsia="Arial" w:cs="Arial"/>
                <w:spacing w:val="-1"/>
                <w:sz w:val="18"/>
                <w:szCs w:val="18"/>
              </w:rPr>
              <w:fldChar w:fldCharType="separate"/>
            </w:r>
            <w:r w:rsidRPr="0095246F">
              <w:rPr>
                <w:rFonts w:eastAsia="Arial" w:cs="Arial"/>
                <w:spacing w:val="-1"/>
                <w:sz w:val="18"/>
                <w:szCs w:val="18"/>
              </w:rPr>
              <w:fldChar w:fldCharType="end"/>
            </w:r>
            <w:r w:rsidRPr="0095246F">
              <w:rPr>
                <w:rFonts w:eastAsia="Arial" w:cs="Arial"/>
                <w:spacing w:val="-1"/>
                <w:sz w:val="18"/>
                <w:szCs w:val="18"/>
              </w:rPr>
              <w:t xml:space="preserve"> </w:t>
            </w:r>
            <w:r w:rsidRPr="0095246F">
              <w:rPr>
                <w:rFonts w:eastAsia="Arial"/>
                <w:spacing w:val="-1"/>
                <w:sz w:val="18"/>
                <w:szCs w:val="18"/>
              </w:rPr>
              <w:t>Rampas</w:t>
            </w:r>
          </w:p>
          <w:p w14:paraId="35B94C0F" w14:textId="77777777" w:rsidR="00FF6C6E" w:rsidRPr="0095246F" w:rsidRDefault="00FF6C6E" w:rsidP="002932A0">
            <w:pPr>
              <w:pStyle w:val="UZPRRAFO"/>
              <w:spacing w:line="240" w:lineRule="auto"/>
              <w:ind w:left="710" w:hanging="336"/>
              <w:rPr>
                <w:rFonts w:eastAsia="Arial"/>
                <w:spacing w:val="-1"/>
                <w:sz w:val="18"/>
                <w:szCs w:val="18"/>
              </w:rPr>
            </w:pPr>
            <w:r w:rsidRPr="0095246F">
              <w:rPr>
                <w:rFonts w:eastAsia="Arial" w:cs="Arial"/>
                <w:spacing w:val="-1"/>
                <w:sz w:val="18"/>
                <w:szCs w:val="18"/>
              </w:rPr>
              <w:fldChar w:fldCharType="begin">
                <w:ffData>
                  <w:name w:val="Casilla308"/>
                  <w:enabled/>
                  <w:calcOnExit w:val="0"/>
                  <w:checkBox>
                    <w:sizeAuto/>
                    <w:default w:val="0"/>
                  </w:checkBox>
                </w:ffData>
              </w:fldChar>
            </w:r>
            <w:r w:rsidRPr="0095246F">
              <w:rPr>
                <w:rFonts w:eastAsia="Arial" w:cs="Arial"/>
                <w:spacing w:val="-1"/>
                <w:sz w:val="18"/>
                <w:szCs w:val="18"/>
              </w:rPr>
              <w:instrText xml:space="preserve"> </w:instrText>
            </w:r>
            <w:r w:rsidR="008E21E8" w:rsidRPr="0095246F">
              <w:rPr>
                <w:rFonts w:eastAsia="Arial" w:cs="Arial"/>
                <w:spacing w:val="-1"/>
                <w:sz w:val="18"/>
                <w:szCs w:val="18"/>
              </w:rPr>
              <w:instrText>FORMCHECKBOX</w:instrText>
            </w:r>
            <w:r w:rsidRPr="0095246F">
              <w:rPr>
                <w:rFonts w:eastAsia="Arial" w:cs="Arial"/>
                <w:spacing w:val="-1"/>
                <w:sz w:val="18"/>
                <w:szCs w:val="18"/>
              </w:rPr>
              <w:instrText xml:space="preserve"> </w:instrText>
            </w:r>
            <w:r w:rsidR="00560E96">
              <w:rPr>
                <w:rFonts w:eastAsia="Arial" w:cs="Arial"/>
                <w:spacing w:val="-1"/>
                <w:sz w:val="18"/>
                <w:szCs w:val="18"/>
              </w:rPr>
            </w:r>
            <w:r w:rsidR="00560E96">
              <w:rPr>
                <w:rFonts w:eastAsia="Arial" w:cs="Arial"/>
                <w:spacing w:val="-1"/>
                <w:sz w:val="18"/>
                <w:szCs w:val="18"/>
              </w:rPr>
              <w:fldChar w:fldCharType="separate"/>
            </w:r>
            <w:r w:rsidRPr="0095246F">
              <w:rPr>
                <w:rFonts w:eastAsia="Arial" w:cs="Arial"/>
                <w:spacing w:val="-1"/>
                <w:sz w:val="18"/>
                <w:szCs w:val="18"/>
              </w:rPr>
              <w:fldChar w:fldCharType="end"/>
            </w:r>
            <w:r w:rsidRPr="0095246F">
              <w:rPr>
                <w:rFonts w:eastAsia="Arial" w:cs="Arial"/>
                <w:spacing w:val="-1"/>
                <w:sz w:val="18"/>
                <w:szCs w:val="18"/>
              </w:rPr>
              <w:t xml:space="preserve"> </w:t>
            </w:r>
            <w:r w:rsidRPr="0095246F">
              <w:rPr>
                <w:rFonts w:eastAsia="Arial"/>
                <w:spacing w:val="-1"/>
                <w:sz w:val="18"/>
                <w:szCs w:val="18"/>
              </w:rPr>
              <w:t>Se trata de una obra de ampliación o reforma. Se utilizan elementos mecánicos o soluciones técnicas distintas a las anteriores.</w:t>
            </w:r>
          </w:p>
          <w:p w14:paraId="20A7AA33" w14:textId="77777777" w:rsidR="00FF6C6E" w:rsidRPr="0095246F" w:rsidRDefault="00FF6C6E" w:rsidP="002932A0">
            <w:pPr>
              <w:pStyle w:val="UZPRRAFO"/>
              <w:spacing w:line="240" w:lineRule="auto"/>
              <w:ind w:left="710" w:firstLine="0"/>
              <w:rPr>
                <w:rFonts w:eastAsia="Arial"/>
                <w:spacing w:val="-1"/>
                <w:sz w:val="18"/>
                <w:szCs w:val="18"/>
              </w:rPr>
            </w:pPr>
            <w:r w:rsidRPr="0095246F">
              <w:rPr>
                <w:rFonts w:eastAsia="Arial"/>
                <w:spacing w:val="-1"/>
                <w:sz w:val="18"/>
                <w:szCs w:val="18"/>
              </w:rPr>
              <w:t>SE DESCRIBE DICHO ELEMENTO Y SU REFERENCIA DE HOMOLOGACIÓN SEGÚN EL MINISTERIO DE INDUSTRIA:</w:t>
            </w:r>
          </w:p>
          <w:p w14:paraId="5B393CB2" w14:textId="77777777" w:rsidR="001F0885" w:rsidRPr="0095246F" w:rsidRDefault="001F0885" w:rsidP="002932A0">
            <w:pPr>
              <w:pStyle w:val="UZPRRAFO"/>
              <w:spacing w:line="240" w:lineRule="auto"/>
              <w:ind w:left="710" w:firstLine="0"/>
              <w:rPr>
                <w:rFonts w:eastAsia="Arial"/>
                <w:sz w:val="18"/>
                <w:szCs w:val="18"/>
              </w:rPr>
            </w:pPr>
          </w:p>
          <w:p w14:paraId="3DDA4E28" w14:textId="77777777" w:rsidR="00FF6C6E" w:rsidRPr="0095246F" w:rsidRDefault="00FF6C6E" w:rsidP="002932A0">
            <w:pPr>
              <w:pStyle w:val="UZPRRAFO"/>
              <w:spacing w:line="240" w:lineRule="auto"/>
              <w:ind w:left="568" w:hanging="142"/>
              <w:rPr>
                <w:rFonts w:eastAsia="Arial"/>
                <w:sz w:val="18"/>
                <w:szCs w:val="18"/>
              </w:rPr>
            </w:pPr>
            <w:r w:rsidRPr="0095246F">
              <w:rPr>
                <w:rFonts w:eastAsia="Arial"/>
                <w:sz w:val="18"/>
                <w:szCs w:val="18"/>
              </w:rPr>
              <w:t>- Se evitan los cambios bruscos de luz entre los elementos de comunicación vertical y los espacios desde los que se accede, por ello la diferencia de los niveles de intensidad con espacios adyacentes es ≤ 100 lux.</w:t>
            </w:r>
          </w:p>
        </w:tc>
      </w:tr>
    </w:tbl>
    <w:p w14:paraId="2C739381" w14:textId="77777777" w:rsidR="00FF6C6E" w:rsidRPr="00C130F9" w:rsidRDefault="00FF6C6E" w:rsidP="00C30A3B">
      <w:pPr>
        <w:pStyle w:val="UZPRRAFO"/>
        <w:rPr>
          <w:rFonts w:eastAsia="Arial"/>
          <w:b/>
          <w:color w:val="FF0000"/>
          <w:szCs w:val="19"/>
        </w:rPr>
      </w:pPr>
    </w:p>
    <w:tbl>
      <w:tblPr>
        <w:tblStyle w:val="Tablaconcuadrcula"/>
        <w:tblW w:w="0" w:type="auto"/>
        <w:tblLook w:val="04A0" w:firstRow="1" w:lastRow="0" w:firstColumn="1" w:lastColumn="0" w:noHBand="0" w:noVBand="1"/>
      </w:tblPr>
      <w:tblGrid>
        <w:gridCol w:w="6844"/>
        <w:gridCol w:w="1245"/>
        <w:gridCol w:w="976"/>
      </w:tblGrid>
      <w:tr w:rsidR="0095246F" w:rsidRPr="0095246F" w14:paraId="50DA53BF" w14:textId="77777777" w:rsidTr="0095246F">
        <w:tc>
          <w:tcPr>
            <w:tcW w:w="7054" w:type="dxa"/>
            <w:tcBorders>
              <w:top w:val="nil"/>
              <w:left w:val="nil"/>
              <w:right w:val="nil"/>
            </w:tcBorders>
          </w:tcPr>
          <w:p w14:paraId="68EE746F" w14:textId="77777777" w:rsidR="00940A31" w:rsidRPr="0095246F" w:rsidRDefault="00940A31" w:rsidP="00A02543">
            <w:pPr>
              <w:pStyle w:val="UZPRRAFO"/>
              <w:ind w:firstLine="0"/>
              <w:rPr>
                <w:rFonts w:eastAsia="Arial"/>
                <w:sz w:val="18"/>
                <w:szCs w:val="18"/>
              </w:rPr>
            </w:pPr>
            <w:r w:rsidRPr="0095246F">
              <w:rPr>
                <w:rFonts w:eastAsia="Arial"/>
                <w:b/>
                <w:sz w:val="18"/>
                <w:szCs w:val="18"/>
              </w:rPr>
              <w:t xml:space="preserve">ASCENSORES </w:t>
            </w:r>
            <w:r w:rsidRPr="0095246F">
              <w:rPr>
                <w:rFonts w:eastAsia="Arial"/>
                <w:sz w:val="18"/>
                <w:szCs w:val="18"/>
              </w:rPr>
              <w:t>(NORMA 1-1.2.2.1)</w:t>
            </w:r>
          </w:p>
        </w:tc>
        <w:tc>
          <w:tcPr>
            <w:tcW w:w="2227" w:type="dxa"/>
            <w:gridSpan w:val="2"/>
            <w:tcBorders>
              <w:top w:val="nil"/>
              <w:left w:val="nil"/>
              <w:bottom w:val="single" w:sz="4" w:space="0" w:color="auto"/>
              <w:right w:val="nil"/>
            </w:tcBorders>
          </w:tcPr>
          <w:p w14:paraId="1EF5A57C" w14:textId="77777777" w:rsidR="00940A31" w:rsidRPr="0095246F" w:rsidRDefault="00940A31" w:rsidP="00A02543">
            <w:pPr>
              <w:pStyle w:val="UZPRRAFO"/>
              <w:ind w:firstLine="0"/>
              <w:rPr>
                <w:rFonts w:eastAsia="Arial"/>
                <w:b/>
                <w:sz w:val="18"/>
                <w:szCs w:val="18"/>
              </w:rPr>
            </w:pPr>
          </w:p>
        </w:tc>
      </w:tr>
      <w:tr w:rsidR="0095246F" w:rsidRPr="0095246F" w14:paraId="50DC3C65" w14:textId="77777777" w:rsidTr="0095246F">
        <w:tc>
          <w:tcPr>
            <w:tcW w:w="7054" w:type="dxa"/>
          </w:tcPr>
          <w:p w14:paraId="62CBAE16" w14:textId="77777777" w:rsidR="00940A31" w:rsidRPr="0095246F" w:rsidRDefault="00AE55D9" w:rsidP="00A02543">
            <w:pPr>
              <w:pStyle w:val="UZPRRAFO"/>
              <w:spacing w:line="240" w:lineRule="auto"/>
              <w:ind w:left="284" w:firstLine="0"/>
              <w:rPr>
                <w:rFonts w:eastAsia="Arial"/>
                <w:b/>
                <w:sz w:val="18"/>
                <w:szCs w:val="18"/>
              </w:rPr>
            </w:pPr>
            <w:r w:rsidRPr="0095246F">
              <w:rPr>
                <w:rFonts w:eastAsia="Arial"/>
                <w:sz w:val="18"/>
                <w:szCs w:val="18"/>
              </w:rPr>
              <w:fldChar w:fldCharType="begin">
                <w:ffData>
                  <w:name w:val=""/>
                  <w:enabled/>
                  <w:calcOnExit w:val="0"/>
                  <w:checkBox>
                    <w:sizeAuto/>
                    <w:default w:val="0"/>
                  </w:checkBox>
                </w:ffData>
              </w:fldChar>
            </w:r>
            <w:r w:rsidRPr="0095246F">
              <w:rPr>
                <w:rFonts w:eastAsia="Arial"/>
                <w:sz w:val="18"/>
                <w:szCs w:val="18"/>
              </w:rPr>
              <w:instrText xml:space="preserve"> </w:instrText>
            </w:r>
            <w:r w:rsidR="008E21E8" w:rsidRPr="0095246F">
              <w:rPr>
                <w:rFonts w:eastAsia="Arial"/>
                <w:sz w:val="18"/>
                <w:szCs w:val="18"/>
              </w:rPr>
              <w:instrText>FORMCHECKBOX</w:instrText>
            </w:r>
            <w:r w:rsidRPr="0095246F">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95246F">
              <w:rPr>
                <w:rFonts w:eastAsia="Arial"/>
                <w:sz w:val="18"/>
                <w:szCs w:val="18"/>
              </w:rPr>
              <w:fldChar w:fldCharType="end"/>
            </w:r>
            <w:r w:rsidR="00940A31" w:rsidRPr="0095246F">
              <w:rPr>
                <w:rFonts w:eastAsia="Arial"/>
                <w:sz w:val="18"/>
                <w:szCs w:val="18"/>
              </w:rPr>
              <w:t xml:space="preserve"> Se trata de una actuación en un edificio declarado Bien de Interés Cultural o con valor Histórico-Artístico. Cualquier actuación encaminada a cumplir las especificaciones de accesibilidad de este apartado comporta un incumplimiento de la normativa específica reguladora del bien histórico- artístico.</w:t>
            </w:r>
          </w:p>
        </w:tc>
        <w:tc>
          <w:tcPr>
            <w:tcW w:w="1251" w:type="dxa"/>
            <w:tcBorders>
              <w:right w:val="single" w:sz="4" w:space="0" w:color="auto"/>
            </w:tcBorders>
            <w:vAlign w:val="bottom"/>
          </w:tcPr>
          <w:p w14:paraId="3AE26AD1" w14:textId="77777777" w:rsidR="00940A31" w:rsidRPr="0095246F" w:rsidRDefault="00940A31" w:rsidP="00A02543">
            <w:pPr>
              <w:pStyle w:val="UZPRRAFO"/>
              <w:ind w:firstLine="0"/>
              <w:jc w:val="center"/>
              <w:rPr>
                <w:rFonts w:eastAsia="Arial"/>
                <w:b/>
                <w:sz w:val="18"/>
                <w:szCs w:val="18"/>
              </w:rPr>
            </w:pPr>
            <w:r w:rsidRPr="0095246F">
              <w:rPr>
                <w:rFonts w:eastAsia="Arial"/>
                <w:b/>
                <w:sz w:val="18"/>
                <w:szCs w:val="18"/>
              </w:rPr>
              <w:t>NO PROCEDE</w:t>
            </w:r>
          </w:p>
          <w:p w14:paraId="1B28B230" w14:textId="4A9776D5" w:rsidR="00940A31" w:rsidRPr="0095246F" w:rsidRDefault="000433BF" w:rsidP="00A02543">
            <w:pPr>
              <w:pStyle w:val="UZPRRAFO"/>
              <w:ind w:firstLine="0"/>
              <w:jc w:val="center"/>
              <w:rPr>
                <w:rFonts w:eastAsia="Arial"/>
                <w:b/>
                <w:sz w:val="18"/>
                <w:szCs w:val="18"/>
              </w:rPr>
            </w:pPr>
            <w:r w:rsidRPr="0095246F">
              <w:rPr>
                <w:rFonts w:eastAsia="Arial"/>
                <w:b/>
                <w:sz w:val="18"/>
                <w:szCs w:val="18"/>
              </w:rPr>
              <w:fldChar w:fldCharType="begin">
                <w:ffData>
                  <w:name w:val=""/>
                  <w:enabled/>
                  <w:calcOnExit w:val="0"/>
                  <w:checkBox>
                    <w:size w:val="20"/>
                    <w:default w:val="0"/>
                  </w:checkBox>
                </w:ffData>
              </w:fldChar>
            </w:r>
            <w:r w:rsidRPr="0095246F">
              <w:rPr>
                <w:rFonts w:eastAsia="Arial"/>
                <w:b/>
                <w:sz w:val="18"/>
                <w:szCs w:val="18"/>
              </w:rPr>
              <w:instrText xml:space="preserve"> </w:instrText>
            </w:r>
            <w:r w:rsidR="008E21E8" w:rsidRPr="0095246F">
              <w:rPr>
                <w:rFonts w:eastAsia="Arial"/>
                <w:b/>
                <w:sz w:val="18"/>
                <w:szCs w:val="18"/>
              </w:rPr>
              <w:instrText>FORMCHECKBOX</w:instrText>
            </w:r>
            <w:r w:rsidRPr="0095246F">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95246F">
              <w:rPr>
                <w:rFonts w:eastAsia="Arial"/>
                <w:b/>
                <w:sz w:val="18"/>
                <w:szCs w:val="18"/>
              </w:rPr>
              <w:fldChar w:fldCharType="end"/>
            </w:r>
          </w:p>
        </w:tc>
        <w:tc>
          <w:tcPr>
            <w:tcW w:w="976" w:type="dxa"/>
            <w:tcBorders>
              <w:left w:val="single" w:sz="4" w:space="0" w:color="auto"/>
            </w:tcBorders>
            <w:vAlign w:val="bottom"/>
          </w:tcPr>
          <w:p w14:paraId="0348A240" w14:textId="77777777" w:rsidR="00940A31" w:rsidRPr="0095246F" w:rsidRDefault="00940A31" w:rsidP="00A02543">
            <w:pPr>
              <w:pStyle w:val="UZPRRAFO"/>
              <w:ind w:firstLine="0"/>
              <w:jc w:val="center"/>
              <w:rPr>
                <w:rFonts w:eastAsia="Arial"/>
                <w:b/>
                <w:sz w:val="18"/>
                <w:szCs w:val="18"/>
              </w:rPr>
            </w:pPr>
            <w:r w:rsidRPr="0095246F">
              <w:rPr>
                <w:rFonts w:eastAsia="Arial"/>
                <w:b/>
                <w:sz w:val="18"/>
                <w:szCs w:val="18"/>
              </w:rPr>
              <w:t>CUMPLE</w:t>
            </w:r>
          </w:p>
          <w:p w14:paraId="14851751" w14:textId="45C042DD" w:rsidR="00940A31" w:rsidRPr="0095246F" w:rsidRDefault="000433BF" w:rsidP="00A02543">
            <w:pPr>
              <w:pStyle w:val="UZPRRAFO"/>
              <w:ind w:firstLine="14"/>
              <w:jc w:val="center"/>
              <w:rPr>
                <w:rFonts w:eastAsia="Arial"/>
                <w:b/>
                <w:sz w:val="18"/>
                <w:szCs w:val="18"/>
              </w:rPr>
            </w:pPr>
            <w:r w:rsidRPr="0095246F">
              <w:rPr>
                <w:rFonts w:eastAsia="Arial"/>
                <w:b/>
                <w:sz w:val="18"/>
                <w:szCs w:val="18"/>
              </w:rPr>
              <w:fldChar w:fldCharType="begin">
                <w:ffData>
                  <w:name w:val=""/>
                  <w:enabled/>
                  <w:calcOnExit w:val="0"/>
                  <w:checkBox>
                    <w:size w:val="20"/>
                    <w:default w:val="1"/>
                  </w:checkBox>
                </w:ffData>
              </w:fldChar>
            </w:r>
            <w:r w:rsidRPr="0095246F">
              <w:rPr>
                <w:rFonts w:eastAsia="Arial"/>
                <w:b/>
                <w:sz w:val="18"/>
                <w:szCs w:val="18"/>
              </w:rPr>
              <w:instrText xml:space="preserve"> </w:instrText>
            </w:r>
            <w:r w:rsidR="008E21E8" w:rsidRPr="0095246F">
              <w:rPr>
                <w:rFonts w:eastAsia="Arial"/>
                <w:b/>
                <w:sz w:val="18"/>
                <w:szCs w:val="18"/>
              </w:rPr>
              <w:instrText>FORMCHECKBOX</w:instrText>
            </w:r>
            <w:r w:rsidRPr="0095246F">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95246F">
              <w:rPr>
                <w:rFonts w:eastAsia="Arial"/>
                <w:b/>
                <w:sz w:val="18"/>
                <w:szCs w:val="18"/>
              </w:rPr>
              <w:fldChar w:fldCharType="end"/>
            </w:r>
          </w:p>
        </w:tc>
      </w:tr>
      <w:tr w:rsidR="0095246F" w:rsidRPr="0095246F" w14:paraId="4370F989" w14:textId="77777777" w:rsidTr="0095246F">
        <w:trPr>
          <w:trHeight w:val="3249"/>
        </w:trPr>
        <w:tc>
          <w:tcPr>
            <w:tcW w:w="9281" w:type="dxa"/>
            <w:gridSpan w:val="3"/>
          </w:tcPr>
          <w:p w14:paraId="2C05C17D" w14:textId="77777777" w:rsidR="00940A31" w:rsidRPr="0095246F" w:rsidRDefault="00940A31" w:rsidP="0025056C">
            <w:pPr>
              <w:pStyle w:val="UZPRRAFO"/>
              <w:spacing w:line="240" w:lineRule="auto"/>
              <w:ind w:left="568" w:hanging="142"/>
              <w:rPr>
                <w:rFonts w:eastAsia="Arial"/>
                <w:sz w:val="18"/>
                <w:szCs w:val="18"/>
              </w:rPr>
            </w:pPr>
            <w:r w:rsidRPr="0095246F">
              <w:rPr>
                <w:rFonts w:eastAsia="Arial"/>
                <w:sz w:val="18"/>
                <w:szCs w:val="18"/>
              </w:rPr>
              <w:t xml:space="preserve">- </w:t>
            </w:r>
            <w:r w:rsidRPr="0095246F">
              <w:rPr>
                <w:rFonts w:eastAsia="Arial"/>
                <w:spacing w:val="1"/>
                <w:sz w:val="18"/>
                <w:szCs w:val="18"/>
              </w:rPr>
              <w:t>A</w:t>
            </w:r>
            <w:r w:rsidRPr="0095246F">
              <w:rPr>
                <w:rFonts w:eastAsia="Arial"/>
                <w:sz w:val="18"/>
                <w:szCs w:val="18"/>
              </w:rPr>
              <w:t>l</w:t>
            </w:r>
            <w:r w:rsidRPr="0095246F">
              <w:rPr>
                <w:rFonts w:eastAsia="Arial"/>
                <w:spacing w:val="7"/>
                <w:sz w:val="18"/>
                <w:szCs w:val="18"/>
              </w:rPr>
              <w:t xml:space="preserve"> </w:t>
            </w:r>
            <w:r w:rsidRPr="0095246F">
              <w:rPr>
                <w:rFonts w:eastAsia="Arial"/>
                <w:spacing w:val="3"/>
                <w:sz w:val="18"/>
                <w:szCs w:val="18"/>
              </w:rPr>
              <w:t>m</w:t>
            </w:r>
            <w:r w:rsidRPr="0095246F">
              <w:rPr>
                <w:rFonts w:eastAsia="Arial"/>
                <w:sz w:val="18"/>
                <w:szCs w:val="18"/>
              </w:rPr>
              <w:t>enos</w:t>
            </w:r>
            <w:r w:rsidRPr="0095246F">
              <w:rPr>
                <w:rFonts w:eastAsia="Arial"/>
                <w:spacing w:val="7"/>
                <w:sz w:val="18"/>
                <w:szCs w:val="18"/>
              </w:rPr>
              <w:t xml:space="preserve"> </w:t>
            </w:r>
            <w:r w:rsidRPr="0095246F">
              <w:rPr>
                <w:rFonts w:eastAsia="Arial"/>
                <w:sz w:val="18"/>
                <w:szCs w:val="18"/>
              </w:rPr>
              <w:t>uno</w:t>
            </w:r>
            <w:r w:rsidRPr="0095246F">
              <w:rPr>
                <w:rFonts w:eastAsia="Arial"/>
                <w:spacing w:val="6"/>
                <w:sz w:val="18"/>
                <w:szCs w:val="18"/>
              </w:rPr>
              <w:t xml:space="preserve"> </w:t>
            </w:r>
            <w:r w:rsidRPr="0095246F">
              <w:rPr>
                <w:rFonts w:eastAsia="Arial"/>
                <w:sz w:val="18"/>
                <w:szCs w:val="18"/>
              </w:rPr>
              <w:t>de</w:t>
            </w:r>
            <w:r w:rsidRPr="0095246F">
              <w:rPr>
                <w:rFonts w:eastAsia="Arial"/>
                <w:spacing w:val="6"/>
                <w:sz w:val="18"/>
                <w:szCs w:val="18"/>
              </w:rPr>
              <w:t xml:space="preserve"> </w:t>
            </w:r>
            <w:r w:rsidRPr="0095246F">
              <w:rPr>
                <w:rFonts w:eastAsia="Arial"/>
                <w:spacing w:val="1"/>
                <w:sz w:val="18"/>
                <w:szCs w:val="18"/>
              </w:rPr>
              <w:t>l</w:t>
            </w:r>
            <w:r w:rsidRPr="0095246F">
              <w:rPr>
                <w:rFonts w:eastAsia="Arial"/>
                <w:sz w:val="18"/>
                <w:szCs w:val="18"/>
              </w:rPr>
              <w:t>os</w:t>
            </w:r>
            <w:r w:rsidRPr="0095246F">
              <w:rPr>
                <w:rFonts w:eastAsia="Arial"/>
                <w:spacing w:val="7"/>
                <w:sz w:val="18"/>
                <w:szCs w:val="18"/>
              </w:rPr>
              <w:t xml:space="preserve"> </w:t>
            </w:r>
            <w:r w:rsidRPr="0095246F">
              <w:rPr>
                <w:rFonts w:eastAsia="Arial"/>
                <w:sz w:val="18"/>
                <w:szCs w:val="18"/>
              </w:rPr>
              <w:t>a</w:t>
            </w:r>
            <w:r w:rsidRPr="0095246F">
              <w:rPr>
                <w:rFonts w:eastAsia="Arial"/>
                <w:spacing w:val="1"/>
                <w:sz w:val="18"/>
                <w:szCs w:val="18"/>
              </w:rPr>
              <w:t>sc</w:t>
            </w:r>
            <w:r w:rsidRPr="0095246F">
              <w:rPr>
                <w:rFonts w:eastAsia="Arial"/>
                <w:sz w:val="18"/>
                <w:szCs w:val="18"/>
              </w:rPr>
              <w:t>en</w:t>
            </w:r>
            <w:r w:rsidRPr="0095246F">
              <w:rPr>
                <w:rFonts w:eastAsia="Arial"/>
                <w:spacing w:val="1"/>
                <w:sz w:val="18"/>
                <w:szCs w:val="18"/>
              </w:rPr>
              <w:t>s</w:t>
            </w:r>
            <w:r w:rsidRPr="0095246F">
              <w:rPr>
                <w:rFonts w:eastAsia="Arial"/>
                <w:sz w:val="18"/>
                <w:szCs w:val="18"/>
              </w:rPr>
              <w:t>ores</w:t>
            </w:r>
            <w:r w:rsidRPr="0095246F">
              <w:rPr>
                <w:rFonts w:eastAsia="Arial"/>
                <w:spacing w:val="7"/>
                <w:sz w:val="18"/>
                <w:szCs w:val="18"/>
              </w:rPr>
              <w:t xml:space="preserve"> </w:t>
            </w:r>
            <w:r w:rsidRPr="0095246F">
              <w:rPr>
                <w:rFonts w:eastAsia="Arial"/>
                <w:spacing w:val="1"/>
                <w:sz w:val="18"/>
                <w:szCs w:val="18"/>
              </w:rPr>
              <w:t>c</w:t>
            </w:r>
            <w:r w:rsidRPr="0095246F">
              <w:rPr>
                <w:rFonts w:eastAsia="Arial"/>
                <w:sz w:val="18"/>
                <w:szCs w:val="18"/>
              </w:rPr>
              <w:t>uen</w:t>
            </w:r>
            <w:r w:rsidRPr="0095246F">
              <w:rPr>
                <w:rFonts w:eastAsia="Arial"/>
                <w:spacing w:val="1"/>
                <w:sz w:val="18"/>
                <w:szCs w:val="18"/>
              </w:rPr>
              <w:t>t</w:t>
            </w:r>
            <w:r w:rsidRPr="0095246F">
              <w:rPr>
                <w:rFonts w:eastAsia="Arial"/>
                <w:sz w:val="18"/>
                <w:szCs w:val="18"/>
              </w:rPr>
              <w:t>a</w:t>
            </w:r>
            <w:r w:rsidRPr="0095246F">
              <w:rPr>
                <w:rFonts w:eastAsia="Arial"/>
                <w:spacing w:val="6"/>
                <w:sz w:val="18"/>
                <w:szCs w:val="18"/>
              </w:rPr>
              <w:t xml:space="preserve"> </w:t>
            </w:r>
            <w:r w:rsidRPr="0095246F">
              <w:rPr>
                <w:rFonts w:eastAsia="Arial"/>
                <w:spacing w:val="1"/>
                <w:sz w:val="18"/>
                <w:szCs w:val="18"/>
              </w:rPr>
              <w:t>c</w:t>
            </w:r>
            <w:r w:rsidRPr="0095246F">
              <w:rPr>
                <w:rFonts w:eastAsia="Arial"/>
                <w:sz w:val="18"/>
                <w:szCs w:val="18"/>
              </w:rPr>
              <w:t>on</w:t>
            </w:r>
            <w:r w:rsidRPr="0095246F">
              <w:rPr>
                <w:rFonts w:eastAsia="Arial"/>
                <w:spacing w:val="6"/>
                <w:sz w:val="18"/>
                <w:szCs w:val="18"/>
              </w:rPr>
              <w:t xml:space="preserve"> </w:t>
            </w:r>
            <w:r w:rsidRPr="0095246F">
              <w:rPr>
                <w:rFonts w:eastAsia="Arial"/>
                <w:sz w:val="18"/>
                <w:szCs w:val="18"/>
              </w:rPr>
              <w:t>un</w:t>
            </w:r>
            <w:r w:rsidRPr="0095246F">
              <w:rPr>
                <w:rFonts w:eastAsia="Arial"/>
                <w:spacing w:val="2"/>
                <w:sz w:val="18"/>
                <w:szCs w:val="18"/>
              </w:rPr>
              <w:t xml:space="preserve"> </w:t>
            </w:r>
            <w:r w:rsidRPr="0095246F">
              <w:rPr>
                <w:rFonts w:eastAsia="Arial"/>
                <w:spacing w:val="1"/>
                <w:sz w:val="18"/>
                <w:szCs w:val="18"/>
              </w:rPr>
              <w:t>f</w:t>
            </w:r>
            <w:r w:rsidRPr="0095246F">
              <w:rPr>
                <w:rFonts w:eastAsia="Arial"/>
                <w:sz w:val="18"/>
                <w:szCs w:val="18"/>
              </w:rPr>
              <w:t>ondo</w:t>
            </w:r>
            <w:r w:rsidRPr="0095246F">
              <w:rPr>
                <w:rFonts w:eastAsia="Arial"/>
                <w:spacing w:val="5"/>
                <w:sz w:val="18"/>
                <w:szCs w:val="18"/>
              </w:rPr>
              <w:t xml:space="preserve"> </w:t>
            </w:r>
            <w:r w:rsidRPr="0095246F">
              <w:rPr>
                <w:rFonts w:eastAsia="Arial"/>
                <w:spacing w:val="3"/>
                <w:sz w:val="18"/>
                <w:szCs w:val="18"/>
              </w:rPr>
              <w:t>m</w:t>
            </w:r>
            <w:r w:rsidRPr="0095246F">
              <w:rPr>
                <w:rFonts w:eastAsia="Arial"/>
                <w:sz w:val="18"/>
                <w:szCs w:val="18"/>
              </w:rPr>
              <w:t>íni</w:t>
            </w:r>
            <w:r w:rsidRPr="0095246F">
              <w:rPr>
                <w:rFonts w:eastAsia="Arial"/>
                <w:spacing w:val="3"/>
                <w:sz w:val="18"/>
                <w:szCs w:val="18"/>
              </w:rPr>
              <w:t>m</w:t>
            </w:r>
            <w:r w:rsidRPr="0095246F">
              <w:rPr>
                <w:rFonts w:eastAsia="Arial"/>
                <w:sz w:val="18"/>
                <w:szCs w:val="18"/>
              </w:rPr>
              <w:t>o</w:t>
            </w:r>
            <w:r w:rsidRPr="0095246F">
              <w:rPr>
                <w:rFonts w:eastAsia="Arial"/>
                <w:spacing w:val="5"/>
                <w:sz w:val="18"/>
                <w:szCs w:val="18"/>
              </w:rPr>
              <w:t xml:space="preserve"> </w:t>
            </w:r>
            <w:r w:rsidRPr="0095246F">
              <w:rPr>
                <w:rFonts w:eastAsia="Arial"/>
                <w:sz w:val="18"/>
                <w:szCs w:val="18"/>
              </w:rPr>
              <w:t>de</w:t>
            </w:r>
            <w:r w:rsidRPr="0095246F">
              <w:rPr>
                <w:rFonts w:eastAsia="Arial"/>
                <w:spacing w:val="5"/>
                <w:sz w:val="18"/>
                <w:szCs w:val="18"/>
              </w:rPr>
              <w:t xml:space="preserve"> </w:t>
            </w:r>
            <w:r w:rsidRPr="0095246F">
              <w:rPr>
                <w:rFonts w:eastAsia="Arial"/>
                <w:spacing w:val="1"/>
                <w:sz w:val="18"/>
                <w:szCs w:val="18"/>
              </w:rPr>
              <w:t>c</w:t>
            </w:r>
            <w:r w:rsidRPr="0095246F">
              <w:rPr>
                <w:rFonts w:eastAsia="Arial"/>
                <w:sz w:val="18"/>
                <w:szCs w:val="18"/>
              </w:rPr>
              <w:t>abina,</w:t>
            </w:r>
            <w:r w:rsidRPr="0095246F">
              <w:rPr>
                <w:rFonts w:eastAsia="Arial"/>
                <w:spacing w:val="7"/>
                <w:sz w:val="18"/>
                <w:szCs w:val="18"/>
              </w:rPr>
              <w:t xml:space="preserve"> </w:t>
            </w:r>
            <w:r w:rsidRPr="0095246F">
              <w:rPr>
                <w:rFonts w:eastAsia="Arial"/>
                <w:sz w:val="18"/>
                <w:szCs w:val="18"/>
              </w:rPr>
              <w:t>en</w:t>
            </w:r>
            <w:r w:rsidRPr="0095246F">
              <w:rPr>
                <w:rFonts w:eastAsia="Arial"/>
                <w:spacing w:val="3"/>
                <w:sz w:val="18"/>
                <w:szCs w:val="18"/>
              </w:rPr>
              <w:t xml:space="preserve"> </w:t>
            </w:r>
            <w:r w:rsidRPr="0095246F">
              <w:rPr>
                <w:rFonts w:eastAsia="Arial"/>
                <w:sz w:val="18"/>
                <w:szCs w:val="18"/>
              </w:rPr>
              <w:t>el</w:t>
            </w:r>
            <w:r w:rsidRPr="0095246F">
              <w:rPr>
                <w:rFonts w:eastAsia="Arial"/>
                <w:spacing w:val="4"/>
                <w:sz w:val="18"/>
                <w:szCs w:val="18"/>
              </w:rPr>
              <w:t xml:space="preserve"> </w:t>
            </w:r>
            <w:r w:rsidRPr="0095246F">
              <w:rPr>
                <w:rFonts w:eastAsia="Arial"/>
                <w:spacing w:val="1"/>
                <w:sz w:val="18"/>
                <w:szCs w:val="18"/>
              </w:rPr>
              <w:t>s</w:t>
            </w:r>
            <w:r w:rsidRPr="0095246F">
              <w:rPr>
                <w:rFonts w:eastAsia="Arial"/>
                <w:sz w:val="18"/>
                <w:szCs w:val="18"/>
              </w:rPr>
              <w:t>en</w:t>
            </w:r>
            <w:r w:rsidRPr="0095246F">
              <w:rPr>
                <w:rFonts w:eastAsia="Arial"/>
                <w:spacing w:val="1"/>
                <w:sz w:val="18"/>
                <w:szCs w:val="18"/>
              </w:rPr>
              <w:t>t</w:t>
            </w:r>
            <w:r w:rsidRPr="0095246F">
              <w:rPr>
                <w:rFonts w:eastAsia="Arial"/>
                <w:sz w:val="18"/>
                <w:szCs w:val="18"/>
              </w:rPr>
              <w:t>ido</w:t>
            </w:r>
            <w:r w:rsidRPr="0095246F">
              <w:rPr>
                <w:rFonts w:eastAsia="Arial"/>
                <w:spacing w:val="3"/>
                <w:sz w:val="18"/>
                <w:szCs w:val="18"/>
              </w:rPr>
              <w:t xml:space="preserve"> </w:t>
            </w:r>
            <w:r w:rsidRPr="0095246F">
              <w:rPr>
                <w:rFonts w:eastAsia="Arial"/>
                <w:sz w:val="18"/>
                <w:szCs w:val="18"/>
              </w:rPr>
              <w:t>del</w:t>
            </w:r>
            <w:r w:rsidRPr="0095246F">
              <w:rPr>
                <w:rFonts w:eastAsia="Arial"/>
                <w:spacing w:val="4"/>
                <w:sz w:val="18"/>
                <w:szCs w:val="18"/>
              </w:rPr>
              <w:t xml:space="preserve"> </w:t>
            </w:r>
            <w:r w:rsidRPr="0095246F">
              <w:rPr>
                <w:rFonts w:eastAsia="Arial"/>
                <w:sz w:val="18"/>
                <w:szCs w:val="18"/>
              </w:rPr>
              <w:t>a</w:t>
            </w:r>
            <w:r w:rsidRPr="0095246F">
              <w:rPr>
                <w:rFonts w:eastAsia="Arial"/>
                <w:spacing w:val="1"/>
                <w:sz w:val="18"/>
                <w:szCs w:val="18"/>
              </w:rPr>
              <w:t>cc</w:t>
            </w:r>
            <w:r w:rsidRPr="0095246F">
              <w:rPr>
                <w:rFonts w:eastAsia="Arial"/>
                <w:sz w:val="18"/>
                <w:szCs w:val="18"/>
              </w:rPr>
              <w:t>e</w:t>
            </w:r>
            <w:r w:rsidRPr="0095246F">
              <w:rPr>
                <w:rFonts w:eastAsia="Arial"/>
                <w:spacing w:val="1"/>
                <w:sz w:val="18"/>
                <w:szCs w:val="18"/>
              </w:rPr>
              <w:t>s</w:t>
            </w:r>
            <w:r w:rsidRPr="0095246F">
              <w:rPr>
                <w:rFonts w:eastAsia="Arial"/>
                <w:sz w:val="18"/>
                <w:szCs w:val="18"/>
              </w:rPr>
              <w:t>o,</w:t>
            </w:r>
            <w:r w:rsidRPr="0095246F">
              <w:rPr>
                <w:rFonts w:eastAsia="Arial"/>
                <w:spacing w:val="5"/>
                <w:sz w:val="18"/>
                <w:szCs w:val="18"/>
              </w:rPr>
              <w:t xml:space="preserve"> </w:t>
            </w:r>
            <w:r w:rsidRPr="0095246F">
              <w:rPr>
                <w:rFonts w:eastAsia="Arial"/>
                <w:sz w:val="18"/>
                <w:szCs w:val="18"/>
              </w:rPr>
              <w:t>de</w:t>
            </w:r>
            <w:r w:rsidRPr="0095246F">
              <w:rPr>
                <w:rFonts w:eastAsia="Arial"/>
                <w:spacing w:val="3"/>
                <w:sz w:val="18"/>
                <w:szCs w:val="18"/>
              </w:rPr>
              <w:t xml:space="preserve"> </w:t>
            </w:r>
            <w:r w:rsidRPr="0095246F">
              <w:rPr>
                <w:rFonts w:eastAsia="Arial"/>
                <w:sz w:val="18"/>
                <w:szCs w:val="18"/>
              </w:rPr>
              <w:t>125</w:t>
            </w:r>
            <w:r w:rsidRPr="0095246F">
              <w:rPr>
                <w:rFonts w:eastAsia="Arial"/>
                <w:spacing w:val="3"/>
                <w:sz w:val="18"/>
                <w:szCs w:val="18"/>
              </w:rPr>
              <w:t xml:space="preserve"> </w:t>
            </w:r>
            <w:r w:rsidRPr="0095246F">
              <w:rPr>
                <w:rFonts w:eastAsia="Arial"/>
                <w:spacing w:val="1"/>
                <w:sz w:val="18"/>
                <w:szCs w:val="18"/>
              </w:rPr>
              <w:t>c</w:t>
            </w:r>
            <w:r w:rsidRPr="0095246F">
              <w:rPr>
                <w:rFonts w:eastAsia="Arial"/>
                <w:spacing w:val="3"/>
                <w:sz w:val="18"/>
                <w:szCs w:val="18"/>
              </w:rPr>
              <w:t>m</w:t>
            </w:r>
            <w:r w:rsidRPr="0095246F">
              <w:rPr>
                <w:rFonts w:eastAsia="Arial"/>
                <w:sz w:val="18"/>
                <w:szCs w:val="18"/>
              </w:rPr>
              <w:t>,</w:t>
            </w:r>
            <w:r w:rsidRPr="0095246F">
              <w:rPr>
                <w:rFonts w:eastAsia="Arial"/>
                <w:spacing w:val="5"/>
                <w:sz w:val="18"/>
                <w:szCs w:val="18"/>
              </w:rPr>
              <w:t xml:space="preserve"> </w:t>
            </w:r>
            <w:r w:rsidRPr="0095246F">
              <w:rPr>
                <w:rFonts w:eastAsia="Arial"/>
                <w:sz w:val="18"/>
                <w:szCs w:val="18"/>
              </w:rPr>
              <w:t>y</w:t>
            </w:r>
            <w:r w:rsidRPr="0095246F">
              <w:rPr>
                <w:rFonts w:eastAsia="Arial"/>
                <w:spacing w:val="3"/>
                <w:sz w:val="18"/>
                <w:szCs w:val="18"/>
              </w:rPr>
              <w:t xml:space="preserve"> </w:t>
            </w:r>
            <w:r w:rsidRPr="0095246F">
              <w:rPr>
                <w:rFonts w:eastAsia="Arial"/>
                <w:sz w:val="18"/>
                <w:szCs w:val="18"/>
              </w:rPr>
              <w:t>un</w:t>
            </w:r>
            <w:r w:rsidRPr="0095246F">
              <w:rPr>
                <w:rFonts w:eastAsia="Arial"/>
                <w:spacing w:val="3"/>
                <w:sz w:val="18"/>
                <w:szCs w:val="18"/>
              </w:rPr>
              <w:t xml:space="preserve"> </w:t>
            </w:r>
            <w:r w:rsidRPr="0095246F">
              <w:rPr>
                <w:rFonts w:eastAsia="Arial"/>
                <w:sz w:val="18"/>
                <w:szCs w:val="18"/>
              </w:rPr>
              <w:t>an</w:t>
            </w:r>
            <w:r w:rsidRPr="0095246F">
              <w:rPr>
                <w:rFonts w:eastAsia="Arial"/>
                <w:spacing w:val="1"/>
                <w:sz w:val="18"/>
                <w:szCs w:val="18"/>
              </w:rPr>
              <w:t>c</w:t>
            </w:r>
            <w:r w:rsidRPr="0095246F">
              <w:rPr>
                <w:rFonts w:eastAsia="Arial"/>
                <w:sz w:val="18"/>
                <w:szCs w:val="18"/>
              </w:rPr>
              <w:t>ho</w:t>
            </w:r>
            <w:r w:rsidRPr="0095246F">
              <w:rPr>
                <w:rFonts w:eastAsia="Arial"/>
                <w:spacing w:val="3"/>
                <w:sz w:val="18"/>
                <w:szCs w:val="18"/>
              </w:rPr>
              <w:t xml:space="preserve"> m</w:t>
            </w:r>
            <w:r w:rsidRPr="0095246F">
              <w:rPr>
                <w:rFonts w:eastAsia="Arial"/>
                <w:sz w:val="18"/>
                <w:szCs w:val="18"/>
              </w:rPr>
              <w:t>íni</w:t>
            </w:r>
            <w:r w:rsidRPr="0095246F">
              <w:rPr>
                <w:rFonts w:eastAsia="Arial"/>
                <w:spacing w:val="3"/>
                <w:sz w:val="18"/>
                <w:szCs w:val="18"/>
              </w:rPr>
              <w:t>m</w:t>
            </w:r>
            <w:r w:rsidRPr="0095246F">
              <w:rPr>
                <w:rFonts w:eastAsia="Arial"/>
                <w:sz w:val="18"/>
                <w:szCs w:val="18"/>
              </w:rPr>
              <w:t>o de</w:t>
            </w:r>
            <w:r w:rsidRPr="0095246F">
              <w:rPr>
                <w:rFonts w:eastAsia="Arial"/>
                <w:spacing w:val="1"/>
                <w:sz w:val="18"/>
                <w:szCs w:val="18"/>
              </w:rPr>
              <w:t xml:space="preserve"> c</w:t>
            </w:r>
            <w:r w:rsidRPr="0095246F">
              <w:rPr>
                <w:rFonts w:eastAsia="Arial"/>
                <w:sz w:val="18"/>
                <w:szCs w:val="18"/>
              </w:rPr>
              <w:t>abina</w:t>
            </w:r>
            <w:r w:rsidRPr="0095246F">
              <w:rPr>
                <w:rFonts w:eastAsia="Arial"/>
                <w:spacing w:val="1"/>
                <w:sz w:val="18"/>
                <w:szCs w:val="18"/>
              </w:rPr>
              <w:t xml:space="preserve"> </w:t>
            </w:r>
            <w:r w:rsidRPr="0095246F">
              <w:rPr>
                <w:rFonts w:eastAsia="Arial"/>
                <w:sz w:val="18"/>
                <w:szCs w:val="18"/>
              </w:rPr>
              <w:t>de</w:t>
            </w:r>
            <w:r w:rsidRPr="0095246F">
              <w:rPr>
                <w:rFonts w:eastAsia="Arial"/>
                <w:spacing w:val="1"/>
                <w:sz w:val="18"/>
                <w:szCs w:val="18"/>
              </w:rPr>
              <w:t xml:space="preserve"> </w:t>
            </w:r>
            <w:r w:rsidRPr="0095246F">
              <w:rPr>
                <w:rFonts w:eastAsia="Arial"/>
                <w:sz w:val="18"/>
                <w:szCs w:val="18"/>
              </w:rPr>
              <w:t>100</w:t>
            </w:r>
            <w:r w:rsidRPr="0095246F">
              <w:rPr>
                <w:rFonts w:eastAsia="Arial"/>
                <w:spacing w:val="1"/>
                <w:sz w:val="18"/>
                <w:szCs w:val="18"/>
              </w:rPr>
              <w:t xml:space="preserve"> c</w:t>
            </w:r>
            <w:r w:rsidRPr="0095246F">
              <w:rPr>
                <w:rFonts w:eastAsia="Arial"/>
                <w:spacing w:val="3"/>
                <w:sz w:val="18"/>
                <w:szCs w:val="18"/>
              </w:rPr>
              <w:t>m</w:t>
            </w:r>
            <w:r w:rsidRPr="0095246F">
              <w:rPr>
                <w:rFonts w:eastAsia="Arial"/>
                <w:sz w:val="18"/>
                <w:szCs w:val="18"/>
              </w:rPr>
              <w:t>.</w:t>
            </w:r>
            <w:r w:rsidRPr="0095246F">
              <w:rPr>
                <w:rFonts w:eastAsia="Arial"/>
                <w:spacing w:val="2"/>
                <w:sz w:val="18"/>
                <w:szCs w:val="18"/>
              </w:rPr>
              <w:t xml:space="preserve"> </w:t>
            </w:r>
            <w:r w:rsidRPr="0095246F">
              <w:rPr>
                <w:rFonts w:eastAsia="Arial"/>
                <w:sz w:val="18"/>
                <w:szCs w:val="18"/>
              </w:rPr>
              <w:t>Di</w:t>
            </w:r>
            <w:r w:rsidRPr="0095246F">
              <w:rPr>
                <w:rFonts w:eastAsia="Arial"/>
                <w:spacing w:val="1"/>
                <w:sz w:val="18"/>
                <w:szCs w:val="18"/>
              </w:rPr>
              <w:t>c</w:t>
            </w:r>
            <w:r w:rsidRPr="0095246F">
              <w:rPr>
                <w:rFonts w:eastAsia="Arial"/>
                <w:sz w:val="18"/>
                <w:szCs w:val="18"/>
              </w:rPr>
              <w:t>ho</w:t>
            </w:r>
            <w:r w:rsidRPr="0095246F">
              <w:rPr>
                <w:rFonts w:eastAsia="Arial"/>
                <w:spacing w:val="1"/>
                <w:sz w:val="18"/>
                <w:szCs w:val="18"/>
              </w:rPr>
              <w:t xml:space="preserve"> </w:t>
            </w:r>
            <w:r w:rsidRPr="0095246F">
              <w:rPr>
                <w:rFonts w:eastAsia="Arial"/>
                <w:sz w:val="18"/>
                <w:szCs w:val="18"/>
              </w:rPr>
              <w:t>a</w:t>
            </w:r>
            <w:r w:rsidRPr="0095246F">
              <w:rPr>
                <w:rFonts w:eastAsia="Arial"/>
                <w:spacing w:val="1"/>
                <w:sz w:val="18"/>
                <w:szCs w:val="18"/>
              </w:rPr>
              <w:t>sc</w:t>
            </w:r>
            <w:r w:rsidRPr="0095246F">
              <w:rPr>
                <w:rFonts w:eastAsia="Arial"/>
                <w:sz w:val="18"/>
                <w:szCs w:val="18"/>
              </w:rPr>
              <w:t>en</w:t>
            </w:r>
            <w:r w:rsidRPr="0095246F">
              <w:rPr>
                <w:rFonts w:eastAsia="Arial"/>
                <w:spacing w:val="1"/>
                <w:sz w:val="18"/>
                <w:szCs w:val="18"/>
              </w:rPr>
              <w:t>s</w:t>
            </w:r>
            <w:r w:rsidRPr="0095246F">
              <w:rPr>
                <w:rFonts w:eastAsia="Arial"/>
                <w:sz w:val="18"/>
                <w:szCs w:val="18"/>
              </w:rPr>
              <w:t>or</w:t>
            </w:r>
            <w:r w:rsidRPr="0095246F">
              <w:rPr>
                <w:rFonts w:eastAsia="Arial"/>
                <w:spacing w:val="1"/>
                <w:sz w:val="18"/>
                <w:szCs w:val="18"/>
              </w:rPr>
              <w:t xml:space="preserve"> </w:t>
            </w:r>
            <w:r w:rsidRPr="0095246F">
              <w:rPr>
                <w:rFonts w:eastAsia="Arial"/>
                <w:sz w:val="18"/>
                <w:szCs w:val="18"/>
              </w:rPr>
              <w:t>di</w:t>
            </w:r>
            <w:r w:rsidRPr="0095246F">
              <w:rPr>
                <w:rFonts w:eastAsia="Arial"/>
                <w:spacing w:val="1"/>
                <w:sz w:val="18"/>
                <w:szCs w:val="18"/>
              </w:rPr>
              <w:t>s</w:t>
            </w:r>
            <w:r w:rsidRPr="0095246F">
              <w:rPr>
                <w:rFonts w:eastAsia="Arial"/>
                <w:sz w:val="18"/>
                <w:szCs w:val="18"/>
              </w:rPr>
              <w:t>pone</w:t>
            </w:r>
            <w:r w:rsidRPr="0095246F">
              <w:rPr>
                <w:rFonts w:eastAsia="Arial"/>
                <w:spacing w:val="1"/>
                <w:sz w:val="18"/>
                <w:szCs w:val="18"/>
              </w:rPr>
              <w:t xml:space="preserve"> </w:t>
            </w:r>
            <w:r w:rsidRPr="0095246F">
              <w:rPr>
                <w:rFonts w:eastAsia="Arial"/>
                <w:sz w:val="18"/>
                <w:szCs w:val="18"/>
              </w:rPr>
              <w:t>de</w:t>
            </w:r>
            <w:r w:rsidRPr="0095246F">
              <w:rPr>
                <w:rFonts w:eastAsia="Arial"/>
                <w:spacing w:val="1"/>
                <w:sz w:val="18"/>
                <w:szCs w:val="18"/>
              </w:rPr>
              <w:t xml:space="preserve"> </w:t>
            </w:r>
            <w:r w:rsidRPr="0095246F">
              <w:rPr>
                <w:rFonts w:eastAsia="Arial"/>
                <w:sz w:val="18"/>
                <w:szCs w:val="18"/>
              </w:rPr>
              <w:t>la</w:t>
            </w:r>
            <w:r w:rsidRPr="0095246F">
              <w:rPr>
                <w:rFonts w:eastAsia="Arial"/>
                <w:spacing w:val="1"/>
                <w:sz w:val="18"/>
                <w:szCs w:val="18"/>
              </w:rPr>
              <w:t xml:space="preserve"> c</w:t>
            </w:r>
            <w:r w:rsidRPr="0095246F">
              <w:rPr>
                <w:rFonts w:eastAsia="Arial"/>
                <w:sz w:val="18"/>
                <w:szCs w:val="18"/>
              </w:rPr>
              <w:t>orre</w:t>
            </w:r>
            <w:r w:rsidRPr="0095246F">
              <w:rPr>
                <w:rFonts w:eastAsia="Arial"/>
                <w:spacing w:val="1"/>
                <w:sz w:val="18"/>
                <w:szCs w:val="18"/>
              </w:rPr>
              <w:t>s</w:t>
            </w:r>
            <w:r w:rsidRPr="0095246F">
              <w:rPr>
                <w:rFonts w:eastAsia="Arial"/>
                <w:sz w:val="18"/>
                <w:szCs w:val="18"/>
              </w:rPr>
              <w:t>pondien</w:t>
            </w:r>
            <w:r w:rsidRPr="0095246F">
              <w:rPr>
                <w:rFonts w:eastAsia="Arial"/>
                <w:spacing w:val="1"/>
                <w:sz w:val="18"/>
                <w:szCs w:val="18"/>
              </w:rPr>
              <w:t>t</w:t>
            </w:r>
            <w:r w:rsidRPr="0095246F">
              <w:rPr>
                <w:rFonts w:eastAsia="Arial"/>
                <w:sz w:val="18"/>
                <w:szCs w:val="18"/>
              </w:rPr>
              <w:t>e</w:t>
            </w:r>
            <w:r w:rsidRPr="0095246F">
              <w:rPr>
                <w:rFonts w:eastAsia="Arial"/>
                <w:spacing w:val="1"/>
                <w:sz w:val="18"/>
                <w:szCs w:val="18"/>
              </w:rPr>
              <w:t xml:space="preserve"> s</w:t>
            </w:r>
            <w:r w:rsidRPr="0095246F">
              <w:rPr>
                <w:rFonts w:eastAsia="Arial"/>
                <w:sz w:val="18"/>
                <w:szCs w:val="18"/>
              </w:rPr>
              <w:t>eñaliza</w:t>
            </w:r>
            <w:r w:rsidRPr="0095246F">
              <w:rPr>
                <w:rFonts w:eastAsia="Arial"/>
                <w:spacing w:val="1"/>
                <w:sz w:val="18"/>
                <w:szCs w:val="18"/>
              </w:rPr>
              <w:t>c</w:t>
            </w:r>
            <w:r w:rsidRPr="0095246F">
              <w:rPr>
                <w:rFonts w:eastAsia="Arial"/>
                <w:sz w:val="18"/>
                <w:szCs w:val="18"/>
              </w:rPr>
              <w:t>ión</w:t>
            </w:r>
            <w:r w:rsidRPr="0095246F">
              <w:rPr>
                <w:rFonts w:eastAsia="Arial"/>
                <w:spacing w:val="1"/>
                <w:sz w:val="18"/>
                <w:szCs w:val="18"/>
              </w:rPr>
              <w:t xml:space="preserve"> </w:t>
            </w:r>
            <w:r w:rsidRPr="0095246F">
              <w:rPr>
                <w:rFonts w:eastAsia="Arial"/>
                <w:sz w:val="18"/>
                <w:szCs w:val="18"/>
              </w:rPr>
              <w:t>iden</w:t>
            </w:r>
            <w:r w:rsidRPr="0095246F">
              <w:rPr>
                <w:rFonts w:eastAsia="Arial"/>
                <w:spacing w:val="1"/>
                <w:sz w:val="18"/>
                <w:szCs w:val="18"/>
              </w:rPr>
              <w:t>t</w:t>
            </w:r>
            <w:r w:rsidRPr="0095246F">
              <w:rPr>
                <w:rFonts w:eastAsia="Arial"/>
                <w:sz w:val="18"/>
                <w:szCs w:val="18"/>
              </w:rPr>
              <w:t>i</w:t>
            </w:r>
            <w:r w:rsidRPr="0095246F">
              <w:rPr>
                <w:rFonts w:eastAsia="Arial"/>
                <w:spacing w:val="1"/>
                <w:sz w:val="18"/>
                <w:szCs w:val="18"/>
              </w:rPr>
              <w:t>f</w:t>
            </w:r>
            <w:r w:rsidRPr="0095246F">
              <w:rPr>
                <w:rFonts w:eastAsia="Arial"/>
                <w:sz w:val="18"/>
                <w:szCs w:val="18"/>
              </w:rPr>
              <w:t>i</w:t>
            </w:r>
            <w:r w:rsidRPr="0095246F">
              <w:rPr>
                <w:rFonts w:eastAsia="Arial"/>
                <w:spacing w:val="1"/>
                <w:sz w:val="18"/>
                <w:szCs w:val="18"/>
              </w:rPr>
              <w:t>c</w:t>
            </w:r>
            <w:r w:rsidRPr="0095246F">
              <w:rPr>
                <w:rFonts w:eastAsia="Arial"/>
                <w:sz w:val="18"/>
                <w:szCs w:val="18"/>
              </w:rPr>
              <w:t>a</w:t>
            </w:r>
            <w:r w:rsidRPr="0095246F">
              <w:rPr>
                <w:rFonts w:eastAsia="Arial"/>
                <w:spacing w:val="1"/>
                <w:sz w:val="18"/>
                <w:szCs w:val="18"/>
              </w:rPr>
              <w:t>t</w:t>
            </w:r>
            <w:r w:rsidRPr="0095246F">
              <w:rPr>
                <w:rFonts w:eastAsia="Arial"/>
                <w:sz w:val="18"/>
                <w:szCs w:val="18"/>
              </w:rPr>
              <w:t>iva</w:t>
            </w:r>
            <w:r w:rsidRPr="0095246F">
              <w:rPr>
                <w:rFonts w:eastAsia="Arial"/>
                <w:spacing w:val="1"/>
                <w:sz w:val="18"/>
                <w:szCs w:val="18"/>
              </w:rPr>
              <w:t xml:space="preserve"> </w:t>
            </w:r>
            <w:r w:rsidRPr="0095246F">
              <w:rPr>
                <w:rFonts w:eastAsia="Arial"/>
                <w:sz w:val="18"/>
                <w:szCs w:val="18"/>
              </w:rPr>
              <w:t>in</w:t>
            </w:r>
            <w:r w:rsidRPr="0095246F">
              <w:rPr>
                <w:rFonts w:eastAsia="Arial"/>
                <w:spacing w:val="1"/>
                <w:sz w:val="18"/>
                <w:szCs w:val="18"/>
              </w:rPr>
              <w:t>t</w:t>
            </w:r>
            <w:r w:rsidRPr="0095246F">
              <w:rPr>
                <w:rFonts w:eastAsia="Arial"/>
                <w:sz w:val="18"/>
                <w:szCs w:val="18"/>
              </w:rPr>
              <w:t>erna</w:t>
            </w:r>
            <w:r w:rsidRPr="0095246F">
              <w:rPr>
                <w:rFonts w:eastAsia="Arial"/>
                <w:spacing w:val="1"/>
                <w:sz w:val="18"/>
                <w:szCs w:val="18"/>
              </w:rPr>
              <w:t>c</w:t>
            </w:r>
            <w:r w:rsidRPr="0095246F">
              <w:rPr>
                <w:rFonts w:eastAsia="Arial"/>
                <w:sz w:val="18"/>
                <w:szCs w:val="18"/>
              </w:rPr>
              <w:t>ional</w:t>
            </w:r>
            <w:r w:rsidRPr="0095246F">
              <w:rPr>
                <w:rFonts w:eastAsia="Arial"/>
                <w:spacing w:val="1"/>
                <w:sz w:val="18"/>
                <w:szCs w:val="18"/>
              </w:rPr>
              <w:t xml:space="preserve"> </w:t>
            </w:r>
            <w:r w:rsidRPr="0095246F">
              <w:rPr>
                <w:rFonts w:eastAsia="Arial"/>
                <w:sz w:val="18"/>
                <w:szCs w:val="18"/>
              </w:rPr>
              <w:t>de</w:t>
            </w:r>
            <w:r w:rsidRPr="0095246F">
              <w:rPr>
                <w:rFonts w:eastAsia="Arial"/>
                <w:spacing w:val="1"/>
                <w:sz w:val="18"/>
                <w:szCs w:val="18"/>
              </w:rPr>
              <w:t xml:space="preserve"> </w:t>
            </w:r>
            <w:r w:rsidRPr="0095246F">
              <w:rPr>
                <w:rFonts w:eastAsia="Arial"/>
                <w:sz w:val="18"/>
                <w:szCs w:val="18"/>
              </w:rPr>
              <w:t>a</w:t>
            </w:r>
            <w:r w:rsidRPr="0095246F">
              <w:rPr>
                <w:rFonts w:eastAsia="Arial"/>
                <w:spacing w:val="1"/>
                <w:sz w:val="18"/>
                <w:szCs w:val="18"/>
              </w:rPr>
              <w:t>cc</w:t>
            </w:r>
            <w:r w:rsidRPr="0095246F">
              <w:rPr>
                <w:rFonts w:eastAsia="Arial"/>
                <w:sz w:val="18"/>
                <w:szCs w:val="18"/>
              </w:rPr>
              <w:t>e</w:t>
            </w:r>
            <w:r w:rsidRPr="0095246F">
              <w:rPr>
                <w:rFonts w:eastAsia="Arial"/>
                <w:spacing w:val="1"/>
                <w:sz w:val="18"/>
                <w:szCs w:val="18"/>
              </w:rPr>
              <w:t>s</w:t>
            </w:r>
            <w:r w:rsidRPr="0095246F">
              <w:rPr>
                <w:rFonts w:eastAsia="Arial"/>
                <w:sz w:val="18"/>
                <w:szCs w:val="18"/>
              </w:rPr>
              <w:t>ibilidad.</w:t>
            </w:r>
          </w:p>
          <w:p w14:paraId="73DCA73B" w14:textId="77777777" w:rsidR="00940A31" w:rsidRPr="0095246F" w:rsidRDefault="0025056C" w:rsidP="0025056C">
            <w:pPr>
              <w:pStyle w:val="UZPRRAFO"/>
              <w:spacing w:line="240" w:lineRule="auto"/>
              <w:ind w:left="568" w:hanging="142"/>
              <w:rPr>
                <w:rFonts w:eastAsia="Arial"/>
                <w:sz w:val="18"/>
                <w:szCs w:val="18"/>
              </w:rPr>
            </w:pPr>
            <w:r w:rsidRPr="0095246F">
              <w:rPr>
                <w:rFonts w:eastAsia="Arial"/>
                <w:spacing w:val="1"/>
                <w:sz w:val="18"/>
                <w:szCs w:val="18"/>
              </w:rPr>
              <w:t xml:space="preserve">  </w:t>
            </w:r>
            <w:r w:rsidR="00940A31" w:rsidRPr="0095246F">
              <w:rPr>
                <w:rFonts w:eastAsia="Arial"/>
                <w:spacing w:val="1"/>
                <w:sz w:val="18"/>
                <w:szCs w:val="18"/>
              </w:rPr>
              <w:t>S</w:t>
            </w:r>
            <w:r w:rsidR="00940A31" w:rsidRPr="0095246F">
              <w:rPr>
                <w:rFonts w:eastAsia="Arial"/>
                <w:sz w:val="18"/>
                <w:szCs w:val="18"/>
              </w:rPr>
              <w:t>i</w:t>
            </w:r>
            <w:r w:rsidR="00940A31" w:rsidRPr="0095246F">
              <w:rPr>
                <w:rFonts w:eastAsia="Arial"/>
                <w:spacing w:val="9"/>
                <w:sz w:val="18"/>
                <w:szCs w:val="18"/>
              </w:rPr>
              <w:t xml:space="preserve"> </w:t>
            </w:r>
            <w:r w:rsidR="00940A31" w:rsidRPr="0095246F">
              <w:rPr>
                <w:rFonts w:eastAsia="Arial"/>
                <w:spacing w:val="1"/>
                <w:sz w:val="18"/>
                <w:szCs w:val="18"/>
              </w:rPr>
              <w:t>s</w:t>
            </w:r>
            <w:r w:rsidR="00940A31" w:rsidRPr="0095246F">
              <w:rPr>
                <w:rFonts w:eastAsia="Arial"/>
                <w:sz w:val="18"/>
                <w:szCs w:val="18"/>
              </w:rPr>
              <w:t>e</w:t>
            </w:r>
            <w:r w:rsidR="00940A31" w:rsidRPr="0095246F">
              <w:rPr>
                <w:rFonts w:eastAsia="Arial"/>
                <w:spacing w:val="8"/>
                <w:sz w:val="18"/>
                <w:szCs w:val="18"/>
              </w:rPr>
              <w:t xml:space="preserve"> </w:t>
            </w:r>
            <w:r w:rsidR="00940A31" w:rsidRPr="0095246F">
              <w:rPr>
                <w:rFonts w:eastAsia="Arial"/>
                <w:spacing w:val="1"/>
                <w:sz w:val="18"/>
                <w:szCs w:val="18"/>
              </w:rPr>
              <w:t>t</w:t>
            </w:r>
            <w:r w:rsidR="00940A31" w:rsidRPr="0095246F">
              <w:rPr>
                <w:rFonts w:eastAsia="Arial"/>
                <w:sz w:val="18"/>
                <w:szCs w:val="18"/>
              </w:rPr>
              <w:t>ra</w:t>
            </w:r>
            <w:r w:rsidR="00940A31" w:rsidRPr="0095246F">
              <w:rPr>
                <w:rFonts w:eastAsia="Arial"/>
                <w:spacing w:val="1"/>
                <w:sz w:val="18"/>
                <w:szCs w:val="18"/>
              </w:rPr>
              <w:t>t</w:t>
            </w:r>
            <w:r w:rsidR="00940A31" w:rsidRPr="0095246F">
              <w:rPr>
                <w:rFonts w:eastAsia="Arial"/>
                <w:sz w:val="18"/>
                <w:szCs w:val="18"/>
              </w:rPr>
              <w:t>a</w:t>
            </w:r>
            <w:r w:rsidR="00940A31" w:rsidRPr="0095246F">
              <w:rPr>
                <w:rFonts w:eastAsia="Arial"/>
                <w:spacing w:val="8"/>
                <w:sz w:val="18"/>
                <w:szCs w:val="18"/>
              </w:rPr>
              <w:t xml:space="preserve"> </w:t>
            </w:r>
            <w:r w:rsidR="00940A31" w:rsidRPr="0095246F">
              <w:rPr>
                <w:rFonts w:eastAsia="Arial"/>
                <w:sz w:val="18"/>
                <w:szCs w:val="18"/>
              </w:rPr>
              <w:t>de</w:t>
            </w:r>
            <w:r w:rsidR="00940A31" w:rsidRPr="0095246F">
              <w:rPr>
                <w:rFonts w:eastAsia="Arial"/>
                <w:spacing w:val="8"/>
                <w:sz w:val="18"/>
                <w:szCs w:val="18"/>
              </w:rPr>
              <w:t xml:space="preserve"> </w:t>
            </w:r>
            <w:r w:rsidR="00940A31" w:rsidRPr="0095246F">
              <w:rPr>
                <w:rFonts w:eastAsia="Arial"/>
                <w:sz w:val="18"/>
                <w:szCs w:val="18"/>
              </w:rPr>
              <w:t>un</w:t>
            </w:r>
            <w:r w:rsidR="00940A31" w:rsidRPr="0095246F">
              <w:rPr>
                <w:rFonts w:eastAsia="Arial"/>
                <w:spacing w:val="8"/>
                <w:sz w:val="18"/>
                <w:szCs w:val="18"/>
              </w:rPr>
              <w:t xml:space="preserve"> </w:t>
            </w:r>
            <w:r w:rsidR="00940A31" w:rsidRPr="0095246F">
              <w:rPr>
                <w:rFonts w:eastAsia="Arial"/>
                <w:sz w:val="18"/>
                <w:szCs w:val="18"/>
              </w:rPr>
              <w:t>a</w:t>
            </w:r>
            <w:r w:rsidR="00940A31" w:rsidRPr="0095246F">
              <w:rPr>
                <w:rFonts w:eastAsia="Arial"/>
                <w:spacing w:val="1"/>
                <w:sz w:val="18"/>
                <w:szCs w:val="18"/>
              </w:rPr>
              <w:t>sc</w:t>
            </w:r>
            <w:r w:rsidR="00940A31" w:rsidRPr="0095246F">
              <w:rPr>
                <w:rFonts w:eastAsia="Arial"/>
                <w:sz w:val="18"/>
                <w:szCs w:val="18"/>
              </w:rPr>
              <w:t>en</w:t>
            </w:r>
            <w:r w:rsidR="00940A31" w:rsidRPr="0095246F">
              <w:rPr>
                <w:rFonts w:eastAsia="Arial"/>
                <w:spacing w:val="1"/>
                <w:sz w:val="18"/>
                <w:szCs w:val="18"/>
              </w:rPr>
              <w:t>s</w:t>
            </w:r>
            <w:r w:rsidR="00940A31" w:rsidRPr="0095246F">
              <w:rPr>
                <w:rFonts w:eastAsia="Arial"/>
                <w:sz w:val="18"/>
                <w:szCs w:val="18"/>
              </w:rPr>
              <w:t>or</w:t>
            </w:r>
            <w:r w:rsidR="00940A31" w:rsidRPr="0095246F">
              <w:rPr>
                <w:rFonts w:eastAsia="Arial"/>
                <w:spacing w:val="5"/>
                <w:sz w:val="18"/>
                <w:szCs w:val="18"/>
              </w:rPr>
              <w:t xml:space="preserve"> </w:t>
            </w:r>
            <w:r w:rsidR="00940A31" w:rsidRPr="0095246F">
              <w:rPr>
                <w:rFonts w:eastAsia="Arial"/>
                <w:spacing w:val="1"/>
                <w:sz w:val="18"/>
                <w:szCs w:val="18"/>
              </w:rPr>
              <w:t>c</w:t>
            </w:r>
            <w:r w:rsidR="00940A31" w:rsidRPr="0095246F">
              <w:rPr>
                <w:rFonts w:eastAsia="Arial"/>
                <w:sz w:val="18"/>
                <w:szCs w:val="18"/>
              </w:rPr>
              <w:t>on</w:t>
            </w:r>
            <w:r w:rsidR="00940A31" w:rsidRPr="0095246F">
              <w:rPr>
                <w:rFonts w:eastAsia="Arial"/>
                <w:spacing w:val="6"/>
                <w:sz w:val="18"/>
                <w:szCs w:val="18"/>
              </w:rPr>
              <w:t xml:space="preserve"> </w:t>
            </w:r>
            <w:r w:rsidR="00940A31" w:rsidRPr="0095246F">
              <w:rPr>
                <w:rFonts w:eastAsia="Arial"/>
                <w:sz w:val="18"/>
                <w:szCs w:val="18"/>
              </w:rPr>
              <w:t>e</w:t>
            </w:r>
            <w:r w:rsidR="00940A31" w:rsidRPr="0095246F">
              <w:rPr>
                <w:rFonts w:eastAsia="Arial"/>
                <w:spacing w:val="3"/>
                <w:sz w:val="18"/>
                <w:szCs w:val="18"/>
              </w:rPr>
              <w:t>m</w:t>
            </w:r>
            <w:r w:rsidR="00940A31" w:rsidRPr="0095246F">
              <w:rPr>
                <w:rFonts w:eastAsia="Arial"/>
                <w:sz w:val="18"/>
                <w:szCs w:val="18"/>
              </w:rPr>
              <w:t>barque</w:t>
            </w:r>
            <w:r w:rsidR="00940A31" w:rsidRPr="0095246F">
              <w:rPr>
                <w:rFonts w:eastAsia="Arial"/>
                <w:spacing w:val="6"/>
                <w:sz w:val="18"/>
                <w:szCs w:val="18"/>
              </w:rPr>
              <w:t xml:space="preserve"> </w:t>
            </w:r>
            <w:r w:rsidR="00940A31" w:rsidRPr="0095246F">
              <w:rPr>
                <w:rFonts w:eastAsia="Arial"/>
                <w:sz w:val="18"/>
                <w:szCs w:val="18"/>
              </w:rPr>
              <w:t>y</w:t>
            </w:r>
            <w:r w:rsidR="00940A31" w:rsidRPr="0095246F">
              <w:rPr>
                <w:rFonts w:eastAsia="Arial"/>
                <w:spacing w:val="5"/>
                <w:sz w:val="18"/>
                <w:szCs w:val="18"/>
              </w:rPr>
              <w:t xml:space="preserve"> </w:t>
            </w:r>
            <w:r w:rsidR="00940A31" w:rsidRPr="0095246F">
              <w:rPr>
                <w:rFonts w:eastAsia="Arial"/>
                <w:sz w:val="18"/>
                <w:szCs w:val="18"/>
              </w:rPr>
              <w:t>de</w:t>
            </w:r>
            <w:r w:rsidR="00940A31" w:rsidRPr="0095246F">
              <w:rPr>
                <w:rFonts w:eastAsia="Arial"/>
                <w:spacing w:val="1"/>
                <w:sz w:val="18"/>
                <w:szCs w:val="18"/>
              </w:rPr>
              <w:t>s</w:t>
            </w:r>
            <w:r w:rsidR="00940A31" w:rsidRPr="0095246F">
              <w:rPr>
                <w:rFonts w:eastAsia="Arial"/>
                <w:sz w:val="18"/>
                <w:szCs w:val="18"/>
              </w:rPr>
              <w:t>e</w:t>
            </w:r>
            <w:r w:rsidR="00940A31" w:rsidRPr="0095246F">
              <w:rPr>
                <w:rFonts w:eastAsia="Arial"/>
                <w:spacing w:val="3"/>
                <w:sz w:val="18"/>
                <w:szCs w:val="18"/>
              </w:rPr>
              <w:t>m</w:t>
            </w:r>
            <w:r w:rsidR="00940A31" w:rsidRPr="0095246F">
              <w:rPr>
                <w:rFonts w:eastAsia="Arial"/>
                <w:sz w:val="18"/>
                <w:szCs w:val="18"/>
              </w:rPr>
              <w:t>barque</w:t>
            </w:r>
            <w:r w:rsidR="00940A31" w:rsidRPr="0095246F">
              <w:rPr>
                <w:rFonts w:eastAsia="Arial"/>
                <w:spacing w:val="6"/>
                <w:sz w:val="18"/>
                <w:szCs w:val="18"/>
              </w:rPr>
              <w:t xml:space="preserve"> </w:t>
            </w:r>
            <w:r w:rsidR="00940A31" w:rsidRPr="0095246F">
              <w:rPr>
                <w:rFonts w:eastAsia="Arial"/>
                <w:sz w:val="18"/>
                <w:szCs w:val="18"/>
              </w:rPr>
              <w:t>en</w:t>
            </w:r>
            <w:r w:rsidR="00940A31" w:rsidRPr="0095246F">
              <w:rPr>
                <w:rFonts w:eastAsia="Arial"/>
                <w:spacing w:val="6"/>
                <w:sz w:val="18"/>
                <w:szCs w:val="18"/>
              </w:rPr>
              <w:t xml:space="preserve"> </w:t>
            </w:r>
            <w:r w:rsidR="00940A31" w:rsidRPr="0095246F">
              <w:rPr>
                <w:rFonts w:eastAsia="Arial"/>
                <w:sz w:val="18"/>
                <w:szCs w:val="18"/>
              </w:rPr>
              <w:t>d</w:t>
            </w:r>
            <w:r w:rsidR="00940A31" w:rsidRPr="0095246F">
              <w:rPr>
                <w:rFonts w:eastAsia="Arial"/>
                <w:spacing w:val="1"/>
                <w:sz w:val="18"/>
                <w:szCs w:val="18"/>
              </w:rPr>
              <w:t>isti</w:t>
            </w:r>
            <w:r w:rsidR="00940A31" w:rsidRPr="0095246F">
              <w:rPr>
                <w:rFonts w:eastAsia="Arial"/>
                <w:sz w:val="18"/>
                <w:szCs w:val="18"/>
              </w:rPr>
              <w:t>n</w:t>
            </w:r>
            <w:r w:rsidR="00940A31" w:rsidRPr="0095246F">
              <w:rPr>
                <w:rFonts w:eastAsia="Arial"/>
                <w:spacing w:val="1"/>
                <w:sz w:val="18"/>
                <w:szCs w:val="18"/>
              </w:rPr>
              <w:t>t</w:t>
            </w:r>
            <w:r w:rsidR="00940A31" w:rsidRPr="0095246F">
              <w:rPr>
                <w:rFonts w:eastAsia="Arial"/>
                <w:sz w:val="18"/>
                <w:szCs w:val="18"/>
              </w:rPr>
              <w:t>a</w:t>
            </w:r>
            <w:r w:rsidR="00940A31" w:rsidRPr="0095246F">
              <w:rPr>
                <w:rFonts w:eastAsia="Arial"/>
                <w:spacing w:val="6"/>
                <w:sz w:val="18"/>
                <w:szCs w:val="18"/>
              </w:rPr>
              <w:t xml:space="preserve"> </w:t>
            </w:r>
            <w:r w:rsidR="00940A31" w:rsidRPr="0095246F">
              <w:rPr>
                <w:rFonts w:eastAsia="Arial"/>
                <w:sz w:val="18"/>
                <w:szCs w:val="18"/>
              </w:rPr>
              <w:t>d</w:t>
            </w:r>
            <w:r w:rsidR="00940A31" w:rsidRPr="0095246F">
              <w:rPr>
                <w:rFonts w:eastAsia="Arial"/>
                <w:spacing w:val="1"/>
                <w:sz w:val="18"/>
                <w:szCs w:val="18"/>
              </w:rPr>
              <w:t>i</w:t>
            </w:r>
            <w:r w:rsidR="00940A31" w:rsidRPr="0095246F">
              <w:rPr>
                <w:rFonts w:eastAsia="Arial"/>
                <w:sz w:val="18"/>
                <w:szCs w:val="18"/>
              </w:rPr>
              <w:t>re</w:t>
            </w:r>
            <w:r w:rsidR="00940A31" w:rsidRPr="0095246F">
              <w:rPr>
                <w:rFonts w:eastAsia="Arial"/>
                <w:spacing w:val="1"/>
                <w:sz w:val="18"/>
                <w:szCs w:val="18"/>
              </w:rPr>
              <w:t>cci</w:t>
            </w:r>
            <w:r w:rsidR="00940A31" w:rsidRPr="0095246F">
              <w:rPr>
                <w:rFonts w:eastAsia="Arial"/>
                <w:sz w:val="18"/>
                <w:szCs w:val="18"/>
              </w:rPr>
              <w:t>ón,</w:t>
            </w:r>
            <w:r w:rsidR="00940A31" w:rsidRPr="0095246F">
              <w:rPr>
                <w:rFonts w:eastAsia="Arial"/>
                <w:spacing w:val="7"/>
                <w:sz w:val="18"/>
                <w:szCs w:val="18"/>
              </w:rPr>
              <w:t xml:space="preserve"> </w:t>
            </w:r>
            <w:r w:rsidR="00940A31" w:rsidRPr="0095246F">
              <w:rPr>
                <w:rFonts w:eastAsia="Arial"/>
                <w:spacing w:val="1"/>
                <w:sz w:val="18"/>
                <w:szCs w:val="18"/>
              </w:rPr>
              <w:t>l</w:t>
            </w:r>
            <w:r w:rsidR="00940A31" w:rsidRPr="0095246F">
              <w:rPr>
                <w:rFonts w:eastAsia="Arial"/>
                <w:sz w:val="18"/>
                <w:szCs w:val="18"/>
              </w:rPr>
              <w:t>a</w:t>
            </w:r>
            <w:r w:rsidR="00940A31" w:rsidRPr="0095246F">
              <w:rPr>
                <w:rFonts w:eastAsia="Arial"/>
                <w:spacing w:val="6"/>
                <w:sz w:val="18"/>
                <w:szCs w:val="18"/>
              </w:rPr>
              <w:t xml:space="preserve"> </w:t>
            </w:r>
            <w:r w:rsidR="00940A31" w:rsidRPr="0095246F">
              <w:rPr>
                <w:rFonts w:eastAsia="Arial"/>
                <w:sz w:val="18"/>
                <w:szCs w:val="18"/>
              </w:rPr>
              <w:t>d</w:t>
            </w:r>
            <w:r w:rsidR="00940A31" w:rsidRPr="0095246F">
              <w:rPr>
                <w:rFonts w:eastAsia="Arial"/>
                <w:spacing w:val="1"/>
                <w:sz w:val="18"/>
                <w:szCs w:val="18"/>
              </w:rPr>
              <w:t>i</w:t>
            </w:r>
            <w:r w:rsidR="00940A31" w:rsidRPr="0095246F">
              <w:rPr>
                <w:rFonts w:eastAsia="Arial"/>
                <w:spacing w:val="3"/>
                <w:sz w:val="18"/>
                <w:szCs w:val="18"/>
              </w:rPr>
              <w:t>m</w:t>
            </w:r>
            <w:r w:rsidR="00940A31" w:rsidRPr="0095246F">
              <w:rPr>
                <w:rFonts w:eastAsia="Arial"/>
                <w:sz w:val="18"/>
                <w:szCs w:val="18"/>
              </w:rPr>
              <w:t>en</w:t>
            </w:r>
            <w:r w:rsidR="00940A31" w:rsidRPr="0095246F">
              <w:rPr>
                <w:rFonts w:eastAsia="Arial"/>
                <w:spacing w:val="1"/>
                <w:sz w:val="18"/>
                <w:szCs w:val="18"/>
              </w:rPr>
              <w:t>si</w:t>
            </w:r>
            <w:r w:rsidR="00940A31" w:rsidRPr="0095246F">
              <w:rPr>
                <w:rFonts w:eastAsia="Arial"/>
                <w:sz w:val="18"/>
                <w:szCs w:val="18"/>
              </w:rPr>
              <w:t>ón</w:t>
            </w:r>
            <w:r w:rsidR="00940A31" w:rsidRPr="0095246F">
              <w:rPr>
                <w:rFonts w:eastAsia="Arial"/>
                <w:spacing w:val="6"/>
                <w:sz w:val="18"/>
                <w:szCs w:val="18"/>
              </w:rPr>
              <w:t xml:space="preserve"> </w:t>
            </w:r>
            <w:r w:rsidR="00940A31" w:rsidRPr="0095246F">
              <w:rPr>
                <w:rFonts w:eastAsia="Arial"/>
                <w:sz w:val="18"/>
                <w:szCs w:val="18"/>
              </w:rPr>
              <w:t>de</w:t>
            </w:r>
            <w:r w:rsidR="00940A31" w:rsidRPr="0095246F">
              <w:rPr>
                <w:rFonts w:eastAsia="Arial"/>
                <w:spacing w:val="6"/>
                <w:sz w:val="18"/>
                <w:szCs w:val="18"/>
              </w:rPr>
              <w:t xml:space="preserve"> </w:t>
            </w:r>
            <w:r w:rsidR="00940A31" w:rsidRPr="0095246F">
              <w:rPr>
                <w:rFonts w:eastAsia="Arial"/>
                <w:spacing w:val="-7"/>
                <w:sz w:val="18"/>
                <w:szCs w:val="18"/>
              </w:rPr>
              <w:t>c</w:t>
            </w:r>
            <w:r w:rsidR="00940A31" w:rsidRPr="0095246F">
              <w:rPr>
                <w:rFonts w:eastAsia="Arial"/>
                <w:sz w:val="18"/>
                <w:szCs w:val="18"/>
              </w:rPr>
              <w:t>abina</w:t>
            </w:r>
            <w:r w:rsidR="00940A31" w:rsidRPr="0095246F">
              <w:rPr>
                <w:rFonts w:eastAsia="Arial"/>
                <w:spacing w:val="5"/>
                <w:sz w:val="18"/>
                <w:szCs w:val="18"/>
              </w:rPr>
              <w:t xml:space="preserve"> </w:t>
            </w:r>
            <w:r w:rsidR="00940A31" w:rsidRPr="0095246F">
              <w:rPr>
                <w:rFonts w:eastAsia="Arial"/>
                <w:sz w:val="18"/>
                <w:szCs w:val="18"/>
              </w:rPr>
              <w:t>e</w:t>
            </w:r>
            <w:r w:rsidR="00940A31" w:rsidRPr="0095246F">
              <w:rPr>
                <w:rFonts w:eastAsia="Arial"/>
                <w:spacing w:val="1"/>
                <w:sz w:val="18"/>
                <w:szCs w:val="18"/>
              </w:rPr>
              <w:t>s</w:t>
            </w:r>
            <w:r w:rsidR="00940A31" w:rsidRPr="0095246F">
              <w:rPr>
                <w:rFonts w:eastAsia="Arial"/>
                <w:sz w:val="18"/>
                <w:szCs w:val="18"/>
              </w:rPr>
              <w:t>,</w:t>
            </w:r>
            <w:r w:rsidR="00940A31" w:rsidRPr="0095246F">
              <w:rPr>
                <w:rFonts w:eastAsia="Arial"/>
                <w:spacing w:val="7"/>
                <w:sz w:val="18"/>
                <w:szCs w:val="18"/>
              </w:rPr>
              <w:t xml:space="preserve"> </w:t>
            </w:r>
            <w:r w:rsidR="00940A31" w:rsidRPr="0095246F">
              <w:rPr>
                <w:rFonts w:eastAsia="Arial"/>
                <w:sz w:val="18"/>
                <w:szCs w:val="18"/>
              </w:rPr>
              <w:t>al</w:t>
            </w:r>
            <w:r w:rsidR="00940A31" w:rsidRPr="0095246F">
              <w:rPr>
                <w:rFonts w:eastAsia="Arial"/>
                <w:spacing w:val="6"/>
                <w:sz w:val="18"/>
                <w:szCs w:val="18"/>
              </w:rPr>
              <w:t xml:space="preserve"> </w:t>
            </w:r>
            <w:r w:rsidR="00940A31" w:rsidRPr="0095246F">
              <w:rPr>
                <w:rFonts w:eastAsia="Arial"/>
                <w:spacing w:val="3"/>
                <w:sz w:val="18"/>
                <w:szCs w:val="18"/>
              </w:rPr>
              <w:t>m</w:t>
            </w:r>
            <w:r w:rsidR="00940A31" w:rsidRPr="0095246F">
              <w:rPr>
                <w:rFonts w:eastAsia="Arial"/>
                <w:sz w:val="18"/>
                <w:szCs w:val="18"/>
              </w:rPr>
              <w:t>eno</w:t>
            </w:r>
            <w:r w:rsidR="00940A31" w:rsidRPr="0095246F">
              <w:rPr>
                <w:rFonts w:eastAsia="Arial"/>
                <w:spacing w:val="1"/>
                <w:sz w:val="18"/>
                <w:szCs w:val="18"/>
              </w:rPr>
              <w:t>s</w:t>
            </w:r>
            <w:r w:rsidR="00940A31" w:rsidRPr="0095246F">
              <w:rPr>
                <w:rFonts w:eastAsia="Arial"/>
                <w:sz w:val="18"/>
                <w:szCs w:val="18"/>
              </w:rPr>
              <w:t>,</w:t>
            </w:r>
            <w:r w:rsidR="00940A31" w:rsidRPr="0095246F">
              <w:rPr>
                <w:rFonts w:eastAsia="Arial"/>
                <w:spacing w:val="7"/>
                <w:sz w:val="18"/>
                <w:szCs w:val="18"/>
              </w:rPr>
              <w:t xml:space="preserve"> </w:t>
            </w:r>
            <w:r w:rsidR="00940A31" w:rsidRPr="0095246F">
              <w:rPr>
                <w:rFonts w:eastAsia="Arial"/>
                <w:sz w:val="18"/>
                <w:szCs w:val="18"/>
              </w:rPr>
              <w:t>de</w:t>
            </w:r>
            <w:r w:rsidR="00940A31" w:rsidRPr="0095246F">
              <w:rPr>
                <w:rFonts w:eastAsia="Arial"/>
                <w:spacing w:val="5"/>
                <w:sz w:val="18"/>
                <w:szCs w:val="18"/>
              </w:rPr>
              <w:t xml:space="preserve"> </w:t>
            </w:r>
            <w:r w:rsidR="00940A31" w:rsidRPr="0095246F">
              <w:rPr>
                <w:rFonts w:eastAsia="Arial"/>
                <w:sz w:val="18"/>
                <w:szCs w:val="18"/>
              </w:rPr>
              <w:t>140</w:t>
            </w:r>
            <w:r w:rsidR="00940A31" w:rsidRPr="0095246F">
              <w:rPr>
                <w:rFonts w:eastAsia="Arial"/>
                <w:spacing w:val="5"/>
                <w:sz w:val="18"/>
                <w:szCs w:val="18"/>
              </w:rPr>
              <w:t xml:space="preserve"> </w:t>
            </w:r>
            <w:r w:rsidR="00940A31" w:rsidRPr="0095246F">
              <w:rPr>
                <w:rFonts w:eastAsia="Arial"/>
                <w:spacing w:val="1"/>
                <w:sz w:val="18"/>
                <w:szCs w:val="18"/>
              </w:rPr>
              <w:t>c</w:t>
            </w:r>
            <w:r w:rsidR="00940A31" w:rsidRPr="0095246F">
              <w:rPr>
                <w:rFonts w:eastAsia="Arial"/>
                <w:sz w:val="18"/>
                <w:szCs w:val="18"/>
              </w:rPr>
              <w:t>m</w:t>
            </w:r>
            <w:r w:rsidR="00940A31" w:rsidRPr="0095246F">
              <w:rPr>
                <w:rFonts w:eastAsia="Arial"/>
                <w:spacing w:val="9"/>
                <w:sz w:val="18"/>
                <w:szCs w:val="18"/>
              </w:rPr>
              <w:t xml:space="preserve"> </w:t>
            </w:r>
            <w:r w:rsidR="00940A31" w:rsidRPr="0095246F">
              <w:rPr>
                <w:rFonts w:eastAsia="Arial"/>
                <w:sz w:val="18"/>
                <w:szCs w:val="18"/>
              </w:rPr>
              <w:t>x140</w:t>
            </w:r>
            <w:r w:rsidR="00940A31" w:rsidRPr="0095246F">
              <w:rPr>
                <w:rFonts w:eastAsia="Arial"/>
                <w:spacing w:val="22"/>
                <w:sz w:val="18"/>
                <w:szCs w:val="18"/>
              </w:rPr>
              <w:t xml:space="preserve"> </w:t>
            </w:r>
            <w:r w:rsidR="00940A31" w:rsidRPr="0095246F">
              <w:rPr>
                <w:rFonts w:eastAsia="Arial"/>
                <w:spacing w:val="1"/>
                <w:sz w:val="18"/>
                <w:szCs w:val="18"/>
              </w:rPr>
              <w:t>c</w:t>
            </w:r>
            <w:r w:rsidR="00940A31" w:rsidRPr="0095246F">
              <w:rPr>
                <w:rFonts w:eastAsia="Arial"/>
                <w:sz w:val="18"/>
                <w:szCs w:val="18"/>
              </w:rPr>
              <w:t>m</w:t>
            </w:r>
            <w:r w:rsidR="00940A31" w:rsidRPr="0095246F">
              <w:rPr>
                <w:rFonts w:eastAsia="Arial"/>
                <w:spacing w:val="25"/>
                <w:sz w:val="18"/>
                <w:szCs w:val="18"/>
              </w:rPr>
              <w:t xml:space="preserve"> </w:t>
            </w:r>
            <w:r w:rsidR="00940A31" w:rsidRPr="0095246F">
              <w:rPr>
                <w:rFonts w:eastAsia="Arial"/>
                <w:sz w:val="18"/>
                <w:szCs w:val="18"/>
              </w:rPr>
              <w:t>(</w:t>
            </w:r>
            <w:r w:rsidR="00940A31" w:rsidRPr="0095246F">
              <w:rPr>
                <w:rFonts w:eastAsia="Arial"/>
                <w:i/>
                <w:sz w:val="18"/>
                <w:szCs w:val="18"/>
              </w:rPr>
              <w:t>Re</w:t>
            </w:r>
            <w:r w:rsidR="00940A31" w:rsidRPr="0095246F">
              <w:rPr>
                <w:rFonts w:eastAsia="Arial"/>
                <w:i/>
                <w:spacing w:val="1"/>
                <w:sz w:val="18"/>
                <w:szCs w:val="18"/>
              </w:rPr>
              <w:t>c</w:t>
            </w:r>
            <w:r w:rsidR="00940A31" w:rsidRPr="0095246F">
              <w:rPr>
                <w:rFonts w:eastAsia="Arial"/>
                <w:i/>
                <w:sz w:val="18"/>
                <w:szCs w:val="18"/>
              </w:rPr>
              <w:t>o</w:t>
            </w:r>
            <w:r w:rsidR="00940A31" w:rsidRPr="0095246F">
              <w:rPr>
                <w:rFonts w:eastAsia="Arial"/>
                <w:i/>
                <w:spacing w:val="-2"/>
                <w:sz w:val="18"/>
                <w:szCs w:val="18"/>
              </w:rPr>
              <w:t>m</w:t>
            </w:r>
            <w:r w:rsidR="00940A31" w:rsidRPr="0095246F">
              <w:rPr>
                <w:rFonts w:eastAsia="Arial"/>
                <w:i/>
                <w:sz w:val="18"/>
                <w:szCs w:val="18"/>
              </w:rPr>
              <w:t>enda</w:t>
            </w:r>
            <w:r w:rsidR="00940A31" w:rsidRPr="0095246F">
              <w:rPr>
                <w:rFonts w:eastAsia="Arial"/>
                <w:i/>
                <w:spacing w:val="1"/>
                <w:sz w:val="18"/>
                <w:szCs w:val="18"/>
              </w:rPr>
              <w:t>c</w:t>
            </w:r>
            <w:r w:rsidR="00940A31" w:rsidRPr="0095246F">
              <w:rPr>
                <w:rFonts w:eastAsia="Arial"/>
                <w:i/>
                <w:sz w:val="18"/>
                <w:szCs w:val="18"/>
              </w:rPr>
              <w:t>ión</w:t>
            </w:r>
            <w:r w:rsidR="00940A31" w:rsidRPr="0095246F">
              <w:rPr>
                <w:rFonts w:eastAsia="Arial"/>
                <w:i/>
                <w:spacing w:val="22"/>
                <w:sz w:val="18"/>
                <w:szCs w:val="18"/>
              </w:rPr>
              <w:t xml:space="preserve"> </w:t>
            </w:r>
            <w:r w:rsidR="00940A31" w:rsidRPr="0095246F">
              <w:rPr>
                <w:rFonts w:eastAsia="Arial"/>
                <w:i/>
                <w:sz w:val="18"/>
                <w:szCs w:val="18"/>
              </w:rPr>
              <w:t>de</w:t>
            </w:r>
            <w:r w:rsidR="00940A31" w:rsidRPr="0095246F">
              <w:rPr>
                <w:rFonts w:eastAsia="Arial"/>
                <w:i/>
                <w:spacing w:val="22"/>
                <w:sz w:val="18"/>
                <w:szCs w:val="18"/>
              </w:rPr>
              <w:t xml:space="preserve"> </w:t>
            </w:r>
            <w:r w:rsidR="00940A31" w:rsidRPr="0095246F">
              <w:rPr>
                <w:rFonts w:eastAsia="Arial"/>
                <w:i/>
                <w:sz w:val="18"/>
                <w:szCs w:val="18"/>
              </w:rPr>
              <w:t>la</w:t>
            </w:r>
            <w:r w:rsidR="00940A31" w:rsidRPr="0095246F">
              <w:rPr>
                <w:rFonts w:eastAsia="Arial"/>
                <w:i/>
                <w:spacing w:val="22"/>
                <w:sz w:val="18"/>
                <w:szCs w:val="18"/>
              </w:rPr>
              <w:t xml:space="preserve"> </w:t>
            </w:r>
            <w:r w:rsidR="00940A31" w:rsidRPr="0095246F">
              <w:rPr>
                <w:rFonts w:eastAsia="Arial"/>
                <w:i/>
                <w:sz w:val="18"/>
                <w:szCs w:val="18"/>
              </w:rPr>
              <w:t>“Gu</w:t>
            </w:r>
            <w:r w:rsidR="00940A31" w:rsidRPr="0095246F">
              <w:rPr>
                <w:rFonts w:eastAsia="Arial"/>
                <w:i/>
                <w:spacing w:val="1"/>
                <w:sz w:val="18"/>
                <w:szCs w:val="18"/>
              </w:rPr>
              <w:t>í</w:t>
            </w:r>
            <w:r w:rsidR="00940A31" w:rsidRPr="0095246F">
              <w:rPr>
                <w:rFonts w:eastAsia="Arial"/>
                <w:i/>
                <w:sz w:val="18"/>
                <w:szCs w:val="18"/>
              </w:rPr>
              <w:t>a</w:t>
            </w:r>
            <w:r w:rsidR="00940A31" w:rsidRPr="0095246F">
              <w:rPr>
                <w:rFonts w:eastAsia="Arial"/>
                <w:i/>
                <w:spacing w:val="22"/>
                <w:sz w:val="18"/>
                <w:szCs w:val="18"/>
              </w:rPr>
              <w:t xml:space="preserve"> </w:t>
            </w:r>
            <w:r w:rsidR="00940A31" w:rsidRPr="0095246F">
              <w:rPr>
                <w:rFonts w:eastAsia="Arial"/>
                <w:i/>
                <w:spacing w:val="1"/>
                <w:sz w:val="18"/>
                <w:szCs w:val="18"/>
              </w:rPr>
              <w:t>t</w:t>
            </w:r>
            <w:r w:rsidR="00940A31" w:rsidRPr="0095246F">
              <w:rPr>
                <w:rFonts w:eastAsia="Arial"/>
                <w:i/>
                <w:sz w:val="18"/>
                <w:szCs w:val="18"/>
              </w:rPr>
              <w:t>é</w:t>
            </w:r>
            <w:r w:rsidR="00940A31" w:rsidRPr="0095246F">
              <w:rPr>
                <w:rFonts w:eastAsia="Arial"/>
                <w:i/>
                <w:spacing w:val="1"/>
                <w:sz w:val="18"/>
                <w:szCs w:val="18"/>
              </w:rPr>
              <w:t>c</w:t>
            </w:r>
            <w:r w:rsidR="00940A31" w:rsidRPr="0095246F">
              <w:rPr>
                <w:rFonts w:eastAsia="Arial"/>
                <w:i/>
                <w:sz w:val="18"/>
                <w:szCs w:val="18"/>
              </w:rPr>
              <w:t>ni</w:t>
            </w:r>
            <w:r w:rsidR="00940A31" w:rsidRPr="0095246F">
              <w:rPr>
                <w:rFonts w:eastAsia="Arial"/>
                <w:i/>
                <w:spacing w:val="1"/>
                <w:sz w:val="18"/>
                <w:szCs w:val="18"/>
              </w:rPr>
              <w:t>c</w:t>
            </w:r>
            <w:r w:rsidR="00940A31" w:rsidRPr="0095246F">
              <w:rPr>
                <w:rFonts w:eastAsia="Arial"/>
                <w:i/>
                <w:sz w:val="18"/>
                <w:szCs w:val="18"/>
              </w:rPr>
              <w:t>a</w:t>
            </w:r>
            <w:r w:rsidR="00940A31" w:rsidRPr="0095246F">
              <w:rPr>
                <w:rFonts w:eastAsia="Arial"/>
                <w:i/>
                <w:spacing w:val="22"/>
                <w:sz w:val="18"/>
                <w:szCs w:val="18"/>
              </w:rPr>
              <w:t xml:space="preserve"> </w:t>
            </w:r>
            <w:r w:rsidR="00940A31" w:rsidRPr="0095246F">
              <w:rPr>
                <w:rFonts w:eastAsia="Arial"/>
                <w:i/>
                <w:sz w:val="18"/>
                <w:szCs w:val="18"/>
              </w:rPr>
              <w:t>de</w:t>
            </w:r>
            <w:r w:rsidR="00940A31" w:rsidRPr="0095246F">
              <w:rPr>
                <w:rFonts w:eastAsia="Arial"/>
                <w:i/>
                <w:spacing w:val="22"/>
                <w:sz w:val="18"/>
                <w:szCs w:val="18"/>
              </w:rPr>
              <w:t xml:space="preserve"> </w:t>
            </w:r>
            <w:r w:rsidR="00940A31" w:rsidRPr="0095246F">
              <w:rPr>
                <w:rFonts w:eastAsia="Arial"/>
                <w:i/>
                <w:sz w:val="18"/>
                <w:szCs w:val="18"/>
              </w:rPr>
              <w:t>a</w:t>
            </w:r>
            <w:r w:rsidR="00940A31" w:rsidRPr="0095246F">
              <w:rPr>
                <w:rFonts w:eastAsia="Arial"/>
                <w:i/>
                <w:spacing w:val="1"/>
                <w:sz w:val="18"/>
                <w:szCs w:val="18"/>
              </w:rPr>
              <w:t>cc</w:t>
            </w:r>
            <w:r w:rsidR="00940A31" w:rsidRPr="0095246F">
              <w:rPr>
                <w:rFonts w:eastAsia="Arial"/>
                <w:i/>
                <w:sz w:val="18"/>
                <w:szCs w:val="18"/>
              </w:rPr>
              <w:t>e</w:t>
            </w:r>
            <w:r w:rsidR="00940A31" w:rsidRPr="0095246F">
              <w:rPr>
                <w:rFonts w:eastAsia="Arial"/>
                <w:i/>
                <w:spacing w:val="1"/>
                <w:sz w:val="18"/>
                <w:szCs w:val="18"/>
              </w:rPr>
              <w:t>s</w:t>
            </w:r>
            <w:r w:rsidR="00940A31" w:rsidRPr="0095246F">
              <w:rPr>
                <w:rFonts w:eastAsia="Arial"/>
                <w:i/>
                <w:sz w:val="18"/>
                <w:szCs w:val="18"/>
              </w:rPr>
              <w:t>ibilidad</w:t>
            </w:r>
            <w:r w:rsidR="00940A31" w:rsidRPr="0095246F">
              <w:rPr>
                <w:rFonts w:eastAsia="Arial"/>
                <w:i/>
                <w:spacing w:val="22"/>
                <w:sz w:val="18"/>
                <w:szCs w:val="18"/>
              </w:rPr>
              <w:t xml:space="preserve"> </w:t>
            </w:r>
            <w:r w:rsidR="00940A31" w:rsidRPr="0095246F">
              <w:rPr>
                <w:rFonts w:eastAsia="Arial"/>
                <w:i/>
                <w:sz w:val="18"/>
                <w:szCs w:val="18"/>
              </w:rPr>
              <w:t>en</w:t>
            </w:r>
            <w:r w:rsidR="00940A31" w:rsidRPr="0095246F">
              <w:rPr>
                <w:rFonts w:eastAsia="Arial"/>
                <w:i/>
                <w:spacing w:val="22"/>
                <w:sz w:val="18"/>
                <w:szCs w:val="18"/>
              </w:rPr>
              <w:t xml:space="preserve"> </w:t>
            </w:r>
            <w:r w:rsidR="00940A31" w:rsidRPr="0095246F">
              <w:rPr>
                <w:rFonts w:eastAsia="Arial"/>
                <w:i/>
                <w:sz w:val="18"/>
                <w:szCs w:val="18"/>
              </w:rPr>
              <w:t>la</w:t>
            </w:r>
            <w:r w:rsidR="00940A31" w:rsidRPr="0095246F">
              <w:rPr>
                <w:rFonts w:eastAsia="Arial"/>
                <w:i/>
                <w:spacing w:val="22"/>
                <w:sz w:val="18"/>
                <w:szCs w:val="18"/>
              </w:rPr>
              <w:t xml:space="preserve"> </w:t>
            </w:r>
            <w:r w:rsidR="00940A31" w:rsidRPr="0095246F">
              <w:rPr>
                <w:rFonts w:eastAsia="Arial"/>
                <w:i/>
                <w:sz w:val="18"/>
                <w:szCs w:val="18"/>
              </w:rPr>
              <w:t>edi</w:t>
            </w:r>
            <w:r w:rsidR="00940A31" w:rsidRPr="0095246F">
              <w:rPr>
                <w:rFonts w:eastAsia="Arial"/>
                <w:i/>
                <w:spacing w:val="1"/>
                <w:sz w:val="18"/>
                <w:szCs w:val="18"/>
              </w:rPr>
              <w:t>f</w:t>
            </w:r>
            <w:r w:rsidR="00940A31" w:rsidRPr="0095246F">
              <w:rPr>
                <w:rFonts w:eastAsia="Arial"/>
                <w:i/>
                <w:sz w:val="18"/>
                <w:szCs w:val="18"/>
              </w:rPr>
              <w:t>i</w:t>
            </w:r>
            <w:r w:rsidR="00940A31" w:rsidRPr="0095246F">
              <w:rPr>
                <w:rFonts w:eastAsia="Arial"/>
                <w:i/>
                <w:spacing w:val="1"/>
                <w:sz w:val="18"/>
                <w:szCs w:val="18"/>
              </w:rPr>
              <w:t>c</w:t>
            </w:r>
            <w:r w:rsidR="00940A31" w:rsidRPr="0095246F">
              <w:rPr>
                <w:rFonts w:eastAsia="Arial"/>
                <w:i/>
                <w:sz w:val="18"/>
                <w:szCs w:val="18"/>
              </w:rPr>
              <w:t>a</w:t>
            </w:r>
            <w:r w:rsidR="00940A31" w:rsidRPr="0095246F">
              <w:rPr>
                <w:rFonts w:eastAsia="Arial"/>
                <w:i/>
                <w:spacing w:val="1"/>
                <w:sz w:val="18"/>
                <w:szCs w:val="18"/>
              </w:rPr>
              <w:t>c</w:t>
            </w:r>
            <w:r w:rsidR="00940A31" w:rsidRPr="0095246F">
              <w:rPr>
                <w:rFonts w:eastAsia="Arial"/>
                <w:i/>
                <w:sz w:val="18"/>
                <w:szCs w:val="18"/>
              </w:rPr>
              <w:t>ión</w:t>
            </w:r>
            <w:r w:rsidR="00940A31" w:rsidRPr="0095246F">
              <w:rPr>
                <w:rFonts w:eastAsia="Arial"/>
                <w:i/>
                <w:spacing w:val="22"/>
                <w:sz w:val="18"/>
                <w:szCs w:val="18"/>
              </w:rPr>
              <w:t xml:space="preserve"> </w:t>
            </w:r>
            <w:r w:rsidR="00940A31" w:rsidRPr="0095246F">
              <w:rPr>
                <w:rFonts w:eastAsia="Arial"/>
                <w:i/>
                <w:sz w:val="18"/>
                <w:szCs w:val="18"/>
              </w:rPr>
              <w:t>200</w:t>
            </w:r>
            <w:r w:rsidR="00940A31" w:rsidRPr="0095246F">
              <w:rPr>
                <w:rFonts w:eastAsia="Arial"/>
                <w:i/>
                <w:spacing w:val="2"/>
                <w:sz w:val="18"/>
                <w:szCs w:val="18"/>
              </w:rPr>
              <w:t>1</w:t>
            </w:r>
            <w:r w:rsidR="00940A31" w:rsidRPr="0095246F">
              <w:rPr>
                <w:rFonts w:eastAsia="Arial"/>
                <w:i/>
                <w:sz w:val="18"/>
                <w:szCs w:val="18"/>
              </w:rPr>
              <w:t>”</w:t>
            </w:r>
            <w:r w:rsidR="00940A31" w:rsidRPr="0095246F">
              <w:rPr>
                <w:rFonts w:eastAsia="Arial"/>
                <w:i/>
                <w:spacing w:val="22"/>
                <w:sz w:val="18"/>
                <w:szCs w:val="18"/>
              </w:rPr>
              <w:t xml:space="preserve"> </w:t>
            </w:r>
            <w:r w:rsidR="00940A31" w:rsidRPr="0095246F">
              <w:rPr>
                <w:rFonts w:eastAsia="Arial"/>
                <w:i/>
                <w:sz w:val="18"/>
                <w:szCs w:val="18"/>
              </w:rPr>
              <w:t>de</w:t>
            </w:r>
            <w:r w:rsidR="00940A31" w:rsidRPr="0095246F">
              <w:rPr>
                <w:rFonts w:eastAsia="Arial"/>
                <w:i/>
                <w:spacing w:val="22"/>
                <w:sz w:val="18"/>
                <w:szCs w:val="18"/>
              </w:rPr>
              <w:t xml:space="preserve"> </w:t>
            </w:r>
            <w:r w:rsidR="00940A31" w:rsidRPr="0095246F">
              <w:rPr>
                <w:rFonts w:eastAsia="Arial"/>
                <w:i/>
                <w:sz w:val="18"/>
                <w:szCs w:val="18"/>
              </w:rPr>
              <w:t>la</w:t>
            </w:r>
            <w:r w:rsidR="00940A31" w:rsidRPr="0095246F">
              <w:rPr>
                <w:rFonts w:eastAsia="Arial"/>
                <w:i/>
                <w:spacing w:val="20"/>
                <w:sz w:val="18"/>
                <w:szCs w:val="18"/>
              </w:rPr>
              <w:t xml:space="preserve"> </w:t>
            </w:r>
            <w:r w:rsidR="00940A31" w:rsidRPr="0095246F">
              <w:rPr>
                <w:rFonts w:eastAsia="Arial"/>
                <w:i/>
                <w:sz w:val="18"/>
                <w:szCs w:val="18"/>
              </w:rPr>
              <w:t>D</w:t>
            </w:r>
            <w:r w:rsidR="00940A31" w:rsidRPr="0095246F">
              <w:rPr>
                <w:rFonts w:eastAsia="Arial"/>
                <w:i/>
                <w:spacing w:val="1"/>
                <w:sz w:val="18"/>
                <w:szCs w:val="18"/>
              </w:rPr>
              <w:t>.</w:t>
            </w:r>
            <w:r w:rsidR="00940A31" w:rsidRPr="0095246F">
              <w:rPr>
                <w:rFonts w:eastAsia="Arial"/>
                <w:i/>
                <w:sz w:val="18"/>
                <w:szCs w:val="18"/>
              </w:rPr>
              <w:t>G.</w:t>
            </w:r>
            <w:r w:rsidR="00940A31" w:rsidRPr="0095246F">
              <w:rPr>
                <w:rFonts w:eastAsia="Arial"/>
                <w:i/>
                <w:spacing w:val="21"/>
                <w:sz w:val="18"/>
                <w:szCs w:val="18"/>
              </w:rPr>
              <w:t xml:space="preserve"> </w:t>
            </w:r>
            <w:r w:rsidR="00940A31" w:rsidRPr="0095246F">
              <w:rPr>
                <w:rFonts w:eastAsia="Arial"/>
                <w:i/>
                <w:sz w:val="18"/>
                <w:szCs w:val="18"/>
              </w:rPr>
              <w:t>de</w:t>
            </w:r>
            <w:r w:rsidR="00940A31" w:rsidRPr="0095246F">
              <w:rPr>
                <w:rFonts w:eastAsia="Arial"/>
                <w:i/>
                <w:spacing w:val="20"/>
                <w:sz w:val="18"/>
                <w:szCs w:val="18"/>
              </w:rPr>
              <w:t xml:space="preserve"> </w:t>
            </w:r>
            <w:r w:rsidR="00940A31" w:rsidRPr="0095246F">
              <w:rPr>
                <w:rFonts w:eastAsia="Arial"/>
                <w:i/>
                <w:sz w:val="18"/>
                <w:szCs w:val="18"/>
              </w:rPr>
              <w:t>la</w:t>
            </w:r>
            <w:r w:rsidR="00940A31" w:rsidRPr="0095246F">
              <w:rPr>
                <w:rFonts w:eastAsia="Arial"/>
                <w:i/>
                <w:spacing w:val="20"/>
                <w:sz w:val="18"/>
                <w:szCs w:val="18"/>
              </w:rPr>
              <w:t xml:space="preserve"> </w:t>
            </w:r>
            <w:r w:rsidR="00940A31" w:rsidRPr="0095246F">
              <w:rPr>
                <w:rFonts w:eastAsia="Arial"/>
                <w:i/>
                <w:spacing w:val="1"/>
                <w:sz w:val="18"/>
                <w:szCs w:val="18"/>
              </w:rPr>
              <w:t>V</w:t>
            </w:r>
            <w:r w:rsidR="00940A31" w:rsidRPr="0095246F">
              <w:rPr>
                <w:rFonts w:eastAsia="Arial"/>
                <w:i/>
                <w:sz w:val="18"/>
                <w:szCs w:val="18"/>
              </w:rPr>
              <w:t>i</w:t>
            </w:r>
            <w:r w:rsidR="00940A31" w:rsidRPr="0095246F">
              <w:rPr>
                <w:rFonts w:eastAsia="Arial"/>
                <w:i/>
                <w:spacing w:val="1"/>
                <w:sz w:val="18"/>
                <w:szCs w:val="18"/>
              </w:rPr>
              <w:t>v</w:t>
            </w:r>
            <w:r w:rsidR="00940A31" w:rsidRPr="0095246F">
              <w:rPr>
                <w:rFonts w:eastAsia="Arial"/>
                <w:i/>
                <w:sz w:val="18"/>
                <w:szCs w:val="18"/>
              </w:rPr>
              <w:t>ienda,</w:t>
            </w:r>
            <w:r w:rsidR="00940A31" w:rsidRPr="0095246F">
              <w:rPr>
                <w:rFonts w:eastAsia="Arial"/>
                <w:i/>
                <w:spacing w:val="21"/>
                <w:sz w:val="18"/>
                <w:szCs w:val="18"/>
              </w:rPr>
              <w:t xml:space="preserve"> </w:t>
            </w:r>
            <w:r w:rsidR="00940A31" w:rsidRPr="0095246F">
              <w:rPr>
                <w:rFonts w:eastAsia="Arial"/>
                <w:i/>
                <w:spacing w:val="1"/>
                <w:sz w:val="18"/>
                <w:szCs w:val="18"/>
              </w:rPr>
              <w:t>A</w:t>
            </w:r>
            <w:r w:rsidR="00940A31" w:rsidRPr="0095246F">
              <w:rPr>
                <w:rFonts w:eastAsia="Arial"/>
                <w:i/>
                <w:sz w:val="18"/>
                <w:szCs w:val="18"/>
              </w:rPr>
              <w:t>rqui</w:t>
            </w:r>
            <w:r w:rsidR="00940A31" w:rsidRPr="0095246F">
              <w:rPr>
                <w:rFonts w:eastAsia="Arial"/>
                <w:i/>
                <w:spacing w:val="1"/>
                <w:sz w:val="18"/>
                <w:szCs w:val="18"/>
              </w:rPr>
              <w:t>t</w:t>
            </w:r>
            <w:r w:rsidR="00940A31" w:rsidRPr="0095246F">
              <w:rPr>
                <w:rFonts w:eastAsia="Arial"/>
                <w:i/>
                <w:sz w:val="18"/>
                <w:szCs w:val="18"/>
              </w:rPr>
              <w:t>e</w:t>
            </w:r>
            <w:r w:rsidR="00940A31" w:rsidRPr="0095246F">
              <w:rPr>
                <w:rFonts w:eastAsia="Arial"/>
                <w:i/>
                <w:spacing w:val="1"/>
                <w:sz w:val="18"/>
                <w:szCs w:val="18"/>
              </w:rPr>
              <w:t>ct</w:t>
            </w:r>
            <w:r w:rsidR="00940A31" w:rsidRPr="0095246F">
              <w:rPr>
                <w:rFonts w:eastAsia="Arial"/>
                <w:i/>
                <w:sz w:val="18"/>
                <w:szCs w:val="18"/>
              </w:rPr>
              <w:t>ura</w:t>
            </w:r>
            <w:r w:rsidR="00940A31" w:rsidRPr="0095246F">
              <w:rPr>
                <w:rFonts w:eastAsia="Arial"/>
                <w:i/>
                <w:spacing w:val="20"/>
                <w:sz w:val="18"/>
                <w:szCs w:val="18"/>
              </w:rPr>
              <w:t xml:space="preserve"> </w:t>
            </w:r>
            <w:r w:rsidR="00940A31" w:rsidRPr="0095246F">
              <w:rPr>
                <w:rFonts w:eastAsia="Arial"/>
                <w:i/>
                <w:sz w:val="18"/>
                <w:szCs w:val="18"/>
              </w:rPr>
              <w:t>y</w:t>
            </w:r>
            <w:r w:rsidRPr="0095246F">
              <w:rPr>
                <w:rFonts w:eastAsia="Arial"/>
                <w:sz w:val="18"/>
                <w:szCs w:val="18"/>
              </w:rPr>
              <w:t xml:space="preserve"> </w:t>
            </w:r>
            <w:r w:rsidR="00940A31" w:rsidRPr="0095246F">
              <w:rPr>
                <w:rFonts w:eastAsia="Arial"/>
                <w:i/>
                <w:sz w:val="18"/>
                <w:szCs w:val="18"/>
              </w:rPr>
              <w:t>Urbani</w:t>
            </w:r>
            <w:r w:rsidR="00940A31" w:rsidRPr="0095246F">
              <w:rPr>
                <w:rFonts w:eastAsia="Arial"/>
                <w:i/>
                <w:spacing w:val="1"/>
                <w:sz w:val="18"/>
                <w:szCs w:val="18"/>
              </w:rPr>
              <w:t>s</w:t>
            </w:r>
            <w:r w:rsidR="00940A31" w:rsidRPr="0095246F">
              <w:rPr>
                <w:rFonts w:eastAsia="Arial"/>
                <w:i/>
                <w:spacing w:val="-2"/>
                <w:sz w:val="18"/>
                <w:szCs w:val="18"/>
              </w:rPr>
              <w:t>m</w:t>
            </w:r>
            <w:r w:rsidR="00940A31" w:rsidRPr="0095246F">
              <w:rPr>
                <w:rFonts w:eastAsia="Arial"/>
                <w:i/>
                <w:sz w:val="18"/>
                <w:szCs w:val="18"/>
              </w:rPr>
              <w:t xml:space="preserve">o </w:t>
            </w:r>
            <w:r w:rsidR="00940A31" w:rsidRPr="0095246F">
              <w:rPr>
                <w:rFonts w:eastAsia="Arial"/>
                <w:i/>
                <w:spacing w:val="1"/>
                <w:sz w:val="18"/>
                <w:szCs w:val="18"/>
              </w:rPr>
              <w:t>e</w:t>
            </w:r>
            <w:r w:rsidRPr="0095246F">
              <w:rPr>
                <w:rFonts w:eastAsia="Arial"/>
                <w:i/>
                <w:spacing w:val="1"/>
                <w:sz w:val="18"/>
                <w:szCs w:val="18"/>
              </w:rPr>
              <w:t xml:space="preserve"> </w:t>
            </w:r>
            <w:r w:rsidR="00940A31" w:rsidRPr="0095246F">
              <w:rPr>
                <w:rFonts w:eastAsia="Arial"/>
                <w:i/>
                <w:spacing w:val="1"/>
                <w:sz w:val="18"/>
                <w:szCs w:val="18"/>
              </w:rPr>
              <w:t>I</w:t>
            </w:r>
            <w:r w:rsidR="00940A31" w:rsidRPr="0095246F">
              <w:rPr>
                <w:rFonts w:eastAsia="Arial"/>
                <w:i/>
                <w:sz w:val="18"/>
                <w:szCs w:val="18"/>
              </w:rPr>
              <w:t>n</w:t>
            </w:r>
            <w:r w:rsidR="00940A31" w:rsidRPr="0095246F">
              <w:rPr>
                <w:rFonts w:eastAsia="Arial"/>
                <w:i/>
                <w:spacing w:val="1"/>
                <w:sz w:val="18"/>
                <w:szCs w:val="18"/>
              </w:rPr>
              <w:t>st</w:t>
            </w:r>
            <w:r w:rsidR="00940A31" w:rsidRPr="0095246F">
              <w:rPr>
                <w:rFonts w:eastAsia="Arial"/>
                <w:i/>
                <w:sz w:val="18"/>
                <w:szCs w:val="18"/>
              </w:rPr>
              <w:t>i</w:t>
            </w:r>
            <w:r w:rsidR="00940A31" w:rsidRPr="0095246F">
              <w:rPr>
                <w:rFonts w:eastAsia="Arial"/>
                <w:i/>
                <w:spacing w:val="1"/>
                <w:sz w:val="18"/>
                <w:szCs w:val="18"/>
              </w:rPr>
              <w:t>t</w:t>
            </w:r>
            <w:r w:rsidR="00940A31" w:rsidRPr="0095246F">
              <w:rPr>
                <w:rFonts w:eastAsia="Arial"/>
                <w:i/>
                <w:sz w:val="18"/>
                <w:szCs w:val="18"/>
              </w:rPr>
              <w:t>u</w:t>
            </w:r>
            <w:r w:rsidR="00940A31" w:rsidRPr="0095246F">
              <w:rPr>
                <w:rFonts w:eastAsia="Arial"/>
                <w:i/>
                <w:spacing w:val="1"/>
                <w:sz w:val="18"/>
                <w:szCs w:val="18"/>
              </w:rPr>
              <w:t>t</w:t>
            </w:r>
            <w:r w:rsidR="00940A31" w:rsidRPr="0095246F">
              <w:rPr>
                <w:rFonts w:eastAsia="Arial"/>
                <w:i/>
                <w:sz w:val="18"/>
                <w:szCs w:val="18"/>
              </w:rPr>
              <w:t>o</w:t>
            </w:r>
            <w:r w:rsidR="00940A31" w:rsidRPr="0095246F">
              <w:rPr>
                <w:rFonts w:eastAsia="Arial"/>
                <w:i/>
                <w:spacing w:val="1"/>
                <w:sz w:val="18"/>
                <w:szCs w:val="18"/>
              </w:rPr>
              <w:t xml:space="preserve"> </w:t>
            </w:r>
            <w:r w:rsidR="00940A31" w:rsidRPr="0095246F">
              <w:rPr>
                <w:rFonts w:eastAsia="Arial"/>
                <w:i/>
                <w:sz w:val="18"/>
                <w:szCs w:val="18"/>
              </w:rPr>
              <w:t>de</w:t>
            </w:r>
            <w:r w:rsidR="00940A31" w:rsidRPr="0095246F">
              <w:rPr>
                <w:rFonts w:eastAsia="Arial"/>
                <w:i/>
                <w:spacing w:val="1"/>
                <w:sz w:val="18"/>
                <w:szCs w:val="18"/>
              </w:rPr>
              <w:t xml:space="preserve"> </w:t>
            </w:r>
            <w:r w:rsidR="00940A31" w:rsidRPr="0095246F">
              <w:rPr>
                <w:rFonts w:eastAsia="Arial"/>
                <w:i/>
                <w:sz w:val="18"/>
                <w:szCs w:val="18"/>
              </w:rPr>
              <w:t>Migra</w:t>
            </w:r>
            <w:r w:rsidR="00940A31" w:rsidRPr="0095246F">
              <w:rPr>
                <w:rFonts w:eastAsia="Arial"/>
                <w:i/>
                <w:spacing w:val="1"/>
                <w:sz w:val="18"/>
                <w:szCs w:val="18"/>
              </w:rPr>
              <w:t>c</w:t>
            </w:r>
            <w:r w:rsidR="00940A31" w:rsidRPr="0095246F">
              <w:rPr>
                <w:rFonts w:eastAsia="Arial"/>
                <w:i/>
                <w:sz w:val="18"/>
                <w:szCs w:val="18"/>
              </w:rPr>
              <w:t>iones</w:t>
            </w:r>
            <w:r w:rsidR="00940A31" w:rsidRPr="0095246F">
              <w:rPr>
                <w:rFonts w:eastAsia="Arial"/>
                <w:i/>
                <w:spacing w:val="2"/>
                <w:sz w:val="18"/>
                <w:szCs w:val="18"/>
              </w:rPr>
              <w:t xml:space="preserve"> </w:t>
            </w:r>
            <w:r w:rsidR="00940A31" w:rsidRPr="0095246F">
              <w:rPr>
                <w:rFonts w:eastAsia="Arial"/>
                <w:i/>
                <w:sz w:val="18"/>
                <w:szCs w:val="18"/>
              </w:rPr>
              <w:t>y</w:t>
            </w:r>
            <w:r w:rsidR="00940A31" w:rsidRPr="0095246F">
              <w:rPr>
                <w:rFonts w:eastAsia="Arial"/>
                <w:i/>
                <w:spacing w:val="1"/>
                <w:sz w:val="18"/>
                <w:szCs w:val="18"/>
              </w:rPr>
              <w:t xml:space="preserve"> S</w:t>
            </w:r>
            <w:r w:rsidR="00940A31" w:rsidRPr="0095246F">
              <w:rPr>
                <w:rFonts w:eastAsia="Arial"/>
                <w:i/>
                <w:sz w:val="18"/>
                <w:szCs w:val="18"/>
              </w:rPr>
              <w:t>er</w:t>
            </w:r>
            <w:r w:rsidR="00940A31" w:rsidRPr="0095246F">
              <w:rPr>
                <w:rFonts w:eastAsia="Arial"/>
                <w:i/>
                <w:spacing w:val="1"/>
                <w:sz w:val="18"/>
                <w:szCs w:val="18"/>
              </w:rPr>
              <w:t>v</w:t>
            </w:r>
            <w:r w:rsidR="00940A31" w:rsidRPr="0095246F">
              <w:rPr>
                <w:rFonts w:eastAsia="Arial"/>
                <w:i/>
                <w:sz w:val="18"/>
                <w:szCs w:val="18"/>
              </w:rPr>
              <w:t>i</w:t>
            </w:r>
            <w:r w:rsidR="00940A31" w:rsidRPr="0095246F">
              <w:rPr>
                <w:rFonts w:eastAsia="Arial"/>
                <w:i/>
                <w:spacing w:val="1"/>
                <w:sz w:val="18"/>
                <w:szCs w:val="18"/>
              </w:rPr>
              <w:t>c</w:t>
            </w:r>
            <w:r w:rsidR="00940A31" w:rsidRPr="0095246F">
              <w:rPr>
                <w:rFonts w:eastAsia="Arial"/>
                <w:i/>
                <w:sz w:val="18"/>
                <w:szCs w:val="18"/>
              </w:rPr>
              <w:t>ios</w:t>
            </w:r>
            <w:r w:rsidR="00940A31" w:rsidRPr="0095246F">
              <w:rPr>
                <w:rFonts w:eastAsia="Arial"/>
                <w:i/>
                <w:spacing w:val="3"/>
                <w:sz w:val="18"/>
                <w:szCs w:val="18"/>
              </w:rPr>
              <w:t xml:space="preserve"> </w:t>
            </w:r>
            <w:r w:rsidR="00940A31" w:rsidRPr="0095246F">
              <w:rPr>
                <w:rFonts w:eastAsia="Arial"/>
                <w:i/>
                <w:spacing w:val="1"/>
                <w:sz w:val="18"/>
                <w:szCs w:val="18"/>
              </w:rPr>
              <w:t>S</w:t>
            </w:r>
            <w:r w:rsidR="00940A31" w:rsidRPr="0095246F">
              <w:rPr>
                <w:rFonts w:eastAsia="Arial"/>
                <w:i/>
                <w:sz w:val="18"/>
                <w:szCs w:val="18"/>
              </w:rPr>
              <w:t>o</w:t>
            </w:r>
            <w:r w:rsidR="00940A31" w:rsidRPr="0095246F">
              <w:rPr>
                <w:rFonts w:eastAsia="Arial"/>
                <w:i/>
                <w:spacing w:val="1"/>
                <w:sz w:val="18"/>
                <w:szCs w:val="18"/>
              </w:rPr>
              <w:t>c</w:t>
            </w:r>
            <w:r w:rsidR="00940A31" w:rsidRPr="0095246F">
              <w:rPr>
                <w:rFonts w:eastAsia="Arial"/>
                <w:i/>
                <w:sz w:val="18"/>
                <w:szCs w:val="18"/>
              </w:rPr>
              <w:t>iale</w:t>
            </w:r>
            <w:r w:rsidR="00940A31" w:rsidRPr="0095246F">
              <w:rPr>
                <w:rFonts w:eastAsia="Arial"/>
                <w:i/>
                <w:spacing w:val="1"/>
                <w:sz w:val="18"/>
                <w:szCs w:val="18"/>
              </w:rPr>
              <w:t>s</w:t>
            </w:r>
            <w:r w:rsidR="00940A31" w:rsidRPr="0095246F">
              <w:rPr>
                <w:rFonts w:eastAsia="Arial"/>
                <w:sz w:val="18"/>
                <w:szCs w:val="18"/>
              </w:rPr>
              <w:t>).</w:t>
            </w:r>
          </w:p>
          <w:p w14:paraId="730885EE" w14:textId="77777777" w:rsidR="00940A31" w:rsidRPr="0095246F" w:rsidRDefault="00940A31" w:rsidP="0025056C">
            <w:pPr>
              <w:pStyle w:val="UZPRRAFO"/>
              <w:spacing w:line="240" w:lineRule="auto"/>
              <w:ind w:left="568" w:hanging="142"/>
              <w:rPr>
                <w:rFonts w:eastAsia="Arial"/>
                <w:spacing w:val="3"/>
                <w:sz w:val="18"/>
                <w:szCs w:val="18"/>
              </w:rPr>
            </w:pPr>
            <w:r w:rsidRPr="0095246F">
              <w:rPr>
                <w:rFonts w:eastAsia="Arial"/>
                <w:sz w:val="18"/>
                <w:szCs w:val="18"/>
              </w:rPr>
              <w:t>- Las</w:t>
            </w:r>
            <w:r w:rsidRPr="0095246F">
              <w:rPr>
                <w:rFonts w:eastAsia="Arial"/>
                <w:spacing w:val="2"/>
                <w:sz w:val="18"/>
                <w:szCs w:val="18"/>
              </w:rPr>
              <w:t xml:space="preserve"> </w:t>
            </w:r>
            <w:r w:rsidRPr="0095246F">
              <w:rPr>
                <w:rFonts w:eastAsia="Arial"/>
                <w:sz w:val="18"/>
                <w:szCs w:val="18"/>
              </w:rPr>
              <w:t>puer</w:t>
            </w:r>
            <w:r w:rsidRPr="0095246F">
              <w:rPr>
                <w:rFonts w:eastAsia="Arial"/>
                <w:spacing w:val="1"/>
                <w:sz w:val="18"/>
                <w:szCs w:val="18"/>
              </w:rPr>
              <w:t>t</w:t>
            </w:r>
            <w:r w:rsidRPr="0095246F">
              <w:rPr>
                <w:rFonts w:eastAsia="Arial"/>
                <w:sz w:val="18"/>
                <w:szCs w:val="18"/>
              </w:rPr>
              <w:t>as</w:t>
            </w:r>
            <w:r w:rsidRPr="0095246F">
              <w:rPr>
                <w:rFonts w:eastAsia="Arial"/>
                <w:spacing w:val="2"/>
                <w:sz w:val="18"/>
                <w:szCs w:val="18"/>
              </w:rPr>
              <w:t xml:space="preserve"> </w:t>
            </w:r>
            <w:r w:rsidRPr="0095246F">
              <w:rPr>
                <w:rFonts w:eastAsia="Arial"/>
                <w:sz w:val="18"/>
                <w:szCs w:val="18"/>
              </w:rPr>
              <w:t>de</w:t>
            </w:r>
            <w:r w:rsidRPr="0095246F">
              <w:rPr>
                <w:rFonts w:eastAsia="Arial"/>
                <w:spacing w:val="1"/>
                <w:sz w:val="18"/>
                <w:szCs w:val="18"/>
              </w:rPr>
              <w:t xml:space="preserve"> </w:t>
            </w:r>
            <w:r w:rsidRPr="0095246F">
              <w:rPr>
                <w:rFonts w:eastAsia="Arial"/>
                <w:sz w:val="18"/>
                <w:szCs w:val="18"/>
              </w:rPr>
              <w:t>re</w:t>
            </w:r>
            <w:r w:rsidRPr="0095246F">
              <w:rPr>
                <w:rFonts w:eastAsia="Arial"/>
                <w:spacing w:val="1"/>
                <w:sz w:val="18"/>
                <w:szCs w:val="18"/>
              </w:rPr>
              <w:t>c</w:t>
            </w:r>
            <w:r w:rsidRPr="0095246F">
              <w:rPr>
                <w:rFonts w:eastAsia="Arial"/>
                <w:sz w:val="18"/>
                <w:szCs w:val="18"/>
              </w:rPr>
              <w:t>in</w:t>
            </w:r>
            <w:r w:rsidRPr="0095246F">
              <w:rPr>
                <w:rFonts w:eastAsia="Arial"/>
                <w:spacing w:val="1"/>
                <w:sz w:val="18"/>
                <w:szCs w:val="18"/>
              </w:rPr>
              <w:t>t</w:t>
            </w:r>
            <w:r w:rsidRPr="0095246F">
              <w:rPr>
                <w:rFonts w:eastAsia="Arial"/>
                <w:sz w:val="18"/>
                <w:szCs w:val="18"/>
              </w:rPr>
              <w:t>o</w:t>
            </w:r>
            <w:r w:rsidRPr="0095246F">
              <w:rPr>
                <w:rFonts w:eastAsia="Arial"/>
                <w:spacing w:val="1"/>
                <w:sz w:val="18"/>
                <w:szCs w:val="18"/>
              </w:rPr>
              <w:t xml:space="preserve"> </w:t>
            </w:r>
            <w:r w:rsidRPr="0095246F">
              <w:rPr>
                <w:rFonts w:eastAsia="Arial"/>
                <w:sz w:val="18"/>
                <w:szCs w:val="18"/>
              </w:rPr>
              <w:t xml:space="preserve">y </w:t>
            </w:r>
            <w:r w:rsidRPr="0095246F">
              <w:rPr>
                <w:rFonts w:eastAsia="Arial"/>
                <w:spacing w:val="1"/>
                <w:sz w:val="18"/>
                <w:szCs w:val="18"/>
              </w:rPr>
              <w:t>c</w:t>
            </w:r>
            <w:r w:rsidRPr="0095246F">
              <w:rPr>
                <w:rFonts w:eastAsia="Arial"/>
                <w:sz w:val="18"/>
                <w:szCs w:val="18"/>
              </w:rPr>
              <w:t>abina</w:t>
            </w:r>
            <w:r w:rsidRPr="0095246F">
              <w:rPr>
                <w:rFonts w:eastAsia="Arial"/>
                <w:spacing w:val="1"/>
                <w:sz w:val="18"/>
                <w:szCs w:val="18"/>
              </w:rPr>
              <w:t xml:space="preserve"> s</w:t>
            </w:r>
            <w:r w:rsidRPr="0095246F">
              <w:rPr>
                <w:rFonts w:eastAsia="Arial"/>
                <w:sz w:val="18"/>
                <w:szCs w:val="18"/>
              </w:rPr>
              <w:t>on</w:t>
            </w:r>
            <w:r w:rsidRPr="0095246F">
              <w:rPr>
                <w:rFonts w:eastAsia="Arial"/>
                <w:spacing w:val="1"/>
                <w:sz w:val="18"/>
                <w:szCs w:val="18"/>
              </w:rPr>
              <w:t xml:space="preserve"> </w:t>
            </w:r>
            <w:r w:rsidRPr="0095246F">
              <w:rPr>
                <w:rFonts w:eastAsia="Arial"/>
                <w:sz w:val="18"/>
                <w:szCs w:val="18"/>
              </w:rPr>
              <w:t>au</w:t>
            </w:r>
            <w:r w:rsidRPr="0095246F">
              <w:rPr>
                <w:rFonts w:eastAsia="Arial"/>
                <w:spacing w:val="1"/>
                <w:sz w:val="18"/>
                <w:szCs w:val="18"/>
              </w:rPr>
              <w:t>t</w:t>
            </w:r>
            <w:r w:rsidRPr="0095246F">
              <w:rPr>
                <w:rFonts w:eastAsia="Arial"/>
                <w:sz w:val="18"/>
                <w:szCs w:val="18"/>
              </w:rPr>
              <w:t>o</w:t>
            </w:r>
            <w:r w:rsidRPr="0095246F">
              <w:rPr>
                <w:rFonts w:eastAsia="Arial"/>
                <w:spacing w:val="3"/>
                <w:sz w:val="18"/>
                <w:szCs w:val="18"/>
              </w:rPr>
              <w:t>m</w:t>
            </w:r>
            <w:r w:rsidRPr="0095246F">
              <w:rPr>
                <w:rFonts w:eastAsia="Arial"/>
                <w:sz w:val="18"/>
                <w:szCs w:val="18"/>
              </w:rPr>
              <w:t>á</w:t>
            </w:r>
            <w:r w:rsidRPr="0095246F">
              <w:rPr>
                <w:rFonts w:eastAsia="Arial"/>
                <w:spacing w:val="1"/>
                <w:sz w:val="18"/>
                <w:szCs w:val="18"/>
              </w:rPr>
              <w:t>t</w:t>
            </w:r>
            <w:r w:rsidRPr="0095246F">
              <w:rPr>
                <w:rFonts w:eastAsia="Arial"/>
                <w:sz w:val="18"/>
                <w:szCs w:val="18"/>
              </w:rPr>
              <w:t>i</w:t>
            </w:r>
            <w:r w:rsidRPr="0095246F">
              <w:rPr>
                <w:rFonts w:eastAsia="Arial"/>
                <w:spacing w:val="1"/>
                <w:sz w:val="18"/>
                <w:szCs w:val="18"/>
              </w:rPr>
              <w:t>c</w:t>
            </w:r>
            <w:r w:rsidRPr="0095246F">
              <w:rPr>
                <w:rFonts w:eastAsia="Arial"/>
                <w:sz w:val="18"/>
                <w:szCs w:val="18"/>
              </w:rPr>
              <w:t>as</w:t>
            </w:r>
            <w:r w:rsidRPr="0095246F">
              <w:rPr>
                <w:rFonts w:eastAsia="Arial"/>
                <w:spacing w:val="2"/>
                <w:sz w:val="18"/>
                <w:szCs w:val="18"/>
              </w:rPr>
              <w:t xml:space="preserve"> </w:t>
            </w:r>
            <w:r w:rsidRPr="0095246F">
              <w:rPr>
                <w:rFonts w:eastAsia="Arial"/>
                <w:sz w:val="18"/>
                <w:szCs w:val="18"/>
              </w:rPr>
              <w:t xml:space="preserve">y </w:t>
            </w:r>
            <w:r w:rsidRPr="0095246F">
              <w:rPr>
                <w:rFonts w:eastAsia="Arial"/>
                <w:spacing w:val="1"/>
                <w:sz w:val="18"/>
                <w:szCs w:val="18"/>
              </w:rPr>
              <w:t>c</w:t>
            </w:r>
            <w:r w:rsidRPr="0095246F">
              <w:rPr>
                <w:rFonts w:eastAsia="Arial"/>
                <w:sz w:val="18"/>
                <w:szCs w:val="18"/>
              </w:rPr>
              <w:t>uen</w:t>
            </w:r>
            <w:r w:rsidRPr="0095246F">
              <w:rPr>
                <w:rFonts w:eastAsia="Arial"/>
                <w:spacing w:val="1"/>
                <w:sz w:val="18"/>
                <w:szCs w:val="18"/>
              </w:rPr>
              <w:t>t</w:t>
            </w:r>
            <w:r w:rsidRPr="0095246F">
              <w:rPr>
                <w:rFonts w:eastAsia="Arial"/>
                <w:sz w:val="18"/>
                <w:szCs w:val="18"/>
              </w:rPr>
              <w:t>an</w:t>
            </w:r>
            <w:r w:rsidRPr="0095246F">
              <w:rPr>
                <w:rFonts w:eastAsia="Arial"/>
                <w:spacing w:val="1"/>
                <w:sz w:val="18"/>
                <w:szCs w:val="18"/>
              </w:rPr>
              <w:t xml:space="preserve"> c</w:t>
            </w:r>
            <w:r w:rsidRPr="0095246F">
              <w:rPr>
                <w:rFonts w:eastAsia="Arial"/>
                <w:sz w:val="18"/>
                <w:szCs w:val="18"/>
              </w:rPr>
              <w:t>on</w:t>
            </w:r>
            <w:r w:rsidRPr="0095246F">
              <w:rPr>
                <w:rFonts w:eastAsia="Arial"/>
                <w:spacing w:val="1"/>
                <w:sz w:val="18"/>
                <w:szCs w:val="18"/>
              </w:rPr>
              <w:t xml:space="preserve"> </w:t>
            </w:r>
            <w:r w:rsidRPr="0095246F">
              <w:rPr>
                <w:rFonts w:eastAsia="Arial"/>
                <w:sz w:val="18"/>
                <w:szCs w:val="18"/>
              </w:rPr>
              <w:t>un</w:t>
            </w:r>
            <w:r w:rsidRPr="0095246F">
              <w:rPr>
                <w:rFonts w:eastAsia="Arial"/>
                <w:spacing w:val="1"/>
                <w:sz w:val="18"/>
                <w:szCs w:val="18"/>
              </w:rPr>
              <w:t xml:space="preserve"> </w:t>
            </w:r>
            <w:r w:rsidRPr="0095246F">
              <w:rPr>
                <w:rFonts w:eastAsia="Arial"/>
                <w:sz w:val="18"/>
                <w:szCs w:val="18"/>
              </w:rPr>
              <w:t>an</w:t>
            </w:r>
            <w:r w:rsidRPr="0095246F">
              <w:rPr>
                <w:rFonts w:eastAsia="Arial"/>
                <w:spacing w:val="1"/>
                <w:sz w:val="18"/>
                <w:szCs w:val="18"/>
              </w:rPr>
              <w:t>c</w:t>
            </w:r>
            <w:r w:rsidRPr="0095246F">
              <w:rPr>
                <w:rFonts w:eastAsia="Arial"/>
                <w:sz w:val="18"/>
                <w:szCs w:val="18"/>
              </w:rPr>
              <w:t>ho</w:t>
            </w:r>
            <w:r w:rsidRPr="0095246F">
              <w:rPr>
                <w:rFonts w:eastAsia="Arial"/>
                <w:spacing w:val="1"/>
                <w:sz w:val="18"/>
                <w:szCs w:val="18"/>
              </w:rPr>
              <w:t xml:space="preserve"> </w:t>
            </w:r>
            <w:r w:rsidRPr="0095246F">
              <w:rPr>
                <w:rFonts w:eastAsia="Arial"/>
                <w:spacing w:val="3"/>
                <w:sz w:val="18"/>
                <w:szCs w:val="18"/>
              </w:rPr>
              <w:t>m</w:t>
            </w:r>
            <w:r w:rsidRPr="0095246F">
              <w:rPr>
                <w:rFonts w:eastAsia="Arial"/>
                <w:sz w:val="18"/>
                <w:szCs w:val="18"/>
              </w:rPr>
              <w:t>íni</w:t>
            </w:r>
            <w:r w:rsidRPr="0095246F">
              <w:rPr>
                <w:rFonts w:eastAsia="Arial"/>
                <w:spacing w:val="3"/>
                <w:sz w:val="18"/>
                <w:szCs w:val="18"/>
              </w:rPr>
              <w:t>m</w:t>
            </w:r>
            <w:r w:rsidRPr="0095246F">
              <w:rPr>
                <w:rFonts w:eastAsia="Arial"/>
                <w:sz w:val="18"/>
                <w:szCs w:val="18"/>
              </w:rPr>
              <w:t>o</w:t>
            </w:r>
            <w:r w:rsidRPr="0095246F">
              <w:rPr>
                <w:rFonts w:eastAsia="Arial"/>
                <w:spacing w:val="1"/>
                <w:sz w:val="18"/>
                <w:szCs w:val="18"/>
              </w:rPr>
              <w:t xml:space="preserve"> </w:t>
            </w:r>
            <w:r w:rsidRPr="0095246F">
              <w:rPr>
                <w:rFonts w:eastAsia="Arial"/>
                <w:sz w:val="18"/>
                <w:szCs w:val="18"/>
              </w:rPr>
              <w:t>libre</w:t>
            </w:r>
            <w:r w:rsidRPr="0095246F">
              <w:rPr>
                <w:rFonts w:eastAsia="Arial"/>
                <w:spacing w:val="1"/>
                <w:sz w:val="18"/>
                <w:szCs w:val="18"/>
              </w:rPr>
              <w:t xml:space="preserve"> </w:t>
            </w:r>
            <w:r w:rsidRPr="0095246F">
              <w:rPr>
                <w:rFonts w:eastAsia="Arial"/>
                <w:sz w:val="18"/>
                <w:szCs w:val="18"/>
              </w:rPr>
              <w:t>de</w:t>
            </w:r>
            <w:r w:rsidRPr="0095246F">
              <w:rPr>
                <w:rFonts w:eastAsia="Arial"/>
                <w:spacing w:val="1"/>
                <w:sz w:val="18"/>
                <w:szCs w:val="18"/>
              </w:rPr>
              <w:t xml:space="preserve"> </w:t>
            </w:r>
            <w:r w:rsidRPr="0095246F">
              <w:rPr>
                <w:rFonts w:eastAsia="Arial"/>
                <w:sz w:val="18"/>
                <w:szCs w:val="18"/>
              </w:rPr>
              <w:t>pa</w:t>
            </w:r>
            <w:r w:rsidRPr="0095246F">
              <w:rPr>
                <w:rFonts w:eastAsia="Arial"/>
                <w:spacing w:val="1"/>
                <w:sz w:val="18"/>
                <w:szCs w:val="18"/>
              </w:rPr>
              <w:t>s</w:t>
            </w:r>
            <w:r w:rsidRPr="0095246F">
              <w:rPr>
                <w:rFonts w:eastAsia="Arial"/>
                <w:sz w:val="18"/>
                <w:szCs w:val="18"/>
              </w:rPr>
              <w:t>o</w:t>
            </w:r>
            <w:r w:rsidRPr="0095246F">
              <w:rPr>
                <w:rFonts w:eastAsia="Arial"/>
                <w:spacing w:val="1"/>
                <w:sz w:val="18"/>
                <w:szCs w:val="18"/>
              </w:rPr>
              <w:t xml:space="preserve"> </w:t>
            </w:r>
            <w:r w:rsidRPr="0095246F">
              <w:rPr>
                <w:rFonts w:eastAsia="Arial"/>
                <w:sz w:val="18"/>
                <w:szCs w:val="18"/>
              </w:rPr>
              <w:t>de</w:t>
            </w:r>
            <w:r w:rsidRPr="0095246F">
              <w:rPr>
                <w:rFonts w:eastAsia="Arial"/>
                <w:spacing w:val="1"/>
                <w:sz w:val="18"/>
                <w:szCs w:val="18"/>
              </w:rPr>
              <w:t xml:space="preserve"> </w:t>
            </w:r>
            <w:r w:rsidRPr="0095246F">
              <w:rPr>
                <w:rFonts w:eastAsia="Arial"/>
                <w:sz w:val="18"/>
                <w:szCs w:val="18"/>
              </w:rPr>
              <w:t>80</w:t>
            </w:r>
            <w:r w:rsidRPr="0095246F">
              <w:rPr>
                <w:rFonts w:eastAsia="Arial"/>
                <w:spacing w:val="1"/>
                <w:sz w:val="18"/>
                <w:szCs w:val="18"/>
              </w:rPr>
              <w:t xml:space="preserve"> c</w:t>
            </w:r>
            <w:r w:rsidRPr="0095246F">
              <w:rPr>
                <w:rFonts w:eastAsia="Arial"/>
                <w:spacing w:val="3"/>
                <w:sz w:val="18"/>
                <w:szCs w:val="18"/>
              </w:rPr>
              <w:t>m.</w:t>
            </w:r>
          </w:p>
          <w:p w14:paraId="2906F346" w14:textId="77777777" w:rsidR="00940A31" w:rsidRPr="0095246F" w:rsidRDefault="0025056C" w:rsidP="0025056C">
            <w:pPr>
              <w:pStyle w:val="UZPRRAFO"/>
              <w:spacing w:line="240" w:lineRule="auto"/>
              <w:ind w:left="568" w:hanging="142"/>
              <w:rPr>
                <w:rFonts w:eastAsia="Arial"/>
                <w:sz w:val="18"/>
                <w:szCs w:val="18"/>
              </w:rPr>
            </w:pPr>
            <w:r w:rsidRPr="0095246F">
              <w:rPr>
                <w:rFonts w:eastAsia="Arial"/>
                <w:sz w:val="18"/>
                <w:szCs w:val="18"/>
              </w:rPr>
              <w:t xml:space="preserve">- </w:t>
            </w:r>
            <w:r w:rsidR="00940A31" w:rsidRPr="0095246F">
              <w:rPr>
                <w:rFonts w:eastAsia="Arial"/>
                <w:sz w:val="18"/>
                <w:szCs w:val="18"/>
              </w:rPr>
              <w:t>La</w:t>
            </w:r>
            <w:r w:rsidR="00940A31" w:rsidRPr="0095246F">
              <w:rPr>
                <w:rFonts w:eastAsia="Arial"/>
                <w:spacing w:val="22"/>
                <w:sz w:val="18"/>
                <w:szCs w:val="18"/>
              </w:rPr>
              <w:t xml:space="preserve"> </w:t>
            </w:r>
            <w:r w:rsidR="00940A31" w:rsidRPr="0095246F">
              <w:rPr>
                <w:rFonts w:eastAsia="Arial"/>
                <w:spacing w:val="1"/>
                <w:sz w:val="18"/>
                <w:szCs w:val="18"/>
              </w:rPr>
              <w:t>c</w:t>
            </w:r>
            <w:r w:rsidR="00940A31" w:rsidRPr="0095246F">
              <w:rPr>
                <w:rFonts w:eastAsia="Arial"/>
                <w:sz w:val="18"/>
                <w:szCs w:val="18"/>
              </w:rPr>
              <w:t>abina</w:t>
            </w:r>
            <w:r w:rsidR="00940A31" w:rsidRPr="0095246F">
              <w:rPr>
                <w:rFonts w:eastAsia="Arial"/>
                <w:spacing w:val="22"/>
                <w:sz w:val="18"/>
                <w:szCs w:val="18"/>
              </w:rPr>
              <w:t xml:space="preserve"> </w:t>
            </w:r>
            <w:r w:rsidR="00940A31" w:rsidRPr="0095246F">
              <w:rPr>
                <w:rFonts w:eastAsia="Arial"/>
                <w:sz w:val="18"/>
                <w:szCs w:val="18"/>
              </w:rPr>
              <w:t>per</w:t>
            </w:r>
            <w:r w:rsidR="00940A31" w:rsidRPr="0095246F">
              <w:rPr>
                <w:rFonts w:eastAsia="Arial"/>
                <w:spacing w:val="3"/>
                <w:sz w:val="18"/>
                <w:szCs w:val="18"/>
              </w:rPr>
              <w:t>m</w:t>
            </w:r>
            <w:r w:rsidR="00940A31" w:rsidRPr="0095246F">
              <w:rPr>
                <w:rFonts w:eastAsia="Arial"/>
                <w:sz w:val="18"/>
                <w:szCs w:val="18"/>
              </w:rPr>
              <w:t>i</w:t>
            </w:r>
            <w:r w:rsidR="00940A31" w:rsidRPr="0095246F">
              <w:rPr>
                <w:rFonts w:eastAsia="Arial"/>
                <w:spacing w:val="1"/>
                <w:sz w:val="18"/>
                <w:szCs w:val="18"/>
              </w:rPr>
              <w:t>t</w:t>
            </w:r>
            <w:r w:rsidR="00940A31" w:rsidRPr="0095246F">
              <w:rPr>
                <w:rFonts w:eastAsia="Arial"/>
                <w:sz w:val="18"/>
                <w:szCs w:val="18"/>
              </w:rPr>
              <w:t>e</w:t>
            </w:r>
            <w:r w:rsidR="00940A31" w:rsidRPr="0095246F">
              <w:rPr>
                <w:rFonts w:eastAsia="Arial"/>
                <w:spacing w:val="22"/>
                <w:sz w:val="18"/>
                <w:szCs w:val="18"/>
              </w:rPr>
              <w:t xml:space="preserve"> </w:t>
            </w:r>
            <w:r w:rsidR="00940A31" w:rsidRPr="0095246F">
              <w:rPr>
                <w:rFonts w:eastAsia="Arial"/>
                <w:sz w:val="18"/>
                <w:szCs w:val="18"/>
              </w:rPr>
              <w:t>la</w:t>
            </w:r>
            <w:r w:rsidR="00940A31" w:rsidRPr="0095246F">
              <w:rPr>
                <w:rFonts w:eastAsia="Arial"/>
                <w:spacing w:val="22"/>
                <w:sz w:val="18"/>
                <w:szCs w:val="18"/>
              </w:rPr>
              <w:t xml:space="preserve"> </w:t>
            </w:r>
            <w:r w:rsidR="00940A31" w:rsidRPr="0095246F">
              <w:rPr>
                <w:rFonts w:eastAsia="Arial"/>
                <w:spacing w:val="1"/>
                <w:sz w:val="18"/>
                <w:szCs w:val="18"/>
              </w:rPr>
              <w:t>c</w:t>
            </w:r>
            <w:r w:rsidR="00940A31" w:rsidRPr="0095246F">
              <w:rPr>
                <w:rFonts w:eastAsia="Arial"/>
                <w:sz w:val="18"/>
                <w:szCs w:val="18"/>
              </w:rPr>
              <w:t>o</w:t>
            </w:r>
            <w:r w:rsidR="00940A31" w:rsidRPr="0095246F">
              <w:rPr>
                <w:rFonts w:eastAsia="Arial"/>
                <w:spacing w:val="3"/>
                <w:sz w:val="18"/>
                <w:szCs w:val="18"/>
              </w:rPr>
              <w:t>m</w:t>
            </w:r>
            <w:r w:rsidR="00940A31" w:rsidRPr="0095246F">
              <w:rPr>
                <w:rFonts w:eastAsia="Arial"/>
                <w:sz w:val="18"/>
                <w:szCs w:val="18"/>
              </w:rPr>
              <w:t>uni</w:t>
            </w:r>
            <w:r w:rsidR="00940A31" w:rsidRPr="0095246F">
              <w:rPr>
                <w:rFonts w:eastAsia="Arial"/>
                <w:spacing w:val="1"/>
                <w:sz w:val="18"/>
                <w:szCs w:val="18"/>
              </w:rPr>
              <w:t>c</w:t>
            </w:r>
            <w:r w:rsidR="00940A31" w:rsidRPr="0095246F">
              <w:rPr>
                <w:rFonts w:eastAsia="Arial"/>
                <w:sz w:val="18"/>
                <w:szCs w:val="18"/>
              </w:rPr>
              <w:t>a</w:t>
            </w:r>
            <w:r w:rsidR="00940A31" w:rsidRPr="0095246F">
              <w:rPr>
                <w:rFonts w:eastAsia="Arial"/>
                <w:spacing w:val="1"/>
                <w:sz w:val="18"/>
                <w:szCs w:val="18"/>
              </w:rPr>
              <w:t>c</w:t>
            </w:r>
            <w:r w:rsidR="00940A31" w:rsidRPr="0095246F">
              <w:rPr>
                <w:rFonts w:eastAsia="Arial"/>
                <w:sz w:val="18"/>
                <w:szCs w:val="18"/>
              </w:rPr>
              <w:t>ión</w:t>
            </w:r>
            <w:r w:rsidR="00940A31" w:rsidRPr="0095246F">
              <w:rPr>
                <w:rFonts w:eastAsia="Arial"/>
                <w:spacing w:val="22"/>
                <w:sz w:val="18"/>
                <w:szCs w:val="18"/>
              </w:rPr>
              <w:t xml:space="preserve"> </w:t>
            </w:r>
            <w:r w:rsidR="00940A31" w:rsidRPr="0095246F">
              <w:rPr>
                <w:rFonts w:eastAsia="Arial"/>
                <w:sz w:val="18"/>
                <w:szCs w:val="18"/>
              </w:rPr>
              <w:t>vi</w:t>
            </w:r>
            <w:r w:rsidR="00940A31" w:rsidRPr="0095246F">
              <w:rPr>
                <w:rFonts w:eastAsia="Arial"/>
                <w:spacing w:val="1"/>
                <w:sz w:val="18"/>
                <w:szCs w:val="18"/>
              </w:rPr>
              <w:t>s</w:t>
            </w:r>
            <w:r w:rsidR="00940A31" w:rsidRPr="0095246F">
              <w:rPr>
                <w:rFonts w:eastAsia="Arial"/>
                <w:sz w:val="18"/>
                <w:szCs w:val="18"/>
              </w:rPr>
              <w:t>ual</w:t>
            </w:r>
            <w:r w:rsidR="00940A31" w:rsidRPr="0095246F">
              <w:rPr>
                <w:rFonts w:eastAsia="Arial"/>
                <w:spacing w:val="21"/>
                <w:sz w:val="18"/>
                <w:szCs w:val="18"/>
              </w:rPr>
              <w:t xml:space="preserve"> </w:t>
            </w:r>
            <w:r w:rsidR="00940A31" w:rsidRPr="0095246F">
              <w:rPr>
                <w:rFonts w:eastAsia="Arial"/>
                <w:sz w:val="18"/>
                <w:szCs w:val="18"/>
              </w:rPr>
              <w:t>y</w:t>
            </w:r>
            <w:r w:rsidR="00940A31" w:rsidRPr="0095246F">
              <w:rPr>
                <w:rFonts w:eastAsia="Arial"/>
                <w:spacing w:val="20"/>
                <w:sz w:val="18"/>
                <w:szCs w:val="18"/>
              </w:rPr>
              <w:t xml:space="preserve"> </w:t>
            </w:r>
            <w:r w:rsidR="00940A31" w:rsidRPr="0095246F">
              <w:rPr>
                <w:rFonts w:eastAsia="Arial"/>
                <w:sz w:val="18"/>
                <w:szCs w:val="18"/>
              </w:rPr>
              <w:t>audi</w:t>
            </w:r>
            <w:r w:rsidR="00940A31" w:rsidRPr="0095246F">
              <w:rPr>
                <w:rFonts w:eastAsia="Arial"/>
                <w:spacing w:val="1"/>
                <w:sz w:val="18"/>
                <w:szCs w:val="18"/>
              </w:rPr>
              <w:t>t</w:t>
            </w:r>
            <w:r w:rsidR="00940A31" w:rsidRPr="0095246F">
              <w:rPr>
                <w:rFonts w:eastAsia="Arial"/>
                <w:sz w:val="18"/>
                <w:szCs w:val="18"/>
              </w:rPr>
              <w:t>iva</w:t>
            </w:r>
            <w:r w:rsidR="00940A31" w:rsidRPr="0095246F">
              <w:rPr>
                <w:rFonts w:eastAsia="Arial"/>
                <w:spacing w:val="20"/>
                <w:sz w:val="18"/>
                <w:szCs w:val="18"/>
              </w:rPr>
              <w:t xml:space="preserve"> </w:t>
            </w:r>
            <w:r w:rsidR="00940A31" w:rsidRPr="0095246F">
              <w:rPr>
                <w:rFonts w:eastAsia="Arial"/>
                <w:spacing w:val="1"/>
                <w:sz w:val="18"/>
                <w:szCs w:val="18"/>
              </w:rPr>
              <w:t>c</w:t>
            </w:r>
            <w:r w:rsidR="00940A31" w:rsidRPr="0095246F">
              <w:rPr>
                <w:rFonts w:eastAsia="Arial"/>
                <w:sz w:val="18"/>
                <w:szCs w:val="18"/>
              </w:rPr>
              <w:t>on</w:t>
            </w:r>
            <w:r w:rsidR="00940A31" w:rsidRPr="0095246F">
              <w:rPr>
                <w:rFonts w:eastAsia="Arial"/>
                <w:spacing w:val="20"/>
                <w:sz w:val="18"/>
                <w:szCs w:val="18"/>
              </w:rPr>
              <w:t xml:space="preserve"> </w:t>
            </w:r>
            <w:r w:rsidR="00940A31" w:rsidRPr="0095246F">
              <w:rPr>
                <w:rFonts w:eastAsia="Arial"/>
                <w:sz w:val="18"/>
                <w:szCs w:val="18"/>
              </w:rPr>
              <w:t>el</w:t>
            </w:r>
            <w:r w:rsidR="00940A31" w:rsidRPr="0095246F">
              <w:rPr>
                <w:rFonts w:eastAsia="Arial"/>
                <w:spacing w:val="21"/>
                <w:sz w:val="18"/>
                <w:szCs w:val="18"/>
              </w:rPr>
              <w:t xml:space="preserve"> </w:t>
            </w:r>
            <w:r w:rsidR="00940A31" w:rsidRPr="0095246F">
              <w:rPr>
                <w:rFonts w:eastAsia="Arial"/>
                <w:sz w:val="18"/>
                <w:szCs w:val="18"/>
              </w:rPr>
              <w:t>e</w:t>
            </w:r>
            <w:r w:rsidR="00940A31" w:rsidRPr="0095246F">
              <w:rPr>
                <w:rFonts w:eastAsia="Arial"/>
                <w:spacing w:val="-3"/>
                <w:sz w:val="18"/>
                <w:szCs w:val="18"/>
              </w:rPr>
              <w:t>x</w:t>
            </w:r>
            <w:r w:rsidR="00940A31" w:rsidRPr="0095246F">
              <w:rPr>
                <w:rFonts w:eastAsia="Arial"/>
                <w:spacing w:val="1"/>
                <w:sz w:val="18"/>
                <w:szCs w:val="18"/>
              </w:rPr>
              <w:t>t</w:t>
            </w:r>
            <w:r w:rsidR="00940A31" w:rsidRPr="0095246F">
              <w:rPr>
                <w:rFonts w:eastAsia="Arial"/>
                <w:sz w:val="18"/>
                <w:szCs w:val="18"/>
              </w:rPr>
              <w:t>erior,</w:t>
            </w:r>
            <w:r w:rsidR="00940A31" w:rsidRPr="0095246F">
              <w:rPr>
                <w:rFonts w:eastAsia="Arial"/>
                <w:spacing w:val="21"/>
                <w:sz w:val="18"/>
                <w:szCs w:val="18"/>
              </w:rPr>
              <w:t xml:space="preserve"> </w:t>
            </w:r>
            <w:r w:rsidR="00940A31" w:rsidRPr="0095246F">
              <w:rPr>
                <w:rFonts w:eastAsia="Arial"/>
                <w:sz w:val="18"/>
                <w:szCs w:val="18"/>
              </w:rPr>
              <w:t>in</w:t>
            </w:r>
            <w:r w:rsidR="00940A31" w:rsidRPr="0095246F">
              <w:rPr>
                <w:rFonts w:eastAsia="Arial"/>
                <w:spacing w:val="1"/>
                <w:sz w:val="18"/>
                <w:szCs w:val="18"/>
              </w:rPr>
              <w:t>c</w:t>
            </w:r>
            <w:r w:rsidR="00940A31" w:rsidRPr="0095246F">
              <w:rPr>
                <w:rFonts w:eastAsia="Arial"/>
                <w:sz w:val="18"/>
                <w:szCs w:val="18"/>
              </w:rPr>
              <w:t>lu</w:t>
            </w:r>
            <w:r w:rsidR="00940A31" w:rsidRPr="0095246F">
              <w:rPr>
                <w:rFonts w:eastAsia="Arial"/>
                <w:spacing w:val="1"/>
                <w:sz w:val="18"/>
                <w:szCs w:val="18"/>
              </w:rPr>
              <w:t>s</w:t>
            </w:r>
            <w:r w:rsidR="00940A31" w:rsidRPr="0095246F">
              <w:rPr>
                <w:rFonts w:eastAsia="Arial"/>
                <w:sz w:val="18"/>
                <w:szCs w:val="18"/>
              </w:rPr>
              <w:t>o</w:t>
            </w:r>
            <w:r w:rsidR="00940A31" w:rsidRPr="0095246F">
              <w:rPr>
                <w:rFonts w:eastAsia="Arial"/>
                <w:spacing w:val="20"/>
                <w:sz w:val="18"/>
                <w:szCs w:val="18"/>
              </w:rPr>
              <w:t xml:space="preserve"> </w:t>
            </w:r>
            <w:r w:rsidR="00940A31" w:rsidRPr="0095246F">
              <w:rPr>
                <w:rFonts w:eastAsia="Arial"/>
                <w:sz w:val="18"/>
                <w:szCs w:val="18"/>
              </w:rPr>
              <w:t>en</w:t>
            </w:r>
            <w:r w:rsidR="00940A31" w:rsidRPr="0095246F">
              <w:rPr>
                <w:rFonts w:eastAsia="Arial"/>
                <w:spacing w:val="20"/>
                <w:sz w:val="18"/>
                <w:szCs w:val="18"/>
              </w:rPr>
              <w:t xml:space="preserve"> </w:t>
            </w:r>
            <w:r w:rsidR="00940A31" w:rsidRPr="0095246F">
              <w:rPr>
                <w:rFonts w:eastAsia="Arial"/>
                <w:spacing w:val="1"/>
                <w:sz w:val="18"/>
                <w:szCs w:val="18"/>
              </w:rPr>
              <w:t>s</w:t>
            </w:r>
            <w:r w:rsidR="00940A31" w:rsidRPr="0095246F">
              <w:rPr>
                <w:rFonts w:eastAsia="Arial"/>
                <w:sz w:val="18"/>
                <w:szCs w:val="18"/>
              </w:rPr>
              <w:t>i</w:t>
            </w:r>
            <w:r w:rsidR="00940A31" w:rsidRPr="0095246F">
              <w:rPr>
                <w:rFonts w:eastAsia="Arial"/>
                <w:spacing w:val="1"/>
                <w:sz w:val="18"/>
                <w:szCs w:val="18"/>
              </w:rPr>
              <w:t>t</w:t>
            </w:r>
            <w:r w:rsidR="00940A31" w:rsidRPr="0095246F">
              <w:rPr>
                <w:rFonts w:eastAsia="Arial"/>
                <w:sz w:val="18"/>
                <w:szCs w:val="18"/>
              </w:rPr>
              <w:t>ua</w:t>
            </w:r>
            <w:r w:rsidR="00940A31" w:rsidRPr="0095246F">
              <w:rPr>
                <w:rFonts w:eastAsia="Arial"/>
                <w:spacing w:val="1"/>
                <w:sz w:val="18"/>
                <w:szCs w:val="18"/>
              </w:rPr>
              <w:t>c</w:t>
            </w:r>
            <w:r w:rsidR="00940A31" w:rsidRPr="0095246F">
              <w:rPr>
                <w:rFonts w:eastAsia="Arial"/>
                <w:sz w:val="18"/>
                <w:szCs w:val="18"/>
              </w:rPr>
              <w:t>iones</w:t>
            </w:r>
            <w:r w:rsidR="00940A31" w:rsidRPr="0095246F">
              <w:rPr>
                <w:rFonts w:eastAsia="Arial"/>
                <w:spacing w:val="22"/>
                <w:sz w:val="18"/>
                <w:szCs w:val="18"/>
              </w:rPr>
              <w:t xml:space="preserve"> </w:t>
            </w:r>
            <w:r w:rsidR="00940A31" w:rsidRPr="0095246F">
              <w:rPr>
                <w:rFonts w:eastAsia="Arial"/>
                <w:sz w:val="18"/>
                <w:szCs w:val="18"/>
              </w:rPr>
              <w:t>de</w:t>
            </w:r>
            <w:r w:rsidR="00940A31" w:rsidRPr="0095246F">
              <w:rPr>
                <w:rFonts w:eastAsia="Arial"/>
                <w:spacing w:val="20"/>
                <w:sz w:val="18"/>
                <w:szCs w:val="18"/>
              </w:rPr>
              <w:t xml:space="preserve"> </w:t>
            </w:r>
            <w:r w:rsidR="00940A31" w:rsidRPr="0095246F">
              <w:rPr>
                <w:rFonts w:eastAsia="Arial"/>
                <w:sz w:val="18"/>
                <w:szCs w:val="18"/>
              </w:rPr>
              <w:t>e</w:t>
            </w:r>
            <w:r w:rsidR="00940A31" w:rsidRPr="0095246F">
              <w:rPr>
                <w:rFonts w:eastAsia="Arial"/>
                <w:spacing w:val="3"/>
                <w:sz w:val="18"/>
                <w:szCs w:val="18"/>
              </w:rPr>
              <w:t>m</w:t>
            </w:r>
            <w:r w:rsidR="00940A31" w:rsidRPr="0095246F">
              <w:rPr>
                <w:rFonts w:eastAsia="Arial"/>
                <w:sz w:val="18"/>
                <w:szCs w:val="18"/>
              </w:rPr>
              <w:t>ergen</w:t>
            </w:r>
            <w:r w:rsidR="00940A31" w:rsidRPr="0095246F">
              <w:rPr>
                <w:rFonts w:eastAsia="Arial"/>
                <w:spacing w:val="1"/>
                <w:sz w:val="18"/>
                <w:szCs w:val="18"/>
              </w:rPr>
              <w:t>c</w:t>
            </w:r>
            <w:r w:rsidR="00940A31" w:rsidRPr="0095246F">
              <w:rPr>
                <w:rFonts w:eastAsia="Arial"/>
                <w:sz w:val="18"/>
                <w:szCs w:val="18"/>
              </w:rPr>
              <w:t>ia.</w:t>
            </w:r>
            <w:r w:rsidR="00940A31" w:rsidRPr="0095246F">
              <w:rPr>
                <w:rFonts w:eastAsia="Arial"/>
                <w:spacing w:val="21"/>
                <w:sz w:val="18"/>
                <w:szCs w:val="18"/>
              </w:rPr>
              <w:t xml:space="preserve"> </w:t>
            </w:r>
            <w:r w:rsidR="00940A31" w:rsidRPr="0095246F">
              <w:rPr>
                <w:rFonts w:eastAsia="Arial"/>
                <w:spacing w:val="1"/>
                <w:sz w:val="18"/>
                <w:szCs w:val="18"/>
              </w:rPr>
              <w:t>S</w:t>
            </w:r>
            <w:r w:rsidR="00940A31" w:rsidRPr="0095246F">
              <w:rPr>
                <w:rFonts w:eastAsia="Arial"/>
                <w:sz w:val="18"/>
                <w:szCs w:val="18"/>
              </w:rPr>
              <w:t>u</w:t>
            </w:r>
            <w:r w:rsidR="00940A31" w:rsidRPr="0095246F">
              <w:rPr>
                <w:rFonts w:eastAsia="Arial"/>
                <w:spacing w:val="20"/>
                <w:sz w:val="18"/>
                <w:szCs w:val="18"/>
              </w:rPr>
              <w:t xml:space="preserve"> </w:t>
            </w:r>
            <w:r w:rsidR="00940A31" w:rsidRPr="0095246F">
              <w:rPr>
                <w:rFonts w:eastAsia="Arial"/>
                <w:spacing w:val="1"/>
                <w:sz w:val="18"/>
                <w:szCs w:val="18"/>
              </w:rPr>
              <w:t>s</w:t>
            </w:r>
            <w:r w:rsidR="00940A31" w:rsidRPr="0095246F">
              <w:rPr>
                <w:rFonts w:eastAsia="Arial"/>
                <w:sz w:val="18"/>
                <w:szCs w:val="18"/>
              </w:rPr>
              <w:t>uelo</w:t>
            </w:r>
            <w:r w:rsidR="00940A31" w:rsidRPr="0095246F">
              <w:rPr>
                <w:rFonts w:eastAsia="Arial"/>
                <w:spacing w:val="20"/>
                <w:sz w:val="18"/>
                <w:szCs w:val="18"/>
              </w:rPr>
              <w:t xml:space="preserve"> </w:t>
            </w:r>
            <w:r w:rsidR="00940A31" w:rsidRPr="0095246F">
              <w:rPr>
                <w:rFonts w:eastAsia="Arial"/>
                <w:sz w:val="18"/>
                <w:szCs w:val="18"/>
              </w:rPr>
              <w:t>es</w:t>
            </w:r>
            <w:r w:rsidR="00940A31" w:rsidRPr="0095246F">
              <w:rPr>
                <w:rFonts w:eastAsia="Arial"/>
                <w:spacing w:val="22"/>
                <w:sz w:val="18"/>
                <w:szCs w:val="18"/>
              </w:rPr>
              <w:t xml:space="preserve"> </w:t>
            </w:r>
            <w:r w:rsidR="00940A31" w:rsidRPr="0095246F">
              <w:rPr>
                <w:rFonts w:eastAsia="Arial"/>
                <w:sz w:val="18"/>
                <w:szCs w:val="18"/>
              </w:rPr>
              <w:t>duro</w:t>
            </w:r>
            <w:r w:rsidR="00940A31" w:rsidRPr="0095246F">
              <w:rPr>
                <w:rFonts w:eastAsia="Arial"/>
                <w:spacing w:val="20"/>
                <w:sz w:val="18"/>
                <w:szCs w:val="18"/>
              </w:rPr>
              <w:t xml:space="preserve"> </w:t>
            </w:r>
            <w:r w:rsidR="00940A31" w:rsidRPr="0095246F">
              <w:rPr>
                <w:rFonts w:eastAsia="Arial"/>
                <w:sz w:val="18"/>
                <w:szCs w:val="18"/>
              </w:rPr>
              <w:t>y e</w:t>
            </w:r>
            <w:r w:rsidR="00940A31" w:rsidRPr="0095246F">
              <w:rPr>
                <w:rFonts w:eastAsia="Arial"/>
                <w:spacing w:val="1"/>
                <w:sz w:val="18"/>
                <w:szCs w:val="18"/>
              </w:rPr>
              <w:t>st</w:t>
            </w:r>
            <w:r w:rsidR="00940A31" w:rsidRPr="0095246F">
              <w:rPr>
                <w:rFonts w:eastAsia="Arial"/>
                <w:sz w:val="18"/>
                <w:szCs w:val="18"/>
              </w:rPr>
              <w:t>able,</w:t>
            </w:r>
            <w:r w:rsidR="00940A31" w:rsidRPr="0095246F">
              <w:rPr>
                <w:rFonts w:eastAsia="Arial"/>
                <w:spacing w:val="4"/>
                <w:sz w:val="18"/>
                <w:szCs w:val="18"/>
              </w:rPr>
              <w:t xml:space="preserve"> </w:t>
            </w:r>
            <w:r w:rsidR="00940A31" w:rsidRPr="0095246F">
              <w:rPr>
                <w:rFonts w:eastAsia="Arial"/>
                <w:spacing w:val="1"/>
                <w:sz w:val="18"/>
                <w:szCs w:val="18"/>
              </w:rPr>
              <w:t>s</w:t>
            </w:r>
            <w:r w:rsidR="00940A31" w:rsidRPr="0095246F">
              <w:rPr>
                <w:rFonts w:eastAsia="Arial"/>
                <w:sz w:val="18"/>
                <w:szCs w:val="18"/>
              </w:rPr>
              <w:t>in</w:t>
            </w:r>
            <w:r w:rsidR="00940A31" w:rsidRPr="0095246F">
              <w:rPr>
                <w:rFonts w:eastAsia="Arial"/>
                <w:spacing w:val="2"/>
                <w:sz w:val="18"/>
                <w:szCs w:val="18"/>
              </w:rPr>
              <w:t xml:space="preserve"> </w:t>
            </w:r>
            <w:r w:rsidR="00940A31" w:rsidRPr="0095246F">
              <w:rPr>
                <w:rFonts w:eastAsia="Arial"/>
                <w:sz w:val="18"/>
                <w:szCs w:val="18"/>
              </w:rPr>
              <w:t>piezas</w:t>
            </w:r>
            <w:r w:rsidR="00940A31" w:rsidRPr="0095246F">
              <w:rPr>
                <w:rFonts w:eastAsia="Arial"/>
                <w:spacing w:val="4"/>
                <w:sz w:val="18"/>
                <w:szCs w:val="18"/>
              </w:rPr>
              <w:t xml:space="preserve"> </w:t>
            </w:r>
            <w:r w:rsidR="00940A31" w:rsidRPr="0095246F">
              <w:rPr>
                <w:rFonts w:eastAsia="Arial"/>
                <w:spacing w:val="1"/>
                <w:sz w:val="18"/>
                <w:szCs w:val="18"/>
              </w:rPr>
              <w:t>s</w:t>
            </w:r>
            <w:r w:rsidR="00940A31" w:rsidRPr="0095246F">
              <w:rPr>
                <w:rFonts w:eastAsia="Arial"/>
                <w:sz w:val="18"/>
                <w:szCs w:val="18"/>
              </w:rPr>
              <w:t>uel</w:t>
            </w:r>
            <w:r w:rsidR="00940A31" w:rsidRPr="0095246F">
              <w:rPr>
                <w:rFonts w:eastAsia="Arial"/>
                <w:spacing w:val="1"/>
                <w:sz w:val="18"/>
                <w:szCs w:val="18"/>
              </w:rPr>
              <w:t>t</w:t>
            </w:r>
            <w:r w:rsidR="00940A31" w:rsidRPr="0095246F">
              <w:rPr>
                <w:rFonts w:eastAsia="Arial"/>
                <w:sz w:val="18"/>
                <w:szCs w:val="18"/>
              </w:rPr>
              <w:t>a</w:t>
            </w:r>
            <w:r w:rsidR="00940A31" w:rsidRPr="0095246F">
              <w:rPr>
                <w:rFonts w:eastAsia="Arial"/>
                <w:spacing w:val="1"/>
                <w:sz w:val="18"/>
                <w:szCs w:val="18"/>
              </w:rPr>
              <w:t>s</w:t>
            </w:r>
            <w:r w:rsidR="00940A31" w:rsidRPr="0095246F">
              <w:rPr>
                <w:rFonts w:eastAsia="Arial"/>
                <w:sz w:val="18"/>
                <w:szCs w:val="18"/>
              </w:rPr>
              <w:t>.</w:t>
            </w:r>
            <w:r w:rsidR="00940A31" w:rsidRPr="0095246F">
              <w:rPr>
                <w:rFonts w:eastAsia="Arial"/>
                <w:spacing w:val="4"/>
                <w:sz w:val="18"/>
                <w:szCs w:val="18"/>
              </w:rPr>
              <w:t xml:space="preserve"> </w:t>
            </w:r>
            <w:r w:rsidR="00940A31" w:rsidRPr="0095246F">
              <w:rPr>
                <w:rFonts w:eastAsia="Arial"/>
                <w:sz w:val="18"/>
                <w:szCs w:val="18"/>
              </w:rPr>
              <w:t>No</w:t>
            </w:r>
            <w:r w:rsidR="00940A31" w:rsidRPr="0095246F">
              <w:rPr>
                <w:rFonts w:eastAsia="Arial"/>
                <w:spacing w:val="2"/>
                <w:sz w:val="18"/>
                <w:szCs w:val="18"/>
              </w:rPr>
              <w:t xml:space="preserve"> </w:t>
            </w:r>
            <w:r w:rsidR="00940A31" w:rsidRPr="0095246F">
              <w:rPr>
                <w:rFonts w:eastAsia="Arial"/>
                <w:sz w:val="18"/>
                <w:szCs w:val="18"/>
              </w:rPr>
              <w:t>pre</w:t>
            </w:r>
            <w:r w:rsidR="00940A31" w:rsidRPr="0095246F">
              <w:rPr>
                <w:rFonts w:eastAsia="Arial"/>
                <w:spacing w:val="1"/>
                <w:sz w:val="18"/>
                <w:szCs w:val="18"/>
              </w:rPr>
              <w:t>s</w:t>
            </w:r>
            <w:r w:rsidR="00940A31" w:rsidRPr="0095246F">
              <w:rPr>
                <w:rFonts w:eastAsia="Arial"/>
                <w:sz w:val="18"/>
                <w:szCs w:val="18"/>
              </w:rPr>
              <w:t>en</w:t>
            </w:r>
            <w:r w:rsidR="00940A31" w:rsidRPr="0095246F">
              <w:rPr>
                <w:rFonts w:eastAsia="Arial"/>
                <w:spacing w:val="1"/>
                <w:sz w:val="18"/>
                <w:szCs w:val="18"/>
              </w:rPr>
              <w:t>t</w:t>
            </w:r>
            <w:r w:rsidR="00940A31" w:rsidRPr="0095246F">
              <w:rPr>
                <w:rFonts w:eastAsia="Arial"/>
                <w:sz w:val="18"/>
                <w:szCs w:val="18"/>
              </w:rPr>
              <w:t>a</w:t>
            </w:r>
            <w:r w:rsidR="00940A31" w:rsidRPr="0095246F">
              <w:rPr>
                <w:rFonts w:eastAsia="Arial"/>
                <w:spacing w:val="2"/>
                <w:sz w:val="18"/>
                <w:szCs w:val="18"/>
              </w:rPr>
              <w:t xml:space="preserve"> </w:t>
            </w:r>
            <w:r w:rsidR="00940A31" w:rsidRPr="0095246F">
              <w:rPr>
                <w:rFonts w:eastAsia="Arial"/>
                <w:spacing w:val="1"/>
                <w:sz w:val="18"/>
                <w:szCs w:val="18"/>
              </w:rPr>
              <w:t>c</w:t>
            </w:r>
            <w:r w:rsidR="00940A31" w:rsidRPr="0095246F">
              <w:rPr>
                <w:rFonts w:eastAsia="Arial"/>
                <w:sz w:val="18"/>
                <w:szCs w:val="18"/>
              </w:rPr>
              <w:t>eja</w:t>
            </w:r>
            <w:r w:rsidR="00940A31" w:rsidRPr="0095246F">
              <w:rPr>
                <w:rFonts w:eastAsia="Arial"/>
                <w:spacing w:val="1"/>
                <w:sz w:val="18"/>
                <w:szCs w:val="18"/>
              </w:rPr>
              <w:t>s</w:t>
            </w:r>
            <w:r w:rsidR="00940A31" w:rsidRPr="0095246F">
              <w:rPr>
                <w:rFonts w:eastAsia="Arial"/>
                <w:sz w:val="18"/>
                <w:szCs w:val="18"/>
              </w:rPr>
              <w:t>,</w:t>
            </w:r>
            <w:r w:rsidR="00940A31" w:rsidRPr="0095246F">
              <w:rPr>
                <w:rFonts w:eastAsia="Arial"/>
                <w:spacing w:val="4"/>
                <w:sz w:val="18"/>
                <w:szCs w:val="18"/>
              </w:rPr>
              <w:t xml:space="preserve"> </w:t>
            </w:r>
            <w:r w:rsidR="00940A31" w:rsidRPr="0095246F">
              <w:rPr>
                <w:rFonts w:eastAsia="Arial"/>
                <w:sz w:val="18"/>
                <w:szCs w:val="18"/>
              </w:rPr>
              <w:t>re</w:t>
            </w:r>
            <w:r w:rsidR="00940A31" w:rsidRPr="0095246F">
              <w:rPr>
                <w:rFonts w:eastAsia="Arial"/>
                <w:spacing w:val="1"/>
                <w:sz w:val="18"/>
                <w:szCs w:val="18"/>
              </w:rPr>
              <w:t>s</w:t>
            </w:r>
            <w:r w:rsidR="00940A31" w:rsidRPr="0095246F">
              <w:rPr>
                <w:rFonts w:eastAsia="Arial"/>
                <w:sz w:val="18"/>
                <w:szCs w:val="18"/>
              </w:rPr>
              <w:t>al</w:t>
            </w:r>
            <w:r w:rsidR="00940A31" w:rsidRPr="0095246F">
              <w:rPr>
                <w:rFonts w:eastAsia="Arial"/>
                <w:spacing w:val="1"/>
                <w:sz w:val="18"/>
                <w:szCs w:val="18"/>
              </w:rPr>
              <w:t>t</w:t>
            </w:r>
            <w:r w:rsidR="00940A31" w:rsidRPr="0095246F">
              <w:rPr>
                <w:rFonts w:eastAsia="Arial"/>
                <w:sz w:val="18"/>
                <w:szCs w:val="18"/>
              </w:rPr>
              <w:t>e</w:t>
            </w:r>
            <w:r w:rsidR="00940A31" w:rsidRPr="0095246F">
              <w:rPr>
                <w:rFonts w:eastAsia="Arial"/>
                <w:spacing w:val="1"/>
                <w:sz w:val="18"/>
                <w:szCs w:val="18"/>
              </w:rPr>
              <w:t>s</w:t>
            </w:r>
            <w:r w:rsidR="00940A31" w:rsidRPr="0095246F">
              <w:rPr>
                <w:rFonts w:eastAsia="Arial"/>
                <w:sz w:val="18"/>
                <w:szCs w:val="18"/>
              </w:rPr>
              <w:t>,</w:t>
            </w:r>
            <w:r w:rsidR="00940A31" w:rsidRPr="0095246F">
              <w:rPr>
                <w:rFonts w:eastAsia="Arial"/>
                <w:spacing w:val="4"/>
                <w:sz w:val="18"/>
                <w:szCs w:val="18"/>
              </w:rPr>
              <w:t xml:space="preserve"> </w:t>
            </w:r>
            <w:r w:rsidR="00940A31" w:rsidRPr="0095246F">
              <w:rPr>
                <w:rFonts w:eastAsia="Arial"/>
                <w:sz w:val="18"/>
                <w:szCs w:val="18"/>
              </w:rPr>
              <w:t>bordes</w:t>
            </w:r>
            <w:r w:rsidR="00940A31" w:rsidRPr="0095246F">
              <w:rPr>
                <w:rFonts w:eastAsia="Arial"/>
                <w:spacing w:val="4"/>
                <w:sz w:val="18"/>
                <w:szCs w:val="18"/>
              </w:rPr>
              <w:t xml:space="preserve"> </w:t>
            </w:r>
            <w:r w:rsidR="00940A31" w:rsidRPr="0095246F">
              <w:rPr>
                <w:rFonts w:eastAsia="Arial"/>
                <w:sz w:val="18"/>
                <w:szCs w:val="18"/>
              </w:rPr>
              <w:t>o</w:t>
            </w:r>
            <w:r w:rsidR="00940A31" w:rsidRPr="0095246F">
              <w:rPr>
                <w:rFonts w:eastAsia="Arial"/>
                <w:spacing w:val="2"/>
                <w:sz w:val="18"/>
                <w:szCs w:val="18"/>
              </w:rPr>
              <w:t xml:space="preserve"> </w:t>
            </w:r>
            <w:r w:rsidR="00940A31" w:rsidRPr="0095246F">
              <w:rPr>
                <w:rFonts w:eastAsia="Arial"/>
                <w:spacing w:val="1"/>
                <w:sz w:val="18"/>
                <w:szCs w:val="18"/>
              </w:rPr>
              <w:t>h</w:t>
            </w:r>
            <w:r w:rsidR="00940A31" w:rsidRPr="0095246F">
              <w:rPr>
                <w:rFonts w:eastAsia="Arial"/>
                <w:sz w:val="18"/>
                <w:szCs w:val="18"/>
              </w:rPr>
              <w:t>ue</w:t>
            </w:r>
            <w:r w:rsidR="00940A31" w:rsidRPr="0095246F">
              <w:rPr>
                <w:rFonts w:eastAsia="Arial"/>
                <w:spacing w:val="1"/>
                <w:sz w:val="18"/>
                <w:szCs w:val="18"/>
              </w:rPr>
              <w:t>c</w:t>
            </w:r>
            <w:r w:rsidR="00940A31" w:rsidRPr="0095246F">
              <w:rPr>
                <w:rFonts w:eastAsia="Arial"/>
                <w:sz w:val="18"/>
                <w:szCs w:val="18"/>
              </w:rPr>
              <w:t>os</w:t>
            </w:r>
            <w:r w:rsidR="00940A31" w:rsidRPr="0095246F">
              <w:rPr>
                <w:rFonts w:eastAsia="Arial"/>
                <w:spacing w:val="4"/>
                <w:sz w:val="18"/>
                <w:szCs w:val="18"/>
              </w:rPr>
              <w:t xml:space="preserve"> </w:t>
            </w:r>
            <w:r w:rsidR="00940A31" w:rsidRPr="0095246F">
              <w:rPr>
                <w:rFonts w:eastAsia="Arial"/>
                <w:sz w:val="18"/>
                <w:szCs w:val="18"/>
              </w:rPr>
              <w:t>que</w:t>
            </w:r>
            <w:r w:rsidR="00940A31" w:rsidRPr="0095246F">
              <w:rPr>
                <w:rFonts w:eastAsia="Arial"/>
                <w:spacing w:val="2"/>
                <w:sz w:val="18"/>
                <w:szCs w:val="18"/>
              </w:rPr>
              <w:t xml:space="preserve"> </w:t>
            </w:r>
            <w:r w:rsidR="00940A31" w:rsidRPr="0095246F">
              <w:rPr>
                <w:rFonts w:eastAsia="Arial"/>
                <w:sz w:val="18"/>
                <w:szCs w:val="18"/>
              </w:rPr>
              <w:t>puedan</w:t>
            </w:r>
            <w:r w:rsidR="00940A31" w:rsidRPr="0095246F">
              <w:rPr>
                <w:rFonts w:eastAsia="Arial"/>
                <w:spacing w:val="2"/>
                <w:sz w:val="18"/>
                <w:szCs w:val="18"/>
              </w:rPr>
              <w:t xml:space="preserve"> </w:t>
            </w:r>
            <w:r w:rsidR="00940A31" w:rsidRPr="0095246F">
              <w:rPr>
                <w:rFonts w:eastAsia="Arial"/>
                <w:sz w:val="18"/>
                <w:szCs w:val="18"/>
              </w:rPr>
              <w:t>ha</w:t>
            </w:r>
            <w:r w:rsidR="00940A31" w:rsidRPr="0095246F">
              <w:rPr>
                <w:rFonts w:eastAsia="Arial"/>
                <w:spacing w:val="1"/>
                <w:sz w:val="18"/>
                <w:szCs w:val="18"/>
              </w:rPr>
              <w:t>c</w:t>
            </w:r>
            <w:r w:rsidR="00940A31" w:rsidRPr="0095246F">
              <w:rPr>
                <w:rFonts w:eastAsia="Arial"/>
                <w:sz w:val="18"/>
                <w:szCs w:val="18"/>
              </w:rPr>
              <w:t>er</w:t>
            </w:r>
            <w:r w:rsidR="00940A31" w:rsidRPr="0095246F">
              <w:rPr>
                <w:rFonts w:eastAsia="Arial"/>
                <w:spacing w:val="2"/>
                <w:sz w:val="18"/>
                <w:szCs w:val="18"/>
              </w:rPr>
              <w:t xml:space="preserve"> </w:t>
            </w:r>
            <w:r w:rsidR="00940A31" w:rsidRPr="0095246F">
              <w:rPr>
                <w:rFonts w:eastAsia="Arial"/>
                <w:sz w:val="18"/>
                <w:szCs w:val="18"/>
              </w:rPr>
              <w:t>po</w:t>
            </w:r>
            <w:r w:rsidR="00940A31" w:rsidRPr="0095246F">
              <w:rPr>
                <w:rFonts w:eastAsia="Arial"/>
                <w:spacing w:val="1"/>
                <w:sz w:val="18"/>
                <w:szCs w:val="18"/>
              </w:rPr>
              <w:t>s</w:t>
            </w:r>
            <w:r w:rsidR="00940A31" w:rsidRPr="0095246F">
              <w:rPr>
                <w:rFonts w:eastAsia="Arial"/>
                <w:sz w:val="18"/>
                <w:szCs w:val="18"/>
              </w:rPr>
              <w:t>ible</w:t>
            </w:r>
            <w:r w:rsidR="00940A31" w:rsidRPr="0095246F">
              <w:rPr>
                <w:rFonts w:eastAsia="Arial"/>
                <w:spacing w:val="2"/>
                <w:sz w:val="18"/>
                <w:szCs w:val="18"/>
              </w:rPr>
              <w:t xml:space="preserve"> </w:t>
            </w:r>
            <w:r w:rsidR="00940A31" w:rsidRPr="0095246F">
              <w:rPr>
                <w:rFonts w:eastAsia="Arial"/>
                <w:sz w:val="18"/>
                <w:szCs w:val="18"/>
              </w:rPr>
              <w:t>el</w:t>
            </w:r>
            <w:r w:rsidR="00940A31" w:rsidRPr="0095246F">
              <w:rPr>
                <w:rFonts w:eastAsia="Arial"/>
                <w:spacing w:val="3"/>
                <w:sz w:val="18"/>
                <w:szCs w:val="18"/>
              </w:rPr>
              <w:t xml:space="preserve"> </w:t>
            </w:r>
            <w:r w:rsidR="00940A31" w:rsidRPr="0095246F">
              <w:rPr>
                <w:rFonts w:eastAsia="Arial"/>
                <w:spacing w:val="1"/>
                <w:sz w:val="18"/>
                <w:szCs w:val="18"/>
              </w:rPr>
              <w:t>t</w:t>
            </w:r>
            <w:r w:rsidR="00940A31" w:rsidRPr="0095246F">
              <w:rPr>
                <w:rFonts w:eastAsia="Arial"/>
                <w:sz w:val="18"/>
                <w:szCs w:val="18"/>
              </w:rPr>
              <w:t>ropiezo de per</w:t>
            </w:r>
            <w:r w:rsidR="00940A31" w:rsidRPr="0095246F">
              <w:rPr>
                <w:rFonts w:eastAsia="Arial"/>
                <w:spacing w:val="1"/>
                <w:sz w:val="18"/>
                <w:szCs w:val="18"/>
              </w:rPr>
              <w:t>s</w:t>
            </w:r>
            <w:r w:rsidR="00940A31" w:rsidRPr="0095246F">
              <w:rPr>
                <w:rFonts w:eastAsia="Arial"/>
                <w:sz w:val="18"/>
                <w:szCs w:val="18"/>
              </w:rPr>
              <w:t>ona</w:t>
            </w:r>
            <w:r w:rsidR="00940A31" w:rsidRPr="0095246F">
              <w:rPr>
                <w:rFonts w:eastAsia="Arial"/>
                <w:spacing w:val="1"/>
                <w:sz w:val="18"/>
                <w:szCs w:val="18"/>
              </w:rPr>
              <w:t>s</w:t>
            </w:r>
            <w:r w:rsidR="00940A31" w:rsidRPr="0095246F">
              <w:rPr>
                <w:rFonts w:eastAsia="Arial"/>
                <w:sz w:val="18"/>
                <w:szCs w:val="18"/>
              </w:rPr>
              <w:t>.</w:t>
            </w:r>
            <w:r w:rsidR="00940A31" w:rsidRPr="0095246F">
              <w:rPr>
                <w:rFonts w:eastAsia="Arial"/>
                <w:spacing w:val="1"/>
                <w:sz w:val="18"/>
                <w:szCs w:val="18"/>
              </w:rPr>
              <w:t xml:space="preserve"> </w:t>
            </w:r>
            <w:r w:rsidR="00940A31" w:rsidRPr="0095246F">
              <w:rPr>
                <w:rFonts w:eastAsia="Arial"/>
                <w:spacing w:val="2"/>
                <w:sz w:val="18"/>
                <w:szCs w:val="18"/>
              </w:rPr>
              <w:t>E</w:t>
            </w:r>
            <w:r w:rsidR="00940A31" w:rsidRPr="0095246F">
              <w:rPr>
                <w:rFonts w:eastAsia="Arial"/>
                <w:sz w:val="18"/>
                <w:szCs w:val="18"/>
              </w:rPr>
              <w:t>s an</w:t>
            </w:r>
            <w:r w:rsidR="00940A31" w:rsidRPr="0095246F">
              <w:rPr>
                <w:rFonts w:eastAsia="Arial"/>
                <w:spacing w:val="1"/>
                <w:sz w:val="18"/>
                <w:szCs w:val="18"/>
              </w:rPr>
              <w:t>t</w:t>
            </w:r>
            <w:r w:rsidR="00940A31" w:rsidRPr="0095246F">
              <w:rPr>
                <w:rFonts w:eastAsia="Arial"/>
                <w:sz w:val="18"/>
                <w:szCs w:val="18"/>
              </w:rPr>
              <w:t>ide</w:t>
            </w:r>
            <w:r w:rsidR="00940A31" w:rsidRPr="0095246F">
              <w:rPr>
                <w:rFonts w:eastAsia="Arial"/>
                <w:spacing w:val="1"/>
                <w:sz w:val="18"/>
                <w:szCs w:val="18"/>
              </w:rPr>
              <w:t>s</w:t>
            </w:r>
            <w:r w:rsidR="00940A31" w:rsidRPr="0095246F">
              <w:rPr>
                <w:rFonts w:eastAsia="Arial"/>
                <w:sz w:val="18"/>
                <w:szCs w:val="18"/>
              </w:rPr>
              <w:t>lizan</w:t>
            </w:r>
            <w:r w:rsidR="00940A31" w:rsidRPr="0095246F">
              <w:rPr>
                <w:rFonts w:eastAsia="Arial"/>
                <w:spacing w:val="1"/>
                <w:sz w:val="18"/>
                <w:szCs w:val="18"/>
              </w:rPr>
              <w:t>t</w:t>
            </w:r>
            <w:r w:rsidR="00940A31" w:rsidRPr="0095246F">
              <w:rPr>
                <w:rFonts w:eastAsia="Arial"/>
                <w:sz w:val="18"/>
                <w:szCs w:val="18"/>
              </w:rPr>
              <w:t>e</w:t>
            </w:r>
            <w:r w:rsidR="00940A31" w:rsidRPr="0095246F">
              <w:rPr>
                <w:rFonts w:eastAsia="Arial"/>
                <w:spacing w:val="1"/>
                <w:sz w:val="18"/>
                <w:szCs w:val="18"/>
              </w:rPr>
              <w:t xml:space="preserve"> </w:t>
            </w:r>
            <w:r w:rsidR="00940A31" w:rsidRPr="0095246F">
              <w:rPr>
                <w:rFonts w:eastAsia="Arial"/>
                <w:sz w:val="18"/>
                <w:szCs w:val="18"/>
              </w:rPr>
              <w:t>en</w:t>
            </w:r>
            <w:r w:rsidR="00940A31" w:rsidRPr="0095246F">
              <w:rPr>
                <w:rFonts w:eastAsia="Arial"/>
                <w:spacing w:val="1"/>
                <w:sz w:val="18"/>
                <w:szCs w:val="18"/>
              </w:rPr>
              <w:t xml:space="preserve"> s</w:t>
            </w:r>
            <w:r w:rsidR="00940A31" w:rsidRPr="0095246F">
              <w:rPr>
                <w:rFonts w:eastAsia="Arial"/>
                <w:sz w:val="18"/>
                <w:szCs w:val="18"/>
              </w:rPr>
              <w:t>e</w:t>
            </w:r>
            <w:r w:rsidR="00940A31" w:rsidRPr="0095246F">
              <w:rPr>
                <w:rFonts w:eastAsia="Arial"/>
                <w:spacing w:val="1"/>
                <w:sz w:val="18"/>
                <w:szCs w:val="18"/>
              </w:rPr>
              <w:t>c</w:t>
            </w:r>
            <w:r w:rsidR="00940A31" w:rsidRPr="0095246F">
              <w:rPr>
                <w:rFonts w:eastAsia="Arial"/>
                <w:sz w:val="18"/>
                <w:szCs w:val="18"/>
              </w:rPr>
              <w:t>o</w:t>
            </w:r>
            <w:r w:rsidR="00940A31" w:rsidRPr="0095246F">
              <w:rPr>
                <w:rFonts w:eastAsia="Arial"/>
                <w:spacing w:val="1"/>
                <w:sz w:val="18"/>
                <w:szCs w:val="18"/>
              </w:rPr>
              <w:t xml:space="preserve"> </w:t>
            </w:r>
            <w:r w:rsidR="00940A31" w:rsidRPr="0095246F">
              <w:rPr>
                <w:rFonts w:eastAsia="Arial"/>
                <w:sz w:val="18"/>
                <w:szCs w:val="18"/>
              </w:rPr>
              <w:t>y en</w:t>
            </w:r>
            <w:r w:rsidR="00940A31" w:rsidRPr="0095246F">
              <w:rPr>
                <w:rFonts w:eastAsia="Arial"/>
                <w:spacing w:val="1"/>
                <w:sz w:val="18"/>
                <w:szCs w:val="18"/>
              </w:rPr>
              <w:t xml:space="preserve"> </w:t>
            </w:r>
            <w:r w:rsidR="00940A31" w:rsidRPr="0095246F">
              <w:rPr>
                <w:rFonts w:eastAsia="Arial"/>
                <w:spacing w:val="3"/>
                <w:sz w:val="18"/>
                <w:szCs w:val="18"/>
              </w:rPr>
              <w:t>m</w:t>
            </w:r>
            <w:r w:rsidR="00940A31" w:rsidRPr="0095246F">
              <w:rPr>
                <w:rFonts w:eastAsia="Arial"/>
                <w:sz w:val="18"/>
                <w:szCs w:val="18"/>
              </w:rPr>
              <w:t>ojado.</w:t>
            </w:r>
            <w:r w:rsidR="00940A31" w:rsidRPr="0095246F">
              <w:rPr>
                <w:rFonts w:eastAsia="Arial"/>
                <w:spacing w:val="2"/>
                <w:sz w:val="18"/>
                <w:szCs w:val="18"/>
              </w:rPr>
              <w:t xml:space="preserve"> </w:t>
            </w:r>
            <w:r w:rsidR="00940A31" w:rsidRPr="0095246F">
              <w:rPr>
                <w:rFonts w:eastAsia="Arial"/>
                <w:sz w:val="18"/>
                <w:szCs w:val="18"/>
              </w:rPr>
              <w:t>Cuen</w:t>
            </w:r>
            <w:r w:rsidR="00940A31" w:rsidRPr="0095246F">
              <w:rPr>
                <w:rFonts w:eastAsia="Arial"/>
                <w:spacing w:val="1"/>
                <w:sz w:val="18"/>
                <w:szCs w:val="18"/>
              </w:rPr>
              <w:t>t</w:t>
            </w:r>
            <w:r w:rsidR="00940A31" w:rsidRPr="0095246F">
              <w:rPr>
                <w:rFonts w:eastAsia="Arial"/>
                <w:sz w:val="18"/>
                <w:szCs w:val="18"/>
              </w:rPr>
              <w:t>a</w:t>
            </w:r>
            <w:r w:rsidR="00940A31" w:rsidRPr="0095246F">
              <w:rPr>
                <w:rFonts w:eastAsia="Arial"/>
                <w:spacing w:val="1"/>
                <w:sz w:val="18"/>
                <w:szCs w:val="18"/>
              </w:rPr>
              <w:t xml:space="preserve"> c</w:t>
            </w:r>
            <w:r w:rsidR="00940A31" w:rsidRPr="0095246F">
              <w:rPr>
                <w:rFonts w:eastAsia="Arial"/>
                <w:sz w:val="18"/>
                <w:szCs w:val="18"/>
              </w:rPr>
              <w:t>on</w:t>
            </w:r>
            <w:r w:rsidR="00940A31" w:rsidRPr="0095246F">
              <w:rPr>
                <w:rFonts w:eastAsia="Arial"/>
                <w:spacing w:val="1"/>
                <w:sz w:val="18"/>
                <w:szCs w:val="18"/>
              </w:rPr>
              <w:t xml:space="preserve"> </w:t>
            </w:r>
            <w:r w:rsidR="00940A31" w:rsidRPr="0095246F">
              <w:rPr>
                <w:rFonts w:eastAsia="Arial"/>
                <w:sz w:val="18"/>
                <w:szCs w:val="18"/>
              </w:rPr>
              <w:t>un</w:t>
            </w:r>
            <w:r w:rsidR="00940A31" w:rsidRPr="0095246F">
              <w:rPr>
                <w:rFonts w:eastAsia="Arial"/>
                <w:spacing w:val="1"/>
                <w:sz w:val="18"/>
                <w:szCs w:val="18"/>
              </w:rPr>
              <w:t xml:space="preserve"> </w:t>
            </w:r>
            <w:r w:rsidR="00940A31" w:rsidRPr="0095246F">
              <w:rPr>
                <w:rFonts w:eastAsia="Arial"/>
                <w:sz w:val="18"/>
                <w:szCs w:val="18"/>
              </w:rPr>
              <w:t>pa</w:t>
            </w:r>
            <w:r w:rsidR="00940A31" w:rsidRPr="0095246F">
              <w:rPr>
                <w:rFonts w:eastAsia="Arial"/>
                <w:spacing w:val="1"/>
                <w:sz w:val="18"/>
                <w:szCs w:val="18"/>
              </w:rPr>
              <w:t>s</w:t>
            </w:r>
            <w:r w:rsidR="00940A31" w:rsidRPr="0095246F">
              <w:rPr>
                <w:rFonts w:eastAsia="Arial"/>
                <w:sz w:val="18"/>
                <w:szCs w:val="18"/>
              </w:rPr>
              <w:t>a</w:t>
            </w:r>
            <w:r w:rsidR="00940A31" w:rsidRPr="0095246F">
              <w:rPr>
                <w:rFonts w:eastAsia="Arial"/>
                <w:spacing w:val="3"/>
                <w:sz w:val="18"/>
                <w:szCs w:val="18"/>
              </w:rPr>
              <w:t>m</w:t>
            </w:r>
            <w:r w:rsidR="00940A31" w:rsidRPr="0095246F">
              <w:rPr>
                <w:rFonts w:eastAsia="Arial"/>
                <w:sz w:val="18"/>
                <w:szCs w:val="18"/>
              </w:rPr>
              <w:t>anos</w:t>
            </w:r>
            <w:r w:rsidR="00940A31" w:rsidRPr="0095246F">
              <w:rPr>
                <w:rFonts w:eastAsia="Arial"/>
                <w:spacing w:val="2"/>
                <w:sz w:val="18"/>
                <w:szCs w:val="18"/>
              </w:rPr>
              <w:t xml:space="preserve"> </w:t>
            </w:r>
            <w:r w:rsidR="00940A31" w:rsidRPr="0095246F">
              <w:rPr>
                <w:rFonts w:eastAsia="Arial"/>
                <w:sz w:val="18"/>
                <w:szCs w:val="18"/>
              </w:rPr>
              <w:t>peri</w:t>
            </w:r>
            <w:r w:rsidR="00940A31" w:rsidRPr="0095246F">
              <w:rPr>
                <w:rFonts w:eastAsia="Arial"/>
                <w:spacing w:val="3"/>
                <w:sz w:val="18"/>
                <w:szCs w:val="18"/>
              </w:rPr>
              <w:t>m</w:t>
            </w:r>
            <w:r w:rsidR="00940A31" w:rsidRPr="0095246F">
              <w:rPr>
                <w:rFonts w:eastAsia="Arial"/>
                <w:sz w:val="18"/>
                <w:szCs w:val="18"/>
              </w:rPr>
              <w:t>e</w:t>
            </w:r>
            <w:r w:rsidR="00940A31" w:rsidRPr="0095246F">
              <w:rPr>
                <w:rFonts w:eastAsia="Arial"/>
                <w:spacing w:val="1"/>
                <w:sz w:val="18"/>
                <w:szCs w:val="18"/>
              </w:rPr>
              <w:t>t</w:t>
            </w:r>
            <w:r w:rsidR="00940A31" w:rsidRPr="0095246F">
              <w:rPr>
                <w:rFonts w:eastAsia="Arial"/>
                <w:sz w:val="18"/>
                <w:szCs w:val="18"/>
              </w:rPr>
              <w:t>ral</w:t>
            </w:r>
            <w:r w:rsidR="00940A31" w:rsidRPr="0095246F">
              <w:rPr>
                <w:rFonts w:eastAsia="Arial"/>
                <w:spacing w:val="1"/>
                <w:sz w:val="18"/>
                <w:szCs w:val="18"/>
              </w:rPr>
              <w:t xml:space="preserve"> s</w:t>
            </w:r>
            <w:r w:rsidR="00940A31" w:rsidRPr="0095246F">
              <w:rPr>
                <w:rFonts w:eastAsia="Arial"/>
                <w:sz w:val="18"/>
                <w:szCs w:val="18"/>
              </w:rPr>
              <w:t>i</w:t>
            </w:r>
            <w:r w:rsidR="00940A31" w:rsidRPr="0095246F">
              <w:rPr>
                <w:rFonts w:eastAsia="Arial"/>
                <w:spacing w:val="1"/>
                <w:sz w:val="18"/>
                <w:szCs w:val="18"/>
              </w:rPr>
              <w:t>t</w:t>
            </w:r>
            <w:r w:rsidR="00940A31" w:rsidRPr="0095246F">
              <w:rPr>
                <w:rFonts w:eastAsia="Arial"/>
                <w:sz w:val="18"/>
                <w:szCs w:val="18"/>
              </w:rPr>
              <w:t>uado</w:t>
            </w:r>
            <w:r w:rsidR="00940A31" w:rsidRPr="0095246F">
              <w:rPr>
                <w:rFonts w:eastAsia="Arial"/>
                <w:spacing w:val="1"/>
                <w:sz w:val="18"/>
                <w:szCs w:val="18"/>
              </w:rPr>
              <w:t xml:space="preserve"> </w:t>
            </w:r>
            <w:r w:rsidR="00940A31" w:rsidRPr="0095246F">
              <w:rPr>
                <w:rFonts w:eastAsia="Arial"/>
                <w:sz w:val="18"/>
                <w:szCs w:val="18"/>
              </w:rPr>
              <w:t>en</w:t>
            </w:r>
            <w:r w:rsidR="00940A31" w:rsidRPr="0095246F">
              <w:rPr>
                <w:rFonts w:eastAsia="Arial"/>
                <w:spacing w:val="1"/>
                <w:sz w:val="18"/>
                <w:szCs w:val="18"/>
              </w:rPr>
              <w:t>t</w:t>
            </w:r>
            <w:r w:rsidR="00940A31" w:rsidRPr="0095246F">
              <w:rPr>
                <w:rFonts w:eastAsia="Arial"/>
                <w:sz w:val="18"/>
                <w:szCs w:val="18"/>
              </w:rPr>
              <w:t>re</w:t>
            </w:r>
            <w:r w:rsidR="00940A31" w:rsidRPr="0095246F">
              <w:rPr>
                <w:rFonts w:eastAsia="Arial"/>
                <w:spacing w:val="1"/>
                <w:sz w:val="18"/>
                <w:szCs w:val="18"/>
              </w:rPr>
              <w:t xml:space="preserve"> </w:t>
            </w:r>
            <w:r w:rsidR="00940A31" w:rsidRPr="0095246F">
              <w:rPr>
                <w:rFonts w:eastAsia="Arial"/>
                <w:sz w:val="18"/>
                <w:szCs w:val="18"/>
              </w:rPr>
              <w:t>90-100</w:t>
            </w:r>
            <w:r w:rsidR="00940A31" w:rsidRPr="0095246F">
              <w:rPr>
                <w:rFonts w:eastAsia="Arial"/>
                <w:spacing w:val="1"/>
                <w:sz w:val="18"/>
                <w:szCs w:val="18"/>
              </w:rPr>
              <w:t xml:space="preserve"> c</w:t>
            </w:r>
            <w:r w:rsidR="00940A31" w:rsidRPr="0095246F">
              <w:rPr>
                <w:rFonts w:eastAsia="Arial"/>
                <w:sz w:val="18"/>
                <w:szCs w:val="18"/>
              </w:rPr>
              <w:t>m</w:t>
            </w:r>
            <w:r w:rsidR="00940A31" w:rsidRPr="0095246F">
              <w:rPr>
                <w:rFonts w:eastAsia="Arial"/>
                <w:spacing w:val="4"/>
                <w:sz w:val="18"/>
                <w:szCs w:val="18"/>
              </w:rPr>
              <w:t xml:space="preserve"> </w:t>
            </w:r>
            <w:r w:rsidR="00940A31" w:rsidRPr="0095246F">
              <w:rPr>
                <w:rFonts w:eastAsia="Arial"/>
                <w:spacing w:val="3"/>
                <w:sz w:val="18"/>
                <w:szCs w:val="18"/>
              </w:rPr>
              <w:t>m</w:t>
            </w:r>
            <w:r w:rsidR="00940A31" w:rsidRPr="0095246F">
              <w:rPr>
                <w:rFonts w:eastAsia="Arial"/>
                <w:sz w:val="18"/>
                <w:szCs w:val="18"/>
              </w:rPr>
              <w:t>edidos</w:t>
            </w:r>
            <w:r w:rsidR="00940A31" w:rsidRPr="0095246F">
              <w:rPr>
                <w:rFonts w:eastAsia="Arial"/>
                <w:spacing w:val="2"/>
                <w:sz w:val="18"/>
                <w:szCs w:val="18"/>
              </w:rPr>
              <w:t xml:space="preserve"> </w:t>
            </w:r>
            <w:r w:rsidR="00940A31" w:rsidRPr="0095246F">
              <w:rPr>
                <w:rFonts w:eastAsia="Arial"/>
                <w:sz w:val="18"/>
                <w:szCs w:val="18"/>
              </w:rPr>
              <w:t>de</w:t>
            </w:r>
            <w:r w:rsidR="00940A31" w:rsidRPr="0095246F">
              <w:rPr>
                <w:rFonts w:eastAsia="Arial"/>
                <w:spacing w:val="1"/>
                <w:sz w:val="18"/>
                <w:szCs w:val="18"/>
              </w:rPr>
              <w:t>s</w:t>
            </w:r>
            <w:r w:rsidR="00940A31" w:rsidRPr="0095246F">
              <w:rPr>
                <w:rFonts w:eastAsia="Arial"/>
                <w:sz w:val="18"/>
                <w:szCs w:val="18"/>
              </w:rPr>
              <w:t>de</w:t>
            </w:r>
            <w:r w:rsidR="00940A31" w:rsidRPr="0095246F">
              <w:rPr>
                <w:rFonts w:eastAsia="Arial"/>
                <w:spacing w:val="1"/>
                <w:sz w:val="18"/>
                <w:szCs w:val="18"/>
              </w:rPr>
              <w:t xml:space="preserve"> </w:t>
            </w:r>
            <w:r w:rsidR="00940A31" w:rsidRPr="0095246F">
              <w:rPr>
                <w:rFonts w:eastAsia="Arial"/>
                <w:sz w:val="18"/>
                <w:szCs w:val="18"/>
              </w:rPr>
              <w:t>el</w:t>
            </w:r>
            <w:r w:rsidR="00940A31" w:rsidRPr="0095246F">
              <w:rPr>
                <w:rFonts w:eastAsia="Arial"/>
                <w:spacing w:val="1"/>
                <w:sz w:val="18"/>
                <w:szCs w:val="18"/>
              </w:rPr>
              <w:t xml:space="preserve"> s</w:t>
            </w:r>
            <w:r w:rsidR="00940A31" w:rsidRPr="0095246F">
              <w:rPr>
                <w:rFonts w:eastAsia="Arial"/>
                <w:sz w:val="18"/>
                <w:szCs w:val="18"/>
              </w:rPr>
              <w:t>uelo.</w:t>
            </w:r>
          </w:p>
          <w:p w14:paraId="0AAF88FE" w14:textId="77777777" w:rsidR="00940A31" w:rsidRPr="0095246F" w:rsidRDefault="00940A31" w:rsidP="0025056C">
            <w:pPr>
              <w:pStyle w:val="UZPRRAFO"/>
              <w:spacing w:line="240" w:lineRule="auto"/>
              <w:ind w:left="568" w:hanging="142"/>
              <w:rPr>
                <w:rFonts w:eastAsia="Arial"/>
                <w:sz w:val="18"/>
                <w:szCs w:val="18"/>
              </w:rPr>
            </w:pPr>
            <w:r w:rsidRPr="0095246F">
              <w:rPr>
                <w:rFonts w:eastAsia="Arial"/>
                <w:sz w:val="18"/>
                <w:szCs w:val="18"/>
              </w:rPr>
              <w:t xml:space="preserve">- </w:t>
            </w:r>
            <w:r w:rsidRPr="0095246F">
              <w:rPr>
                <w:rFonts w:eastAsia="Arial"/>
                <w:spacing w:val="1"/>
                <w:sz w:val="18"/>
                <w:szCs w:val="18"/>
              </w:rPr>
              <w:t>I</w:t>
            </w:r>
            <w:r w:rsidRPr="0095246F">
              <w:rPr>
                <w:rFonts w:eastAsia="Arial"/>
                <w:sz w:val="18"/>
                <w:szCs w:val="18"/>
              </w:rPr>
              <w:t>n</w:t>
            </w:r>
            <w:r w:rsidRPr="0095246F">
              <w:rPr>
                <w:rFonts w:eastAsia="Arial"/>
                <w:spacing w:val="1"/>
                <w:sz w:val="18"/>
                <w:szCs w:val="18"/>
              </w:rPr>
              <w:t>t</w:t>
            </w:r>
            <w:r w:rsidRPr="0095246F">
              <w:rPr>
                <w:rFonts w:eastAsia="Arial"/>
                <w:sz w:val="18"/>
                <w:szCs w:val="18"/>
              </w:rPr>
              <w:t>en</w:t>
            </w:r>
            <w:r w:rsidRPr="0095246F">
              <w:rPr>
                <w:rFonts w:eastAsia="Arial"/>
                <w:spacing w:val="1"/>
                <w:sz w:val="18"/>
                <w:szCs w:val="18"/>
              </w:rPr>
              <w:t>s</w:t>
            </w:r>
            <w:r w:rsidRPr="0095246F">
              <w:rPr>
                <w:rFonts w:eastAsia="Arial"/>
                <w:sz w:val="18"/>
                <w:szCs w:val="18"/>
              </w:rPr>
              <w:t>idad</w:t>
            </w:r>
            <w:r w:rsidRPr="0095246F">
              <w:rPr>
                <w:rFonts w:eastAsia="Arial"/>
                <w:spacing w:val="1"/>
                <w:sz w:val="18"/>
                <w:szCs w:val="18"/>
              </w:rPr>
              <w:t xml:space="preserve"> </w:t>
            </w:r>
            <w:r w:rsidRPr="0095246F">
              <w:rPr>
                <w:rFonts w:eastAsia="Arial"/>
                <w:sz w:val="18"/>
                <w:szCs w:val="18"/>
              </w:rPr>
              <w:t>de</w:t>
            </w:r>
            <w:r w:rsidRPr="0095246F">
              <w:rPr>
                <w:rFonts w:eastAsia="Arial"/>
                <w:spacing w:val="1"/>
                <w:sz w:val="18"/>
                <w:szCs w:val="18"/>
              </w:rPr>
              <w:t xml:space="preserve"> </w:t>
            </w:r>
            <w:r w:rsidRPr="0095246F">
              <w:rPr>
                <w:rFonts w:eastAsia="Arial"/>
                <w:sz w:val="18"/>
                <w:szCs w:val="18"/>
              </w:rPr>
              <w:t>la</w:t>
            </w:r>
            <w:r w:rsidRPr="0095246F">
              <w:rPr>
                <w:rFonts w:eastAsia="Arial"/>
                <w:spacing w:val="1"/>
                <w:sz w:val="18"/>
                <w:szCs w:val="18"/>
              </w:rPr>
              <w:t xml:space="preserve"> i</w:t>
            </w:r>
            <w:r w:rsidRPr="0095246F">
              <w:rPr>
                <w:rFonts w:eastAsia="Arial"/>
                <w:sz w:val="18"/>
                <w:szCs w:val="18"/>
              </w:rPr>
              <w:t>lu</w:t>
            </w:r>
            <w:r w:rsidRPr="0095246F">
              <w:rPr>
                <w:rFonts w:eastAsia="Arial"/>
                <w:spacing w:val="3"/>
                <w:sz w:val="18"/>
                <w:szCs w:val="18"/>
              </w:rPr>
              <w:t>m</w:t>
            </w:r>
            <w:r w:rsidRPr="0095246F">
              <w:rPr>
                <w:rFonts w:eastAsia="Arial"/>
                <w:sz w:val="18"/>
                <w:szCs w:val="18"/>
              </w:rPr>
              <w:t>ina</w:t>
            </w:r>
            <w:r w:rsidRPr="0095246F">
              <w:rPr>
                <w:rFonts w:eastAsia="Arial"/>
                <w:spacing w:val="1"/>
                <w:sz w:val="18"/>
                <w:szCs w:val="18"/>
              </w:rPr>
              <w:t>c</w:t>
            </w:r>
            <w:r w:rsidRPr="0095246F">
              <w:rPr>
                <w:rFonts w:eastAsia="Arial"/>
                <w:sz w:val="18"/>
                <w:szCs w:val="18"/>
              </w:rPr>
              <w:t>ión:</w:t>
            </w:r>
            <w:r w:rsidRPr="0095246F">
              <w:rPr>
                <w:rFonts w:eastAsia="Arial"/>
                <w:spacing w:val="2"/>
                <w:sz w:val="18"/>
                <w:szCs w:val="18"/>
              </w:rPr>
              <w:t xml:space="preserve"> </w:t>
            </w:r>
            <w:r w:rsidRPr="0095246F">
              <w:rPr>
                <w:rFonts w:eastAsia="Arial"/>
                <w:sz w:val="18"/>
                <w:szCs w:val="18"/>
              </w:rPr>
              <w:t>15</w:t>
            </w:r>
            <w:r w:rsidRPr="0095246F">
              <w:rPr>
                <w:rFonts w:eastAsia="Arial"/>
                <w:spacing w:val="-2"/>
                <w:sz w:val="18"/>
                <w:szCs w:val="18"/>
              </w:rPr>
              <w:t>0</w:t>
            </w:r>
            <w:r w:rsidRPr="0095246F">
              <w:rPr>
                <w:rFonts w:eastAsia="Arial"/>
                <w:sz w:val="18"/>
                <w:szCs w:val="18"/>
              </w:rPr>
              <w:t>-200</w:t>
            </w:r>
            <w:r w:rsidRPr="0095246F">
              <w:rPr>
                <w:rFonts w:eastAsia="Arial"/>
                <w:spacing w:val="1"/>
                <w:sz w:val="18"/>
                <w:szCs w:val="18"/>
              </w:rPr>
              <w:t xml:space="preserve"> </w:t>
            </w:r>
            <w:r w:rsidRPr="0095246F">
              <w:rPr>
                <w:rFonts w:eastAsia="Arial"/>
                <w:sz w:val="18"/>
                <w:szCs w:val="18"/>
              </w:rPr>
              <w:t>lux</w:t>
            </w:r>
            <w:r w:rsidRPr="0095246F">
              <w:rPr>
                <w:rFonts w:eastAsia="Arial"/>
                <w:spacing w:val="-2"/>
                <w:sz w:val="18"/>
                <w:szCs w:val="18"/>
              </w:rPr>
              <w:t xml:space="preserve"> </w:t>
            </w:r>
            <w:r w:rsidRPr="0095246F">
              <w:rPr>
                <w:rFonts w:eastAsia="Arial"/>
                <w:spacing w:val="3"/>
                <w:sz w:val="18"/>
                <w:szCs w:val="18"/>
              </w:rPr>
              <w:t>m</w:t>
            </w:r>
            <w:r w:rsidRPr="0095246F">
              <w:rPr>
                <w:rFonts w:eastAsia="Arial"/>
                <w:sz w:val="18"/>
                <w:szCs w:val="18"/>
              </w:rPr>
              <w:t>edidos</w:t>
            </w:r>
            <w:r w:rsidRPr="0095246F">
              <w:rPr>
                <w:rFonts w:eastAsia="Arial"/>
                <w:spacing w:val="2"/>
                <w:sz w:val="18"/>
                <w:szCs w:val="18"/>
              </w:rPr>
              <w:t xml:space="preserve"> </w:t>
            </w:r>
            <w:r w:rsidRPr="0095246F">
              <w:rPr>
                <w:rFonts w:eastAsia="Arial"/>
                <w:sz w:val="18"/>
                <w:szCs w:val="18"/>
              </w:rPr>
              <w:t>a</w:t>
            </w:r>
            <w:r w:rsidRPr="0095246F">
              <w:rPr>
                <w:rFonts w:eastAsia="Arial"/>
                <w:spacing w:val="1"/>
                <w:sz w:val="18"/>
                <w:szCs w:val="18"/>
              </w:rPr>
              <w:t xml:space="preserve"> </w:t>
            </w:r>
            <w:r w:rsidRPr="0095246F">
              <w:rPr>
                <w:rFonts w:eastAsia="Arial"/>
                <w:sz w:val="18"/>
                <w:szCs w:val="18"/>
              </w:rPr>
              <w:t>85</w:t>
            </w:r>
            <w:r w:rsidRPr="0095246F">
              <w:rPr>
                <w:rFonts w:eastAsia="Arial"/>
                <w:spacing w:val="1"/>
                <w:sz w:val="18"/>
                <w:szCs w:val="18"/>
              </w:rPr>
              <w:t xml:space="preserve"> c</w:t>
            </w:r>
            <w:r w:rsidRPr="0095246F">
              <w:rPr>
                <w:rFonts w:eastAsia="Arial"/>
                <w:sz w:val="18"/>
                <w:szCs w:val="18"/>
              </w:rPr>
              <w:t>m</w:t>
            </w:r>
            <w:r w:rsidRPr="0095246F">
              <w:rPr>
                <w:rFonts w:eastAsia="Arial"/>
                <w:spacing w:val="4"/>
                <w:sz w:val="18"/>
                <w:szCs w:val="18"/>
              </w:rPr>
              <w:t xml:space="preserve"> </w:t>
            </w:r>
            <w:r w:rsidRPr="0095246F">
              <w:rPr>
                <w:rFonts w:eastAsia="Arial"/>
                <w:sz w:val="18"/>
                <w:szCs w:val="18"/>
              </w:rPr>
              <w:t>del</w:t>
            </w:r>
            <w:r w:rsidRPr="0095246F">
              <w:rPr>
                <w:rFonts w:eastAsia="Arial"/>
                <w:spacing w:val="2"/>
                <w:sz w:val="18"/>
                <w:szCs w:val="18"/>
              </w:rPr>
              <w:t xml:space="preserve"> </w:t>
            </w:r>
            <w:r w:rsidRPr="0095246F">
              <w:rPr>
                <w:rFonts w:eastAsia="Arial"/>
                <w:spacing w:val="1"/>
                <w:sz w:val="18"/>
                <w:szCs w:val="18"/>
              </w:rPr>
              <w:t>s</w:t>
            </w:r>
            <w:r w:rsidRPr="0095246F">
              <w:rPr>
                <w:rFonts w:eastAsia="Arial"/>
                <w:sz w:val="18"/>
                <w:szCs w:val="18"/>
              </w:rPr>
              <w:t>uelo.</w:t>
            </w:r>
          </w:p>
          <w:p w14:paraId="0B273378" w14:textId="77777777" w:rsidR="00940A31" w:rsidRPr="0095246F" w:rsidRDefault="0025056C" w:rsidP="0025056C">
            <w:pPr>
              <w:pStyle w:val="UZPRRAFO"/>
              <w:spacing w:line="240" w:lineRule="auto"/>
              <w:ind w:left="568" w:hanging="142"/>
              <w:rPr>
                <w:rFonts w:eastAsia="Arial"/>
                <w:sz w:val="18"/>
                <w:szCs w:val="18"/>
              </w:rPr>
            </w:pPr>
            <w:r w:rsidRPr="0095246F">
              <w:rPr>
                <w:rFonts w:eastAsia="Arial"/>
                <w:sz w:val="18"/>
                <w:szCs w:val="18"/>
              </w:rPr>
              <w:t>-</w:t>
            </w:r>
            <w:r w:rsidR="00940A31" w:rsidRPr="0095246F">
              <w:rPr>
                <w:rFonts w:eastAsia="Arial"/>
                <w:spacing w:val="2"/>
                <w:sz w:val="18"/>
                <w:szCs w:val="18"/>
              </w:rPr>
              <w:t xml:space="preserve"> </w:t>
            </w:r>
            <w:r w:rsidR="00940A31" w:rsidRPr="0095246F">
              <w:rPr>
                <w:rFonts w:eastAsia="Arial"/>
                <w:sz w:val="18"/>
                <w:szCs w:val="18"/>
              </w:rPr>
              <w:t>Las</w:t>
            </w:r>
            <w:r w:rsidR="00940A31" w:rsidRPr="0095246F">
              <w:rPr>
                <w:rFonts w:eastAsia="Arial"/>
                <w:spacing w:val="2"/>
                <w:sz w:val="18"/>
                <w:szCs w:val="18"/>
              </w:rPr>
              <w:t xml:space="preserve"> </w:t>
            </w:r>
            <w:r w:rsidR="00940A31" w:rsidRPr="0095246F">
              <w:rPr>
                <w:rFonts w:eastAsia="Arial"/>
                <w:sz w:val="18"/>
                <w:szCs w:val="18"/>
              </w:rPr>
              <w:t>lu</w:t>
            </w:r>
            <w:r w:rsidR="00940A31" w:rsidRPr="0095246F">
              <w:rPr>
                <w:rFonts w:eastAsia="Arial"/>
                <w:spacing w:val="3"/>
                <w:sz w:val="18"/>
                <w:szCs w:val="18"/>
              </w:rPr>
              <w:t>m</w:t>
            </w:r>
            <w:r w:rsidR="00940A31" w:rsidRPr="0095246F">
              <w:rPr>
                <w:rFonts w:eastAsia="Arial"/>
                <w:sz w:val="18"/>
                <w:szCs w:val="18"/>
              </w:rPr>
              <w:t>inarias</w:t>
            </w:r>
            <w:r w:rsidR="00940A31" w:rsidRPr="0095246F">
              <w:rPr>
                <w:rFonts w:eastAsia="Arial"/>
                <w:spacing w:val="2"/>
                <w:sz w:val="18"/>
                <w:szCs w:val="18"/>
              </w:rPr>
              <w:t xml:space="preserve"> </w:t>
            </w:r>
            <w:r w:rsidR="00940A31" w:rsidRPr="0095246F">
              <w:rPr>
                <w:rFonts w:eastAsia="Arial"/>
                <w:spacing w:val="1"/>
                <w:sz w:val="18"/>
                <w:szCs w:val="18"/>
              </w:rPr>
              <w:t>s</w:t>
            </w:r>
            <w:r w:rsidR="00940A31" w:rsidRPr="0095246F">
              <w:rPr>
                <w:rFonts w:eastAsia="Arial"/>
                <w:sz w:val="18"/>
                <w:szCs w:val="18"/>
              </w:rPr>
              <w:t>e</w:t>
            </w:r>
            <w:r w:rsidR="00940A31" w:rsidRPr="0095246F">
              <w:rPr>
                <w:rFonts w:eastAsia="Arial"/>
                <w:spacing w:val="1"/>
                <w:sz w:val="18"/>
                <w:szCs w:val="18"/>
              </w:rPr>
              <w:t xml:space="preserve"> s</w:t>
            </w:r>
            <w:r w:rsidR="00940A31" w:rsidRPr="0095246F">
              <w:rPr>
                <w:rFonts w:eastAsia="Arial"/>
                <w:sz w:val="18"/>
                <w:szCs w:val="18"/>
              </w:rPr>
              <w:t>i</w:t>
            </w:r>
            <w:r w:rsidR="00940A31" w:rsidRPr="0095246F">
              <w:rPr>
                <w:rFonts w:eastAsia="Arial"/>
                <w:spacing w:val="1"/>
                <w:sz w:val="18"/>
                <w:szCs w:val="18"/>
              </w:rPr>
              <w:t>t</w:t>
            </w:r>
            <w:r w:rsidR="00940A31" w:rsidRPr="0095246F">
              <w:rPr>
                <w:rFonts w:eastAsia="Arial"/>
                <w:sz w:val="18"/>
                <w:szCs w:val="18"/>
              </w:rPr>
              <w:t>úan</w:t>
            </w:r>
            <w:r w:rsidR="00940A31" w:rsidRPr="0095246F">
              <w:rPr>
                <w:rFonts w:eastAsia="Arial"/>
                <w:spacing w:val="1"/>
                <w:sz w:val="18"/>
                <w:szCs w:val="18"/>
              </w:rPr>
              <w:t xml:space="preserve"> f</w:t>
            </w:r>
            <w:r w:rsidR="00940A31" w:rsidRPr="0095246F">
              <w:rPr>
                <w:rFonts w:eastAsia="Arial"/>
                <w:sz w:val="18"/>
                <w:szCs w:val="18"/>
              </w:rPr>
              <w:t>uera</w:t>
            </w:r>
            <w:r w:rsidR="00940A31" w:rsidRPr="0095246F">
              <w:rPr>
                <w:rFonts w:eastAsia="Arial"/>
                <w:spacing w:val="1"/>
                <w:sz w:val="18"/>
                <w:szCs w:val="18"/>
              </w:rPr>
              <w:t xml:space="preserve"> </w:t>
            </w:r>
            <w:r w:rsidR="00940A31" w:rsidRPr="0095246F">
              <w:rPr>
                <w:rFonts w:eastAsia="Arial"/>
                <w:sz w:val="18"/>
                <w:szCs w:val="18"/>
              </w:rPr>
              <w:t>del</w:t>
            </w:r>
            <w:r w:rsidR="00940A31" w:rsidRPr="0095246F">
              <w:rPr>
                <w:rFonts w:eastAsia="Arial"/>
                <w:spacing w:val="1"/>
                <w:sz w:val="18"/>
                <w:szCs w:val="18"/>
              </w:rPr>
              <w:t xml:space="preserve"> c</w:t>
            </w:r>
            <w:r w:rsidR="00940A31" w:rsidRPr="0095246F">
              <w:rPr>
                <w:rFonts w:eastAsia="Arial"/>
                <w:sz w:val="18"/>
                <w:szCs w:val="18"/>
              </w:rPr>
              <w:t>a</w:t>
            </w:r>
            <w:r w:rsidR="00940A31" w:rsidRPr="0095246F">
              <w:rPr>
                <w:rFonts w:eastAsia="Arial"/>
                <w:spacing w:val="3"/>
                <w:sz w:val="18"/>
                <w:szCs w:val="18"/>
              </w:rPr>
              <w:t>m</w:t>
            </w:r>
            <w:r w:rsidR="00940A31" w:rsidRPr="0095246F">
              <w:rPr>
                <w:rFonts w:eastAsia="Arial"/>
                <w:sz w:val="18"/>
                <w:szCs w:val="18"/>
              </w:rPr>
              <w:t>po</w:t>
            </w:r>
            <w:r w:rsidR="00940A31" w:rsidRPr="0095246F">
              <w:rPr>
                <w:rFonts w:eastAsia="Arial"/>
                <w:spacing w:val="1"/>
                <w:sz w:val="18"/>
                <w:szCs w:val="18"/>
              </w:rPr>
              <w:t xml:space="preserve"> </w:t>
            </w:r>
            <w:r w:rsidR="00940A31" w:rsidRPr="0095246F">
              <w:rPr>
                <w:rFonts w:eastAsia="Arial"/>
                <w:sz w:val="18"/>
                <w:szCs w:val="18"/>
              </w:rPr>
              <w:t>vi</w:t>
            </w:r>
            <w:r w:rsidR="00940A31" w:rsidRPr="0095246F">
              <w:rPr>
                <w:rFonts w:eastAsia="Arial"/>
                <w:spacing w:val="1"/>
                <w:sz w:val="18"/>
                <w:szCs w:val="18"/>
              </w:rPr>
              <w:t>s</w:t>
            </w:r>
            <w:r w:rsidR="00940A31" w:rsidRPr="0095246F">
              <w:rPr>
                <w:rFonts w:eastAsia="Arial"/>
                <w:sz w:val="18"/>
                <w:szCs w:val="18"/>
              </w:rPr>
              <w:t>ua</w:t>
            </w:r>
            <w:r w:rsidR="00940A31" w:rsidRPr="0095246F">
              <w:rPr>
                <w:rFonts w:eastAsia="Arial"/>
                <w:spacing w:val="1"/>
                <w:sz w:val="18"/>
                <w:szCs w:val="18"/>
              </w:rPr>
              <w:t>l</w:t>
            </w:r>
            <w:r w:rsidR="00940A31" w:rsidRPr="0095246F">
              <w:rPr>
                <w:rFonts w:eastAsia="Arial"/>
                <w:sz w:val="18"/>
                <w:szCs w:val="18"/>
              </w:rPr>
              <w:t>.</w:t>
            </w:r>
          </w:p>
          <w:p w14:paraId="79EE4919" w14:textId="77777777" w:rsidR="00940A31" w:rsidRPr="0095246F" w:rsidRDefault="0025056C" w:rsidP="0025056C">
            <w:pPr>
              <w:pStyle w:val="UZPRRAFO"/>
              <w:spacing w:line="240" w:lineRule="auto"/>
              <w:ind w:left="568" w:hanging="142"/>
              <w:rPr>
                <w:rFonts w:eastAsia="Arial"/>
                <w:sz w:val="18"/>
                <w:szCs w:val="18"/>
              </w:rPr>
            </w:pPr>
            <w:r w:rsidRPr="0095246F">
              <w:rPr>
                <w:rFonts w:eastAsia="Arial"/>
                <w:sz w:val="18"/>
                <w:szCs w:val="18"/>
              </w:rPr>
              <w:t>-</w:t>
            </w:r>
            <w:r w:rsidR="00940A31" w:rsidRPr="0095246F">
              <w:rPr>
                <w:rFonts w:eastAsia="Arial"/>
                <w:spacing w:val="2"/>
                <w:sz w:val="18"/>
                <w:szCs w:val="18"/>
              </w:rPr>
              <w:t xml:space="preserve"> </w:t>
            </w:r>
            <w:r w:rsidR="00940A31" w:rsidRPr="0095246F">
              <w:rPr>
                <w:rFonts w:eastAsia="Arial"/>
                <w:sz w:val="18"/>
                <w:szCs w:val="18"/>
              </w:rPr>
              <w:t>La</w:t>
            </w:r>
            <w:r w:rsidR="00940A31" w:rsidRPr="0095246F">
              <w:rPr>
                <w:rFonts w:eastAsia="Arial"/>
                <w:spacing w:val="5"/>
                <w:sz w:val="18"/>
                <w:szCs w:val="18"/>
              </w:rPr>
              <w:t xml:space="preserve"> </w:t>
            </w:r>
            <w:r w:rsidR="00940A31" w:rsidRPr="0095246F">
              <w:rPr>
                <w:rFonts w:eastAsia="Arial"/>
                <w:sz w:val="18"/>
                <w:szCs w:val="18"/>
              </w:rPr>
              <w:t>bo</w:t>
            </w:r>
            <w:r w:rsidR="00940A31" w:rsidRPr="0095246F">
              <w:rPr>
                <w:rFonts w:eastAsia="Arial"/>
                <w:spacing w:val="1"/>
                <w:sz w:val="18"/>
                <w:szCs w:val="18"/>
              </w:rPr>
              <w:t>t</w:t>
            </w:r>
            <w:r w:rsidR="00940A31" w:rsidRPr="0095246F">
              <w:rPr>
                <w:rFonts w:eastAsia="Arial"/>
                <w:sz w:val="18"/>
                <w:szCs w:val="18"/>
              </w:rPr>
              <w:t>onera</w:t>
            </w:r>
            <w:r w:rsidR="00940A31" w:rsidRPr="0095246F">
              <w:rPr>
                <w:rFonts w:eastAsia="Arial"/>
                <w:spacing w:val="5"/>
                <w:sz w:val="18"/>
                <w:szCs w:val="18"/>
              </w:rPr>
              <w:t xml:space="preserve"> </w:t>
            </w:r>
            <w:r w:rsidR="00940A31" w:rsidRPr="0095246F">
              <w:rPr>
                <w:rFonts w:eastAsia="Arial"/>
                <w:spacing w:val="1"/>
                <w:sz w:val="18"/>
                <w:szCs w:val="18"/>
              </w:rPr>
              <w:t>s</w:t>
            </w:r>
            <w:r w:rsidR="00940A31" w:rsidRPr="0095246F">
              <w:rPr>
                <w:rFonts w:eastAsia="Arial"/>
                <w:sz w:val="18"/>
                <w:szCs w:val="18"/>
              </w:rPr>
              <w:t>e</w:t>
            </w:r>
            <w:r w:rsidR="00940A31" w:rsidRPr="0095246F">
              <w:rPr>
                <w:rFonts w:eastAsia="Arial"/>
                <w:spacing w:val="5"/>
                <w:sz w:val="18"/>
                <w:szCs w:val="18"/>
              </w:rPr>
              <w:t xml:space="preserve"> </w:t>
            </w:r>
            <w:r w:rsidR="00940A31" w:rsidRPr="0095246F">
              <w:rPr>
                <w:rFonts w:eastAsia="Arial"/>
                <w:spacing w:val="1"/>
                <w:sz w:val="18"/>
                <w:szCs w:val="18"/>
              </w:rPr>
              <w:t>s</w:t>
            </w:r>
            <w:r w:rsidR="00940A31" w:rsidRPr="0095246F">
              <w:rPr>
                <w:rFonts w:eastAsia="Arial"/>
                <w:sz w:val="18"/>
                <w:szCs w:val="18"/>
              </w:rPr>
              <w:t>i</w:t>
            </w:r>
            <w:r w:rsidR="00940A31" w:rsidRPr="0095246F">
              <w:rPr>
                <w:rFonts w:eastAsia="Arial"/>
                <w:spacing w:val="1"/>
                <w:sz w:val="18"/>
                <w:szCs w:val="18"/>
              </w:rPr>
              <w:t>t</w:t>
            </w:r>
            <w:r w:rsidR="00940A31" w:rsidRPr="0095246F">
              <w:rPr>
                <w:rFonts w:eastAsia="Arial"/>
                <w:sz w:val="18"/>
                <w:szCs w:val="18"/>
              </w:rPr>
              <w:t>úa</w:t>
            </w:r>
            <w:r w:rsidR="00940A31" w:rsidRPr="0095246F">
              <w:rPr>
                <w:rFonts w:eastAsia="Arial"/>
                <w:spacing w:val="5"/>
                <w:sz w:val="18"/>
                <w:szCs w:val="18"/>
              </w:rPr>
              <w:t xml:space="preserve"> </w:t>
            </w:r>
            <w:r w:rsidR="00940A31" w:rsidRPr="0095246F">
              <w:rPr>
                <w:rFonts w:eastAsia="Arial"/>
                <w:sz w:val="18"/>
                <w:szCs w:val="18"/>
              </w:rPr>
              <w:t>en</w:t>
            </w:r>
            <w:r w:rsidR="00940A31" w:rsidRPr="0095246F">
              <w:rPr>
                <w:rFonts w:eastAsia="Arial"/>
                <w:spacing w:val="1"/>
                <w:sz w:val="18"/>
                <w:szCs w:val="18"/>
              </w:rPr>
              <w:t>t</w:t>
            </w:r>
            <w:r w:rsidR="00940A31" w:rsidRPr="0095246F">
              <w:rPr>
                <w:rFonts w:eastAsia="Arial"/>
                <w:sz w:val="18"/>
                <w:szCs w:val="18"/>
              </w:rPr>
              <w:t>re</w:t>
            </w:r>
            <w:r w:rsidR="00940A31" w:rsidRPr="0095246F">
              <w:rPr>
                <w:rFonts w:eastAsia="Arial"/>
                <w:spacing w:val="5"/>
                <w:sz w:val="18"/>
                <w:szCs w:val="18"/>
              </w:rPr>
              <w:t xml:space="preserve"> </w:t>
            </w:r>
            <w:r w:rsidR="00940A31" w:rsidRPr="0095246F">
              <w:rPr>
                <w:rFonts w:eastAsia="Arial"/>
                <w:sz w:val="18"/>
                <w:szCs w:val="18"/>
              </w:rPr>
              <w:t>90-120</w:t>
            </w:r>
            <w:r w:rsidR="00940A31" w:rsidRPr="0095246F">
              <w:rPr>
                <w:rFonts w:eastAsia="Arial"/>
                <w:spacing w:val="5"/>
                <w:sz w:val="18"/>
                <w:szCs w:val="18"/>
              </w:rPr>
              <w:t xml:space="preserve"> </w:t>
            </w:r>
            <w:r w:rsidR="00940A31" w:rsidRPr="0095246F">
              <w:rPr>
                <w:rFonts w:eastAsia="Arial"/>
                <w:spacing w:val="1"/>
                <w:sz w:val="18"/>
                <w:szCs w:val="18"/>
              </w:rPr>
              <w:t>c</w:t>
            </w:r>
            <w:r w:rsidR="00940A31" w:rsidRPr="0095246F">
              <w:rPr>
                <w:rFonts w:eastAsia="Arial"/>
                <w:sz w:val="18"/>
                <w:szCs w:val="18"/>
              </w:rPr>
              <w:t>m</w:t>
            </w:r>
            <w:r w:rsidR="00940A31" w:rsidRPr="0095246F">
              <w:rPr>
                <w:rFonts w:eastAsia="Arial"/>
                <w:spacing w:val="9"/>
                <w:sz w:val="18"/>
                <w:szCs w:val="18"/>
              </w:rPr>
              <w:t xml:space="preserve"> </w:t>
            </w:r>
            <w:r w:rsidR="00940A31" w:rsidRPr="0095246F">
              <w:rPr>
                <w:rFonts w:eastAsia="Arial"/>
                <w:spacing w:val="3"/>
                <w:sz w:val="18"/>
                <w:szCs w:val="18"/>
              </w:rPr>
              <w:t>m</w:t>
            </w:r>
            <w:r w:rsidR="00940A31" w:rsidRPr="0095246F">
              <w:rPr>
                <w:rFonts w:eastAsia="Arial"/>
                <w:sz w:val="18"/>
                <w:szCs w:val="18"/>
              </w:rPr>
              <w:t>edidos</w:t>
            </w:r>
            <w:r w:rsidR="00940A31" w:rsidRPr="0095246F">
              <w:rPr>
                <w:rFonts w:eastAsia="Arial"/>
                <w:spacing w:val="7"/>
                <w:sz w:val="18"/>
                <w:szCs w:val="18"/>
              </w:rPr>
              <w:t xml:space="preserve"> </w:t>
            </w:r>
            <w:r w:rsidR="00940A31" w:rsidRPr="0095246F">
              <w:rPr>
                <w:rFonts w:eastAsia="Arial"/>
                <w:sz w:val="18"/>
                <w:szCs w:val="18"/>
              </w:rPr>
              <w:t>de</w:t>
            </w:r>
            <w:r w:rsidR="00940A31" w:rsidRPr="0095246F">
              <w:rPr>
                <w:rFonts w:eastAsia="Arial"/>
                <w:spacing w:val="1"/>
                <w:sz w:val="18"/>
                <w:szCs w:val="18"/>
              </w:rPr>
              <w:t>s</w:t>
            </w:r>
            <w:r w:rsidR="00940A31" w:rsidRPr="0095246F">
              <w:rPr>
                <w:rFonts w:eastAsia="Arial"/>
                <w:sz w:val="18"/>
                <w:szCs w:val="18"/>
              </w:rPr>
              <w:t>de</w:t>
            </w:r>
            <w:r w:rsidR="00940A31" w:rsidRPr="0095246F">
              <w:rPr>
                <w:rFonts w:eastAsia="Arial"/>
                <w:spacing w:val="5"/>
                <w:sz w:val="18"/>
                <w:szCs w:val="18"/>
              </w:rPr>
              <w:t xml:space="preserve"> </w:t>
            </w:r>
            <w:r w:rsidR="00940A31" w:rsidRPr="0095246F">
              <w:rPr>
                <w:rFonts w:eastAsia="Arial"/>
                <w:sz w:val="18"/>
                <w:szCs w:val="18"/>
              </w:rPr>
              <w:t>el</w:t>
            </w:r>
            <w:r w:rsidR="00940A31" w:rsidRPr="0095246F">
              <w:rPr>
                <w:rFonts w:eastAsia="Arial"/>
                <w:spacing w:val="6"/>
                <w:sz w:val="18"/>
                <w:szCs w:val="18"/>
              </w:rPr>
              <w:t xml:space="preserve"> </w:t>
            </w:r>
            <w:r w:rsidR="00940A31" w:rsidRPr="0095246F">
              <w:rPr>
                <w:rFonts w:eastAsia="Arial"/>
                <w:spacing w:val="1"/>
                <w:sz w:val="18"/>
                <w:szCs w:val="18"/>
              </w:rPr>
              <w:t>s</w:t>
            </w:r>
            <w:r w:rsidR="00940A31" w:rsidRPr="0095246F">
              <w:rPr>
                <w:rFonts w:eastAsia="Arial"/>
                <w:sz w:val="18"/>
                <w:szCs w:val="18"/>
              </w:rPr>
              <w:t>uelo,</w:t>
            </w:r>
            <w:r w:rsidR="00940A31" w:rsidRPr="0095246F">
              <w:rPr>
                <w:rFonts w:eastAsia="Arial"/>
                <w:spacing w:val="7"/>
                <w:sz w:val="18"/>
                <w:szCs w:val="18"/>
              </w:rPr>
              <w:t xml:space="preserve"> </w:t>
            </w:r>
            <w:r w:rsidR="00940A31" w:rsidRPr="0095246F">
              <w:rPr>
                <w:rFonts w:eastAsia="Arial"/>
                <w:sz w:val="18"/>
                <w:szCs w:val="18"/>
              </w:rPr>
              <w:t>y</w:t>
            </w:r>
            <w:r w:rsidR="00940A31" w:rsidRPr="0095246F">
              <w:rPr>
                <w:rFonts w:eastAsia="Arial"/>
                <w:spacing w:val="5"/>
                <w:sz w:val="18"/>
                <w:szCs w:val="18"/>
              </w:rPr>
              <w:t xml:space="preserve"> </w:t>
            </w:r>
            <w:r w:rsidR="00940A31" w:rsidRPr="0095246F">
              <w:rPr>
                <w:rFonts w:eastAsia="Arial"/>
                <w:sz w:val="18"/>
                <w:szCs w:val="18"/>
              </w:rPr>
              <w:t>a</w:t>
            </w:r>
            <w:r w:rsidR="00940A31" w:rsidRPr="0095246F">
              <w:rPr>
                <w:rFonts w:eastAsia="Arial"/>
                <w:spacing w:val="5"/>
                <w:sz w:val="18"/>
                <w:szCs w:val="18"/>
              </w:rPr>
              <w:t xml:space="preserve"> </w:t>
            </w:r>
            <w:r w:rsidR="00940A31" w:rsidRPr="0095246F">
              <w:rPr>
                <w:rFonts w:eastAsia="Arial"/>
                <w:sz w:val="18"/>
                <w:szCs w:val="18"/>
              </w:rPr>
              <w:t>par</w:t>
            </w:r>
            <w:r w:rsidR="00940A31" w:rsidRPr="0095246F">
              <w:rPr>
                <w:rFonts w:eastAsia="Arial"/>
                <w:spacing w:val="1"/>
                <w:sz w:val="18"/>
                <w:szCs w:val="18"/>
              </w:rPr>
              <w:t>t</w:t>
            </w:r>
            <w:r w:rsidR="00940A31" w:rsidRPr="0095246F">
              <w:rPr>
                <w:rFonts w:eastAsia="Arial"/>
                <w:sz w:val="18"/>
                <w:szCs w:val="18"/>
              </w:rPr>
              <w:t>ir</w:t>
            </w:r>
            <w:r w:rsidR="00940A31" w:rsidRPr="0095246F">
              <w:rPr>
                <w:rFonts w:eastAsia="Arial"/>
                <w:spacing w:val="5"/>
                <w:sz w:val="18"/>
                <w:szCs w:val="18"/>
              </w:rPr>
              <w:t xml:space="preserve"> </w:t>
            </w:r>
            <w:r w:rsidR="00940A31" w:rsidRPr="0095246F">
              <w:rPr>
                <w:rFonts w:eastAsia="Arial"/>
                <w:sz w:val="18"/>
                <w:szCs w:val="18"/>
              </w:rPr>
              <w:t>de</w:t>
            </w:r>
            <w:r w:rsidR="00940A31" w:rsidRPr="0095246F">
              <w:rPr>
                <w:rFonts w:eastAsia="Arial"/>
                <w:spacing w:val="5"/>
                <w:sz w:val="18"/>
                <w:szCs w:val="18"/>
              </w:rPr>
              <w:t xml:space="preserve"> </w:t>
            </w:r>
            <w:r w:rsidR="00940A31" w:rsidRPr="0095246F">
              <w:rPr>
                <w:rFonts w:eastAsia="Arial"/>
                <w:sz w:val="18"/>
                <w:szCs w:val="18"/>
              </w:rPr>
              <w:t>30</w:t>
            </w:r>
            <w:r w:rsidR="00940A31" w:rsidRPr="0095246F">
              <w:rPr>
                <w:rFonts w:eastAsia="Arial"/>
                <w:spacing w:val="5"/>
                <w:sz w:val="18"/>
                <w:szCs w:val="18"/>
              </w:rPr>
              <w:t xml:space="preserve"> </w:t>
            </w:r>
            <w:r w:rsidR="00940A31" w:rsidRPr="0095246F">
              <w:rPr>
                <w:rFonts w:eastAsia="Arial"/>
                <w:spacing w:val="1"/>
                <w:sz w:val="18"/>
                <w:szCs w:val="18"/>
              </w:rPr>
              <w:t>c</w:t>
            </w:r>
            <w:r w:rsidR="00940A31" w:rsidRPr="0095246F">
              <w:rPr>
                <w:rFonts w:eastAsia="Arial"/>
                <w:sz w:val="18"/>
                <w:szCs w:val="18"/>
              </w:rPr>
              <w:t>m</w:t>
            </w:r>
            <w:r w:rsidR="00940A31" w:rsidRPr="0095246F">
              <w:rPr>
                <w:rFonts w:eastAsia="Arial"/>
                <w:spacing w:val="9"/>
                <w:sz w:val="18"/>
                <w:szCs w:val="18"/>
              </w:rPr>
              <w:t xml:space="preserve"> </w:t>
            </w:r>
            <w:r w:rsidR="00940A31" w:rsidRPr="0095246F">
              <w:rPr>
                <w:rFonts w:eastAsia="Arial"/>
                <w:spacing w:val="3"/>
                <w:sz w:val="18"/>
                <w:szCs w:val="18"/>
              </w:rPr>
              <w:t>m</w:t>
            </w:r>
            <w:r w:rsidR="00940A31" w:rsidRPr="0095246F">
              <w:rPr>
                <w:rFonts w:eastAsia="Arial"/>
                <w:sz w:val="18"/>
                <w:szCs w:val="18"/>
              </w:rPr>
              <w:t>edidos</w:t>
            </w:r>
            <w:r w:rsidR="00940A31" w:rsidRPr="0095246F">
              <w:rPr>
                <w:rFonts w:eastAsia="Arial"/>
                <w:spacing w:val="5"/>
                <w:sz w:val="18"/>
                <w:szCs w:val="18"/>
              </w:rPr>
              <w:t xml:space="preserve"> </w:t>
            </w:r>
            <w:r w:rsidR="00940A31" w:rsidRPr="0095246F">
              <w:rPr>
                <w:rFonts w:eastAsia="Arial"/>
                <w:sz w:val="18"/>
                <w:szCs w:val="18"/>
              </w:rPr>
              <w:t>de</w:t>
            </w:r>
            <w:r w:rsidR="00940A31" w:rsidRPr="0095246F">
              <w:rPr>
                <w:rFonts w:eastAsia="Arial"/>
                <w:spacing w:val="1"/>
                <w:sz w:val="18"/>
                <w:szCs w:val="18"/>
              </w:rPr>
              <w:t>s</w:t>
            </w:r>
            <w:r w:rsidR="00940A31" w:rsidRPr="0095246F">
              <w:rPr>
                <w:rFonts w:eastAsia="Arial"/>
                <w:sz w:val="18"/>
                <w:szCs w:val="18"/>
              </w:rPr>
              <w:t>de</w:t>
            </w:r>
            <w:r w:rsidR="00940A31" w:rsidRPr="0095246F">
              <w:rPr>
                <w:rFonts w:eastAsia="Arial"/>
                <w:spacing w:val="3"/>
                <w:sz w:val="18"/>
                <w:szCs w:val="18"/>
              </w:rPr>
              <w:t xml:space="preserve"> </w:t>
            </w:r>
            <w:r w:rsidR="00940A31" w:rsidRPr="0095246F">
              <w:rPr>
                <w:rFonts w:eastAsia="Arial"/>
                <w:sz w:val="18"/>
                <w:szCs w:val="18"/>
              </w:rPr>
              <w:t>el</w:t>
            </w:r>
            <w:r w:rsidR="00940A31" w:rsidRPr="0095246F">
              <w:rPr>
                <w:rFonts w:eastAsia="Arial"/>
                <w:spacing w:val="4"/>
                <w:sz w:val="18"/>
                <w:szCs w:val="18"/>
              </w:rPr>
              <w:t xml:space="preserve"> </w:t>
            </w:r>
            <w:r w:rsidR="00940A31" w:rsidRPr="0095246F">
              <w:rPr>
                <w:rFonts w:eastAsia="Arial"/>
                <w:sz w:val="18"/>
                <w:szCs w:val="18"/>
              </w:rPr>
              <w:t>plano</w:t>
            </w:r>
            <w:r w:rsidR="00940A31" w:rsidRPr="0095246F">
              <w:rPr>
                <w:rFonts w:eastAsia="Arial"/>
                <w:spacing w:val="3"/>
                <w:sz w:val="18"/>
                <w:szCs w:val="18"/>
              </w:rPr>
              <w:t xml:space="preserve"> </w:t>
            </w:r>
            <w:r w:rsidR="00940A31" w:rsidRPr="0095246F">
              <w:rPr>
                <w:rFonts w:eastAsia="Arial"/>
                <w:sz w:val="18"/>
                <w:szCs w:val="18"/>
              </w:rPr>
              <w:t>de</w:t>
            </w:r>
            <w:r w:rsidR="00940A31" w:rsidRPr="0095246F">
              <w:rPr>
                <w:rFonts w:eastAsia="Arial"/>
                <w:spacing w:val="3"/>
                <w:sz w:val="18"/>
                <w:szCs w:val="18"/>
              </w:rPr>
              <w:t xml:space="preserve"> </w:t>
            </w:r>
            <w:r w:rsidR="00940A31" w:rsidRPr="0095246F">
              <w:rPr>
                <w:rFonts w:eastAsia="Arial"/>
                <w:sz w:val="18"/>
                <w:szCs w:val="18"/>
              </w:rPr>
              <w:t>la</w:t>
            </w:r>
            <w:r w:rsidR="00940A31" w:rsidRPr="0095246F">
              <w:rPr>
                <w:rFonts w:eastAsia="Arial"/>
                <w:spacing w:val="3"/>
                <w:sz w:val="18"/>
                <w:szCs w:val="18"/>
              </w:rPr>
              <w:t xml:space="preserve"> </w:t>
            </w:r>
            <w:r w:rsidR="00940A31" w:rsidRPr="0095246F">
              <w:rPr>
                <w:rFonts w:eastAsia="Arial"/>
                <w:sz w:val="18"/>
                <w:szCs w:val="18"/>
              </w:rPr>
              <w:t>puer</w:t>
            </w:r>
            <w:r w:rsidR="00940A31" w:rsidRPr="0095246F">
              <w:rPr>
                <w:rFonts w:eastAsia="Arial"/>
                <w:spacing w:val="1"/>
                <w:sz w:val="18"/>
                <w:szCs w:val="18"/>
              </w:rPr>
              <w:t>t</w:t>
            </w:r>
            <w:r w:rsidR="00940A31" w:rsidRPr="0095246F">
              <w:rPr>
                <w:rFonts w:eastAsia="Arial"/>
                <w:sz w:val="18"/>
                <w:szCs w:val="18"/>
              </w:rPr>
              <w:t>a</w:t>
            </w:r>
            <w:r w:rsidR="00940A31" w:rsidRPr="0095246F">
              <w:rPr>
                <w:rFonts w:eastAsia="Arial"/>
                <w:spacing w:val="3"/>
                <w:sz w:val="18"/>
                <w:szCs w:val="18"/>
              </w:rPr>
              <w:t xml:space="preserve"> </w:t>
            </w:r>
            <w:r w:rsidR="00940A31" w:rsidRPr="0095246F">
              <w:rPr>
                <w:rFonts w:eastAsia="Arial"/>
                <w:sz w:val="18"/>
                <w:szCs w:val="18"/>
              </w:rPr>
              <w:t>de</w:t>
            </w:r>
            <w:r w:rsidR="00940A31" w:rsidRPr="0095246F">
              <w:rPr>
                <w:rFonts w:eastAsia="Arial"/>
                <w:spacing w:val="3"/>
                <w:sz w:val="18"/>
                <w:szCs w:val="18"/>
              </w:rPr>
              <w:t xml:space="preserve"> </w:t>
            </w:r>
            <w:r w:rsidR="00940A31" w:rsidRPr="0095246F">
              <w:rPr>
                <w:rFonts w:eastAsia="Arial"/>
                <w:sz w:val="18"/>
                <w:szCs w:val="18"/>
              </w:rPr>
              <w:t>a</w:t>
            </w:r>
            <w:r w:rsidR="00940A31" w:rsidRPr="0095246F">
              <w:rPr>
                <w:rFonts w:eastAsia="Arial"/>
                <w:spacing w:val="1"/>
                <w:sz w:val="18"/>
                <w:szCs w:val="18"/>
              </w:rPr>
              <w:t>cc</w:t>
            </w:r>
            <w:r w:rsidR="00940A31" w:rsidRPr="0095246F">
              <w:rPr>
                <w:rFonts w:eastAsia="Arial"/>
                <w:sz w:val="18"/>
                <w:szCs w:val="18"/>
              </w:rPr>
              <w:t>e</w:t>
            </w:r>
            <w:r w:rsidR="00940A31" w:rsidRPr="0095246F">
              <w:rPr>
                <w:rFonts w:eastAsia="Arial"/>
                <w:spacing w:val="1"/>
                <w:sz w:val="18"/>
                <w:szCs w:val="18"/>
              </w:rPr>
              <w:t>s</w:t>
            </w:r>
            <w:r w:rsidR="00940A31" w:rsidRPr="0095246F">
              <w:rPr>
                <w:rFonts w:eastAsia="Arial"/>
                <w:sz w:val="18"/>
                <w:szCs w:val="18"/>
              </w:rPr>
              <w:t xml:space="preserve">o </w:t>
            </w:r>
            <w:proofErr w:type="gramStart"/>
            <w:r w:rsidR="00940A31" w:rsidRPr="0095246F">
              <w:rPr>
                <w:rFonts w:eastAsia="Arial"/>
                <w:sz w:val="18"/>
                <w:szCs w:val="18"/>
              </w:rPr>
              <w:t xml:space="preserve">y </w:t>
            </w:r>
            <w:r w:rsidR="00940A31" w:rsidRPr="0095246F">
              <w:rPr>
                <w:rFonts w:eastAsia="Arial"/>
                <w:spacing w:val="-15"/>
                <w:sz w:val="18"/>
                <w:szCs w:val="18"/>
              </w:rPr>
              <w:t xml:space="preserve"> </w:t>
            </w:r>
            <w:r w:rsidR="00940A31" w:rsidRPr="0095246F">
              <w:rPr>
                <w:rFonts w:eastAsia="Arial"/>
                <w:sz w:val="18"/>
                <w:szCs w:val="18"/>
              </w:rPr>
              <w:t>en</w:t>
            </w:r>
            <w:proofErr w:type="gramEnd"/>
            <w:r w:rsidR="00940A31" w:rsidRPr="0095246F">
              <w:rPr>
                <w:rFonts w:eastAsia="Arial"/>
                <w:spacing w:val="29"/>
                <w:sz w:val="18"/>
                <w:szCs w:val="18"/>
              </w:rPr>
              <w:t xml:space="preserve"> </w:t>
            </w:r>
            <w:r w:rsidR="00940A31" w:rsidRPr="0095246F">
              <w:rPr>
                <w:rFonts w:eastAsia="Arial"/>
                <w:sz w:val="18"/>
                <w:szCs w:val="18"/>
              </w:rPr>
              <w:t>el</w:t>
            </w:r>
            <w:r w:rsidR="00940A31" w:rsidRPr="0095246F">
              <w:rPr>
                <w:rFonts w:eastAsia="Arial"/>
                <w:spacing w:val="30"/>
                <w:sz w:val="18"/>
                <w:szCs w:val="18"/>
              </w:rPr>
              <w:t xml:space="preserve"> </w:t>
            </w:r>
            <w:r w:rsidR="00940A31" w:rsidRPr="0095246F">
              <w:rPr>
                <w:rFonts w:eastAsia="Arial"/>
                <w:sz w:val="18"/>
                <w:szCs w:val="18"/>
              </w:rPr>
              <w:t>lado</w:t>
            </w:r>
            <w:r w:rsidR="00940A31" w:rsidRPr="0095246F">
              <w:rPr>
                <w:rFonts w:eastAsia="Arial"/>
                <w:spacing w:val="29"/>
                <w:sz w:val="18"/>
                <w:szCs w:val="18"/>
              </w:rPr>
              <w:t xml:space="preserve"> </w:t>
            </w:r>
            <w:r w:rsidR="00940A31" w:rsidRPr="0095246F">
              <w:rPr>
                <w:rFonts w:eastAsia="Arial"/>
                <w:sz w:val="18"/>
                <w:szCs w:val="18"/>
              </w:rPr>
              <w:t>dere</w:t>
            </w:r>
            <w:r w:rsidR="00940A31" w:rsidRPr="0095246F">
              <w:rPr>
                <w:rFonts w:eastAsia="Arial"/>
                <w:spacing w:val="1"/>
                <w:sz w:val="18"/>
                <w:szCs w:val="18"/>
              </w:rPr>
              <w:t>c</w:t>
            </w:r>
            <w:r w:rsidR="00940A31" w:rsidRPr="0095246F">
              <w:rPr>
                <w:rFonts w:eastAsia="Arial"/>
                <w:sz w:val="18"/>
                <w:szCs w:val="18"/>
              </w:rPr>
              <w:t>ho</w:t>
            </w:r>
            <w:r w:rsidR="00940A31" w:rsidRPr="0095246F">
              <w:rPr>
                <w:rFonts w:eastAsia="Arial"/>
                <w:spacing w:val="29"/>
                <w:sz w:val="18"/>
                <w:szCs w:val="18"/>
              </w:rPr>
              <w:t xml:space="preserve"> </w:t>
            </w:r>
            <w:r w:rsidR="00940A31" w:rsidRPr="0095246F">
              <w:rPr>
                <w:rFonts w:eastAsia="Arial"/>
                <w:sz w:val="18"/>
                <w:szCs w:val="18"/>
              </w:rPr>
              <w:t>de</w:t>
            </w:r>
            <w:r w:rsidR="00940A31" w:rsidRPr="0095246F">
              <w:rPr>
                <w:rFonts w:eastAsia="Arial"/>
                <w:spacing w:val="29"/>
                <w:sz w:val="18"/>
                <w:szCs w:val="18"/>
              </w:rPr>
              <w:t xml:space="preserve"> </w:t>
            </w:r>
            <w:r w:rsidR="00940A31" w:rsidRPr="0095246F">
              <w:rPr>
                <w:rFonts w:eastAsia="Arial"/>
                <w:sz w:val="18"/>
                <w:szCs w:val="18"/>
              </w:rPr>
              <w:t>la</w:t>
            </w:r>
            <w:r w:rsidR="00940A31" w:rsidRPr="0095246F">
              <w:rPr>
                <w:rFonts w:eastAsia="Arial"/>
                <w:spacing w:val="27"/>
                <w:sz w:val="18"/>
                <w:szCs w:val="18"/>
              </w:rPr>
              <w:t xml:space="preserve"> </w:t>
            </w:r>
            <w:r w:rsidR="00940A31" w:rsidRPr="0095246F">
              <w:rPr>
                <w:rFonts w:eastAsia="Arial"/>
                <w:spacing w:val="1"/>
                <w:sz w:val="18"/>
                <w:szCs w:val="18"/>
              </w:rPr>
              <w:t>c</w:t>
            </w:r>
            <w:r w:rsidR="00940A31" w:rsidRPr="0095246F">
              <w:rPr>
                <w:rFonts w:eastAsia="Arial"/>
                <w:sz w:val="18"/>
                <w:szCs w:val="18"/>
              </w:rPr>
              <w:t>abina</w:t>
            </w:r>
            <w:r w:rsidR="00940A31" w:rsidRPr="0095246F">
              <w:rPr>
                <w:rFonts w:eastAsia="Arial"/>
                <w:spacing w:val="27"/>
                <w:sz w:val="18"/>
                <w:szCs w:val="18"/>
              </w:rPr>
              <w:t xml:space="preserve"> </w:t>
            </w:r>
            <w:r w:rsidR="00940A31" w:rsidRPr="0095246F">
              <w:rPr>
                <w:rFonts w:eastAsia="Arial"/>
                <w:sz w:val="18"/>
                <w:szCs w:val="18"/>
              </w:rPr>
              <w:t>en</w:t>
            </w:r>
            <w:r w:rsidR="00940A31" w:rsidRPr="0095246F">
              <w:rPr>
                <w:rFonts w:eastAsia="Arial"/>
                <w:spacing w:val="27"/>
                <w:sz w:val="18"/>
                <w:szCs w:val="18"/>
              </w:rPr>
              <w:t xml:space="preserve"> </w:t>
            </w:r>
            <w:r w:rsidR="00940A31" w:rsidRPr="0095246F">
              <w:rPr>
                <w:rFonts w:eastAsia="Arial"/>
                <w:spacing w:val="1"/>
                <w:sz w:val="18"/>
                <w:szCs w:val="18"/>
              </w:rPr>
              <w:t>s</w:t>
            </w:r>
            <w:r w:rsidR="00940A31" w:rsidRPr="0095246F">
              <w:rPr>
                <w:rFonts w:eastAsia="Arial"/>
                <w:sz w:val="18"/>
                <w:szCs w:val="18"/>
              </w:rPr>
              <w:t>en</w:t>
            </w:r>
            <w:r w:rsidR="00940A31" w:rsidRPr="0095246F">
              <w:rPr>
                <w:rFonts w:eastAsia="Arial"/>
                <w:spacing w:val="1"/>
                <w:sz w:val="18"/>
                <w:szCs w:val="18"/>
              </w:rPr>
              <w:t>t</w:t>
            </w:r>
            <w:r w:rsidR="00940A31" w:rsidRPr="0095246F">
              <w:rPr>
                <w:rFonts w:eastAsia="Arial"/>
                <w:sz w:val="18"/>
                <w:szCs w:val="18"/>
              </w:rPr>
              <w:t>ido</w:t>
            </w:r>
            <w:r w:rsidR="00940A31" w:rsidRPr="0095246F">
              <w:rPr>
                <w:rFonts w:eastAsia="Arial"/>
                <w:spacing w:val="27"/>
                <w:sz w:val="18"/>
                <w:szCs w:val="18"/>
              </w:rPr>
              <w:t xml:space="preserve"> </w:t>
            </w:r>
            <w:r w:rsidR="00940A31" w:rsidRPr="0095246F">
              <w:rPr>
                <w:rFonts w:eastAsia="Arial"/>
                <w:sz w:val="18"/>
                <w:szCs w:val="18"/>
              </w:rPr>
              <w:t>de</w:t>
            </w:r>
            <w:r w:rsidR="00940A31" w:rsidRPr="0095246F">
              <w:rPr>
                <w:rFonts w:eastAsia="Arial"/>
                <w:spacing w:val="27"/>
                <w:sz w:val="18"/>
                <w:szCs w:val="18"/>
              </w:rPr>
              <w:t xml:space="preserve"> </w:t>
            </w:r>
            <w:r w:rsidR="00940A31" w:rsidRPr="0095246F">
              <w:rPr>
                <w:rFonts w:eastAsia="Arial"/>
                <w:spacing w:val="1"/>
                <w:sz w:val="18"/>
                <w:szCs w:val="18"/>
              </w:rPr>
              <w:t>s</w:t>
            </w:r>
            <w:r w:rsidR="00940A31" w:rsidRPr="0095246F">
              <w:rPr>
                <w:rFonts w:eastAsia="Arial"/>
                <w:sz w:val="18"/>
                <w:szCs w:val="18"/>
              </w:rPr>
              <w:t>alida</w:t>
            </w:r>
            <w:r w:rsidR="00940A31" w:rsidRPr="0095246F">
              <w:rPr>
                <w:rFonts w:eastAsia="Arial"/>
                <w:spacing w:val="27"/>
                <w:sz w:val="18"/>
                <w:szCs w:val="18"/>
              </w:rPr>
              <w:t xml:space="preserve"> </w:t>
            </w:r>
            <w:r w:rsidR="00940A31" w:rsidRPr="0095246F">
              <w:rPr>
                <w:rFonts w:eastAsia="Arial"/>
                <w:sz w:val="18"/>
                <w:szCs w:val="18"/>
              </w:rPr>
              <w:t>del</w:t>
            </w:r>
            <w:r w:rsidR="00940A31" w:rsidRPr="0095246F">
              <w:rPr>
                <w:rFonts w:eastAsia="Arial"/>
                <w:spacing w:val="28"/>
                <w:sz w:val="18"/>
                <w:szCs w:val="18"/>
              </w:rPr>
              <w:t xml:space="preserve"> </w:t>
            </w:r>
            <w:r w:rsidR="00940A31" w:rsidRPr="0095246F">
              <w:rPr>
                <w:rFonts w:eastAsia="Arial"/>
                <w:sz w:val="18"/>
                <w:szCs w:val="18"/>
              </w:rPr>
              <w:t>a</w:t>
            </w:r>
            <w:r w:rsidR="00940A31" w:rsidRPr="0095246F">
              <w:rPr>
                <w:rFonts w:eastAsia="Arial"/>
                <w:spacing w:val="1"/>
                <w:sz w:val="18"/>
                <w:szCs w:val="18"/>
              </w:rPr>
              <w:t>sc</w:t>
            </w:r>
            <w:r w:rsidR="00940A31" w:rsidRPr="0095246F">
              <w:rPr>
                <w:rFonts w:eastAsia="Arial"/>
                <w:sz w:val="18"/>
                <w:szCs w:val="18"/>
              </w:rPr>
              <w:t>en</w:t>
            </w:r>
            <w:r w:rsidR="00940A31" w:rsidRPr="0095246F">
              <w:rPr>
                <w:rFonts w:eastAsia="Arial"/>
                <w:spacing w:val="1"/>
                <w:sz w:val="18"/>
                <w:szCs w:val="18"/>
              </w:rPr>
              <w:t>s</w:t>
            </w:r>
            <w:r w:rsidR="00940A31" w:rsidRPr="0095246F">
              <w:rPr>
                <w:rFonts w:eastAsia="Arial"/>
                <w:sz w:val="18"/>
                <w:szCs w:val="18"/>
              </w:rPr>
              <w:t>or.</w:t>
            </w:r>
            <w:r w:rsidR="00940A31" w:rsidRPr="0095246F">
              <w:rPr>
                <w:rFonts w:eastAsia="Arial"/>
                <w:spacing w:val="28"/>
                <w:sz w:val="18"/>
                <w:szCs w:val="18"/>
              </w:rPr>
              <w:t xml:space="preserve"> </w:t>
            </w:r>
            <w:r w:rsidR="00940A31" w:rsidRPr="0095246F">
              <w:rPr>
                <w:rFonts w:eastAsia="Arial"/>
                <w:sz w:val="18"/>
                <w:szCs w:val="18"/>
              </w:rPr>
              <w:t>No</w:t>
            </w:r>
            <w:r w:rsidR="00940A31" w:rsidRPr="0095246F">
              <w:rPr>
                <w:rFonts w:eastAsia="Arial"/>
                <w:spacing w:val="27"/>
                <w:sz w:val="18"/>
                <w:szCs w:val="18"/>
              </w:rPr>
              <w:t xml:space="preserve"> </w:t>
            </w:r>
            <w:r w:rsidR="00940A31" w:rsidRPr="0095246F">
              <w:rPr>
                <w:rFonts w:eastAsia="Arial"/>
                <w:sz w:val="18"/>
                <w:szCs w:val="18"/>
              </w:rPr>
              <w:t>di</w:t>
            </w:r>
            <w:r w:rsidR="00940A31" w:rsidRPr="0095246F">
              <w:rPr>
                <w:rFonts w:eastAsia="Arial"/>
                <w:spacing w:val="1"/>
                <w:sz w:val="18"/>
                <w:szCs w:val="18"/>
              </w:rPr>
              <w:t>s</w:t>
            </w:r>
            <w:r w:rsidR="00940A31" w:rsidRPr="0095246F">
              <w:rPr>
                <w:rFonts w:eastAsia="Arial"/>
                <w:sz w:val="18"/>
                <w:szCs w:val="18"/>
              </w:rPr>
              <w:t>pone</w:t>
            </w:r>
            <w:r w:rsidR="00940A31" w:rsidRPr="0095246F">
              <w:rPr>
                <w:rFonts w:eastAsia="Arial"/>
                <w:spacing w:val="27"/>
                <w:sz w:val="18"/>
                <w:szCs w:val="18"/>
              </w:rPr>
              <w:t xml:space="preserve"> </w:t>
            </w:r>
            <w:r w:rsidR="00940A31" w:rsidRPr="0095246F">
              <w:rPr>
                <w:rFonts w:eastAsia="Arial"/>
                <w:sz w:val="18"/>
                <w:szCs w:val="18"/>
              </w:rPr>
              <w:t>de</w:t>
            </w:r>
            <w:r w:rsidR="00940A31" w:rsidRPr="0095246F">
              <w:rPr>
                <w:rFonts w:eastAsia="Arial"/>
                <w:spacing w:val="27"/>
                <w:sz w:val="18"/>
                <w:szCs w:val="18"/>
              </w:rPr>
              <w:t xml:space="preserve"> </w:t>
            </w:r>
            <w:r w:rsidR="00940A31" w:rsidRPr="0095246F">
              <w:rPr>
                <w:rFonts w:eastAsia="Arial"/>
                <w:spacing w:val="1"/>
                <w:sz w:val="18"/>
                <w:szCs w:val="18"/>
              </w:rPr>
              <w:t>s</w:t>
            </w:r>
            <w:r w:rsidR="00940A31" w:rsidRPr="0095246F">
              <w:rPr>
                <w:rFonts w:eastAsia="Arial"/>
                <w:sz w:val="18"/>
                <w:szCs w:val="18"/>
              </w:rPr>
              <w:t>i</w:t>
            </w:r>
            <w:r w:rsidR="00940A31" w:rsidRPr="0095246F">
              <w:rPr>
                <w:rFonts w:eastAsia="Arial"/>
                <w:spacing w:val="1"/>
                <w:sz w:val="18"/>
                <w:szCs w:val="18"/>
              </w:rPr>
              <w:t>st</w:t>
            </w:r>
            <w:r w:rsidR="00940A31" w:rsidRPr="0095246F">
              <w:rPr>
                <w:rFonts w:eastAsia="Arial"/>
                <w:sz w:val="18"/>
                <w:szCs w:val="18"/>
              </w:rPr>
              <w:t>e</w:t>
            </w:r>
            <w:r w:rsidR="00940A31" w:rsidRPr="0095246F">
              <w:rPr>
                <w:rFonts w:eastAsia="Arial"/>
                <w:spacing w:val="11"/>
                <w:sz w:val="18"/>
                <w:szCs w:val="18"/>
              </w:rPr>
              <w:t>m</w:t>
            </w:r>
            <w:r w:rsidR="00940A31" w:rsidRPr="0095246F">
              <w:rPr>
                <w:rFonts w:eastAsia="Arial"/>
                <w:sz w:val="18"/>
                <w:szCs w:val="18"/>
              </w:rPr>
              <w:t>as</w:t>
            </w:r>
            <w:r w:rsidR="00940A31" w:rsidRPr="0095246F">
              <w:rPr>
                <w:rFonts w:eastAsia="Arial"/>
                <w:spacing w:val="28"/>
                <w:sz w:val="18"/>
                <w:szCs w:val="18"/>
              </w:rPr>
              <w:t xml:space="preserve"> </w:t>
            </w:r>
            <w:r w:rsidR="00940A31" w:rsidRPr="0095246F">
              <w:rPr>
                <w:rFonts w:eastAsia="Arial"/>
                <w:sz w:val="18"/>
                <w:szCs w:val="18"/>
              </w:rPr>
              <w:t>de</w:t>
            </w:r>
            <w:r w:rsidR="00940A31" w:rsidRPr="0095246F">
              <w:rPr>
                <w:rFonts w:eastAsia="Arial"/>
                <w:spacing w:val="27"/>
                <w:sz w:val="18"/>
                <w:szCs w:val="18"/>
              </w:rPr>
              <w:t xml:space="preserve"> </w:t>
            </w:r>
            <w:r w:rsidR="00940A31" w:rsidRPr="0095246F">
              <w:rPr>
                <w:rFonts w:eastAsia="Arial"/>
                <w:sz w:val="18"/>
                <w:szCs w:val="18"/>
              </w:rPr>
              <w:t>a</w:t>
            </w:r>
            <w:r w:rsidR="00940A31" w:rsidRPr="0095246F">
              <w:rPr>
                <w:rFonts w:eastAsia="Arial"/>
                <w:spacing w:val="1"/>
                <w:sz w:val="18"/>
                <w:szCs w:val="18"/>
              </w:rPr>
              <w:t>cc</w:t>
            </w:r>
            <w:r w:rsidR="00940A31" w:rsidRPr="0095246F">
              <w:rPr>
                <w:rFonts w:eastAsia="Arial"/>
                <w:sz w:val="18"/>
                <w:szCs w:val="18"/>
              </w:rPr>
              <w:t>iona</w:t>
            </w:r>
            <w:r w:rsidR="00940A31" w:rsidRPr="0095246F">
              <w:rPr>
                <w:rFonts w:eastAsia="Arial"/>
                <w:spacing w:val="3"/>
                <w:sz w:val="18"/>
                <w:szCs w:val="18"/>
              </w:rPr>
              <w:t>m</w:t>
            </w:r>
            <w:r w:rsidR="00940A31" w:rsidRPr="0095246F">
              <w:rPr>
                <w:rFonts w:eastAsia="Arial"/>
                <w:sz w:val="18"/>
                <w:szCs w:val="18"/>
              </w:rPr>
              <w:t>ien</w:t>
            </w:r>
            <w:r w:rsidR="00940A31" w:rsidRPr="0095246F">
              <w:rPr>
                <w:rFonts w:eastAsia="Arial"/>
                <w:spacing w:val="1"/>
                <w:sz w:val="18"/>
                <w:szCs w:val="18"/>
              </w:rPr>
              <w:t>t</w:t>
            </w:r>
            <w:r w:rsidR="00940A31" w:rsidRPr="0095246F">
              <w:rPr>
                <w:rFonts w:eastAsia="Arial"/>
                <w:sz w:val="18"/>
                <w:szCs w:val="18"/>
              </w:rPr>
              <w:t>o</w:t>
            </w:r>
            <w:r w:rsidR="00940A31" w:rsidRPr="0095246F">
              <w:rPr>
                <w:rFonts w:eastAsia="Arial"/>
                <w:spacing w:val="27"/>
                <w:sz w:val="18"/>
                <w:szCs w:val="18"/>
              </w:rPr>
              <w:t xml:space="preserve"> </w:t>
            </w:r>
            <w:r w:rsidR="00940A31" w:rsidRPr="0095246F">
              <w:rPr>
                <w:rFonts w:eastAsia="Arial"/>
                <w:sz w:val="18"/>
                <w:szCs w:val="18"/>
              </w:rPr>
              <w:t>ba</w:t>
            </w:r>
            <w:r w:rsidR="00940A31" w:rsidRPr="0095246F">
              <w:rPr>
                <w:rFonts w:eastAsia="Arial"/>
                <w:spacing w:val="1"/>
                <w:sz w:val="18"/>
                <w:szCs w:val="18"/>
              </w:rPr>
              <w:t>s</w:t>
            </w:r>
            <w:r w:rsidR="00940A31" w:rsidRPr="0095246F">
              <w:rPr>
                <w:rFonts w:eastAsia="Arial"/>
                <w:sz w:val="18"/>
                <w:szCs w:val="18"/>
              </w:rPr>
              <w:t>ados</w:t>
            </w:r>
            <w:r w:rsidR="00940A31" w:rsidRPr="0095246F">
              <w:rPr>
                <w:rFonts w:eastAsia="Arial"/>
                <w:spacing w:val="28"/>
                <w:sz w:val="18"/>
                <w:szCs w:val="18"/>
              </w:rPr>
              <w:t xml:space="preserve"> </w:t>
            </w:r>
            <w:r w:rsidR="00940A31" w:rsidRPr="0095246F">
              <w:rPr>
                <w:rFonts w:eastAsia="Arial"/>
                <w:sz w:val="18"/>
                <w:szCs w:val="18"/>
              </w:rPr>
              <w:t xml:space="preserve">en </w:t>
            </w:r>
            <w:r w:rsidR="00940A31" w:rsidRPr="0095246F">
              <w:rPr>
                <w:rFonts w:eastAsia="Arial"/>
                <w:spacing w:val="1"/>
                <w:sz w:val="18"/>
                <w:szCs w:val="18"/>
              </w:rPr>
              <w:t>s</w:t>
            </w:r>
            <w:r w:rsidR="00940A31" w:rsidRPr="0095246F">
              <w:rPr>
                <w:rFonts w:eastAsia="Arial"/>
                <w:sz w:val="18"/>
                <w:szCs w:val="18"/>
              </w:rPr>
              <w:t>en</w:t>
            </w:r>
            <w:r w:rsidR="00940A31" w:rsidRPr="0095246F">
              <w:rPr>
                <w:rFonts w:eastAsia="Arial"/>
                <w:spacing w:val="1"/>
                <w:sz w:val="18"/>
                <w:szCs w:val="18"/>
              </w:rPr>
              <w:t>s</w:t>
            </w:r>
            <w:r w:rsidR="00940A31" w:rsidRPr="0095246F">
              <w:rPr>
                <w:rFonts w:eastAsia="Arial"/>
                <w:sz w:val="18"/>
                <w:szCs w:val="18"/>
              </w:rPr>
              <w:t>ores</w:t>
            </w:r>
            <w:r w:rsidR="00940A31" w:rsidRPr="0095246F">
              <w:rPr>
                <w:rFonts w:eastAsia="Arial"/>
                <w:spacing w:val="2"/>
                <w:sz w:val="18"/>
                <w:szCs w:val="18"/>
              </w:rPr>
              <w:t xml:space="preserve"> </w:t>
            </w:r>
            <w:r w:rsidR="00940A31" w:rsidRPr="0095246F">
              <w:rPr>
                <w:rFonts w:eastAsia="Arial"/>
                <w:spacing w:val="1"/>
                <w:sz w:val="18"/>
                <w:szCs w:val="18"/>
              </w:rPr>
              <w:t>t</w:t>
            </w:r>
            <w:r w:rsidR="00940A31" w:rsidRPr="0095246F">
              <w:rPr>
                <w:rFonts w:eastAsia="Arial"/>
                <w:sz w:val="18"/>
                <w:szCs w:val="18"/>
              </w:rPr>
              <w:t>ér</w:t>
            </w:r>
            <w:r w:rsidR="00940A31" w:rsidRPr="0095246F">
              <w:rPr>
                <w:rFonts w:eastAsia="Arial"/>
                <w:spacing w:val="3"/>
                <w:sz w:val="18"/>
                <w:szCs w:val="18"/>
              </w:rPr>
              <w:t>m</w:t>
            </w:r>
            <w:r w:rsidR="00940A31" w:rsidRPr="0095246F">
              <w:rPr>
                <w:rFonts w:eastAsia="Arial"/>
                <w:sz w:val="18"/>
                <w:szCs w:val="18"/>
              </w:rPr>
              <w:t>i</w:t>
            </w:r>
            <w:r w:rsidR="00940A31" w:rsidRPr="0095246F">
              <w:rPr>
                <w:rFonts w:eastAsia="Arial"/>
                <w:spacing w:val="1"/>
                <w:sz w:val="18"/>
                <w:szCs w:val="18"/>
              </w:rPr>
              <w:t>c</w:t>
            </w:r>
            <w:r w:rsidR="00940A31" w:rsidRPr="0095246F">
              <w:rPr>
                <w:rFonts w:eastAsia="Arial"/>
                <w:sz w:val="18"/>
                <w:szCs w:val="18"/>
              </w:rPr>
              <w:t>os</w:t>
            </w:r>
            <w:r w:rsidR="00940A31" w:rsidRPr="0095246F">
              <w:rPr>
                <w:rFonts w:eastAsia="Arial"/>
                <w:spacing w:val="2"/>
                <w:sz w:val="18"/>
                <w:szCs w:val="18"/>
              </w:rPr>
              <w:t xml:space="preserve"> </w:t>
            </w:r>
            <w:r w:rsidR="00940A31" w:rsidRPr="0095246F">
              <w:rPr>
                <w:rFonts w:eastAsia="Arial"/>
                <w:sz w:val="18"/>
                <w:szCs w:val="18"/>
              </w:rPr>
              <w:t xml:space="preserve">y </w:t>
            </w:r>
            <w:r w:rsidR="00940A31" w:rsidRPr="0095246F">
              <w:rPr>
                <w:rFonts w:eastAsia="Arial"/>
                <w:spacing w:val="1"/>
                <w:sz w:val="18"/>
                <w:szCs w:val="18"/>
              </w:rPr>
              <w:t>s</w:t>
            </w:r>
            <w:r w:rsidR="00940A31" w:rsidRPr="0095246F">
              <w:rPr>
                <w:rFonts w:eastAsia="Arial"/>
                <w:sz w:val="18"/>
                <w:szCs w:val="18"/>
              </w:rPr>
              <w:t>u a</w:t>
            </w:r>
            <w:r w:rsidR="00940A31" w:rsidRPr="0095246F">
              <w:rPr>
                <w:rFonts w:eastAsia="Arial"/>
                <w:spacing w:val="1"/>
                <w:sz w:val="18"/>
                <w:szCs w:val="18"/>
              </w:rPr>
              <w:t>s</w:t>
            </w:r>
            <w:r w:rsidR="00940A31" w:rsidRPr="0095246F">
              <w:rPr>
                <w:rFonts w:eastAsia="Arial"/>
                <w:sz w:val="18"/>
                <w:szCs w:val="18"/>
              </w:rPr>
              <w:t>pe</w:t>
            </w:r>
            <w:r w:rsidR="00940A31" w:rsidRPr="0095246F">
              <w:rPr>
                <w:rFonts w:eastAsia="Arial"/>
                <w:spacing w:val="1"/>
                <w:sz w:val="18"/>
                <w:szCs w:val="18"/>
              </w:rPr>
              <w:t>ct</w:t>
            </w:r>
            <w:r w:rsidR="00940A31" w:rsidRPr="0095246F">
              <w:rPr>
                <w:rFonts w:eastAsia="Arial"/>
                <w:sz w:val="18"/>
                <w:szCs w:val="18"/>
              </w:rPr>
              <w:t>o no produ</w:t>
            </w:r>
            <w:r w:rsidR="00940A31" w:rsidRPr="0095246F">
              <w:rPr>
                <w:rFonts w:eastAsia="Arial"/>
                <w:spacing w:val="1"/>
                <w:sz w:val="18"/>
                <w:szCs w:val="18"/>
              </w:rPr>
              <w:t>c</w:t>
            </w:r>
            <w:r w:rsidR="00940A31" w:rsidRPr="0095246F">
              <w:rPr>
                <w:rFonts w:eastAsia="Arial"/>
                <w:sz w:val="18"/>
                <w:szCs w:val="18"/>
              </w:rPr>
              <w:t>e re</w:t>
            </w:r>
            <w:r w:rsidR="00940A31" w:rsidRPr="0095246F">
              <w:rPr>
                <w:rFonts w:eastAsia="Arial"/>
                <w:spacing w:val="1"/>
                <w:sz w:val="18"/>
                <w:szCs w:val="18"/>
              </w:rPr>
              <w:t>f</w:t>
            </w:r>
            <w:r w:rsidR="00940A31" w:rsidRPr="0095246F">
              <w:rPr>
                <w:rFonts w:eastAsia="Arial"/>
                <w:sz w:val="18"/>
                <w:szCs w:val="18"/>
              </w:rPr>
              <w:t>lejo</w:t>
            </w:r>
            <w:r w:rsidR="00940A31" w:rsidRPr="0095246F">
              <w:rPr>
                <w:rFonts w:eastAsia="Arial"/>
                <w:spacing w:val="1"/>
                <w:sz w:val="18"/>
                <w:szCs w:val="18"/>
              </w:rPr>
              <w:t>s</w:t>
            </w:r>
            <w:r w:rsidR="00940A31" w:rsidRPr="0095246F">
              <w:rPr>
                <w:rFonts w:eastAsia="Arial"/>
                <w:sz w:val="18"/>
                <w:szCs w:val="18"/>
              </w:rPr>
              <w:t>.</w:t>
            </w:r>
            <w:r w:rsidR="00940A31" w:rsidRPr="0095246F">
              <w:rPr>
                <w:rFonts w:eastAsia="Arial"/>
                <w:spacing w:val="2"/>
                <w:sz w:val="18"/>
                <w:szCs w:val="18"/>
              </w:rPr>
              <w:t xml:space="preserve"> </w:t>
            </w:r>
            <w:r w:rsidR="00940A31" w:rsidRPr="0095246F">
              <w:rPr>
                <w:rFonts w:eastAsia="Arial"/>
                <w:spacing w:val="1"/>
                <w:sz w:val="18"/>
                <w:szCs w:val="18"/>
              </w:rPr>
              <w:t>P</w:t>
            </w:r>
            <w:r w:rsidR="00940A31" w:rsidRPr="0095246F">
              <w:rPr>
                <w:rFonts w:eastAsia="Arial"/>
                <w:sz w:val="18"/>
                <w:szCs w:val="18"/>
              </w:rPr>
              <w:t>o</w:t>
            </w:r>
            <w:r w:rsidR="00940A31" w:rsidRPr="0095246F">
              <w:rPr>
                <w:rFonts w:eastAsia="Arial"/>
                <w:spacing w:val="1"/>
                <w:sz w:val="18"/>
                <w:szCs w:val="18"/>
              </w:rPr>
              <w:t>s</w:t>
            </w:r>
            <w:r w:rsidR="00940A31" w:rsidRPr="0095246F">
              <w:rPr>
                <w:rFonts w:eastAsia="Arial"/>
                <w:sz w:val="18"/>
                <w:szCs w:val="18"/>
              </w:rPr>
              <w:t>ee in</w:t>
            </w:r>
            <w:r w:rsidR="00940A31" w:rsidRPr="0095246F">
              <w:rPr>
                <w:rFonts w:eastAsia="Arial"/>
                <w:spacing w:val="1"/>
                <w:sz w:val="18"/>
                <w:szCs w:val="18"/>
              </w:rPr>
              <w:t>f</w:t>
            </w:r>
            <w:r w:rsidR="00940A31" w:rsidRPr="0095246F">
              <w:rPr>
                <w:rFonts w:eastAsia="Arial"/>
                <w:sz w:val="18"/>
                <w:szCs w:val="18"/>
              </w:rPr>
              <w:t>or</w:t>
            </w:r>
            <w:r w:rsidR="00940A31" w:rsidRPr="0095246F">
              <w:rPr>
                <w:rFonts w:eastAsia="Arial"/>
                <w:spacing w:val="3"/>
                <w:sz w:val="18"/>
                <w:szCs w:val="18"/>
              </w:rPr>
              <w:t>m</w:t>
            </w:r>
            <w:r w:rsidR="00940A31" w:rsidRPr="0095246F">
              <w:rPr>
                <w:rFonts w:eastAsia="Arial"/>
                <w:sz w:val="18"/>
                <w:szCs w:val="18"/>
              </w:rPr>
              <w:t>a</w:t>
            </w:r>
            <w:r w:rsidR="00940A31" w:rsidRPr="0095246F">
              <w:rPr>
                <w:rFonts w:eastAsia="Arial"/>
                <w:spacing w:val="1"/>
                <w:sz w:val="18"/>
                <w:szCs w:val="18"/>
              </w:rPr>
              <w:t>c</w:t>
            </w:r>
            <w:r w:rsidR="00940A31" w:rsidRPr="0095246F">
              <w:rPr>
                <w:rFonts w:eastAsia="Arial"/>
                <w:sz w:val="18"/>
                <w:szCs w:val="18"/>
              </w:rPr>
              <w:t xml:space="preserve">ión en </w:t>
            </w:r>
            <w:r w:rsidR="00940A31" w:rsidRPr="0095246F">
              <w:rPr>
                <w:rFonts w:eastAsia="Arial"/>
                <w:spacing w:val="1"/>
                <w:sz w:val="18"/>
                <w:szCs w:val="18"/>
              </w:rPr>
              <w:t>c</w:t>
            </w:r>
            <w:r w:rsidR="00940A31" w:rsidRPr="0095246F">
              <w:rPr>
                <w:rFonts w:eastAsia="Arial"/>
                <w:sz w:val="18"/>
                <w:szCs w:val="18"/>
              </w:rPr>
              <w:t xml:space="preserve">ódigo </w:t>
            </w:r>
            <w:r w:rsidR="00940A31" w:rsidRPr="0095246F">
              <w:rPr>
                <w:rFonts w:eastAsia="Arial"/>
                <w:spacing w:val="1"/>
                <w:sz w:val="18"/>
                <w:szCs w:val="18"/>
              </w:rPr>
              <w:t>B</w:t>
            </w:r>
            <w:r w:rsidR="00940A31" w:rsidRPr="0095246F">
              <w:rPr>
                <w:rFonts w:eastAsia="Arial"/>
                <w:sz w:val="18"/>
                <w:szCs w:val="18"/>
              </w:rPr>
              <w:t xml:space="preserve">raille y en </w:t>
            </w:r>
            <w:r w:rsidR="00940A31" w:rsidRPr="0095246F">
              <w:rPr>
                <w:rFonts w:eastAsia="Arial"/>
                <w:spacing w:val="1"/>
                <w:sz w:val="18"/>
                <w:szCs w:val="18"/>
              </w:rPr>
              <w:t>c</w:t>
            </w:r>
            <w:r w:rsidR="00940A31" w:rsidRPr="0095246F">
              <w:rPr>
                <w:rFonts w:eastAsia="Arial"/>
                <w:sz w:val="18"/>
                <w:szCs w:val="18"/>
              </w:rPr>
              <w:t>ara</w:t>
            </w:r>
            <w:r w:rsidR="00940A31" w:rsidRPr="0095246F">
              <w:rPr>
                <w:rFonts w:eastAsia="Arial"/>
                <w:spacing w:val="1"/>
                <w:sz w:val="18"/>
                <w:szCs w:val="18"/>
              </w:rPr>
              <w:t>ct</w:t>
            </w:r>
            <w:r w:rsidR="00940A31" w:rsidRPr="0095246F">
              <w:rPr>
                <w:rFonts w:eastAsia="Arial"/>
                <w:sz w:val="18"/>
                <w:szCs w:val="18"/>
              </w:rPr>
              <w:t>eres</w:t>
            </w:r>
            <w:r w:rsidR="00940A31" w:rsidRPr="0095246F">
              <w:rPr>
                <w:rFonts w:eastAsia="Arial"/>
                <w:spacing w:val="2"/>
                <w:sz w:val="18"/>
                <w:szCs w:val="18"/>
              </w:rPr>
              <w:t xml:space="preserve"> </w:t>
            </w:r>
            <w:r w:rsidR="00940A31" w:rsidRPr="0095246F">
              <w:rPr>
                <w:rFonts w:eastAsia="Arial"/>
                <w:sz w:val="18"/>
                <w:szCs w:val="18"/>
              </w:rPr>
              <w:t>grá</w:t>
            </w:r>
            <w:r w:rsidR="00940A31" w:rsidRPr="0095246F">
              <w:rPr>
                <w:rFonts w:eastAsia="Arial"/>
                <w:spacing w:val="1"/>
                <w:sz w:val="18"/>
                <w:szCs w:val="18"/>
              </w:rPr>
              <w:t>f</w:t>
            </w:r>
            <w:r w:rsidR="00940A31" w:rsidRPr="0095246F">
              <w:rPr>
                <w:rFonts w:eastAsia="Arial"/>
                <w:sz w:val="18"/>
                <w:szCs w:val="18"/>
              </w:rPr>
              <w:t>i</w:t>
            </w:r>
            <w:r w:rsidR="00940A31" w:rsidRPr="0095246F">
              <w:rPr>
                <w:rFonts w:eastAsia="Arial"/>
                <w:spacing w:val="1"/>
                <w:sz w:val="18"/>
                <w:szCs w:val="18"/>
              </w:rPr>
              <w:t>c</w:t>
            </w:r>
            <w:r w:rsidR="00940A31" w:rsidRPr="0095246F">
              <w:rPr>
                <w:rFonts w:eastAsia="Arial"/>
                <w:sz w:val="18"/>
                <w:szCs w:val="18"/>
              </w:rPr>
              <w:t>os</w:t>
            </w:r>
            <w:r w:rsidR="00940A31" w:rsidRPr="0095246F">
              <w:rPr>
                <w:rFonts w:eastAsia="Arial"/>
                <w:spacing w:val="2"/>
                <w:sz w:val="18"/>
                <w:szCs w:val="18"/>
              </w:rPr>
              <w:t xml:space="preserve"> </w:t>
            </w:r>
            <w:r w:rsidR="00940A31" w:rsidRPr="0095246F">
              <w:rPr>
                <w:rFonts w:eastAsia="Arial"/>
                <w:sz w:val="18"/>
                <w:szCs w:val="18"/>
              </w:rPr>
              <w:t>en relieve. Los nú</w:t>
            </w:r>
            <w:r w:rsidR="00940A31" w:rsidRPr="0095246F">
              <w:rPr>
                <w:rFonts w:eastAsia="Arial"/>
                <w:spacing w:val="3"/>
                <w:sz w:val="18"/>
                <w:szCs w:val="18"/>
              </w:rPr>
              <w:t>m</w:t>
            </w:r>
            <w:r w:rsidR="00940A31" w:rsidRPr="0095246F">
              <w:rPr>
                <w:rFonts w:eastAsia="Arial"/>
                <w:sz w:val="18"/>
                <w:szCs w:val="18"/>
              </w:rPr>
              <w:t>eros</w:t>
            </w:r>
            <w:r w:rsidR="00940A31" w:rsidRPr="0095246F">
              <w:rPr>
                <w:rFonts w:eastAsia="Arial"/>
                <w:spacing w:val="5"/>
                <w:sz w:val="18"/>
                <w:szCs w:val="18"/>
              </w:rPr>
              <w:t xml:space="preserve"> </w:t>
            </w:r>
            <w:r w:rsidR="00940A31" w:rsidRPr="0095246F">
              <w:rPr>
                <w:rFonts w:eastAsia="Arial"/>
                <w:sz w:val="18"/>
                <w:szCs w:val="18"/>
              </w:rPr>
              <w:t>en</w:t>
            </w:r>
            <w:r w:rsidR="00940A31" w:rsidRPr="0095246F">
              <w:rPr>
                <w:rFonts w:eastAsia="Arial"/>
                <w:spacing w:val="3"/>
                <w:sz w:val="18"/>
                <w:szCs w:val="18"/>
              </w:rPr>
              <w:t xml:space="preserve"> </w:t>
            </w:r>
            <w:r w:rsidR="00940A31" w:rsidRPr="0095246F">
              <w:rPr>
                <w:rFonts w:eastAsia="Arial"/>
                <w:sz w:val="18"/>
                <w:szCs w:val="18"/>
              </w:rPr>
              <w:t>relieve</w:t>
            </w:r>
            <w:r w:rsidR="00940A31" w:rsidRPr="0095246F">
              <w:rPr>
                <w:rFonts w:eastAsia="Arial"/>
                <w:spacing w:val="3"/>
                <w:sz w:val="18"/>
                <w:szCs w:val="18"/>
              </w:rPr>
              <w:t xml:space="preserve"> </w:t>
            </w:r>
            <w:r w:rsidR="00940A31" w:rsidRPr="0095246F">
              <w:rPr>
                <w:rFonts w:eastAsia="Arial"/>
                <w:spacing w:val="1"/>
                <w:sz w:val="18"/>
                <w:szCs w:val="18"/>
              </w:rPr>
              <w:t>c</w:t>
            </w:r>
            <w:r w:rsidR="00940A31" w:rsidRPr="0095246F">
              <w:rPr>
                <w:rFonts w:eastAsia="Arial"/>
                <w:sz w:val="18"/>
                <w:szCs w:val="18"/>
              </w:rPr>
              <w:t>on</w:t>
            </w:r>
            <w:r w:rsidR="00940A31" w:rsidRPr="0095246F">
              <w:rPr>
                <w:rFonts w:eastAsia="Arial"/>
                <w:spacing w:val="1"/>
                <w:sz w:val="18"/>
                <w:szCs w:val="18"/>
              </w:rPr>
              <w:t>t</w:t>
            </w:r>
            <w:r w:rsidR="00940A31" w:rsidRPr="0095246F">
              <w:rPr>
                <w:rFonts w:eastAsia="Arial"/>
                <w:sz w:val="18"/>
                <w:szCs w:val="18"/>
              </w:rPr>
              <w:t>ra</w:t>
            </w:r>
            <w:r w:rsidR="00940A31" w:rsidRPr="0095246F">
              <w:rPr>
                <w:rFonts w:eastAsia="Arial"/>
                <w:spacing w:val="1"/>
                <w:sz w:val="18"/>
                <w:szCs w:val="18"/>
              </w:rPr>
              <w:t>st</w:t>
            </w:r>
            <w:r w:rsidR="00940A31" w:rsidRPr="0095246F">
              <w:rPr>
                <w:rFonts w:eastAsia="Arial"/>
                <w:sz w:val="18"/>
                <w:szCs w:val="18"/>
              </w:rPr>
              <w:t>an</w:t>
            </w:r>
            <w:r w:rsidR="00940A31" w:rsidRPr="0095246F">
              <w:rPr>
                <w:rFonts w:eastAsia="Arial"/>
                <w:spacing w:val="3"/>
                <w:sz w:val="18"/>
                <w:szCs w:val="18"/>
              </w:rPr>
              <w:t xml:space="preserve"> </w:t>
            </w:r>
            <w:r w:rsidR="00940A31" w:rsidRPr="0095246F">
              <w:rPr>
                <w:rFonts w:eastAsia="Arial"/>
                <w:spacing w:val="1"/>
                <w:sz w:val="18"/>
                <w:szCs w:val="18"/>
              </w:rPr>
              <w:t>c</w:t>
            </w:r>
            <w:r w:rsidR="00940A31" w:rsidRPr="0095246F">
              <w:rPr>
                <w:rFonts w:eastAsia="Arial"/>
                <w:sz w:val="18"/>
                <w:szCs w:val="18"/>
              </w:rPr>
              <w:t>ro</w:t>
            </w:r>
            <w:r w:rsidR="00940A31" w:rsidRPr="0095246F">
              <w:rPr>
                <w:rFonts w:eastAsia="Arial"/>
                <w:spacing w:val="3"/>
                <w:sz w:val="18"/>
                <w:szCs w:val="18"/>
              </w:rPr>
              <w:t>m</w:t>
            </w:r>
            <w:r w:rsidR="00940A31" w:rsidRPr="0095246F">
              <w:rPr>
                <w:rFonts w:eastAsia="Arial"/>
                <w:sz w:val="18"/>
                <w:szCs w:val="18"/>
              </w:rPr>
              <w:t>á</w:t>
            </w:r>
            <w:r w:rsidR="00940A31" w:rsidRPr="0095246F">
              <w:rPr>
                <w:rFonts w:eastAsia="Arial"/>
                <w:spacing w:val="1"/>
                <w:sz w:val="18"/>
                <w:szCs w:val="18"/>
              </w:rPr>
              <w:t>t</w:t>
            </w:r>
            <w:r w:rsidR="00940A31" w:rsidRPr="0095246F">
              <w:rPr>
                <w:rFonts w:eastAsia="Arial"/>
                <w:sz w:val="18"/>
                <w:szCs w:val="18"/>
              </w:rPr>
              <w:t>i</w:t>
            </w:r>
            <w:r w:rsidR="00940A31" w:rsidRPr="0095246F">
              <w:rPr>
                <w:rFonts w:eastAsia="Arial"/>
                <w:spacing w:val="1"/>
                <w:sz w:val="18"/>
                <w:szCs w:val="18"/>
              </w:rPr>
              <w:t>c</w:t>
            </w:r>
            <w:r w:rsidR="00940A31" w:rsidRPr="0095246F">
              <w:rPr>
                <w:rFonts w:eastAsia="Arial"/>
                <w:sz w:val="18"/>
                <w:szCs w:val="18"/>
              </w:rPr>
              <w:t>a</w:t>
            </w:r>
            <w:r w:rsidR="00940A31" w:rsidRPr="0095246F">
              <w:rPr>
                <w:rFonts w:eastAsia="Arial"/>
                <w:spacing w:val="3"/>
                <w:sz w:val="18"/>
                <w:szCs w:val="18"/>
              </w:rPr>
              <w:t>m</w:t>
            </w:r>
            <w:r w:rsidR="00940A31" w:rsidRPr="0095246F">
              <w:rPr>
                <w:rFonts w:eastAsia="Arial"/>
                <w:sz w:val="18"/>
                <w:szCs w:val="18"/>
              </w:rPr>
              <w:t>en</w:t>
            </w:r>
            <w:r w:rsidR="00940A31" w:rsidRPr="0095246F">
              <w:rPr>
                <w:rFonts w:eastAsia="Arial"/>
                <w:spacing w:val="1"/>
                <w:sz w:val="18"/>
                <w:szCs w:val="18"/>
              </w:rPr>
              <w:t>t</w:t>
            </w:r>
            <w:r w:rsidR="00940A31" w:rsidRPr="0095246F">
              <w:rPr>
                <w:rFonts w:eastAsia="Arial"/>
                <w:sz w:val="18"/>
                <w:szCs w:val="18"/>
              </w:rPr>
              <w:t>e</w:t>
            </w:r>
            <w:r w:rsidR="00940A31" w:rsidRPr="0095246F">
              <w:rPr>
                <w:rFonts w:eastAsia="Arial"/>
                <w:spacing w:val="3"/>
                <w:sz w:val="18"/>
                <w:szCs w:val="18"/>
              </w:rPr>
              <w:t xml:space="preserve"> </w:t>
            </w:r>
            <w:r w:rsidR="00940A31" w:rsidRPr="0095246F">
              <w:rPr>
                <w:rFonts w:eastAsia="Arial"/>
                <w:sz w:val="18"/>
                <w:szCs w:val="18"/>
              </w:rPr>
              <w:t>en</w:t>
            </w:r>
            <w:r w:rsidR="00940A31" w:rsidRPr="0095246F">
              <w:rPr>
                <w:rFonts w:eastAsia="Arial"/>
                <w:spacing w:val="3"/>
                <w:sz w:val="18"/>
                <w:szCs w:val="18"/>
              </w:rPr>
              <w:t xml:space="preserve"> </w:t>
            </w:r>
            <w:r w:rsidR="00940A31" w:rsidRPr="0095246F">
              <w:rPr>
                <w:rFonts w:eastAsia="Arial"/>
                <w:sz w:val="18"/>
                <w:szCs w:val="18"/>
              </w:rPr>
              <w:t>rela</w:t>
            </w:r>
            <w:r w:rsidR="00940A31" w:rsidRPr="0095246F">
              <w:rPr>
                <w:rFonts w:eastAsia="Arial"/>
                <w:spacing w:val="1"/>
                <w:sz w:val="18"/>
                <w:szCs w:val="18"/>
              </w:rPr>
              <w:t>c</w:t>
            </w:r>
            <w:r w:rsidR="00940A31" w:rsidRPr="0095246F">
              <w:rPr>
                <w:rFonts w:eastAsia="Arial"/>
                <w:sz w:val="18"/>
                <w:szCs w:val="18"/>
              </w:rPr>
              <w:t>ión</w:t>
            </w:r>
            <w:r w:rsidR="00940A31" w:rsidRPr="0095246F">
              <w:rPr>
                <w:rFonts w:eastAsia="Arial"/>
                <w:spacing w:val="3"/>
                <w:sz w:val="18"/>
                <w:szCs w:val="18"/>
              </w:rPr>
              <w:t xml:space="preserve"> </w:t>
            </w:r>
            <w:r w:rsidR="00940A31" w:rsidRPr="0095246F">
              <w:rPr>
                <w:rFonts w:eastAsia="Arial"/>
                <w:spacing w:val="1"/>
                <w:sz w:val="18"/>
                <w:szCs w:val="18"/>
              </w:rPr>
              <w:t>c</w:t>
            </w:r>
            <w:r w:rsidR="00940A31" w:rsidRPr="0095246F">
              <w:rPr>
                <w:rFonts w:eastAsia="Arial"/>
                <w:sz w:val="18"/>
                <w:szCs w:val="18"/>
              </w:rPr>
              <w:t>on</w:t>
            </w:r>
            <w:r w:rsidR="00940A31" w:rsidRPr="0095246F">
              <w:rPr>
                <w:rFonts w:eastAsia="Arial"/>
                <w:spacing w:val="3"/>
                <w:sz w:val="18"/>
                <w:szCs w:val="18"/>
              </w:rPr>
              <w:t xml:space="preserve"> </w:t>
            </w:r>
            <w:r w:rsidR="00940A31" w:rsidRPr="0095246F">
              <w:rPr>
                <w:rFonts w:eastAsia="Arial"/>
                <w:sz w:val="18"/>
                <w:szCs w:val="18"/>
              </w:rPr>
              <w:t>el</w:t>
            </w:r>
            <w:r w:rsidR="00940A31" w:rsidRPr="0095246F">
              <w:rPr>
                <w:rFonts w:eastAsia="Arial"/>
                <w:spacing w:val="4"/>
                <w:sz w:val="18"/>
                <w:szCs w:val="18"/>
              </w:rPr>
              <w:t xml:space="preserve"> </w:t>
            </w:r>
            <w:r w:rsidR="00940A31" w:rsidRPr="0095246F">
              <w:rPr>
                <w:rFonts w:eastAsia="Arial"/>
                <w:spacing w:val="1"/>
                <w:sz w:val="18"/>
                <w:szCs w:val="18"/>
              </w:rPr>
              <w:t>f</w:t>
            </w:r>
            <w:r w:rsidR="00940A31" w:rsidRPr="0095246F">
              <w:rPr>
                <w:rFonts w:eastAsia="Arial"/>
                <w:sz w:val="18"/>
                <w:szCs w:val="18"/>
              </w:rPr>
              <w:t>ondo,</w:t>
            </w:r>
            <w:r w:rsidR="00940A31" w:rsidRPr="0095246F">
              <w:rPr>
                <w:rFonts w:eastAsia="Arial"/>
                <w:spacing w:val="4"/>
                <w:sz w:val="18"/>
                <w:szCs w:val="18"/>
              </w:rPr>
              <w:t xml:space="preserve"> </w:t>
            </w:r>
            <w:r w:rsidR="00940A31" w:rsidRPr="0095246F">
              <w:rPr>
                <w:rFonts w:eastAsia="Arial"/>
                <w:spacing w:val="1"/>
                <w:sz w:val="18"/>
                <w:szCs w:val="18"/>
              </w:rPr>
              <w:t>s</w:t>
            </w:r>
            <w:r w:rsidR="00940A31" w:rsidRPr="0095246F">
              <w:rPr>
                <w:rFonts w:eastAsia="Arial"/>
                <w:sz w:val="18"/>
                <w:szCs w:val="18"/>
              </w:rPr>
              <w:t xml:space="preserve">u </w:t>
            </w:r>
            <w:r w:rsidR="00940A31" w:rsidRPr="0095246F">
              <w:rPr>
                <w:rFonts w:eastAsia="Arial"/>
                <w:spacing w:val="1"/>
                <w:sz w:val="18"/>
                <w:szCs w:val="18"/>
              </w:rPr>
              <w:t>t</w:t>
            </w:r>
            <w:r w:rsidR="00940A31" w:rsidRPr="0095246F">
              <w:rPr>
                <w:rFonts w:eastAsia="Arial"/>
                <w:sz w:val="18"/>
                <w:szCs w:val="18"/>
              </w:rPr>
              <w:t>a</w:t>
            </w:r>
            <w:r w:rsidR="00940A31" w:rsidRPr="0095246F">
              <w:rPr>
                <w:rFonts w:eastAsia="Arial"/>
                <w:spacing w:val="3"/>
                <w:sz w:val="18"/>
                <w:szCs w:val="18"/>
              </w:rPr>
              <w:t>m</w:t>
            </w:r>
            <w:r w:rsidR="00940A31" w:rsidRPr="0095246F">
              <w:rPr>
                <w:rFonts w:eastAsia="Arial"/>
                <w:sz w:val="18"/>
                <w:szCs w:val="18"/>
              </w:rPr>
              <w:t xml:space="preserve">año </w:t>
            </w:r>
            <w:r w:rsidR="00940A31" w:rsidRPr="0095246F">
              <w:rPr>
                <w:rFonts w:eastAsia="Arial"/>
                <w:spacing w:val="3"/>
                <w:sz w:val="18"/>
                <w:szCs w:val="18"/>
              </w:rPr>
              <w:t>m</w:t>
            </w:r>
            <w:r w:rsidR="00940A31" w:rsidRPr="0095246F">
              <w:rPr>
                <w:rFonts w:eastAsia="Arial"/>
                <w:sz w:val="18"/>
                <w:szCs w:val="18"/>
              </w:rPr>
              <w:t>íni</w:t>
            </w:r>
            <w:r w:rsidR="00940A31" w:rsidRPr="0095246F">
              <w:rPr>
                <w:rFonts w:eastAsia="Arial"/>
                <w:spacing w:val="3"/>
                <w:sz w:val="18"/>
                <w:szCs w:val="18"/>
              </w:rPr>
              <w:t>m</w:t>
            </w:r>
            <w:r w:rsidR="00940A31" w:rsidRPr="0095246F">
              <w:rPr>
                <w:rFonts w:eastAsia="Arial"/>
                <w:sz w:val="18"/>
                <w:szCs w:val="18"/>
              </w:rPr>
              <w:t>o es</w:t>
            </w:r>
            <w:r w:rsidR="00940A31" w:rsidRPr="0095246F">
              <w:rPr>
                <w:rFonts w:eastAsia="Arial"/>
                <w:spacing w:val="2"/>
                <w:sz w:val="18"/>
                <w:szCs w:val="18"/>
              </w:rPr>
              <w:t xml:space="preserve"> </w:t>
            </w:r>
            <w:r w:rsidR="00940A31" w:rsidRPr="0095246F">
              <w:rPr>
                <w:rFonts w:eastAsia="Arial"/>
                <w:sz w:val="18"/>
                <w:szCs w:val="18"/>
              </w:rPr>
              <w:t>de 2</w:t>
            </w:r>
            <w:r w:rsidR="00940A31" w:rsidRPr="0095246F">
              <w:rPr>
                <w:rFonts w:eastAsia="Arial"/>
                <w:spacing w:val="1"/>
                <w:sz w:val="18"/>
                <w:szCs w:val="18"/>
              </w:rPr>
              <w:t xml:space="preserve"> c</w:t>
            </w:r>
            <w:r w:rsidR="00940A31" w:rsidRPr="0095246F">
              <w:rPr>
                <w:rFonts w:eastAsia="Arial"/>
                <w:spacing w:val="3"/>
                <w:sz w:val="18"/>
                <w:szCs w:val="18"/>
              </w:rPr>
              <w:t>m</w:t>
            </w:r>
            <w:r w:rsidR="00940A31" w:rsidRPr="0095246F">
              <w:rPr>
                <w:rFonts w:eastAsia="Arial"/>
                <w:sz w:val="18"/>
                <w:szCs w:val="18"/>
              </w:rPr>
              <w:t>.</w:t>
            </w:r>
            <w:r w:rsidR="00940A31" w:rsidRPr="0095246F">
              <w:rPr>
                <w:rFonts w:eastAsia="Arial"/>
                <w:spacing w:val="2"/>
                <w:sz w:val="18"/>
                <w:szCs w:val="18"/>
              </w:rPr>
              <w:t xml:space="preserve"> </w:t>
            </w:r>
            <w:r w:rsidR="00940A31" w:rsidRPr="0095246F">
              <w:rPr>
                <w:rFonts w:eastAsia="Arial"/>
                <w:sz w:val="18"/>
                <w:szCs w:val="18"/>
              </w:rPr>
              <w:t>Los</w:t>
            </w:r>
            <w:r w:rsidR="00940A31" w:rsidRPr="0095246F">
              <w:rPr>
                <w:rFonts w:eastAsia="Arial"/>
                <w:spacing w:val="2"/>
                <w:sz w:val="18"/>
                <w:szCs w:val="18"/>
              </w:rPr>
              <w:t xml:space="preserve"> </w:t>
            </w:r>
            <w:r w:rsidR="00940A31" w:rsidRPr="0095246F">
              <w:rPr>
                <w:rFonts w:eastAsia="Arial"/>
                <w:sz w:val="18"/>
                <w:szCs w:val="18"/>
              </w:rPr>
              <w:t>bo</w:t>
            </w:r>
            <w:r w:rsidR="00940A31" w:rsidRPr="0095246F">
              <w:rPr>
                <w:rFonts w:eastAsia="Arial"/>
                <w:spacing w:val="1"/>
                <w:sz w:val="18"/>
                <w:szCs w:val="18"/>
              </w:rPr>
              <w:t>t</w:t>
            </w:r>
            <w:r w:rsidR="00940A31" w:rsidRPr="0095246F">
              <w:rPr>
                <w:rFonts w:eastAsia="Arial"/>
                <w:sz w:val="18"/>
                <w:szCs w:val="18"/>
              </w:rPr>
              <w:t>ones</w:t>
            </w:r>
            <w:r w:rsidR="00940A31" w:rsidRPr="0095246F">
              <w:rPr>
                <w:rFonts w:eastAsia="Arial"/>
                <w:spacing w:val="2"/>
                <w:sz w:val="18"/>
                <w:szCs w:val="18"/>
              </w:rPr>
              <w:t xml:space="preserve"> </w:t>
            </w:r>
            <w:r w:rsidR="00940A31" w:rsidRPr="0095246F">
              <w:rPr>
                <w:rFonts w:eastAsia="Arial"/>
                <w:sz w:val="18"/>
                <w:szCs w:val="18"/>
              </w:rPr>
              <w:t xml:space="preserve">que </w:t>
            </w:r>
            <w:r w:rsidR="00940A31" w:rsidRPr="0095246F">
              <w:rPr>
                <w:rFonts w:eastAsia="Arial"/>
                <w:spacing w:val="1"/>
                <w:sz w:val="18"/>
                <w:szCs w:val="18"/>
              </w:rPr>
              <w:t>c</w:t>
            </w:r>
            <w:r w:rsidR="00940A31" w:rsidRPr="0095246F">
              <w:rPr>
                <w:rFonts w:eastAsia="Arial"/>
                <w:sz w:val="18"/>
                <w:szCs w:val="18"/>
              </w:rPr>
              <w:t>orre</w:t>
            </w:r>
            <w:r w:rsidR="00940A31" w:rsidRPr="0095246F">
              <w:rPr>
                <w:rFonts w:eastAsia="Arial"/>
                <w:spacing w:val="1"/>
                <w:sz w:val="18"/>
                <w:szCs w:val="18"/>
              </w:rPr>
              <w:t>s</w:t>
            </w:r>
            <w:r w:rsidR="00940A31" w:rsidRPr="0095246F">
              <w:rPr>
                <w:rFonts w:eastAsia="Arial"/>
                <w:sz w:val="18"/>
                <w:szCs w:val="18"/>
              </w:rPr>
              <w:t>ponden</w:t>
            </w:r>
            <w:r w:rsidR="00940A31" w:rsidRPr="0095246F">
              <w:rPr>
                <w:rFonts w:eastAsia="Arial"/>
                <w:spacing w:val="1"/>
                <w:sz w:val="18"/>
                <w:szCs w:val="18"/>
              </w:rPr>
              <w:t xml:space="preserve"> </w:t>
            </w:r>
            <w:r w:rsidR="00940A31" w:rsidRPr="0095246F">
              <w:rPr>
                <w:rFonts w:eastAsia="Arial"/>
                <w:sz w:val="18"/>
                <w:szCs w:val="18"/>
              </w:rPr>
              <w:t>a</w:t>
            </w:r>
            <w:r w:rsidR="00940A31" w:rsidRPr="0095246F">
              <w:rPr>
                <w:rFonts w:eastAsia="Arial"/>
                <w:spacing w:val="1"/>
                <w:sz w:val="18"/>
                <w:szCs w:val="18"/>
              </w:rPr>
              <w:t xml:space="preserve"> </w:t>
            </w:r>
            <w:r w:rsidR="00940A31" w:rsidRPr="0095246F">
              <w:rPr>
                <w:rFonts w:eastAsia="Arial"/>
                <w:sz w:val="18"/>
                <w:szCs w:val="18"/>
              </w:rPr>
              <w:t>parada</w:t>
            </w:r>
            <w:r w:rsidR="00940A31" w:rsidRPr="0095246F">
              <w:rPr>
                <w:rFonts w:eastAsia="Arial"/>
                <w:spacing w:val="1"/>
                <w:sz w:val="18"/>
                <w:szCs w:val="18"/>
              </w:rPr>
              <w:t xml:space="preserve"> </w:t>
            </w:r>
            <w:r w:rsidR="00940A31" w:rsidRPr="0095246F">
              <w:rPr>
                <w:rFonts w:eastAsia="Arial"/>
                <w:sz w:val="18"/>
                <w:szCs w:val="18"/>
              </w:rPr>
              <w:t>y alar</w:t>
            </w:r>
            <w:r w:rsidR="00940A31" w:rsidRPr="0095246F">
              <w:rPr>
                <w:rFonts w:eastAsia="Arial"/>
                <w:spacing w:val="3"/>
                <w:sz w:val="18"/>
                <w:szCs w:val="18"/>
              </w:rPr>
              <w:t>m</w:t>
            </w:r>
            <w:r w:rsidR="00940A31" w:rsidRPr="0095246F">
              <w:rPr>
                <w:rFonts w:eastAsia="Arial"/>
                <w:sz w:val="18"/>
                <w:szCs w:val="18"/>
              </w:rPr>
              <w:t>a</w:t>
            </w:r>
            <w:r w:rsidR="00940A31" w:rsidRPr="0095246F">
              <w:rPr>
                <w:rFonts w:eastAsia="Arial"/>
                <w:spacing w:val="1"/>
                <w:sz w:val="18"/>
                <w:szCs w:val="18"/>
              </w:rPr>
              <w:t xml:space="preserve"> c</w:t>
            </w:r>
            <w:r w:rsidR="00940A31" w:rsidRPr="0095246F">
              <w:rPr>
                <w:rFonts w:eastAsia="Arial"/>
                <w:sz w:val="18"/>
                <w:szCs w:val="18"/>
              </w:rPr>
              <w:t>uen</w:t>
            </w:r>
            <w:r w:rsidR="00940A31" w:rsidRPr="0095246F">
              <w:rPr>
                <w:rFonts w:eastAsia="Arial"/>
                <w:spacing w:val="1"/>
                <w:sz w:val="18"/>
                <w:szCs w:val="18"/>
              </w:rPr>
              <w:t>t</w:t>
            </w:r>
            <w:r w:rsidR="00940A31" w:rsidRPr="0095246F">
              <w:rPr>
                <w:rFonts w:eastAsia="Arial"/>
                <w:sz w:val="18"/>
                <w:szCs w:val="18"/>
              </w:rPr>
              <w:t>an</w:t>
            </w:r>
            <w:r w:rsidR="00940A31" w:rsidRPr="0095246F">
              <w:rPr>
                <w:rFonts w:eastAsia="Arial"/>
                <w:spacing w:val="1"/>
                <w:sz w:val="18"/>
                <w:szCs w:val="18"/>
              </w:rPr>
              <w:t xml:space="preserve"> c</w:t>
            </w:r>
            <w:r w:rsidR="00940A31" w:rsidRPr="0095246F">
              <w:rPr>
                <w:rFonts w:eastAsia="Arial"/>
                <w:sz w:val="18"/>
                <w:szCs w:val="18"/>
              </w:rPr>
              <w:t>on</w:t>
            </w:r>
            <w:r w:rsidR="00940A31" w:rsidRPr="0095246F">
              <w:rPr>
                <w:rFonts w:eastAsia="Arial"/>
                <w:spacing w:val="1"/>
                <w:sz w:val="18"/>
                <w:szCs w:val="18"/>
              </w:rPr>
              <w:t xml:space="preserve"> f</w:t>
            </w:r>
            <w:r w:rsidR="00940A31" w:rsidRPr="0095246F">
              <w:rPr>
                <w:rFonts w:eastAsia="Arial"/>
                <w:sz w:val="18"/>
                <w:szCs w:val="18"/>
              </w:rPr>
              <w:t>or</w:t>
            </w:r>
            <w:r w:rsidR="00940A31" w:rsidRPr="0095246F">
              <w:rPr>
                <w:rFonts w:eastAsia="Arial"/>
                <w:spacing w:val="3"/>
                <w:sz w:val="18"/>
                <w:szCs w:val="18"/>
              </w:rPr>
              <w:t>m</w:t>
            </w:r>
            <w:r w:rsidR="00940A31" w:rsidRPr="0095246F">
              <w:rPr>
                <w:rFonts w:eastAsia="Arial"/>
                <w:sz w:val="18"/>
                <w:szCs w:val="18"/>
              </w:rPr>
              <w:t>a</w:t>
            </w:r>
            <w:r w:rsidR="00940A31" w:rsidRPr="0095246F">
              <w:rPr>
                <w:rFonts w:eastAsia="Arial"/>
                <w:spacing w:val="1"/>
                <w:sz w:val="18"/>
                <w:szCs w:val="18"/>
              </w:rPr>
              <w:t xml:space="preserve"> </w:t>
            </w:r>
            <w:r w:rsidR="00940A31" w:rsidRPr="0095246F">
              <w:rPr>
                <w:rFonts w:eastAsia="Arial"/>
                <w:sz w:val="18"/>
                <w:szCs w:val="18"/>
              </w:rPr>
              <w:t>di</w:t>
            </w:r>
            <w:r w:rsidR="00940A31" w:rsidRPr="0095246F">
              <w:rPr>
                <w:rFonts w:eastAsia="Arial"/>
                <w:spacing w:val="1"/>
                <w:sz w:val="18"/>
                <w:szCs w:val="18"/>
              </w:rPr>
              <w:t>st</w:t>
            </w:r>
            <w:r w:rsidR="00940A31" w:rsidRPr="0095246F">
              <w:rPr>
                <w:rFonts w:eastAsia="Arial"/>
                <w:sz w:val="18"/>
                <w:szCs w:val="18"/>
              </w:rPr>
              <w:t>in</w:t>
            </w:r>
            <w:r w:rsidR="00940A31" w:rsidRPr="0095246F">
              <w:rPr>
                <w:rFonts w:eastAsia="Arial"/>
                <w:spacing w:val="1"/>
                <w:sz w:val="18"/>
                <w:szCs w:val="18"/>
              </w:rPr>
              <w:t>t</w:t>
            </w:r>
            <w:r w:rsidR="00940A31" w:rsidRPr="0095246F">
              <w:rPr>
                <w:rFonts w:eastAsia="Arial"/>
                <w:sz w:val="18"/>
                <w:szCs w:val="18"/>
              </w:rPr>
              <w:t>a</w:t>
            </w:r>
            <w:r w:rsidR="00940A31" w:rsidRPr="0095246F">
              <w:rPr>
                <w:rFonts w:eastAsia="Arial"/>
                <w:spacing w:val="1"/>
                <w:sz w:val="18"/>
                <w:szCs w:val="18"/>
              </w:rPr>
              <w:t xml:space="preserve"> </w:t>
            </w:r>
            <w:r w:rsidR="00940A31" w:rsidRPr="0095246F">
              <w:rPr>
                <w:rFonts w:eastAsia="Arial"/>
                <w:sz w:val="18"/>
                <w:szCs w:val="18"/>
              </w:rPr>
              <w:t xml:space="preserve">y </w:t>
            </w:r>
            <w:r w:rsidR="00940A31" w:rsidRPr="0095246F">
              <w:rPr>
                <w:rFonts w:eastAsia="Arial"/>
                <w:spacing w:val="1"/>
                <w:sz w:val="18"/>
                <w:szCs w:val="18"/>
              </w:rPr>
              <w:t>t</w:t>
            </w:r>
            <w:r w:rsidR="00940A31" w:rsidRPr="0095246F">
              <w:rPr>
                <w:rFonts w:eastAsia="Arial"/>
                <w:sz w:val="18"/>
                <w:szCs w:val="18"/>
              </w:rPr>
              <w:t>a</w:t>
            </w:r>
            <w:r w:rsidR="00940A31" w:rsidRPr="0095246F">
              <w:rPr>
                <w:rFonts w:eastAsia="Arial"/>
                <w:spacing w:val="3"/>
                <w:sz w:val="18"/>
                <w:szCs w:val="18"/>
              </w:rPr>
              <w:t>m</w:t>
            </w:r>
            <w:r w:rsidR="00940A31" w:rsidRPr="0095246F">
              <w:rPr>
                <w:rFonts w:eastAsia="Arial"/>
                <w:sz w:val="18"/>
                <w:szCs w:val="18"/>
              </w:rPr>
              <w:t>año</w:t>
            </w:r>
            <w:r w:rsidR="00940A31" w:rsidRPr="0095246F">
              <w:rPr>
                <w:rFonts w:eastAsia="Arial"/>
                <w:spacing w:val="1"/>
                <w:sz w:val="18"/>
                <w:szCs w:val="18"/>
              </w:rPr>
              <w:t xml:space="preserve"> </w:t>
            </w:r>
            <w:r w:rsidR="00940A31" w:rsidRPr="0095246F">
              <w:rPr>
                <w:rFonts w:eastAsia="Arial"/>
                <w:spacing w:val="3"/>
                <w:sz w:val="18"/>
                <w:szCs w:val="18"/>
              </w:rPr>
              <w:t>m</w:t>
            </w:r>
            <w:r w:rsidR="00940A31" w:rsidRPr="0095246F">
              <w:rPr>
                <w:rFonts w:eastAsia="Arial"/>
                <w:sz w:val="18"/>
                <w:szCs w:val="18"/>
              </w:rPr>
              <w:t>ayor</w:t>
            </w:r>
            <w:r w:rsidR="00940A31" w:rsidRPr="0095246F">
              <w:rPr>
                <w:rFonts w:eastAsia="Arial"/>
                <w:spacing w:val="1"/>
                <w:sz w:val="18"/>
                <w:szCs w:val="18"/>
              </w:rPr>
              <w:t xml:space="preserve"> c</w:t>
            </w:r>
            <w:r w:rsidR="00940A31" w:rsidRPr="0095246F">
              <w:rPr>
                <w:rFonts w:eastAsia="Arial"/>
                <w:sz w:val="18"/>
                <w:szCs w:val="18"/>
              </w:rPr>
              <w:t>on</w:t>
            </w:r>
            <w:r w:rsidR="00940A31" w:rsidRPr="0095246F">
              <w:rPr>
                <w:rFonts w:eastAsia="Arial"/>
                <w:spacing w:val="1"/>
                <w:sz w:val="18"/>
                <w:szCs w:val="18"/>
              </w:rPr>
              <w:t xml:space="preserve"> </w:t>
            </w:r>
            <w:r w:rsidR="00940A31" w:rsidRPr="0095246F">
              <w:rPr>
                <w:rFonts w:eastAsia="Arial"/>
                <w:sz w:val="18"/>
                <w:szCs w:val="18"/>
              </w:rPr>
              <w:t>re</w:t>
            </w:r>
            <w:r w:rsidR="00940A31" w:rsidRPr="0095246F">
              <w:rPr>
                <w:rFonts w:eastAsia="Arial"/>
                <w:spacing w:val="1"/>
                <w:sz w:val="18"/>
                <w:szCs w:val="18"/>
              </w:rPr>
              <w:t>s</w:t>
            </w:r>
            <w:r w:rsidR="00940A31" w:rsidRPr="0095246F">
              <w:rPr>
                <w:rFonts w:eastAsia="Arial"/>
                <w:sz w:val="18"/>
                <w:szCs w:val="18"/>
              </w:rPr>
              <w:t>pe</w:t>
            </w:r>
            <w:r w:rsidR="00940A31" w:rsidRPr="0095246F">
              <w:rPr>
                <w:rFonts w:eastAsia="Arial"/>
                <w:spacing w:val="1"/>
                <w:sz w:val="18"/>
                <w:szCs w:val="18"/>
              </w:rPr>
              <w:t>ct</w:t>
            </w:r>
            <w:r w:rsidR="00940A31" w:rsidRPr="0095246F">
              <w:rPr>
                <w:rFonts w:eastAsia="Arial"/>
                <w:sz w:val="18"/>
                <w:szCs w:val="18"/>
              </w:rPr>
              <w:t>o</w:t>
            </w:r>
            <w:r w:rsidR="00940A31" w:rsidRPr="0095246F">
              <w:rPr>
                <w:rFonts w:eastAsia="Arial"/>
                <w:spacing w:val="1"/>
                <w:sz w:val="18"/>
                <w:szCs w:val="18"/>
              </w:rPr>
              <w:t xml:space="preserve"> </w:t>
            </w:r>
            <w:r w:rsidR="00940A31" w:rsidRPr="0095246F">
              <w:rPr>
                <w:rFonts w:eastAsia="Arial"/>
                <w:sz w:val="18"/>
                <w:szCs w:val="18"/>
              </w:rPr>
              <w:t>al</w:t>
            </w:r>
            <w:r w:rsidR="00940A31" w:rsidRPr="0095246F">
              <w:rPr>
                <w:rFonts w:eastAsia="Arial"/>
                <w:spacing w:val="2"/>
                <w:sz w:val="18"/>
                <w:szCs w:val="18"/>
              </w:rPr>
              <w:t xml:space="preserve"> </w:t>
            </w:r>
            <w:r w:rsidR="00940A31" w:rsidRPr="0095246F">
              <w:rPr>
                <w:rFonts w:eastAsia="Arial"/>
                <w:sz w:val="18"/>
                <w:szCs w:val="18"/>
              </w:rPr>
              <w:t>re</w:t>
            </w:r>
            <w:r w:rsidR="00940A31" w:rsidRPr="0095246F">
              <w:rPr>
                <w:rFonts w:eastAsia="Arial"/>
                <w:spacing w:val="1"/>
                <w:sz w:val="18"/>
                <w:szCs w:val="18"/>
              </w:rPr>
              <w:t>st</w:t>
            </w:r>
            <w:r w:rsidR="00940A31" w:rsidRPr="0095246F">
              <w:rPr>
                <w:rFonts w:eastAsia="Arial"/>
                <w:sz w:val="18"/>
                <w:szCs w:val="18"/>
              </w:rPr>
              <w:t>o.</w:t>
            </w:r>
          </w:p>
          <w:p w14:paraId="4577415D" w14:textId="77777777" w:rsidR="00940A31" w:rsidRPr="0095246F" w:rsidRDefault="0025056C" w:rsidP="0025056C">
            <w:pPr>
              <w:pStyle w:val="UZPRRAFO"/>
              <w:spacing w:line="240" w:lineRule="auto"/>
              <w:ind w:left="568" w:hanging="142"/>
              <w:rPr>
                <w:rFonts w:eastAsia="Arial"/>
                <w:sz w:val="18"/>
                <w:szCs w:val="18"/>
              </w:rPr>
            </w:pPr>
            <w:r w:rsidRPr="0095246F">
              <w:rPr>
                <w:rFonts w:eastAsia="Arial"/>
                <w:sz w:val="18"/>
                <w:szCs w:val="18"/>
              </w:rPr>
              <w:lastRenderedPageBreak/>
              <w:t>-</w:t>
            </w:r>
            <w:r w:rsidR="00940A31" w:rsidRPr="0095246F">
              <w:rPr>
                <w:rFonts w:eastAsia="Arial"/>
                <w:sz w:val="18"/>
                <w:szCs w:val="18"/>
              </w:rPr>
              <w:t xml:space="preserve"> La</w:t>
            </w:r>
            <w:r w:rsidR="00940A31" w:rsidRPr="0095246F">
              <w:rPr>
                <w:rFonts w:eastAsia="Arial"/>
                <w:spacing w:val="8"/>
                <w:sz w:val="18"/>
                <w:szCs w:val="18"/>
              </w:rPr>
              <w:t xml:space="preserve"> </w:t>
            </w:r>
            <w:r w:rsidR="00940A31" w:rsidRPr="0095246F">
              <w:rPr>
                <w:rFonts w:eastAsia="Arial"/>
                <w:spacing w:val="1"/>
                <w:sz w:val="18"/>
                <w:szCs w:val="18"/>
              </w:rPr>
              <w:t>c</w:t>
            </w:r>
            <w:r w:rsidR="00940A31" w:rsidRPr="0095246F">
              <w:rPr>
                <w:rFonts w:eastAsia="Arial"/>
                <w:sz w:val="18"/>
                <w:szCs w:val="18"/>
              </w:rPr>
              <w:t>abina</w:t>
            </w:r>
            <w:r w:rsidR="00940A31" w:rsidRPr="0095246F">
              <w:rPr>
                <w:rFonts w:eastAsia="Arial"/>
                <w:spacing w:val="8"/>
                <w:sz w:val="18"/>
                <w:szCs w:val="18"/>
              </w:rPr>
              <w:t xml:space="preserve"> </w:t>
            </w:r>
            <w:r w:rsidR="00940A31" w:rsidRPr="0095246F">
              <w:rPr>
                <w:rFonts w:eastAsia="Arial"/>
                <w:spacing w:val="1"/>
                <w:sz w:val="18"/>
                <w:szCs w:val="18"/>
              </w:rPr>
              <w:t>c</w:t>
            </w:r>
            <w:r w:rsidR="00940A31" w:rsidRPr="0095246F">
              <w:rPr>
                <w:rFonts w:eastAsia="Arial"/>
                <w:sz w:val="18"/>
                <w:szCs w:val="18"/>
              </w:rPr>
              <w:t>uen</w:t>
            </w:r>
            <w:r w:rsidR="00940A31" w:rsidRPr="0095246F">
              <w:rPr>
                <w:rFonts w:eastAsia="Arial"/>
                <w:spacing w:val="1"/>
                <w:sz w:val="18"/>
                <w:szCs w:val="18"/>
              </w:rPr>
              <w:t>t</w:t>
            </w:r>
            <w:r w:rsidR="00940A31" w:rsidRPr="0095246F">
              <w:rPr>
                <w:rFonts w:eastAsia="Arial"/>
                <w:sz w:val="18"/>
                <w:szCs w:val="18"/>
              </w:rPr>
              <w:t>a</w:t>
            </w:r>
            <w:r w:rsidR="00940A31" w:rsidRPr="0095246F">
              <w:rPr>
                <w:rFonts w:eastAsia="Arial"/>
                <w:spacing w:val="8"/>
                <w:sz w:val="18"/>
                <w:szCs w:val="18"/>
              </w:rPr>
              <w:t xml:space="preserve"> </w:t>
            </w:r>
            <w:r w:rsidR="00940A31" w:rsidRPr="0095246F">
              <w:rPr>
                <w:rFonts w:eastAsia="Arial"/>
                <w:spacing w:val="1"/>
                <w:sz w:val="18"/>
                <w:szCs w:val="18"/>
              </w:rPr>
              <w:t>c</w:t>
            </w:r>
            <w:r w:rsidR="00940A31" w:rsidRPr="0095246F">
              <w:rPr>
                <w:rFonts w:eastAsia="Arial"/>
                <w:sz w:val="18"/>
                <w:szCs w:val="18"/>
              </w:rPr>
              <w:t>on</w:t>
            </w:r>
            <w:r w:rsidR="00940A31" w:rsidRPr="0095246F">
              <w:rPr>
                <w:rFonts w:eastAsia="Arial"/>
                <w:spacing w:val="8"/>
                <w:sz w:val="18"/>
                <w:szCs w:val="18"/>
              </w:rPr>
              <w:t xml:space="preserve"> </w:t>
            </w:r>
            <w:r w:rsidR="00940A31" w:rsidRPr="0095246F">
              <w:rPr>
                <w:rFonts w:eastAsia="Arial"/>
                <w:sz w:val="18"/>
                <w:szCs w:val="18"/>
              </w:rPr>
              <w:t>un</w:t>
            </w:r>
            <w:r w:rsidR="00940A31" w:rsidRPr="0095246F">
              <w:rPr>
                <w:rFonts w:eastAsia="Arial"/>
                <w:spacing w:val="8"/>
                <w:sz w:val="18"/>
                <w:szCs w:val="18"/>
              </w:rPr>
              <w:t xml:space="preserve"> </w:t>
            </w:r>
            <w:r w:rsidR="00940A31" w:rsidRPr="0095246F">
              <w:rPr>
                <w:rFonts w:eastAsia="Arial"/>
                <w:sz w:val="18"/>
                <w:szCs w:val="18"/>
              </w:rPr>
              <w:t>indi</w:t>
            </w:r>
            <w:r w:rsidR="00940A31" w:rsidRPr="0095246F">
              <w:rPr>
                <w:rFonts w:eastAsia="Arial"/>
                <w:spacing w:val="1"/>
                <w:sz w:val="18"/>
                <w:szCs w:val="18"/>
              </w:rPr>
              <w:t>c</w:t>
            </w:r>
            <w:r w:rsidR="00940A31" w:rsidRPr="0095246F">
              <w:rPr>
                <w:rFonts w:eastAsia="Arial"/>
                <w:sz w:val="18"/>
                <w:szCs w:val="18"/>
              </w:rPr>
              <w:t>ador</w:t>
            </w:r>
            <w:r w:rsidR="00940A31" w:rsidRPr="0095246F">
              <w:rPr>
                <w:rFonts w:eastAsia="Arial"/>
                <w:spacing w:val="8"/>
                <w:sz w:val="18"/>
                <w:szCs w:val="18"/>
              </w:rPr>
              <w:t xml:space="preserve"> </w:t>
            </w:r>
            <w:r w:rsidR="00940A31" w:rsidRPr="0095246F">
              <w:rPr>
                <w:rFonts w:eastAsia="Arial"/>
                <w:sz w:val="18"/>
                <w:szCs w:val="18"/>
              </w:rPr>
              <w:t>de</w:t>
            </w:r>
            <w:r w:rsidR="00940A31" w:rsidRPr="0095246F">
              <w:rPr>
                <w:rFonts w:eastAsia="Arial"/>
                <w:spacing w:val="8"/>
                <w:sz w:val="18"/>
                <w:szCs w:val="18"/>
              </w:rPr>
              <w:t xml:space="preserve"> </w:t>
            </w:r>
            <w:r w:rsidR="00940A31" w:rsidRPr="0095246F">
              <w:rPr>
                <w:rFonts w:eastAsia="Arial"/>
                <w:sz w:val="18"/>
                <w:szCs w:val="18"/>
              </w:rPr>
              <w:t>parada</w:t>
            </w:r>
            <w:r w:rsidR="00940A31" w:rsidRPr="0095246F">
              <w:rPr>
                <w:rFonts w:eastAsia="Arial"/>
                <w:spacing w:val="8"/>
                <w:sz w:val="18"/>
                <w:szCs w:val="18"/>
              </w:rPr>
              <w:t xml:space="preserve"> </w:t>
            </w:r>
            <w:r w:rsidR="00940A31" w:rsidRPr="0095246F">
              <w:rPr>
                <w:rFonts w:eastAsia="Arial"/>
                <w:sz w:val="18"/>
                <w:szCs w:val="18"/>
              </w:rPr>
              <w:t>e</w:t>
            </w:r>
            <w:r w:rsidR="00940A31" w:rsidRPr="0095246F">
              <w:rPr>
                <w:rFonts w:eastAsia="Arial"/>
                <w:spacing w:val="6"/>
                <w:sz w:val="18"/>
                <w:szCs w:val="18"/>
              </w:rPr>
              <w:t xml:space="preserve"> </w:t>
            </w:r>
            <w:r w:rsidR="00940A31" w:rsidRPr="0095246F">
              <w:rPr>
                <w:rFonts w:eastAsia="Arial"/>
                <w:sz w:val="18"/>
                <w:szCs w:val="18"/>
              </w:rPr>
              <w:t>in</w:t>
            </w:r>
            <w:r w:rsidR="00940A31" w:rsidRPr="0095246F">
              <w:rPr>
                <w:rFonts w:eastAsia="Arial"/>
                <w:spacing w:val="1"/>
                <w:sz w:val="18"/>
                <w:szCs w:val="18"/>
              </w:rPr>
              <w:t>f</w:t>
            </w:r>
            <w:r w:rsidR="00940A31" w:rsidRPr="0095246F">
              <w:rPr>
                <w:rFonts w:eastAsia="Arial"/>
                <w:sz w:val="18"/>
                <w:szCs w:val="18"/>
              </w:rPr>
              <w:t>or</w:t>
            </w:r>
            <w:r w:rsidR="00940A31" w:rsidRPr="0095246F">
              <w:rPr>
                <w:rFonts w:eastAsia="Arial"/>
                <w:spacing w:val="3"/>
                <w:sz w:val="18"/>
                <w:szCs w:val="18"/>
              </w:rPr>
              <w:t>m</w:t>
            </w:r>
            <w:r w:rsidR="00940A31" w:rsidRPr="0095246F">
              <w:rPr>
                <w:rFonts w:eastAsia="Arial"/>
                <w:sz w:val="18"/>
                <w:szCs w:val="18"/>
              </w:rPr>
              <w:t>a</w:t>
            </w:r>
            <w:r w:rsidR="00940A31" w:rsidRPr="0095246F">
              <w:rPr>
                <w:rFonts w:eastAsia="Arial"/>
                <w:spacing w:val="1"/>
                <w:sz w:val="18"/>
                <w:szCs w:val="18"/>
              </w:rPr>
              <w:t>c</w:t>
            </w:r>
            <w:r w:rsidR="00940A31" w:rsidRPr="0095246F">
              <w:rPr>
                <w:rFonts w:eastAsia="Arial"/>
                <w:sz w:val="18"/>
                <w:szCs w:val="18"/>
              </w:rPr>
              <w:t>ión</w:t>
            </w:r>
            <w:r w:rsidR="00940A31" w:rsidRPr="0095246F">
              <w:rPr>
                <w:rFonts w:eastAsia="Arial"/>
                <w:spacing w:val="6"/>
                <w:sz w:val="18"/>
                <w:szCs w:val="18"/>
              </w:rPr>
              <w:t xml:space="preserve"> </w:t>
            </w:r>
            <w:r w:rsidR="00940A31" w:rsidRPr="0095246F">
              <w:rPr>
                <w:rFonts w:eastAsia="Arial"/>
                <w:spacing w:val="1"/>
                <w:sz w:val="18"/>
                <w:szCs w:val="18"/>
              </w:rPr>
              <w:t>s</w:t>
            </w:r>
            <w:r w:rsidR="00940A31" w:rsidRPr="0095246F">
              <w:rPr>
                <w:rFonts w:eastAsia="Arial"/>
                <w:sz w:val="18"/>
                <w:szCs w:val="18"/>
              </w:rPr>
              <w:t>onora</w:t>
            </w:r>
            <w:r w:rsidR="00940A31" w:rsidRPr="0095246F">
              <w:rPr>
                <w:rFonts w:eastAsia="Arial"/>
                <w:spacing w:val="6"/>
                <w:sz w:val="18"/>
                <w:szCs w:val="18"/>
              </w:rPr>
              <w:t xml:space="preserve"> </w:t>
            </w:r>
            <w:r w:rsidR="00940A31" w:rsidRPr="0095246F">
              <w:rPr>
                <w:rFonts w:eastAsia="Arial"/>
                <w:sz w:val="18"/>
                <w:szCs w:val="18"/>
              </w:rPr>
              <w:t>y</w:t>
            </w:r>
            <w:r w:rsidR="00940A31" w:rsidRPr="0095246F">
              <w:rPr>
                <w:rFonts w:eastAsia="Arial"/>
                <w:spacing w:val="5"/>
                <w:sz w:val="18"/>
                <w:szCs w:val="18"/>
              </w:rPr>
              <w:t xml:space="preserve"> </w:t>
            </w:r>
            <w:r w:rsidR="00940A31" w:rsidRPr="0095246F">
              <w:rPr>
                <w:rFonts w:eastAsia="Arial"/>
                <w:sz w:val="18"/>
                <w:szCs w:val="18"/>
              </w:rPr>
              <w:t>vi</w:t>
            </w:r>
            <w:r w:rsidR="00940A31" w:rsidRPr="0095246F">
              <w:rPr>
                <w:rFonts w:eastAsia="Arial"/>
                <w:spacing w:val="1"/>
                <w:sz w:val="18"/>
                <w:szCs w:val="18"/>
              </w:rPr>
              <w:t>s</w:t>
            </w:r>
            <w:r w:rsidR="00940A31" w:rsidRPr="0095246F">
              <w:rPr>
                <w:rFonts w:eastAsia="Arial"/>
                <w:sz w:val="18"/>
                <w:szCs w:val="18"/>
              </w:rPr>
              <w:t>ual</w:t>
            </w:r>
            <w:r w:rsidR="00940A31" w:rsidRPr="0095246F">
              <w:rPr>
                <w:rFonts w:eastAsia="Arial"/>
                <w:spacing w:val="7"/>
                <w:sz w:val="18"/>
                <w:szCs w:val="18"/>
              </w:rPr>
              <w:t xml:space="preserve"> </w:t>
            </w:r>
            <w:r w:rsidR="00940A31" w:rsidRPr="0095246F">
              <w:rPr>
                <w:rFonts w:eastAsia="Arial"/>
                <w:sz w:val="18"/>
                <w:szCs w:val="18"/>
              </w:rPr>
              <w:t>que</w:t>
            </w:r>
            <w:r w:rsidR="00940A31" w:rsidRPr="0095246F">
              <w:rPr>
                <w:rFonts w:eastAsia="Arial"/>
                <w:spacing w:val="6"/>
                <w:sz w:val="18"/>
                <w:szCs w:val="18"/>
              </w:rPr>
              <w:t xml:space="preserve"> </w:t>
            </w:r>
            <w:r w:rsidR="00940A31" w:rsidRPr="0095246F">
              <w:rPr>
                <w:rFonts w:eastAsia="Arial"/>
                <w:sz w:val="18"/>
                <w:szCs w:val="18"/>
              </w:rPr>
              <w:t>re</w:t>
            </w:r>
            <w:r w:rsidR="00940A31" w:rsidRPr="0095246F">
              <w:rPr>
                <w:rFonts w:eastAsia="Arial"/>
                <w:spacing w:val="1"/>
                <w:sz w:val="18"/>
                <w:szCs w:val="18"/>
              </w:rPr>
              <w:t>f</w:t>
            </w:r>
            <w:r w:rsidR="00940A31" w:rsidRPr="0095246F">
              <w:rPr>
                <w:rFonts w:eastAsia="Arial"/>
                <w:sz w:val="18"/>
                <w:szCs w:val="18"/>
              </w:rPr>
              <w:t>leja</w:t>
            </w:r>
            <w:r w:rsidR="00940A31" w:rsidRPr="0095246F">
              <w:rPr>
                <w:rFonts w:eastAsia="Arial"/>
                <w:spacing w:val="5"/>
                <w:sz w:val="18"/>
                <w:szCs w:val="18"/>
              </w:rPr>
              <w:t xml:space="preserve"> </w:t>
            </w:r>
            <w:r w:rsidR="00940A31" w:rsidRPr="0095246F">
              <w:rPr>
                <w:rFonts w:eastAsia="Arial"/>
                <w:sz w:val="18"/>
                <w:szCs w:val="18"/>
              </w:rPr>
              <w:t>el</w:t>
            </w:r>
            <w:r w:rsidR="00940A31" w:rsidRPr="0095246F">
              <w:rPr>
                <w:rFonts w:eastAsia="Arial"/>
                <w:spacing w:val="7"/>
                <w:sz w:val="18"/>
                <w:szCs w:val="18"/>
              </w:rPr>
              <w:t xml:space="preserve"> </w:t>
            </w:r>
            <w:r w:rsidR="00940A31" w:rsidRPr="0095246F">
              <w:rPr>
                <w:rFonts w:eastAsia="Arial"/>
                <w:sz w:val="18"/>
                <w:szCs w:val="18"/>
              </w:rPr>
              <w:t>nú</w:t>
            </w:r>
            <w:r w:rsidR="00940A31" w:rsidRPr="0095246F">
              <w:rPr>
                <w:rFonts w:eastAsia="Arial"/>
                <w:spacing w:val="3"/>
                <w:sz w:val="18"/>
                <w:szCs w:val="18"/>
              </w:rPr>
              <w:t>m</w:t>
            </w:r>
            <w:r w:rsidR="00940A31" w:rsidRPr="0095246F">
              <w:rPr>
                <w:rFonts w:eastAsia="Arial"/>
                <w:sz w:val="18"/>
                <w:szCs w:val="18"/>
              </w:rPr>
              <w:t>ero</w:t>
            </w:r>
            <w:r w:rsidR="00940A31" w:rsidRPr="0095246F">
              <w:rPr>
                <w:rFonts w:eastAsia="Arial"/>
                <w:spacing w:val="6"/>
                <w:sz w:val="18"/>
                <w:szCs w:val="18"/>
              </w:rPr>
              <w:t xml:space="preserve"> </w:t>
            </w:r>
            <w:r w:rsidR="00940A31" w:rsidRPr="0095246F">
              <w:rPr>
                <w:rFonts w:eastAsia="Arial"/>
                <w:sz w:val="18"/>
                <w:szCs w:val="18"/>
              </w:rPr>
              <w:t>de</w:t>
            </w:r>
            <w:r w:rsidR="00940A31" w:rsidRPr="0095246F">
              <w:rPr>
                <w:rFonts w:eastAsia="Arial"/>
                <w:spacing w:val="6"/>
                <w:sz w:val="18"/>
                <w:szCs w:val="18"/>
              </w:rPr>
              <w:t xml:space="preserve"> </w:t>
            </w:r>
            <w:r w:rsidR="00940A31" w:rsidRPr="0095246F">
              <w:rPr>
                <w:rFonts w:eastAsia="Arial"/>
                <w:sz w:val="18"/>
                <w:szCs w:val="18"/>
              </w:rPr>
              <w:t>plan</w:t>
            </w:r>
            <w:r w:rsidR="00940A31" w:rsidRPr="0095246F">
              <w:rPr>
                <w:rFonts w:eastAsia="Arial"/>
                <w:spacing w:val="1"/>
                <w:sz w:val="18"/>
                <w:szCs w:val="18"/>
              </w:rPr>
              <w:t>t</w:t>
            </w:r>
            <w:r w:rsidR="00940A31" w:rsidRPr="0095246F">
              <w:rPr>
                <w:rFonts w:eastAsia="Arial"/>
                <w:sz w:val="18"/>
                <w:szCs w:val="18"/>
              </w:rPr>
              <w:t>a</w:t>
            </w:r>
            <w:r w:rsidR="00940A31" w:rsidRPr="0095246F">
              <w:rPr>
                <w:rFonts w:eastAsia="Arial"/>
                <w:spacing w:val="6"/>
                <w:sz w:val="18"/>
                <w:szCs w:val="18"/>
              </w:rPr>
              <w:t xml:space="preserve"> </w:t>
            </w:r>
            <w:r w:rsidR="00940A31" w:rsidRPr="0095246F">
              <w:rPr>
                <w:rFonts w:eastAsia="Arial"/>
                <w:sz w:val="18"/>
                <w:szCs w:val="18"/>
              </w:rPr>
              <w:t>y</w:t>
            </w:r>
            <w:r w:rsidR="00940A31" w:rsidRPr="0095246F">
              <w:rPr>
                <w:rFonts w:eastAsia="Arial"/>
                <w:spacing w:val="5"/>
                <w:sz w:val="18"/>
                <w:szCs w:val="18"/>
              </w:rPr>
              <w:t xml:space="preserve"> </w:t>
            </w:r>
            <w:r w:rsidR="00940A31" w:rsidRPr="0095246F">
              <w:rPr>
                <w:rFonts w:eastAsia="Arial"/>
                <w:spacing w:val="1"/>
                <w:sz w:val="18"/>
                <w:szCs w:val="18"/>
              </w:rPr>
              <w:t>s</w:t>
            </w:r>
            <w:r w:rsidR="00940A31" w:rsidRPr="0095246F">
              <w:rPr>
                <w:rFonts w:eastAsia="Arial"/>
                <w:sz w:val="18"/>
                <w:szCs w:val="18"/>
              </w:rPr>
              <w:t>i</w:t>
            </w:r>
            <w:r w:rsidR="00940A31" w:rsidRPr="0095246F">
              <w:rPr>
                <w:rFonts w:eastAsia="Arial"/>
                <w:spacing w:val="7"/>
                <w:sz w:val="18"/>
                <w:szCs w:val="18"/>
              </w:rPr>
              <w:t xml:space="preserve"> </w:t>
            </w:r>
            <w:r w:rsidR="00940A31" w:rsidRPr="0095246F">
              <w:rPr>
                <w:rFonts w:eastAsia="Arial"/>
                <w:sz w:val="18"/>
                <w:szCs w:val="18"/>
              </w:rPr>
              <w:t>e</w:t>
            </w:r>
            <w:r w:rsidR="00940A31" w:rsidRPr="0095246F">
              <w:rPr>
                <w:rFonts w:eastAsia="Arial"/>
                <w:spacing w:val="1"/>
                <w:sz w:val="18"/>
                <w:szCs w:val="18"/>
              </w:rPr>
              <w:t>st</w:t>
            </w:r>
            <w:r w:rsidR="00940A31" w:rsidRPr="0095246F">
              <w:rPr>
                <w:rFonts w:eastAsia="Arial"/>
                <w:sz w:val="18"/>
                <w:szCs w:val="18"/>
              </w:rPr>
              <w:t>e</w:t>
            </w:r>
            <w:r w:rsidR="00940A31" w:rsidRPr="0095246F">
              <w:rPr>
                <w:rFonts w:eastAsia="Arial"/>
                <w:spacing w:val="6"/>
                <w:sz w:val="18"/>
                <w:szCs w:val="18"/>
              </w:rPr>
              <w:t xml:space="preserve"> </w:t>
            </w:r>
            <w:r w:rsidR="00940A31" w:rsidRPr="0095246F">
              <w:rPr>
                <w:rFonts w:eastAsia="Arial"/>
                <w:spacing w:val="1"/>
                <w:sz w:val="18"/>
                <w:szCs w:val="18"/>
              </w:rPr>
              <w:t>s</w:t>
            </w:r>
            <w:r w:rsidR="00940A31" w:rsidRPr="0095246F">
              <w:rPr>
                <w:rFonts w:eastAsia="Arial"/>
                <w:sz w:val="18"/>
                <w:szCs w:val="18"/>
              </w:rPr>
              <w:t>ube</w:t>
            </w:r>
            <w:r w:rsidR="00940A31" w:rsidRPr="0095246F">
              <w:rPr>
                <w:rFonts w:eastAsia="Arial"/>
                <w:spacing w:val="6"/>
                <w:sz w:val="18"/>
                <w:szCs w:val="18"/>
              </w:rPr>
              <w:t xml:space="preserve"> </w:t>
            </w:r>
            <w:r w:rsidR="00940A31" w:rsidRPr="0095246F">
              <w:rPr>
                <w:rFonts w:eastAsia="Arial"/>
                <w:sz w:val="18"/>
                <w:szCs w:val="18"/>
              </w:rPr>
              <w:t>o</w:t>
            </w:r>
            <w:r w:rsidR="00940A31" w:rsidRPr="0095246F">
              <w:rPr>
                <w:rFonts w:eastAsia="Arial"/>
                <w:spacing w:val="6"/>
                <w:sz w:val="18"/>
                <w:szCs w:val="18"/>
              </w:rPr>
              <w:t xml:space="preserve"> </w:t>
            </w:r>
            <w:r w:rsidR="00940A31" w:rsidRPr="0095246F">
              <w:rPr>
                <w:rFonts w:eastAsia="Arial"/>
                <w:sz w:val="18"/>
                <w:szCs w:val="18"/>
              </w:rPr>
              <w:t>baja. Di</w:t>
            </w:r>
            <w:r w:rsidR="00940A31" w:rsidRPr="0095246F">
              <w:rPr>
                <w:rFonts w:eastAsia="Arial"/>
                <w:spacing w:val="1"/>
                <w:sz w:val="18"/>
                <w:szCs w:val="18"/>
              </w:rPr>
              <w:t>c</w:t>
            </w:r>
            <w:r w:rsidR="00940A31" w:rsidRPr="0095246F">
              <w:rPr>
                <w:rFonts w:eastAsia="Arial"/>
                <w:sz w:val="18"/>
                <w:szCs w:val="18"/>
              </w:rPr>
              <w:t>has</w:t>
            </w:r>
            <w:r w:rsidR="00940A31" w:rsidRPr="0095246F">
              <w:rPr>
                <w:rFonts w:eastAsia="Arial"/>
                <w:spacing w:val="3"/>
                <w:sz w:val="18"/>
                <w:szCs w:val="18"/>
              </w:rPr>
              <w:t xml:space="preserve"> </w:t>
            </w:r>
            <w:r w:rsidR="00940A31" w:rsidRPr="0095246F">
              <w:rPr>
                <w:rFonts w:eastAsia="Arial"/>
                <w:spacing w:val="1"/>
                <w:sz w:val="18"/>
                <w:szCs w:val="18"/>
              </w:rPr>
              <w:t>s</w:t>
            </w:r>
            <w:r w:rsidR="00940A31" w:rsidRPr="0095246F">
              <w:rPr>
                <w:rFonts w:eastAsia="Arial"/>
                <w:sz w:val="18"/>
                <w:szCs w:val="18"/>
              </w:rPr>
              <w:t>eñales</w:t>
            </w:r>
            <w:r w:rsidR="00940A31" w:rsidRPr="0095246F">
              <w:rPr>
                <w:rFonts w:eastAsia="Arial"/>
                <w:spacing w:val="2"/>
                <w:sz w:val="18"/>
                <w:szCs w:val="18"/>
              </w:rPr>
              <w:t xml:space="preserve"> </w:t>
            </w:r>
            <w:r w:rsidR="00940A31" w:rsidRPr="0095246F">
              <w:rPr>
                <w:rFonts w:eastAsia="Arial"/>
                <w:spacing w:val="1"/>
                <w:sz w:val="18"/>
                <w:szCs w:val="18"/>
              </w:rPr>
              <w:t>s</w:t>
            </w:r>
            <w:r w:rsidR="00940A31" w:rsidRPr="0095246F">
              <w:rPr>
                <w:rFonts w:eastAsia="Arial"/>
                <w:sz w:val="18"/>
                <w:szCs w:val="18"/>
              </w:rPr>
              <w:t>on</w:t>
            </w:r>
            <w:r w:rsidR="00940A31" w:rsidRPr="0095246F">
              <w:rPr>
                <w:rFonts w:eastAsia="Arial"/>
                <w:spacing w:val="1"/>
                <w:sz w:val="18"/>
                <w:szCs w:val="18"/>
              </w:rPr>
              <w:t xml:space="preserve"> </w:t>
            </w:r>
            <w:r w:rsidR="00940A31" w:rsidRPr="0095246F">
              <w:rPr>
                <w:rFonts w:eastAsia="Arial"/>
                <w:sz w:val="18"/>
                <w:szCs w:val="18"/>
              </w:rPr>
              <w:t>de</w:t>
            </w:r>
            <w:r w:rsidR="00940A31" w:rsidRPr="0095246F">
              <w:rPr>
                <w:rFonts w:eastAsia="Arial"/>
                <w:spacing w:val="1"/>
                <w:sz w:val="18"/>
                <w:szCs w:val="18"/>
              </w:rPr>
              <w:t>t</w:t>
            </w:r>
            <w:r w:rsidR="00940A31" w:rsidRPr="0095246F">
              <w:rPr>
                <w:rFonts w:eastAsia="Arial"/>
                <w:sz w:val="18"/>
                <w:szCs w:val="18"/>
              </w:rPr>
              <w:t>e</w:t>
            </w:r>
            <w:r w:rsidR="00940A31" w:rsidRPr="0095246F">
              <w:rPr>
                <w:rFonts w:eastAsia="Arial"/>
                <w:spacing w:val="1"/>
                <w:sz w:val="18"/>
                <w:szCs w:val="18"/>
              </w:rPr>
              <w:t>ct</w:t>
            </w:r>
            <w:r w:rsidR="00940A31" w:rsidRPr="0095246F">
              <w:rPr>
                <w:rFonts w:eastAsia="Arial"/>
                <w:sz w:val="18"/>
                <w:szCs w:val="18"/>
              </w:rPr>
              <w:t>ables</w:t>
            </w:r>
            <w:r w:rsidR="00940A31" w:rsidRPr="0095246F">
              <w:rPr>
                <w:rFonts w:eastAsia="Arial"/>
                <w:spacing w:val="2"/>
                <w:sz w:val="18"/>
                <w:szCs w:val="18"/>
              </w:rPr>
              <w:t xml:space="preserve"> </w:t>
            </w:r>
            <w:r w:rsidR="00940A31" w:rsidRPr="0095246F">
              <w:rPr>
                <w:rFonts w:eastAsia="Arial"/>
                <w:spacing w:val="1"/>
                <w:sz w:val="18"/>
                <w:szCs w:val="18"/>
              </w:rPr>
              <w:t>t</w:t>
            </w:r>
            <w:r w:rsidR="00940A31" w:rsidRPr="0095246F">
              <w:rPr>
                <w:rFonts w:eastAsia="Arial"/>
                <w:sz w:val="18"/>
                <w:szCs w:val="18"/>
              </w:rPr>
              <w:t>an</w:t>
            </w:r>
            <w:r w:rsidR="00940A31" w:rsidRPr="0095246F">
              <w:rPr>
                <w:rFonts w:eastAsia="Arial"/>
                <w:spacing w:val="1"/>
                <w:sz w:val="18"/>
                <w:szCs w:val="18"/>
              </w:rPr>
              <w:t>t</w:t>
            </w:r>
            <w:r w:rsidR="00940A31" w:rsidRPr="0095246F">
              <w:rPr>
                <w:rFonts w:eastAsia="Arial"/>
                <w:sz w:val="18"/>
                <w:szCs w:val="18"/>
              </w:rPr>
              <w:t>o</w:t>
            </w:r>
            <w:r w:rsidR="00940A31" w:rsidRPr="0095246F">
              <w:rPr>
                <w:rFonts w:eastAsia="Arial"/>
                <w:spacing w:val="1"/>
                <w:sz w:val="18"/>
                <w:szCs w:val="18"/>
              </w:rPr>
              <w:t xml:space="preserve"> </w:t>
            </w:r>
            <w:r w:rsidR="00940A31" w:rsidRPr="0095246F">
              <w:rPr>
                <w:rFonts w:eastAsia="Arial"/>
                <w:sz w:val="18"/>
                <w:szCs w:val="18"/>
              </w:rPr>
              <w:t>de</w:t>
            </w:r>
            <w:r w:rsidR="00940A31" w:rsidRPr="0095246F">
              <w:rPr>
                <w:rFonts w:eastAsia="Arial"/>
                <w:spacing w:val="1"/>
                <w:sz w:val="18"/>
                <w:szCs w:val="18"/>
              </w:rPr>
              <w:t>s</w:t>
            </w:r>
            <w:r w:rsidR="00940A31" w:rsidRPr="0095246F">
              <w:rPr>
                <w:rFonts w:eastAsia="Arial"/>
                <w:sz w:val="18"/>
                <w:szCs w:val="18"/>
              </w:rPr>
              <w:t>de</w:t>
            </w:r>
            <w:r w:rsidR="00940A31" w:rsidRPr="0095246F">
              <w:rPr>
                <w:rFonts w:eastAsia="Arial"/>
                <w:spacing w:val="1"/>
                <w:sz w:val="18"/>
                <w:szCs w:val="18"/>
              </w:rPr>
              <w:t xml:space="preserve"> </w:t>
            </w:r>
            <w:r w:rsidR="00940A31" w:rsidRPr="0095246F">
              <w:rPr>
                <w:rFonts w:eastAsia="Arial"/>
                <w:sz w:val="18"/>
                <w:szCs w:val="18"/>
              </w:rPr>
              <w:t>el</w:t>
            </w:r>
            <w:r w:rsidR="00940A31" w:rsidRPr="0095246F">
              <w:rPr>
                <w:rFonts w:eastAsia="Arial"/>
                <w:spacing w:val="2"/>
                <w:sz w:val="18"/>
                <w:szCs w:val="18"/>
              </w:rPr>
              <w:t xml:space="preserve"> </w:t>
            </w:r>
            <w:r w:rsidR="00940A31" w:rsidRPr="0095246F">
              <w:rPr>
                <w:rFonts w:eastAsia="Arial"/>
                <w:sz w:val="18"/>
                <w:szCs w:val="18"/>
              </w:rPr>
              <w:t>in</w:t>
            </w:r>
            <w:r w:rsidR="00940A31" w:rsidRPr="0095246F">
              <w:rPr>
                <w:rFonts w:eastAsia="Arial"/>
                <w:spacing w:val="1"/>
                <w:sz w:val="18"/>
                <w:szCs w:val="18"/>
              </w:rPr>
              <w:t>t</w:t>
            </w:r>
            <w:r w:rsidR="00940A31" w:rsidRPr="0095246F">
              <w:rPr>
                <w:rFonts w:eastAsia="Arial"/>
                <w:sz w:val="18"/>
                <w:szCs w:val="18"/>
              </w:rPr>
              <w:t>erior</w:t>
            </w:r>
            <w:r w:rsidR="00940A31" w:rsidRPr="0095246F">
              <w:rPr>
                <w:rFonts w:eastAsia="Arial"/>
                <w:spacing w:val="1"/>
                <w:sz w:val="18"/>
                <w:szCs w:val="18"/>
              </w:rPr>
              <w:t xml:space="preserve"> c</w:t>
            </w:r>
            <w:r w:rsidR="00940A31" w:rsidRPr="0095246F">
              <w:rPr>
                <w:rFonts w:eastAsia="Arial"/>
                <w:sz w:val="18"/>
                <w:szCs w:val="18"/>
              </w:rPr>
              <w:t>o</w:t>
            </w:r>
            <w:r w:rsidR="00940A31" w:rsidRPr="0095246F">
              <w:rPr>
                <w:rFonts w:eastAsia="Arial"/>
                <w:spacing w:val="3"/>
                <w:sz w:val="18"/>
                <w:szCs w:val="18"/>
              </w:rPr>
              <w:t>m</w:t>
            </w:r>
            <w:r w:rsidR="00940A31" w:rsidRPr="0095246F">
              <w:rPr>
                <w:rFonts w:eastAsia="Arial"/>
                <w:sz w:val="18"/>
                <w:szCs w:val="18"/>
              </w:rPr>
              <w:t>o</w:t>
            </w:r>
            <w:r w:rsidR="00940A31" w:rsidRPr="0095246F">
              <w:rPr>
                <w:rFonts w:eastAsia="Arial"/>
                <w:spacing w:val="1"/>
                <w:sz w:val="18"/>
                <w:szCs w:val="18"/>
              </w:rPr>
              <w:t xml:space="preserve"> </w:t>
            </w:r>
            <w:r w:rsidR="00940A31" w:rsidRPr="0095246F">
              <w:rPr>
                <w:rFonts w:eastAsia="Arial"/>
                <w:sz w:val="18"/>
                <w:szCs w:val="18"/>
              </w:rPr>
              <w:t>de</w:t>
            </w:r>
            <w:r w:rsidR="00940A31" w:rsidRPr="0095246F">
              <w:rPr>
                <w:rFonts w:eastAsia="Arial"/>
                <w:spacing w:val="1"/>
                <w:sz w:val="18"/>
                <w:szCs w:val="18"/>
              </w:rPr>
              <w:t>s</w:t>
            </w:r>
            <w:r w:rsidR="00940A31" w:rsidRPr="0095246F">
              <w:rPr>
                <w:rFonts w:eastAsia="Arial"/>
                <w:sz w:val="18"/>
                <w:szCs w:val="18"/>
              </w:rPr>
              <w:t>de</w:t>
            </w:r>
            <w:r w:rsidR="00940A31" w:rsidRPr="0095246F">
              <w:rPr>
                <w:rFonts w:eastAsia="Arial"/>
                <w:spacing w:val="1"/>
                <w:sz w:val="18"/>
                <w:szCs w:val="18"/>
              </w:rPr>
              <w:t xml:space="preserve"> </w:t>
            </w:r>
            <w:r w:rsidR="00940A31" w:rsidRPr="0095246F">
              <w:rPr>
                <w:rFonts w:eastAsia="Arial"/>
                <w:sz w:val="18"/>
                <w:szCs w:val="18"/>
              </w:rPr>
              <w:t>el</w:t>
            </w:r>
            <w:r w:rsidR="00940A31" w:rsidRPr="0095246F">
              <w:rPr>
                <w:rFonts w:eastAsia="Arial"/>
                <w:spacing w:val="2"/>
                <w:sz w:val="18"/>
                <w:szCs w:val="18"/>
              </w:rPr>
              <w:t xml:space="preserve"> </w:t>
            </w:r>
            <w:r w:rsidR="00940A31" w:rsidRPr="0095246F">
              <w:rPr>
                <w:rFonts w:eastAsia="Arial"/>
                <w:sz w:val="18"/>
                <w:szCs w:val="18"/>
              </w:rPr>
              <w:t>e</w:t>
            </w:r>
            <w:r w:rsidR="00940A31" w:rsidRPr="0095246F">
              <w:rPr>
                <w:rFonts w:eastAsia="Arial"/>
                <w:spacing w:val="-3"/>
                <w:sz w:val="18"/>
                <w:szCs w:val="18"/>
              </w:rPr>
              <w:t>x</w:t>
            </w:r>
            <w:r w:rsidR="00940A31" w:rsidRPr="0095246F">
              <w:rPr>
                <w:rFonts w:eastAsia="Arial"/>
                <w:spacing w:val="1"/>
                <w:sz w:val="18"/>
                <w:szCs w:val="18"/>
              </w:rPr>
              <w:t>t</w:t>
            </w:r>
            <w:r w:rsidR="00940A31" w:rsidRPr="0095246F">
              <w:rPr>
                <w:rFonts w:eastAsia="Arial"/>
                <w:sz w:val="18"/>
                <w:szCs w:val="18"/>
              </w:rPr>
              <w:t>erior</w:t>
            </w:r>
            <w:r w:rsidR="00940A31" w:rsidRPr="0095246F">
              <w:rPr>
                <w:rFonts w:eastAsia="Arial"/>
                <w:spacing w:val="1"/>
                <w:sz w:val="18"/>
                <w:szCs w:val="18"/>
              </w:rPr>
              <w:t xml:space="preserve"> </w:t>
            </w:r>
            <w:r w:rsidR="00940A31" w:rsidRPr="0095246F">
              <w:rPr>
                <w:rFonts w:eastAsia="Arial"/>
                <w:sz w:val="18"/>
                <w:szCs w:val="18"/>
              </w:rPr>
              <w:t>de</w:t>
            </w:r>
            <w:r w:rsidR="00940A31" w:rsidRPr="0095246F">
              <w:rPr>
                <w:rFonts w:eastAsia="Arial"/>
                <w:spacing w:val="1"/>
                <w:sz w:val="18"/>
                <w:szCs w:val="18"/>
              </w:rPr>
              <w:t xml:space="preserve"> </w:t>
            </w:r>
            <w:r w:rsidR="00940A31" w:rsidRPr="0095246F">
              <w:rPr>
                <w:rFonts w:eastAsia="Arial"/>
                <w:sz w:val="18"/>
                <w:szCs w:val="18"/>
              </w:rPr>
              <w:t>la</w:t>
            </w:r>
            <w:r w:rsidR="00940A31" w:rsidRPr="0095246F">
              <w:rPr>
                <w:rFonts w:eastAsia="Arial"/>
                <w:spacing w:val="1"/>
                <w:sz w:val="18"/>
                <w:szCs w:val="18"/>
              </w:rPr>
              <w:t xml:space="preserve"> </w:t>
            </w:r>
            <w:r w:rsidR="00940A31" w:rsidRPr="0095246F">
              <w:rPr>
                <w:rFonts w:eastAsia="Arial"/>
                <w:sz w:val="18"/>
                <w:szCs w:val="18"/>
              </w:rPr>
              <w:t>propia cabina.</w:t>
            </w:r>
          </w:p>
          <w:p w14:paraId="0B135B3D" w14:textId="77777777" w:rsidR="006C708A" w:rsidRPr="0095246F" w:rsidRDefault="0025056C" w:rsidP="0025056C">
            <w:pPr>
              <w:pStyle w:val="UZPRRAFO"/>
              <w:spacing w:line="240" w:lineRule="auto"/>
              <w:ind w:left="568" w:hanging="142"/>
              <w:rPr>
                <w:rFonts w:eastAsia="Arial"/>
                <w:sz w:val="18"/>
                <w:szCs w:val="18"/>
              </w:rPr>
            </w:pPr>
            <w:r w:rsidRPr="0095246F">
              <w:rPr>
                <w:rFonts w:eastAsia="Arial"/>
                <w:sz w:val="18"/>
                <w:szCs w:val="18"/>
              </w:rPr>
              <w:t>-</w:t>
            </w:r>
            <w:r w:rsidR="006C708A" w:rsidRPr="0095246F">
              <w:rPr>
                <w:rFonts w:eastAsia="Arial"/>
                <w:sz w:val="18"/>
                <w:szCs w:val="18"/>
              </w:rPr>
              <w:t xml:space="preserve"> Las</w:t>
            </w:r>
            <w:r w:rsidR="006C708A" w:rsidRPr="0095246F">
              <w:rPr>
                <w:rFonts w:eastAsia="Arial"/>
                <w:spacing w:val="20"/>
                <w:sz w:val="18"/>
                <w:szCs w:val="18"/>
              </w:rPr>
              <w:t xml:space="preserve"> </w:t>
            </w:r>
            <w:r w:rsidR="006C708A" w:rsidRPr="0095246F">
              <w:rPr>
                <w:rFonts w:eastAsia="Arial"/>
                <w:sz w:val="18"/>
                <w:szCs w:val="18"/>
              </w:rPr>
              <w:t>puer</w:t>
            </w:r>
            <w:r w:rsidR="006C708A" w:rsidRPr="0095246F">
              <w:rPr>
                <w:rFonts w:eastAsia="Arial"/>
                <w:spacing w:val="1"/>
                <w:sz w:val="18"/>
                <w:szCs w:val="18"/>
              </w:rPr>
              <w:t>t</w:t>
            </w:r>
            <w:r w:rsidR="006C708A" w:rsidRPr="0095246F">
              <w:rPr>
                <w:rFonts w:eastAsia="Arial"/>
                <w:sz w:val="18"/>
                <w:szCs w:val="18"/>
              </w:rPr>
              <w:t>as</w:t>
            </w:r>
            <w:r w:rsidR="006C708A" w:rsidRPr="0095246F">
              <w:rPr>
                <w:rFonts w:eastAsia="Arial"/>
                <w:spacing w:val="20"/>
                <w:sz w:val="18"/>
                <w:szCs w:val="18"/>
              </w:rPr>
              <w:t xml:space="preserve"> </w:t>
            </w:r>
            <w:r w:rsidR="006C708A" w:rsidRPr="0095246F">
              <w:rPr>
                <w:rFonts w:eastAsia="Arial"/>
                <w:sz w:val="18"/>
                <w:szCs w:val="18"/>
              </w:rPr>
              <w:t>po</w:t>
            </w:r>
            <w:r w:rsidR="006C708A" w:rsidRPr="0095246F">
              <w:rPr>
                <w:rFonts w:eastAsia="Arial"/>
                <w:spacing w:val="1"/>
                <w:sz w:val="18"/>
                <w:szCs w:val="18"/>
              </w:rPr>
              <w:t>s</w:t>
            </w:r>
            <w:r w:rsidR="006C708A" w:rsidRPr="0095246F">
              <w:rPr>
                <w:rFonts w:eastAsia="Arial"/>
                <w:sz w:val="18"/>
                <w:szCs w:val="18"/>
              </w:rPr>
              <w:t>een</w:t>
            </w:r>
            <w:r w:rsidR="006C708A" w:rsidRPr="0095246F">
              <w:rPr>
                <w:rFonts w:eastAsia="Arial"/>
                <w:spacing w:val="18"/>
                <w:sz w:val="18"/>
                <w:szCs w:val="18"/>
              </w:rPr>
              <w:t xml:space="preserve"> </w:t>
            </w:r>
            <w:r w:rsidR="006C708A" w:rsidRPr="0095246F">
              <w:rPr>
                <w:rFonts w:eastAsia="Arial"/>
                <w:sz w:val="18"/>
                <w:szCs w:val="18"/>
              </w:rPr>
              <w:t>un</w:t>
            </w:r>
            <w:r w:rsidR="006C708A" w:rsidRPr="0095246F">
              <w:rPr>
                <w:rFonts w:eastAsia="Arial"/>
                <w:spacing w:val="18"/>
                <w:sz w:val="18"/>
                <w:szCs w:val="18"/>
              </w:rPr>
              <w:t xml:space="preserve"> </w:t>
            </w:r>
            <w:r w:rsidR="006C708A" w:rsidRPr="0095246F">
              <w:rPr>
                <w:rFonts w:eastAsia="Arial"/>
                <w:sz w:val="18"/>
                <w:szCs w:val="18"/>
              </w:rPr>
              <w:t>di</w:t>
            </w:r>
            <w:r w:rsidR="006C708A" w:rsidRPr="0095246F">
              <w:rPr>
                <w:rFonts w:eastAsia="Arial"/>
                <w:spacing w:val="1"/>
                <w:sz w:val="18"/>
                <w:szCs w:val="18"/>
              </w:rPr>
              <w:t>s</w:t>
            </w:r>
            <w:r w:rsidR="006C708A" w:rsidRPr="0095246F">
              <w:rPr>
                <w:rFonts w:eastAsia="Arial"/>
                <w:sz w:val="18"/>
                <w:szCs w:val="18"/>
              </w:rPr>
              <w:t>po</w:t>
            </w:r>
            <w:r w:rsidR="006C708A" w:rsidRPr="0095246F">
              <w:rPr>
                <w:rFonts w:eastAsia="Arial"/>
                <w:spacing w:val="1"/>
                <w:sz w:val="18"/>
                <w:szCs w:val="18"/>
              </w:rPr>
              <w:t>s</w:t>
            </w:r>
            <w:r w:rsidR="006C708A" w:rsidRPr="0095246F">
              <w:rPr>
                <w:rFonts w:eastAsia="Arial"/>
                <w:sz w:val="18"/>
                <w:szCs w:val="18"/>
              </w:rPr>
              <w:t>i</w:t>
            </w:r>
            <w:r w:rsidR="006C708A" w:rsidRPr="0095246F">
              <w:rPr>
                <w:rFonts w:eastAsia="Arial"/>
                <w:spacing w:val="1"/>
                <w:sz w:val="18"/>
                <w:szCs w:val="18"/>
              </w:rPr>
              <w:t>t</w:t>
            </w:r>
            <w:r w:rsidR="006C708A" w:rsidRPr="0095246F">
              <w:rPr>
                <w:rFonts w:eastAsia="Arial"/>
                <w:sz w:val="18"/>
                <w:szCs w:val="18"/>
              </w:rPr>
              <w:t>ivo</w:t>
            </w:r>
            <w:r w:rsidR="006C708A" w:rsidRPr="0095246F">
              <w:rPr>
                <w:rFonts w:eastAsia="Arial"/>
                <w:spacing w:val="18"/>
                <w:sz w:val="18"/>
                <w:szCs w:val="18"/>
              </w:rPr>
              <w:t xml:space="preserve"> </w:t>
            </w:r>
            <w:r w:rsidR="006C708A" w:rsidRPr="0095246F">
              <w:rPr>
                <w:rFonts w:eastAsia="Arial"/>
                <w:sz w:val="18"/>
                <w:szCs w:val="18"/>
              </w:rPr>
              <w:t>de</w:t>
            </w:r>
            <w:r w:rsidR="006C708A" w:rsidRPr="0095246F">
              <w:rPr>
                <w:rFonts w:eastAsia="Arial"/>
                <w:spacing w:val="18"/>
                <w:sz w:val="18"/>
                <w:szCs w:val="18"/>
              </w:rPr>
              <w:t xml:space="preserve"> </w:t>
            </w:r>
            <w:r w:rsidR="006C708A" w:rsidRPr="0095246F">
              <w:rPr>
                <w:rFonts w:eastAsia="Arial"/>
                <w:sz w:val="18"/>
                <w:szCs w:val="18"/>
              </w:rPr>
              <w:t>aper</w:t>
            </w:r>
            <w:r w:rsidR="006C708A" w:rsidRPr="0095246F">
              <w:rPr>
                <w:rFonts w:eastAsia="Arial"/>
                <w:spacing w:val="1"/>
                <w:sz w:val="18"/>
                <w:szCs w:val="18"/>
              </w:rPr>
              <w:t>t</w:t>
            </w:r>
            <w:r w:rsidR="006C708A" w:rsidRPr="0095246F">
              <w:rPr>
                <w:rFonts w:eastAsia="Arial"/>
                <w:sz w:val="18"/>
                <w:szCs w:val="18"/>
              </w:rPr>
              <w:t>ura</w:t>
            </w:r>
            <w:r w:rsidR="006C708A" w:rsidRPr="0095246F">
              <w:rPr>
                <w:rFonts w:eastAsia="Arial"/>
                <w:spacing w:val="18"/>
                <w:sz w:val="18"/>
                <w:szCs w:val="18"/>
              </w:rPr>
              <w:t xml:space="preserve"> </w:t>
            </w:r>
            <w:r w:rsidR="006C708A" w:rsidRPr="0095246F">
              <w:rPr>
                <w:rFonts w:eastAsia="Arial"/>
                <w:sz w:val="18"/>
                <w:szCs w:val="18"/>
              </w:rPr>
              <w:t>y</w:t>
            </w:r>
            <w:r w:rsidR="006C708A" w:rsidRPr="0095246F">
              <w:rPr>
                <w:rFonts w:eastAsia="Arial"/>
                <w:spacing w:val="17"/>
                <w:sz w:val="18"/>
                <w:szCs w:val="18"/>
              </w:rPr>
              <w:t xml:space="preserve"> </w:t>
            </w:r>
            <w:r w:rsidR="006C708A" w:rsidRPr="0095246F">
              <w:rPr>
                <w:rFonts w:eastAsia="Arial"/>
                <w:spacing w:val="1"/>
                <w:sz w:val="18"/>
                <w:szCs w:val="18"/>
              </w:rPr>
              <w:t>c</w:t>
            </w:r>
            <w:r w:rsidR="006C708A" w:rsidRPr="0095246F">
              <w:rPr>
                <w:rFonts w:eastAsia="Arial"/>
                <w:sz w:val="18"/>
                <w:szCs w:val="18"/>
              </w:rPr>
              <w:t>ierre</w:t>
            </w:r>
            <w:r w:rsidR="006C708A" w:rsidRPr="0095246F">
              <w:rPr>
                <w:rFonts w:eastAsia="Arial"/>
                <w:spacing w:val="18"/>
                <w:sz w:val="18"/>
                <w:szCs w:val="18"/>
              </w:rPr>
              <w:t xml:space="preserve"> </w:t>
            </w:r>
            <w:r w:rsidR="006C708A" w:rsidRPr="0095246F">
              <w:rPr>
                <w:rFonts w:eastAsia="Arial"/>
                <w:sz w:val="18"/>
                <w:szCs w:val="18"/>
              </w:rPr>
              <w:t>au</w:t>
            </w:r>
            <w:r w:rsidR="006C708A" w:rsidRPr="0095246F">
              <w:rPr>
                <w:rFonts w:eastAsia="Arial"/>
                <w:spacing w:val="1"/>
                <w:sz w:val="18"/>
                <w:szCs w:val="18"/>
              </w:rPr>
              <w:t>t</w:t>
            </w:r>
            <w:r w:rsidR="006C708A" w:rsidRPr="0095246F">
              <w:rPr>
                <w:rFonts w:eastAsia="Arial"/>
                <w:sz w:val="18"/>
                <w:szCs w:val="18"/>
              </w:rPr>
              <w:t>o</w:t>
            </w:r>
            <w:r w:rsidR="006C708A" w:rsidRPr="0095246F">
              <w:rPr>
                <w:rFonts w:eastAsia="Arial"/>
                <w:spacing w:val="3"/>
                <w:sz w:val="18"/>
                <w:szCs w:val="18"/>
              </w:rPr>
              <w:t>m</w:t>
            </w:r>
            <w:r w:rsidR="006C708A" w:rsidRPr="0095246F">
              <w:rPr>
                <w:rFonts w:eastAsia="Arial"/>
                <w:sz w:val="18"/>
                <w:szCs w:val="18"/>
              </w:rPr>
              <w:t>á</w:t>
            </w:r>
            <w:r w:rsidR="006C708A" w:rsidRPr="0095246F">
              <w:rPr>
                <w:rFonts w:eastAsia="Arial"/>
                <w:spacing w:val="1"/>
                <w:sz w:val="18"/>
                <w:szCs w:val="18"/>
              </w:rPr>
              <w:t>t</w:t>
            </w:r>
            <w:r w:rsidR="006C708A" w:rsidRPr="0095246F">
              <w:rPr>
                <w:rFonts w:eastAsia="Arial"/>
                <w:sz w:val="18"/>
                <w:szCs w:val="18"/>
              </w:rPr>
              <w:t>i</w:t>
            </w:r>
            <w:r w:rsidR="006C708A" w:rsidRPr="0095246F">
              <w:rPr>
                <w:rFonts w:eastAsia="Arial"/>
                <w:spacing w:val="1"/>
                <w:sz w:val="18"/>
                <w:szCs w:val="18"/>
              </w:rPr>
              <w:t>c</w:t>
            </w:r>
            <w:r w:rsidR="006C708A" w:rsidRPr="0095246F">
              <w:rPr>
                <w:rFonts w:eastAsia="Arial"/>
                <w:sz w:val="18"/>
                <w:szCs w:val="18"/>
              </w:rPr>
              <w:t>o</w:t>
            </w:r>
            <w:r w:rsidR="006C708A" w:rsidRPr="0095246F">
              <w:rPr>
                <w:rFonts w:eastAsia="Arial"/>
                <w:spacing w:val="18"/>
                <w:sz w:val="18"/>
                <w:szCs w:val="18"/>
              </w:rPr>
              <w:t xml:space="preserve"> </w:t>
            </w:r>
            <w:r w:rsidR="006C708A" w:rsidRPr="0095246F">
              <w:rPr>
                <w:rFonts w:eastAsia="Arial"/>
                <w:sz w:val="18"/>
                <w:szCs w:val="18"/>
              </w:rPr>
              <w:t>que</w:t>
            </w:r>
            <w:r w:rsidR="006C708A" w:rsidRPr="0095246F">
              <w:rPr>
                <w:rFonts w:eastAsia="Arial"/>
                <w:spacing w:val="18"/>
                <w:sz w:val="18"/>
                <w:szCs w:val="18"/>
              </w:rPr>
              <w:t xml:space="preserve"> </w:t>
            </w:r>
            <w:r w:rsidR="006C708A" w:rsidRPr="0095246F">
              <w:rPr>
                <w:rFonts w:eastAsia="Arial"/>
                <w:sz w:val="18"/>
                <w:szCs w:val="18"/>
              </w:rPr>
              <w:t>a</w:t>
            </w:r>
            <w:r w:rsidR="006C708A" w:rsidRPr="0095246F">
              <w:rPr>
                <w:rFonts w:eastAsia="Arial"/>
                <w:spacing w:val="1"/>
                <w:sz w:val="18"/>
                <w:szCs w:val="18"/>
              </w:rPr>
              <w:t>ct</w:t>
            </w:r>
            <w:r w:rsidR="006C708A" w:rsidRPr="0095246F">
              <w:rPr>
                <w:rFonts w:eastAsia="Arial"/>
                <w:sz w:val="18"/>
                <w:szCs w:val="18"/>
              </w:rPr>
              <w:t>úa</w:t>
            </w:r>
            <w:r w:rsidR="006C708A" w:rsidRPr="0095246F">
              <w:rPr>
                <w:rFonts w:eastAsia="Arial"/>
                <w:spacing w:val="18"/>
                <w:sz w:val="18"/>
                <w:szCs w:val="18"/>
              </w:rPr>
              <w:t xml:space="preserve"> </w:t>
            </w:r>
            <w:r w:rsidR="006C708A" w:rsidRPr="0095246F">
              <w:rPr>
                <w:rFonts w:eastAsia="Arial"/>
                <w:spacing w:val="1"/>
                <w:sz w:val="18"/>
                <w:szCs w:val="18"/>
              </w:rPr>
              <w:t>c</w:t>
            </w:r>
            <w:r w:rsidR="006C708A" w:rsidRPr="0095246F">
              <w:rPr>
                <w:rFonts w:eastAsia="Arial"/>
                <w:sz w:val="18"/>
                <w:szCs w:val="18"/>
              </w:rPr>
              <w:t>o</w:t>
            </w:r>
            <w:r w:rsidR="006C708A" w:rsidRPr="0095246F">
              <w:rPr>
                <w:rFonts w:eastAsia="Arial"/>
                <w:spacing w:val="3"/>
                <w:sz w:val="18"/>
                <w:szCs w:val="18"/>
              </w:rPr>
              <w:t>m</w:t>
            </w:r>
            <w:r w:rsidR="006C708A" w:rsidRPr="0095246F">
              <w:rPr>
                <w:rFonts w:eastAsia="Arial"/>
                <w:sz w:val="18"/>
                <w:szCs w:val="18"/>
              </w:rPr>
              <w:t>o</w:t>
            </w:r>
            <w:r w:rsidR="006C708A" w:rsidRPr="0095246F">
              <w:rPr>
                <w:rFonts w:eastAsia="Arial"/>
                <w:spacing w:val="18"/>
                <w:sz w:val="18"/>
                <w:szCs w:val="18"/>
              </w:rPr>
              <w:t xml:space="preserve"> </w:t>
            </w:r>
            <w:r w:rsidR="006C708A" w:rsidRPr="0095246F">
              <w:rPr>
                <w:rFonts w:eastAsia="Arial"/>
                <w:spacing w:val="1"/>
                <w:sz w:val="18"/>
                <w:szCs w:val="18"/>
              </w:rPr>
              <w:t>s</w:t>
            </w:r>
            <w:r w:rsidR="006C708A" w:rsidRPr="0095246F">
              <w:rPr>
                <w:rFonts w:eastAsia="Arial"/>
                <w:sz w:val="18"/>
                <w:szCs w:val="18"/>
              </w:rPr>
              <w:t>i</w:t>
            </w:r>
            <w:r w:rsidR="006C708A" w:rsidRPr="0095246F">
              <w:rPr>
                <w:rFonts w:eastAsia="Arial"/>
                <w:spacing w:val="1"/>
                <w:sz w:val="18"/>
                <w:szCs w:val="18"/>
              </w:rPr>
              <w:t>st</w:t>
            </w:r>
            <w:r w:rsidR="006C708A" w:rsidRPr="0095246F">
              <w:rPr>
                <w:rFonts w:eastAsia="Arial"/>
                <w:sz w:val="18"/>
                <w:szCs w:val="18"/>
              </w:rPr>
              <w:t>e</w:t>
            </w:r>
            <w:r w:rsidR="006C708A" w:rsidRPr="0095246F">
              <w:rPr>
                <w:rFonts w:eastAsia="Arial"/>
                <w:spacing w:val="3"/>
                <w:sz w:val="18"/>
                <w:szCs w:val="18"/>
              </w:rPr>
              <w:t>m</w:t>
            </w:r>
            <w:r w:rsidR="006C708A" w:rsidRPr="0095246F">
              <w:rPr>
                <w:rFonts w:eastAsia="Arial"/>
                <w:sz w:val="18"/>
                <w:szCs w:val="18"/>
              </w:rPr>
              <w:t>a</w:t>
            </w:r>
            <w:r w:rsidR="006C708A" w:rsidRPr="0095246F">
              <w:rPr>
                <w:rFonts w:eastAsia="Arial"/>
                <w:spacing w:val="18"/>
                <w:sz w:val="18"/>
                <w:szCs w:val="18"/>
              </w:rPr>
              <w:t xml:space="preserve"> </w:t>
            </w:r>
            <w:r w:rsidR="006C708A" w:rsidRPr="0095246F">
              <w:rPr>
                <w:rFonts w:eastAsia="Arial"/>
                <w:sz w:val="18"/>
                <w:szCs w:val="18"/>
              </w:rPr>
              <w:t>de</w:t>
            </w:r>
            <w:r w:rsidR="006C708A" w:rsidRPr="0095246F">
              <w:rPr>
                <w:rFonts w:eastAsia="Arial"/>
                <w:spacing w:val="15"/>
                <w:sz w:val="18"/>
                <w:szCs w:val="18"/>
              </w:rPr>
              <w:t xml:space="preserve"> </w:t>
            </w:r>
            <w:r w:rsidR="006C708A" w:rsidRPr="0095246F">
              <w:rPr>
                <w:rFonts w:eastAsia="Arial"/>
                <w:sz w:val="18"/>
                <w:szCs w:val="18"/>
              </w:rPr>
              <w:t>paraliza</w:t>
            </w:r>
            <w:r w:rsidR="006C708A" w:rsidRPr="0095246F">
              <w:rPr>
                <w:rFonts w:eastAsia="Arial"/>
                <w:spacing w:val="1"/>
                <w:sz w:val="18"/>
                <w:szCs w:val="18"/>
              </w:rPr>
              <w:t>c</w:t>
            </w:r>
            <w:r w:rsidR="006C708A" w:rsidRPr="0095246F">
              <w:rPr>
                <w:rFonts w:eastAsia="Arial"/>
                <w:sz w:val="18"/>
                <w:szCs w:val="18"/>
              </w:rPr>
              <w:t>ió</w:t>
            </w:r>
            <w:r w:rsidR="006C708A" w:rsidRPr="0095246F">
              <w:rPr>
                <w:rFonts w:eastAsia="Arial"/>
                <w:spacing w:val="1"/>
                <w:sz w:val="18"/>
                <w:szCs w:val="18"/>
              </w:rPr>
              <w:t>n</w:t>
            </w:r>
            <w:r w:rsidR="006C708A" w:rsidRPr="0095246F">
              <w:rPr>
                <w:rFonts w:eastAsia="Arial"/>
                <w:sz w:val="18"/>
                <w:szCs w:val="18"/>
              </w:rPr>
              <w:t>-</w:t>
            </w:r>
            <w:proofErr w:type="spellStart"/>
            <w:r w:rsidR="006C708A" w:rsidRPr="0095246F">
              <w:rPr>
                <w:rFonts w:eastAsia="Arial"/>
                <w:sz w:val="18"/>
                <w:szCs w:val="18"/>
              </w:rPr>
              <w:t>an</w:t>
            </w:r>
            <w:r w:rsidR="006C708A" w:rsidRPr="0095246F">
              <w:rPr>
                <w:rFonts w:eastAsia="Arial"/>
                <w:spacing w:val="1"/>
                <w:sz w:val="18"/>
                <w:szCs w:val="18"/>
              </w:rPr>
              <w:t>t</w:t>
            </w:r>
            <w:r w:rsidR="006C708A" w:rsidRPr="0095246F">
              <w:rPr>
                <w:rFonts w:eastAsia="Arial"/>
                <w:sz w:val="18"/>
                <w:szCs w:val="18"/>
              </w:rPr>
              <w:t>iapri</w:t>
            </w:r>
            <w:r w:rsidR="006C708A" w:rsidRPr="0095246F">
              <w:rPr>
                <w:rFonts w:eastAsia="Arial"/>
                <w:spacing w:val="1"/>
                <w:sz w:val="18"/>
                <w:szCs w:val="18"/>
              </w:rPr>
              <w:t>s</w:t>
            </w:r>
            <w:r w:rsidR="006C708A" w:rsidRPr="0095246F">
              <w:rPr>
                <w:rFonts w:eastAsia="Arial"/>
                <w:sz w:val="18"/>
                <w:szCs w:val="18"/>
              </w:rPr>
              <w:t>iona</w:t>
            </w:r>
            <w:r w:rsidR="006C708A" w:rsidRPr="0095246F">
              <w:rPr>
                <w:rFonts w:eastAsia="Arial"/>
                <w:spacing w:val="3"/>
                <w:sz w:val="18"/>
                <w:szCs w:val="18"/>
              </w:rPr>
              <w:t>m</w:t>
            </w:r>
            <w:r w:rsidR="006C708A" w:rsidRPr="0095246F">
              <w:rPr>
                <w:rFonts w:eastAsia="Arial"/>
                <w:sz w:val="18"/>
                <w:szCs w:val="18"/>
              </w:rPr>
              <w:t>ien</w:t>
            </w:r>
            <w:r w:rsidR="006C708A" w:rsidRPr="0095246F">
              <w:rPr>
                <w:rFonts w:eastAsia="Arial"/>
                <w:spacing w:val="1"/>
                <w:sz w:val="18"/>
                <w:szCs w:val="18"/>
              </w:rPr>
              <w:t>t</w:t>
            </w:r>
            <w:r w:rsidR="006C708A" w:rsidRPr="0095246F">
              <w:rPr>
                <w:rFonts w:eastAsia="Arial"/>
                <w:sz w:val="18"/>
                <w:szCs w:val="18"/>
              </w:rPr>
              <w:t>o</w:t>
            </w:r>
            <w:proofErr w:type="spellEnd"/>
            <w:r w:rsidR="006C708A" w:rsidRPr="0095246F">
              <w:rPr>
                <w:rFonts w:eastAsia="Arial"/>
                <w:sz w:val="18"/>
                <w:szCs w:val="18"/>
              </w:rPr>
              <w:t xml:space="preserve"> do</w:t>
            </w:r>
            <w:r w:rsidR="006C708A" w:rsidRPr="0095246F">
              <w:rPr>
                <w:rFonts w:eastAsia="Arial"/>
                <w:spacing w:val="1"/>
                <w:sz w:val="18"/>
                <w:szCs w:val="18"/>
              </w:rPr>
              <w:t>t</w:t>
            </w:r>
            <w:r w:rsidR="006C708A" w:rsidRPr="0095246F">
              <w:rPr>
                <w:rFonts w:eastAsia="Arial"/>
                <w:sz w:val="18"/>
                <w:szCs w:val="18"/>
              </w:rPr>
              <w:t>ado</w:t>
            </w:r>
            <w:r w:rsidR="006C708A" w:rsidRPr="0095246F">
              <w:rPr>
                <w:rFonts w:eastAsia="Arial"/>
                <w:spacing w:val="1"/>
                <w:sz w:val="18"/>
                <w:szCs w:val="18"/>
              </w:rPr>
              <w:t xml:space="preserve"> c</w:t>
            </w:r>
            <w:r w:rsidR="006C708A" w:rsidRPr="0095246F">
              <w:rPr>
                <w:rFonts w:eastAsia="Arial"/>
                <w:sz w:val="18"/>
                <w:szCs w:val="18"/>
              </w:rPr>
              <w:t>on</w:t>
            </w:r>
            <w:r w:rsidR="006C708A" w:rsidRPr="0095246F">
              <w:rPr>
                <w:rFonts w:eastAsia="Arial"/>
                <w:spacing w:val="1"/>
                <w:sz w:val="18"/>
                <w:szCs w:val="18"/>
              </w:rPr>
              <w:t xml:space="preserve"> </w:t>
            </w:r>
            <w:r w:rsidR="006C708A" w:rsidRPr="0095246F">
              <w:rPr>
                <w:rFonts w:eastAsia="Arial"/>
                <w:sz w:val="18"/>
                <w:szCs w:val="18"/>
              </w:rPr>
              <w:t>un</w:t>
            </w:r>
            <w:r w:rsidR="006C708A" w:rsidRPr="0095246F">
              <w:rPr>
                <w:rFonts w:eastAsia="Arial"/>
                <w:spacing w:val="1"/>
                <w:sz w:val="18"/>
                <w:szCs w:val="18"/>
              </w:rPr>
              <w:t xml:space="preserve"> s</w:t>
            </w:r>
            <w:r w:rsidR="006C708A" w:rsidRPr="0095246F">
              <w:rPr>
                <w:rFonts w:eastAsia="Arial"/>
                <w:sz w:val="18"/>
                <w:szCs w:val="18"/>
              </w:rPr>
              <w:t>en</w:t>
            </w:r>
            <w:r w:rsidR="006C708A" w:rsidRPr="0095246F">
              <w:rPr>
                <w:rFonts w:eastAsia="Arial"/>
                <w:spacing w:val="1"/>
                <w:sz w:val="18"/>
                <w:szCs w:val="18"/>
              </w:rPr>
              <w:t>s</w:t>
            </w:r>
            <w:r w:rsidR="006C708A" w:rsidRPr="0095246F">
              <w:rPr>
                <w:rFonts w:eastAsia="Arial"/>
                <w:sz w:val="18"/>
                <w:szCs w:val="18"/>
              </w:rPr>
              <w:t>or</w:t>
            </w:r>
            <w:r w:rsidR="006C708A" w:rsidRPr="0095246F">
              <w:rPr>
                <w:rFonts w:eastAsia="Arial"/>
                <w:spacing w:val="1"/>
                <w:sz w:val="18"/>
                <w:szCs w:val="18"/>
              </w:rPr>
              <w:t xml:space="preserve"> </w:t>
            </w:r>
            <w:r w:rsidR="006C708A" w:rsidRPr="0095246F">
              <w:rPr>
                <w:rFonts w:eastAsia="Arial"/>
                <w:sz w:val="18"/>
                <w:szCs w:val="18"/>
              </w:rPr>
              <w:t>que</w:t>
            </w:r>
            <w:r w:rsidR="006C708A" w:rsidRPr="0095246F">
              <w:rPr>
                <w:rFonts w:eastAsia="Arial"/>
                <w:spacing w:val="1"/>
                <w:sz w:val="18"/>
                <w:szCs w:val="18"/>
              </w:rPr>
              <w:t xml:space="preserve"> </w:t>
            </w:r>
            <w:r w:rsidR="006C708A" w:rsidRPr="0095246F">
              <w:rPr>
                <w:rFonts w:eastAsia="Arial"/>
                <w:sz w:val="18"/>
                <w:szCs w:val="18"/>
              </w:rPr>
              <w:t>de</w:t>
            </w:r>
            <w:r w:rsidR="006C708A" w:rsidRPr="0095246F">
              <w:rPr>
                <w:rFonts w:eastAsia="Arial"/>
                <w:spacing w:val="1"/>
                <w:sz w:val="18"/>
                <w:szCs w:val="18"/>
              </w:rPr>
              <w:t>t</w:t>
            </w:r>
            <w:r w:rsidR="006C708A" w:rsidRPr="0095246F">
              <w:rPr>
                <w:rFonts w:eastAsia="Arial"/>
                <w:sz w:val="18"/>
                <w:szCs w:val="18"/>
              </w:rPr>
              <w:t>e</w:t>
            </w:r>
            <w:r w:rsidR="006C708A" w:rsidRPr="0095246F">
              <w:rPr>
                <w:rFonts w:eastAsia="Arial"/>
                <w:spacing w:val="1"/>
                <w:sz w:val="18"/>
                <w:szCs w:val="18"/>
              </w:rPr>
              <w:t>ct</w:t>
            </w:r>
            <w:r w:rsidR="006C708A" w:rsidRPr="0095246F">
              <w:rPr>
                <w:rFonts w:eastAsia="Arial"/>
                <w:sz w:val="18"/>
                <w:szCs w:val="18"/>
              </w:rPr>
              <w:t>a</w:t>
            </w:r>
            <w:r w:rsidR="006C708A" w:rsidRPr="0095246F">
              <w:rPr>
                <w:rFonts w:eastAsia="Arial"/>
                <w:spacing w:val="1"/>
                <w:sz w:val="18"/>
                <w:szCs w:val="18"/>
              </w:rPr>
              <w:t xml:space="preserve"> </w:t>
            </w:r>
            <w:r w:rsidR="006C708A" w:rsidRPr="0095246F">
              <w:rPr>
                <w:rFonts w:eastAsia="Arial"/>
                <w:sz w:val="18"/>
                <w:szCs w:val="18"/>
              </w:rPr>
              <w:t>a</w:t>
            </w:r>
            <w:r w:rsidR="006C708A" w:rsidRPr="0095246F">
              <w:rPr>
                <w:rFonts w:eastAsia="Arial"/>
                <w:spacing w:val="1"/>
                <w:sz w:val="18"/>
                <w:szCs w:val="18"/>
              </w:rPr>
              <w:t xml:space="preserve"> </w:t>
            </w:r>
            <w:r w:rsidR="006C708A" w:rsidRPr="0095246F">
              <w:rPr>
                <w:rFonts w:eastAsia="Arial"/>
                <w:sz w:val="18"/>
                <w:szCs w:val="18"/>
              </w:rPr>
              <w:t>los</w:t>
            </w:r>
            <w:r w:rsidR="006C708A" w:rsidRPr="0095246F">
              <w:rPr>
                <w:rFonts w:eastAsia="Arial"/>
                <w:spacing w:val="2"/>
                <w:sz w:val="18"/>
                <w:szCs w:val="18"/>
              </w:rPr>
              <w:t xml:space="preserve"> </w:t>
            </w:r>
            <w:r w:rsidR="006C708A" w:rsidRPr="0095246F">
              <w:rPr>
                <w:rFonts w:eastAsia="Arial"/>
                <w:sz w:val="18"/>
                <w:szCs w:val="18"/>
              </w:rPr>
              <w:t>u</w:t>
            </w:r>
            <w:r w:rsidR="006C708A" w:rsidRPr="0095246F">
              <w:rPr>
                <w:rFonts w:eastAsia="Arial"/>
                <w:spacing w:val="1"/>
                <w:sz w:val="18"/>
                <w:szCs w:val="18"/>
              </w:rPr>
              <w:t>s</w:t>
            </w:r>
            <w:r w:rsidR="006C708A" w:rsidRPr="0095246F">
              <w:rPr>
                <w:rFonts w:eastAsia="Arial"/>
                <w:sz w:val="18"/>
                <w:szCs w:val="18"/>
              </w:rPr>
              <w:t>uarios</w:t>
            </w:r>
            <w:r w:rsidR="006C708A" w:rsidRPr="0095246F">
              <w:rPr>
                <w:rFonts w:eastAsia="Arial"/>
                <w:spacing w:val="2"/>
                <w:sz w:val="18"/>
                <w:szCs w:val="18"/>
              </w:rPr>
              <w:t xml:space="preserve"> </w:t>
            </w:r>
            <w:r w:rsidR="006C708A" w:rsidRPr="0095246F">
              <w:rPr>
                <w:rFonts w:eastAsia="Arial"/>
                <w:spacing w:val="1"/>
                <w:sz w:val="18"/>
                <w:szCs w:val="18"/>
              </w:rPr>
              <w:t>c</w:t>
            </w:r>
            <w:r w:rsidR="006C708A" w:rsidRPr="0095246F">
              <w:rPr>
                <w:rFonts w:eastAsia="Arial"/>
                <w:sz w:val="18"/>
                <w:szCs w:val="18"/>
              </w:rPr>
              <w:t>on ba</w:t>
            </w:r>
            <w:r w:rsidR="006C708A" w:rsidRPr="0095246F">
              <w:rPr>
                <w:rFonts w:eastAsia="Arial"/>
                <w:spacing w:val="1"/>
                <w:sz w:val="18"/>
                <w:szCs w:val="18"/>
              </w:rPr>
              <w:t>st</w:t>
            </w:r>
            <w:r w:rsidR="006C708A" w:rsidRPr="0095246F">
              <w:rPr>
                <w:rFonts w:eastAsia="Arial"/>
                <w:sz w:val="18"/>
                <w:szCs w:val="18"/>
              </w:rPr>
              <w:t>one</w:t>
            </w:r>
            <w:r w:rsidR="006C708A" w:rsidRPr="0095246F">
              <w:rPr>
                <w:rFonts w:eastAsia="Arial"/>
                <w:spacing w:val="1"/>
                <w:sz w:val="18"/>
                <w:szCs w:val="18"/>
              </w:rPr>
              <w:t>s</w:t>
            </w:r>
            <w:r w:rsidR="006C708A" w:rsidRPr="0095246F">
              <w:rPr>
                <w:rFonts w:eastAsia="Arial"/>
                <w:sz w:val="18"/>
                <w:szCs w:val="18"/>
              </w:rPr>
              <w:t>,</w:t>
            </w:r>
            <w:r w:rsidR="006C708A" w:rsidRPr="0095246F">
              <w:rPr>
                <w:rFonts w:eastAsia="Arial"/>
                <w:spacing w:val="2"/>
                <w:sz w:val="18"/>
                <w:szCs w:val="18"/>
              </w:rPr>
              <w:t xml:space="preserve"> </w:t>
            </w:r>
            <w:r w:rsidR="006C708A" w:rsidRPr="0095246F">
              <w:rPr>
                <w:rFonts w:eastAsia="Arial"/>
                <w:sz w:val="18"/>
                <w:szCs w:val="18"/>
              </w:rPr>
              <w:t>perr</w:t>
            </w:r>
            <w:r w:rsidR="006C708A" w:rsidRPr="0095246F">
              <w:rPr>
                <w:rFonts w:eastAsia="Arial"/>
                <w:spacing w:val="2"/>
                <w:sz w:val="18"/>
                <w:szCs w:val="18"/>
              </w:rPr>
              <w:t>o</w:t>
            </w:r>
            <w:r w:rsidR="006C708A" w:rsidRPr="0095246F">
              <w:rPr>
                <w:rFonts w:eastAsia="Arial"/>
                <w:sz w:val="18"/>
                <w:szCs w:val="18"/>
              </w:rPr>
              <w:t>-guía</w:t>
            </w:r>
            <w:r w:rsidR="006C708A" w:rsidRPr="0095246F">
              <w:rPr>
                <w:rFonts w:eastAsia="Arial"/>
                <w:spacing w:val="1"/>
                <w:sz w:val="18"/>
                <w:szCs w:val="18"/>
              </w:rPr>
              <w:t xml:space="preserve"> </w:t>
            </w:r>
            <w:r w:rsidR="006C708A" w:rsidRPr="0095246F">
              <w:rPr>
                <w:rFonts w:eastAsia="Arial"/>
                <w:sz w:val="18"/>
                <w:szCs w:val="18"/>
              </w:rPr>
              <w:t xml:space="preserve">y </w:t>
            </w:r>
            <w:r w:rsidR="006C708A" w:rsidRPr="0095246F">
              <w:rPr>
                <w:rFonts w:eastAsia="Arial"/>
                <w:spacing w:val="1"/>
                <w:sz w:val="18"/>
                <w:szCs w:val="18"/>
              </w:rPr>
              <w:t>s</w:t>
            </w:r>
            <w:r w:rsidR="006C708A" w:rsidRPr="0095246F">
              <w:rPr>
                <w:rFonts w:eastAsia="Arial"/>
                <w:sz w:val="18"/>
                <w:szCs w:val="18"/>
              </w:rPr>
              <w:t>illa</w:t>
            </w:r>
            <w:r w:rsidR="006C708A" w:rsidRPr="0095246F">
              <w:rPr>
                <w:rFonts w:eastAsia="Arial"/>
                <w:spacing w:val="1"/>
                <w:sz w:val="18"/>
                <w:szCs w:val="18"/>
              </w:rPr>
              <w:t xml:space="preserve"> </w:t>
            </w:r>
            <w:r w:rsidR="006C708A" w:rsidRPr="0095246F">
              <w:rPr>
                <w:rFonts w:eastAsia="Arial"/>
                <w:sz w:val="18"/>
                <w:szCs w:val="18"/>
              </w:rPr>
              <w:t>de</w:t>
            </w:r>
            <w:r w:rsidR="006C708A" w:rsidRPr="0095246F">
              <w:rPr>
                <w:rFonts w:eastAsia="Arial"/>
                <w:spacing w:val="1"/>
                <w:sz w:val="18"/>
                <w:szCs w:val="18"/>
              </w:rPr>
              <w:t xml:space="preserve"> </w:t>
            </w:r>
            <w:r w:rsidR="006C708A" w:rsidRPr="0095246F">
              <w:rPr>
                <w:rFonts w:eastAsia="Arial"/>
                <w:sz w:val="18"/>
                <w:szCs w:val="18"/>
              </w:rPr>
              <w:t>rueda</w:t>
            </w:r>
            <w:r w:rsidR="006C708A" w:rsidRPr="0095246F">
              <w:rPr>
                <w:rFonts w:eastAsia="Arial"/>
                <w:spacing w:val="1"/>
                <w:sz w:val="18"/>
                <w:szCs w:val="18"/>
              </w:rPr>
              <w:t>s</w:t>
            </w:r>
            <w:r w:rsidR="006C708A" w:rsidRPr="0095246F">
              <w:rPr>
                <w:rFonts w:eastAsia="Arial"/>
                <w:sz w:val="18"/>
                <w:szCs w:val="18"/>
              </w:rPr>
              <w:t>.</w:t>
            </w:r>
          </w:p>
          <w:p w14:paraId="009FED75" w14:textId="77777777" w:rsidR="006C708A" w:rsidRPr="0095246F" w:rsidRDefault="0025056C" w:rsidP="0025056C">
            <w:pPr>
              <w:pStyle w:val="UZPRRAFO"/>
              <w:spacing w:line="240" w:lineRule="auto"/>
              <w:ind w:left="568" w:hanging="142"/>
              <w:rPr>
                <w:rFonts w:eastAsia="Arial"/>
                <w:sz w:val="18"/>
                <w:szCs w:val="18"/>
              </w:rPr>
            </w:pPr>
            <w:r w:rsidRPr="0095246F">
              <w:rPr>
                <w:rFonts w:eastAsia="Arial"/>
                <w:sz w:val="18"/>
                <w:szCs w:val="18"/>
              </w:rPr>
              <w:t>-</w:t>
            </w:r>
            <w:r w:rsidR="006C708A" w:rsidRPr="0095246F">
              <w:rPr>
                <w:rFonts w:eastAsia="Arial"/>
                <w:spacing w:val="2"/>
                <w:sz w:val="18"/>
                <w:szCs w:val="18"/>
              </w:rPr>
              <w:t xml:space="preserve"> </w:t>
            </w:r>
            <w:r w:rsidR="006C708A" w:rsidRPr="0095246F">
              <w:rPr>
                <w:rFonts w:eastAsia="Arial"/>
                <w:sz w:val="18"/>
                <w:szCs w:val="18"/>
              </w:rPr>
              <w:t>La</w:t>
            </w:r>
            <w:r w:rsidR="006C708A" w:rsidRPr="0095246F">
              <w:rPr>
                <w:rFonts w:eastAsia="Arial"/>
                <w:spacing w:val="1"/>
                <w:sz w:val="18"/>
                <w:szCs w:val="18"/>
              </w:rPr>
              <w:t xml:space="preserve"> </w:t>
            </w:r>
            <w:r w:rsidR="006C708A" w:rsidRPr="0095246F">
              <w:rPr>
                <w:rFonts w:eastAsia="Arial"/>
                <w:sz w:val="18"/>
                <w:szCs w:val="18"/>
              </w:rPr>
              <w:t>bo</w:t>
            </w:r>
            <w:r w:rsidR="006C708A" w:rsidRPr="0095246F">
              <w:rPr>
                <w:rFonts w:eastAsia="Arial"/>
                <w:spacing w:val="1"/>
                <w:sz w:val="18"/>
                <w:szCs w:val="18"/>
              </w:rPr>
              <w:t>t</w:t>
            </w:r>
            <w:r w:rsidR="006C708A" w:rsidRPr="0095246F">
              <w:rPr>
                <w:rFonts w:eastAsia="Arial"/>
                <w:sz w:val="18"/>
                <w:szCs w:val="18"/>
              </w:rPr>
              <w:t>onera</w:t>
            </w:r>
            <w:r w:rsidR="006C708A" w:rsidRPr="0095246F">
              <w:rPr>
                <w:rFonts w:eastAsia="Arial"/>
                <w:spacing w:val="1"/>
                <w:sz w:val="18"/>
                <w:szCs w:val="18"/>
              </w:rPr>
              <w:t xml:space="preserve"> </w:t>
            </w:r>
            <w:r w:rsidR="006C708A" w:rsidRPr="0095246F">
              <w:rPr>
                <w:rFonts w:eastAsia="Arial"/>
                <w:sz w:val="18"/>
                <w:szCs w:val="18"/>
              </w:rPr>
              <w:t>e</w:t>
            </w:r>
            <w:r w:rsidR="006C708A" w:rsidRPr="0095246F">
              <w:rPr>
                <w:rFonts w:eastAsia="Arial"/>
                <w:spacing w:val="-3"/>
                <w:sz w:val="18"/>
                <w:szCs w:val="18"/>
              </w:rPr>
              <w:t>x</w:t>
            </w:r>
            <w:r w:rsidR="006C708A" w:rsidRPr="0095246F">
              <w:rPr>
                <w:rFonts w:eastAsia="Arial"/>
                <w:spacing w:val="1"/>
                <w:sz w:val="18"/>
                <w:szCs w:val="18"/>
              </w:rPr>
              <w:t>t</w:t>
            </w:r>
            <w:r w:rsidR="006C708A" w:rsidRPr="0095246F">
              <w:rPr>
                <w:rFonts w:eastAsia="Arial"/>
                <w:sz w:val="18"/>
                <w:szCs w:val="18"/>
              </w:rPr>
              <w:t>erior</w:t>
            </w:r>
            <w:r w:rsidR="006C708A" w:rsidRPr="0095246F">
              <w:rPr>
                <w:rFonts w:eastAsia="Arial"/>
                <w:spacing w:val="1"/>
                <w:sz w:val="18"/>
                <w:szCs w:val="18"/>
              </w:rPr>
              <w:t xml:space="preserve"> t</w:t>
            </w:r>
            <w:r w:rsidR="006C708A" w:rsidRPr="0095246F">
              <w:rPr>
                <w:rFonts w:eastAsia="Arial"/>
                <w:sz w:val="18"/>
                <w:szCs w:val="18"/>
              </w:rPr>
              <w:t>iene</w:t>
            </w:r>
            <w:r w:rsidR="006C708A" w:rsidRPr="0095246F">
              <w:rPr>
                <w:rFonts w:eastAsia="Arial"/>
                <w:spacing w:val="1"/>
                <w:sz w:val="18"/>
                <w:szCs w:val="18"/>
              </w:rPr>
              <w:t xml:space="preserve"> s</w:t>
            </w:r>
            <w:r w:rsidR="006C708A" w:rsidRPr="0095246F">
              <w:rPr>
                <w:rFonts w:eastAsia="Arial"/>
                <w:sz w:val="18"/>
                <w:szCs w:val="18"/>
              </w:rPr>
              <w:t>i</w:t>
            </w:r>
            <w:r w:rsidR="006C708A" w:rsidRPr="0095246F">
              <w:rPr>
                <w:rFonts w:eastAsia="Arial"/>
                <w:spacing w:val="3"/>
                <w:sz w:val="18"/>
                <w:szCs w:val="18"/>
              </w:rPr>
              <w:t>m</w:t>
            </w:r>
            <w:r w:rsidR="006C708A" w:rsidRPr="0095246F">
              <w:rPr>
                <w:rFonts w:eastAsia="Arial"/>
                <w:sz w:val="18"/>
                <w:szCs w:val="18"/>
              </w:rPr>
              <w:t>ilares</w:t>
            </w:r>
            <w:r w:rsidR="006C708A" w:rsidRPr="0095246F">
              <w:rPr>
                <w:rFonts w:eastAsia="Arial"/>
                <w:spacing w:val="2"/>
                <w:sz w:val="18"/>
                <w:szCs w:val="18"/>
              </w:rPr>
              <w:t xml:space="preserve"> </w:t>
            </w:r>
            <w:r w:rsidR="006C708A" w:rsidRPr="0095246F">
              <w:rPr>
                <w:rFonts w:eastAsia="Arial"/>
                <w:spacing w:val="1"/>
                <w:sz w:val="18"/>
                <w:szCs w:val="18"/>
              </w:rPr>
              <w:t>c</w:t>
            </w:r>
            <w:r w:rsidR="006C708A" w:rsidRPr="0095246F">
              <w:rPr>
                <w:rFonts w:eastAsia="Arial"/>
                <w:sz w:val="18"/>
                <w:szCs w:val="18"/>
              </w:rPr>
              <w:t>ara</w:t>
            </w:r>
            <w:r w:rsidR="006C708A" w:rsidRPr="0095246F">
              <w:rPr>
                <w:rFonts w:eastAsia="Arial"/>
                <w:spacing w:val="1"/>
                <w:sz w:val="18"/>
                <w:szCs w:val="18"/>
              </w:rPr>
              <w:t>ct</w:t>
            </w:r>
            <w:r w:rsidR="006C708A" w:rsidRPr="0095246F">
              <w:rPr>
                <w:rFonts w:eastAsia="Arial"/>
                <w:sz w:val="18"/>
                <w:szCs w:val="18"/>
              </w:rPr>
              <w:t>erí</w:t>
            </w:r>
            <w:r w:rsidR="006C708A" w:rsidRPr="0095246F">
              <w:rPr>
                <w:rFonts w:eastAsia="Arial"/>
                <w:spacing w:val="1"/>
                <w:sz w:val="18"/>
                <w:szCs w:val="18"/>
              </w:rPr>
              <w:t>st</w:t>
            </w:r>
            <w:r w:rsidR="006C708A" w:rsidRPr="0095246F">
              <w:rPr>
                <w:rFonts w:eastAsia="Arial"/>
                <w:sz w:val="18"/>
                <w:szCs w:val="18"/>
              </w:rPr>
              <w:t>i</w:t>
            </w:r>
            <w:r w:rsidR="006C708A" w:rsidRPr="0095246F">
              <w:rPr>
                <w:rFonts w:eastAsia="Arial"/>
                <w:spacing w:val="1"/>
                <w:sz w:val="18"/>
                <w:szCs w:val="18"/>
              </w:rPr>
              <w:t>c</w:t>
            </w:r>
            <w:r w:rsidR="006C708A" w:rsidRPr="0095246F">
              <w:rPr>
                <w:rFonts w:eastAsia="Arial"/>
                <w:sz w:val="18"/>
                <w:szCs w:val="18"/>
              </w:rPr>
              <w:t>as</w:t>
            </w:r>
            <w:r w:rsidR="006C708A" w:rsidRPr="0095246F">
              <w:rPr>
                <w:rFonts w:eastAsia="Arial"/>
                <w:spacing w:val="2"/>
                <w:sz w:val="18"/>
                <w:szCs w:val="18"/>
              </w:rPr>
              <w:t xml:space="preserve"> </w:t>
            </w:r>
            <w:r w:rsidR="006C708A" w:rsidRPr="0095246F">
              <w:rPr>
                <w:rFonts w:eastAsia="Arial"/>
                <w:sz w:val="18"/>
                <w:szCs w:val="18"/>
              </w:rPr>
              <w:t>que</w:t>
            </w:r>
            <w:r w:rsidR="006C708A" w:rsidRPr="0095246F">
              <w:rPr>
                <w:rFonts w:eastAsia="Arial"/>
                <w:spacing w:val="1"/>
                <w:sz w:val="18"/>
                <w:szCs w:val="18"/>
              </w:rPr>
              <w:t xml:space="preserve"> </w:t>
            </w:r>
            <w:r w:rsidR="006C708A" w:rsidRPr="0095246F">
              <w:rPr>
                <w:rFonts w:eastAsia="Arial"/>
                <w:sz w:val="18"/>
                <w:szCs w:val="18"/>
              </w:rPr>
              <w:t>la</w:t>
            </w:r>
            <w:r w:rsidR="006C708A" w:rsidRPr="0095246F">
              <w:rPr>
                <w:rFonts w:eastAsia="Arial"/>
                <w:spacing w:val="1"/>
                <w:sz w:val="18"/>
                <w:szCs w:val="18"/>
              </w:rPr>
              <w:t xml:space="preserve"> </w:t>
            </w:r>
            <w:r w:rsidR="006C708A" w:rsidRPr="0095246F">
              <w:rPr>
                <w:rFonts w:eastAsia="Arial"/>
                <w:sz w:val="18"/>
                <w:szCs w:val="18"/>
              </w:rPr>
              <w:t>in</w:t>
            </w:r>
            <w:r w:rsidR="006C708A" w:rsidRPr="0095246F">
              <w:rPr>
                <w:rFonts w:eastAsia="Arial"/>
                <w:spacing w:val="1"/>
                <w:sz w:val="18"/>
                <w:szCs w:val="18"/>
              </w:rPr>
              <w:t>t</w:t>
            </w:r>
            <w:r w:rsidR="006C708A" w:rsidRPr="0095246F">
              <w:rPr>
                <w:rFonts w:eastAsia="Arial"/>
                <w:sz w:val="18"/>
                <w:szCs w:val="18"/>
              </w:rPr>
              <w:t>erior</w:t>
            </w:r>
            <w:r w:rsidR="006C708A" w:rsidRPr="0095246F">
              <w:rPr>
                <w:rFonts w:eastAsia="Arial"/>
                <w:spacing w:val="1"/>
                <w:sz w:val="18"/>
                <w:szCs w:val="18"/>
              </w:rPr>
              <w:t xml:space="preserve"> </w:t>
            </w:r>
            <w:r w:rsidR="006C708A" w:rsidRPr="0095246F">
              <w:rPr>
                <w:rFonts w:eastAsia="Arial"/>
                <w:sz w:val="18"/>
                <w:szCs w:val="18"/>
              </w:rPr>
              <w:t>y e</w:t>
            </w:r>
            <w:r w:rsidR="006C708A" w:rsidRPr="0095246F">
              <w:rPr>
                <w:rFonts w:eastAsia="Arial"/>
                <w:spacing w:val="1"/>
                <w:sz w:val="18"/>
                <w:szCs w:val="18"/>
              </w:rPr>
              <w:t>st</w:t>
            </w:r>
            <w:r w:rsidR="006C708A" w:rsidRPr="0095246F">
              <w:rPr>
                <w:rFonts w:eastAsia="Arial"/>
                <w:sz w:val="18"/>
                <w:szCs w:val="18"/>
              </w:rPr>
              <w:t>á</w:t>
            </w:r>
            <w:r w:rsidR="006C708A" w:rsidRPr="0095246F">
              <w:rPr>
                <w:rFonts w:eastAsia="Arial"/>
                <w:spacing w:val="1"/>
                <w:sz w:val="18"/>
                <w:szCs w:val="18"/>
              </w:rPr>
              <w:t xml:space="preserve"> s</w:t>
            </w:r>
            <w:r w:rsidR="006C708A" w:rsidRPr="0095246F">
              <w:rPr>
                <w:rFonts w:eastAsia="Arial"/>
                <w:sz w:val="18"/>
                <w:szCs w:val="18"/>
              </w:rPr>
              <w:t>i</w:t>
            </w:r>
            <w:r w:rsidR="006C708A" w:rsidRPr="0095246F">
              <w:rPr>
                <w:rFonts w:eastAsia="Arial"/>
                <w:spacing w:val="1"/>
                <w:sz w:val="18"/>
                <w:szCs w:val="18"/>
              </w:rPr>
              <w:t>t</w:t>
            </w:r>
            <w:r w:rsidR="006C708A" w:rsidRPr="0095246F">
              <w:rPr>
                <w:rFonts w:eastAsia="Arial"/>
                <w:sz w:val="18"/>
                <w:szCs w:val="18"/>
              </w:rPr>
              <w:t>uada</w:t>
            </w:r>
            <w:r w:rsidR="006C708A" w:rsidRPr="0095246F">
              <w:rPr>
                <w:rFonts w:eastAsia="Arial"/>
                <w:spacing w:val="1"/>
                <w:sz w:val="18"/>
                <w:szCs w:val="18"/>
              </w:rPr>
              <w:t xml:space="preserve"> </w:t>
            </w:r>
            <w:r w:rsidR="006C708A" w:rsidRPr="0095246F">
              <w:rPr>
                <w:rFonts w:eastAsia="Arial"/>
                <w:sz w:val="18"/>
                <w:szCs w:val="18"/>
              </w:rPr>
              <w:t>a</w:t>
            </w:r>
            <w:r w:rsidR="006C708A" w:rsidRPr="0095246F">
              <w:rPr>
                <w:rFonts w:eastAsia="Arial"/>
                <w:spacing w:val="1"/>
                <w:sz w:val="18"/>
                <w:szCs w:val="18"/>
              </w:rPr>
              <w:t xml:space="preserve"> </w:t>
            </w:r>
            <w:r w:rsidR="006C708A" w:rsidRPr="0095246F">
              <w:rPr>
                <w:rFonts w:eastAsia="Arial"/>
                <w:sz w:val="18"/>
                <w:szCs w:val="18"/>
              </w:rPr>
              <w:t>la</w:t>
            </w:r>
            <w:r w:rsidR="006C708A" w:rsidRPr="0095246F">
              <w:rPr>
                <w:rFonts w:eastAsia="Arial"/>
                <w:spacing w:val="1"/>
                <w:sz w:val="18"/>
                <w:szCs w:val="18"/>
              </w:rPr>
              <w:t xml:space="preserve"> </w:t>
            </w:r>
            <w:r w:rsidR="006C708A" w:rsidRPr="0095246F">
              <w:rPr>
                <w:rFonts w:eastAsia="Arial"/>
                <w:sz w:val="18"/>
                <w:szCs w:val="18"/>
              </w:rPr>
              <w:t>dere</w:t>
            </w:r>
            <w:r w:rsidR="006C708A" w:rsidRPr="0095246F">
              <w:rPr>
                <w:rFonts w:eastAsia="Arial"/>
                <w:spacing w:val="1"/>
                <w:sz w:val="18"/>
                <w:szCs w:val="18"/>
              </w:rPr>
              <w:t>c</w:t>
            </w:r>
            <w:r w:rsidR="006C708A" w:rsidRPr="0095246F">
              <w:rPr>
                <w:rFonts w:eastAsia="Arial"/>
                <w:sz w:val="18"/>
                <w:szCs w:val="18"/>
              </w:rPr>
              <w:t>ha</w:t>
            </w:r>
            <w:r w:rsidR="006C708A" w:rsidRPr="0095246F">
              <w:rPr>
                <w:rFonts w:eastAsia="Arial"/>
                <w:spacing w:val="1"/>
                <w:sz w:val="18"/>
                <w:szCs w:val="18"/>
              </w:rPr>
              <w:t xml:space="preserve"> </w:t>
            </w:r>
            <w:r w:rsidR="006C708A" w:rsidRPr="0095246F">
              <w:rPr>
                <w:rFonts w:eastAsia="Arial"/>
                <w:sz w:val="18"/>
                <w:szCs w:val="18"/>
              </w:rPr>
              <w:t>de</w:t>
            </w:r>
            <w:r w:rsidR="006C708A" w:rsidRPr="0095246F">
              <w:rPr>
                <w:rFonts w:eastAsia="Arial"/>
                <w:spacing w:val="1"/>
                <w:sz w:val="18"/>
                <w:szCs w:val="18"/>
              </w:rPr>
              <w:t xml:space="preserve"> </w:t>
            </w:r>
            <w:r w:rsidR="006C708A" w:rsidRPr="0095246F">
              <w:rPr>
                <w:rFonts w:eastAsia="Arial"/>
                <w:sz w:val="18"/>
                <w:szCs w:val="18"/>
              </w:rPr>
              <w:t>la</w:t>
            </w:r>
            <w:r w:rsidR="006C708A" w:rsidRPr="0095246F">
              <w:rPr>
                <w:rFonts w:eastAsia="Arial"/>
                <w:spacing w:val="1"/>
                <w:sz w:val="18"/>
                <w:szCs w:val="18"/>
              </w:rPr>
              <w:t xml:space="preserve"> </w:t>
            </w:r>
            <w:r w:rsidR="006C708A" w:rsidRPr="0095246F">
              <w:rPr>
                <w:rFonts w:eastAsia="Arial"/>
                <w:sz w:val="18"/>
                <w:szCs w:val="18"/>
              </w:rPr>
              <w:t>puer</w:t>
            </w:r>
            <w:r w:rsidR="006C708A" w:rsidRPr="0095246F">
              <w:rPr>
                <w:rFonts w:eastAsia="Arial"/>
                <w:spacing w:val="1"/>
                <w:sz w:val="18"/>
                <w:szCs w:val="18"/>
              </w:rPr>
              <w:t>t</w:t>
            </w:r>
            <w:r w:rsidR="006C708A" w:rsidRPr="0095246F">
              <w:rPr>
                <w:rFonts w:eastAsia="Arial"/>
                <w:sz w:val="18"/>
                <w:szCs w:val="18"/>
              </w:rPr>
              <w:t>a</w:t>
            </w:r>
            <w:r w:rsidR="006C708A" w:rsidRPr="0095246F">
              <w:rPr>
                <w:rFonts w:eastAsia="Arial"/>
                <w:spacing w:val="1"/>
                <w:sz w:val="18"/>
                <w:szCs w:val="18"/>
              </w:rPr>
              <w:t xml:space="preserve"> </w:t>
            </w:r>
            <w:r w:rsidR="006C708A" w:rsidRPr="0095246F">
              <w:rPr>
                <w:rFonts w:eastAsia="Arial"/>
                <w:sz w:val="18"/>
                <w:szCs w:val="18"/>
              </w:rPr>
              <w:t>en</w:t>
            </w:r>
            <w:r w:rsidR="006C708A" w:rsidRPr="0095246F">
              <w:rPr>
                <w:rFonts w:eastAsia="Arial"/>
                <w:spacing w:val="1"/>
                <w:sz w:val="18"/>
                <w:szCs w:val="18"/>
              </w:rPr>
              <w:t xml:space="preserve"> s</w:t>
            </w:r>
            <w:r w:rsidR="006C708A" w:rsidRPr="0095246F">
              <w:rPr>
                <w:rFonts w:eastAsia="Arial"/>
                <w:sz w:val="18"/>
                <w:szCs w:val="18"/>
              </w:rPr>
              <w:t>en</w:t>
            </w:r>
            <w:r w:rsidR="006C708A" w:rsidRPr="0095246F">
              <w:rPr>
                <w:rFonts w:eastAsia="Arial"/>
                <w:spacing w:val="1"/>
                <w:sz w:val="18"/>
                <w:szCs w:val="18"/>
              </w:rPr>
              <w:t>t</w:t>
            </w:r>
            <w:r w:rsidR="006C708A" w:rsidRPr="0095246F">
              <w:rPr>
                <w:rFonts w:eastAsia="Arial"/>
                <w:sz w:val="18"/>
                <w:szCs w:val="18"/>
              </w:rPr>
              <w:t>ido</w:t>
            </w:r>
            <w:r w:rsidR="006C708A" w:rsidRPr="0095246F">
              <w:rPr>
                <w:rFonts w:eastAsia="Arial"/>
                <w:spacing w:val="1"/>
                <w:sz w:val="18"/>
                <w:szCs w:val="18"/>
              </w:rPr>
              <w:t xml:space="preserve"> </w:t>
            </w:r>
            <w:r w:rsidR="006C708A" w:rsidRPr="0095246F">
              <w:rPr>
                <w:rFonts w:eastAsia="Arial"/>
                <w:sz w:val="18"/>
                <w:szCs w:val="18"/>
              </w:rPr>
              <w:t>en</w:t>
            </w:r>
            <w:r w:rsidR="006C708A" w:rsidRPr="0095246F">
              <w:rPr>
                <w:rFonts w:eastAsia="Arial"/>
                <w:spacing w:val="1"/>
                <w:sz w:val="18"/>
                <w:szCs w:val="18"/>
              </w:rPr>
              <w:t>t</w:t>
            </w:r>
            <w:r w:rsidR="006C708A" w:rsidRPr="0095246F">
              <w:rPr>
                <w:rFonts w:eastAsia="Arial"/>
                <w:sz w:val="18"/>
                <w:szCs w:val="18"/>
              </w:rPr>
              <w:t>rada.</w:t>
            </w:r>
          </w:p>
          <w:p w14:paraId="1265611F" w14:textId="77777777" w:rsidR="006C708A" w:rsidRPr="0095246F" w:rsidRDefault="0025056C" w:rsidP="0025056C">
            <w:pPr>
              <w:pStyle w:val="UZPRRAFO"/>
              <w:spacing w:line="240" w:lineRule="auto"/>
              <w:ind w:left="568" w:hanging="142"/>
              <w:rPr>
                <w:rFonts w:eastAsia="Arial"/>
                <w:sz w:val="18"/>
                <w:szCs w:val="18"/>
              </w:rPr>
            </w:pPr>
            <w:r w:rsidRPr="0095246F">
              <w:rPr>
                <w:rFonts w:eastAsia="Arial"/>
                <w:sz w:val="18"/>
                <w:szCs w:val="18"/>
              </w:rPr>
              <w:t>-</w:t>
            </w:r>
            <w:r w:rsidR="006C708A" w:rsidRPr="0095246F">
              <w:rPr>
                <w:rFonts w:eastAsia="Arial"/>
                <w:sz w:val="18"/>
                <w:szCs w:val="18"/>
              </w:rPr>
              <w:t xml:space="preserve"> </w:t>
            </w:r>
            <w:r w:rsidR="006C708A" w:rsidRPr="0095246F">
              <w:rPr>
                <w:rFonts w:eastAsia="Arial"/>
                <w:spacing w:val="1"/>
                <w:sz w:val="18"/>
                <w:szCs w:val="18"/>
              </w:rPr>
              <w:t>E</w:t>
            </w:r>
            <w:r w:rsidR="006C708A" w:rsidRPr="0095246F">
              <w:rPr>
                <w:rFonts w:eastAsia="Arial"/>
                <w:sz w:val="18"/>
                <w:szCs w:val="18"/>
              </w:rPr>
              <w:t>l</w:t>
            </w:r>
            <w:r w:rsidR="006C708A" w:rsidRPr="0095246F">
              <w:rPr>
                <w:rFonts w:eastAsia="Arial"/>
                <w:spacing w:val="35"/>
                <w:sz w:val="18"/>
                <w:szCs w:val="18"/>
              </w:rPr>
              <w:t xml:space="preserve"> </w:t>
            </w:r>
            <w:r w:rsidR="006C708A" w:rsidRPr="0095246F">
              <w:rPr>
                <w:rFonts w:eastAsia="Arial"/>
                <w:sz w:val="18"/>
                <w:szCs w:val="18"/>
              </w:rPr>
              <w:t>nú</w:t>
            </w:r>
            <w:r w:rsidR="006C708A" w:rsidRPr="0095246F">
              <w:rPr>
                <w:rFonts w:eastAsia="Arial"/>
                <w:spacing w:val="3"/>
                <w:sz w:val="18"/>
                <w:szCs w:val="18"/>
              </w:rPr>
              <w:t>m</w:t>
            </w:r>
            <w:r w:rsidR="006C708A" w:rsidRPr="0095246F">
              <w:rPr>
                <w:rFonts w:eastAsia="Arial"/>
                <w:sz w:val="18"/>
                <w:szCs w:val="18"/>
              </w:rPr>
              <w:t>ero</w:t>
            </w:r>
            <w:r w:rsidR="006C708A" w:rsidRPr="0095246F">
              <w:rPr>
                <w:rFonts w:eastAsia="Arial"/>
                <w:spacing w:val="34"/>
                <w:sz w:val="18"/>
                <w:szCs w:val="18"/>
              </w:rPr>
              <w:t xml:space="preserve"> </w:t>
            </w:r>
            <w:r w:rsidR="006C708A" w:rsidRPr="0095246F">
              <w:rPr>
                <w:rFonts w:eastAsia="Arial"/>
                <w:sz w:val="18"/>
                <w:szCs w:val="18"/>
              </w:rPr>
              <w:t>de</w:t>
            </w:r>
            <w:r w:rsidR="006C708A" w:rsidRPr="0095246F">
              <w:rPr>
                <w:rFonts w:eastAsia="Arial"/>
                <w:spacing w:val="34"/>
                <w:sz w:val="18"/>
                <w:szCs w:val="18"/>
              </w:rPr>
              <w:t xml:space="preserve"> </w:t>
            </w:r>
            <w:r w:rsidR="006C708A" w:rsidRPr="0095246F">
              <w:rPr>
                <w:rFonts w:eastAsia="Arial"/>
                <w:spacing w:val="1"/>
                <w:sz w:val="18"/>
                <w:szCs w:val="18"/>
              </w:rPr>
              <w:t>c</w:t>
            </w:r>
            <w:r w:rsidR="006C708A" w:rsidRPr="0095246F">
              <w:rPr>
                <w:rFonts w:eastAsia="Arial"/>
                <w:sz w:val="18"/>
                <w:szCs w:val="18"/>
              </w:rPr>
              <w:t>ada</w:t>
            </w:r>
            <w:r w:rsidR="006C708A" w:rsidRPr="0095246F">
              <w:rPr>
                <w:rFonts w:eastAsia="Arial"/>
                <w:spacing w:val="34"/>
                <w:sz w:val="18"/>
                <w:szCs w:val="18"/>
              </w:rPr>
              <w:t xml:space="preserve"> </w:t>
            </w:r>
            <w:r w:rsidR="006C708A" w:rsidRPr="0095246F">
              <w:rPr>
                <w:rFonts w:eastAsia="Arial"/>
                <w:sz w:val="18"/>
                <w:szCs w:val="18"/>
              </w:rPr>
              <w:t>p</w:t>
            </w:r>
            <w:r w:rsidR="006C708A" w:rsidRPr="0095246F">
              <w:rPr>
                <w:rFonts w:eastAsia="Arial"/>
                <w:spacing w:val="1"/>
                <w:sz w:val="18"/>
                <w:szCs w:val="18"/>
              </w:rPr>
              <w:t>l</w:t>
            </w:r>
            <w:r w:rsidR="006C708A" w:rsidRPr="0095246F">
              <w:rPr>
                <w:rFonts w:eastAsia="Arial"/>
                <w:sz w:val="18"/>
                <w:szCs w:val="18"/>
              </w:rPr>
              <w:t>an</w:t>
            </w:r>
            <w:r w:rsidR="006C708A" w:rsidRPr="0095246F">
              <w:rPr>
                <w:rFonts w:eastAsia="Arial"/>
                <w:spacing w:val="1"/>
                <w:sz w:val="18"/>
                <w:szCs w:val="18"/>
              </w:rPr>
              <w:t>t</w:t>
            </w:r>
            <w:r w:rsidR="006C708A" w:rsidRPr="0095246F">
              <w:rPr>
                <w:rFonts w:eastAsia="Arial"/>
                <w:sz w:val="18"/>
                <w:szCs w:val="18"/>
              </w:rPr>
              <w:t>a</w:t>
            </w:r>
            <w:r w:rsidR="006C708A" w:rsidRPr="0095246F">
              <w:rPr>
                <w:rFonts w:eastAsia="Arial"/>
                <w:spacing w:val="34"/>
                <w:sz w:val="18"/>
                <w:szCs w:val="18"/>
              </w:rPr>
              <w:t xml:space="preserve"> </w:t>
            </w:r>
            <w:r w:rsidR="006C708A" w:rsidRPr="0095246F">
              <w:rPr>
                <w:rFonts w:eastAsia="Arial"/>
                <w:spacing w:val="1"/>
                <w:sz w:val="18"/>
                <w:szCs w:val="18"/>
              </w:rPr>
              <w:t>s</w:t>
            </w:r>
            <w:r w:rsidR="006C708A" w:rsidRPr="0095246F">
              <w:rPr>
                <w:rFonts w:eastAsia="Arial"/>
                <w:sz w:val="18"/>
                <w:szCs w:val="18"/>
              </w:rPr>
              <w:t>e</w:t>
            </w:r>
            <w:r w:rsidR="006C708A" w:rsidRPr="0095246F">
              <w:rPr>
                <w:rFonts w:eastAsia="Arial"/>
                <w:spacing w:val="34"/>
                <w:sz w:val="18"/>
                <w:szCs w:val="18"/>
              </w:rPr>
              <w:t xml:space="preserve"> </w:t>
            </w:r>
            <w:r w:rsidR="006C708A" w:rsidRPr="0095246F">
              <w:rPr>
                <w:rFonts w:eastAsia="Arial"/>
                <w:spacing w:val="1"/>
                <w:sz w:val="18"/>
                <w:szCs w:val="18"/>
              </w:rPr>
              <w:t>s</w:t>
            </w:r>
            <w:r w:rsidR="006C708A" w:rsidRPr="0095246F">
              <w:rPr>
                <w:rFonts w:eastAsia="Arial"/>
                <w:sz w:val="18"/>
                <w:szCs w:val="18"/>
              </w:rPr>
              <w:t>eña</w:t>
            </w:r>
            <w:r w:rsidR="006C708A" w:rsidRPr="0095246F">
              <w:rPr>
                <w:rFonts w:eastAsia="Arial"/>
                <w:spacing w:val="1"/>
                <w:sz w:val="18"/>
                <w:szCs w:val="18"/>
              </w:rPr>
              <w:t>l</w:t>
            </w:r>
            <w:r w:rsidR="006C708A" w:rsidRPr="0095246F">
              <w:rPr>
                <w:rFonts w:eastAsia="Arial"/>
                <w:sz w:val="18"/>
                <w:szCs w:val="18"/>
              </w:rPr>
              <w:t>a</w:t>
            </w:r>
            <w:r w:rsidR="006C708A" w:rsidRPr="0095246F">
              <w:rPr>
                <w:rFonts w:eastAsia="Arial"/>
                <w:spacing w:val="34"/>
                <w:sz w:val="18"/>
                <w:szCs w:val="18"/>
              </w:rPr>
              <w:t xml:space="preserve"> </w:t>
            </w:r>
            <w:r w:rsidR="006C708A" w:rsidRPr="0095246F">
              <w:rPr>
                <w:rFonts w:eastAsia="Arial"/>
                <w:spacing w:val="3"/>
                <w:sz w:val="18"/>
                <w:szCs w:val="18"/>
              </w:rPr>
              <w:t>m</w:t>
            </w:r>
            <w:r w:rsidR="006C708A" w:rsidRPr="0095246F">
              <w:rPr>
                <w:rFonts w:eastAsia="Arial"/>
                <w:sz w:val="18"/>
                <w:szCs w:val="18"/>
              </w:rPr>
              <w:t>ed</w:t>
            </w:r>
            <w:r w:rsidR="006C708A" w:rsidRPr="0095246F">
              <w:rPr>
                <w:rFonts w:eastAsia="Arial"/>
                <w:spacing w:val="1"/>
                <w:sz w:val="18"/>
                <w:szCs w:val="18"/>
              </w:rPr>
              <w:t>i</w:t>
            </w:r>
            <w:r w:rsidR="006C708A" w:rsidRPr="0095246F">
              <w:rPr>
                <w:rFonts w:eastAsia="Arial"/>
                <w:sz w:val="18"/>
                <w:szCs w:val="18"/>
              </w:rPr>
              <w:t>an</w:t>
            </w:r>
            <w:r w:rsidR="006C708A" w:rsidRPr="0095246F">
              <w:rPr>
                <w:rFonts w:eastAsia="Arial"/>
                <w:spacing w:val="1"/>
                <w:sz w:val="18"/>
                <w:szCs w:val="18"/>
              </w:rPr>
              <w:t>t</w:t>
            </w:r>
            <w:r w:rsidR="006C708A" w:rsidRPr="0095246F">
              <w:rPr>
                <w:rFonts w:eastAsia="Arial"/>
                <w:sz w:val="18"/>
                <w:szCs w:val="18"/>
              </w:rPr>
              <w:t>e</w:t>
            </w:r>
            <w:r w:rsidR="006C708A" w:rsidRPr="0095246F">
              <w:rPr>
                <w:rFonts w:eastAsia="Arial"/>
                <w:spacing w:val="34"/>
                <w:sz w:val="18"/>
                <w:szCs w:val="18"/>
              </w:rPr>
              <w:t xml:space="preserve"> </w:t>
            </w:r>
            <w:r w:rsidR="006C708A" w:rsidRPr="0095246F">
              <w:rPr>
                <w:rFonts w:eastAsia="Arial"/>
                <w:sz w:val="18"/>
                <w:szCs w:val="18"/>
              </w:rPr>
              <w:t>un</w:t>
            </w:r>
            <w:r w:rsidR="006C708A" w:rsidRPr="0095246F">
              <w:rPr>
                <w:rFonts w:eastAsia="Arial"/>
                <w:spacing w:val="34"/>
                <w:sz w:val="18"/>
                <w:szCs w:val="18"/>
              </w:rPr>
              <w:t xml:space="preserve"> </w:t>
            </w:r>
            <w:r w:rsidR="006C708A" w:rsidRPr="0095246F">
              <w:rPr>
                <w:rFonts w:eastAsia="Arial"/>
                <w:spacing w:val="1"/>
                <w:sz w:val="18"/>
                <w:szCs w:val="18"/>
              </w:rPr>
              <w:t>i</w:t>
            </w:r>
            <w:r w:rsidR="006C708A" w:rsidRPr="0095246F">
              <w:rPr>
                <w:rFonts w:eastAsia="Arial"/>
                <w:sz w:val="18"/>
                <w:szCs w:val="18"/>
              </w:rPr>
              <w:t>nd</w:t>
            </w:r>
            <w:r w:rsidR="006C708A" w:rsidRPr="0095246F">
              <w:rPr>
                <w:rFonts w:eastAsia="Arial"/>
                <w:spacing w:val="1"/>
                <w:sz w:val="18"/>
                <w:szCs w:val="18"/>
              </w:rPr>
              <w:t>ic</w:t>
            </w:r>
            <w:r w:rsidR="006C708A" w:rsidRPr="0095246F">
              <w:rPr>
                <w:rFonts w:eastAsia="Arial"/>
                <w:sz w:val="18"/>
                <w:szCs w:val="18"/>
              </w:rPr>
              <w:t>ador</w:t>
            </w:r>
            <w:r w:rsidR="006C708A" w:rsidRPr="0095246F">
              <w:rPr>
                <w:rFonts w:eastAsia="Arial"/>
                <w:spacing w:val="34"/>
                <w:sz w:val="18"/>
                <w:szCs w:val="18"/>
              </w:rPr>
              <w:t xml:space="preserve"> </w:t>
            </w:r>
            <w:r w:rsidR="006C708A" w:rsidRPr="0095246F">
              <w:rPr>
                <w:rFonts w:eastAsia="Arial"/>
                <w:sz w:val="18"/>
                <w:szCs w:val="18"/>
              </w:rPr>
              <w:t>que</w:t>
            </w:r>
            <w:r w:rsidR="006C708A" w:rsidRPr="0095246F">
              <w:rPr>
                <w:rFonts w:eastAsia="Arial"/>
                <w:spacing w:val="34"/>
                <w:sz w:val="18"/>
                <w:szCs w:val="18"/>
              </w:rPr>
              <w:t xml:space="preserve"> </w:t>
            </w:r>
            <w:r w:rsidR="006C708A" w:rsidRPr="0095246F">
              <w:rPr>
                <w:rFonts w:eastAsia="Arial"/>
                <w:spacing w:val="1"/>
                <w:sz w:val="18"/>
                <w:szCs w:val="18"/>
              </w:rPr>
              <w:t>c</w:t>
            </w:r>
            <w:r w:rsidR="006C708A" w:rsidRPr="0095246F">
              <w:rPr>
                <w:rFonts w:eastAsia="Arial"/>
                <w:sz w:val="18"/>
                <w:szCs w:val="18"/>
              </w:rPr>
              <w:t>uen</w:t>
            </w:r>
            <w:r w:rsidR="006C708A" w:rsidRPr="0095246F">
              <w:rPr>
                <w:rFonts w:eastAsia="Arial"/>
                <w:spacing w:val="1"/>
                <w:sz w:val="18"/>
                <w:szCs w:val="18"/>
              </w:rPr>
              <w:t>t</w:t>
            </w:r>
            <w:r w:rsidR="006C708A" w:rsidRPr="0095246F">
              <w:rPr>
                <w:rFonts w:eastAsia="Arial"/>
                <w:sz w:val="18"/>
                <w:szCs w:val="18"/>
              </w:rPr>
              <w:t>a</w:t>
            </w:r>
            <w:r w:rsidR="006C708A" w:rsidRPr="0095246F">
              <w:rPr>
                <w:rFonts w:eastAsia="Arial"/>
                <w:spacing w:val="34"/>
                <w:sz w:val="18"/>
                <w:szCs w:val="18"/>
              </w:rPr>
              <w:t xml:space="preserve"> </w:t>
            </w:r>
            <w:r w:rsidR="006C708A" w:rsidRPr="0095246F">
              <w:rPr>
                <w:rFonts w:eastAsia="Arial"/>
                <w:spacing w:val="1"/>
                <w:sz w:val="18"/>
                <w:szCs w:val="18"/>
              </w:rPr>
              <w:t>c</w:t>
            </w:r>
            <w:r w:rsidR="006C708A" w:rsidRPr="0095246F">
              <w:rPr>
                <w:rFonts w:eastAsia="Arial"/>
                <w:sz w:val="18"/>
                <w:szCs w:val="18"/>
              </w:rPr>
              <w:t>on</w:t>
            </w:r>
            <w:r w:rsidR="006C708A" w:rsidRPr="0095246F">
              <w:rPr>
                <w:rFonts w:eastAsia="Arial"/>
                <w:spacing w:val="32"/>
                <w:sz w:val="18"/>
                <w:szCs w:val="18"/>
              </w:rPr>
              <w:t xml:space="preserve"> </w:t>
            </w:r>
            <w:r w:rsidR="006C708A" w:rsidRPr="0095246F">
              <w:rPr>
                <w:rFonts w:eastAsia="Arial"/>
                <w:spacing w:val="1"/>
                <w:sz w:val="18"/>
                <w:szCs w:val="18"/>
              </w:rPr>
              <w:t>i</w:t>
            </w:r>
            <w:r w:rsidR="006C708A" w:rsidRPr="0095246F">
              <w:rPr>
                <w:rFonts w:eastAsia="Arial"/>
                <w:sz w:val="18"/>
                <w:szCs w:val="18"/>
              </w:rPr>
              <w:t>n</w:t>
            </w:r>
            <w:r w:rsidR="006C708A" w:rsidRPr="0095246F">
              <w:rPr>
                <w:rFonts w:eastAsia="Arial"/>
                <w:spacing w:val="1"/>
                <w:sz w:val="18"/>
                <w:szCs w:val="18"/>
              </w:rPr>
              <w:t>f</w:t>
            </w:r>
            <w:r w:rsidR="006C708A" w:rsidRPr="0095246F">
              <w:rPr>
                <w:rFonts w:eastAsia="Arial"/>
                <w:sz w:val="18"/>
                <w:szCs w:val="18"/>
              </w:rPr>
              <w:t>o</w:t>
            </w:r>
            <w:r w:rsidR="006C708A" w:rsidRPr="0095246F">
              <w:rPr>
                <w:rFonts w:eastAsia="Arial"/>
                <w:spacing w:val="-8"/>
                <w:sz w:val="18"/>
                <w:szCs w:val="18"/>
              </w:rPr>
              <w:t>r</w:t>
            </w:r>
            <w:r w:rsidR="006C708A" w:rsidRPr="0095246F">
              <w:rPr>
                <w:rFonts w:eastAsia="Arial"/>
                <w:spacing w:val="3"/>
                <w:sz w:val="18"/>
                <w:szCs w:val="18"/>
              </w:rPr>
              <w:t>m</w:t>
            </w:r>
            <w:r w:rsidR="006C708A" w:rsidRPr="0095246F">
              <w:rPr>
                <w:rFonts w:eastAsia="Arial"/>
                <w:sz w:val="18"/>
                <w:szCs w:val="18"/>
              </w:rPr>
              <w:t>a</w:t>
            </w:r>
            <w:r w:rsidR="006C708A" w:rsidRPr="0095246F">
              <w:rPr>
                <w:rFonts w:eastAsia="Arial"/>
                <w:spacing w:val="1"/>
                <w:sz w:val="18"/>
                <w:szCs w:val="18"/>
              </w:rPr>
              <w:t>c</w:t>
            </w:r>
            <w:r w:rsidR="006C708A" w:rsidRPr="0095246F">
              <w:rPr>
                <w:rFonts w:eastAsia="Arial"/>
                <w:sz w:val="18"/>
                <w:szCs w:val="18"/>
              </w:rPr>
              <w:t>ión</w:t>
            </w:r>
            <w:r w:rsidR="006C708A" w:rsidRPr="0095246F">
              <w:rPr>
                <w:rFonts w:eastAsia="Arial"/>
                <w:spacing w:val="32"/>
                <w:sz w:val="18"/>
                <w:szCs w:val="18"/>
              </w:rPr>
              <w:t xml:space="preserve"> </w:t>
            </w:r>
            <w:r w:rsidR="006C708A" w:rsidRPr="0095246F">
              <w:rPr>
                <w:rFonts w:eastAsia="Arial"/>
                <w:sz w:val="18"/>
                <w:szCs w:val="18"/>
              </w:rPr>
              <w:t>en</w:t>
            </w:r>
            <w:r w:rsidR="006C708A" w:rsidRPr="0095246F">
              <w:rPr>
                <w:rFonts w:eastAsia="Arial"/>
                <w:spacing w:val="32"/>
                <w:sz w:val="18"/>
                <w:szCs w:val="18"/>
              </w:rPr>
              <w:t xml:space="preserve"> </w:t>
            </w:r>
            <w:r w:rsidR="006C708A" w:rsidRPr="0095246F">
              <w:rPr>
                <w:rFonts w:eastAsia="Arial"/>
                <w:spacing w:val="1"/>
                <w:sz w:val="18"/>
                <w:szCs w:val="18"/>
              </w:rPr>
              <w:t>B</w:t>
            </w:r>
            <w:r w:rsidR="006C708A" w:rsidRPr="0095246F">
              <w:rPr>
                <w:rFonts w:eastAsia="Arial"/>
                <w:sz w:val="18"/>
                <w:szCs w:val="18"/>
              </w:rPr>
              <w:t>raille</w:t>
            </w:r>
            <w:r w:rsidR="006C708A" w:rsidRPr="0095246F">
              <w:rPr>
                <w:rFonts w:eastAsia="Arial"/>
                <w:spacing w:val="32"/>
                <w:sz w:val="18"/>
                <w:szCs w:val="18"/>
              </w:rPr>
              <w:t xml:space="preserve"> </w:t>
            </w:r>
            <w:r w:rsidR="006C708A" w:rsidRPr="0095246F">
              <w:rPr>
                <w:rFonts w:eastAsia="Arial"/>
                <w:sz w:val="18"/>
                <w:szCs w:val="18"/>
              </w:rPr>
              <w:t>y</w:t>
            </w:r>
            <w:r w:rsidR="006C708A" w:rsidRPr="0095246F">
              <w:rPr>
                <w:rFonts w:eastAsia="Arial"/>
                <w:spacing w:val="31"/>
                <w:sz w:val="18"/>
                <w:szCs w:val="18"/>
              </w:rPr>
              <w:t xml:space="preserve"> </w:t>
            </w:r>
            <w:r w:rsidR="006C708A" w:rsidRPr="0095246F">
              <w:rPr>
                <w:rFonts w:eastAsia="Arial"/>
                <w:spacing w:val="1"/>
                <w:sz w:val="18"/>
                <w:szCs w:val="18"/>
              </w:rPr>
              <w:t>c</w:t>
            </w:r>
            <w:r w:rsidR="006C708A" w:rsidRPr="0095246F">
              <w:rPr>
                <w:rFonts w:eastAsia="Arial"/>
                <w:sz w:val="18"/>
                <w:szCs w:val="18"/>
              </w:rPr>
              <w:t>ara</w:t>
            </w:r>
            <w:r w:rsidR="006C708A" w:rsidRPr="0095246F">
              <w:rPr>
                <w:rFonts w:eastAsia="Arial"/>
                <w:spacing w:val="1"/>
                <w:sz w:val="18"/>
                <w:szCs w:val="18"/>
              </w:rPr>
              <w:t>ct</w:t>
            </w:r>
            <w:r w:rsidR="006C708A" w:rsidRPr="0095246F">
              <w:rPr>
                <w:rFonts w:eastAsia="Arial"/>
                <w:sz w:val="18"/>
                <w:szCs w:val="18"/>
              </w:rPr>
              <w:t>eres</w:t>
            </w:r>
            <w:r w:rsidR="006C708A" w:rsidRPr="0095246F">
              <w:rPr>
                <w:rFonts w:eastAsia="Arial"/>
                <w:spacing w:val="34"/>
                <w:sz w:val="18"/>
                <w:szCs w:val="18"/>
              </w:rPr>
              <w:t xml:space="preserve"> </w:t>
            </w:r>
            <w:r w:rsidR="006C708A" w:rsidRPr="0095246F">
              <w:rPr>
                <w:rFonts w:eastAsia="Arial"/>
                <w:sz w:val="18"/>
                <w:szCs w:val="18"/>
              </w:rPr>
              <w:t>grá</w:t>
            </w:r>
            <w:r w:rsidR="006C708A" w:rsidRPr="0095246F">
              <w:rPr>
                <w:rFonts w:eastAsia="Arial"/>
                <w:spacing w:val="1"/>
                <w:sz w:val="18"/>
                <w:szCs w:val="18"/>
              </w:rPr>
              <w:t>f</w:t>
            </w:r>
            <w:r w:rsidR="006C708A" w:rsidRPr="0095246F">
              <w:rPr>
                <w:rFonts w:eastAsia="Arial"/>
                <w:sz w:val="18"/>
                <w:szCs w:val="18"/>
              </w:rPr>
              <w:t>i</w:t>
            </w:r>
            <w:r w:rsidR="006C708A" w:rsidRPr="0095246F">
              <w:rPr>
                <w:rFonts w:eastAsia="Arial"/>
                <w:spacing w:val="1"/>
                <w:sz w:val="18"/>
                <w:szCs w:val="18"/>
              </w:rPr>
              <w:t>c</w:t>
            </w:r>
            <w:r w:rsidR="006C708A" w:rsidRPr="0095246F">
              <w:rPr>
                <w:rFonts w:eastAsia="Arial"/>
                <w:sz w:val="18"/>
                <w:szCs w:val="18"/>
              </w:rPr>
              <w:t>os</w:t>
            </w:r>
            <w:r w:rsidR="006C708A" w:rsidRPr="0095246F">
              <w:rPr>
                <w:rFonts w:eastAsia="Arial"/>
                <w:spacing w:val="34"/>
                <w:sz w:val="18"/>
                <w:szCs w:val="18"/>
              </w:rPr>
              <w:t xml:space="preserve"> </w:t>
            </w:r>
            <w:r w:rsidR="006C708A" w:rsidRPr="0095246F">
              <w:rPr>
                <w:rFonts w:eastAsia="Arial"/>
                <w:sz w:val="18"/>
                <w:szCs w:val="18"/>
              </w:rPr>
              <w:t>en al</w:t>
            </w:r>
            <w:r w:rsidR="006C708A" w:rsidRPr="0095246F">
              <w:rPr>
                <w:rFonts w:eastAsia="Arial"/>
                <w:spacing w:val="1"/>
                <w:sz w:val="18"/>
                <w:szCs w:val="18"/>
              </w:rPr>
              <w:t>t</w:t>
            </w:r>
            <w:r w:rsidR="006C708A" w:rsidRPr="0095246F">
              <w:rPr>
                <w:rFonts w:eastAsia="Arial"/>
                <w:sz w:val="18"/>
                <w:szCs w:val="18"/>
              </w:rPr>
              <w:t>orrelieve,</w:t>
            </w:r>
            <w:r w:rsidR="006C708A" w:rsidRPr="0095246F">
              <w:rPr>
                <w:rFonts w:eastAsia="Arial"/>
                <w:spacing w:val="5"/>
                <w:sz w:val="18"/>
                <w:szCs w:val="18"/>
              </w:rPr>
              <w:t xml:space="preserve"> </w:t>
            </w:r>
            <w:r w:rsidR="006C708A" w:rsidRPr="0095246F">
              <w:rPr>
                <w:rFonts w:eastAsia="Arial"/>
                <w:spacing w:val="1"/>
                <w:sz w:val="18"/>
                <w:szCs w:val="18"/>
              </w:rPr>
              <w:t>f</w:t>
            </w:r>
            <w:r w:rsidR="006C708A" w:rsidRPr="0095246F">
              <w:rPr>
                <w:rFonts w:eastAsia="Arial"/>
                <w:sz w:val="18"/>
                <w:szCs w:val="18"/>
              </w:rPr>
              <w:t>uer</w:t>
            </w:r>
            <w:r w:rsidR="006C708A" w:rsidRPr="0095246F">
              <w:rPr>
                <w:rFonts w:eastAsia="Arial"/>
                <w:spacing w:val="1"/>
                <w:sz w:val="18"/>
                <w:szCs w:val="18"/>
              </w:rPr>
              <w:t>t</w:t>
            </w:r>
            <w:r w:rsidR="006C708A" w:rsidRPr="0095246F">
              <w:rPr>
                <w:rFonts w:eastAsia="Arial"/>
                <w:sz w:val="18"/>
                <w:szCs w:val="18"/>
              </w:rPr>
              <w:t>e</w:t>
            </w:r>
            <w:r w:rsidR="006C708A" w:rsidRPr="0095246F">
              <w:rPr>
                <w:rFonts w:eastAsia="Arial"/>
                <w:spacing w:val="3"/>
                <w:sz w:val="18"/>
                <w:szCs w:val="18"/>
              </w:rPr>
              <w:t>m</w:t>
            </w:r>
            <w:r w:rsidR="006C708A" w:rsidRPr="0095246F">
              <w:rPr>
                <w:rFonts w:eastAsia="Arial"/>
                <w:sz w:val="18"/>
                <w:szCs w:val="18"/>
              </w:rPr>
              <w:t>en</w:t>
            </w:r>
            <w:r w:rsidR="006C708A" w:rsidRPr="0095246F">
              <w:rPr>
                <w:rFonts w:eastAsia="Arial"/>
                <w:spacing w:val="1"/>
                <w:sz w:val="18"/>
                <w:szCs w:val="18"/>
              </w:rPr>
              <w:t>t</w:t>
            </w:r>
            <w:r w:rsidR="006C708A" w:rsidRPr="0095246F">
              <w:rPr>
                <w:rFonts w:eastAsia="Arial"/>
                <w:sz w:val="18"/>
                <w:szCs w:val="18"/>
              </w:rPr>
              <w:t>e</w:t>
            </w:r>
            <w:r w:rsidR="006C708A" w:rsidRPr="0095246F">
              <w:rPr>
                <w:rFonts w:eastAsia="Arial"/>
                <w:spacing w:val="3"/>
                <w:sz w:val="18"/>
                <w:szCs w:val="18"/>
              </w:rPr>
              <w:t xml:space="preserve"> </w:t>
            </w:r>
            <w:r w:rsidR="006C708A" w:rsidRPr="0095246F">
              <w:rPr>
                <w:rFonts w:eastAsia="Arial"/>
                <w:spacing w:val="1"/>
                <w:sz w:val="18"/>
                <w:szCs w:val="18"/>
              </w:rPr>
              <w:t>c</w:t>
            </w:r>
            <w:r w:rsidR="006C708A" w:rsidRPr="0095246F">
              <w:rPr>
                <w:rFonts w:eastAsia="Arial"/>
                <w:sz w:val="18"/>
                <w:szCs w:val="18"/>
              </w:rPr>
              <w:t>on</w:t>
            </w:r>
            <w:r w:rsidR="006C708A" w:rsidRPr="0095246F">
              <w:rPr>
                <w:rFonts w:eastAsia="Arial"/>
                <w:spacing w:val="1"/>
                <w:sz w:val="18"/>
                <w:szCs w:val="18"/>
              </w:rPr>
              <w:t>t</w:t>
            </w:r>
            <w:r w:rsidR="006C708A" w:rsidRPr="0095246F">
              <w:rPr>
                <w:rFonts w:eastAsia="Arial"/>
                <w:sz w:val="18"/>
                <w:szCs w:val="18"/>
              </w:rPr>
              <w:t>ra</w:t>
            </w:r>
            <w:r w:rsidR="006C708A" w:rsidRPr="0095246F">
              <w:rPr>
                <w:rFonts w:eastAsia="Arial"/>
                <w:spacing w:val="1"/>
                <w:sz w:val="18"/>
                <w:szCs w:val="18"/>
              </w:rPr>
              <w:t>st</w:t>
            </w:r>
            <w:r w:rsidR="006C708A" w:rsidRPr="0095246F">
              <w:rPr>
                <w:rFonts w:eastAsia="Arial"/>
                <w:sz w:val="18"/>
                <w:szCs w:val="18"/>
              </w:rPr>
              <w:t>ados</w:t>
            </w:r>
            <w:r w:rsidR="006C708A" w:rsidRPr="0095246F">
              <w:rPr>
                <w:rFonts w:eastAsia="Arial"/>
                <w:spacing w:val="5"/>
                <w:sz w:val="18"/>
                <w:szCs w:val="18"/>
              </w:rPr>
              <w:t xml:space="preserve"> </w:t>
            </w:r>
            <w:r w:rsidR="006C708A" w:rsidRPr="0095246F">
              <w:rPr>
                <w:rFonts w:eastAsia="Arial"/>
                <w:spacing w:val="1"/>
                <w:sz w:val="18"/>
                <w:szCs w:val="18"/>
              </w:rPr>
              <w:t>c</w:t>
            </w:r>
            <w:r w:rsidR="006C708A" w:rsidRPr="0095246F">
              <w:rPr>
                <w:rFonts w:eastAsia="Arial"/>
                <w:sz w:val="18"/>
                <w:szCs w:val="18"/>
              </w:rPr>
              <w:t>on</w:t>
            </w:r>
            <w:r w:rsidR="006C708A" w:rsidRPr="0095246F">
              <w:rPr>
                <w:rFonts w:eastAsia="Arial"/>
                <w:spacing w:val="3"/>
                <w:sz w:val="18"/>
                <w:szCs w:val="18"/>
              </w:rPr>
              <w:t xml:space="preserve"> </w:t>
            </w:r>
            <w:r w:rsidR="006C708A" w:rsidRPr="0095246F">
              <w:rPr>
                <w:rFonts w:eastAsia="Arial"/>
                <w:sz w:val="18"/>
                <w:szCs w:val="18"/>
              </w:rPr>
              <w:t>el</w:t>
            </w:r>
            <w:r w:rsidR="006C708A" w:rsidRPr="0095246F">
              <w:rPr>
                <w:rFonts w:eastAsia="Arial"/>
                <w:spacing w:val="4"/>
                <w:sz w:val="18"/>
                <w:szCs w:val="18"/>
              </w:rPr>
              <w:t xml:space="preserve"> </w:t>
            </w:r>
            <w:r w:rsidR="006C708A" w:rsidRPr="0095246F">
              <w:rPr>
                <w:rFonts w:eastAsia="Arial"/>
                <w:spacing w:val="1"/>
                <w:sz w:val="18"/>
                <w:szCs w:val="18"/>
              </w:rPr>
              <w:t>f</w:t>
            </w:r>
            <w:r w:rsidR="006C708A" w:rsidRPr="0095246F">
              <w:rPr>
                <w:rFonts w:eastAsia="Arial"/>
                <w:sz w:val="18"/>
                <w:szCs w:val="18"/>
              </w:rPr>
              <w:t>ondo.</w:t>
            </w:r>
            <w:r w:rsidR="006C708A" w:rsidRPr="0095246F">
              <w:rPr>
                <w:rFonts w:eastAsia="Arial"/>
                <w:spacing w:val="5"/>
                <w:sz w:val="18"/>
                <w:szCs w:val="18"/>
              </w:rPr>
              <w:t xml:space="preserve"> </w:t>
            </w:r>
            <w:r w:rsidR="006C708A" w:rsidRPr="0095246F">
              <w:rPr>
                <w:rFonts w:eastAsia="Arial"/>
                <w:spacing w:val="1"/>
                <w:sz w:val="18"/>
                <w:szCs w:val="18"/>
              </w:rPr>
              <w:t>S</w:t>
            </w:r>
            <w:r w:rsidR="006C708A" w:rsidRPr="0095246F">
              <w:rPr>
                <w:rFonts w:eastAsia="Arial"/>
                <w:sz w:val="18"/>
                <w:szCs w:val="18"/>
              </w:rPr>
              <w:t>us</w:t>
            </w:r>
            <w:r w:rsidR="006C708A" w:rsidRPr="0095246F">
              <w:rPr>
                <w:rFonts w:eastAsia="Arial"/>
                <w:spacing w:val="5"/>
                <w:sz w:val="18"/>
                <w:szCs w:val="18"/>
              </w:rPr>
              <w:t xml:space="preserve"> </w:t>
            </w:r>
            <w:r w:rsidR="006C708A" w:rsidRPr="0095246F">
              <w:rPr>
                <w:rFonts w:eastAsia="Arial"/>
                <w:sz w:val="18"/>
                <w:szCs w:val="18"/>
              </w:rPr>
              <w:t>di</w:t>
            </w:r>
            <w:r w:rsidR="006C708A" w:rsidRPr="0095246F">
              <w:rPr>
                <w:rFonts w:eastAsia="Arial"/>
                <w:spacing w:val="3"/>
                <w:sz w:val="18"/>
                <w:szCs w:val="18"/>
              </w:rPr>
              <w:t>m</w:t>
            </w:r>
            <w:r w:rsidR="006C708A" w:rsidRPr="0095246F">
              <w:rPr>
                <w:rFonts w:eastAsia="Arial"/>
                <w:sz w:val="18"/>
                <w:szCs w:val="18"/>
              </w:rPr>
              <w:t>en</w:t>
            </w:r>
            <w:r w:rsidR="006C708A" w:rsidRPr="0095246F">
              <w:rPr>
                <w:rFonts w:eastAsia="Arial"/>
                <w:spacing w:val="1"/>
                <w:sz w:val="18"/>
                <w:szCs w:val="18"/>
              </w:rPr>
              <w:t>s</w:t>
            </w:r>
            <w:r w:rsidR="006C708A" w:rsidRPr="0095246F">
              <w:rPr>
                <w:rFonts w:eastAsia="Arial"/>
                <w:sz w:val="18"/>
                <w:szCs w:val="18"/>
              </w:rPr>
              <w:t>iones</w:t>
            </w:r>
            <w:r w:rsidR="006C708A" w:rsidRPr="0095246F">
              <w:rPr>
                <w:rFonts w:eastAsia="Arial"/>
                <w:spacing w:val="2"/>
                <w:sz w:val="18"/>
                <w:szCs w:val="18"/>
              </w:rPr>
              <w:t xml:space="preserve"> </w:t>
            </w:r>
            <w:r w:rsidR="006C708A" w:rsidRPr="0095246F">
              <w:rPr>
                <w:rFonts w:eastAsia="Arial"/>
                <w:sz w:val="18"/>
                <w:szCs w:val="18"/>
              </w:rPr>
              <w:t>no</w:t>
            </w:r>
            <w:r w:rsidR="006C708A" w:rsidRPr="0095246F">
              <w:rPr>
                <w:rFonts w:eastAsia="Arial"/>
                <w:spacing w:val="1"/>
                <w:sz w:val="18"/>
                <w:szCs w:val="18"/>
              </w:rPr>
              <w:t xml:space="preserve"> s</w:t>
            </w:r>
            <w:r w:rsidR="006C708A" w:rsidRPr="0095246F">
              <w:rPr>
                <w:rFonts w:eastAsia="Arial"/>
                <w:sz w:val="18"/>
                <w:szCs w:val="18"/>
              </w:rPr>
              <w:t>on</w:t>
            </w:r>
            <w:r w:rsidR="006C708A" w:rsidRPr="0095246F">
              <w:rPr>
                <w:rFonts w:eastAsia="Arial"/>
                <w:spacing w:val="1"/>
                <w:sz w:val="18"/>
                <w:szCs w:val="18"/>
              </w:rPr>
              <w:t xml:space="preserve"> </w:t>
            </w:r>
            <w:r w:rsidR="006C708A" w:rsidRPr="0095246F">
              <w:rPr>
                <w:rFonts w:eastAsia="Arial"/>
                <w:sz w:val="18"/>
                <w:szCs w:val="18"/>
              </w:rPr>
              <w:t>in</w:t>
            </w:r>
            <w:r w:rsidR="006C708A" w:rsidRPr="0095246F">
              <w:rPr>
                <w:rFonts w:eastAsia="Arial"/>
                <w:spacing w:val="1"/>
                <w:sz w:val="18"/>
                <w:szCs w:val="18"/>
              </w:rPr>
              <w:t>f</w:t>
            </w:r>
            <w:r w:rsidR="006C708A" w:rsidRPr="0095246F">
              <w:rPr>
                <w:rFonts w:eastAsia="Arial"/>
                <w:sz w:val="18"/>
                <w:szCs w:val="18"/>
              </w:rPr>
              <w:t>eriores</w:t>
            </w:r>
            <w:r w:rsidR="006C708A" w:rsidRPr="0095246F">
              <w:rPr>
                <w:rFonts w:eastAsia="Arial"/>
                <w:spacing w:val="2"/>
                <w:sz w:val="18"/>
                <w:szCs w:val="18"/>
              </w:rPr>
              <w:t xml:space="preserve"> </w:t>
            </w:r>
            <w:r w:rsidR="006C708A" w:rsidRPr="0095246F">
              <w:rPr>
                <w:rFonts w:eastAsia="Arial"/>
                <w:sz w:val="18"/>
                <w:szCs w:val="18"/>
              </w:rPr>
              <w:t>a</w:t>
            </w:r>
            <w:r w:rsidR="006C708A" w:rsidRPr="0095246F">
              <w:rPr>
                <w:rFonts w:eastAsia="Arial"/>
                <w:spacing w:val="1"/>
                <w:sz w:val="18"/>
                <w:szCs w:val="18"/>
              </w:rPr>
              <w:t xml:space="preserve"> </w:t>
            </w:r>
            <w:r w:rsidR="006C708A" w:rsidRPr="0095246F">
              <w:rPr>
                <w:rFonts w:eastAsia="Arial"/>
                <w:sz w:val="18"/>
                <w:szCs w:val="18"/>
              </w:rPr>
              <w:t>10</w:t>
            </w:r>
            <w:r w:rsidR="006C708A" w:rsidRPr="0095246F">
              <w:rPr>
                <w:rFonts w:eastAsia="Arial"/>
                <w:spacing w:val="1"/>
                <w:sz w:val="18"/>
                <w:szCs w:val="18"/>
              </w:rPr>
              <w:t xml:space="preserve"> </w:t>
            </w:r>
            <w:r w:rsidR="006C708A" w:rsidRPr="0095246F">
              <w:rPr>
                <w:rFonts w:eastAsia="Arial"/>
                <w:sz w:val="18"/>
                <w:szCs w:val="18"/>
              </w:rPr>
              <w:t>×</w:t>
            </w:r>
            <w:r w:rsidR="006C708A" w:rsidRPr="0095246F">
              <w:rPr>
                <w:rFonts w:eastAsia="Arial"/>
                <w:spacing w:val="1"/>
                <w:sz w:val="18"/>
                <w:szCs w:val="18"/>
              </w:rPr>
              <w:t xml:space="preserve"> </w:t>
            </w:r>
            <w:r w:rsidR="006C708A" w:rsidRPr="0095246F">
              <w:rPr>
                <w:rFonts w:eastAsia="Arial"/>
                <w:sz w:val="18"/>
                <w:szCs w:val="18"/>
              </w:rPr>
              <w:t>10</w:t>
            </w:r>
            <w:r w:rsidR="006C708A" w:rsidRPr="0095246F">
              <w:rPr>
                <w:rFonts w:eastAsia="Arial"/>
                <w:spacing w:val="1"/>
                <w:sz w:val="18"/>
                <w:szCs w:val="18"/>
              </w:rPr>
              <w:t xml:space="preserve"> c</w:t>
            </w:r>
            <w:r w:rsidR="006C708A" w:rsidRPr="0095246F">
              <w:rPr>
                <w:rFonts w:eastAsia="Arial"/>
                <w:spacing w:val="3"/>
                <w:sz w:val="18"/>
                <w:szCs w:val="18"/>
              </w:rPr>
              <w:t>m</w:t>
            </w:r>
            <w:r w:rsidR="006C708A" w:rsidRPr="0095246F">
              <w:rPr>
                <w:rFonts w:eastAsia="Arial"/>
                <w:sz w:val="18"/>
                <w:szCs w:val="18"/>
              </w:rPr>
              <w:t>,</w:t>
            </w:r>
            <w:r w:rsidR="006C708A" w:rsidRPr="0095246F">
              <w:rPr>
                <w:rFonts w:eastAsia="Arial"/>
                <w:spacing w:val="2"/>
                <w:sz w:val="18"/>
                <w:szCs w:val="18"/>
              </w:rPr>
              <w:t xml:space="preserve"> </w:t>
            </w:r>
            <w:r w:rsidR="006C708A" w:rsidRPr="0095246F">
              <w:rPr>
                <w:rFonts w:eastAsia="Arial"/>
                <w:sz w:val="18"/>
                <w:szCs w:val="18"/>
              </w:rPr>
              <w:t>y el</w:t>
            </w:r>
            <w:r w:rsidR="006C708A" w:rsidRPr="0095246F">
              <w:rPr>
                <w:rFonts w:eastAsia="Arial"/>
                <w:spacing w:val="1"/>
                <w:sz w:val="18"/>
                <w:szCs w:val="18"/>
              </w:rPr>
              <w:t xml:space="preserve"> </w:t>
            </w:r>
            <w:r w:rsidR="006C708A" w:rsidRPr="0095246F">
              <w:rPr>
                <w:rFonts w:eastAsia="Arial"/>
                <w:sz w:val="18"/>
                <w:szCs w:val="18"/>
              </w:rPr>
              <w:t>nú</w:t>
            </w:r>
            <w:r w:rsidR="006C708A" w:rsidRPr="0095246F">
              <w:rPr>
                <w:rFonts w:eastAsia="Arial"/>
                <w:spacing w:val="3"/>
                <w:sz w:val="18"/>
                <w:szCs w:val="18"/>
              </w:rPr>
              <w:t>m</w:t>
            </w:r>
            <w:r w:rsidR="006C708A" w:rsidRPr="0095246F">
              <w:rPr>
                <w:rFonts w:eastAsia="Arial"/>
                <w:sz w:val="18"/>
                <w:szCs w:val="18"/>
              </w:rPr>
              <w:t>ero</w:t>
            </w:r>
            <w:r w:rsidR="006C708A" w:rsidRPr="0095246F">
              <w:rPr>
                <w:rFonts w:eastAsia="Arial"/>
                <w:spacing w:val="1"/>
                <w:sz w:val="18"/>
                <w:szCs w:val="18"/>
              </w:rPr>
              <w:t xml:space="preserve"> </w:t>
            </w:r>
            <w:r w:rsidR="006C708A" w:rsidRPr="0095246F">
              <w:rPr>
                <w:rFonts w:eastAsia="Arial"/>
                <w:sz w:val="18"/>
                <w:szCs w:val="18"/>
              </w:rPr>
              <w:t>que</w:t>
            </w:r>
            <w:r w:rsidR="006C708A" w:rsidRPr="0095246F">
              <w:rPr>
                <w:rFonts w:eastAsia="Arial"/>
                <w:spacing w:val="1"/>
                <w:sz w:val="18"/>
                <w:szCs w:val="18"/>
              </w:rPr>
              <w:t xml:space="preserve"> c</w:t>
            </w:r>
            <w:r w:rsidR="006C708A" w:rsidRPr="0095246F">
              <w:rPr>
                <w:rFonts w:eastAsia="Arial"/>
                <w:sz w:val="18"/>
                <w:szCs w:val="18"/>
              </w:rPr>
              <w:t>orre</w:t>
            </w:r>
            <w:r w:rsidR="006C708A" w:rsidRPr="0095246F">
              <w:rPr>
                <w:rFonts w:eastAsia="Arial"/>
                <w:spacing w:val="1"/>
                <w:sz w:val="18"/>
                <w:szCs w:val="18"/>
              </w:rPr>
              <w:t>s</w:t>
            </w:r>
            <w:r w:rsidR="006C708A" w:rsidRPr="0095246F">
              <w:rPr>
                <w:rFonts w:eastAsia="Arial"/>
                <w:sz w:val="18"/>
                <w:szCs w:val="18"/>
              </w:rPr>
              <w:t>ponde a</w:t>
            </w:r>
            <w:r w:rsidR="006C708A" w:rsidRPr="0095246F">
              <w:rPr>
                <w:rFonts w:eastAsia="Arial"/>
                <w:spacing w:val="3"/>
                <w:sz w:val="18"/>
                <w:szCs w:val="18"/>
              </w:rPr>
              <w:t xml:space="preserve"> </w:t>
            </w:r>
            <w:r w:rsidR="006C708A" w:rsidRPr="0095246F">
              <w:rPr>
                <w:rFonts w:eastAsia="Arial"/>
                <w:spacing w:val="1"/>
                <w:sz w:val="18"/>
                <w:szCs w:val="18"/>
              </w:rPr>
              <w:t>c</w:t>
            </w:r>
            <w:r w:rsidR="006C708A" w:rsidRPr="0095246F">
              <w:rPr>
                <w:rFonts w:eastAsia="Arial"/>
                <w:sz w:val="18"/>
                <w:szCs w:val="18"/>
              </w:rPr>
              <w:t>ada</w:t>
            </w:r>
            <w:r w:rsidR="006C708A" w:rsidRPr="0095246F">
              <w:rPr>
                <w:rFonts w:eastAsia="Arial"/>
                <w:spacing w:val="3"/>
                <w:sz w:val="18"/>
                <w:szCs w:val="18"/>
              </w:rPr>
              <w:t xml:space="preserve"> </w:t>
            </w:r>
            <w:r w:rsidR="006C708A" w:rsidRPr="0095246F">
              <w:rPr>
                <w:rFonts w:eastAsia="Arial"/>
                <w:sz w:val="18"/>
                <w:szCs w:val="18"/>
              </w:rPr>
              <w:t>plan</w:t>
            </w:r>
            <w:r w:rsidR="006C708A" w:rsidRPr="0095246F">
              <w:rPr>
                <w:rFonts w:eastAsia="Arial"/>
                <w:spacing w:val="1"/>
                <w:sz w:val="18"/>
                <w:szCs w:val="18"/>
              </w:rPr>
              <w:t>t</w:t>
            </w:r>
            <w:r w:rsidR="006C708A" w:rsidRPr="0095246F">
              <w:rPr>
                <w:rFonts w:eastAsia="Arial"/>
                <w:sz w:val="18"/>
                <w:szCs w:val="18"/>
              </w:rPr>
              <w:t>a</w:t>
            </w:r>
            <w:r w:rsidR="006C708A" w:rsidRPr="0095246F">
              <w:rPr>
                <w:rFonts w:eastAsia="Arial"/>
                <w:spacing w:val="3"/>
                <w:sz w:val="18"/>
                <w:szCs w:val="18"/>
              </w:rPr>
              <w:t xml:space="preserve"> </w:t>
            </w:r>
            <w:r w:rsidR="006C708A" w:rsidRPr="0095246F">
              <w:rPr>
                <w:rFonts w:eastAsia="Arial"/>
                <w:sz w:val="18"/>
                <w:szCs w:val="18"/>
              </w:rPr>
              <w:t>a</w:t>
            </w:r>
            <w:r w:rsidR="006C708A" w:rsidRPr="0095246F">
              <w:rPr>
                <w:rFonts w:eastAsia="Arial"/>
                <w:spacing w:val="3"/>
                <w:sz w:val="18"/>
                <w:szCs w:val="18"/>
              </w:rPr>
              <w:t xml:space="preserve"> </w:t>
            </w:r>
            <w:r w:rsidR="006C708A" w:rsidRPr="0095246F">
              <w:rPr>
                <w:rFonts w:eastAsia="Arial"/>
                <w:sz w:val="18"/>
                <w:szCs w:val="18"/>
              </w:rPr>
              <w:t>los</w:t>
            </w:r>
            <w:r w:rsidR="006C708A" w:rsidRPr="0095246F">
              <w:rPr>
                <w:rFonts w:eastAsia="Arial"/>
                <w:spacing w:val="4"/>
                <w:sz w:val="18"/>
                <w:szCs w:val="18"/>
              </w:rPr>
              <w:t xml:space="preserve"> </w:t>
            </w:r>
            <w:r w:rsidR="006C708A" w:rsidRPr="0095246F">
              <w:rPr>
                <w:rFonts w:eastAsia="Arial"/>
                <w:sz w:val="18"/>
                <w:szCs w:val="18"/>
              </w:rPr>
              <w:t xml:space="preserve">5 </w:t>
            </w:r>
            <w:r w:rsidR="006C708A" w:rsidRPr="0095246F">
              <w:rPr>
                <w:rFonts w:eastAsia="Arial"/>
                <w:spacing w:val="1"/>
                <w:sz w:val="18"/>
                <w:szCs w:val="18"/>
              </w:rPr>
              <w:t>c</w:t>
            </w:r>
            <w:r w:rsidR="006C708A" w:rsidRPr="0095246F">
              <w:rPr>
                <w:rFonts w:eastAsia="Arial"/>
                <w:sz w:val="18"/>
                <w:szCs w:val="18"/>
              </w:rPr>
              <w:t>m</w:t>
            </w:r>
            <w:r w:rsidR="006C708A" w:rsidRPr="0095246F">
              <w:rPr>
                <w:rFonts w:eastAsia="Arial"/>
                <w:spacing w:val="4"/>
                <w:sz w:val="18"/>
                <w:szCs w:val="18"/>
              </w:rPr>
              <w:t xml:space="preserve"> </w:t>
            </w:r>
            <w:r w:rsidR="006C708A" w:rsidRPr="0095246F">
              <w:rPr>
                <w:rFonts w:eastAsia="Arial"/>
                <w:sz w:val="18"/>
                <w:szCs w:val="18"/>
              </w:rPr>
              <w:t>de al</w:t>
            </w:r>
            <w:r w:rsidR="006C708A" w:rsidRPr="0095246F">
              <w:rPr>
                <w:rFonts w:eastAsia="Arial"/>
                <w:spacing w:val="1"/>
                <w:sz w:val="18"/>
                <w:szCs w:val="18"/>
              </w:rPr>
              <w:t>t</w:t>
            </w:r>
            <w:r w:rsidR="006C708A" w:rsidRPr="0095246F">
              <w:rPr>
                <w:rFonts w:eastAsia="Arial"/>
                <w:sz w:val="18"/>
                <w:szCs w:val="18"/>
              </w:rPr>
              <w:t>ura.</w:t>
            </w:r>
            <w:r w:rsidR="006C708A" w:rsidRPr="0095246F">
              <w:rPr>
                <w:rFonts w:eastAsia="Arial"/>
                <w:spacing w:val="2"/>
                <w:sz w:val="18"/>
                <w:szCs w:val="18"/>
              </w:rPr>
              <w:t xml:space="preserve"> </w:t>
            </w:r>
            <w:r w:rsidR="006C708A" w:rsidRPr="0095246F">
              <w:rPr>
                <w:rFonts w:eastAsia="Arial"/>
                <w:spacing w:val="1"/>
                <w:sz w:val="18"/>
                <w:szCs w:val="18"/>
              </w:rPr>
              <w:t>S</w:t>
            </w:r>
            <w:r w:rsidR="006C708A" w:rsidRPr="0095246F">
              <w:rPr>
                <w:rFonts w:eastAsia="Arial"/>
                <w:sz w:val="18"/>
                <w:szCs w:val="18"/>
              </w:rPr>
              <w:t>e en</w:t>
            </w:r>
            <w:r w:rsidR="006C708A" w:rsidRPr="0095246F">
              <w:rPr>
                <w:rFonts w:eastAsia="Arial"/>
                <w:spacing w:val="1"/>
                <w:sz w:val="18"/>
                <w:szCs w:val="18"/>
              </w:rPr>
              <w:t>c</w:t>
            </w:r>
            <w:r w:rsidR="006C708A" w:rsidRPr="0095246F">
              <w:rPr>
                <w:rFonts w:eastAsia="Arial"/>
                <w:sz w:val="18"/>
                <w:szCs w:val="18"/>
              </w:rPr>
              <w:t>uen</w:t>
            </w:r>
            <w:r w:rsidR="006C708A" w:rsidRPr="0095246F">
              <w:rPr>
                <w:rFonts w:eastAsia="Arial"/>
                <w:spacing w:val="1"/>
                <w:sz w:val="18"/>
                <w:szCs w:val="18"/>
              </w:rPr>
              <w:t>t</w:t>
            </w:r>
            <w:r w:rsidR="006C708A" w:rsidRPr="0095246F">
              <w:rPr>
                <w:rFonts w:eastAsia="Arial"/>
                <w:sz w:val="18"/>
                <w:szCs w:val="18"/>
              </w:rPr>
              <w:t xml:space="preserve">ra </w:t>
            </w:r>
            <w:r w:rsidR="006C708A" w:rsidRPr="0095246F">
              <w:rPr>
                <w:rFonts w:eastAsia="Arial"/>
                <w:spacing w:val="1"/>
                <w:sz w:val="18"/>
                <w:szCs w:val="18"/>
              </w:rPr>
              <w:t>c</w:t>
            </w:r>
            <w:r w:rsidR="006C708A" w:rsidRPr="0095246F">
              <w:rPr>
                <w:rFonts w:eastAsia="Arial"/>
                <w:sz w:val="18"/>
                <w:szCs w:val="18"/>
              </w:rPr>
              <w:t>olo</w:t>
            </w:r>
            <w:r w:rsidR="006C708A" w:rsidRPr="0095246F">
              <w:rPr>
                <w:rFonts w:eastAsia="Arial"/>
                <w:spacing w:val="1"/>
                <w:sz w:val="18"/>
                <w:szCs w:val="18"/>
              </w:rPr>
              <w:t>c</w:t>
            </w:r>
            <w:r w:rsidR="006C708A" w:rsidRPr="0095246F">
              <w:rPr>
                <w:rFonts w:eastAsia="Arial"/>
                <w:sz w:val="18"/>
                <w:szCs w:val="18"/>
              </w:rPr>
              <w:t>ado a a</w:t>
            </w:r>
            <w:r w:rsidR="006C708A" w:rsidRPr="0095246F">
              <w:rPr>
                <w:rFonts w:eastAsia="Arial"/>
                <w:spacing w:val="3"/>
                <w:sz w:val="18"/>
                <w:szCs w:val="18"/>
              </w:rPr>
              <w:t>m</w:t>
            </w:r>
            <w:r w:rsidR="006C708A" w:rsidRPr="0095246F">
              <w:rPr>
                <w:rFonts w:eastAsia="Arial"/>
                <w:sz w:val="18"/>
                <w:szCs w:val="18"/>
              </w:rPr>
              <w:t>bos</w:t>
            </w:r>
            <w:r w:rsidR="006C708A" w:rsidRPr="0095246F">
              <w:rPr>
                <w:rFonts w:eastAsia="Arial"/>
                <w:spacing w:val="2"/>
                <w:sz w:val="18"/>
                <w:szCs w:val="18"/>
              </w:rPr>
              <w:t xml:space="preserve"> </w:t>
            </w:r>
            <w:r w:rsidR="006C708A" w:rsidRPr="0095246F">
              <w:rPr>
                <w:rFonts w:eastAsia="Arial"/>
                <w:sz w:val="18"/>
                <w:szCs w:val="18"/>
              </w:rPr>
              <w:t>lados</w:t>
            </w:r>
            <w:r w:rsidR="006C708A" w:rsidRPr="0095246F">
              <w:rPr>
                <w:rFonts w:eastAsia="Arial"/>
                <w:spacing w:val="2"/>
                <w:sz w:val="18"/>
                <w:szCs w:val="18"/>
              </w:rPr>
              <w:t xml:space="preserve"> </w:t>
            </w:r>
            <w:r w:rsidR="006C708A" w:rsidRPr="0095246F">
              <w:rPr>
                <w:rFonts w:eastAsia="Arial"/>
                <w:sz w:val="18"/>
                <w:szCs w:val="18"/>
              </w:rPr>
              <w:t>de la puer</w:t>
            </w:r>
            <w:r w:rsidR="006C708A" w:rsidRPr="0095246F">
              <w:rPr>
                <w:rFonts w:eastAsia="Arial"/>
                <w:spacing w:val="1"/>
                <w:sz w:val="18"/>
                <w:szCs w:val="18"/>
              </w:rPr>
              <w:t>t</w:t>
            </w:r>
            <w:r w:rsidR="006C708A" w:rsidRPr="0095246F">
              <w:rPr>
                <w:rFonts w:eastAsia="Arial"/>
                <w:sz w:val="18"/>
                <w:szCs w:val="18"/>
              </w:rPr>
              <w:t>a</w:t>
            </w:r>
            <w:r w:rsidR="006C708A" w:rsidRPr="0095246F">
              <w:rPr>
                <w:rFonts w:eastAsia="Arial"/>
                <w:spacing w:val="2"/>
                <w:sz w:val="18"/>
                <w:szCs w:val="18"/>
              </w:rPr>
              <w:t xml:space="preserve"> </w:t>
            </w:r>
            <w:r w:rsidR="006C708A" w:rsidRPr="0095246F">
              <w:rPr>
                <w:rFonts w:eastAsia="Arial"/>
                <w:sz w:val="18"/>
                <w:szCs w:val="18"/>
              </w:rPr>
              <w:t>del</w:t>
            </w:r>
            <w:r w:rsidR="006C708A" w:rsidRPr="0095246F">
              <w:rPr>
                <w:rFonts w:eastAsia="Arial"/>
                <w:spacing w:val="1"/>
                <w:sz w:val="18"/>
                <w:szCs w:val="18"/>
              </w:rPr>
              <w:t xml:space="preserve"> </w:t>
            </w:r>
            <w:r w:rsidR="006C708A" w:rsidRPr="0095246F">
              <w:rPr>
                <w:rFonts w:eastAsia="Arial"/>
                <w:sz w:val="18"/>
                <w:szCs w:val="18"/>
              </w:rPr>
              <w:t>a</w:t>
            </w:r>
            <w:r w:rsidR="006C708A" w:rsidRPr="0095246F">
              <w:rPr>
                <w:rFonts w:eastAsia="Arial"/>
                <w:spacing w:val="1"/>
                <w:sz w:val="18"/>
                <w:szCs w:val="18"/>
              </w:rPr>
              <w:t>sc</w:t>
            </w:r>
            <w:r w:rsidR="006C708A" w:rsidRPr="0095246F">
              <w:rPr>
                <w:rFonts w:eastAsia="Arial"/>
                <w:sz w:val="18"/>
                <w:szCs w:val="18"/>
              </w:rPr>
              <w:t>en</w:t>
            </w:r>
            <w:r w:rsidR="006C708A" w:rsidRPr="0095246F">
              <w:rPr>
                <w:rFonts w:eastAsia="Arial"/>
                <w:spacing w:val="1"/>
                <w:sz w:val="18"/>
                <w:szCs w:val="18"/>
              </w:rPr>
              <w:t>s</w:t>
            </w:r>
            <w:r w:rsidR="006C708A" w:rsidRPr="0095246F">
              <w:rPr>
                <w:rFonts w:eastAsia="Arial"/>
                <w:sz w:val="18"/>
                <w:szCs w:val="18"/>
              </w:rPr>
              <w:t>or,</w:t>
            </w:r>
            <w:r w:rsidR="006C708A" w:rsidRPr="0095246F">
              <w:rPr>
                <w:rFonts w:eastAsia="Arial"/>
                <w:spacing w:val="2"/>
                <w:sz w:val="18"/>
                <w:szCs w:val="18"/>
              </w:rPr>
              <w:t xml:space="preserve"> </w:t>
            </w:r>
            <w:r w:rsidR="006C708A" w:rsidRPr="0095246F">
              <w:rPr>
                <w:rFonts w:eastAsia="Arial"/>
                <w:sz w:val="18"/>
                <w:szCs w:val="18"/>
              </w:rPr>
              <w:t>en la zona in</w:t>
            </w:r>
            <w:r w:rsidR="006C708A" w:rsidRPr="0095246F">
              <w:rPr>
                <w:rFonts w:eastAsia="Arial"/>
                <w:spacing w:val="3"/>
                <w:sz w:val="18"/>
                <w:szCs w:val="18"/>
              </w:rPr>
              <w:t>m</w:t>
            </w:r>
            <w:r w:rsidR="006C708A" w:rsidRPr="0095246F">
              <w:rPr>
                <w:rFonts w:eastAsia="Arial"/>
                <w:sz w:val="18"/>
                <w:szCs w:val="18"/>
              </w:rPr>
              <w:t>edia</w:t>
            </w:r>
            <w:r w:rsidR="006C708A" w:rsidRPr="0095246F">
              <w:rPr>
                <w:rFonts w:eastAsia="Arial"/>
                <w:spacing w:val="1"/>
                <w:sz w:val="18"/>
                <w:szCs w:val="18"/>
              </w:rPr>
              <w:t>t</w:t>
            </w:r>
            <w:r w:rsidR="006C708A" w:rsidRPr="0095246F">
              <w:rPr>
                <w:rFonts w:eastAsia="Arial"/>
                <w:sz w:val="18"/>
                <w:szCs w:val="18"/>
              </w:rPr>
              <w:t>a</w:t>
            </w:r>
            <w:r w:rsidR="006C708A" w:rsidRPr="0095246F">
              <w:rPr>
                <w:rFonts w:eastAsia="Arial"/>
                <w:spacing w:val="3"/>
                <w:sz w:val="18"/>
                <w:szCs w:val="18"/>
              </w:rPr>
              <w:t>m</w:t>
            </w:r>
            <w:r w:rsidR="006C708A" w:rsidRPr="0095246F">
              <w:rPr>
                <w:rFonts w:eastAsia="Arial"/>
                <w:sz w:val="18"/>
                <w:szCs w:val="18"/>
              </w:rPr>
              <w:t>en</w:t>
            </w:r>
            <w:r w:rsidR="006C708A" w:rsidRPr="0095246F">
              <w:rPr>
                <w:rFonts w:eastAsia="Arial"/>
                <w:spacing w:val="1"/>
                <w:sz w:val="18"/>
                <w:szCs w:val="18"/>
              </w:rPr>
              <w:t>t</w:t>
            </w:r>
            <w:r w:rsidR="006C708A" w:rsidRPr="0095246F">
              <w:rPr>
                <w:rFonts w:eastAsia="Arial"/>
                <w:sz w:val="18"/>
                <w:szCs w:val="18"/>
              </w:rPr>
              <w:t>e adya</w:t>
            </w:r>
            <w:r w:rsidR="006C708A" w:rsidRPr="0095246F">
              <w:rPr>
                <w:rFonts w:eastAsia="Arial"/>
                <w:spacing w:val="1"/>
                <w:sz w:val="18"/>
                <w:szCs w:val="18"/>
              </w:rPr>
              <w:t>c</w:t>
            </w:r>
            <w:r w:rsidR="006C708A" w:rsidRPr="0095246F">
              <w:rPr>
                <w:rFonts w:eastAsia="Arial"/>
                <w:sz w:val="18"/>
                <w:szCs w:val="18"/>
              </w:rPr>
              <w:t>en</w:t>
            </w:r>
            <w:r w:rsidR="006C708A" w:rsidRPr="0095246F">
              <w:rPr>
                <w:rFonts w:eastAsia="Arial"/>
                <w:spacing w:val="1"/>
                <w:sz w:val="18"/>
                <w:szCs w:val="18"/>
              </w:rPr>
              <w:t>t</w:t>
            </w:r>
            <w:r w:rsidR="006C708A" w:rsidRPr="0095246F">
              <w:rPr>
                <w:rFonts w:eastAsia="Arial"/>
                <w:sz w:val="18"/>
                <w:szCs w:val="18"/>
              </w:rPr>
              <w:t>e</w:t>
            </w:r>
            <w:r w:rsidR="006C708A" w:rsidRPr="0095246F">
              <w:rPr>
                <w:rFonts w:eastAsia="Arial"/>
                <w:spacing w:val="3"/>
                <w:sz w:val="18"/>
                <w:szCs w:val="18"/>
              </w:rPr>
              <w:t xml:space="preserve"> </w:t>
            </w:r>
            <w:r w:rsidR="006C708A" w:rsidRPr="0095246F">
              <w:rPr>
                <w:rFonts w:eastAsia="Arial"/>
                <w:sz w:val="18"/>
                <w:szCs w:val="18"/>
              </w:rPr>
              <w:t>a</w:t>
            </w:r>
            <w:r w:rsidR="006C708A" w:rsidRPr="0095246F">
              <w:rPr>
                <w:rFonts w:eastAsia="Arial"/>
                <w:spacing w:val="3"/>
                <w:sz w:val="18"/>
                <w:szCs w:val="18"/>
              </w:rPr>
              <w:t xml:space="preserve"> </w:t>
            </w:r>
            <w:r w:rsidR="006C708A" w:rsidRPr="0095246F">
              <w:rPr>
                <w:rFonts w:eastAsia="Arial"/>
                <w:sz w:val="18"/>
                <w:szCs w:val="18"/>
              </w:rPr>
              <w:t>las</w:t>
            </w:r>
            <w:r w:rsidR="006C708A" w:rsidRPr="0095246F">
              <w:rPr>
                <w:rFonts w:eastAsia="Arial"/>
                <w:spacing w:val="5"/>
                <w:sz w:val="18"/>
                <w:szCs w:val="18"/>
              </w:rPr>
              <w:t xml:space="preserve"> </w:t>
            </w:r>
            <w:r w:rsidR="006C708A" w:rsidRPr="0095246F">
              <w:rPr>
                <w:rFonts w:eastAsia="Arial"/>
                <w:sz w:val="18"/>
                <w:szCs w:val="18"/>
              </w:rPr>
              <w:t>ja</w:t>
            </w:r>
            <w:r w:rsidR="006C708A" w:rsidRPr="0095246F">
              <w:rPr>
                <w:rFonts w:eastAsia="Arial"/>
                <w:spacing w:val="3"/>
                <w:sz w:val="18"/>
                <w:szCs w:val="18"/>
              </w:rPr>
              <w:t>m</w:t>
            </w:r>
            <w:r w:rsidR="006C708A" w:rsidRPr="0095246F">
              <w:rPr>
                <w:rFonts w:eastAsia="Arial"/>
                <w:sz w:val="18"/>
                <w:szCs w:val="18"/>
              </w:rPr>
              <w:t>ba</w:t>
            </w:r>
            <w:r w:rsidR="006C708A" w:rsidRPr="0095246F">
              <w:rPr>
                <w:rFonts w:eastAsia="Arial"/>
                <w:spacing w:val="1"/>
                <w:sz w:val="18"/>
                <w:szCs w:val="18"/>
              </w:rPr>
              <w:t>s</w:t>
            </w:r>
            <w:r w:rsidR="006C708A" w:rsidRPr="0095246F">
              <w:rPr>
                <w:rFonts w:eastAsia="Arial"/>
                <w:sz w:val="18"/>
                <w:szCs w:val="18"/>
              </w:rPr>
              <w:t>.</w:t>
            </w:r>
            <w:r w:rsidR="006C708A" w:rsidRPr="0095246F">
              <w:rPr>
                <w:rFonts w:eastAsia="Arial"/>
                <w:spacing w:val="5"/>
                <w:sz w:val="18"/>
                <w:szCs w:val="18"/>
              </w:rPr>
              <w:t xml:space="preserve"> </w:t>
            </w:r>
            <w:r w:rsidR="006C708A" w:rsidRPr="0095246F">
              <w:rPr>
                <w:rFonts w:eastAsia="Arial"/>
                <w:sz w:val="18"/>
                <w:szCs w:val="18"/>
              </w:rPr>
              <w:t>Los</w:t>
            </w:r>
            <w:r w:rsidR="006C708A" w:rsidRPr="0095246F">
              <w:rPr>
                <w:rFonts w:eastAsia="Arial"/>
                <w:spacing w:val="5"/>
                <w:sz w:val="18"/>
                <w:szCs w:val="18"/>
              </w:rPr>
              <w:t xml:space="preserve"> </w:t>
            </w:r>
            <w:r w:rsidR="006C708A" w:rsidRPr="0095246F">
              <w:rPr>
                <w:rFonts w:eastAsia="Arial"/>
                <w:spacing w:val="1"/>
                <w:sz w:val="18"/>
                <w:szCs w:val="18"/>
              </w:rPr>
              <w:t>c</w:t>
            </w:r>
            <w:r w:rsidR="006C708A" w:rsidRPr="0095246F">
              <w:rPr>
                <w:rFonts w:eastAsia="Arial"/>
                <w:sz w:val="18"/>
                <w:szCs w:val="18"/>
              </w:rPr>
              <w:t>ara</w:t>
            </w:r>
            <w:r w:rsidR="006C708A" w:rsidRPr="0095246F">
              <w:rPr>
                <w:rFonts w:eastAsia="Arial"/>
                <w:spacing w:val="1"/>
                <w:sz w:val="18"/>
                <w:szCs w:val="18"/>
              </w:rPr>
              <w:t>ct</w:t>
            </w:r>
            <w:r w:rsidR="006C708A" w:rsidRPr="0095246F">
              <w:rPr>
                <w:rFonts w:eastAsia="Arial"/>
                <w:sz w:val="18"/>
                <w:szCs w:val="18"/>
              </w:rPr>
              <w:t>eres</w:t>
            </w:r>
            <w:r w:rsidR="006C708A" w:rsidRPr="0095246F">
              <w:rPr>
                <w:rFonts w:eastAsia="Arial"/>
                <w:spacing w:val="5"/>
                <w:sz w:val="18"/>
                <w:szCs w:val="18"/>
              </w:rPr>
              <w:t xml:space="preserve"> </w:t>
            </w:r>
            <w:r w:rsidR="006C708A" w:rsidRPr="0095246F">
              <w:rPr>
                <w:rFonts w:eastAsia="Arial"/>
                <w:sz w:val="18"/>
                <w:szCs w:val="18"/>
              </w:rPr>
              <w:t>en</w:t>
            </w:r>
            <w:r w:rsidR="006C708A" w:rsidRPr="0095246F">
              <w:rPr>
                <w:rFonts w:eastAsia="Arial"/>
                <w:spacing w:val="1"/>
                <w:sz w:val="18"/>
                <w:szCs w:val="18"/>
              </w:rPr>
              <w:t xml:space="preserve"> B</w:t>
            </w:r>
            <w:r w:rsidR="006C708A" w:rsidRPr="0095246F">
              <w:rPr>
                <w:rFonts w:eastAsia="Arial"/>
                <w:sz w:val="18"/>
                <w:szCs w:val="18"/>
              </w:rPr>
              <w:t>raille</w:t>
            </w:r>
            <w:r w:rsidR="006C708A" w:rsidRPr="0095246F">
              <w:rPr>
                <w:rFonts w:eastAsia="Arial"/>
                <w:spacing w:val="1"/>
                <w:sz w:val="18"/>
                <w:szCs w:val="18"/>
              </w:rPr>
              <w:t xml:space="preserve"> s</w:t>
            </w:r>
            <w:r w:rsidR="006C708A" w:rsidRPr="0095246F">
              <w:rPr>
                <w:rFonts w:eastAsia="Arial"/>
                <w:sz w:val="18"/>
                <w:szCs w:val="18"/>
              </w:rPr>
              <w:t>e</w:t>
            </w:r>
            <w:r w:rsidR="006C708A" w:rsidRPr="0095246F">
              <w:rPr>
                <w:rFonts w:eastAsia="Arial"/>
                <w:spacing w:val="1"/>
                <w:sz w:val="18"/>
                <w:szCs w:val="18"/>
              </w:rPr>
              <w:t xml:space="preserve"> s</w:t>
            </w:r>
            <w:r w:rsidR="006C708A" w:rsidRPr="0095246F">
              <w:rPr>
                <w:rFonts w:eastAsia="Arial"/>
                <w:sz w:val="18"/>
                <w:szCs w:val="18"/>
              </w:rPr>
              <w:t>i</w:t>
            </w:r>
            <w:r w:rsidR="006C708A" w:rsidRPr="0095246F">
              <w:rPr>
                <w:rFonts w:eastAsia="Arial"/>
                <w:spacing w:val="1"/>
                <w:sz w:val="18"/>
                <w:szCs w:val="18"/>
              </w:rPr>
              <w:t>t</w:t>
            </w:r>
            <w:r w:rsidR="006C708A" w:rsidRPr="0095246F">
              <w:rPr>
                <w:rFonts w:eastAsia="Arial"/>
                <w:sz w:val="18"/>
                <w:szCs w:val="18"/>
              </w:rPr>
              <w:t>úan</w:t>
            </w:r>
            <w:r w:rsidR="006C708A" w:rsidRPr="0095246F">
              <w:rPr>
                <w:rFonts w:eastAsia="Arial"/>
                <w:spacing w:val="1"/>
                <w:sz w:val="18"/>
                <w:szCs w:val="18"/>
              </w:rPr>
              <w:t xml:space="preserve"> </w:t>
            </w:r>
            <w:r w:rsidR="006C708A" w:rsidRPr="0095246F">
              <w:rPr>
                <w:rFonts w:eastAsia="Arial"/>
                <w:sz w:val="18"/>
                <w:szCs w:val="18"/>
              </w:rPr>
              <w:t>a</w:t>
            </w:r>
            <w:r w:rsidR="006C708A" w:rsidRPr="0095246F">
              <w:rPr>
                <w:rFonts w:eastAsia="Arial"/>
                <w:spacing w:val="1"/>
                <w:sz w:val="18"/>
                <w:szCs w:val="18"/>
              </w:rPr>
              <w:t xml:space="preserve"> </w:t>
            </w:r>
            <w:r w:rsidR="006C708A" w:rsidRPr="0095246F">
              <w:rPr>
                <w:rFonts w:eastAsia="Arial"/>
                <w:sz w:val="18"/>
                <w:szCs w:val="18"/>
              </w:rPr>
              <w:t>una</w:t>
            </w:r>
            <w:r w:rsidR="006C708A" w:rsidRPr="0095246F">
              <w:rPr>
                <w:rFonts w:eastAsia="Arial"/>
                <w:spacing w:val="1"/>
                <w:sz w:val="18"/>
                <w:szCs w:val="18"/>
              </w:rPr>
              <w:t xml:space="preserve"> </w:t>
            </w:r>
            <w:r w:rsidR="006C708A" w:rsidRPr="0095246F">
              <w:rPr>
                <w:rFonts w:eastAsia="Arial"/>
                <w:sz w:val="18"/>
                <w:szCs w:val="18"/>
              </w:rPr>
              <w:t>al</w:t>
            </w:r>
            <w:r w:rsidR="006C708A" w:rsidRPr="0095246F">
              <w:rPr>
                <w:rFonts w:eastAsia="Arial"/>
                <w:spacing w:val="1"/>
                <w:sz w:val="18"/>
                <w:szCs w:val="18"/>
              </w:rPr>
              <w:t>t</w:t>
            </w:r>
            <w:r w:rsidR="006C708A" w:rsidRPr="0095246F">
              <w:rPr>
                <w:rFonts w:eastAsia="Arial"/>
                <w:sz w:val="18"/>
                <w:szCs w:val="18"/>
              </w:rPr>
              <w:t>ura</w:t>
            </w:r>
            <w:r w:rsidR="006C708A" w:rsidRPr="0095246F">
              <w:rPr>
                <w:rFonts w:eastAsia="Arial"/>
                <w:spacing w:val="3"/>
                <w:sz w:val="18"/>
                <w:szCs w:val="18"/>
              </w:rPr>
              <w:t xml:space="preserve"> </w:t>
            </w:r>
            <w:r w:rsidR="006C708A" w:rsidRPr="0095246F">
              <w:rPr>
                <w:rFonts w:eastAsia="Arial"/>
                <w:sz w:val="18"/>
                <w:szCs w:val="18"/>
              </w:rPr>
              <w:t>de</w:t>
            </w:r>
            <w:r w:rsidR="006C708A" w:rsidRPr="0095246F">
              <w:rPr>
                <w:rFonts w:eastAsia="Arial"/>
                <w:spacing w:val="1"/>
                <w:sz w:val="18"/>
                <w:szCs w:val="18"/>
              </w:rPr>
              <w:t xml:space="preserve"> </w:t>
            </w:r>
            <w:r w:rsidR="006C708A" w:rsidRPr="0095246F">
              <w:rPr>
                <w:rFonts w:eastAsia="Arial"/>
                <w:sz w:val="18"/>
                <w:szCs w:val="18"/>
              </w:rPr>
              <w:t>100-175</w:t>
            </w:r>
            <w:r w:rsidR="006C708A" w:rsidRPr="0095246F">
              <w:rPr>
                <w:rFonts w:eastAsia="Arial"/>
                <w:spacing w:val="1"/>
                <w:sz w:val="18"/>
                <w:szCs w:val="18"/>
              </w:rPr>
              <w:t xml:space="preserve"> c</w:t>
            </w:r>
            <w:r w:rsidR="006C708A" w:rsidRPr="0095246F">
              <w:rPr>
                <w:rFonts w:eastAsia="Arial"/>
                <w:sz w:val="18"/>
                <w:szCs w:val="18"/>
              </w:rPr>
              <w:t>m</w:t>
            </w:r>
            <w:r w:rsidR="006C708A" w:rsidRPr="0095246F">
              <w:rPr>
                <w:rFonts w:eastAsia="Arial"/>
                <w:spacing w:val="4"/>
                <w:sz w:val="18"/>
                <w:szCs w:val="18"/>
              </w:rPr>
              <w:t xml:space="preserve"> </w:t>
            </w:r>
            <w:r w:rsidR="006C708A" w:rsidRPr="0095246F">
              <w:rPr>
                <w:rFonts w:eastAsia="Arial"/>
                <w:sz w:val="18"/>
                <w:szCs w:val="18"/>
              </w:rPr>
              <w:t xml:space="preserve">y </w:t>
            </w:r>
            <w:r w:rsidR="006C708A" w:rsidRPr="0095246F">
              <w:rPr>
                <w:rFonts w:eastAsia="Arial"/>
                <w:spacing w:val="1"/>
                <w:sz w:val="18"/>
                <w:szCs w:val="18"/>
              </w:rPr>
              <w:t>s</w:t>
            </w:r>
            <w:r w:rsidR="006C708A" w:rsidRPr="0095246F">
              <w:rPr>
                <w:rFonts w:eastAsia="Arial"/>
                <w:sz w:val="18"/>
                <w:szCs w:val="18"/>
              </w:rPr>
              <w:t>e</w:t>
            </w:r>
            <w:r w:rsidR="006C708A" w:rsidRPr="0095246F">
              <w:rPr>
                <w:rFonts w:eastAsia="Arial"/>
                <w:spacing w:val="1"/>
                <w:sz w:val="18"/>
                <w:szCs w:val="18"/>
              </w:rPr>
              <w:t xml:space="preserve"> </w:t>
            </w:r>
            <w:r w:rsidR="006C708A" w:rsidRPr="0095246F">
              <w:rPr>
                <w:rFonts w:eastAsia="Arial"/>
                <w:sz w:val="18"/>
                <w:szCs w:val="18"/>
              </w:rPr>
              <w:t>en</w:t>
            </w:r>
            <w:r w:rsidR="006C708A" w:rsidRPr="0095246F">
              <w:rPr>
                <w:rFonts w:eastAsia="Arial"/>
                <w:spacing w:val="1"/>
                <w:sz w:val="18"/>
                <w:szCs w:val="18"/>
              </w:rPr>
              <w:t>c</w:t>
            </w:r>
            <w:r w:rsidR="006C708A" w:rsidRPr="0095246F">
              <w:rPr>
                <w:rFonts w:eastAsia="Arial"/>
                <w:sz w:val="18"/>
                <w:szCs w:val="18"/>
              </w:rPr>
              <w:t>uen</w:t>
            </w:r>
            <w:r w:rsidR="006C708A" w:rsidRPr="0095246F">
              <w:rPr>
                <w:rFonts w:eastAsia="Arial"/>
                <w:spacing w:val="1"/>
                <w:sz w:val="18"/>
                <w:szCs w:val="18"/>
              </w:rPr>
              <w:t>t</w:t>
            </w:r>
            <w:r w:rsidR="006C708A" w:rsidRPr="0095246F">
              <w:rPr>
                <w:rFonts w:eastAsia="Arial"/>
                <w:sz w:val="18"/>
                <w:szCs w:val="18"/>
              </w:rPr>
              <w:t>ran</w:t>
            </w:r>
            <w:r w:rsidR="006C708A" w:rsidRPr="0095246F">
              <w:rPr>
                <w:rFonts w:eastAsia="Arial"/>
                <w:spacing w:val="1"/>
                <w:sz w:val="18"/>
                <w:szCs w:val="18"/>
              </w:rPr>
              <w:t xml:space="preserve"> </w:t>
            </w:r>
            <w:r w:rsidR="006C708A" w:rsidRPr="0095246F">
              <w:rPr>
                <w:rFonts w:eastAsia="Arial"/>
                <w:sz w:val="18"/>
                <w:szCs w:val="18"/>
              </w:rPr>
              <w:t>alineados</w:t>
            </w:r>
            <w:r w:rsidR="006C708A" w:rsidRPr="0095246F">
              <w:rPr>
                <w:rFonts w:eastAsia="Arial"/>
                <w:spacing w:val="3"/>
                <w:sz w:val="18"/>
                <w:szCs w:val="18"/>
              </w:rPr>
              <w:t xml:space="preserve"> </w:t>
            </w:r>
            <w:r w:rsidR="006C708A" w:rsidRPr="0095246F">
              <w:rPr>
                <w:rFonts w:eastAsia="Arial"/>
                <w:sz w:val="18"/>
                <w:szCs w:val="18"/>
              </w:rPr>
              <w:t>en</w:t>
            </w:r>
            <w:r w:rsidR="006C708A" w:rsidRPr="0095246F">
              <w:rPr>
                <w:rFonts w:eastAsia="Arial"/>
                <w:spacing w:val="1"/>
                <w:sz w:val="18"/>
                <w:szCs w:val="18"/>
              </w:rPr>
              <w:t xml:space="preserve"> </w:t>
            </w:r>
            <w:r w:rsidR="006C708A" w:rsidRPr="0095246F">
              <w:rPr>
                <w:rFonts w:eastAsia="Arial"/>
                <w:sz w:val="18"/>
                <w:szCs w:val="18"/>
              </w:rPr>
              <w:t>el</w:t>
            </w:r>
            <w:r w:rsidR="006C708A" w:rsidRPr="0095246F">
              <w:rPr>
                <w:rFonts w:eastAsia="Arial"/>
                <w:spacing w:val="2"/>
                <w:sz w:val="18"/>
                <w:szCs w:val="18"/>
              </w:rPr>
              <w:t xml:space="preserve"> </w:t>
            </w:r>
            <w:r w:rsidR="006C708A" w:rsidRPr="0095246F">
              <w:rPr>
                <w:rFonts w:eastAsia="Arial"/>
                <w:sz w:val="18"/>
                <w:szCs w:val="18"/>
              </w:rPr>
              <w:t>borde in</w:t>
            </w:r>
            <w:r w:rsidR="006C708A" w:rsidRPr="0095246F">
              <w:rPr>
                <w:rFonts w:eastAsia="Arial"/>
                <w:spacing w:val="1"/>
                <w:sz w:val="18"/>
                <w:szCs w:val="18"/>
              </w:rPr>
              <w:t>f</w:t>
            </w:r>
            <w:r w:rsidR="006C708A" w:rsidRPr="0095246F">
              <w:rPr>
                <w:rFonts w:eastAsia="Arial"/>
                <w:sz w:val="18"/>
                <w:szCs w:val="18"/>
              </w:rPr>
              <w:t>erior</w:t>
            </w:r>
            <w:r w:rsidR="006C708A" w:rsidRPr="0095246F">
              <w:rPr>
                <w:rFonts w:eastAsia="Arial"/>
                <w:spacing w:val="1"/>
                <w:sz w:val="18"/>
                <w:szCs w:val="18"/>
              </w:rPr>
              <w:t xml:space="preserve"> </w:t>
            </w:r>
            <w:r w:rsidR="006C708A" w:rsidRPr="0095246F">
              <w:rPr>
                <w:rFonts w:eastAsia="Arial"/>
                <w:sz w:val="18"/>
                <w:szCs w:val="18"/>
              </w:rPr>
              <w:t>izquierdo</w:t>
            </w:r>
            <w:r w:rsidR="006C708A" w:rsidRPr="0095246F">
              <w:rPr>
                <w:rFonts w:eastAsia="Arial"/>
                <w:spacing w:val="1"/>
                <w:sz w:val="18"/>
                <w:szCs w:val="18"/>
              </w:rPr>
              <w:t xml:space="preserve"> </w:t>
            </w:r>
            <w:r w:rsidR="006C708A" w:rsidRPr="0095246F">
              <w:rPr>
                <w:rFonts w:eastAsia="Arial"/>
                <w:sz w:val="18"/>
                <w:szCs w:val="18"/>
              </w:rPr>
              <w:t>de</w:t>
            </w:r>
            <w:r w:rsidR="006C708A" w:rsidRPr="0095246F">
              <w:rPr>
                <w:rFonts w:eastAsia="Arial"/>
                <w:spacing w:val="1"/>
                <w:sz w:val="18"/>
                <w:szCs w:val="18"/>
              </w:rPr>
              <w:t xml:space="preserve"> </w:t>
            </w:r>
            <w:r w:rsidR="006C708A" w:rsidRPr="0095246F">
              <w:rPr>
                <w:rFonts w:eastAsia="Arial"/>
                <w:sz w:val="18"/>
                <w:szCs w:val="18"/>
              </w:rPr>
              <w:t>los</w:t>
            </w:r>
            <w:r w:rsidR="006C708A" w:rsidRPr="0095246F">
              <w:rPr>
                <w:rFonts w:eastAsia="Arial"/>
                <w:spacing w:val="2"/>
                <w:sz w:val="18"/>
                <w:szCs w:val="18"/>
              </w:rPr>
              <w:t xml:space="preserve"> </w:t>
            </w:r>
            <w:r w:rsidR="006C708A" w:rsidRPr="0095246F">
              <w:rPr>
                <w:rFonts w:eastAsia="Arial"/>
                <w:spacing w:val="1"/>
                <w:sz w:val="18"/>
                <w:szCs w:val="18"/>
              </w:rPr>
              <w:t>c</w:t>
            </w:r>
            <w:r w:rsidR="006C708A" w:rsidRPr="0095246F">
              <w:rPr>
                <w:rFonts w:eastAsia="Arial"/>
                <w:sz w:val="18"/>
                <w:szCs w:val="18"/>
              </w:rPr>
              <w:t>ara</w:t>
            </w:r>
            <w:r w:rsidR="006C708A" w:rsidRPr="0095246F">
              <w:rPr>
                <w:rFonts w:eastAsia="Arial"/>
                <w:spacing w:val="1"/>
                <w:sz w:val="18"/>
                <w:szCs w:val="18"/>
              </w:rPr>
              <w:t>ct</w:t>
            </w:r>
            <w:r w:rsidR="006C708A" w:rsidRPr="0095246F">
              <w:rPr>
                <w:rFonts w:eastAsia="Arial"/>
                <w:sz w:val="18"/>
                <w:szCs w:val="18"/>
              </w:rPr>
              <w:t>eres</w:t>
            </w:r>
            <w:r w:rsidR="006C708A" w:rsidRPr="0095246F">
              <w:rPr>
                <w:rFonts w:eastAsia="Arial"/>
                <w:spacing w:val="2"/>
                <w:sz w:val="18"/>
                <w:szCs w:val="18"/>
              </w:rPr>
              <w:t xml:space="preserve"> </w:t>
            </w:r>
            <w:r w:rsidR="006C708A" w:rsidRPr="0095246F">
              <w:rPr>
                <w:rFonts w:eastAsia="Arial"/>
                <w:sz w:val="18"/>
                <w:szCs w:val="18"/>
              </w:rPr>
              <w:t>en</w:t>
            </w:r>
            <w:r w:rsidR="006C708A" w:rsidRPr="0095246F">
              <w:rPr>
                <w:rFonts w:eastAsia="Arial"/>
                <w:spacing w:val="1"/>
                <w:sz w:val="18"/>
                <w:szCs w:val="18"/>
              </w:rPr>
              <w:t xml:space="preserve"> </w:t>
            </w:r>
            <w:r w:rsidR="006C708A" w:rsidRPr="0095246F">
              <w:rPr>
                <w:rFonts w:eastAsia="Arial"/>
                <w:sz w:val="18"/>
                <w:szCs w:val="18"/>
              </w:rPr>
              <w:t>vi</w:t>
            </w:r>
            <w:r w:rsidR="006C708A" w:rsidRPr="0095246F">
              <w:rPr>
                <w:rFonts w:eastAsia="Arial"/>
                <w:spacing w:val="1"/>
                <w:sz w:val="18"/>
                <w:szCs w:val="18"/>
              </w:rPr>
              <w:t>st</w:t>
            </w:r>
            <w:r w:rsidR="006C708A" w:rsidRPr="0095246F">
              <w:rPr>
                <w:rFonts w:eastAsia="Arial"/>
                <w:sz w:val="18"/>
                <w:szCs w:val="18"/>
              </w:rPr>
              <w:t>a.</w:t>
            </w:r>
          </w:p>
          <w:p w14:paraId="564B9DE8" w14:textId="77777777" w:rsidR="006C708A" w:rsidRPr="0095246F" w:rsidRDefault="006C708A" w:rsidP="0025056C">
            <w:pPr>
              <w:pStyle w:val="UZPRRAFO"/>
              <w:spacing w:line="240" w:lineRule="auto"/>
              <w:ind w:left="568" w:hanging="142"/>
              <w:rPr>
                <w:rFonts w:eastAsia="Arial"/>
                <w:sz w:val="18"/>
                <w:szCs w:val="18"/>
              </w:rPr>
            </w:pPr>
            <w:r w:rsidRPr="0095246F">
              <w:rPr>
                <w:rFonts w:eastAsia="Arial"/>
                <w:spacing w:val="1"/>
                <w:sz w:val="18"/>
                <w:szCs w:val="18"/>
              </w:rPr>
              <w:t>- E</w:t>
            </w:r>
            <w:r w:rsidRPr="0095246F">
              <w:rPr>
                <w:rFonts w:eastAsia="Arial"/>
                <w:sz w:val="18"/>
                <w:szCs w:val="18"/>
              </w:rPr>
              <w:t>l</w:t>
            </w:r>
            <w:r w:rsidRPr="0095246F">
              <w:rPr>
                <w:rFonts w:eastAsia="Arial"/>
                <w:spacing w:val="7"/>
                <w:sz w:val="18"/>
                <w:szCs w:val="18"/>
              </w:rPr>
              <w:t xml:space="preserve"> </w:t>
            </w:r>
            <w:r w:rsidRPr="0095246F">
              <w:rPr>
                <w:rFonts w:eastAsia="Arial"/>
                <w:sz w:val="18"/>
                <w:szCs w:val="18"/>
              </w:rPr>
              <w:t>a</w:t>
            </w:r>
            <w:r w:rsidRPr="0095246F">
              <w:rPr>
                <w:rFonts w:eastAsia="Arial"/>
                <w:spacing w:val="1"/>
                <w:sz w:val="18"/>
                <w:szCs w:val="18"/>
              </w:rPr>
              <w:t>sc</w:t>
            </w:r>
            <w:r w:rsidRPr="0095246F">
              <w:rPr>
                <w:rFonts w:eastAsia="Arial"/>
                <w:sz w:val="18"/>
                <w:szCs w:val="18"/>
              </w:rPr>
              <w:t>en</w:t>
            </w:r>
            <w:r w:rsidRPr="0095246F">
              <w:rPr>
                <w:rFonts w:eastAsia="Arial"/>
                <w:spacing w:val="1"/>
                <w:sz w:val="18"/>
                <w:szCs w:val="18"/>
              </w:rPr>
              <w:t>s</w:t>
            </w:r>
            <w:r w:rsidRPr="0095246F">
              <w:rPr>
                <w:rFonts w:eastAsia="Arial"/>
                <w:sz w:val="18"/>
                <w:szCs w:val="18"/>
              </w:rPr>
              <w:t>or</w:t>
            </w:r>
            <w:r w:rsidRPr="0095246F">
              <w:rPr>
                <w:rFonts w:eastAsia="Arial"/>
                <w:spacing w:val="6"/>
                <w:sz w:val="18"/>
                <w:szCs w:val="18"/>
              </w:rPr>
              <w:t xml:space="preserve"> </w:t>
            </w:r>
            <w:r w:rsidRPr="0095246F">
              <w:rPr>
                <w:rFonts w:eastAsia="Arial"/>
                <w:spacing w:val="1"/>
                <w:sz w:val="18"/>
                <w:szCs w:val="18"/>
              </w:rPr>
              <w:t>c</w:t>
            </w:r>
            <w:r w:rsidRPr="0095246F">
              <w:rPr>
                <w:rFonts w:eastAsia="Arial"/>
                <w:sz w:val="18"/>
                <w:szCs w:val="18"/>
              </w:rPr>
              <w:t>uen</w:t>
            </w:r>
            <w:r w:rsidRPr="0095246F">
              <w:rPr>
                <w:rFonts w:eastAsia="Arial"/>
                <w:spacing w:val="1"/>
                <w:sz w:val="18"/>
                <w:szCs w:val="18"/>
              </w:rPr>
              <w:t>t</w:t>
            </w:r>
            <w:r w:rsidRPr="0095246F">
              <w:rPr>
                <w:rFonts w:eastAsia="Arial"/>
                <w:sz w:val="18"/>
                <w:szCs w:val="18"/>
              </w:rPr>
              <w:t>a</w:t>
            </w:r>
            <w:r w:rsidRPr="0095246F">
              <w:rPr>
                <w:rFonts w:eastAsia="Arial"/>
                <w:spacing w:val="6"/>
                <w:sz w:val="18"/>
                <w:szCs w:val="18"/>
              </w:rPr>
              <w:t xml:space="preserve"> </w:t>
            </w:r>
            <w:r w:rsidRPr="0095246F">
              <w:rPr>
                <w:rFonts w:eastAsia="Arial"/>
                <w:spacing w:val="1"/>
                <w:sz w:val="18"/>
                <w:szCs w:val="18"/>
              </w:rPr>
              <w:t>c</w:t>
            </w:r>
            <w:r w:rsidRPr="0095246F">
              <w:rPr>
                <w:rFonts w:eastAsia="Arial"/>
                <w:sz w:val="18"/>
                <w:szCs w:val="18"/>
              </w:rPr>
              <w:t>on</w:t>
            </w:r>
            <w:r w:rsidRPr="0095246F">
              <w:rPr>
                <w:rFonts w:eastAsia="Arial"/>
                <w:spacing w:val="6"/>
                <w:sz w:val="18"/>
                <w:szCs w:val="18"/>
              </w:rPr>
              <w:t xml:space="preserve"> </w:t>
            </w:r>
            <w:r w:rsidRPr="0095246F">
              <w:rPr>
                <w:rFonts w:eastAsia="Arial"/>
                <w:sz w:val="18"/>
                <w:szCs w:val="18"/>
              </w:rPr>
              <w:t>un</w:t>
            </w:r>
            <w:r w:rsidRPr="0095246F">
              <w:rPr>
                <w:rFonts w:eastAsia="Arial"/>
                <w:spacing w:val="6"/>
                <w:sz w:val="18"/>
                <w:szCs w:val="18"/>
              </w:rPr>
              <w:t xml:space="preserve"> </w:t>
            </w:r>
            <w:r w:rsidRPr="0095246F">
              <w:rPr>
                <w:rFonts w:eastAsia="Arial"/>
                <w:spacing w:val="3"/>
                <w:sz w:val="18"/>
                <w:szCs w:val="18"/>
              </w:rPr>
              <w:t>m</w:t>
            </w:r>
            <w:r w:rsidRPr="0095246F">
              <w:rPr>
                <w:rFonts w:eastAsia="Arial"/>
                <w:sz w:val="18"/>
                <w:szCs w:val="18"/>
              </w:rPr>
              <w:t>e</w:t>
            </w:r>
            <w:r w:rsidRPr="0095246F">
              <w:rPr>
                <w:rFonts w:eastAsia="Arial"/>
                <w:spacing w:val="1"/>
                <w:sz w:val="18"/>
                <w:szCs w:val="18"/>
              </w:rPr>
              <w:t>c</w:t>
            </w:r>
            <w:r w:rsidRPr="0095246F">
              <w:rPr>
                <w:rFonts w:eastAsia="Arial"/>
                <w:sz w:val="18"/>
                <w:szCs w:val="18"/>
              </w:rPr>
              <w:t>an</w:t>
            </w:r>
            <w:r w:rsidRPr="0095246F">
              <w:rPr>
                <w:rFonts w:eastAsia="Arial"/>
                <w:spacing w:val="1"/>
                <w:sz w:val="18"/>
                <w:szCs w:val="18"/>
              </w:rPr>
              <w:t>is</w:t>
            </w:r>
            <w:r w:rsidRPr="0095246F">
              <w:rPr>
                <w:rFonts w:eastAsia="Arial"/>
                <w:spacing w:val="3"/>
                <w:sz w:val="18"/>
                <w:szCs w:val="18"/>
              </w:rPr>
              <w:t>m</w:t>
            </w:r>
            <w:r w:rsidRPr="0095246F">
              <w:rPr>
                <w:rFonts w:eastAsia="Arial"/>
                <w:sz w:val="18"/>
                <w:szCs w:val="18"/>
              </w:rPr>
              <w:t>o</w:t>
            </w:r>
            <w:r w:rsidRPr="0095246F">
              <w:rPr>
                <w:rFonts w:eastAsia="Arial"/>
                <w:spacing w:val="6"/>
                <w:sz w:val="18"/>
                <w:szCs w:val="18"/>
              </w:rPr>
              <w:t xml:space="preserve"> </w:t>
            </w:r>
            <w:r w:rsidRPr="0095246F">
              <w:rPr>
                <w:rFonts w:eastAsia="Arial"/>
                <w:sz w:val="18"/>
                <w:szCs w:val="18"/>
              </w:rPr>
              <w:t>de</w:t>
            </w:r>
            <w:r w:rsidRPr="0095246F">
              <w:rPr>
                <w:rFonts w:eastAsia="Arial"/>
                <w:spacing w:val="6"/>
                <w:sz w:val="18"/>
                <w:szCs w:val="18"/>
              </w:rPr>
              <w:t xml:space="preserve"> </w:t>
            </w:r>
            <w:proofErr w:type="spellStart"/>
            <w:r w:rsidRPr="0095246F">
              <w:rPr>
                <w:rFonts w:eastAsia="Arial"/>
                <w:sz w:val="18"/>
                <w:szCs w:val="18"/>
              </w:rPr>
              <w:t>au</w:t>
            </w:r>
            <w:r w:rsidRPr="0095246F">
              <w:rPr>
                <w:rFonts w:eastAsia="Arial"/>
                <w:spacing w:val="1"/>
                <w:sz w:val="18"/>
                <w:szCs w:val="18"/>
              </w:rPr>
              <w:t>t</w:t>
            </w:r>
            <w:r w:rsidRPr="0095246F">
              <w:rPr>
                <w:rFonts w:eastAsia="Arial"/>
                <w:spacing w:val="-4"/>
                <w:sz w:val="18"/>
                <w:szCs w:val="18"/>
              </w:rPr>
              <w:t>o</w:t>
            </w:r>
            <w:r w:rsidRPr="0095246F">
              <w:rPr>
                <w:rFonts w:eastAsia="Arial"/>
                <w:sz w:val="18"/>
                <w:szCs w:val="18"/>
              </w:rPr>
              <w:t>nivelado</w:t>
            </w:r>
            <w:proofErr w:type="spellEnd"/>
            <w:r w:rsidRPr="0095246F">
              <w:rPr>
                <w:rFonts w:eastAsia="Arial"/>
                <w:spacing w:val="6"/>
                <w:sz w:val="18"/>
                <w:szCs w:val="18"/>
              </w:rPr>
              <w:t xml:space="preserve"> </w:t>
            </w:r>
            <w:r w:rsidRPr="0095246F">
              <w:rPr>
                <w:rFonts w:eastAsia="Arial"/>
                <w:sz w:val="18"/>
                <w:szCs w:val="18"/>
              </w:rPr>
              <w:t>que</w:t>
            </w:r>
            <w:r w:rsidRPr="0095246F">
              <w:rPr>
                <w:rFonts w:eastAsia="Arial"/>
                <w:spacing w:val="6"/>
                <w:sz w:val="18"/>
                <w:szCs w:val="18"/>
              </w:rPr>
              <w:t xml:space="preserve"> </w:t>
            </w:r>
            <w:r w:rsidRPr="0095246F">
              <w:rPr>
                <w:rFonts w:eastAsia="Arial"/>
                <w:sz w:val="18"/>
                <w:szCs w:val="18"/>
              </w:rPr>
              <w:t>garan</w:t>
            </w:r>
            <w:r w:rsidRPr="0095246F">
              <w:rPr>
                <w:rFonts w:eastAsia="Arial"/>
                <w:spacing w:val="1"/>
                <w:sz w:val="18"/>
                <w:szCs w:val="18"/>
              </w:rPr>
              <w:t>t</w:t>
            </w:r>
            <w:r w:rsidRPr="0095246F">
              <w:rPr>
                <w:rFonts w:eastAsia="Arial"/>
                <w:sz w:val="18"/>
                <w:szCs w:val="18"/>
              </w:rPr>
              <w:t>iza</w:t>
            </w:r>
            <w:r w:rsidRPr="0095246F">
              <w:rPr>
                <w:rFonts w:eastAsia="Arial"/>
                <w:spacing w:val="6"/>
                <w:sz w:val="18"/>
                <w:szCs w:val="18"/>
              </w:rPr>
              <w:t xml:space="preserve"> </w:t>
            </w:r>
            <w:r w:rsidRPr="0095246F">
              <w:rPr>
                <w:rFonts w:eastAsia="Arial"/>
                <w:sz w:val="18"/>
                <w:szCs w:val="18"/>
              </w:rPr>
              <w:t>que</w:t>
            </w:r>
            <w:r w:rsidRPr="0095246F">
              <w:rPr>
                <w:rFonts w:eastAsia="Arial"/>
                <w:spacing w:val="6"/>
                <w:sz w:val="18"/>
                <w:szCs w:val="18"/>
              </w:rPr>
              <w:t xml:space="preserve"> </w:t>
            </w:r>
            <w:r w:rsidRPr="0095246F">
              <w:rPr>
                <w:rFonts w:eastAsia="Arial"/>
                <w:sz w:val="18"/>
                <w:szCs w:val="18"/>
              </w:rPr>
              <w:t>el</w:t>
            </w:r>
            <w:r w:rsidRPr="0095246F">
              <w:rPr>
                <w:rFonts w:eastAsia="Arial"/>
                <w:spacing w:val="4"/>
                <w:sz w:val="18"/>
                <w:szCs w:val="18"/>
              </w:rPr>
              <w:t xml:space="preserve"> </w:t>
            </w:r>
            <w:r w:rsidRPr="0095246F">
              <w:rPr>
                <w:rFonts w:eastAsia="Arial"/>
                <w:spacing w:val="1"/>
                <w:sz w:val="18"/>
                <w:szCs w:val="18"/>
              </w:rPr>
              <w:t>s</w:t>
            </w:r>
            <w:r w:rsidRPr="0095246F">
              <w:rPr>
                <w:rFonts w:eastAsia="Arial"/>
                <w:sz w:val="18"/>
                <w:szCs w:val="18"/>
              </w:rPr>
              <w:t>uelo</w:t>
            </w:r>
            <w:r w:rsidRPr="0095246F">
              <w:rPr>
                <w:rFonts w:eastAsia="Arial"/>
                <w:spacing w:val="3"/>
                <w:sz w:val="18"/>
                <w:szCs w:val="18"/>
              </w:rPr>
              <w:t xml:space="preserve"> </w:t>
            </w:r>
            <w:r w:rsidRPr="0095246F">
              <w:rPr>
                <w:rFonts w:eastAsia="Arial"/>
                <w:sz w:val="18"/>
                <w:szCs w:val="18"/>
              </w:rPr>
              <w:t>de</w:t>
            </w:r>
            <w:r w:rsidRPr="0095246F">
              <w:rPr>
                <w:rFonts w:eastAsia="Arial"/>
                <w:spacing w:val="3"/>
                <w:sz w:val="18"/>
                <w:szCs w:val="18"/>
              </w:rPr>
              <w:t xml:space="preserve"> </w:t>
            </w:r>
            <w:r w:rsidRPr="0095246F">
              <w:rPr>
                <w:rFonts w:eastAsia="Arial"/>
                <w:sz w:val="18"/>
                <w:szCs w:val="18"/>
              </w:rPr>
              <w:t>la</w:t>
            </w:r>
            <w:r w:rsidRPr="0095246F">
              <w:rPr>
                <w:rFonts w:eastAsia="Arial"/>
                <w:spacing w:val="3"/>
                <w:sz w:val="18"/>
                <w:szCs w:val="18"/>
              </w:rPr>
              <w:t xml:space="preserve"> </w:t>
            </w:r>
            <w:r w:rsidRPr="0095246F">
              <w:rPr>
                <w:rFonts w:eastAsia="Arial"/>
                <w:spacing w:val="1"/>
                <w:sz w:val="18"/>
                <w:szCs w:val="18"/>
              </w:rPr>
              <w:t>c</w:t>
            </w:r>
            <w:r w:rsidRPr="0095246F">
              <w:rPr>
                <w:rFonts w:eastAsia="Arial"/>
                <w:sz w:val="18"/>
                <w:szCs w:val="18"/>
              </w:rPr>
              <w:t>abina</w:t>
            </w:r>
            <w:r w:rsidRPr="0095246F">
              <w:rPr>
                <w:rFonts w:eastAsia="Arial"/>
                <w:spacing w:val="3"/>
                <w:sz w:val="18"/>
                <w:szCs w:val="18"/>
              </w:rPr>
              <w:t xml:space="preserve"> </w:t>
            </w:r>
            <w:r w:rsidRPr="0095246F">
              <w:rPr>
                <w:rFonts w:eastAsia="Arial"/>
                <w:sz w:val="18"/>
                <w:szCs w:val="18"/>
              </w:rPr>
              <w:t>y</w:t>
            </w:r>
            <w:r w:rsidRPr="0095246F">
              <w:rPr>
                <w:rFonts w:eastAsia="Arial"/>
                <w:spacing w:val="3"/>
                <w:sz w:val="18"/>
                <w:szCs w:val="18"/>
              </w:rPr>
              <w:t xml:space="preserve"> </w:t>
            </w:r>
            <w:r w:rsidRPr="0095246F">
              <w:rPr>
                <w:rFonts w:eastAsia="Arial"/>
                <w:sz w:val="18"/>
                <w:szCs w:val="18"/>
              </w:rPr>
              <w:t>el</w:t>
            </w:r>
            <w:r w:rsidRPr="0095246F">
              <w:rPr>
                <w:rFonts w:eastAsia="Arial"/>
                <w:spacing w:val="4"/>
                <w:sz w:val="18"/>
                <w:szCs w:val="18"/>
              </w:rPr>
              <w:t xml:space="preserve"> </w:t>
            </w:r>
            <w:r w:rsidRPr="0095246F">
              <w:rPr>
                <w:rFonts w:eastAsia="Arial"/>
                <w:sz w:val="18"/>
                <w:szCs w:val="18"/>
              </w:rPr>
              <w:t>pavi</w:t>
            </w:r>
            <w:r w:rsidRPr="0095246F">
              <w:rPr>
                <w:rFonts w:eastAsia="Arial"/>
                <w:spacing w:val="3"/>
                <w:sz w:val="18"/>
                <w:szCs w:val="18"/>
              </w:rPr>
              <w:t>m</w:t>
            </w:r>
            <w:r w:rsidRPr="0095246F">
              <w:rPr>
                <w:rFonts w:eastAsia="Arial"/>
                <w:sz w:val="18"/>
                <w:szCs w:val="18"/>
              </w:rPr>
              <w:t>en</w:t>
            </w:r>
            <w:r w:rsidRPr="0095246F">
              <w:rPr>
                <w:rFonts w:eastAsia="Arial"/>
                <w:spacing w:val="1"/>
                <w:sz w:val="18"/>
                <w:szCs w:val="18"/>
              </w:rPr>
              <w:t>t</w:t>
            </w:r>
            <w:r w:rsidRPr="0095246F">
              <w:rPr>
                <w:rFonts w:eastAsia="Arial"/>
                <w:sz w:val="18"/>
                <w:szCs w:val="18"/>
              </w:rPr>
              <w:t>o</w:t>
            </w:r>
            <w:r w:rsidRPr="0095246F">
              <w:rPr>
                <w:rFonts w:eastAsia="Arial"/>
                <w:spacing w:val="3"/>
                <w:sz w:val="18"/>
                <w:szCs w:val="18"/>
              </w:rPr>
              <w:t xml:space="preserve"> </w:t>
            </w:r>
            <w:r w:rsidRPr="0095246F">
              <w:rPr>
                <w:rFonts w:eastAsia="Arial"/>
                <w:sz w:val="18"/>
                <w:szCs w:val="18"/>
              </w:rPr>
              <w:t>adya</w:t>
            </w:r>
            <w:r w:rsidRPr="0095246F">
              <w:rPr>
                <w:rFonts w:eastAsia="Arial"/>
                <w:spacing w:val="1"/>
                <w:sz w:val="18"/>
                <w:szCs w:val="18"/>
              </w:rPr>
              <w:t>c</w:t>
            </w:r>
            <w:r w:rsidRPr="0095246F">
              <w:rPr>
                <w:rFonts w:eastAsia="Arial"/>
                <w:sz w:val="18"/>
                <w:szCs w:val="18"/>
              </w:rPr>
              <w:t>en</w:t>
            </w:r>
            <w:r w:rsidRPr="0095246F">
              <w:rPr>
                <w:rFonts w:eastAsia="Arial"/>
                <w:spacing w:val="1"/>
                <w:sz w:val="18"/>
                <w:szCs w:val="18"/>
              </w:rPr>
              <w:t>t</w:t>
            </w:r>
            <w:r w:rsidRPr="0095246F">
              <w:rPr>
                <w:rFonts w:eastAsia="Arial"/>
                <w:sz w:val="18"/>
                <w:szCs w:val="18"/>
              </w:rPr>
              <w:t>e</w:t>
            </w:r>
            <w:r w:rsidRPr="0095246F">
              <w:rPr>
                <w:rFonts w:eastAsia="Arial"/>
                <w:spacing w:val="3"/>
                <w:sz w:val="18"/>
                <w:szCs w:val="18"/>
              </w:rPr>
              <w:t xml:space="preserve"> </w:t>
            </w:r>
            <w:r w:rsidRPr="0095246F">
              <w:rPr>
                <w:rFonts w:eastAsia="Arial"/>
                <w:sz w:val="18"/>
                <w:szCs w:val="18"/>
              </w:rPr>
              <w:t>quedan enra</w:t>
            </w:r>
            <w:r w:rsidRPr="0095246F">
              <w:rPr>
                <w:rFonts w:eastAsia="Arial"/>
                <w:spacing w:val="1"/>
                <w:sz w:val="18"/>
                <w:szCs w:val="18"/>
              </w:rPr>
              <w:t>s</w:t>
            </w:r>
            <w:r w:rsidRPr="0095246F">
              <w:rPr>
                <w:rFonts w:eastAsia="Arial"/>
                <w:sz w:val="18"/>
                <w:szCs w:val="18"/>
              </w:rPr>
              <w:t>ado</w:t>
            </w:r>
            <w:r w:rsidRPr="0095246F">
              <w:rPr>
                <w:rFonts w:eastAsia="Arial"/>
                <w:spacing w:val="1"/>
                <w:sz w:val="18"/>
                <w:szCs w:val="18"/>
              </w:rPr>
              <w:t>s</w:t>
            </w:r>
            <w:r w:rsidRPr="0095246F">
              <w:rPr>
                <w:rFonts w:eastAsia="Arial"/>
                <w:sz w:val="18"/>
                <w:szCs w:val="18"/>
              </w:rPr>
              <w:t>.</w:t>
            </w:r>
            <w:r w:rsidRPr="0095246F">
              <w:rPr>
                <w:rFonts w:eastAsia="Arial"/>
                <w:spacing w:val="2"/>
                <w:sz w:val="18"/>
                <w:szCs w:val="18"/>
              </w:rPr>
              <w:t xml:space="preserve"> </w:t>
            </w:r>
            <w:r w:rsidRPr="0095246F">
              <w:rPr>
                <w:rFonts w:eastAsia="Arial"/>
                <w:spacing w:val="1"/>
                <w:sz w:val="18"/>
                <w:szCs w:val="18"/>
              </w:rPr>
              <w:t>E</w:t>
            </w:r>
            <w:r w:rsidRPr="0095246F">
              <w:rPr>
                <w:rFonts w:eastAsia="Arial"/>
                <w:sz w:val="18"/>
                <w:szCs w:val="18"/>
              </w:rPr>
              <w:t>l</w:t>
            </w:r>
            <w:r w:rsidRPr="0095246F">
              <w:rPr>
                <w:rFonts w:eastAsia="Arial"/>
                <w:spacing w:val="1"/>
                <w:sz w:val="18"/>
                <w:szCs w:val="18"/>
              </w:rPr>
              <w:t xml:space="preserve"> </w:t>
            </w:r>
            <w:r w:rsidRPr="0095246F">
              <w:rPr>
                <w:rFonts w:eastAsia="Arial"/>
                <w:sz w:val="18"/>
                <w:szCs w:val="18"/>
              </w:rPr>
              <w:t>e</w:t>
            </w:r>
            <w:r w:rsidRPr="0095246F">
              <w:rPr>
                <w:rFonts w:eastAsia="Arial"/>
                <w:spacing w:val="1"/>
                <w:sz w:val="18"/>
                <w:szCs w:val="18"/>
              </w:rPr>
              <w:t>s</w:t>
            </w:r>
            <w:r w:rsidRPr="0095246F">
              <w:rPr>
                <w:rFonts w:eastAsia="Arial"/>
                <w:sz w:val="18"/>
                <w:szCs w:val="18"/>
              </w:rPr>
              <w:t>pa</w:t>
            </w:r>
            <w:r w:rsidRPr="0095246F">
              <w:rPr>
                <w:rFonts w:eastAsia="Arial"/>
                <w:spacing w:val="1"/>
                <w:sz w:val="18"/>
                <w:szCs w:val="18"/>
              </w:rPr>
              <w:t>c</w:t>
            </w:r>
            <w:r w:rsidRPr="0095246F">
              <w:rPr>
                <w:rFonts w:eastAsia="Arial"/>
                <w:sz w:val="18"/>
                <w:szCs w:val="18"/>
              </w:rPr>
              <w:t>io</w:t>
            </w:r>
            <w:r w:rsidRPr="0095246F">
              <w:rPr>
                <w:rFonts w:eastAsia="Arial"/>
                <w:spacing w:val="1"/>
                <w:sz w:val="18"/>
                <w:szCs w:val="18"/>
              </w:rPr>
              <w:t xml:space="preserve"> </w:t>
            </w:r>
            <w:r w:rsidRPr="0095246F">
              <w:rPr>
                <w:rFonts w:eastAsia="Arial"/>
                <w:sz w:val="18"/>
                <w:szCs w:val="18"/>
              </w:rPr>
              <w:t>de</w:t>
            </w:r>
            <w:r w:rsidRPr="0095246F">
              <w:rPr>
                <w:rFonts w:eastAsia="Arial"/>
                <w:spacing w:val="1"/>
                <w:sz w:val="18"/>
                <w:szCs w:val="18"/>
              </w:rPr>
              <w:t xml:space="preserve"> </w:t>
            </w:r>
            <w:r w:rsidRPr="0095246F">
              <w:rPr>
                <w:rFonts w:eastAsia="Arial"/>
                <w:sz w:val="18"/>
                <w:szCs w:val="18"/>
              </w:rPr>
              <w:t>holgura</w:t>
            </w:r>
            <w:r w:rsidRPr="0095246F">
              <w:rPr>
                <w:rFonts w:eastAsia="Arial"/>
                <w:spacing w:val="1"/>
                <w:sz w:val="18"/>
                <w:szCs w:val="18"/>
              </w:rPr>
              <w:t xml:space="preserve"> </w:t>
            </w:r>
            <w:r w:rsidRPr="0095246F">
              <w:rPr>
                <w:rFonts w:eastAsia="Arial"/>
                <w:sz w:val="18"/>
                <w:szCs w:val="18"/>
              </w:rPr>
              <w:t>horizon</w:t>
            </w:r>
            <w:r w:rsidRPr="0095246F">
              <w:rPr>
                <w:rFonts w:eastAsia="Arial"/>
                <w:spacing w:val="1"/>
                <w:sz w:val="18"/>
                <w:szCs w:val="18"/>
              </w:rPr>
              <w:t>t</w:t>
            </w:r>
            <w:r w:rsidRPr="0095246F">
              <w:rPr>
                <w:rFonts w:eastAsia="Arial"/>
                <w:sz w:val="18"/>
                <w:szCs w:val="18"/>
              </w:rPr>
              <w:t>al</w:t>
            </w:r>
            <w:r w:rsidRPr="0095246F">
              <w:rPr>
                <w:rFonts w:eastAsia="Arial"/>
                <w:spacing w:val="1"/>
                <w:sz w:val="18"/>
                <w:szCs w:val="18"/>
              </w:rPr>
              <w:t xml:space="preserve"> </w:t>
            </w:r>
            <w:r w:rsidRPr="0095246F">
              <w:rPr>
                <w:rFonts w:eastAsia="Arial"/>
                <w:sz w:val="18"/>
                <w:szCs w:val="18"/>
              </w:rPr>
              <w:t>en</w:t>
            </w:r>
            <w:r w:rsidRPr="0095246F">
              <w:rPr>
                <w:rFonts w:eastAsia="Arial"/>
                <w:spacing w:val="1"/>
                <w:sz w:val="18"/>
                <w:szCs w:val="18"/>
              </w:rPr>
              <w:t>t</w:t>
            </w:r>
            <w:r w:rsidRPr="0095246F">
              <w:rPr>
                <w:rFonts w:eastAsia="Arial"/>
                <w:sz w:val="18"/>
                <w:szCs w:val="18"/>
              </w:rPr>
              <w:t>re</w:t>
            </w:r>
            <w:r w:rsidRPr="0095246F">
              <w:rPr>
                <w:rFonts w:eastAsia="Arial"/>
                <w:spacing w:val="1"/>
                <w:sz w:val="18"/>
                <w:szCs w:val="18"/>
              </w:rPr>
              <w:t xml:space="preserve"> c</w:t>
            </w:r>
            <w:r w:rsidRPr="0095246F">
              <w:rPr>
                <w:rFonts w:eastAsia="Arial"/>
                <w:sz w:val="18"/>
                <w:szCs w:val="18"/>
              </w:rPr>
              <w:t>abina</w:t>
            </w:r>
            <w:r w:rsidRPr="0095246F">
              <w:rPr>
                <w:rFonts w:eastAsia="Arial"/>
                <w:spacing w:val="1"/>
                <w:sz w:val="18"/>
                <w:szCs w:val="18"/>
              </w:rPr>
              <w:t xml:space="preserve"> </w:t>
            </w:r>
            <w:r w:rsidRPr="0095246F">
              <w:rPr>
                <w:rFonts w:eastAsia="Arial"/>
                <w:sz w:val="18"/>
                <w:szCs w:val="18"/>
              </w:rPr>
              <w:t>y pavi</w:t>
            </w:r>
            <w:r w:rsidRPr="0095246F">
              <w:rPr>
                <w:rFonts w:eastAsia="Arial"/>
                <w:spacing w:val="3"/>
                <w:sz w:val="18"/>
                <w:szCs w:val="18"/>
              </w:rPr>
              <w:t>m</w:t>
            </w:r>
            <w:r w:rsidRPr="0095246F">
              <w:rPr>
                <w:rFonts w:eastAsia="Arial"/>
                <w:sz w:val="18"/>
                <w:szCs w:val="18"/>
              </w:rPr>
              <w:t>en</w:t>
            </w:r>
            <w:r w:rsidRPr="0095246F">
              <w:rPr>
                <w:rFonts w:eastAsia="Arial"/>
                <w:spacing w:val="1"/>
                <w:sz w:val="18"/>
                <w:szCs w:val="18"/>
              </w:rPr>
              <w:t>t</w:t>
            </w:r>
            <w:r w:rsidRPr="0095246F">
              <w:rPr>
                <w:rFonts w:eastAsia="Arial"/>
                <w:sz w:val="18"/>
                <w:szCs w:val="18"/>
              </w:rPr>
              <w:t>o</w:t>
            </w:r>
            <w:r w:rsidRPr="0095246F">
              <w:rPr>
                <w:rFonts w:eastAsia="Arial"/>
                <w:spacing w:val="1"/>
                <w:sz w:val="18"/>
                <w:szCs w:val="18"/>
              </w:rPr>
              <w:t xml:space="preserve"> </w:t>
            </w:r>
            <w:r w:rsidRPr="0095246F">
              <w:rPr>
                <w:rFonts w:eastAsia="Arial"/>
                <w:sz w:val="18"/>
                <w:szCs w:val="18"/>
              </w:rPr>
              <w:t>no</w:t>
            </w:r>
            <w:r w:rsidRPr="0095246F">
              <w:rPr>
                <w:rFonts w:eastAsia="Arial"/>
                <w:spacing w:val="1"/>
                <w:sz w:val="18"/>
                <w:szCs w:val="18"/>
              </w:rPr>
              <w:t xml:space="preserve"> </w:t>
            </w:r>
            <w:r w:rsidRPr="0095246F">
              <w:rPr>
                <w:rFonts w:eastAsia="Arial"/>
                <w:sz w:val="18"/>
                <w:szCs w:val="18"/>
              </w:rPr>
              <w:t>es</w:t>
            </w:r>
            <w:r w:rsidRPr="0095246F">
              <w:rPr>
                <w:rFonts w:eastAsia="Arial"/>
                <w:spacing w:val="2"/>
                <w:sz w:val="18"/>
                <w:szCs w:val="18"/>
              </w:rPr>
              <w:t xml:space="preserve"> </w:t>
            </w:r>
            <w:r w:rsidRPr="0095246F">
              <w:rPr>
                <w:rFonts w:eastAsia="Arial"/>
                <w:spacing w:val="1"/>
                <w:sz w:val="18"/>
                <w:szCs w:val="18"/>
              </w:rPr>
              <w:t>s</w:t>
            </w:r>
            <w:r w:rsidRPr="0095246F">
              <w:rPr>
                <w:rFonts w:eastAsia="Arial"/>
                <w:sz w:val="18"/>
                <w:szCs w:val="18"/>
              </w:rPr>
              <w:t>uperior</w:t>
            </w:r>
            <w:r w:rsidRPr="0095246F">
              <w:rPr>
                <w:rFonts w:eastAsia="Arial"/>
                <w:spacing w:val="1"/>
                <w:sz w:val="18"/>
                <w:szCs w:val="18"/>
              </w:rPr>
              <w:t xml:space="preserve"> </w:t>
            </w:r>
            <w:r w:rsidRPr="0095246F">
              <w:rPr>
                <w:rFonts w:eastAsia="Arial"/>
                <w:sz w:val="18"/>
                <w:szCs w:val="18"/>
              </w:rPr>
              <w:t>a</w:t>
            </w:r>
            <w:r w:rsidRPr="0095246F">
              <w:rPr>
                <w:rFonts w:eastAsia="Arial"/>
                <w:spacing w:val="1"/>
                <w:sz w:val="18"/>
                <w:szCs w:val="18"/>
              </w:rPr>
              <w:t xml:space="preserve"> </w:t>
            </w:r>
            <w:r w:rsidRPr="0095246F">
              <w:rPr>
                <w:rFonts w:eastAsia="Arial"/>
                <w:sz w:val="18"/>
                <w:szCs w:val="18"/>
              </w:rPr>
              <w:t>1</w:t>
            </w:r>
            <w:r w:rsidRPr="0095246F">
              <w:rPr>
                <w:rFonts w:eastAsia="Arial"/>
                <w:spacing w:val="1"/>
                <w:sz w:val="18"/>
                <w:szCs w:val="18"/>
              </w:rPr>
              <w:t xml:space="preserve"> c</w:t>
            </w:r>
            <w:r w:rsidRPr="0095246F">
              <w:rPr>
                <w:rFonts w:eastAsia="Arial"/>
                <w:spacing w:val="3"/>
                <w:sz w:val="18"/>
                <w:szCs w:val="18"/>
              </w:rPr>
              <w:t>m</w:t>
            </w:r>
            <w:r w:rsidRPr="0095246F">
              <w:rPr>
                <w:rFonts w:eastAsia="Arial"/>
                <w:sz w:val="18"/>
                <w:szCs w:val="18"/>
              </w:rPr>
              <w:t>.</w:t>
            </w:r>
          </w:p>
          <w:p w14:paraId="2DF5A2BD" w14:textId="77777777" w:rsidR="00940A31" w:rsidRPr="0095246F" w:rsidRDefault="0025056C" w:rsidP="0050038F">
            <w:pPr>
              <w:pStyle w:val="UZPRRAFO"/>
              <w:spacing w:line="240" w:lineRule="auto"/>
              <w:ind w:left="568" w:hanging="142"/>
              <w:rPr>
                <w:rFonts w:eastAsia="Arial"/>
                <w:sz w:val="18"/>
                <w:szCs w:val="18"/>
              </w:rPr>
            </w:pPr>
            <w:r w:rsidRPr="0095246F">
              <w:rPr>
                <w:rFonts w:eastAsia="Arial"/>
                <w:sz w:val="18"/>
                <w:szCs w:val="18"/>
              </w:rPr>
              <w:t xml:space="preserve">- </w:t>
            </w:r>
            <w:r w:rsidR="006C708A" w:rsidRPr="0095246F">
              <w:rPr>
                <w:rFonts w:eastAsia="Arial"/>
                <w:sz w:val="18"/>
                <w:szCs w:val="18"/>
              </w:rPr>
              <w:t>La</w:t>
            </w:r>
            <w:r w:rsidR="006C708A" w:rsidRPr="0095246F">
              <w:rPr>
                <w:rFonts w:eastAsia="Arial"/>
                <w:spacing w:val="3"/>
                <w:sz w:val="18"/>
                <w:szCs w:val="18"/>
              </w:rPr>
              <w:t xml:space="preserve"> </w:t>
            </w:r>
            <w:r w:rsidR="006C708A" w:rsidRPr="0095246F">
              <w:rPr>
                <w:rFonts w:eastAsia="Arial"/>
                <w:sz w:val="18"/>
                <w:szCs w:val="18"/>
              </w:rPr>
              <w:t>pre</w:t>
            </w:r>
            <w:r w:rsidR="006C708A" w:rsidRPr="0095246F">
              <w:rPr>
                <w:rFonts w:eastAsia="Arial"/>
                <w:spacing w:val="1"/>
                <w:sz w:val="18"/>
                <w:szCs w:val="18"/>
              </w:rPr>
              <w:t>s</w:t>
            </w:r>
            <w:r w:rsidR="006C708A" w:rsidRPr="0095246F">
              <w:rPr>
                <w:rFonts w:eastAsia="Arial"/>
                <w:sz w:val="18"/>
                <w:szCs w:val="18"/>
              </w:rPr>
              <w:t>en</w:t>
            </w:r>
            <w:r w:rsidR="006C708A" w:rsidRPr="0095246F">
              <w:rPr>
                <w:rFonts w:eastAsia="Arial"/>
                <w:spacing w:val="1"/>
                <w:sz w:val="18"/>
                <w:szCs w:val="18"/>
              </w:rPr>
              <w:t>c</w:t>
            </w:r>
            <w:r w:rsidR="006C708A" w:rsidRPr="0095246F">
              <w:rPr>
                <w:rFonts w:eastAsia="Arial"/>
                <w:sz w:val="18"/>
                <w:szCs w:val="18"/>
              </w:rPr>
              <w:t>ia</w:t>
            </w:r>
            <w:r w:rsidR="006C708A" w:rsidRPr="0095246F">
              <w:rPr>
                <w:rFonts w:eastAsia="Arial"/>
                <w:spacing w:val="3"/>
                <w:sz w:val="18"/>
                <w:szCs w:val="18"/>
              </w:rPr>
              <w:t xml:space="preserve"> </w:t>
            </w:r>
            <w:r w:rsidR="006C708A" w:rsidRPr="0095246F">
              <w:rPr>
                <w:rFonts w:eastAsia="Arial"/>
                <w:sz w:val="18"/>
                <w:szCs w:val="18"/>
              </w:rPr>
              <w:t>de</w:t>
            </w:r>
            <w:r w:rsidR="006C708A" w:rsidRPr="0095246F">
              <w:rPr>
                <w:rFonts w:eastAsia="Arial"/>
                <w:spacing w:val="3"/>
                <w:sz w:val="18"/>
                <w:szCs w:val="18"/>
              </w:rPr>
              <w:t xml:space="preserve"> </w:t>
            </w:r>
            <w:r w:rsidR="006C708A" w:rsidRPr="0095246F">
              <w:rPr>
                <w:rFonts w:eastAsia="Arial"/>
                <w:sz w:val="18"/>
                <w:szCs w:val="18"/>
              </w:rPr>
              <w:t>la</w:t>
            </w:r>
            <w:r w:rsidR="006C708A" w:rsidRPr="0095246F">
              <w:rPr>
                <w:rFonts w:eastAsia="Arial"/>
                <w:spacing w:val="3"/>
                <w:sz w:val="18"/>
                <w:szCs w:val="18"/>
              </w:rPr>
              <w:t xml:space="preserve"> </w:t>
            </w:r>
            <w:r w:rsidR="006C708A" w:rsidRPr="0095246F">
              <w:rPr>
                <w:rFonts w:eastAsia="Arial"/>
                <w:sz w:val="18"/>
                <w:szCs w:val="18"/>
              </w:rPr>
              <w:t>zona</w:t>
            </w:r>
            <w:r w:rsidR="006C708A" w:rsidRPr="0095246F">
              <w:rPr>
                <w:rFonts w:eastAsia="Arial"/>
                <w:spacing w:val="3"/>
                <w:sz w:val="18"/>
                <w:szCs w:val="18"/>
              </w:rPr>
              <w:t xml:space="preserve"> </w:t>
            </w:r>
            <w:r w:rsidR="006C708A" w:rsidRPr="0095246F">
              <w:rPr>
                <w:rFonts w:eastAsia="Arial"/>
                <w:sz w:val="18"/>
                <w:szCs w:val="18"/>
              </w:rPr>
              <w:t>de</w:t>
            </w:r>
            <w:r w:rsidR="006C708A" w:rsidRPr="0095246F">
              <w:rPr>
                <w:rFonts w:eastAsia="Arial"/>
                <w:spacing w:val="3"/>
                <w:sz w:val="18"/>
                <w:szCs w:val="18"/>
              </w:rPr>
              <w:t xml:space="preserve"> </w:t>
            </w:r>
            <w:r w:rsidR="006C708A" w:rsidRPr="0095246F">
              <w:rPr>
                <w:rFonts w:eastAsia="Arial"/>
                <w:sz w:val="18"/>
                <w:szCs w:val="18"/>
              </w:rPr>
              <w:t>e</w:t>
            </w:r>
            <w:r w:rsidR="006C708A" w:rsidRPr="0095246F">
              <w:rPr>
                <w:rFonts w:eastAsia="Arial"/>
                <w:spacing w:val="3"/>
                <w:sz w:val="18"/>
                <w:szCs w:val="18"/>
              </w:rPr>
              <w:t>m</w:t>
            </w:r>
            <w:r w:rsidR="006C708A" w:rsidRPr="0095246F">
              <w:rPr>
                <w:rFonts w:eastAsia="Arial"/>
                <w:sz w:val="18"/>
                <w:szCs w:val="18"/>
              </w:rPr>
              <w:t>barque</w:t>
            </w:r>
            <w:r w:rsidR="006C708A" w:rsidRPr="0095246F">
              <w:rPr>
                <w:rFonts w:eastAsia="Arial"/>
                <w:spacing w:val="3"/>
                <w:sz w:val="18"/>
                <w:szCs w:val="18"/>
              </w:rPr>
              <w:t xml:space="preserve"> </w:t>
            </w:r>
            <w:r w:rsidR="006C708A" w:rsidRPr="0095246F">
              <w:rPr>
                <w:rFonts w:eastAsia="Arial"/>
                <w:sz w:val="18"/>
                <w:szCs w:val="18"/>
              </w:rPr>
              <w:t>del</w:t>
            </w:r>
            <w:r w:rsidR="006C708A" w:rsidRPr="0095246F">
              <w:rPr>
                <w:rFonts w:eastAsia="Arial"/>
                <w:spacing w:val="4"/>
                <w:sz w:val="18"/>
                <w:szCs w:val="18"/>
              </w:rPr>
              <w:t xml:space="preserve"> </w:t>
            </w:r>
            <w:r w:rsidR="006C708A" w:rsidRPr="0095246F">
              <w:rPr>
                <w:rFonts w:eastAsia="Arial"/>
                <w:sz w:val="18"/>
                <w:szCs w:val="18"/>
              </w:rPr>
              <w:t>a</w:t>
            </w:r>
            <w:r w:rsidR="006C708A" w:rsidRPr="0095246F">
              <w:rPr>
                <w:rFonts w:eastAsia="Arial"/>
                <w:spacing w:val="1"/>
                <w:sz w:val="18"/>
                <w:szCs w:val="18"/>
              </w:rPr>
              <w:t>sc</w:t>
            </w:r>
            <w:r w:rsidR="006C708A" w:rsidRPr="0095246F">
              <w:rPr>
                <w:rFonts w:eastAsia="Arial"/>
                <w:sz w:val="18"/>
                <w:szCs w:val="18"/>
              </w:rPr>
              <w:t>en</w:t>
            </w:r>
            <w:r w:rsidR="006C708A" w:rsidRPr="0095246F">
              <w:rPr>
                <w:rFonts w:eastAsia="Arial"/>
                <w:spacing w:val="1"/>
                <w:sz w:val="18"/>
                <w:szCs w:val="18"/>
              </w:rPr>
              <w:t>s</w:t>
            </w:r>
            <w:r w:rsidR="006C708A" w:rsidRPr="0095246F">
              <w:rPr>
                <w:rFonts w:eastAsia="Arial"/>
                <w:sz w:val="18"/>
                <w:szCs w:val="18"/>
              </w:rPr>
              <w:t>or</w:t>
            </w:r>
            <w:r w:rsidR="006C708A" w:rsidRPr="0095246F">
              <w:rPr>
                <w:rFonts w:eastAsia="Arial"/>
                <w:spacing w:val="3"/>
                <w:sz w:val="18"/>
                <w:szCs w:val="18"/>
              </w:rPr>
              <w:t xml:space="preserve"> </w:t>
            </w:r>
            <w:r w:rsidR="006C708A" w:rsidRPr="0095246F">
              <w:rPr>
                <w:rFonts w:eastAsia="Arial"/>
                <w:spacing w:val="1"/>
                <w:sz w:val="18"/>
                <w:szCs w:val="18"/>
              </w:rPr>
              <w:t>s</w:t>
            </w:r>
            <w:r w:rsidR="006C708A" w:rsidRPr="0095246F">
              <w:rPr>
                <w:rFonts w:eastAsia="Arial"/>
                <w:sz w:val="18"/>
                <w:szCs w:val="18"/>
              </w:rPr>
              <w:t>e</w:t>
            </w:r>
            <w:r w:rsidR="006C708A" w:rsidRPr="0095246F">
              <w:rPr>
                <w:rFonts w:eastAsia="Arial"/>
                <w:spacing w:val="3"/>
                <w:sz w:val="18"/>
                <w:szCs w:val="18"/>
              </w:rPr>
              <w:t xml:space="preserve"> </w:t>
            </w:r>
            <w:r w:rsidR="006C708A" w:rsidRPr="0095246F">
              <w:rPr>
                <w:rFonts w:eastAsia="Arial"/>
                <w:spacing w:val="1"/>
                <w:sz w:val="18"/>
                <w:szCs w:val="18"/>
              </w:rPr>
              <w:t>s</w:t>
            </w:r>
            <w:r w:rsidR="006C708A" w:rsidRPr="0095246F">
              <w:rPr>
                <w:rFonts w:eastAsia="Arial"/>
                <w:sz w:val="18"/>
                <w:szCs w:val="18"/>
              </w:rPr>
              <w:t>eñaliza</w:t>
            </w:r>
            <w:r w:rsidR="006C708A" w:rsidRPr="0095246F">
              <w:rPr>
                <w:rFonts w:eastAsia="Arial"/>
                <w:spacing w:val="3"/>
                <w:sz w:val="18"/>
                <w:szCs w:val="18"/>
              </w:rPr>
              <w:t xml:space="preserve"> m</w:t>
            </w:r>
            <w:r w:rsidR="006C708A" w:rsidRPr="0095246F">
              <w:rPr>
                <w:rFonts w:eastAsia="Arial"/>
                <w:sz w:val="18"/>
                <w:szCs w:val="18"/>
              </w:rPr>
              <w:t>edian</w:t>
            </w:r>
            <w:r w:rsidR="006C708A" w:rsidRPr="0095246F">
              <w:rPr>
                <w:rFonts w:eastAsia="Arial"/>
                <w:spacing w:val="1"/>
                <w:sz w:val="18"/>
                <w:szCs w:val="18"/>
              </w:rPr>
              <w:t>t</w:t>
            </w:r>
            <w:r w:rsidR="006C708A" w:rsidRPr="0095246F">
              <w:rPr>
                <w:rFonts w:eastAsia="Arial"/>
                <w:sz w:val="18"/>
                <w:szCs w:val="18"/>
              </w:rPr>
              <w:t>e</w:t>
            </w:r>
            <w:r w:rsidR="006C708A" w:rsidRPr="0095246F">
              <w:rPr>
                <w:rFonts w:eastAsia="Arial"/>
                <w:spacing w:val="3"/>
                <w:sz w:val="18"/>
                <w:szCs w:val="18"/>
              </w:rPr>
              <w:t xml:space="preserve"> </w:t>
            </w:r>
            <w:r w:rsidR="006C708A" w:rsidRPr="0095246F">
              <w:rPr>
                <w:rFonts w:eastAsia="Arial"/>
                <w:sz w:val="18"/>
                <w:szCs w:val="18"/>
              </w:rPr>
              <w:t>la</w:t>
            </w:r>
            <w:r w:rsidR="006C708A" w:rsidRPr="0095246F">
              <w:rPr>
                <w:rFonts w:eastAsia="Arial"/>
                <w:spacing w:val="3"/>
                <w:sz w:val="18"/>
                <w:szCs w:val="18"/>
              </w:rPr>
              <w:t xml:space="preserve"> </w:t>
            </w:r>
            <w:r w:rsidR="006C708A" w:rsidRPr="0095246F">
              <w:rPr>
                <w:rFonts w:eastAsia="Arial"/>
                <w:sz w:val="18"/>
                <w:szCs w:val="18"/>
              </w:rPr>
              <w:t>in</w:t>
            </w:r>
            <w:r w:rsidR="006C708A" w:rsidRPr="0095246F">
              <w:rPr>
                <w:rFonts w:eastAsia="Arial"/>
                <w:spacing w:val="1"/>
                <w:sz w:val="18"/>
                <w:szCs w:val="18"/>
              </w:rPr>
              <w:t>st</w:t>
            </w:r>
            <w:r w:rsidR="006C708A" w:rsidRPr="0095246F">
              <w:rPr>
                <w:rFonts w:eastAsia="Arial"/>
                <w:sz w:val="18"/>
                <w:szCs w:val="18"/>
              </w:rPr>
              <w:t>ala</w:t>
            </w:r>
            <w:r w:rsidR="006C708A" w:rsidRPr="0095246F">
              <w:rPr>
                <w:rFonts w:eastAsia="Arial"/>
                <w:spacing w:val="1"/>
                <w:sz w:val="18"/>
                <w:szCs w:val="18"/>
              </w:rPr>
              <w:t>c</w:t>
            </w:r>
            <w:r w:rsidR="006C708A" w:rsidRPr="0095246F">
              <w:rPr>
                <w:rFonts w:eastAsia="Arial"/>
                <w:sz w:val="18"/>
                <w:szCs w:val="18"/>
              </w:rPr>
              <w:t>ión,</w:t>
            </w:r>
            <w:r w:rsidR="006C708A" w:rsidRPr="0095246F">
              <w:rPr>
                <w:rFonts w:eastAsia="Arial"/>
                <w:spacing w:val="5"/>
                <w:sz w:val="18"/>
                <w:szCs w:val="18"/>
              </w:rPr>
              <w:t xml:space="preserve"> </w:t>
            </w:r>
            <w:r w:rsidR="006C708A" w:rsidRPr="0095246F">
              <w:rPr>
                <w:rFonts w:eastAsia="Arial"/>
                <w:sz w:val="18"/>
                <w:szCs w:val="18"/>
              </w:rPr>
              <w:t>en</w:t>
            </w:r>
            <w:r w:rsidR="006C708A" w:rsidRPr="0095246F">
              <w:rPr>
                <w:rFonts w:eastAsia="Arial"/>
                <w:spacing w:val="1"/>
                <w:sz w:val="18"/>
                <w:szCs w:val="18"/>
              </w:rPr>
              <w:t xml:space="preserve"> </w:t>
            </w:r>
            <w:r w:rsidR="006C708A" w:rsidRPr="0095246F">
              <w:rPr>
                <w:rFonts w:eastAsia="Arial"/>
                <w:sz w:val="18"/>
                <w:szCs w:val="18"/>
              </w:rPr>
              <w:t>el</w:t>
            </w:r>
            <w:r w:rsidR="006C708A" w:rsidRPr="0095246F">
              <w:rPr>
                <w:rFonts w:eastAsia="Arial"/>
                <w:spacing w:val="2"/>
                <w:sz w:val="18"/>
                <w:szCs w:val="18"/>
              </w:rPr>
              <w:t xml:space="preserve"> </w:t>
            </w:r>
            <w:r w:rsidR="006C708A" w:rsidRPr="0095246F">
              <w:rPr>
                <w:rFonts w:eastAsia="Arial"/>
                <w:sz w:val="18"/>
                <w:szCs w:val="18"/>
              </w:rPr>
              <w:t>pavi</w:t>
            </w:r>
            <w:r w:rsidR="006C708A" w:rsidRPr="0095246F">
              <w:rPr>
                <w:rFonts w:eastAsia="Arial"/>
                <w:spacing w:val="3"/>
                <w:sz w:val="18"/>
                <w:szCs w:val="18"/>
              </w:rPr>
              <w:t>m</w:t>
            </w:r>
            <w:r w:rsidR="006C708A" w:rsidRPr="0095246F">
              <w:rPr>
                <w:rFonts w:eastAsia="Arial"/>
                <w:sz w:val="18"/>
                <w:szCs w:val="18"/>
              </w:rPr>
              <w:t>en</w:t>
            </w:r>
            <w:r w:rsidR="006C708A" w:rsidRPr="0095246F">
              <w:rPr>
                <w:rFonts w:eastAsia="Arial"/>
                <w:spacing w:val="1"/>
                <w:sz w:val="18"/>
                <w:szCs w:val="18"/>
              </w:rPr>
              <w:t>t</w:t>
            </w:r>
            <w:r w:rsidR="006C708A" w:rsidRPr="0095246F">
              <w:rPr>
                <w:rFonts w:eastAsia="Arial"/>
                <w:sz w:val="18"/>
                <w:szCs w:val="18"/>
              </w:rPr>
              <w:t>o</w:t>
            </w:r>
            <w:r w:rsidR="006C708A" w:rsidRPr="0095246F">
              <w:rPr>
                <w:rFonts w:eastAsia="Arial"/>
                <w:spacing w:val="1"/>
                <w:sz w:val="18"/>
                <w:szCs w:val="18"/>
              </w:rPr>
              <w:t xml:space="preserve"> </w:t>
            </w:r>
            <w:r w:rsidR="006C708A" w:rsidRPr="0095246F">
              <w:rPr>
                <w:rFonts w:eastAsia="Arial"/>
                <w:sz w:val="18"/>
                <w:szCs w:val="18"/>
              </w:rPr>
              <w:t>adya</w:t>
            </w:r>
            <w:r w:rsidR="006C708A" w:rsidRPr="0095246F">
              <w:rPr>
                <w:rFonts w:eastAsia="Arial"/>
                <w:spacing w:val="1"/>
                <w:sz w:val="18"/>
                <w:szCs w:val="18"/>
              </w:rPr>
              <w:t>c</w:t>
            </w:r>
            <w:r w:rsidR="006C708A" w:rsidRPr="0095246F">
              <w:rPr>
                <w:rFonts w:eastAsia="Arial"/>
                <w:sz w:val="18"/>
                <w:szCs w:val="18"/>
              </w:rPr>
              <w:t>en</w:t>
            </w:r>
            <w:r w:rsidR="006C708A" w:rsidRPr="0095246F">
              <w:rPr>
                <w:rFonts w:eastAsia="Arial"/>
                <w:spacing w:val="1"/>
                <w:sz w:val="18"/>
                <w:szCs w:val="18"/>
              </w:rPr>
              <w:t>t</w:t>
            </w:r>
            <w:r w:rsidR="006C708A" w:rsidRPr="0095246F">
              <w:rPr>
                <w:rFonts w:eastAsia="Arial"/>
                <w:sz w:val="18"/>
                <w:szCs w:val="18"/>
              </w:rPr>
              <w:t>e</w:t>
            </w:r>
            <w:r w:rsidR="006C708A" w:rsidRPr="0095246F">
              <w:rPr>
                <w:rFonts w:eastAsia="Arial"/>
                <w:spacing w:val="1"/>
                <w:sz w:val="18"/>
                <w:szCs w:val="18"/>
              </w:rPr>
              <w:t xml:space="preserve"> </w:t>
            </w:r>
            <w:r w:rsidR="006C708A" w:rsidRPr="0095246F">
              <w:rPr>
                <w:rFonts w:eastAsia="Arial"/>
                <w:sz w:val="18"/>
                <w:szCs w:val="18"/>
              </w:rPr>
              <w:t>a</w:t>
            </w:r>
            <w:r w:rsidR="006C708A" w:rsidRPr="0095246F">
              <w:rPr>
                <w:rFonts w:eastAsia="Arial"/>
                <w:spacing w:val="1"/>
                <w:sz w:val="18"/>
                <w:szCs w:val="18"/>
              </w:rPr>
              <w:t xml:space="preserve"> </w:t>
            </w:r>
            <w:r w:rsidR="006C708A" w:rsidRPr="0095246F">
              <w:rPr>
                <w:rFonts w:eastAsia="Arial"/>
                <w:sz w:val="18"/>
                <w:szCs w:val="18"/>
              </w:rPr>
              <w:t>la</w:t>
            </w:r>
            <w:r w:rsidR="006C708A" w:rsidRPr="0095246F">
              <w:rPr>
                <w:rFonts w:eastAsia="Arial"/>
                <w:spacing w:val="1"/>
                <w:sz w:val="18"/>
                <w:szCs w:val="18"/>
              </w:rPr>
              <w:t xml:space="preserve"> </w:t>
            </w:r>
            <w:r w:rsidR="006C708A" w:rsidRPr="0095246F">
              <w:rPr>
                <w:rFonts w:eastAsia="Arial"/>
                <w:sz w:val="18"/>
                <w:szCs w:val="18"/>
              </w:rPr>
              <w:t>puer</w:t>
            </w:r>
            <w:r w:rsidR="006C708A" w:rsidRPr="0095246F">
              <w:rPr>
                <w:rFonts w:eastAsia="Arial"/>
                <w:spacing w:val="1"/>
                <w:sz w:val="18"/>
                <w:szCs w:val="18"/>
              </w:rPr>
              <w:t>t</w:t>
            </w:r>
            <w:r w:rsidR="006C708A" w:rsidRPr="0095246F">
              <w:rPr>
                <w:rFonts w:eastAsia="Arial"/>
                <w:sz w:val="18"/>
                <w:szCs w:val="18"/>
              </w:rPr>
              <w:t>a,</w:t>
            </w:r>
            <w:r w:rsidR="006C708A" w:rsidRPr="0095246F">
              <w:rPr>
                <w:rFonts w:eastAsia="Arial"/>
                <w:spacing w:val="3"/>
                <w:sz w:val="18"/>
                <w:szCs w:val="18"/>
              </w:rPr>
              <w:t xml:space="preserve"> </w:t>
            </w:r>
            <w:r w:rsidR="006C708A" w:rsidRPr="0095246F">
              <w:rPr>
                <w:rFonts w:eastAsia="Arial"/>
                <w:sz w:val="18"/>
                <w:szCs w:val="18"/>
              </w:rPr>
              <w:t>de una</w:t>
            </w:r>
            <w:r w:rsidR="006C708A" w:rsidRPr="0095246F">
              <w:rPr>
                <w:rFonts w:eastAsia="Arial"/>
                <w:spacing w:val="2"/>
                <w:sz w:val="18"/>
                <w:szCs w:val="18"/>
              </w:rPr>
              <w:t xml:space="preserve"> </w:t>
            </w:r>
            <w:r w:rsidR="006C708A" w:rsidRPr="0095246F">
              <w:rPr>
                <w:rFonts w:eastAsia="Arial"/>
                <w:spacing w:val="1"/>
                <w:sz w:val="18"/>
                <w:szCs w:val="18"/>
              </w:rPr>
              <w:t>f</w:t>
            </w:r>
            <w:r w:rsidR="006C708A" w:rsidRPr="0095246F">
              <w:rPr>
                <w:rFonts w:eastAsia="Arial"/>
                <w:sz w:val="18"/>
                <w:szCs w:val="18"/>
              </w:rPr>
              <w:t>ranja</w:t>
            </w:r>
            <w:r w:rsidR="006C708A" w:rsidRPr="0095246F">
              <w:rPr>
                <w:rFonts w:eastAsia="Arial"/>
                <w:spacing w:val="2"/>
                <w:sz w:val="18"/>
                <w:szCs w:val="18"/>
              </w:rPr>
              <w:t xml:space="preserve"> </w:t>
            </w:r>
            <w:r w:rsidR="006C708A" w:rsidRPr="0095246F">
              <w:rPr>
                <w:rFonts w:eastAsia="Arial"/>
                <w:spacing w:val="1"/>
                <w:sz w:val="18"/>
                <w:szCs w:val="18"/>
              </w:rPr>
              <w:t>t</w:t>
            </w:r>
            <w:r w:rsidR="006C708A" w:rsidRPr="0095246F">
              <w:rPr>
                <w:rFonts w:eastAsia="Arial"/>
                <w:sz w:val="18"/>
                <w:szCs w:val="18"/>
              </w:rPr>
              <w:t>a</w:t>
            </w:r>
            <w:r w:rsidR="006C708A" w:rsidRPr="0095246F">
              <w:rPr>
                <w:rFonts w:eastAsia="Arial"/>
                <w:spacing w:val="1"/>
                <w:sz w:val="18"/>
                <w:szCs w:val="18"/>
              </w:rPr>
              <w:t>ct</w:t>
            </w:r>
            <w:r w:rsidR="006C708A" w:rsidRPr="0095246F">
              <w:rPr>
                <w:rFonts w:eastAsia="Arial"/>
                <w:sz w:val="18"/>
                <w:szCs w:val="18"/>
              </w:rPr>
              <w:t>o-vi</w:t>
            </w:r>
            <w:r w:rsidR="006C708A" w:rsidRPr="0095246F">
              <w:rPr>
                <w:rFonts w:eastAsia="Arial"/>
                <w:spacing w:val="1"/>
                <w:sz w:val="18"/>
                <w:szCs w:val="18"/>
              </w:rPr>
              <w:t>s</w:t>
            </w:r>
            <w:r w:rsidR="006C708A" w:rsidRPr="0095246F">
              <w:rPr>
                <w:rFonts w:eastAsia="Arial"/>
                <w:sz w:val="18"/>
                <w:szCs w:val="18"/>
              </w:rPr>
              <w:t>ual</w:t>
            </w:r>
            <w:r w:rsidR="006C708A" w:rsidRPr="0095246F">
              <w:rPr>
                <w:rFonts w:eastAsia="Arial"/>
                <w:spacing w:val="3"/>
                <w:sz w:val="18"/>
                <w:szCs w:val="18"/>
              </w:rPr>
              <w:t xml:space="preserve"> </w:t>
            </w:r>
            <w:r w:rsidR="006C708A" w:rsidRPr="0095246F">
              <w:rPr>
                <w:rFonts w:eastAsia="Arial"/>
                <w:sz w:val="18"/>
                <w:szCs w:val="18"/>
              </w:rPr>
              <w:t>de</w:t>
            </w:r>
            <w:r w:rsidR="006C708A" w:rsidRPr="0095246F">
              <w:rPr>
                <w:rFonts w:eastAsia="Arial"/>
                <w:spacing w:val="2"/>
                <w:sz w:val="18"/>
                <w:szCs w:val="18"/>
              </w:rPr>
              <w:t xml:space="preserve"> </w:t>
            </w:r>
            <w:r w:rsidR="006C708A" w:rsidRPr="0095246F">
              <w:rPr>
                <w:rFonts w:eastAsia="Arial"/>
                <w:sz w:val="18"/>
                <w:szCs w:val="18"/>
              </w:rPr>
              <w:t>a</w:t>
            </w:r>
            <w:r w:rsidR="006C708A" w:rsidRPr="0095246F">
              <w:rPr>
                <w:rFonts w:eastAsia="Arial"/>
                <w:spacing w:val="1"/>
                <w:sz w:val="18"/>
                <w:szCs w:val="18"/>
              </w:rPr>
              <w:t>c</w:t>
            </w:r>
            <w:r w:rsidR="006C708A" w:rsidRPr="0095246F">
              <w:rPr>
                <w:rFonts w:eastAsia="Arial"/>
                <w:sz w:val="18"/>
                <w:szCs w:val="18"/>
              </w:rPr>
              <w:t>analadura</w:t>
            </w:r>
            <w:r w:rsidR="006C708A" w:rsidRPr="0095246F">
              <w:rPr>
                <w:rFonts w:eastAsia="Arial"/>
                <w:spacing w:val="2"/>
                <w:sz w:val="18"/>
                <w:szCs w:val="18"/>
              </w:rPr>
              <w:t xml:space="preserve"> </w:t>
            </w:r>
            <w:r w:rsidR="006C708A" w:rsidRPr="0095246F">
              <w:rPr>
                <w:rFonts w:eastAsia="Arial"/>
                <w:sz w:val="18"/>
                <w:szCs w:val="18"/>
              </w:rPr>
              <w:t>ho</w:t>
            </w:r>
            <w:r w:rsidR="006C708A" w:rsidRPr="0095246F">
              <w:rPr>
                <w:rFonts w:eastAsia="Arial"/>
                <w:spacing w:val="3"/>
                <w:sz w:val="18"/>
                <w:szCs w:val="18"/>
              </w:rPr>
              <w:t>m</w:t>
            </w:r>
            <w:r w:rsidR="006C708A" w:rsidRPr="0095246F">
              <w:rPr>
                <w:rFonts w:eastAsia="Arial"/>
                <w:sz w:val="18"/>
                <w:szCs w:val="18"/>
              </w:rPr>
              <w:t>ologada</w:t>
            </w:r>
            <w:r w:rsidR="006C708A" w:rsidRPr="0095246F">
              <w:rPr>
                <w:rFonts w:eastAsia="Arial"/>
                <w:spacing w:val="2"/>
                <w:sz w:val="18"/>
                <w:szCs w:val="18"/>
              </w:rPr>
              <w:t xml:space="preserve"> </w:t>
            </w:r>
            <w:r w:rsidR="006C708A" w:rsidRPr="0095246F">
              <w:rPr>
                <w:rFonts w:eastAsia="Arial"/>
                <w:sz w:val="18"/>
                <w:szCs w:val="18"/>
              </w:rPr>
              <w:t>di</w:t>
            </w:r>
            <w:r w:rsidR="006C708A" w:rsidRPr="0095246F">
              <w:rPr>
                <w:rFonts w:eastAsia="Arial"/>
                <w:spacing w:val="1"/>
                <w:sz w:val="18"/>
                <w:szCs w:val="18"/>
              </w:rPr>
              <w:t>s</w:t>
            </w:r>
            <w:r w:rsidR="006C708A" w:rsidRPr="0095246F">
              <w:rPr>
                <w:rFonts w:eastAsia="Arial"/>
                <w:sz w:val="18"/>
                <w:szCs w:val="18"/>
              </w:rPr>
              <w:t>pue</w:t>
            </w:r>
            <w:r w:rsidR="006C708A" w:rsidRPr="0095246F">
              <w:rPr>
                <w:rFonts w:eastAsia="Arial"/>
                <w:spacing w:val="1"/>
                <w:sz w:val="18"/>
                <w:szCs w:val="18"/>
              </w:rPr>
              <w:t>st</w:t>
            </w:r>
            <w:r w:rsidR="006C708A" w:rsidRPr="0095246F">
              <w:rPr>
                <w:rFonts w:eastAsia="Arial"/>
                <w:sz w:val="18"/>
                <w:szCs w:val="18"/>
              </w:rPr>
              <w:t>a</w:t>
            </w:r>
            <w:r w:rsidR="006C708A" w:rsidRPr="0095246F">
              <w:rPr>
                <w:rFonts w:eastAsia="Arial"/>
                <w:spacing w:val="2"/>
                <w:sz w:val="18"/>
                <w:szCs w:val="18"/>
              </w:rPr>
              <w:t xml:space="preserve"> </w:t>
            </w:r>
            <w:r w:rsidR="006C708A" w:rsidRPr="0095246F">
              <w:rPr>
                <w:rFonts w:eastAsia="Arial"/>
                <w:sz w:val="18"/>
                <w:szCs w:val="18"/>
              </w:rPr>
              <w:t>en</w:t>
            </w:r>
            <w:r w:rsidR="006C708A" w:rsidRPr="0095246F">
              <w:rPr>
                <w:rFonts w:eastAsia="Arial"/>
                <w:spacing w:val="2"/>
                <w:sz w:val="18"/>
                <w:szCs w:val="18"/>
              </w:rPr>
              <w:t xml:space="preserve"> </w:t>
            </w:r>
            <w:r w:rsidR="006C708A" w:rsidRPr="0095246F">
              <w:rPr>
                <w:rFonts w:eastAsia="Arial"/>
                <w:sz w:val="18"/>
                <w:szCs w:val="18"/>
              </w:rPr>
              <w:t>perpendi</w:t>
            </w:r>
            <w:r w:rsidR="006C708A" w:rsidRPr="0095246F">
              <w:rPr>
                <w:rFonts w:eastAsia="Arial"/>
                <w:spacing w:val="1"/>
                <w:sz w:val="18"/>
                <w:szCs w:val="18"/>
              </w:rPr>
              <w:t>c</w:t>
            </w:r>
            <w:r w:rsidR="006C708A" w:rsidRPr="0095246F">
              <w:rPr>
                <w:rFonts w:eastAsia="Arial"/>
                <w:sz w:val="18"/>
                <w:szCs w:val="18"/>
              </w:rPr>
              <w:t>ular</w:t>
            </w:r>
            <w:r w:rsidR="006C708A" w:rsidRPr="0095246F">
              <w:rPr>
                <w:rFonts w:eastAsia="Arial"/>
                <w:spacing w:val="2"/>
                <w:sz w:val="18"/>
                <w:szCs w:val="18"/>
              </w:rPr>
              <w:t xml:space="preserve"> </w:t>
            </w:r>
            <w:r w:rsidR="006C708A" w:rsidRPr="0095246F">
              <w:rPr>
                <w:rFonts w:eastAsia="Arial"/>
                <w:sz w:val="18"/>
                <w:szCs w:val="18"/>
              </w:rPr>
              <w:t>a</w:t>
            </w:r>
            <w:r w:rsidR="006C708A" w:rsidRPr="0095246F">
              <w:rPr>
                <w:rFonts w:eastAsia="Arial"/>
                <w:spacing w:val="2"/>
                <w:sz w:val="18"/>
                <w:szCs w:val="18"/>
              </w:rPr>
              <w:t xml:space="preserve"> </w:t>
            </w:r>
            <w:r w:rsidR="006C708A" w:rsidRPr="0095246F">
              <w:rPr>
                <w:rFonts w:eastAsia="Arial"/>
                <w:sz w:val="18"/>
                <w:szCs w:val="18"/>
              </w:rPr>
              <w:t>la</w:t>
            </w:r>
            <w:r w:rsidR="006C708A" w:rsidRPr="0095246F">
              <w:rPr>
                <w:rFonts w:eastAsia="Arial"/>
                <w:spacing w:val="2"/>
                <w:sz w:val="18"/>
                <w:szCs w:val="18"/>
              </w:rPr>
              <w:t xml:space="preserve"> </w:t>
            </w:r>
            <w:r w:rsidR="006C708A" w:rsidRPr="0095246F">
              <w:rPr>
                <w:rFonts w:eastAsia="Arial"/>
                <w:sz w:val="18"/>
                <w:szCs w:val="18"/>
              </w:rPr>
              <w:t>dire</w:t>
            </w:r>
            <w:r w:rsidR="006C708A" w:rsidRPr="0095246F">
              <w:rPr>
                <w:rFonts w:eastAsia="Arial"/>
                <w:spacing w:val="1"/>
                <w:sz w:val="18"/>
                <w:szCs w:val="18"/>
              </w:rPr>
              <w:t>cc</w:t>
            </w:r>
            <w:r w:rsidR="006C708A" w:rsidRPr="0095246F">
              <w:rPr>
                <w:rFonts w:eastAsia="Arial"/>
                <w:sz w:val="18"/>
                <w:szCs w:val="18"/>
              </w:rPr>
              <w:t>ión</w:t>
            </w:r>
            <w:r w:rsidR="006C708A" w:rsidRPr="0095246F">
              <w:rPr>
                <w:rFonts w:eastAsia="Arial"/>
                <w:spacing w:val="2"/>
                <w:sz w:val="18"/>
                <w:szCs w:val="18"/>
              </w:rPr>
              <w:t xml:space="preserve"> </w:t>
            </w:r>
            <w:r w:rsidR="006C708A" w:rsidRPr="0095246F">
              <w:rPr>
                <w:rFonts w:eastAsia="Arial"/>
                <w:sz w:val="18"/>
                <w:szCs w:val="18"/>
              </w:rPr>
              <w:t>de</w:t>
            </w:r>
            <w:r w:rsidR="006C708A" w:rsidRPr="0095246F">
              <w:rPr>
                <w:rFonts w:eastAsia="Arial"/>
                <w:spacing w:val="2"/>
                <w:sz w:val="18"/>
                <w:szCs w:val="18"/>
              </w:rPr>
              <w:t xml:space="preserve"> </w:t>
            </w:r>
            <w:r w:rsidR="006C708A" w:rsidRPr="0095246F">
              <w:rPr>
                <w:rFonts w:eastAsia="Arial"/>
                <w:sz w:val="18"/>
                <w:szCs w:val="18"/>
              </w:rPr>
              <w:t>a</w:t>
            </w:r>
            <w:r w:rsidR="006C708A" w:rsidRPr="0095246F">
              <w:rPr>
                <w:rFonts w:eastAsia="Arial"/>
                <w:spacing w:val="1"/>
                <w:sz w:val="18"/>
                <w:szCs w:val="18"/>
              </w:rPr>
              <w:t>cc</w:t>
            </w:r>
            <w:r w:rsidR="006C708A" w:rsidRPr="0095246F">
              <w:rPr>
                <w:rFonts w:eastAsia="Arial"/>
                <w:sz w:val="18"/>
                <w:szCs w:val="18"/>
              </w:rPr>
              <w:t>e</w:t>
            </w:r>
            <w:r w:rsidR="006C708A" w:rsidRPr="0095246F">
              <w:rPr>
                <w:rFonts w:eastAsia="Arial"/>
                <w:spacing w:val="1"/>
                <w:sz w:val="18"/>
                <w:szCs w:val="18"/>
              </w:rPr>
              <w:t>s</w:t>
            </w:r>
            <w:r w:rsidR="006C708A" w:rsidRPr="0095246F">
              <w:rPr>
                <w:rFonts w:eastAsia="Arial"/>
                <w:sz w:val="18"/>
                <w:szCs w:val="18"/>
              </w:rPr>
              <w:t>o,</w:t>
            </w:r>
            <w:r w:rsidR="006C708A" w:rsidRPr="0095246F">
              <w:rPr>
                <w:rFonts w:eastAsia="Arial"/>
                <w:spacing w:val="2"/>
                <w:sz w:val="18"/>
                <w:szCs w:val="18"/>
              </w:rPr>
              <w:t xml:space="preserve"> </w:t>
            </w:r>
            <w:r w:rsidR="006C708A" w:rsidRPr="0095246F">
              <w:rPr>
                <w:rFonts w:eastAsia="Arial"/>
                <w:spacing w:val="1"/>
                <w:sz w:val="18"/>
                <w:szCs w:val="18"/>
              </w:rPr>
              <w:t>c</w:t>
            </w:r>
            <w:r w:rsidR="006C708A" w:rsidRPr="0095246F">
              <w:rPr>
                <w:rFonts w:eastAsia="Arial"/>
                <w:sz w:val="18"/>
                <w:szCs w:val="18"/>
              </w:rPr>
              <w:t>en</w:t>
            </w:r>
            <w:r w:rsidR="006C708A" w:rsidRPr="0095246F">
              <w:rPr>
                <w:rFonts w:eastAsia="Arial"/>
                <w:spacing w:val="1"/>
                <w:sz w:val="18"/>
                <w:szCs w:val="18"/>
              </w:rPr>
              <w:t>t</w:t>
            </w:r>
            <w:r w:rsidR="006C708A" w:rsidRPr="0095246F">
              <w:rPr>
                <w:rFonts w:eastAsia="Arial"/>
                <w:sz w:val="18"/>
                <w:szCs w:val="18"/>
              </w:rPr>
              <w:t>rada re</w:t>
            </w:r>
            <w:r w:rsidR="006C708A" w:rsidRPr="0095246F">
              <w:rPr>
                <w:rFonts w:eastAsia="Arial"/>
                <w:spacing w:val="1"/>
                <w:sz w:val="18"/>
                <w:szCs w:val="18"/>
              </w:rPr>
              <w:t>s</w:t>
            </w:r>
            <w:r w:rsidR="006C708A" w:rsidRPr="0095246F">
              <w:rPr>
                <w:rFonts w:eastAsia="Arial"/>
                <w:sz w:val="18"/>
                <w:szCs w:val="18"/>
              </w:rPr>
              <w:t>pe</w:t>
            </w:r>
            <w:r w:rsidR="006C708A" w:rsidRPr="0095246F">
              <w:rPr>
                <w:rFonts w:eastAsia="Arial"/>
                <w:spacing w:val="1"/>
                <w:sz w:val="18"/>
                <w:szCs w:val="18"/>
              </w:rPr>
              <w:t>ct</w:t>
            </w:r>
            <w:r w:rsidR="006C708A" w:rsidRPr="0095246F">
              <w:rPr>
                <w:rFonts w:eastAsia="Arial"/>
                <w:sz w:val="18"/>
                <w:szCs w:val="18"/>
              </w:rPr>
              <w:t>o a la puer</w:t>
            </w:r>
            <w:r w:rsidR="006C708A" w:rsidRPr="0095246F">
              <w:rPr>
                <w:rFonts w:eastAsia="Arial"/>
                <w:spacing w:val="1"/>
                <w:sz w:val="18"/>
                <w:szCs w:val="18"/>
              </w:rPr>
              <w:t>t</w:t>
            </w:r>
            <w:r w:rsidR="006C708A" w:rsidRPr="0095246F">
              <w:rPr>
                <w:rFonts w:eastAsia="Arial"/>
                <w:sz w:val="18"/>
                <w:szCs w:val="18"/>
              </w:rPr>
              <w:t>a,</w:t>
            </w:r>
            <w:r w:rsidR="006C708A" w:rsidRPr="0095246F">
              <w:rPr>
                <w:rFonts w:eastAsia="Arial"/>
                <w:spacing w:val="28"/>
                <w:sz w:val="18"/>
                <w:szCs w:val="18"/>
              </w:rPr>
              <w:t xml:space="preserve"> </w:t>
            </w:r>
            <w:r w:rsidR="006C708A" w:rsidRPr="0095246F">
              <w:rPr>
                <w:rFonts w:eastAsia="Arial"/>
                <w:sz w:val="18"/>
                <w:szCs w:val="18"/>
              </w:rPr>
              <w:t>y</w:t>
            </w:r>
            <w:r w:rsidR="006C708A" w:rsidRPr="0095246F">
              <w:rPr>
                <w:rFonts w:eastAsia="Arial"/>
                <w:spacing w:val="26"/>
                <w:sz w:val="18"/>
                <w:szCs w:val="18"/>
              </w:rPr>
              <w:t xml:space="preserve"> </w:t>
            </w:r>
            <w:r w:rsidR="006C708A" w:rsidRPr="0095246F">
              <w:rPr>
                <w:rFonts w:eastAsia="Arial"/>
                <w:sz w:val="18"/>
                <w:szCs w:val="18"/>
              </w:rPr>
              <w:t>de</w:t>
            </w:r>
            <w:r w:rsidR="006C708A" w:rsidRPr="0095246F">
              <w:rPr>
                <w:rFonts w:eastAsia="Arial"/>
                <w:spacing w:val="27"/>
                <w:sz w:val="18"/>
                <w:szCs w:val="18"/>
              </w:rPr>
              <w:t xml:space="preserve"> </w:t>
            </w:r>
            <w:r w:rsidR="006C708A" w:rsidRPr="0095246F">
              <w:rPr>
                <w:rFonts w:eastAsia="Arial"/>
                <w:sz w:val="18"/>
                <w:szCs w:val="18"/>
              </w:rPr>
              <w:t>di</w:t>
            </w:r>
            <w:r w:rsidR="006C708A" w:rsidRPr="0095246F">
              <w:rPr>
                <w:rFonts w:eastAsia="Arial"/>
                <w:spacing w:val="3"/>
                <w:sz w:val="18"/>
                <w:szCs w:val="18"/>
              </w:rPr>
              <w:t>m</w:t>
            </w:r>
            <w:r w:rsidR="006C708A" w:rsidRPr="0095246F">
              <w:rPr>
                <w:rFonts w:eastAsia="Arial"/>
                <w:sz w:val="18"/>
                <w:szCs w:val="18"/>
              </w:rPr>
              <w:t>en</w:t>
            </w:r>
            <w:r w:rsidR="006C708A" w:rsidRPr="0095246F">
              <w:rPr>
                <w:rFonts w:eastAsia="Arial"/>
                <w:spacing w:val="1"/>
                <w:sz w:val="18"/>
                <w:szCs w:val="18"/>
              </w:rPr>
              <w:t>s</w:t>
            </w:r>
            <w:r w:rsidR="006C708A" w:rsidRPr="0095246F">
              <w:rPr>
                <w:rFonts w:eastAsia="Arial"/>
                <w:sz w:val="18"/>
                <w:szCs w:val="18"/>
              </w:rPr>
              <w:t>iones</w:t>
            </w:r>
            <w:r w:rsidR="006C708A" w:rsidRPr="0095246F">
              <w:rPr>
                <w:rFonts w:eastAsia="Arial"/>
                <w:spacing w:val="28"/>
                <w:sz w:val="18"/>
                <w:szCs w:val="18"/>
              </w:rPr>
              <w:t xml:space="preserve"> </w:t>
            </w:r>
            <w:r w:rsidR="006C708A" w:rsidRPr="0095246F">
              <w:rPr>
                <w:rFonts w:eastAsia="Arial"/>
                <w:sz w:val="18"/>
                <w:szCs w:val="18"/>
              </w:rPr>
              <w:t>120</w:t>
            </w:r>
            <w:r w:rsidR="006C708A" w:rsidRPr="0095246F">
              <w:rPr>
                <w:rFonts w:eastAsia="Arial"/>
                <w:spacing w:val="27"/>
                <w:sz w:val="18"/>
                <w:szCs w:val="18"/>
              </w:rPr>
              <w:t xml:space="preserve"> </w:t>
            </w:r>
            <w:r w:rsidR="006C708A" w:rsidRPr="0095246F">
              <w:rPr>
                <w:rFonts w:eastAsia="Arial"/>
                <w:spacing w:val="1"/>
                <w:sz w:val="18"/>
                <w:szCs w:val="18"/>
              </w:rPr>
              <w:t>c</w:t>
            </w:r>
            <w:r w:rsidR="006C708A" w:rsidRPr="0095246F">
              <w:rPr>
                <w:rFonts w:eastAsia="Arial"/>
                <w:sz w:val="18"/>
                <w:szCs w:val="18"/>
              </w:rPr>
              <w:t>m</w:t>
            </w:r>
            <w:r w:rsidR="006C708A" w:rsidRPr="0095246F">
              <w:rPr>
                <w:rFonts w:eastAsia="Arial"/>
                <w:spacing w:val="30"/>
                <w:sz w:val="18"/>
                <w:szCs w:val="18"/>
              </w:rPr>
              <w:t xml:space="preserve"> </w:t>
            </w:r>
            <w:r w:rsidR="006C708A" w:rsidRPr="0095246F">
              <w:rPr>
                <w:rFonts w:eastAsia="Arial"/>
                <w:sz w:val="18"/>
                <w:szCs w:val="18"/>
              </w:rPr>
              <w:t>de</w:t>
            </w:r>
            <w:r w:rsidR="006C708A" w:rsidRPr="0095246F">
              <w:rPr>
                <w:rFonts w:eastAsia="Arial"/>
                <w:spacing w:val="27"/>
                <w:sz w:val="18"/>
                <w:szCs w:val="18"/>
              </w:rPr>
              <w:t xml:space="preserve"> </w:t>
            </w:r>
            <w:r w:rsidR="006C708A" w:rsidRPr="0095246F">
              <w:rPr>
                <w:rFonts w:eastAsia="Arial"/>
                <w:sz w:val="18"/>
                <w:szCs w:val="18"/>
              </w:rPr>
              <w:t>an</w:t>
            </w:r>
            <w:r w:rsidR="006C708A" w:rsidRPr="0095246F">
              <w:rPr>
                <w:rFonts w:eastAsia="Arial"/>
                <w:spacing w:val="1"/>
                <w:sz w:val="18"/>
                <w:szCs w:val="18"/>
              </w:rPr>
              <w:t>c</w:t>
            </w:r>
            <w:r w:rsidR="006C708A" w:rsidRPr="0095246F">
              <w:rPr>
                <w:rFonts w:eastAsia="Arial"/>
                <w:sz w:val="18"/>
                <w:szCs w:val="18"/>
              </w:rPr>
              <w:t>ho</w:t>
            </w:r>
            <w:r w:rsidR="006C708A" w:rsidRPr="0095246F">
              <w:rPr>
                <w:rFonts w:eastAsia="Arial"/>
                <w:spacing w:val="24"/>
                <w:sz w:val="18"/>
                <w:szCs w:val="18"/>
              </w:rPr>
              <w:t xml:space="preserve"> </w:t>
            </w:r>
            <w:r w:rsidR="006C708A" w:rsidRPr="0095246F">
              <w:rPr>
                <w:rFonts w:eastAsia="Arial"/>
                <w:sz w:val="18"/>
                <w:szCs w:val="18"/>
              </w:rPr>
              <w:t>por</w:t>
            </w:r>
            <w:r w:rsidR="006C708A" w:rsidRPr="0095246F">
              <w:rPr>
                <w:rFonts w:eastAsia="Arial"/>
                <w:spacing w:val="24"/>
                <w:sz w:val="18"/>
                <w:szCs w:val="18"/>
              </w:rPr>
              <w:t xml:space="preserve"> </w:t>
            </w:r>
            <w:r w:rsidR="006C708A" w:rsidRPr="0095246F">
              <w:rPr>
                <w:rFonts w:eastAsia="Arial"/>
                <w:sz w:val="18"/>
                <w:szCs w:val="18"/>
              </w:rPr>
              <w:t>120</w:t>
            </w:r>
            <w:r w:rsidR="006C708A" w:rsidRPr="0095246F">
              <w:rPr>
                <w:rFonts w:eastAsia="Arial"/>
                <w:spacing w:val="24"/>
                <w:sz w:val="18"/>
                <w:szCs w:val="18"/>
              </w:rPr>
              <w:t xml:space="preserve"> </w:t>
            </w:r>
            <w:r w:rsidR="006C708A" w:rsidRPr="0095246F">
              <w:rPr>
                <w:rFonts w:eastAsia="Arial"/>
                <w:spacing w:val="1"/>
                <w:sz w:val="18"/>
                <w:szCs w:val="18"/>
              </w:rPr>
              <w:t>c</w:t>
            </w:r>
            <w:r w:rsidR="006C708A" w:rsidRPr="0095246F">
              <w:rPr>
                <w:rFonts w:eastAsia="Arial"/>
                <w:sz w:val="18"/>
                <w:szCs w:val="18"/>
              </w:rPr>
              <w:t>m</w:t>
            </w:r>
            <w:r w:rsidR="006C708A" w:rsidRPr="0095246F">
              <w:rPr>
                <w:rFonts w:eastAsia="Arial"/>
                <w:spacing w:val="28"/>
                <w:sz w:val="18"/>
                <w:szCs w:val="18"/>
              </w:rPr>
              <w:t xml:space="preserve"> </w:t>
            </w:r>
            <w:r w:rsidR="006C708A" w:rsidRPr="0095246F">
              <w:rPr>
                <w:rFonts w:eastAsia="Arial"/>
                <w:sz w:val="18"/>
                <w:szCs w:val="18"/>
              </w:rPr>
              <w:t>de</w:t>
            </w:r>
            <w:r w:rsidR="006C708A" w:rsidRPr="0095246F">
              <w:rPr>
                <w:rFonts w:eastAsia="Arial"/>
                <w:spacing w:val="24"/>
                <w:sz w:val="18"/>
                <w:szCs w:val="18"/>
              </w:rPr>
              <w:t xml:space="preserve"> </w:t>
            </w:r>
            <w:r w:rsidR="006C708A" w:rsidRPr="0095246F">
              <w:rPr>
                <w:rFonts w:eastAsia="Arial"/>
                <w:spacing w:val="1"/>
                <w:sz w:val="18"/>
                <w:szCs w:val="18"/>
              </w:rPr>
              <w:t>f</w:t>
            </w:r>
            <w:r w:rsidR="006C708A" w:rsidRPr="0095246F">
              <w:rPr>
                <w:rFonts w:eastAsia="Arial"/>
                <w:sz w:val="18"/>
                <w:szCs w:val="18"/>
              </w:rPr>
              <w:t>ondo</w:t>
            </w:r>
            <w:r w:rsidR="006C708A" w:rsidRPr="0095246F">
              <w:rPr>
                <w:rFonts w:eastAsia="Arial"/>
                <w:spacing w:val="24"/>
                <w:sz w:val="18"/>
                <w:szCs w:val="18"/>
              </w:rPr>
              <w:t xml:space="preserve"> </w:t>
            </w:r>
            <w:r w:rsidR="006C708A" w:rsidRPr="0095246F">
              <w:rPr>
                <w:rFonts w:eastAsia="Arial"/>
                <w:spacing w:val="3"/>
                <w:sz w:val="18"/>
                <w:szCs w:val="18"/>
              </w:rPr>
              <w:t>m</w:t>
            </w:r>
            <w:r w:rsidR="006C708A" w:rsidRPr="0095246F">
              <w:rPr>
                <w:rFonts w:eastAsia="Arial"/>
                <w:sz w:val="18"/>
                <w:szCs w:val="18"/>
              </w:rPr>
              <w:t>íni</w:t>
            </w:r>
            <w:r w:rsidR="006C708A" w:rsidRPr="0095246F">
              <w:rPr>
                <w:rFonts w:eastAsia="Arial"/>
                <w:spacing w:val="3"/>
                <w:sz w:val="18"/>
                <w:szCs w:val="18"/>
              </w:rPr>
              <w:t>m</w:t>
            </w:r>
            <w:r w:rsidR="006C708A" w:rsidRPr="0095246F">
              <w:rPr>
                <w:rFonts w:eastAsia="Arial"/>
                <w:sz w:val="18"/>
                <w:szCs w:val="18"/>
              </w:rPr>
              <w:t>o.</w:t>
            </w:r>
            <w:r w:rsidR="006C708A" w:rsidRPr="0095246F">
              <w:rPr>
                <w:rFonts w:eastAsia="Arial"/>
                <w:spacing w:val="26"/>
                <w:sz w:val="18"/>
                <w:szCs w:val="18"/>
              </w:rPr>
              <w:t xml:space="preserve"> </w:t>
            </w:r>
            <w:r w:rsidR="006C708A" w:rsidRPr="0095246F">
              <w:rPr>
                <w:rFonts w:eastAsia="Arial"/>
                <w:sz w:val="18"/>
                <w:szCs w:val="18"/>
              </w:rPr>
              <w:t>Di</w:t>
            </w:r>
            <w:r w:rsidR="006C708A" w:rsidRPr="0095246F">
              <w:rPr>
                <w:rFonts w:eastAsia="Arial"/>
                <w:spacing w:val="1"/>
                <w:sz w:val="18"/>
                <w:szCs w:val="18"/>
              </w:rPr>
              <w:t>c</w:t>
            </w:r>
            <w:r w:rsidR="006C708A" w:rsidRPr="0095246F">
              <w:rPr>
                <w:rFonts w:eastAsia="Arial"/>
                <w:sz w:val="18"/>
                <w:szCs w:val="18"/>
              </w:rPr>
              <w:t>ha</w:t>
            </w:r>
            <w:r w:rsidR="006C708A" w:rsidRPr="0095246F">
              <w:rPr>
                <w:rFonts w:eastAsia="Arial"/>
                <w:spacing w:val="24"/>
                <w:sz w:val="18"/>
                <w:szCs w:val="18"/>
              </w:rPr>
              <w:t xml:space="preserve"> </w:t>
            </w:r>
            <w:r w:rsidR="006C708A" w:rsidRPr="0095246F">
              <w:rPr>
                <w:rFonts w:eastAsia="Arial"/>
                <w:spacing w:val="1"/>
                <w:sz w:val="18"/>
                <w:szCs w:val="18"/>
              </w:rPr>
              <w:t>f</w:t>
            </w:r>
            <w:r w:rsidR="006C708A" w:rsidRPr="0095246F">
              <w:rPr>
                <w:rFonts w:eastAsia="Arial"/>
                <w:sz w:val="18"/>
                <w:szCs w:val="18"/>
              </w:rPr>
              <w:t>ranja</w:t>
            </w:r>
            <w:r w:rsidR="006C708A" w:rsidRPr="0095246F">
              <w:rPr>
                <w:rFonts w:eastAsia="Arial"/>
                <w:spacing w:val="24"/>
                <w:sz w:val="18"/>
                <w:szCs w:val="18"/>
              </w:rPr>
              <w:t xml:space="preserve"> </w:t>
            </w:r>
            <w:r w:rsidR="006C708A" w:rsidRPr="0095246F">
              <w:rPr>
                <w:rFonts w:eastAsia="Arial"/>
                <w:spacing w:val="1"/>
                <w:sz w:val="18"/>
                <w:szCs w:val="18"/>
              </w:rPr>
              <w:t>c</w:t>
            </w:r>
            <w:r w:rsidR="006C708A" w:rsidRPr="0095246F">
              <w:rPr>
                <w:rFonts w:eastAsia="Arial"/>
                <w:sz w:val="18"/>
                <w:szCs w:val="18"/>
              </w:rPr>
              <w:t>u</w:t>
            </w:r>
            <w:r w:rsidR="006C708A" w:rsidRPr="0095246F">
              <w:rPr>
                <w:rFonts w:eastAsia="Arial"/>
                <w:spacing w:val="1"/>
                <w:sz w:val="18"/>
                <w:szCs w:val="18"/>
              </w:rPr>
              <w:t>e</w:t>
            </w:r>
            <w:r w:rsidR="006C708A" w:rsidRPr="0095246F">
              <w:rPr>
                <w:rFonts w:eastAsia="Arial"/>
                <w:sz w:val="18"/>
                <w:szCs w:val="18"/>
              </w:rPr>
              <w:t>n</w:t>
            </w:r>
            <w:r w:rsidR="006C708A" w:rsidRPr="0095246F">
              <w:rPr>
                <w:rFonts w:eastAsia="Arial"/>
                <w:spacing w:val="1"/>
                <w:sz w:val="18"/>
                <w:szCs w:val="18"/>
              </w:rPr>
              <w:t>t</w:t>
            </w:r>
            <w:r w:rsidR="006C708A" w:rsidRPr="0095246F">
              <w:rPr>
                <w:rFonts w:eastAsia="Arial"/>
                <w:sz w:val="18"/>
                <w:szCs w:val="18"/>
              </w:rPr>
              <w:t>a</w:t>
            </w:r>
            <w:r w:rsidR="006C708A" w:rsidRPr="0095246F">
              <w:rPr>
                <w:rFonts w:eastAsia="Arial"/>
                <w:spacing w:val="24"/>
                <w:sz w:val="18"/>
                <w:szCs w:val="18"/>
              </w:rPr>
              <w:t xml:space="preserve"> </w:t>
            </w:r>
            <w:r w:rsidR="006C708A" w:rsidRPr="0095246F">
              <w:rPr>
                <w:rFonts w:eastAsia="Arial"/>
                <w:spacing w:val="1"/>
                <w:sz w:val="18"/>
                <w:szCs w:val="18"/>
              </w:rPr>
              <w:t>c</w:t>
            </w:r>
            <w:r w:rsidR="006C708A" w:rsidRPr="0095246F">
              <w:rPr>
                <w:rFonts w:eastAsia="Arial"/>
                <w:sz w:val="18"/>
                <w:szCs w:val="18"/>
              </w:rPr>
              <w:t>on</w:t>
            </w:r>
            <w:r w:rsidR="006C708A" w:rsidRPr="0095246F">
              <w:rPr>
                <w:rFonts w:eastAsia="Arial"/>
                <w:spacing w:val="24"/>
                <w:sz w:val="18"/>
                <w:szCs w:val="18"/>
              </w:rPr>
              <w:t xml:space="preserve"> </w:t>
            </w:r>
            <w:r w:rsidR="006C708A" w:rsidRPr="0095246F">
              <w:rPr>
                <w:rFonts w:eastAsia="Arial"/>
                <w:sz w:val="18"/>
                <w:szCs w:val="18"/>
              </w:rPr>
              <w:t>al</w:t>
            </w:r>
            <w:r w:rsidR="006C708A" w:rsidRPr="0095246F">
              <w:rPr>
                <w:rFonts w:eastAsia="Arial"/>
                <w:spacing w:val="1"/>
                <w:sz w:val="18"/>
                <w:szCs w:val="18"/>
              </w:rPr>
              <w:t>t</w:t>
            </w:r>
            <w:r w:rsidR="006C708A" w:rsidRPr="0095246F">
              <w:rPr>
                <w:rFonts w:eastAsia="Arial"/>
                <w:sz w:val="18"/>
                <w:szCs w:val="18"/>
              </w:rPr>
              <w:t>o</w:t>
            </w:r>
            <w:r w:rsidR="006C708A" w:rsidRPr="0095246F">
              <w:rPr>
                <w:rFonts w:eastAsia="Arial"/>
                <w:spacing w:val="24"/>
                <w:sz w:val="18"/>
                <w:szCs w:val="18"/>
              </w:rPr>
              <w:t xml:space="preserve"> </w:t>
            </w:r>
            <w:r w:rsidR="006C708A" w:rsidRPr="0095246F">
              <w:rPr>
                <w:rFonts w:eastAsia="Arial"/>
                <w:spacing w:val="1"/>
                <w:sz w:val="18"/>
                <w:szCs w:val="18"/>
              </w:rPr>
              <w:t>c</w:t>
            </w:r>
            <w:r w:rsidR="006C708A" w:rsidRPr="0095246F">
              <w:rPr>
                <w:rFonts w:eastAsia="Arial"/>
                <w:sz w:val="18"/>
                <w:szCs w:val="18"/>
              </w:rPr>
              <w:t>on</w:t>
            </w:r>
            <w:r w:rsidR="006C708A" w:rsidRPr="0095246F">
              <w:rPr>
                <w:rFonts w:eastAsia="Arial"/>
                <w:spacing w:val="1"/>
                <w:sz w:val="18"/>
                <w:szCs w:val="18"/>
              </w:rPr>
              <w:t>t</w:t>
            </w:r>
            <w:r w:rsidR="006C708A" w:rsidRPr="0095246F">
              <w:rPr>
                <w:rFonts w:eastAsia="Arial"/>
                <w:sz w:val="18"/>
                <w:szCs w:val="18"/>
              </w:rPr>
              <w:t>ra</w:t>
            </w:r>
            <w:r w:rsidR="006C708A" w:rsidRPr="0095246F">
              <w:rPr>
                <w:rFonts w:eastAsia="Arial"/>
                <w:spacing w:val="1"/>
                <w:sz w:val="18"/>
                <w:szCs w:val="18"/>
              </w:rPr>
              <w:t>st</w:t>
            </w:r>
            <w:r w:rsidR="006C708A" w:rsidRPr="0095246F">
              <w:rPr>
                <w:rFonts w:eastAsia="Arial"/>
                <w:sz w:val="18"/>
                <w:szCs w:val="18"/>
              </w:rPr>
              <w:t>e</w:t>
            </w:r>
            <w:r w:rsidR="006C708A" w:rsidRPr="0095246F">
              <w:rPr>
                <w:rFonts w:eastAsia="Arial"/>
                <w:spacing w:val="25"/>
                <w:sz w:val="18"/>
                <w:szCs w:val="18"/>
              </w:rPr>
              <w:t xml:space="preserve"> </w:t>
            </w:r>
            <w:r w:rsidR="006C708A" w:rsidRPr="0095246F">
              <w:rPr>
                <w:rFonts w:eastAsia="Arial"/>
                <w:sz w:val="18"/>
                <w:szCs w:val="18"/>
              </w:rPr>
              <w:t>de</w:t>
            </w:r>
            <w:r w:rsidR="006C708A" w:rsidRPr="0095246F">
              <w:rPr>
                <w:rFonts w:eastAsia="Arial"/>
                <w:spacing w:val="24"/>
                <w:sz w:val="18"/>
                <w:szCs w:val="18"/>
              </w:rPr>
              <w:t xml:space="preserve"> </w:t>
            </w:r>
            <w:r w:rsidR="006C708A" w:rsidRPr="0095246F">
              <w:rPr>
                <w:rFonts w:eastAsia="Arial"/>
                <w:spacing w:val="1"/>
                <w:sz w:val="18"/>
                <w:szCs w:val="18"/>
              </w:rPr>
              <w:t>c</w:t>
            </w:r>
            <w:r w:rsidR="006C708A" w:rsidRPr="0095246F">
              <w:rPr>
                <w:rFonts w:eastAsia="Arial"/>
                <w:sz w:val="18"/>
                <w:szCs w:val="18"/>
              </w:rPr>
              <w:t>olor</w:t>
            </w:r>
            <w:r w:rsidR="006C708A" w:rsidRPr="0095246F">
              <w:rPr>
                <w:rFonts w:eastAsia="Arial"/>
                <w:spacing w:val="24"/>
                <w:sz w:val="18"/>
                <w:szCs w:val="18"/>
              </w:rPr>
              <w:t xml:space="preserve"> </w:t>
            </w:r>
            <w:r w:rsidR="006C708A" w:rsidRPr="0095246F">
              <w:rPr>
                <w:rFonts w:eastAsia="Arial"/>
                <w:sz w:val="18"/>
                <w:szCs w:val="18"/>
              </w:rPr>
              <w:t>en rela</w:t>
            </w:r>
            <w:r w:rsidR="006C708A" w:rsidRPr="0095246F">
              <w:rPr>
                <w:rFonts w:eastAsia="Arial"/>
                <w:spacing w:val="1"/>
                <w:sz w:val="18"/>
                <w:szCs w:val="18"/>
              </w:rPr>
              <w:t>c</w:t>
            </w:r>
            <w:r w:rsidR="006C708A" w:rsidRPr="0095246F">
              <w:rPr>
                <w:rFonts w:eastAsia="Arial"/>
                <w:sz w:val="18"/>
                <w:szCs w:val="18"/>
              </w:rPr>
              <w:t xml:space="preserve">ión </w:t>
            </w:r>
            <w:r w:rsidR="006C708A" w:rsidRPr="0095246F">
              <w:rPr>
                <w:rFonts w:eastAsia="Arial"/>
                <w:spacing w:val="1"/>
                <w:sz w:val="18"/>
                <w:szCs w:val="18"/>
              </w:rPr>
              <w:t>c</w:t>
            </w:r>
            <w:r w:rsidR="006C708A" w:rsidRPr="0095246F">
              <w:rPr>
                <w:rFonts w:eastAsia="Arial"/>
                <w:sz w:val="18"/>
                <w:szCs w:val="18"/>
              </w:rPr>
              <w:t>on los</w:t>
            </w:r>
            <w:r w:rsidR="006C708A" w:rsidRPr="0095246F">
              <w:rPr>
                <w:rFonts w:eastAsia="Arial"/>
                <w:spacing w:val="2"/>
                <w:sz w:val="18"/>
                <w:szCs w:val="18"/>
              </w:rPr>
              <w:t xml:space="preserve"> </w:t>
            </w:r>
            <w:r w:rsidR="006C708A" w:rsidRPr="0095246F">
              <w:rPr>
                <w:rFonts w:eastAsia="Arial"/>
                <w:sz w:val="18"/>
                <w:szCs w:val="18"/>
              </w:rPr>
              <w:t>do</w:t>
            </w:r>
            <w:r w:rsidR="006C708A" w:rsidRPr="0095246F">
              <w:rPr>
                <w:rFonts w:eastAsia="Arial"/>
                <w:spacing w:val="3"/>
                <w:sz w:val="18"/>
                <w:szCs w:val="18"/>
              </w:rPr>
              <w:t>m</w:t>
            </w:r>
            <w:r w:rsidR="006C708A" w:rsidRPr="0095246F">
              <w:rPr>
                <w:rFonts w:eastAsia="Arial"/>
                <w:sz w:val="18"/>
                <w:szCs w:val="18"/>
              </w:rPr>
              <w:t>inan</w:t>
            </w:r>
            <w:r w:rsidR="006C708A" w:rsidRPr="0095246F">
              <w:rPr>
                <w:rFonts w:eastAsia="Arial"/>
                <w:spacing w:val="1"/>
                <w:sz w:val="18"/>
                <w:szCs w:val="18"/>
              </w:rPr>
              <w:t>t</w:t>
            </w:r>
            <w:r w:rsidR="006C708A" w:rsidRPr="0095246F">
              <w:rPr>
                <w:rFonts w:eastAsia="Arial"/>
                <w:sz w:val="18"/>
                <w:szCs w:val="18"/>
              </w:rPr>
              <w:t>es</w:t>
            </w:r>
            <w:r w:rsidR="006C708A" w:rsidRPr="0095246F">
              <w:rPr>
                <w:rFonts w:eastAsia="Arial"/>
                <w:spacing w:val="2"/>
                <w:sz w:val="18"/>
                <w:szCs w:val="18"/>
              </w:rPr>
              <w:t xml:space="preserve"> </w:t>
            </w:r>
            <w:r w:rsidR="006C708A" w:rsidRPr="0095246F">
              <w:rPr>
                <w:rFonts w:eastAsia="Arial"/>
                <w:sz w:val="18"/>
                <w:szCs w:val="18"/>
              </w:rPr>
              <w:t>en las</w:t>
            </w:r>
            <w:r w:rsidR="006C708A" w:rsidRPr="0095246F">
              <w:rPr>
                <w:rFonts w:eastAsia="Arial"/>
                <w:spacing w:val="2"/>
                <w:sz w:val="18"/>
                <w:szCs w:val="18"/>
              </w:rPr>
              <w:t xml:space="preserve"> </w:t>
            </w:r>
            <w:r w:rsidR="006C708A" w:rsidRPr="0095246F">
              <w:rPr>
                <w:rFonts w:eastAsia="Arial"/>
                <w:sz w:val="18"/>
                <w:szCs w:val="18"/>
              </w:rPr>
              <w:t>zonas</w:t>
            </w:r>
            <w:r w:rsidR="006C708A" w:rsidRPr="0095246F">
              <w:rPr>
                <w:rFonts w:eastAsia="Arial"/>
                <w:spacing w:val="2"/>
                <w:sz w:val="18"/>
                <w:szCs w:val="18"/>
              </w:rPr>
              <w:t xml:space="preserve"> </w:t>
            </w:r>
            <w:r w:rsidR="006C708A" w:rsidRPr="0095246F">
              <w:rPr>
                <w:rFonts w:eastAsia="Arial"/>
                <w:sz w:val="18"/>
                <w:szCs w:val="18"/>
              </w:rPr>
              <w:t>de pavi</w:t>
            </w:r>
            <w:r w:rsidR="006C708A" w:rsidRPr="0095246F">
              <w:rPr>
                <w:rFonts w:eastAsia="Arial"/>
                <w:spacing w:val="3"/>
                <w:sz w:val="18"/>
                <w:szCs w:val="18"/>
              </w:rPr>
              <w:t>m</w:t>
            </w:r>
            <w:r w:rsidR="006C708A" w:rsidRPr="0095246F">
              <w:rPr>
                <w:rFonts w:eastAsia="Arial"/>
                <w:sz w:val="18"/>
                <w:szCs w:val="18"/>
              </w:rPr>
              <w:t>en</w:t>
            </w:r>
            <w:r w:rsidR="006C708A" w:rsidRPr="0095246F">
              <w:rPr>
                <w:rFonts w:eastAsia="Arial"/>
                <w:spacing w:val="1"/>
                <w:sz w:val="18"/>
                <w:szCs w:val="18"/>
              </w:rPr>
              <w:t>t</w:t>
            </w:r>
            <w:r w:rsidR="006C708A" w:rsidRPr="0095246F">
              <w:rPr>
                <w:rFonts w:eastAsia="Arial"/>
                <w:sz w:val="18"/>
                <w:szCs w:val="18"/>
              </w:rPr>
              <w:t>o pró</w:t>
            </w:r>
            <w:r w:rsidR="006C708A" w:rsidRPr="0095246F">
              <w:rPr>
                <w:rFonts w:eastAsia="Arial"/>
                <w:spacing w:val="-4"/>
                <w:sz w:val="18"/>
                <w:szCs w:val="18"/>
              </w:rPr>
              <w:t>x</w:t>
            </w:r>
            <w:r w:rsidR="006C708A" w:rsidRPr="0095246F">
              <w:rPr>
                <w:rFonts w:eastAsia="Arial"/>
                <w:sz w:val="18"/>
                <w:szCs w:val="18"/>
              </w:rPr>
              <w:t>i</w:t>
            </w:r>
            <w:r w:rsidR="006C708A" w:rsidRPr="0095246F">
              <w:rPr>
                <w:rFonts w:eastAsia="Arial"/>
                <w:spacing w:val="3"/>
                <w:sz w:val="18"/>
                <w:szCs w:val="18"/>
              </w:rPr>
              <w:t>m</w:t>
            </w:r>
            <w:r w:rsidR="006C708A" w:rsidRPr="0095246F">
              <w:rPr>
                <w:rFonts w:eastAsia="Arial"/>
                <w:sz w:val="18"/>
                <w:szCs w:val="18"/>
              </w:rPr>
              <w:t>a</w:t>
            </w:r>
            <w:r w:rsidR="006C708A" w:rsidRPr="0095246F">
              <w:rPr>
                <w:rFonts w:eastAsia="Arial"/>
                <w:spacing w:val="1"/>
                <w:sz w:val="18"/>
                <w:szCs w:val="18"/>
              </w:rPr>
              <w:t>s</w:t>
            </w:r>
            <w:r w:rsidR="006C708A" w:rsidRPr="0095246F">
              <w:rPr>
                <w:rFonts w:eastAsia="Arial"/>
                <w:sz w:val="18"/>
                <w:szCs w:val="18"/>
              </w:rPr>
              <w:t>.</w:t>
            </w:r>
          </w:p>
        </w:tc>
      </w:tr>
    </w:tbl>
    <w:p w14:paraId="6021E48B" w14:textId="77777777" w:rsidR="0006104B" w:rsidRPr="00C130F9" w:rsidRDefault="0006104B" w:rsidP="00C30A3B">
      <w:pPr>
        <w:pStyle w:val="UZPRRAFO"/>
        <w:rPr>
          <w:rFonts w:eastAsia="Arial"/>
          <w:b/>
          <w:color w:val="FF0000"/>
          <w:szCs w:val="19"/>
        </w:rPr>
      </w:pPr>
    </w:p>
    <w:tbl>
      <w:tblPr>
        <w:tblStyle w:val="Tablaconcuadrcula"/>
        <w:tblW w:w="0" w:type="auto"/>
        <w:tblLook w:val="04A0" w:firstRow="1" w:lastRow="0" w:firstColumn="1" w:lastColumn="0" w:noHBand="0" w:noVBand="1"/>
      </w:tblPr>
      <w:tblGrid>
        <w:gridCol w:w="6980"/>
        <w:gridCol w:w="1109"/>
        <w:gridCol w:w="976"/>
      </w:tblGrid>
      <w:tr w:rsidR="0095246F" w:rsidRPr="0095246F" w14:paraId="3E86925D" w14:textId="77777777" w:rsidTr="0095246F">
        <w:tc>
          <w:tcPr>
            <w:tcW w:w="7196" w:type="dxa"/>
            <w:tcBorders>
              <w:top w:val="nil"/>
              <w:left w:val="nil"/>
              <w:right w:val="nil"/>
            </w:tcBorders>
          </w:tcPr>
          <w:p w14:paraId="0F49984B" w14:textId="77777777" w:rsidR="001F563A" w:rsidRPr="0095246F" w:rsidRDefault="001F563A" w:rsidP="00A02543">
            <w:pPr>
              <w:pStyle w:val="UZPRRAFO"/>
              <w:ind w:firstLine="0"/>
              <w:rPr>
                <w:rFonts w:eastAsia="Arial" w:cs="Arial"/>
                <w:sz w:val="18"/>
                <w:szCs w:val="18"/>
              </w:rPr>
            </w:pPr>
            <w:r w:rsidRPr="0095246F">
              <w:rPr>
                <w:rFonts w:eastAsia="Arial" w:cs="Arial"/>
                <w:b/>
                <w:sz w:val="18"/>
                <w:szCs w:val="18"/>
              </w:rPr>
              <w:t xml:space="preserve">ESCALERAS </w:t>
            </w:r>
            <w:r w:rsidRPr="0095246F">
              <w:rPr>
                <w:rFonts w:eastAsia="Arial" w:cs="Arial"/>
                <w:sz w:val="18"/>
                <w:szCs w:val="18"/>
              </w:rPr>
              <w:t>(NORMA 1-1.2.2.2)</w:t>
            </w:r>
          </w:p>
        </w:tc>
        <w:tc>
          <w:tcPr>
            <w:tcW w:w="2085" w:type="dxa"/>
            <w:gridSpan w:val="2"/>
            <w:tcBorders>
              <w:top w:val="nil"/>
              <w:left w:val="nil"/>
              <w:bottom w:val="single" w:sz="4" w:space="0" w:color="auto"/>
              <w:right w:val="nil"/>
            </w:tcBorders>
          </w:tcPr>
          <w:p w14:paraId="15642906" w14:textId="77777777" w:rsidR="001F563A" w:rsidRPr="0095246F" w:rsidRDefault="001F563A" w:rsidP="00A02543">
            <w:pPr>
              <w:pStyle w:val="UZPRRAFO"/>
              <w:ind w:firstLine="0"/>
              <w:rPr>
                <w:rFonts w:eastAsia="Arial" w:cs="Arial"/>
                <w:b/>
                <w:sz w:val="18"/>
                <w:szCs w:val="18"/>
              </w:rPr>
            </w:pPr>
          </w:p>
        </w:tc>
      </w:tr>
      <w:tr w:rsidR="0095246F" w:rsidRPr="0095246F" w14:paraId="2D774F47" w14:textId="77777777" w:rsidTr="0095246F">
        <w:tc>
          <w:tcPr>
            <w:tcW w:w="7196" w:type="dxa"/>
          </w:tcPr>
          <w:p w14:paraId="4BA9C2B1" w14:textId="77777777" w:rsidR="001F563A" w:rsidRPr="0095246F" w:rsidRDefault="001F563A" w:rsidP="00A02543">
            <w:pPr>
              <w:pStyle w:val="UZPRRAFO"/>
              <w:spacing w:line="240" w:lineRule="auto"/>
              <w:ind w:left="284" w:firstLine="0"/>
              <w:rPr>
                <w:rFonts w:eastAsia="Arial" w:cs="Arial"/>
                <w:b/>
                <w:sz w:val="18"/>
                <w:szCs w:val="18"/>
              </w:rPr>
            </w:pPr>
            <w:r w:rsidRPr="0095246F">
              <w:rPr>
                <w:rFonts w:eastAsia="Arial" w:cs="Arial"/>
                <w:sz w:val="18"/>
                <w:szCs w:val="18"/>
              </w:rPr>
              <w:fldChar w:fldCharType="begin">
                <w:ffData>
                  <w:name w:val="Casilla305"/>
                  <w:enabled/>
                  <w:calcOnExit w:val="0"/>
                  <w:checkBox>
                    <w:sizeAuto/>
                    <w:default w:val="0"/>
                  </w:checkBox>
                </w:ffData>
              </w:fldChar>
            </w:r>
            <w:r w:rsidRPr="0095246F">
              <w:rPr>
                <w:rFonts w:eastAsia="Arial" w:cs="Arial"/>
                <w:sz w:val="18"/>
                <w:szCs w:val="18"/>
              </w:rPr>
              <w:instrText xml:space="preserve"> </w:instrText>
            </w:r>
            <w:r w:rsidR="008E21E8" w:rsidRPr="0095246F">
              <w:rPr>
                <w:rFonts w:eastAsia="Arial" w:cs="Arial"/>
                <w:sz w:val="18"/>
                <w:szCs w:val="18"/>
              </w:rPr>
              <w:instrText>FORMCHECKBOX</w:instrText>
            </w:r>
            <w:r w:rsidRPr="0095246F">
              <w:rPr>
                <w:rFonts w:eastAsia="Arial" w:cs="Arial"/>
                <w:sz w:val="18"/>
                <w:szCs w:val="18"/>
              </w:rPr>
              <w:instrText xml:space="preserve"> </w:instrText>
            </w:r>
            <w:r w:rsidR="00560E96">
              <w:rPr>
                <w:rFonts w:eastAsia="Arial" w:cs="Arial"/>
                <w:sz w:val="18"/>
                <w:szCs w:val="18"/>
              </w:rPr>
            </w:r>
            <w:r w:rsidR="00560E96">
              <w:rPr>
                <w:rFonts w:eastAsia="Arial" w:cs="Arial"/>
                <w:sz w:val="18"/>
                <w:szCs w:val="18"/>
              </w:rPr>
              <w:fldChar w:fldCharType="separate"/>
            </w:r>
            <w:r w:rsidRPr="0095246F">
              <w:rPr>
                <w:rFonts w:eastAsia="Arial" w:cs="Arial"/>
                <w:sz w:val="18"/>
                <w:szCs w:val="18"/>
              </w:rPr>
              <w:fldChar w:fldCharType="end"/>
            </w:r>
            <w:r w:rsidRPr="0095246F">
              <w:rPr>
                <w:rFonts w:eastAsia="Arial" w:cs="Arial"/>
                <w:sz w:val="18"/>
                <w:szCs w:val="18"/>
              </w:rPr>
              <w:t xml:space="preserve"> Se trata de una actuación en un edificio declarado Bien de Interés Cultural o con valor Histórico-Artístico. Cualquier actuación encaminada a cumplir las especificaciones de accesibilidad de este apartado comporta un incumplimiento de la normativa específica reguladora del bien histórico- artístico.</w:t>
            </w:r>
          </w:p>
        </w:tc>
        <w:tc>
          <w:tcPr>
            <w:tcW w:w="1109" w:type="dxa"/>
            <w:tcBorders>
              <w:right w:val="single" w:sz="4" w:space="0" w:color="auto"/>
            </w:tcBorders>
            <w:vAlign w:val="bottom"/>
          </w:tcPr>
          <w:p w14:paraId="4A9ED006" w14:textId="77777777" w:rsidR="001F563A" w:rsidRPr="0095246F" w:rsidRDefault="001F563A" w:rsidP="00A02543">
            <w:pPr>
              <w:pStyle w:val="UZPRRAFO"/>
              <w:ind w:firstLine="0"/>
              <w:jc w:val="center"/>
              <w:rPr>
                <w:rFonts w:eastAsia="Arial" w:cs="Arial"/>
                <w:b/>
                <w:sz w:val="18"/>
                <w:szCs w:val="18"/>
              </w:rPr>
            </w:pPr>
            <w:r w:rsidRPr="0095246F">
              <w:rPr>
                <w:rFonts w:eastAsia="Arial" w:cs="Arial"/>
                <w:b/>
                <w:sz w:val="18"/>
                <w:szCs w:val="18"/>
              </w:rPr>
              <w:t>NO PROCEDE</w:t>
            </w:r>
          </w:p>
          <w:p w14:paraId="499F5A35" w14:textId="77777777" w:rsidR="001F563A" w:rsidRPr="0095246F" w:rsidRDefault="001F563A" w:rsidP="00A02543">
            <w:pPr>
              <w:pStyle w:val="UZPRRAFO"/>
              <w:ind w:firstLine="0"/>
              <w:jc w:val="center"/>
              <w:rPr>
                <w:rFonts w:eastAsia="Arial" w:cs="Arial"/>
                <w:b/>
                <w:sz w:val="18"/>
                <w:szCs w:val="18"/>
              </w:rPr>
            </w:pPr>
            <w:r w:rsidRPr="0095246F">
              <w:rPr>
                <w:rFonts w:eastAsia="Arial" w:cs="Arial"/>
                <w:b/>
                <w:sz w:val="18"/>
                <w:szCs w:val="18"/>
              </w:rPr>
              <w:fldChar w:fldCharType="begin">
                <w:ffData>
                  <w:name w:val="Casilla307"/>
                  <w:enabled/>
                  <w:calcOnExit w:val="0"/>
                  <w:checkBox>
                    <w:sizeAuto/>
                    <w:default w:val="0"/>
                  </w:checkBox>
                </w:ffData>
              </w:fldChar>
            </w:r>
            <w:r w:rsidRPr="0095246F">
              <w:rPr>
                <w:rFonts w:eastAsia="Arial" w:cs="Arial"/>
                <w:b/>
                <w:sz w:val="18"/>
                <w:szCs w:val="18"/>
              </w:rPr>
              <w:instrText xml:space="preserve"> </w:instrText>
            </w:r>
            <w:r w:rsidR="008E21E8" w:rsidRPr="0095246F">
              <w:rPr>
                <w:rFonts w:eastAsia="Arial" w:cs="Arial"/>
                <w:b/>
                <w:sz w:val="18"/>
                <w:szCs w:val="18"/>
              </w:rPr>
              <w:instrText>FORMCHECKBOX</w:instrText>
            </w:r>
            <w:r w:rsidRPr="0095246F">
              <w:rPr>
                <w:rFonts w:eastAsia="Arial" w:cs="Arial"/>
                <w:b/>
                <w:sz w:val="18"/>
                <w:szCs w:val="18"/>
              </w:rPr>
              <w:instrText xml:space="preserve"> </w:instrText>
            </w:r>
            <w:r w:rsidR="00560E96">
              <w:rPr>
                <w:rFonts w:eastAsia="Arial" w:cs="Arial"/>
                <w:b/>
                <w:sz w:val="18"/>
                <w:szCs w:val="18"/>
              </w:rPr>
            </w:r>
            <w:r w:rsidR="00560E96">
              <w:rPr>
                <w:rFonts w:eastAsia="Arial" w:cs="Arial"/>
                <w:b/>
                <w:sz w:val="18"/>
                <w:szCs w:val="18"/>
              </w:rPr>
              <w:fldChar w:fldCharType="separate"/>
            </w:r>
            <w:r w:rsidRPr="0095246F">
              <w:rPr>
                <w:rFonts w:eastAsia="Arial" w:cs="Arial"/>
                <w:b/>
                <w:sz w:val="18"/>
                <w:szCs w:val="18"/>
              </w:rPr>
              <w:fldChar w:fldCharType="end"/>
            </w:r>
          </w:p>
        </w:tc>
        <w:tc>
          <w:tcPr>
            <w:tcW w:w="976" w:type="dxa"/>
            <w:tcBorders>
              <w:left w:val="single" w:sz="4" w:space="0" w:color="auto"/>
            </w:tcBorders>
            <w:vAlign w:val="bottom"/>
          </w:tcPr>
          <w:p w14:paraId="01548FE7" w14:textId="77777777" w:rsidR="001F563A" w:rsidRPr="0095246F" w:rsidRDefault="001F563A" w:rsidP="00A02543">
            <w:pPr>
              <w:pStyle w:val="UZPRRAFO"/>
              <w:ind w:firstLine="0"/>
              <w:jc w:val="center"/>
              <w:rPr>
                <w:rFonts w:eastAsia="Arial" w:cs="Arial"/>
                <w:b/>
                <w:sz w:val="18"/>
                <w:szCs w:val="18"/>
              </w:rPr>
            </w:pPr>
            <w:r w:rsidRPr="0095246F">
              <w:rPr>
                <w:rFonts w:eastAsia="Arial" w:cs="Arial"/>
                <w:b/>
                <w:sz w:val="18"/>
                <w:szCs w:val="18"/>
              </w:rPr>
              <w:t>CUMPLE</w:t>
            </w:r>
          </w:p>
          <w:p w14:paraId="242152EF" w14:textId="77777777" w:rsidR="001F563A" w:rsidRPr="0095246F" w:rsidRDefault="006D6160" w:rsidP="00A02543">
            <w:pPr>
              <w:pStyle w:val="UZPRRAFO"/>
              <w:ind w:firstLine="14"/>
              <w:jc w:val="center"/>
              <w:rPr>
                <w:rFonts w:eastAsia="Arial" w:cs="Arial"/>
                <w:b/>
                <w:sz w:val="18"/>
                <w:szCs w:val="18"/>
              </w:rPr>
            </w:pPr>
            <w:r w:rsidRPr="0095246F">
              <w:rPr>
                <w:rFonts w:eastAsia="Arial" w:cs="Arial"/>
                <w:b/>
                <w:sz w:val="18"/>
                <w:szCs w:val="18"/>
              </w:rPr>
              <w:fldChar w:fldCharType="begin">
                <w:ffData>
                  <w:name w:val=""/>
                  <w:enabled/>
                  <w:calcOnExit w:val="0"/>
                  <w:checkBox>
                    <w:sizeAuto/>
                    <w:default w:val="1"/>
                  </w:checkBox>
                </w:ffData>
              </w:fldChar>
            </w:r>
            <w:r w:rsidRPr="0095246F">
              <w:rPr>
                <w:rFonts w:eastAsia="Arial" w:cs="Arial"/>
                <w:b/>
                <w:sz w:val="18"/>
                <w:szCs w:val="18"/>
              </w:rPr>
              <w:instrText xml:space="preserve"> </w:instrText>
            </w:r>
            <w:r w:rsidR="008E21E8" w:rsidRPr="0095246F">
              <w:rPr>
                <w:rFonts w:eastAsia="Arial" w:cs="Arial"/>
                <w:b/>
                <w:sz w:val="18"/>
                <w:szCs w:val="18"/>
              </w:rPr>
              <w:instrText>FORMCHECKBOX</w:instrText>
            </w:r>
            <w:r w:rsidRPr="0095246F">
              <w:rPr>
                <w:rFonts w:eastAsia="Arial" w:cs="Arial"/>
                <w:b/>
                <w:sz w:val="18"/>
                <w:szCs w:val="18"/>
              </w:rPr>
              <w:instrText xml:space="preserve"> </w:instrText>
            </w:r>
            <w:r w:rsidR="00560E96">
              <w:rPr>
                <w:rFonts w:eastAsia="Arial" w:cs="Arial"/>
                <w:b/>
                <w:sz w:val="18"/>
                <w:szCs w:val="18"/>
              </w:rPr>
            </w:r>
            <w:r w:rsidR="00560E96">
              <w:rPr>
                <w:rFonts w:eastAsia="Arial" w:cs="Arial"/>
                <w:b/>
                <w:sz w:val="18"/>
                <w:szCs w:val="18"/>
              </w:rPr>
              <w:fldChar w:fldCharType="separate"/>
            </w:r>
            <w:r w:rsidRPr="0095246F">
              <w:rPr>
                <w:rFonts w:eastAsia="Arial" w:cs="Arial"/>
                <w:b/>
                <w:sz w:val="18"/>
                <w:szCs w:val="18"/>
              </w:rPr>
              <w:fldChar w:fldCharType="end"/>
            </w:r>
          </w:p>
        </w:tc>
      </w:tr>
      <w:tr w:rsidR="0095246F" w:rsidRPr="0095246F" w14:paraId="29D915D2" w14:textId="77777777" w:rsidTr="0095246F">
        <w:trPr>
          <w:trHeight w:val="3533"/>
        </w:trPr>
        <w:tc>
          <w:tcPr>
            <w:tcW w:w="9281" w:type="dxa"/>
            <w:gridSpan w:val="3"/>
          </w:tcPr>
          <w:p w14:paraId="55291B77" w14:textId="77777777" w:rsidR="007C61F7" w:rsidRPr="0095246F" w:rsidRDefault="001F563A" w:rsidP="004023E4">
            <w:pPr>
              <w:pStyle w:val="UZPRRAFO"/>
              <w:spacing w:line="240" w:lineRule="auto"/>
              <w:ind w:left="426" w:hanging="142"/>
              <w:rPr>
                <w:rFonts w:eastAsia="Arial" w:cs="Arial"/>
                <w:sz w:val="18"/>
                <w:szCs w:val="18"/>
              </w:rPr>
            </w:pPr>
            <w:r w:rsidRPr="0095246F">
              <w:rPr>
                <w:rFonts w:eastAsia="Arial" w:cs="Arial"/>
                <w:sz w:val="18"/>
                <w:szCs w:val="18"/>
              </w:rPr>
              <w:t xml:space="preserve">- </w:t>
            </w:r>
            <w:r w:rsidR="007C61F7" w:rsidRPr="0095246F">
              <w:rPr>
                <w:rFonts w:eastAsia="Arial" w:cs="Arial"/>
                <w:sz w:val="18"/>
                <w:szCs w:val="18"/>
              </w:rPr>
              <w:t>Sin obstáculos en su recorrido, con anchura* ≥ 120 cm.</w:t>
            </w:r>
          </w:p>
          <w:p w14:paraId="250F7D0F" w14:textId="77777777" w:rsidR="001F563A" w:rsidRPr="0095246F" w:rsidRDefault="007C61F7" w:rsidP="004023E4">
            <w:pPr>
              <w:pStyle w:val="UZPRRAFO"/>
              <w:spacing w:line="240" w:lineRule="auto"/>
              <w:ind w:left="426" w:hanging="142"/>
              <w:rPr>
                <w:rFonts w:eastAsia="Arial" w:cs="Arial"/>
                <w:sz w:val="18"/>
                <w:szCs w:val="18"/>
              </w:rPr>
            </w:pPr>
            <w:r w:rsidRPr="0095246F">
              <w:rPr>
                <w:rFonts w:eastAsia="Arial" w:cs="Arial"/>
                <w:sz w:val="18"/>
                <w:szCs w:val="18"/>
              </w:rPr>
              <w:t>* Anchura: Ver gráfico 2 del Decreto 13/2007</w:t>
            </w:r>
          </w:p>
          <w:p w14:paraId="5E3D7BEB" w14:textId="77777777" w:rsidR="007C61F7" w:rsidRPr="0095246F" w:rsidRDefault="001F563A" w:rsidP="004023E4">
            <w:pPr>
              <w:pStyle w:val="UZPRRAFO"/>
              <w:spacing w:line="240" w:lineRule="auto"/>
              <w:ind w:left="426" w:hanging="142"/>
              <w:rPr>
                <w:rFonts w:eastAsia="Arial" w:cs="Arial"/>
                <w:sz w:val="18"/>
                <w:szCs w:val="18"/>
              </w:rPr>
            </w:pPr>
            <w:r w:rsidRPr="0095246F">
              <w:rPr>
                <w:rFonts w:eastAsia="Arial" w:cs="Arial"/>
                <w:sz w:val="18"/>
                <w:szCs w:val="18"/>
              </w:rPr>
              <w:fldChar w:fldCharType="begin">
                <w:ffData>
                  <w:name w:val="Casilla308"/>
                  <w:enabled/>
                  <w:calcOnExit w:val="0"/>
                  <w:checkBox>
                    <w:sizeAuto/>
                    <w:default w:val="0"/>
                  </w:checkBox>
                </w:ffData>
              </w:fldChar>
            </w:r>
            <w:r w:rsidRPr="0095246F">
              <w:rPr>
                <w:rFonts w:eastAsia="Arial" w:cs="Arial"/>
                <w:sz w:val="18"/>
                <w:szCs w:val="18"/>
              </w:rPr>
              <w:instrText xml:space="preserve"> </w:instrText>
            </w:r>
            <w:r w:rsidR="008E21E8" w:rsidRPr="0095246F">
              <w:rPr>
                <w:rFonts w:eastAsia="Arial" w:cs="Arial"/>
                <w:sz w:val="18"/>
                <w:szCs w:val="18"/>
              </w:rPr>
              <w:instrText>FORMCHECKBOX</w:instrText>
            </w:r>
            <w:r w:rsidRPr="0095246F">
              <w:rPr>
                <w:rFonts w:eastAsia="Arial" w:cs="Arial"/>
                <w:sz w:val="18"/>
                <w:szCs w:val="18"/>
              </w:rPr>
              <w:instrText xml:space="preserve"> </w:instrText>
            </w:r>
            <w:r w:rsidR="00560E96">
              <w:rPr>
                <w:rFonts w:eastAsia="Arial" w:cs="Arial"/>
                <w:sz w:val="18"/>
                <w:szCs w:val="18"/>
              </w:rPr>
            </w:r>
            <w:r w:rsidR="00560E96">
              <w:rPr>
                <w:rFonts w:eastAsia="Arial" w:cs="Arial"/>
                <w:sz w:val="18"/>
                <w:szCs w:val="18"/>
              </w:rPr>
              <w:fldChar w:fldCharType="separate"/>
            </w:r>
            <w:r w:rsidRPr="0095246F">
              <w:rPr>
                <w:rFonts w:eastAsia="Arial" w:cs="Arial"/>
                <w:sz w:val="18"/>
                <w:szCs w:val="18"/>
              </w:rPr>
              <w:fldChar w:fldCharType="end"/>
            </w:r>
            <w:r w:rsidRPr="0095246F">
              <w:rPr>
                <w:rFonts w:eastAsia="Arial" w:cs="Arial"/>
                <w:sz w:val="18"/>
                <w:szCs w:val="18"/>
              </w:rPr>
              <w:t xml:space="preserve"> </w:t>
            </w:r>
            <w:r w:rsidR="007C61F7" w:rsidRPr="0095246F">
              <w:rPr>
                <w:rFonts w:eastAsia="Arial" w:cs="Arial"/>
                <w:sz w:val="18"/>
                <w:szCs w:val="18"/>
              </w:rPr>
              <w:t>Uso sanitario: ancho mínimo útil de 140 cm en zonas destinadas a pacientes internos o externos con recorridos que obliguen a giros ≥ 90º (CTE 2006: DB SU 1 - 4.2.2.4)</w:t>
            </w:r>
          </w:p>
          <w:p w14:paraId="77C7CD8B" w14:textId="77777777" w:rsidR="001F563A" w:rsidRPr="0095246F" w:rsidRDefault="004658EA" w:rsidP="004023E4">
            <w:pPr>
              <w:pStyle w:val="UZPRRAFO"/>
              <w:spacing w:line="240" w:lineRule="auto"/>
              <w:ind w:left="426" w:hanging="142"/>
              <w:rPr>
                <w:rFonts w:eastAsia="Arial" w:cs="Arial"/>
                <w:sz w:val="18"/>
                <w:szCs w:val="18"/>
              </w:rPr>
            </w:pPr>
            <w:r w:rsidRPr="0095246F">
              <w:rPr>
                <w:rFonts w:eastAsia="Arial" w:cs="Arial"/>
                <w:sz w:val="18"/>
                <w:szCs w:val="18"/>
              </w:rPr>
              <w:t>- Poseen una directriz recta o ligeramente curva y su pavimento es antideslizante tanto en seco como en mojado.</w:t>
            </w:r>
          </w:p>
          <w:p w14:paraId="47255245" w14:textId="77777777" w:rsidR="001F563A" w:rsidRPr="0095246F" w:rsidRDefault="006D6160" w:rsidP="004023E4">
            <w:pPr>
              <w:pStyle w:val="UZPRRAFO"/>
              <w:spacing w:line="240" w:lineRule="auto"/>
              <w:ind w:left="426" w:hanging="142"/>
              <w:rPr>
                <w:rFonts w:eastAsia="Arial" w:cs="Arial"/>
                <w:sz w:val="18"/>
                <w:szCs w:val="18"/>
              </w:rPr>
            </w:pPr>
            <w:r w:rsidRPr="0095246F">
              <w:rPr>
                <w:rFonts w:eastAsia="Arial" w:cs="Arial"/>
                <w:sz w:val="18"/>
                <w:szCs w:val="18"/>
              </w:rPr>
              <w:fldChar w:fldCharType="begin">
                <w:ffData>
                  <w:name w:val=""/>
                  <w:enabled/>
                  <w:calcOnExit w:val="0"/>
                  <w:checkBox>
                    <w:sizeAuto/>
                    <w:default w:val="1"/>
                  </w:checkBox>
                </w:ffData>
              </w:fldChar>
            </w:r>
            <w:r w:rsidRPr="0095246F">
              <w:rPr>
                <w:rFonts w:eastAsia="Arial" w:cs="Arial"/>
                <w:sz w:val="18"/>
                <w:szCs w:val="18"/>
              </w:rPr>
              <w:instrText xml:space="preserve"> </w:instrText>
            </w:r>
            <w:r w:rsidR="008E21E8" w:rsidRPr="0095246F">
              <w:rPr>
                <w:rFonts w:eastAsia="Arial" w:cs="Arial"/>
                <w:sz w:val="18"/>
                <w:szCs w:val="18"/>
              </w:rPr>
              <w:instrText>FORMCHECKBOX</w:instrText>
            </w:r>
            <w:r w:rsidRPr="0095246F">
              <w:rPr>
                <w:rFonts w:eastAsia="Arial" w:cs="Arial"/>
                <w:sz w:val="18"/>
                <w:szCs w:val="18"/>
              </w:rPr>
              <w:instrText xml:space="preserve"> </w:instrText>
            </w:r>
            <w:r w:rsidR="00560E96">
              <w:rPr>
                <w:rFonts w:eastAsia="Arial" w:cs="Arial"/>
                <w:sz w:val="18"/>
                <w:szCs w:val="18"/>
              </w:rPr>
            </w:r>
            <w:r w:rsidR="00560E96">
              <w:rPr>
                <w:rFonts w:eastAsia="Arial" w:cs="Arial"/>
                <w:sz w:val="18"/>
                <w:szCs w:val="18"/>
              </w:rPr>
              <w:fldChar w:fldCharType="separate"/>
            </w:r>
            <w:r w:rsidRPr="0095246F">
              <w:rPr>
                <w:rFonts w:eastAsia="Arial" w:cs="Arial"/>
                <w:sz w:val="18"/>
                <w:szCs w:val="18"/>
              </w:rPr>
              <w:fldChar w:fldCharType="end"/>
            </w:r>
            <w:r w:rsidR="001F563A" w:rsidRPr="0095246F">
              <w:rPr>
                <w:rFonts w:eastAsia="Arial" w:cs="Arial"/>
                <w:sz w:val="18"/>
                <w:szCs w:val="18"/>
              </w:rPr>
              <w:t xml:space="preserve"> </w:t>
            </w:r>
            <w:r w:rsidR="004658EA" w:rsidRPr="0095246F">
              <w:rPr>
                <w:rFonts w:eastAsia="Arial" w:cs="Arial"/>
                <w:sz w:val="18"/>
                <w:szCs w:val="18"/>
              </w:rPr>
              <w:t>En zonas de hospitalización y tratamiento intensivo, en escuelas infantiles y en centros de enseñanza primaria o secundaria los tramos son rectos. (CTE 2006: DB SU1 - 4.2.2.2)</w:t>
            </w:r>
          </w:p>
          <w:p w14:paraId="7DD1F5CF" w14:textId="77777777" w:rsidR="004658EA" w:rsidRPr="0095246F" w:rsidRDefault="006D6160" w:rsidP="004023E4">
            <w:pPr>
              <w:pStyle w:val="UZPRRAFO"/>
              <w:spacing w:line="240" w:lineRule="auto"/>
              <w:ind w:left="426" w:hanging="142"/>
              <w:rPr>
                <w:rFonts w:eastAsia="Arial" w:cs="Arial"/>
                <w:sz w:val="18"/>
                <w:szCs w:val="18"/>
              </w:rPr>
            </w:pPr>
            <w:r w:rsidRPr="0095246F">
              <w:rPr>
                <w:rFonts w:eastAsia="Arial" w:cs="Arial"/>
                <w:sz w:val="18"/>
                <w:szCs w:val="18"/>
              </w:rPr>
              <w:t>- Las</w:t>
            </w:r>
            <w:r w:rsidR="004658EA" w:rsidRPr="0095246F">
              <w:rPr>
                <w:rFonts w:eastAsia="Arial" w:cs="Arial"/>
                <w:sz w:val="18"/>
                <w:szCs w:val="18"/>
              </w:rPr>
              <w:t xml:space="preserve"> barandillas y/</w:t>
            </w:r>
            <w:r w:rsidRPr="0095246F">
              <w:rPr>
                <w:rFonts w:eastAsia="Arial" w:cs="Arial"/>
                <w:sz w:val="18"/>
                <w:szCs w:val="18"/>
              </w:rPr>
              <w:t xml:space="preserve">o </w:t>
            </w:r>
            <w:r w:rsidR="004658EA" w:rsidRPr="0095246F">
              <w:rPr>
                <w:rFonts w:eastAsia="Arial" w:cs="Arial"/>
                <w:sz w:val="18"/>
                <w:szCs w:val="18"/>
              </w:rPr>
              <w:t>parament</w:t>
            </w:r>
            <w:r w:rsidRPr="0095246F">
              <w:rPr>
                <w:rFonts w:eastAsia="Arial" w:cs="Arial"/>
                <w:sz w:val="18"/>
                <w:szCs w:val="18"/>
              </w:rPr>
              <w:t>os</w:t>
            </w:r>
            <w:r w:rsidR="004658EA" w:rsidRPr="0095246F">
              <w:rPr>
                <w:rFonts w:eastAsia="Arial" w:cs="Arial"/>
                <w:sz w:val="18"/>
                <w:szCs w:val="18"/>
              </w:rPr>
              <w:t xml:space="preserve"> </w:t>
            </w:r>
            <w:r w:rsidRPr="0095246F">
              <w:rPr>
                <w:rFonts w:eastAsia="Arial" w:cs="Arial"/>
                <w:sz w:val="18"/>
                <w:szCs w:val="18"/>
              </w:rPr>
              <w:t xml:space="preserve">que </w:t>
            </w:r>
            <w:r w:rsidR="004658EA" w:rsidRPr="0095246F">
              <w:rPr>
                <w:rFonts w:eastAsia="Arial" w:cs="Arial"/>
                <w:sz w:val="18"/>
                <w:szCs w:val="18"/>
              </w:rPr>
              <w:t>delimita</w:t>
            </w:r>
            <w:r w:rsidRPr="0095246F">
              <w:rPr>
                <w:rFonts w:eastAsia="Arial" w:cs="Arial"/>
                <w:sz w:val="18"/>
                <w:szCs w:val="18"/>
              </w:rPr>
              <w:t>n las</w:t>
            </w:r>
            <w:r w:rsidR="004658EA" w:rsidRPr="0095246F">
              <w:rPr>
                <w:rFonts w:eastAsia="Arial" w:cs="Arial"/>
                <w:sz w:val="18"/>
                <w:szCs w:val="18"/>
              </w:rPr>
              <w:t xml:space="preserve"> esc</w:t>
            </w:r>
            <w:r w:rsidRPr="0095246F">
              <w:rPr>
                <w:rFonts w:eastAsia="Arial" w:cs="Arial"/>
                <w:sz w:val="18"/>
                <w:szCs w:val="18"/>
              </w:rPr>
              <w:t>aleras</w:t>
            </w:r>
            <w:r w:rsidR="004658EA" w:rsidRPr="0095246F">
              <w:rPr>
                <w:rFonts w:eastAsia="Arial" w:cs="Arial"/>
                <w:sz w:val="18"/>
                <w:szCs w:val="18"/>
              </w:rPr>
              <w:t xml:space="preserve"> cuent</w:t>
            </w:r>
            <w:r w:rsidRPr="0095246F">
              <w:rPr>
                <w:rFonts w:eastAsia="Arial" w:cs="Arial"/>
                <w:sz w:val="18"/>
                <w:szCs w:val="18"/>
              </w:rPr>
              <w:t>an,</w:t>
            </w:r>
            <w:r w:rsidR="004658EA" w:rsidRPr="0095246F">
              <w:rPr>
                <w:rFonts w:eastAsia="Arial" w:cs="Arial"/>
                <w:sz w:val="18"/>
                <w:szCs w:val="18"/>
              </w:rPr>
              <w:t xml:space="preserve"> </w:t>
            </w:r>
            <w:r w:rsidRPr="0095246F">
              <w:rPr>
                <w:rFonts w:eastAsia="Arial" w:cs="Arial"/>
                <w:sz w:val="18"/>
                <w:szCs w:val="18"/>
              </w:rPr>
              <w:t>en</w:t>
            </w:r>
            <w:r w:rsidR="004658EA" w:rsidRPr="0095246F">
              <w:rPr>
                <w:rFonts w:eastAsia="Arial" w:cs="Arial"/>
                <w:sz w:val="18"/>
                <w:szCs w:val="18"/>
              </w:rPr>
              <w:t xml:space="preserve"> am</w:t>
            </w:r>
            <w:r w:rsidRPr="0095246F">
              <w:rPr>
                <w:rFonts w:eastAsia="Arial" w:cs="Arial"/>
                <w:sz w:val="18"/>
                <w:szCs w:val="18"/>
              </w:rPr>
              <w:t>bos</w:t>
            </w:r>
            <w:r w:rsidR="004658EA" w:rsidRPr="0095246F">
              <w:rPr>
                <w:rFonts w:eastAsia="Arial" w:cs="Arial"/>
                <w:sz w:val="18"/>
                <w:szCs w:val="18"/>
              </w:rPr>
              <w:t xml:space="preserve"> lados, c</w:t>
            </w:r>
            <w:r w:rsidRPr="0095246F">
              <w:rPr>
                <w:rFonts w:eastAsia="Arial" w:cs="Arial"/>
                <w:sz w:val="18"/>
                <w:szCs w:val="18"/>
              </w:rPr>
              <w:t>on</w:t>
            </w:r>
            <w:r w:rsidR="004658EA" w:rsidRPr="0095246F">
              <w:rPr>
                <w:rFonts w:eastAsia="Arial" w:cs="Arial"/>
                <w:sz w:val="18"/>
                <w:szCs w:val="18"/>
              </w:rPr>
              <w:t xml:space="preserve"> </w:t>
            </w:r>
            <w:proofErr w:type="gramStart"/>
            <w:r w:rsidR="004658EA" w:rsidRPr="0095246F">
              <w:rPr>
                <w:rFonts w:eastAsia="Arial" w:cs="Arial"/>
                <w:sz w:val="18"/>
                <w:szCs w:val="18"/>
              </w:rPr>
              <w:t>un  pasamanos</w:t>
            </w:r>
            <w:proofErr w:type="gramEnd"/>
            <w:r w:rsidR="004658EA" w:rsidRPr="0095246F">
              <w:rPr>
                <w:rFonts w:eastAsia="Arial" w:cs="Arial"/>
                <w:sz w:val="18"/>
                <w:szCs w:val="18"/>
              </w:rPr>
              <w:t xml:space="preserve"> c</w:t>
            </w:r>
            <w:r w:rsidRPr="0095246F">
              <w:rPr>
                <w:rFonts w:eastAsia="Arial" w:cs="Arial"/>
                <w:sz w:val="18"/>
                <w:szCs w:val="18"/>
              </w:rPr>
              <w:t>uya</w:t>
            </w:r>
            <w:r w:rsidR="004658EA" w:rsidRPr="0095246F">
              <w:rPr>
                <w:rFonts w:eastAsia="Arial" w:cs="Arial"/>
                <w:sz w:val="18"/>
                <w:szCs w:val="18"/>
              </w:rPr>
              <w:t xml:space="preserve"> alt</w:t>
            </w:r>
            <w:r w:rsidRPr="0095246F">
              <w:rPr>
                <w:rFonts w:eastAsia="Arial" w:cs="Arial"/>
                <w:sz w:val="18"/>
                <w:szCs w:val="18"/>
              </w:rPr>
              <w:t xml:space="preserve">ura </w:t>
            </w:r>
            <w:r w:rsidR="004658EA" w:rsidRPr="0095246F">
              <w:rPr>
                <w:rFonts w:eastAsia="Arial" w:cs="Arial"/>
                <w:sz w:val="18"/>
                <w:szCs w:val="18"/>
              </w:rPr>
              <w:t>de colocación está comprendida entre 95-105 cm, medidos desde el borde de cada peldaño. Dichos pasamanos mantienen la continuidad a lo largo de todo su recorrido, independientemente de que se produzcan cambios de dirección, y se prolongan un mínimo de 30 cm en arranque y fin de escalera. Se disponen de pasamanos intermedios cuando la anchura del tramo es &gt;240 cm.</w:t>
            </w:r>
          </w:p>
          <w:p w14:paraId="7ACFF0BE" w14:textId="77777777" w:rsidR="004658EA" w:rsidRPr="0095246F" w:rsidRDefault="004658EA" w:rsidP="004023E4">
            <w:pPr>
              <w:pStyle w:val="UZPRRAFO"/>
              <w:spacing w:line="240" w:lineRule="auto"/>
              <w:ind w:left="426" w:hanging="142"/>
              <w:rPr>
                <w:rFonts w:eastAsia="Arial" w:cs="Arial"/>
                <w:sz w:val="18"/>
                <w:szCs w:val="18"/>
              </w:rPr>
            </w:pPr>
            <w:r w:rsidRPr="0095246F">
              <w:rPr>
                <w:rFonts w:eastAsia="Arial" w:cs="Arial"/>
                <w:sz w:val="18"/>
                <w:szCs w:val="18"/>
              </w:rPr>
              <w:t xml:space="preserve">  </w:t>
            </w:r>
            <w:r w:rsidR="00C2239F" w:rsidRPr="0095246F">
              <w:rPr>
                <w:rFonts w:eastAsia="Arial" w:cs="Arial"/>
                <w:sz w:val="18"/>
                <w:szCs w:val="18"/>
              </w:rPr>
              <w:t xml:space="preserve"> </w:t>
            </w:r>
            <w:r w:rsidRPr="0095246F">
              <w:rPr>
                <w:rFonts w:eastAsia="Arial" w:cs="Arial"/>
                <w:sz w:val="18"/>
                <w:szCs w:val="18"/>
              </w:rPr>
              <w:t>El pasamanos se encuentra separado del paramento una distancia ≥ 4,5 cm.</w:t>
            </w:r>
          </w:p>
          <w:p w14:paraId="1653B49E" w14:textId="35FC0EC2" w:rsidR="001F563A" w:rsidRPr="0095246F" w:rsidRDefault="00A550C1" w:rsidP="004023E4">
            <w:pPr>
              <w:pStyle w:val="UZPRRAFO"/>
              <w:spacing w:line="240" w:lineRule="auto"/>
              <w:ind w:left="426" w:hanging="142"/>
              <w:rPr>
                <w:rFonts w:eastAsia="Arial" w:cs="Arial"/>
                <w:sz w:val="18"/>
                <w:szCs w:val="18"/>
              </w:rPr>
            </w:pPr>
            <w:r w:rsidRPr="0095246F">
              <w:rPr>
                <w:rFonts w:eastAsia="Arial" w:cs="Arial"/>
                <w:sz w:val="18"/>
                <w:szCs w:val="18"/>
              </w:rPr>
              <w:fldChar w:fldCharType="begin">
                <w:ffData>
                  <w:name w:val=""/>
                  <w:enabled/>
                  <w:calcOnExit w:val="0"/>
                  <w:checkBox>
                    <w:size w:val="20"/>
                    <w:default w:val="0"/>
                  </w:checkBox>
                </w:ffData>
              </w:fldChar>
            </w:r>
            <w:r w:rsidRPr="0095246F">
              <w:rPr>
                <w:rFonts w:eastAsia="Arial" w:cs="Arial"/>
                <w:sz w:val="18"/>
                <w:szCs w:val="18"/>
              </w:rPr>
              <w:instrText xml:space="preserve"> FORMCHECKBOX </w:instrText>
            </w:r>
            <w:r w:rsidR="00560E96">
              <w:rPr>
                <w:rFonts w:eastAsia="Arial" w:cs="Arial"/>
                <w:sz w:val="18"/>
                <w:szCs w:val="18"/>
              </w:rPr>
            </w:r>
            <w:r w:rsidR="00560E96">
              <w:rPr>
                <w:rFonts w:eastAsia="Arial" w:cs="Arial"/>
                <w:sz w:val="18"/>
                <w:szCs w:val="18"/>
              </w:rPr>
              <w:fldChar w:fldCharType="separate"/>
            </w:r>
            <w:r w:rsidRPr="0095246F">
              <w:rPr>
                <w:rFonts w:eastAsia="Arial" w:cs="Arial"/>
                <w:sz w:val="18"/>
                <w:szCs w:val="18"/>
              </w:rPr>
              <w:fldChar w:fldCharType="end"/>
            </w:r>
            <w:r w:rsidR="001F563A" w:rsidRPr="0095246F">
              <w:rPr>
                <w:rFonts w:eastAsia="Arial" w:cs="Arial"/>
                <w:sz w:val="18"/>
                <w:szCs w:val="18"/>
              </w:rPr>
              <w:t xml:space="preserve"> </w:t>
            </w:r>
            <w:r w:rsidR="004658EA" w:rsidRPr="0095246F">
              <w:rPr>
                <w:rFonts w:eastAsia="Arial" w:cs="Arial"/>
                <w:sz w:val="18"/>
                <w:szCs w:val="18"/>
              </w:rPr>
              <w:t>El edificio se encuentra destinado a actividades de salud o de atención a niños, ancianos o personas con discapacidad, luego las escaleras disponen de barandillas a doble altura; la inferior está emplazada entre 65-75 cm, y la superior entre 95-105 cm, medidos desde el borde de cada peldaño.</w:t>
            </w:r>
          </w:p>
          <w:p w14:paraId="2444D429" w14:textId="77777777" w:rsidR="004658EA" w:rsidRPr="0095246F" w:rsidRDefault="004658EA" w:rsidP="004023E4">
            <w:pPr>
              <w:pStyle w:val="UZPRRAFO"/>
              <w:spacing w:line="240" w:lineRule="auto"/>
              <w:ind w:left="426" w:hanging="142"/>
              <w:rPr>
                <w:rFonts w:eastAsia="Arial" w:cs="Arial"/>
                <w:sz w:val="18"/>
                <w:szCs w:val="18"/>
              </w:rPr>
            </w:pPr>
            <w:r w:rsidRPr="0095246F">
              <w:rPr>
                <w:rFonts w:eastAsia="Arial" w:cs="Arial"/>
                <w:sz w:val="18"/>
                <w:szCs w:val="18"/>
              </w:rPr>
              <w:t xml:space="preserve">- Intensidad de iluminación en todo su recorrido: 250-300 lux (medida a 85 cm del suelo) y </w:t>
            </w:r>
            <w:proofErr w:type="spellStart"/>
            <w:r w:rsidRPr="0095246F">
              <w:rPr>
                <w:rFonts w:eastAsia="Arial" w:cs="Arial"/>
                <w:sz w:val="18"/>
                <w:szCs w:val="18"/>
              </w:rPr>
              <w:t>Tª</w:t>
            </w:r>
            <w:proofErr w:type="spellEnd"/>
            <w:r w:rsidRPr="0095246F">
              <w:rPr>
                <w:rFonts w:eastAsia="Arial" w:cs="Arial"/>
                <w:sz w:val="18"/>
                <w:szCs w:val="18"/>
              </w:rPr>
              <w:t xml:space="preserve"> de color: 2000º-4000º K</w:t>
            </w:r>
          </w:p>
          <w:p w14:paraId="7F8BFCA9" w14:textId="77777777" w:rsidR="004658EA" w:rsidRPr="0095246F" w:rsidRDefault="004658EA" w:rsidP="004023E4">
            <w:pPr>
              <w:pStyle w:val="UZPRRAFO"/>
              <w:spacing w:line="240" w:lineRule="auto"/>
              <w:ind w:left="426" w:hanging="142"/>
              <w:rPr>
                <w:rFonts w:eastAsia="Arial" w:cs="Arial"/>
                <w:sz w:val="18"/>
                <w:szCs w:val="18"/>
              </w:rPr>
            </w:pPr>
            <w:r w:rsidRPr="0095246F">
              <w:rPr>
                <w:rFonts w:eastAsia="Arial" w:cs="Arial"/>
                <w:sz w:val="18"/>
                <w:szCs w:val="18"/>
              </w:rPr>
              <w:t>- Todos los peldaños mantienen las mismas dimensiones de altura de tabica y profundidad de huella. No existen peldaños aislados ni compensados. Con tabica y sin bocel.</w:t>
            </w:r>
          </w:p>
          <w:p w14:paraId="3868E272" w14:textId="77777777" w:rsidR="004658EA" w:rsidRPr="0095246F" w:rsidRDefault="004658EA" w:rsidP="004023E4">
            <w:pPr>
              <w:pStyle w:val="UZPRRAFO"/>
              <w:spacing w:line="240" w:lineRule="auto"/>
              <w:ind w:left="426" w:hanging="142"/>
              <w:rPr>
                <w:rFonts w:eastAsia="Arial" w:cs="Arial"/>
                <w:sz w:val="18"/>
                <w:szCs w:val="18"/>
              </w:rPr>
            </w:pPr>
            <w:r w:rsidRPr="0095246F">
              <w:rPr>
                <w:rFonts w:eastAsia="Arial" w:cs="Arial"/>
                <w:sz w:val="18"/>
                <w:szCs w:val="18"/>
              </w:rPr>
              <w:t>Huellas: de 28-32 cm. Tabicas: continuas, de 16-18 cm. Las tabicas son verticales o inclinadas formando un ángulo con la vertical ≤ 15º.</w:t>
            </w:r>
          </w:p>
          <w:p w14:paraId="2AC3FD6B" w14:textId="77777777" w:rsidR="00A02543" w:rsidRPr="0095246F" w:rsidRDefault="006D6160" w:rsidP="004023E4">
            <w:pPr>
              <w:ind w:left="426" w:right="244" w:hanging="142"/>
              <w:rPr>
                <w:rFonts w:ascii="Arial" w:eastAsia="Arial" w:hAnsi="Arial" w:cs="Arial"/>
                <w:szCs w:val="18"/>
                <w:lang w:val="es-ES" w:eastAsia="es-ES"/>
              </w:rPr>
            </w:pPr>
            <w:r w:rsidRPr="0095246F">
              <w:rPr>
                <w:rFonts w:ascii="Arial" w:eastAsia="Arial" w:hAnsi="Arial" w:cs="Arial"/>
                <w:szCs w:val="18"/>
              </w:rPr>
              <w:fldChar w:fldCharType="begin">
                <w:ffData>
                  <w:name w:val=""/>
                  <w:enabled/>
                  <w:calcOnExit w:val="0"/>
                  <w:checkBox>
                    <w:sizeAuto/>
                    <w:default w:val="1"/>
                  </w:checkBox>
                </w:ffData>
              </w:fldChar>
            </w:r>
            <w:r w:rsidRPr="0095246F">
              <w:rPr>
                <w:rFonts w:ascii="Arial" w:eastAsia="Arial" w:hAnsi="Arial" w:cs="Arial"/>
                <w:szCs w:val="18"/>
              </w:rPr>
              <w:instrText xml:space="preserve"> </w:instrText>
            </w:r>
            <w:r w:rsidR="008E21E8" w:rsidRPr="0095246F">
              <w:rPr>
                <w:rFonts w:ascii="Arial" w:eastAsia="Arial" w:hAnsi="Arial" w:cs="Arial"/>
                <w:szCs w:val="18"/>
              </w:rPr>
              <w:instrText>FORMCHECKBOX</w:instrText>
            </w:r>
            <w:r w:rsidRPr="0095246F">
              <w:rPr>
                <w:rFonts w:ascii="Arial" w:eastAsia="Arial" w:hAnsi="Arial" w:cs="Arial"/>
                <w:szCs w:val="18"/>
              </w:rPr>
              <w:instrText xml:space="preserve"> </w:instrText>
            </w:r>
            <w:r w:rsidR="00560E96">
              <w:rPr>
                <w:rFonts w:ascii="Arial" w:eastAsia="Arial" w:hAnsi="Arial" w:cs="Arial"/>
                <w:szCs w:val="18"/>
              </w:rPr>
            </w:r>
            <w:r w:rsidR="00560E96">
              <w:rPr>
                <w:rFonts w:ascii="Arial" w:eastAsia="Arial" w:hAnsi="Arial" w:cs="Arial"/>
                <w:szCs w:val="18"/>
              </w:rPr>
              <w:fldChar w:fldCharType="separate"/>
            </w:r>
            <w:r w:rsidRPr="0095246F">
              <w:rPr>
                <w:rFonts w:ascii="Arial" w:eastAsia="Arial" w:hAnsi="Arial" w:cs="Arial"/>
                <w:szCs w:val="18"/>
              </w:rPr>
              <w:fldChar w:fldCharType="end"/>
            </w:r>
            <w:r w:rsidR="00A02543" w:rsidRPr="0095246F">
              <w:rPr>
                <w:rFonts w:ascii="Arial" w:eastAsia="Arial" w:hAnsi="Arial" w:cs="Arial"/>
                <w:szCs w:val="18"/>
              </w:rPr>
              <w:t xml:space="preserve"> </w:t>
            </w:r>
            <w:r w:rsidR="00A02543" w:rsidRPr="0095246F">
              <w:rPr>
                <w:rFonts w:ascii="Arial" w:eastAsia="Arial" w:hAnsi="Arial" w:cs="Arial"/>
                <w:szCs w:val="18"/>
                <w:lang w:val="es-ES" w:eastAsia="es-ES"/>
              </w:rPr>
              <w:t>En escuelas infantiles, centros de enseñanza primaria o secundaria y edificios utilizados principalmente por ancianos: tabica: ≤17 cm. (CTE 2006:</w:t>
            </w:r>
            <w:r w:rsidR="004B0BE0" w:rsidRPr="0095246F">
              <w:rPr>
                <w:rFonts w:ascii="Arial" w:eastAsia="Arial" w:hAnsi="Arial" w:cs="Arial"/>
                <w:szCs w:val="18"/>
                <w:lang w:val="es-ES" w:eastAsia="es-ES"/>
              </w:rPr>
              <w:t xml:space="preserve"> </w:t>
            </w:r>
            <w:r w:rsidR="00A02543" w:rsidRPr="0095246F">
              <w:rPr>
                <w:rFonts w:ascii="Arial" w:eastAsia="Arial" w:hAnsi="Arial" w:cs="Arial"/>
                <w:szCs w:val="18"/>
                <w:lang w:val="es-ES" w:eastAsia="es-ES"/>
              </w:rPr>
              <w:t>DB</w:t>
            </w:r>
            <w:r w:rsidR="004B0BE0" w:rsidRPr="0095246F">
              <w:rPr>
                <w:rFonts w:ascii="Arial" w:eastAsia="Arial" w:hAnsi="Arial" w:cs="Arial"/>
                <w:szCs w:val="18"/>
                <w:lang w:val="es-ES" w:eastAsia="es-ES"/>
              </w:rPr>
              <w:t xml:space="preserve"> </w:t>
            </w:r>
            <w:r w:rsidR="00A02543" w:rsidRPr="0095246F">
              <w:rPr>
                <w:rFonts w:ascii="Arial" w:eastAsia="Arial" w:hAnsi="Arial" w:cs="Arial"/>
                <w:szCs w:val="18"/>
                <w:lang w:val="es-ES" w:eastAsia="es-ES"/>
              </w:rPr>
              <w:t>SU 1 - 4.2.1.1)</w:t>
            </w:r>
          </w:p>
          <w:p w14:paraId="3BDDA8B8" w14:textId="77777777" w:rsidR="004B0BE0" w:rsidRPr="0095246F" w:rsidRDefault="004B0BE0" w:rsidP="006D4D90">
            <w:pPr>
              <w:spacing w:before="40"/>
              <w:ind w:left="426" w:right="238" w:hanging="142"/>
              <w:rPr>
                <w:rFonts w:ascii="Arial" w:eastAsia="Arial" w:hAnsi="Arial" w:cs="Arial"/>
                <w:szCs w:val="18"/>
                <w:lang w:val="es-ES" w:eastAsia="es-ES"/>
              </w:rPr>
            </w:pPr>
            <w:r w:rsidRPr="0095246F">
              <w:rPr>
                <w:rFonts w:ascii="Arial" w:eastAsia="Arial" w:hAnsi="Arial" w:cs="Arial"/>
                <w:szCs w:val="18"/>
                <w:lang w:val="es-ES" w:eastAsia="es-ES"/>
              </w:rPr>
              <w:t>- El borde exterior de la huella de cada uno de los peldaños se encuentra señalizado en toda su longitud, con una franja de 3-5 cm de ancho y color fuertemente contrastado en relación con el resto del peldaño. Dicha franja tiene tratamiento antideslizante y está enrasada.</w:t>
            </w:r>
          </w:p>
          <w:p w14:paraId="419E732F" w14:textId="77777777" w:rsidR="004B0BE0" w:rsidRPr="0095246F" w:rsidRDefault="004023E4" w:rsidP="004023E4">
            <w:pPr>
              <w:ind w:left="426" w:right="240" w:hanging="142"/>
              <w:rPr>
                <w:rFonts w:ascii="Arial" w:eastAsia="Arial" w:hAnsi="Arial" w:cs="Arial"/>
                <w:szCs w:val="18"/>
                <w:lang w:val="es-ES" w:eastAsia="es-ES"/>
              </w:rPr>
            </w:pPr>
            <w:r w:rsidRPr="0095246F">
              <w:rPr>
                <w:rFonts w:ascii="Arial" w:eastAsia="Arial" w:hAnsi="Arial" w:cs="Arial"/>
                <w:szCs w:val="18"/>
                <w:lang w:val="es-ES" w:eastAsia="es-ES"/>
              </w:rPr>
              <w:lastRenderedPageBreak/>
              <w:t xml:space="preserve">- </w:t>
            </w:r>
            <w:r w:rsidR="004B0BE0" w:rsidRPr="0095246F">
              <w:rPr>
                <w:rFonts w:ascii="Arial" w:eastAsia="Arial" w:hAnsi="Arial" w:cs="Arial"/>
                <w:szCs w:val="18"/>
                <w:lang w:val="es-ES" w:eastAsia="es-ES"/>
              </w:rPr>
              <w:t>La presencia de la escalera se indica mediante una franja de señalización tacto-visual de acanaladura homologada dispuesta en perpendicular a la dirección de acceso, en la zona de embarque y desembarque. Dicha franja tiene alto contraste de color en relación con los dominantes en las áreas de pavimento adyacentes</w:t>
            </w:r>
            <w:r w:rsidR="004B0BE0" w:rsidRPr="0095246F">
              <w:rPr>
                <w:rFonts w:ascii="Arial" w:eastAsia="Arial" w:hAnsi="Arial" w:cs="Arial"/>
                <w:szCs w:val="18"/>
              </w:rPr>
              <w:t xml:space="preserve"> </w:t>
            </w:r>
            <w:r w:rsidR="004B0BE0" w:rsidRPr="0095246F">
              <w:rPr>
                <w:rFonts w:ascii="Arial" w:eastAsia="Arial" w:hAnsi="Arial" w:cs="Arial"/>
                <w:szCs w:val="18"/>
                <w:lang w:val="es-ES" w:eastAsia="es-ES"/>
              </w:rPr>
              <w:t>y abarca el ancho completo de la escalera y una profundidad mínima de 120 cm. En el sentido del descenso, la franja se encuentra retranqueada, con respecto al borde del escalón, una distancia equivalente al de una huella.</w:t>
            </w:r>
          </w:p>
          <w:p w14:paraId="76B5B1D4" w14:textId="77777777" w:rsidR="004658EA" w:rsidRPr="0095246F" w:rsidRDefault="004B0BE0" w:rsidP="004023E4">
            <w:pPr>
              <w:ind w:left="426" w:hanging="142"/>
              <w:rPr>
                <w:rFonts w:ascii="Arial" w:eastAsia="Arial" w:hAnsi="Arial" w:cs="Arial"/>
                <w:szCs w:val="18"/>
                <w:lang w:val="es-ES" w:eastAsia="es-ES"/>
              </w:rPr>
            </w:pPr>
            <w:r w:rsidRPr="0095246F">
              <w:rPr>
                <w:rFonts w:ascii="Arial" w:eastAsia="Arial" w:hAnsi="Arial" w:cs="Arial"/>
                <w:szCs w:val="18"/>
                <w:lang w:val="es-ES" w:eastAsia="es-ES"/>
              </w:rPr>
              <w:t>- Tramos: entre 3 y 14 peldaños.</w:t>
            </w:r>
          </w:p>
          <w:p w14:paraId="33741777" w14:textId="77777777" w:rsidR="001F563A" w:rsidRPr="0095246F" w:rsidRDefault="006D6160" w:rsidP="004023E4">
            <w:pPr>
              <w:pStyle w:val="UZPRRAFO"/>
              <w:spacing w:line="240" w:lineRule="auto"/>
              <w:ind w:left="426" w:hanging="142"/>
              <w:rPr>
                <w:rFonts w:eastAsia="Arial" w:cs="Arial"/>
                <w:sz w:val="18"/>
                <w:szCs w:val="18"/>
              </w:rPr>
            </w:pPr>
            <w:r w:rsidRPr="0095246F">
              <w:rPr>
                <w:rFonts w:eastAsia="Arial" w:cs="Arial"/>
                <w:sz w:val="18"/>
                <w:szCs w:val="18"/>
              </w:rPr>
              <w:fldChar w:fldCharType="begin">
                <w:ffData>
                  <w:name w:val=""/>
                  <w:enabled/>
                  <w:calcOnExit w:val="0"/>
                  <w:checkBox>
                    <w:sizeAuto/>
                    <w:default w:val="1"/>
                  </w:checkBox>
                </w:ffData>
              </w:fldChar>
            </w:r>
            <w:r w:rsidRPr="0095246F">
              <w:rPr>
                <w:rFonts w:eastAsia="Arial" w:cs="Arial"/>
                <w:sz w:val="18"/>
                <w:szCs w:val="18"/>
              </w:rPr>
              <w:instrText xml:space="preserve"> </w:instrText>
            </w:r>
            <w:r w:rsidR="008E21E8" w:rsidRPr="0095246F">
              <w:rPr>
                <w:rFonts w:eastAsia="Arial" w:cs="Arial"/>
                <w:sz w:val="18"/>
                <w:szCs w:val="18"/>
              </w:rPr>
              <w:instrText>FORMCHECKBOX</w:instrText>
            </w:r>
            <w:r w:rsidRPr="0095246F">
              <w:rPr>
                <w:rFonts w:eastAsia="Arial" w:cs="Arial"/>
                <w:sz w:val="18"/>
                <w:szCs w:val="18"/>
              </w:rPr>
              <w:instrText xml:space="preserve"> </w:instrText>
            </w:r>
            <w:r w:rsidR="00560E96">
              <w:rPr>
                <w:rFonts w:eastAsia="Arial" w:cs="Arial"/>
                <w:sz w:val="18"/>
                <w:szCs w:val="18"/>
              </w:rPr>
            </w:r>
            <w:r w:rsidR="00560E96">
              <w:rPr>
                <w:rFonts w:eastAsia="Arial" w:cs="Arial"/>
                <w:sz w:val="18"/>
                <w:szCs w:val="18"/>
              </w:rPr>
              <w:fldChar w:fldCharType="separate"/>
            </w:r>
            <w:r w:rsidRPr="0095246F">
              <w:rPr>
                <w:rFonts w:eastAsia="Arial" w:cs="Arial"/>
                <w:sz w:val="18"/>
                <w:szCs w:val="18"/>
              </w:rPr>
              <w:fldChar w:fldCharType="end"/>
            </w:r>
            <w:r w:rsidR="004B0BE0" w:rsidRPr="0095246F">
              <w:rPr>
                <w:rFonts w:eastAsia="Arial" w:cs="Arial"/>
                <w:sz w:val="18"/>
                <w:szCs w:val="18"/>
              </w:rPr>
              <w:t xml:space="preserve"> En escuelas infantiles, centros de enseñanza primaria y edificios utilizados principalmente por ancianos, la máxima altura salva un tramo ≤ 210 cm. (CTE 2006: DB SU 1 - 4.2.2.1)</w:t>
            </w:r>
          </w:p>
          <w:p w14:paraId="07B4F70B" w14:textId="77777777" w:rsidR="004B0BE0" w:rsidRPr="0095246F" w:rsidRDefault="004023E4" w:rsidP="004023E4">
            <w:pPr>
              <w:ind w:left="426" w:right="239" w:hanging="142"/>
              <w:rPr>
                <w:rFonts w:ascii="Arial" w:eastAsia="Arial" w:hAnsi="Arial" w:cs="Arial"/>
                <w:szCs w:val="18"/>
                <w:lang w:val="es-ES" w:eastAsia="es-ES"/>
              </w:rPr>
            </w:pPr>
            <w:r w:rsidRPr="0095246F">
              <w:rPr>
                <w:rFonts w:ascii="Arial" w:eastAsia="Arial" w:hAnsi="Arial" w:cs="Arial"/>
                <w:szCs w:val="18"/>
                <w:lang w:val="es-ES" w:eastAsia="es-ES"/>
              </w:rPr>
              <w:t xml:space="preserve">- </w:t>
            </w:r>
            <w:r w:rsidR="004B0BE0" w:rsidRPr="0095246F">
              <w:rPr>
                <w:rFonts w:ascii="Arial" w:eastAsia="Arial" w:hAnsi="Arial" w:cs="Arial"/>
                <w:szCs w:val="18"/>
                <w:lang w:val="es-ES" w:eastAsia="es-ES"/>
              </w:rPr>
              <w:t>Las mesetas tienen un fondo ≥ 120 cm y no forman parte de otros espacios. El área de paso no es invadida por obstáculos fijos o móviles.</w:t>
            </w:r>
          </w:p>
          <w:p w14:paraId="4476070F" w14:textId="77777777" w:rsidR="004B0BE0" w:rsidRPr="0095246F" w:rsidRDefault="004B0BE0" w:rsidP="004023E4">
            <w:pPr>
              <w:ind w:left="426" w:right="240"/>
              <w:rPr>
                <w:rFonts w:ascii="Arial" w:eastAsia="Arial" w:hAnsi="Arial" w:cs="Arial"/>
                <w:szCs w:val="18"/>
                <w:lang w:val="es-ES" w:eastAsia="es-ES"/>
              </w:rPr>
            </w:pPr>
            <w:r w:rsidRPr="0095246F">
              <w:rPr>
                <w:rFonts w:ascii="Arial" w:eastAsia="Arial" w:hAnsi="Arial" w:cs="Arial"/>
                <w:szCs w:val="18"/>
                <w:lang w:val="es-ES" w:eastAsia="es-ES"/>
              </w:rPr>
              <w:t>Cuando existe un cambio de dirección entre dos tramos, la anchura de la escalera no se reduce en la meseta, quedando ésta libre de obstáculos. Sobre ella no barre el giro de apertura de ninguna puerta, excepto si es de ocupación nula. (CTE 2006: DB SU 1 -4.2.3.2)</w:t>
            </w:r>
          </w:p>
          <w:p w14:paraId="7EF9AEC6" w14:textId="77777777" w:rsidR="004B0BE0" w:rsidRPr="0095246F" w:rsidRDefault="004B0BE0" w:rsidP="004023E4">
            <w:pPr>
              <w:spacing w:before="40"/>
              <w:ind w:left="426" w:right="241" w:hanging="142"/>
              <w:rPr>
                <w:rFonts w:ascii="Arial" w:eastAsia="Arial" w:hAnsi="Arial" w:cs="Arial"/>
                <w:szCs w:val="18"/>
                <w:lang w:val="es-ES" w:eastAsia="es-ES"/>
              </w:rPr>
            </w:pPr>
            <w:r w:rsidRPr="0095246F">
              <w:rPr>
                <w:rFonts w:ascii="Arial" w:eastAsia="Arial" w:hAnsi="Arial" w:cs="Arial"/>
                <w:szCs w:val="18"/>
              </w:rPr>
              <w:fldChar w:fldCharType="begin">
                <w:ffData>
                  <w:name w:val="Casilla308"/>
                  <w:enabled/>
                  <w:calcOnExit w:val="0"/>
                  <w:checkBox>
                    <w:sizeAuto/>
                    <w:default w:val="0"/>
                  </w:checkBox>
                </w:ffData>
              </w:fldChar>
            </w:r>
            <w:r w:rsidRPr="0095246F">
              <w:rPr>
                <w:rFonts w:ascii="Arial" w:eastAsia="Arial" w:hAnsi="Arial" w:cs="Arial"/>
                <w:szCs w:val="18"/>
              </w:rPr>
              <w:instrText xml:space="preserve"> </w:instrText>
            </w:r>
            <w:r w:rsidR="008E21E8" w:rsidRPr="0095246F">
              <w:rPr>
                <w:rFonts w:ascii="Arial" w:eastAsia="Arial" w:hAnsi="Arial" w:cs="Arial"/>
                <w:szCs w:val="18"/>
              </w:rPr>
              <w:instrText>FORMCHECKBOX</w:instrText>
            </w:r>
            <w:r w:rsidRPr="0095246F">
              <w:rPr>
                <w:rFonts w:ascii="Arial" w:eastAsia="Arial" w:hAnsi="Arial" w:cs="Arial"/>
                <w:szCs w:val="18"/>
              </w:rPr>
              <w:instrText xml:space="preserve"> </w:instrText>
            </w:r>
            <w:r w:rsidR="00560E96">
              <w:rPr>
                <w:rFonts w:ascii="Arial" w:eastAsia="Arial" w:hAnsi="Arial" w:cs="Arial"/>
                <w:szCs w:val="18"/>
              </w:rPr>
            </w:r>
            <w:r w:rsidR="00560E96">
              <w:rPr>
                <w:rFonts w:ascii="Arial" w:eastAsia="Arial" w:hAnsi="Arial" w:cs="Arial"/>
                <w:szCs w:val="18"/>
              </w:rPr>
              <w:fldChar w:fldCharType="separate"/>
            </w:r>
            <w:r w:rsidRPr="0095246F">
              <w:rPr>
                <w:rFonts w:ascii="Arial" w:eastAsia="Arial" w:hAnsi="Arial" w:cs="Arial"/>
                <w:szCs w:val="18"/>
              </w:rPr>
              <w:fldChar w:fldCharType="end"/>
            </w:r>
            <w:r w:rsidRPr="0095246F">
              <w:rPr>
                <w:rFonts w:ascii="Arial" w:eastAsia="Arial" w:hAnsi="Arial" w:cs="Arial"/>
                <w:szCs w:val="18"/>
              </w:rPr>
              <w:t xml:space="preserve"> </w:t>
            </w:r>
            <w:r w:rsidRPr="0095246F">
              <w:rPr>
                <w:rFonts w:ascii="Arial" w:eastAsia="Arial" w:hAnsi="Arial" w:cs="Arial"/>
                <w:szCs w:val="18"/>
                <w:lang w:val="es-ES" w:eastAsia="es-ES"/>
              </w:rPr>
              <w:t>En zonas de hospitalización y tratamiento intensivo, las mesetas con giros ≥ 180º tienen una profundidad ≥ 160 cm. (CTE 2006: DB SU 1 - 4.2.3.3)</w:t>
            </w:r>
          </w:p>
          <w:p w14:paraId="4BB2EA73" w14:textId="77777777" w:rsidR="004B0BE0" w:rsidRPr="0095246F" w:rsidRDefault="004023E4" w:rsidP="004023E4">
            <w:pPr>
              <w:pStyle w:val="UZPRRAFO"/>
              <w:spacing w:line="240" w:lineRule="auto"/>
              <w:ind w:left="426" w:hanging="142"/>
              <w:rPr>
                <w:rFonts w:eastAsia="Arial" w:cs="Arial"/>
                <w:sz w:val="18"/>
                <w:szCs w:val="18"/>
              </w:rPr>
            </w:pPr>
            <w:r w:rsidRPr="0095246F">
              <w:rPr>
                <w:rFonts w:eastAsia="Arial" w:cs="Arial"/>
                <w:sz w:val="18"/>
                <w:szCs w:val="18"/>
              </w:rPr>
              <w:t>-</w:t>
            </w:r>
            <w:r w:rsidR="004B0BE0" w:rsidRPr="0095246F">
              <w:rPr>
                <w:rFonts w:eastAsia="Arial" w:cs="Arial"/>
                <w:sz w:val="18"/>
                <w:szCs w:val="18"/>
              </w:rPr>
              <w:t xml:space="preserve"> Los espacios de proyección bajo la escalera de altura libre ≤ 210 cm cuentan con un elemento de cierre estable y continuo. La parte inferior de dicho elemento está colocada a una altura ≤ 25 cm del suelo.</w:t>
            </w:r>
          </w:p>
        </w:tc>
      </w:tr>
    </w:tbl>
    <w:p w14:paraId="0826DD2E" w14:textId="77777777" w:rsidR="001F563A" w:rsidRPr="00C130F9" w:rsidRDefault="001F563A" w:rsidP="00C30A3B">
      <w:pPr>
        <w:pStyle w:val="UZPRRAFO"/>
        <w:rPr>
          <w:rFonts w:eastAsia="Arial"/>
          <w:b/>
          <w:color w:val="FF0000"/>
          <w:szCs w:val="19"/>
        </w:rPr>
      </w:pPr>
    </w:p>
    <w:tbl>
      <w:tblPr>
        <w:tblStyle w:val="Tablaconcuadrcula"/>
        <w:tblW w:w="0" w:type="auto"/>
        <w:tblLook w:val="04A0" w:firstRow="1" w:lastRow="0" w:firstColumn="1" w:lastColumn="0" w:noHBand="0" w:noVBand="1"/>
      </w:tblPr>
      <w:tblGrid>
        <w:gridCol w:w="6980"/>
        <w:gridCol w:w="1109"/>
        <w:gridCol w:w="976"/>
      </w:tblGrid>
      <w:tr w:rsidR="00FA5CFC" w:rsidRPr="00FA5CFC" w14:paraId="16BCF7D6" w14:textId="77777777" w:rsidTr="00FA5CFC">
        <w:tc>
          <w:tcPr>
            <w:tcW w:w="7196" w:type="dxa"/>
            <w:tcBorders>
              <w:top w:val="nil"/>
              <w:left w:val="nil"/>
              <w:right w:val="nil"/>
            </w:tcBorders>
          </w:tcPr>
          <w:p w14:paraId="55FFD08D" w14:textId="77777777" w:rsidR="0017523E" w:rsidRPr="00FA5CFC" w:rsidRDefault="0017523E" w:rsidP="008F0FD5">
            <w:pPr>
              <w:pStyle w:val="UZPRRAFO"/>
              <w:ind w:firstLine="0"/>
              <w:rPr>
                <w:rFonts w:eastAsia="Arial"/>
                <w:sz w:val="18"/>
                <w:szCs w:val="18"/>
              </w:rPr>
            </w:pPr>
            <w:r w:rsidRPr="00FA5CFC">
              <w:rPr>
                <w:rFonts w:eastAsia="Arial"/>
                <w:b/>
                <w:sz w:val="18"/>
                <w:szCs w:val="18"/>
              </w:rPr>
              <w:t xml:space="preserve">RAMPAS </w:t>
            </w:r>
            <w:r w:rsidRPr="00FA5CFC">
              <w:rPr>
                <w:rFonts w:eastAsia="Arial"/>
                <w:sz w:val="18"/>
                <w:szCs w:val="18"/>
              </w:rPr>
              <w:t>(NORMA 1-1.2.2.3)</w:t>
            </w:r>
          </w:p>
        </w:tc>
        <w:tc>
          <w:tcPr>
            <w:tcW w:w="2085" w:type="dxa"/>
            <w:gridSpan w:val="2"/>
            <w:tcBorders>
              <w:top w:val="nil"/>
              <w:left w:val="nil"/>
              <w:bottom w:val="single" w:sz="4" w:space="0" w:color="auto"/>
              <w:right w:val="nil"/>
            </w:tcBorders>
          </w:tcPr>
          <w:p w14:paraId="51F09CD2" w14:textId="77777777" w:rsidR="0017523E" w:rsidRPr="00FA5CFC" w:rsidRDefault="0017523E" w:rsidP="008F0FD5">
            <w:pPr>
              <w:pStyle w:val="UZPRRAFO"/>
              <w:ind w:firstLine="0"/>
              <w:rPr>
                <w:rFonts w:eastAsia="Arial"/>
                <w:b/>
                <w:sz w:val="18"/>
                <w:szCs w:val="18"/>
              </w:rPr>
            </w:pPr>
          </w:p>
        </w:tc>
      </w:tr>
      <w:tr w:rsidR="00FA5CFC" w:rsidRPr="00FA5CFC" w14:paraId="63189CA4" w14:textId="77777777" w:rsidTr="00FA5CFC">
        <w:tc>
          <w:tcPr>
            <w:tcW w:w="7196" w:type="dxa"/>
          </w:tcPr>
          <w:p w14:paraId="6A7C9485" w14:textId="77777777" w:rsidR="0017523E" w:rsidRPr="00FA5CFC" w:rsidRDefault="0017523E" w:rsidP="008F0FD5">
            <w:pPr>
              <w:pStyle w:val="UZPRRAFO"/>
              <w:spacing w:line="240" w:lineRule="auto"/>
              <w:ind w:left="284" w:firstLine="0"/>
              <w:rPr>
                <w:rFonts w:eastAsia="Arial"/>
                <w:b/>
                <w:sz w:val="18"/>
                <w:szCs w:val="18"/>
              </w:rPr>
            </w:pPr>
            <w:r w:rsidRPr="00FA5CFC">
              <w:rPr>
                <w:rFonts w:eastAsia="Arial"/>
                <w:sz w:val="18"/>
                <w:szCs w:val="18"/>
              </w:rPr>
              <w:fldChar w:fldCharType="begin">
                <w:ffData>
                  <w:name w:val="Casilla305"/>
                  <w:enabled/>
                  <w:calcOnExit w:val="0"/>
                  <w:checkBox>
                    <w:sizeAuto/>
                    <w:default w:val="0"/>
                  </w:checkBox>
                </w:ffData>
              </w:fldChar>
            </w:r>
            <w:r w:rsidRPr="00FA5CFC">
              <w:rPr>
                <w:rFonts w:eastAsia="Arial"/>
                <w:sz w:val="18"/>
                <w:szCs w:val="18"/>
              </w:rPr>
              <w:instrText xml:space="preserve"> </w:instrText>
            </w:r>
            <w:r w:rsidR="008E21E8" w:rsidRPr="00FA5CFC">
              <w:rPr>
                <w:rFonts w:eastAsia="Arial"/>
                <w:sz w:val="18"/>
                <w:szCs w:val="18"/>
              </w:rPr>
              <w:instrText>FORMCHECKBOX</w:instrText>
            </w:r>
            <w:r w:rsidRPr="00FA5CFC">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FA5CFC">
              <w:rPr>
                <w:rFonts w:eastAsia="Arial"/>
                <w:sz w:val="18"/>
                <w:szCs w:val="18"/>
              </w:rPr>
              <w:fldChar w:fldCharType="end"/>
            </w:r>
            <w:r w:rsidRPr="00FA5CFC">
              <w:rPr>
                <w:rFonts w:eastAsia="Arial"/>
                <w:sz w:val="18"/>
                <w:szCs w:val="18"/>
              </w:rPr>
              <w:t xml:space="preserve"> Se trata de una actuación en un edificio declarado Bien de Interés Cultural o con valor Histórico-Artístico. Cualquier actuación encaminada a cumplir las especificaciones de accesibilidad de este apartado comporta un incumplimiento de la normativa específica reguladora del bien histórico- artístico.</w:t>
            </w:r>
          </w:p>
        </w:tc>
        <w:tc>
          <w:tcPr>
            <w:tcW w:w="1109" w:type="dxa"/>
            <w:tcBorders>
              <w:right w:val="single" w:sz="4" w:space="0" w:color="auto"/>
            </w:tcBorders>
            <w:vAlign w:val="bottom"/>
          </w:tcPr>
          <w:p w14:paraId="485AB2F8" w14:textId="77777777" w:rsidR="0017523E" w:rsidRPr="00FA5CFC" w:rsidRDefault="0017523E" w:rsidP="008F0FD5">
            <w:pPr>
              <w:pStyle w:val="UZPRRAFO"/>
              <w:ind w:firstLine="0"/>
              <w:jc w:val="center"/>
              <w:rPr>
                <w:rFonts w:eastAsia="Arial"/>
                <w:b/>
                <w:sz w:val="18"/>
                <w:szCs w:val="18"/>
              </w:rPr>
            </w:pPr>
            <w:r w:rsidRPr="00FA5CFC">
              <w:rPr>
                <w:rFonts w:eastAsia="Arial"/>
                <w:b/>
                <w:sz w:val="18"/>
                <w:szCs w:val="18"/>
              </w:rPr>
              <w:t>NO PROCEDE</w:t>
            </w:r>
          </w:p>
          <w:p w14:paraId="5A90A936" w14:textId="501FA0BF" w:rsidR="0017523E" w:rsidRPr="00FA5CFC" w:rsidRDefault="007113D3" w:rsidP="008F0FD5">
            <w:pPr>
              <w:pStyle w:val="UZPRRAFO"/>
              <w:ind w:firstLine="0"/>
              <w:jc w:val="center"/>
              <w:rPr>
                <w:rFonts w:eastAsia="Arial"/>
                <w:b/>
                <w:sz w:val="18"/>
                <w:szCs w:val="18"/>
              </w:rPr>
            </w:pPr>
            <w:r w:rsidRPr="00FA5CFC">
              <w:rPr>
                <w:rFonts w:eastAsia="Arial"/>
                <w:b/>
                <w:sz w:val="18"/>
                <w:szCs w:val="18"/>
              </w:rPr>
              <w:fldChar w:fldCharType="begin">
                <w:ffData>
                  <w:name w:val=""/>
                  <w:enabled/>
                  <w:calcOnExit w:val="0"/>
                  <w:checkBox>
                    <w:size w:val="20"/>
                    <w:default w:val="0"/>
                  </w:checkBox>
                </w:ffData>
              </w:fldChar>
            </w:r>
            <w:r w:rsidRPr="00FA5CFC">
              <w:rPr>
                <w:rFonts w:eastAsia="Arial"/>
                <w:b/>
                <w:sz w:val="18"/>
                <w:szCs w:val="18"/>
              </w:rPr>
              <w:instrText xml:space="preserve"> </w:instrText>
            </w:r>
            <w:r w:rsidR="008E21E8" w:rsidRPr="00FA5CFC">
              <w:rPr>
                <w:rFonts w:eastAsia="Arial"/>
                <w:b/>
                <w:sz w:val="18"/>
                <w:szCs w:val="18"/>
              </w:rPr>
              <w:instrText>FORMCHECKBOX</w:instrText>
            </w:r>
            <w:r w:rsidRPr="00FA5CFC">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FA5CFC">
              <w:rPr>
                <w:rFonts w:eastAsia="Arial"/>
                <w:b/>
                <w:sz w:val="18"/>
                <w:szCs w:val="18"/>
              </w:rPr>
              <w:fldChar w:fldCharType="end"/>
            </w:r>
          </w:p>
        </w:tc>
        <w:tc>
          <w:tcPr>
            <w:tcW w:w="976" w:type="dxa"/>
            <w:tcBorders>
              <w:left w:val="single" w:sz="4" w:space="0" w:color="auto"/>
            </w:tcBorders>
            <w:vAlign w:val="bottom"/>
          </w:tcPr>
          <w:p w14:paraId="7AB863A4" w14:textId="77777777" w:rsidR="0017523E" w:rsidRPr="00FA5CFC" w:rsidRDefault="0017523E" w:rsidP="008F0FD5">
            <w:pPr>
              <w:pStyle w:val="UZPRRAFO"/>
              <w:ind w:firstLine="0"/>
              <w:jc w:val="center"/>
              <w:rPr>
                <w:rFonts w:eastAsia="Arial"/>
                <w:b/>
                <w:sz w:val="18"/>
                <w:szCs w:val="18"/>
              </w:rPr>
            </w:pPr>
            <w:r w:rsidRPr="00FA5CFC">
              <w:rPr>
                <w:rFonts w:eastAsia="Arial"/>
                <w:b/>
                <w:sz w:val="18"/>
                <w:szCs w:val="18"/>
              </w:rPr>
              <w:t>CUMPLE</w:t>
            </w:r>
          </w:p>
          <w:p w14:paraId="0ED3816B" w14:textId="3A4048CA" w:rsidR="0017523E" w:rsidRPr="00FA5CFC" w:rsidRDefault="007113D3" w:rsidP="008F0FD5">
            <w:pPr>
              <w:pStyle w:val="UZPRRAFO"/>
              <w:ind w:firstLine="14"/>
              <w:jc w:val="center"/>
              <w:rPr>
                <w:rFonts w:eastAsia="Arial"/>
                <w:b/>
                <w:sz w:val="18"/>
                <w:szCs w:val="18"/>
              </w:rPr>
            </w:pPr>
            <w:r w:rsidRPr="00FA5CFC">
              <w:rPr>
                <w:rFonts w:eastAsia="Arial"/>
                <w:b/>
                <w:sz w:val="18"/>
                <w:szCs w:val="18"/>
              </w:rPr>
              <w:fldChar w:fldCharType="begin">
                <w:ffData>
                  <w:name w:val=""/>
                  <w:enabled/>
                  <w:calcOnExit w:val="0"/>
                  <w:checkBox>
                    <w:size w:val="20"/>
                    <w:default w:val="1"/>
                  </w:checkBox>
                </w:ffData>
              </w:fldChar>
            </w:r>
            <w:r w:rsidRPr="00FA5CFC">
              <w:rPr>
                <w:rFonts w:eastAsia="Arial"/>
                <w:b/>
                <w:sz w:val="18"/>
                <w:szCs w:val="18"/>
              </w:rPr>
              <w:instrText xml:space="preserve"> </w:instrText>
            </w:r>
            <w:r w:rsidR="008E21E8" w:rsidRPr="00FA5CFC">
              <w:rPr>
                <w:rFonts w:eastAsia="Arial"/>
                <w:b/>
                <w:sz w:val="18"/>
                <w:szCs w:val="18"/>
              </w:rPr>
              <w:instrText>FORMCHECKBOX</w:instrText>
            </w:r>
            <w:r w:rsidRPr="00FA5CFC">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FA5CFC">
              <w:rPr>
                <w:rFonts w:eastAsia="Arial"/>
                <w:b/>
                <w:sz w:val="18"/>
                <w:szCs w:val="18"/>
              </w:rPr>
              <w:fldChar w:fldCharType="end"/>
            </w:r>
          </w:p>
        </w:tc>
      </w:tr>
      <w:tr w:rsidR="00FA5CFC" w:rsidRPr="00FA5CFC" w14:paraId="236BE15E" w14:textId="77777777" w:rsidTr="00FA5CFC">
        <w:trPr>
          <w:trHeight w:val="835"/>
        </w:trPr>
        <w:tc>
          <w:tcPr>
            <w:tcW w:w="9281" w:type="dxa"/>
            <w:gridSpan w:val="3"/>
          </w:tcPr>
          <w:p w14:paraId="423E3750" w14:textId="77777777" w:rsidR="0017523E" w:rsidRPr="00FA5CFC" w:rsidRDefault="0017523E" w:rsidP="0017523E">
            <w:pPr>
              <w:pStyle w:val="UZPRRAFO"/>
              <w:spacing w:line="240" w:lineRule="auto"/>
              <w:ind w:left="426" w:hanging="142"/>
              <w:rPr>
                <w:rFonts w:eastAsia="Arial"/>
                <w:sz w:val="18"/>
                <w:szCs w:val="18"/>
              </w:rPr>
            </w:pPr>
            <w:r w:rsidRPr="00FA5CFC">
              <w:rPr>
                <w:rFonts w:eastAsia="Arial"/>
                <w:sz w:val="18"/>
                <w:szCs w:val="18"/>
              </w:rPr>
              <w:t>- Las</w:t>
            </w:r>
            <w:r w:rsidRPr="00FA5CFC">
              <w:rPr>
                <w:rFonts w:eastAsia="Arial"/>
                <w:spacing w:val="31"/>
                <w:sz w:val="18"/>
                <w:szCs w:val="18"/>
              </w:rPr>
              <w:t xml:space="preserve"> </w:t>
            </w:r>
            <w:r w:rsidRPr="00FA5CFC">
              <w:rPr>
                <w:rFonts w:eastAsia="Arial"/>
                <w:sz w:val="18"/>
                <w:szCs w:val="18"/>
              </w:rPr>
              <w:t>ra</w:t>
            </w:r>
            <w:r w:rsidRPr="00FA5CFC">
              <w:rPr>
                <w:rFonts w:eastAsia="Arial"/>
                <w:spacing w:val="3"/>
                <w:sz w:val="18"/>
                <w:szCs w:val="18"/>
              </w:rPr>
              <w:t>m</w:t>
            </w:r>
            <w:r w:rsidRPr="00FA5CFC">
              <w:rPr>
                <w:rFonts w:eastAsia="Arial"/>
                <w:sz w:val="18"/>
                <w:szCs w:val="18"/>
              </w:rPr>
              <w:t>pas</w:t>
            </w:r>
            <w:r w:rsidRPr="00FA5CFC">
              <w:rPr>
                <w:rFonts w:eastAsia="Arial"/>
                <w:spacing w:val="31"/>
                <w:sz w:val="18"/>
                <w:szCs w:val="18"/>
              </w:rPr>
              <w:t xml:space="preserve"> </w:t>
            </w:r>
            <w:r w:rsidRPr="00FA5CFC">
              <w:rPr>
                <w:rFonts w:eastAsia="Arial"/>
                <w:spacing w:val="1"/>
                <w:sz w:val="18"/>
                <w:szCs w:val="18"/>
              </w:rPr>
              <w:t>t</w:t>
            </w:r>
            <w:r w:rsidRPr="00FA5CFC">
              <w:rPr>
                <w:rFonts w:eastAsia="Arial"/>
                <w:sz w:val="18"/>
                <w:szCs w:val="18"/>
              </w:rPr>
              <w:t>ienen</w:t>
            </w:r>
            <w:r w:rsidRPr="00FA5CFC">
              <w:rPr>
                <w:rFonts w:eastAsia="Arial"/>
                <w:spacing w:val="30"/>
                <w:sz w:val="18"/>
                <w:szCs w:val="18"/>
              </w:rPr>
              <w:t xml:space="preserve"> </w:t>
            </w:r>
            <w:r w:rsidRPr="00FA5CFC">
              <w:rPr>
                <w:rFonts w:eastAsia="Arial"/>
                <w:sz w:val="18"/>
                <w:szCs w:val="18"/>
              </w:rPr>
              <w:t>un</w:t>
            </w:r>
            <w:r w:rsidRPr="00FA5CFC">
              <w:rPr>
                <w:rFonts w:eastAsia="Arial"/>
                <w:spacing w:val="30"/>
                <w:sz w:val="18"/>
                <w:szCs w:val="18"/>
              </w:rPr>
              <w:t xml:space="preserve"> </w:t>
            </w:r>
            <w:r w:rsidRPr="00FA5CFC">
              <w:rPr>
                <w:rFonts w:eastAsia="Arial"/>
                <w:sz w:val="18"/>
                <w:szCs w:val="18"/>
              </w:rPr>
              <w:t>an</w:t>
            </w:r>
            <w:r w:rsidRPr="00FA5CFC">
              <w:rPr>
                <w:rFonts w:eastAsia="Arial"/>
                <w:spacing w:val="1"/>
                <w:sz w:val="18"/>
                <w:szCs w:val="18"/>
              </w:rPr>
              <w:t>c</w:t>
            </w:r>
            <w:r w:rsidRPr="00FA5CFC">
              <w:rPr>
                <w:rFonts w:eastAsia="Arial"/>
                <w:sz w:val="18"/>
                <w:szCs w:val="18"/>
              </w:rPr>
              <w:t>ho</w:t>
            </w:r>
            <w:r w:rsidRPr="00FA5CFC">
              <w:rPr>
                <w:rFonts w:eastAsia="Arial"/>
                <w:position w:val="8"/>
                <w:sz w:val="18"/>
                <w:szCs w:val="18"/>
              </w:rPr>
              <w:t xml:space="preserve">*   </w:t>
            </w:r>
            <w:r w:rsidRPr="00FA5CFC">
              <w:rPr>
                <w:rFonts w:eastAsia="Arial"/>
                <w:spacing w:val="27"/>
                <w:position w:val="8"/>
                <w:sz w:val="18"/>
                <w:szCs w:val="18"/>
              </w:rPr>
              <w:t xml:space="preserve"> </w:t>
            </w:r>
            <w:r w:rsidRPr="00FA5CFC">
              <w:rPr>
                <w:rFonts w:eastAsia="Arial"/>
                <w:sz w:val="18"/>
                <w:szCs w:val="18"/>
              </w:rPr>
              <w:t>≥</w:t>
            </w:r>
            <w:r w:rsidRPr="00FA5CFC">
              <w:rPr>
                <w:rFonts w:eastAsia="Arial"/>
                <w:spacing w:val="28"/>
                <w:sz w:val="18"/>
                <w:szCs w:val="18"/>
              </w:rPr>
              <w:t xml:space="preserve"> </w:t>
            </w:r>
            <w:r w:rsidRPr="00FA5CFC">
              <w:rPr>
                <w:rFonts w:eastAsia="Arial"/>
                <w:sz w:val="18"/>
                <w:szCs w:val="18"/>
              </w:rPr>
              <w:t>120</w:t>
            </w:r>
            <w:r w:rsidRPr="00FA5CFC">
              <w:rPr>
                <w:rFonts w:eastAsia="Arial"/>
                <w:spacing w:val="27"/>
                <w:sz w:val="18"/>
                <w:szCs w:val="18"/>
              </w:rPr>
              <w:t xml:space="preserve"> </w:t>
            </w:r>
            <w:r w:rsidRPr="00FA5CFC">
              <w:rPr>
                <w:rFonts w:eastAsia="Arial"/>
                <w:spacing w:val="1"/>
                <w:sz w:val="18"/>
                <w:szCs w:val="18"/>
              </w:rPr>
              <w:t>c</w:t>
            </w:r>
            <w:r w:rsidRPr="00FA5CFC">
              <w:rPr>
                <w:rFonts w:eastAsia="Arial"/>
                <w:sz w:val="18"/>
                <w:szCs w:val="18"/>
              </w:rPr>
              <w:t>m</w:t>
            </w:r>
            <w:r w:rsidRPr="00FA5CFC">
              <w:rPr>
                <w:rFonts w:eastAsia="Arial"/>
                <w:spacing w:val="30"/>
                <w:sz w:val="18"/>
                <w:szCs w:val="18"/>
              </w:rPr>
              <w:t xml:space="preserve"> </w:t>
            </w:r>
            <w:r w:rsidRPr="00FA5CFC">
              <w:rPr>
                <w:rFonts w:eastAsia="Arial"/>
                <w:sz w:val="18"/>
                <w:szCs w:val="18"/>
              </w:rPr>
              <w:t>y</w:t>
            </w:r>
            <w:r w:rsidRPr="00FA5CFC">
              <w:rPr>
                <w:rFonts w:eastAsia="Arial"/>
                <w:spacing w:val="26"/>
                <w:sz w:val="18"/>
                <w:szCs w:val="18"/>
              </w:rPr>
              <w:t xml:space="preserve"> </w:t>
            </w:r>
            <w:r w:rsidRPr="00FA5CFC">
              <w:rPr>
                <w:rFonts w:eastAsia="Arial"/>
                <w:sz w:val="18"/>
                <w:szCs w:val="18"/>
              </w:rPr>
              <w:t>dire</w:t>
            </w:r>
            <w:r w:rsidRPr="00FA5CFC">
              <w:rPr>
                <w:rFonts w:eastAsia="Arial"/>
                <w:spacing w:val="1"/>
                <w:sz w:val="18"/>
                <w:szCs w:val="18"/>
              </w:rPr>
              <w:t>ct</w:t>
            </w:r>
            <w:r w:rsidRPr="00FA5CFC">
              <w:rPr>
                <w:rFonts w:eastAsia="Arial"/>
                <w:sz w:val="18"/>
                <w:szCs w:val="18"/>
              </w:rPr>
              <w:t>riz</w:t>
            </w:r>
            <w:r w:rsidRPr="00FA5CFC">
              <w:rPr>
                <w:rFonts w:eastAsia="Arial"/>
                <w:spacing w:val="26"/>
                <w:sz w:val="18"/>
                <w:szCs w:val="18"/>
              </w:rPr>
              <w:t xml:space="preserve"> </w:t>
            </w:r>
            <w:r w:rsidRPr="00FA5CFC">
              <w:rPr>
                <w:rFonts w:eastAsia="Arial"/>
                <w:sz w:val="18"/>
                <w:szCs w:val="18"/>
              </w:rPr>
              <w:t>re</w:t>
            </w:r>
            <w:r w:rsidRPr="00FA5CFC">
              <w:rPr>
                <w:rFonts w:eastAsia="Arial"/>
                <w:spacing w:val="1"/>
                <w:sz w:val="18"/>
                <w:szCs w:val="18"/>
              </w:rPr>
              <w:t>ct</w:t>
            </w:r>
            <w:r w:rsidRPr="00FA5CFC">
              <w:rPr>
                <w:rFonts w:eastAsia="Arial"/>
                <w:sz w:val="18"/>
                <w:szCs w:val="18"/>
              </w:rPr>
              <w:t>a</w:t>
            </w:r>
            <w:r w:rsidRPr="00FA5CFC">
              <w:rPr>
                <w:rFonts w:eastAsia="Arial"/>
                <w:spacing w:val="28"/>
                <w:sz w:val="18"/>
                <w:szCs w:val="18"/>
              </w:rPr>
              <w:t xml:space="preserve"> </w:t>
            </w:r>
            <w:r w:rsidRPr="00FA5CFC">
              <w:rPr>
                <w:rFonts w:eastAsia="Arial"/>
                <w:sz w:val="18"/>
                <w:szCs w:val="18"/>
              </w:rPr>
              <w:t>(CTE</w:t>
            </w:r>
            <w:r w:rsidRPr="00FA5CFC">
              <w:rPr>
                <w:rFonts w:eastAsia="Arial"/>
                <w:spacing w:val="29"/>
                <w:sz w:val="18"/>
                <w:szCs w:val="18"/>
              </w:rPr>
              <w:t xml:space="preserve"> </w:t>
            </w:r>
            <w:r w:rsidRPr="00FA5CFC">
              <w:rPr>
                <w:rFonts w:eastAsia="Arial"/>
                <w:sz w:val="18"/>
                <w:szCs w:val="18"/>
              </w:rPr>
              <w:t>2006:</w:t>
            </w:r>
            <w:r w:rsidRPr="00FA5CFC">
              <w:rPr>
                <w:rFonts w:eastAsia="Arial"/>
                <w:spacing w:val="29"/>
                <w:sz w:val="18"/>
                <w:szCs w:val="18"/>
              </w:rPr>
              <w:t xml:space="preserve"> </w:t>
            </w:r>
            <w:r w:rsidRPr="00FA5CFC">
              <w:rPr>
                <w:rFonts w:eastAsia="Arial"/>
                <w:sz w:val="18"/>
                <w:szCs w:val="18"/>
              </w:rPr>
              <w:t>DB</w:t>
            </w:r>
            <w:r w:rsidRPr="00FA5CFC">
              <w:rPr>
                <w:rFonts w:eastAsia="Arial"/>
                <w:spacing w:val="29"/>
                <w:sz w:val="18"/>
                <w:szCs w:val="18"/>
              </w:rPr>
              <w:t xml:space="preserve"> </w:t>
            </w:r>
            <w:r w:rsidRPr="00FA5CFC">
              <w:rPr>
                <w:rFonts w:eastAsia="Arial"/>
                <w:spacing w:val="1"/>
                <w:sz w:val="18"/>
                <w:szCs w:val="18"/>
              </w:rPr>
              <w:t>S</w:t>
            </w:r>
            <w:r w:rsidRPr="00FA5CFC">
              <w:rPr>
                <w:rFonts w:eastAsia="Arial"/>
                <w:sz w:val="18"/>
                <w:szCs w:val="18"/>
              </w:rPr>
              <w:t>U</w:t>
            </w:r>
            <w:r w:rsidRPr="00FA5CFC">
              <w:rPr>
                <w:rFonts w:eastAsia="Arial"/>
                <w:spacing w:val="27"/>
                <w:sz w:val="18"/>
                <w:szCs w:val="18"/>
              </w:rPr>
              <w:t xml:space="preserve"> </w:t>
            </w:r>
            <w:r w:rsidRPr="00FA5CFC">
              <w:rPr>
                <w:rFonts w:eastAsia="Arial"/>
                <w:sz w:val="18"/>
                <w:szCs w:val="18"/>
              </w:rPr>
              <w:t>1</w:t>
            </w:r>
            <w:r w:rsidRPr="00FA5CFC">
              <w:rPr>
                <w:rFonts w:eastAsia="Arial"/>
                <w:spacing w:val="27"/>
                <w:sz w:val="18"/>
                <w:szCs w:val="18"/>
              </w:rPr>
              <w:t xml:space="preserve"> </w:t>
            </w:r>
            <w:r w:rsidRPr="00FA5CFC">
              <w:rPr>
                <w:rFonts w:eastAsia="Arial"/>
                <w:sz w:val="18"/>
                <w:szCs w:val="18"/>
              </w:rPr>
              <w:t>-</w:t>
            </w:r>
            <w:r w:rsidRPr="00FA5CFC">
              <w:rPr>
                <w:rFonts w:eastAsia="Arial"/>
                <w:spacing w:val="27"/>
                <w:sz w:val="18"/>
                <w:szCs w:val="18"/>
              </w:rPr>
              <w:t xml:space="preserve"> </w:t>
            </w:r>
            <w:r w:rsidRPr="00FA5CFC">
              <w:rPr>
                <w:rFonts w:eastAsia="Arial"/>
                <w:sz w:val="18"/>
                <w:szCs w:val="18"/>
              </w:rPr>
              <w:t>4</w:t>
            </w:r>
            <w:r w:rsidRPr="00FA5CFC">
              <w:rPr>
                <w:rFonts w:eastAsia="Arial"/>
                <w:spacing w:val="1"/>
                <w:sz w:val="18"/>
                <w:szCs w:val="18"/>
              </w:rPr>
              <w:t>.</w:t>
            </w:r>
            <w:r w:rsidRPr="00FA5CFC">
              <w:rPr>
                <w:rFonts w:eastAsia="Arial"/>
                <w:sz w:val="18"/>
                <w:szCs w:val="18"/>
              </w:rPr>
              <w:t>3</w:t>
            </w:r>
            <w:r w:rsidRPr="00FA5CFC">
              <w:rPr>
                <w:rFonts w:eastAsia="Arial"/>
                <w:spacing w:val="1"/>
                <w:sz w:val="18"/>
                <w:szCs w:val="18"/>
              </w:rPr>
              <w:t>.</w:t>
            </w:r>
            <w:r w:rsidRPr="00FA5CFC">
              <w:rPr>
                <w:rFonts w:eastAsia="Arial"/>
                <w:sz w:val="18"/>
                <w:szCs w:val="18"/>
              </w:rPr>
              <w:t>2</w:t>
            </w:r>
            <w:r w:rsidRPr="00FA5CFC">
              <w:rPr>
                <w:rFonts w:eastAsia="Arial"/>
                <w:spacing w:val="1"/>
                <w:sz w:val="18"/>
                <w:szCs w:val="18"/>
              </w:rPr>
              <w:t>.</w:t>
            </w:r>
            <w:r w:rsidRPr="00FA5CFC">
              <w:rPr>
                <w:rFonts w:eastAsia="Arial"/>
                <w:sz w:val="18"/>
                <w:szCs w:val="18"/>
              </w:rPr>
              <w:t>3).</w:t>
            </w:r>
            <w:r w:rsidRPr="00FA5CFC">
              <w:rPr>
                <w:rFonts w:eastAsia="Arial"/>
                <w:spacing w:val="29"/>
                <w:sz w:val="18"/>
                <w:szCs w:val="18"/>
              </w:rPr>
              <w:t xml:space="preserve"> </w:t>
            </w:r>
            <w:r w:rsidRPr="00FA5CFC">
              <w:rPr>
                <w:rFonts w:eastAsia="Arial"/>
                <w:spacing w:val="1"/>
                <w:sz w:val="18"/>
                <w:szCs w:val="18"/>
              </w:rPr>
              <w:t>S</w:t>
            </w:r>
            <w:r w:rsidRPr="00FA5CFC">
              <w:rPr>
                <w:rFonts w:eastAsia="Arial"/>
                <w:sz w:val="18"/>
                <w:szCs w:val="18"/>
              </w:rPr>
              <w:t>u</w:t>
            </w:r>
            <w:r w:rsidRPr="00FA5CFC">
              <w:rPr>
                <w:rFonts w:eastAsia="Arial"/>
                <w:spacing w:val="27"/>
                <w:sz w:val="18"/>
                <w:szCs w:val="18"/>
              </w:rPr>
              <w:t xml:space="preserve"> </w:t>
            </w:r>
            <w:r w:rsidRPr="00FA5CFC">
              <w:rPr>
                <w:rFonts w:eastAsia="Arial"/>
                <w:sz w:val="18"/>
                <w:szCs w:val="18"/>
              </w:rPr>
              <w:t>re</w:t>
            </w:r>
            <w:r w:rsidRPr="00FA5CFC">
              <w:rPr>
                <w:rFonts w:eastAsia="Arial"/>
                <w:spacing w:val="1"/>
                <w:sz w:val="18"/>
                <w:szCs w:val="18"/>
              </w:rPr>
              <w:t>c</w:t>
            </w:r>
            <w:r w:rsidRPr="00FA5CFC">
              <w:rPr>
                <w:rFonts w:eastAsia="Arial"/>
                <w:sz w:val="18"/>
                <w:szCs w:val="18"/>
              </w:rPr>
              <w:t>orrido</w:t>
            </w:r>
            <w:r w:rsidRPr="00FA5CFC">
              <w:rPr>
                <w:rFonts w:eastAsia="Arial"/>
                <w:spacing w:val="27"/>
                <w:sz w:val="18"/>
                <w:szCs w:val="18"/>
              </w:rPr>
              <w:t xml:space="preserve"> </w:t>
            </w:r>
            <w:r w:rsidRPr="00FA5CFC">
              <w:rPr>
                <w:rFonts w:eastAsia="Arial"/>
                <w:spacing w:val="1"/>
                <w:sz w:val="18"/>
                <w:szCs w:val="18"/>
              </w:rPr>
              <w:t>s</w:t>
            </w:r>
            <w:r w:rsidRPr="00FA5CFC">
              <w:rPr>
                <w:rFonts w:eastAsia="Arial"/>
                <w:sz w:val="18"/>
                <w:szCs w:val="18"/>
              </w:rPr>
              <w:t>e</w:t>
            </w:r>
            <w:r w:rsidRPr="00FA5CFC">
              <w:rPr>
                <w:rFonts w:eastAsia="Arial"/>
                <w:spacing w:val="27"/>
                <w:sz w:val="18"/>
                <w:szCs w:val="18"/>
              </w:rPr>
              <w:t xml:space="preserve"> </w:t>
            </w:r>
            <w:r w:rsidRPr="00FA5CFC">
              <w:rPr>
                <w:rFonts w:eastAsia="Arial"/>
                <w:spacing w:val="3"/>
                <w:sz w:val="18"/>
                <w:szCs w:val="18"/>
              </w:rPr>
              <w:t>m</w:t>
            </w:r>
            <w:r w:rsidRPr="00FA5CFC">
              <w:rPr>
                <w:rFonts w:eastAsia="Arial"/>
                <w:sz w:val="18"/>
                <w:szCs w:val="18"/>
              </w:rPr>
              <w:t>an</w:t>
            </w:r>
            <w:r w:rsidRPr="00FA5CFC">
              <w:rPr>
                <w:rFonts w:eastAsia="Arial"/>
                <w:spacing w:val="1"/>
                <w:sz w:val="18"/>
                <w:szCs w:val="18"/>
              </w:rPr>
              <w:t>t</w:t>
            </w:r>
            <w:r w:rsidRPr="00FA5CFC">
              <w:rPr>
                <w:rFonts w:eastAsia="Arial"/>
                <w:sz w:val="18"/>
                <w:szCs w:val="18"/>
              </w:rPr>
              <w:t>iene</w:t>
            </w:r>
            <w:r w:rsidRPr="00FA5CFC">
              <w:rPr>
                <w:rFonts w:eastAsia="Arial"/>
                <w:spacing w:val="27"/>
                <w:sz w:val="18"/>
                <w:szCs w:val="18"/>
              </w:rPr>
              <w:t xml:space="preserve"> </w:t>
            </w:r>
            <w:r w:rsidRPr="00FA5CFC">
              <w:rPr>
                <w:rFonts w:eastAsia="Arial"/>
                <w:sz w:val="18"/>
                <w:szCs w:val="18"/>
              </w:rPr>
              <w:t>libre</w:t>
            </w:r>
            <w:r w:rsidRPr="00FA5CFC">
              <w:rPr>
                <w:rFonts w:eastAsia="Arial"/>
                <w:spacing w:val="28"/>
                <w:sz w:val="18"/>
                <w:szCs w:val="18"/>
              </w:rPr>
              <w:t xml:space="preserve"> </w:t>
            </w:r>
            <w:r w:rsidRPr="00FA5CFC">
              <w:rPr>
                <w:rFonts w:eastAsia="Arial"/>
                <w:sz w:val="18"/>
                <w:szCs w:val="18"/>
              </w:rPr>
              <w:t>de ob</w:t>
            </w:r>
            <w:r w:rsidRPr="00FA5CFC">
              <w:rPr>
                <w:rFonts w:eastAsia="Arial"/>
                <w:spacing w:val="1"/>
                <w:sz w:val="18"/>
                <w:szCs w:val="18"/>
              </w:rPr>
              <w:t>st</w:t>
            </w:r>
            <w:r w:rsidRPr="00FA5CFC">
              <w:rPr>
                <w:rFonts w:eastAsia="Arial"/>
                <w:sz w:val="18"/>
                <w:szCs w:val="18"/>
              </w:rPr>
              <w:t>á</w:t>
            </w:r>
            <w:r w:rsidRPr="00FA5CFC">
              <w:rPr>
                <w:rFonts w:eastAsia="Arial"/>
                <w:spacing w:val="1"/>
                <w:sz w:val="18"/>
                <w:szCs w:val="18"/>
              </w:rPr>
              <w:t>c</w:t>
            </w:r>
            <w:r w:rsidRPr="00FA5CFC">
              <w:rPr>
                <w:rFonts w:eastAsia="Arial"/>
                <w:sz w:val="18"/>
                <w:szCs w:val="18"/>
              </w:rPr>
              <w:t>ulo</w:t>
            </w:r>
            <w:r w:rsidRPr="00FA5CFC">
              <w:rPr>
                <w:rFonts w:eastAsia="Arial"/>
                <w:spacing w:val="1"/>
                <w:sz w:val="18"/>
                <w:szCs w:val="18"/>
              </w:rPr>
              <w:t>s</w:t>
            </w:r>
            <w:r w:rsidRPr="00FA5CFC">
              <w:rPr>
                <w:rFonts w:eastAsia="Arial"/>
                <w:sz w:val="18"/>
                <w:szCs w:val="18"/>
              </w:rPr>
              <w:t>.</w:t>
            </w:r>
            <w:r w:rsidRPr="00FA5CFC">
              <w:rPr>
                <w:rFonts w:eastAsia="Arial"/>
                <w:spacing w:val="2"/>
                <w:sz w:val="18"/>
                <w:szCs w:val="18"/>
              </w:rPr>
              <w:t xml:space="preserve"> </w:t>
            </w:r>
            <w:r w:rsidRPr="00FA5CFC">
              <w:rPr>
                <w:rFonts w:eastAsia="Arial"/>
                <w:spacing w:val="1"/>
                <w:sz w:val="18"/>
                <w:szCs w:val="18"/>
              </w:rPr>
              <w:t>S</w:t>
            </w:r>
            <w:r w:rsidRPr="00FA5CFC">
              <w:rPr>
                <w:rFonts w:eastAsia="Arial"/>
                <w:sz w:val="18"/>
                <w:szCs w:val="18"/>
              </w:rPr>
              <w:t>u</w:t>
            </w:r>
            <w:r w:rsidRPr="00FA5CFC">
              <w:rPr>
                <w:rFonts w:eastAsia="Arial"/>
                <w:spacing w:val="1"/>
                <w:sz w:val="18"/>
                <w:szCs w:val="18"/>
              </w:rPr>
              <w:t xml:space="preserve"> </w:t>
            </w:r>
            <w:r w:rsidRPr="00FA5CFC">
              <w:rPr>
                <w:rFonts w:eastAsia="Arial"/>
                <w:sz w:val="18"/>
                <w:szCs w:val="18"/>
              </w:rPr>
              <w:t>pavi</w:t>
            </w:r>
            <w:r w:rsidRPr="00FA5CFC">
              <w:rPr>
                <w:rFonts w:eastAsia="Arial"/>
                <w:spacing w:val="3"/>
                <w:sz w:val="18"/>
                <w:szCs w:val="18"/>
              </w:rPr>
              <w:t>m</w:t>
            </w:r>
            <w:r w:rsidRPr="00FA5CFC">
              <w:rPr>
                <w:rFonts w:eastAsia="Arial"/>
                <w:sz w:val="18"/>
                <w:szCs w:val="18"/>
              </w:rPr>
              <w:t>en</w:t>
            </w:r>
            <w:r w:rsidRPr="00FA5CFC">
              <w:rPr>
                <w:rFonts w:eastAsia="Arial"/>
                <w:spacing w:val="1"/>
                <w:sz w:val="18"/>
                <w:szCs w:val="18"/>
              </w:rPr>
              <w:t>t</w:t>
            </w:r>
            <w:r w:rsidRPr="00FA5CFC">
              <w:rPr>
                <w:rFonts w:eastAsia="Arial"/>
                <w:sz w:val="18"/>
                <w:szCs w:val="18"/>
              </w:rPr>
              <w:t>o</w:t>
            </w:r>
            <w:r w:rsidRPr="00FA5CFC">
              <w:rPr>
                <w:rFonts w:eastAsia="Arial"/>
                <w:spacing w:val="1"/>
                <w:sz w:val="18"/>
                <w:szCs w:val="18"/>
              </w:rPr>
              <w:t xml:space="preserve"> </w:t>
            </w:r>
            <w:r w:rsidRPr="00FA5CFC">
              <w:rPr>
                <w:rFonts w:eastAsia="Arial"/>
                <w:sz w:val="18"/>
                <w:szCs w:val="18"/>
              </w:rPr>
              <w:t>es</w:t>
            </w:r>
            <w:r w:rsidRPr="00FA5CFC">
              <w:rPr>
                <w:rFonts w:eastAsia="Arial"/>
                <w:spacing w:val="2"/>
                <w:sz w:val="18"/>
                <w:szCs w:val="18"/>
              </w:rPr>
              <w:t xml:space="preserve"> </w:t>
            </w:r>
            <w:r w:rsidRPr="00FA5CFC">
              <w:rPr>
                <w:rFonts w:eastAsia="Arial"/>
                <w:sz w:val="18"/>
                <w:szCs w:val="18"/>
              </w:rPr>
              <w:t>an</w:t>
            </w:r>
            <w:r w:rsidRPr="00FA5CFC">
              <w:rPr>
                <w:rFonts w:eastAsia="Arial"/>
                <w:spacing w:val="1"/>
                <w:sz w:val="18"/>
                <w:szCs w:val="18"/>
              </w:rPr>
              <w:t>t</w:t>
            </w:r>
            <w:r w:rsidRPr="00FA5CFC">
              <w:rPr>
                <w:rFonts w:eastAsia="Arial"/>
                <w:sz w:val="18"/>
                <w:szCs w:val="18"/>
              </w:rPr>
              <w:t>ide</w:t>
            </w:r>
            <w:r w:rsidRPr="00FA5CFC">
              <w:rPr>
                <w:rFonts w:eastAsia="Arial"/>
                <w:spacing w:val="1"/>
                <w:sz w:val="18"/>
                <w:szCs w:val="18"/>
              </w:rPr>
              <w:t>s</w:t>
            </w:r>
            <w:r w:rsidRPr="00FA5CFC">
              <w:rPr>
                <w:rFonts w:eastAsia="Arial"/>
                <w:sz w:val="18"/>
                <w:szCs w:val="18"/>
              </w:rPr>
              <w:t>lizan</w:t>
            </w:r>
            <w:r w:rsidRPr="00FA5CFC">
              <w:rPr>
                <w:rFonts w:eastAsia="Arial"/>
                <w:spacing w:val="1"/>
                <w:sz w:val="18"/>
                <w:szCs w:val="18"/>
              </w:rPr>
              <w:t>t</w:t>
            </w:r>
            <w:r w:rsidRPr="00FA5CFC">
              <w:rPr>
                <w:rFonts w:eastAsia="Arial"/>
                <w:sz w:val="18"/>
                <w:szCs w:val="18"/>
              </w:rPr>
              <w:t>e</w:t>
            </w:r>
            <w:r w:rsidRPr="00FA5CFC">
              <w:rPr>
                <w:rFonts w:eastAsia="Arial"/>
                <w:spacing w:val="1"/>
                <w:sz w:val="18"/>
                <w:szCs w:val="18"/>
              </w:rPr>
              <w:t xml:space="preserve"> t</w:t>
            </w:r>
            <w:r w:rsidRPr="00FA5CFC">
              <w:rPr>
                <w:rFonts w:eastAsia="Arial"/>
                <w:sz w:val="18"/>
                <w:szCs w:val="18"/>
              </w:rPr>
              <w:t>an</w:t>
            </w:r>
            <w:r w:rsidRPr="00FA5CFC">
              <w:rPr>
                <w:rFonts w:eastAsia="Arial"/>
                <w:spacing w:val="1"/>
                <w:sz w:val="18"/>
                <w:szCs w:val="18"/>
              </w:rPr>
              <w:t>t</w:t>
            </w:r>
            <w:r w:rsidRPr="00FA5CFC">
              <w:rPr>
                <w:rFonts w:eastAsia="Arial"/>
                <w:sz w:val="18"/>
                <w:szCs w:val="18"/>
              </w:rPr>
              <w:t>o</w:t>
            </w:r>
            <w:r w:rsidRPr="00FA5CFC">
              <w:rPr>
                <w:rFonts w:eastAsia="Arial"/>
                <w:spacing w:val="1"/>
                <w:sz w:val="18"/>
                <w:szCs w:val="18"/>
              </w:rPr>
              <w:t xml:space="preserve"> </w:t>
            </w:r>
            <w:r w:rsidRPr="00FA5CFC">
              <w:rPr>
                <w:rFonts w:eastAsia="Arial"/>
                <w:sz w:val="18"/>
                <w:szCs w:val="18"/>
              </w:rPr>
              <w:t>en</w:t>
            </w:r>
            <w:r w:rsidRPr="00FA5CFC">
              <w:rPr>
                <w:rFonts w:eastAsia="Arial"/>
                <w:spacing w:val="1"/>
                <w:sz w:val="18"/>
                <w:szCs w:val="18"/>
              </w:rPr>
              <w:t xml:space="preserve"> s</w:t>
            </w:r>
            <w:r w:rsidRPr="00FA5CFC">
              <w:rPr>
                <w:rFonts w:eastAsia="Arial"/>
                <w:sz w:val="18"/>
                <w:szCs w:val="18"/>
              </w:rPr>
              <w:t>e</w:t>
            </w:r>
            <w:r w:rsidRPr="00FA5CFC">
              <w:rPr>
                <w:rFonts w:eastAsia="Arial"/>
                <w:spacing w:val="1"/>
                <w:sz w:val="18"/>
                <w:szCs w:val="18"/>
              </w:rPr>
              <w:t>c</w:t>
            </w:r>
            <w:r w:rsidRPr="00FA5CFC">
              <w:rPr>
                <w:rFonts w:eastAsia="Arial"/>
                <w:sz w:val="18"/>
                <w:szCs w:val="18"/>
              </w:rPr>
              <w:t>o</w:t>
            </w:r>
            <w:r w:rsidRPr="00FA5CFC">
              <w:rPr>
                <w:rFonts w:eastAsia="Arial"/>
                <w:spacing w:val="1"/>
                <w:sz w:val="18"/>
                <w:szCs w:val="18"/>
              </w:rPr>
              <w:t xml:space="preserve"> c</w:t>
            </w:r>
            <w:r w:rsidRPr="00FA5CFC">
              <w:rPr>
                <w:rFonts w:eastAsia="Arial"/>
                <w:sz w:val="18"/>
                <w:szCs w:val="18"/>
              </w:rPr>
              <w:t>o</w:t>
            </w:r>
            <w:r w:rsidRPr="00FA5CFC">
              <w:rPr>
                <w:rFonts w:eastAsia="Arial"/>
                <w:spacing w:val="3"/>
                <w:sz w:val="18"/>
                <w:szCs w:val="18"/>
              </w:rPr>
              <w:t>m</w:t>
            </w:r>
            <w:r w:rsidRPr="00FA5CFC">
              <w:rPr>
                <w:rFonts w:eastAsia="Arial"/>
                <w:sz w:val="18"/>
                <w:szCs w:val="18"/>
              </w:rPr>
              <w:t>o</w:t>
            </w:r>
            <w:r w:rsidRPr="00FA5CFC">
              <w:rPr>
                <w:rFonts w:eastAsia="Arial"/>
                <w:spacing w:val="1"/>
                <w:sz w:val="18"/>
                <w:szCs w:val="18"/>
              </w:rPr>
              <w:t xml:space="preserve"> </w:t>
            </w:r>
            <w:r w:rsidRPr="00FA5CFC">
              <w:rPr>
                <w:rFonts w:eastAsia="Arial"/>
                <w:sz w:val="18"/>
                <w:szCs w:val="18"/>
              </w:rPr>
              <w:t>en</w:t>
            </w:r>
            <w:r w:rsidRPr="00FA5CFC">
              <w:rPr>
                <w:rFonts w:eastAsia="Arial"/>
                <w:spacing w:val="1"/>
                <w:sz w:val="18"/>
                <w:szCs w:val="18"/>
              </w:rPr>
              <w:t xml:space="preserve"> </w:t>
            </w:r>
            <w:r w:rsidRPr="00FA5CFC">
              <w:rPr>
                <w:rFonts w:eastAsia="Arial"/>
                <w:spacing w:val="3"/>
                <w:sz w:val="18"/>
                <w:szCs w:val="18"/>
              </w:rPr>
              <w:t>m</w:t>
            </w:r>
            <w:r w:rsidRPr="00FA5CFC">
              <w:rPr>
                <w:rFonts w:eastAsia="Arial"/>
                <w:sz w:val="18"/>
                <w:szCs w:val="18"/>
              </w:rPr>
              <w:t>ojado.</w:t>
            </w:r>
          </w:p>
          <w:p w14:paraId="67DCDBF1" w14:textId="77777777" w:rsidR="0017523E" w:rsidRPr="00FA5CFC" w:rsidRDefault="0017523E" w:rsidP="0017523E">
            <w:pPr>
              <w:pStyle w:val="UZPRRAFO"/>
              <w:spacing w:line="240" w:lineRule="auto"/>
              <w:ind w:left="426" w:hanging="142"/>
              <w:rPr>
                <w:rFonts w:eastAsia="Arial"/>
                <w:sz w:val="18"/>
                <w:szCs w:val="18"/>
              </w:rPr>
            </w:pPr>
            <w:r w:rsidRPr="00FA5CFC">
              <w:rPr>
                <w:rFonts w:eastAsia="Arial"/>
                <w:position w:val="8"/>
                <w:sz w:val="18"/>
                <w:szCs w:val="18"/>
              </w:rPr>
              <w:t>*</w:t>
            </w:r>
            <w:r w:rsidRPr="00FA5CFC">
              <w:rPr>
                <w:rFonts w:eastAsia="Arial"/>
                <w:spacing w:val="1"/>
                <w:sz w:val="18"/>
                <w:szCs w:val="18"/>
              </w:rPr>
              <w:t>A</w:t>
            </w:r>
            <w:r w:rsidRPr="00FA5CFC">
              <w:rPr>
                <w:rFonts w:eastAsia="Arial"/>
                <w:sz w:val="18"/>
                <w:szCs w:val="18"/>
              </w:rPr>
              <w:t>n</w:t>
            </w:r>
            <w:r w:rsidRPr="00FA5CFC">
              <w:rPr>
                <w:rFonts w:eastAsia="Arial"/>
                <w:spacing w:val="1"/>
                <w:sz w:val="18"/>
                <w:szCs w:val="18"/>
              </w:rPr>
              <w:t>c</w:t>
            </w:r>
            <w:r w:rsidRPr="00FA5CFC">
              <w:rPr>
                <w:rFonts w:eastAsia="Arial"/>
                <w:sz w:val="18"/>
                <w:szCs w:val="18"/>
              </w:rPr>
              <w:t>hura:</w:t>
            </w:r>
            <w:r w:rsidRPr="00FA5CFC">
              <w:rPr>
                <w:rFonts w:eastAsia="Arial"/>
                <w:spacing w:val="2"/>
                <w:sz w:val="18"/>
                <w:szCs w:val="18"/>
              </w:rPr>
              <w:t xml:space="preserve"> </w:t>
            </w:r>
            <w:r w:rsidRPr="00FA5CFC">
              <w:rPr>
                <w:rFonts w:eastAsia="Arial"/>
                <w:spacing w:val="1"/>
                <w:sz w:val="18"/>
                <w:szCs w:val="18"/>
              </w:rPr>
              <w:t>V</w:t>
            </w:r>
            <w:r w:rsidRPr="00FA5CFC">
              <w:rPr>
                <w:rFonts w:eastAsia="Arial"/>
                <w:sz w:val="18"/>
                <w:szCs w:val="18"/>
              </w:rPr>
              <w:t>er</w:t>
            </w:r>
            <w:r w:rsidRPr="00FA5CFC">
              <w:rPr>
                <w:rFonts w:eastAsia="Arial"/>
                <w:spacing w:val="1"/>
                <w:sz w:val="18"/>
                <w:szCs w:val="18"/>
              </w:rPr>
              <w:t xml:space="preserve"> </w:t>
            </w:r>
            <w:r w:rsidRPr="00FA5CFC">
              <w:rPr>
                <w:rFonts w:eastAsia="Arial"/>
                <w:sz w:val="18"/>
                <w:szCs w:val="18"/>
              </w:rPr>
              <w:t>grá</w:t>
            </w:r>
            <w:r w:rsidRPr="00FA5CFC">
              <w:rPr>
                <w:rFonts w:eastAsia="Arial"/>
                <w:spacing w:val="1"/>
                <w:sz w:val="18"/>
                <w:szCs w:val="18"/>
              </w:rPr>
              <w:t>fic</w:t>
            </w:r>
            <w:r w:rsidRPr="00FA5CFC">
              <w:rPr>
                <w:rFonts w:eastAsia="Arial"/>
                <w:sz w:val="18"/>
                <w:szCs w:val="18"/>
              </w:rPr>
              <w:t>o</w:t>
            </w:r>
            <w:r w:rsidRPr="00FA5CFC">
              <w:rPr>
                <w:rFonts w:eastAsia="Arial"/>
                <w:spacing w:val="1"/>
                <w:sz w:val="18"/>
                <w:szCs w:val="18"/>
              </w:rPr>
              <w:t xml:space="preserve"> </w:t>
            </w:r>
            <w:r w:rsidRPr="00FA5CFC">
              <w:rPr>
                <w:rFonts w:eastAsia="Arial"/>
                <w:sz w:val="18"/>
                <w:szCs w:val="18"/>
              </w:rPr>
              <w:t>3</w:t>
            </w:r>
            <w:r w:rsidRPr="00FA5CFC">
              <w:rPr>
                <w:rFonts w:eastAsia="Arial"/>
                <w:spacing w:val="1"/>
                <w:sz w:val="18"/>
                <w:szCs w:val="18"/>
              </w:rPr>
              <w:t xml:space="preserve"> </w:t>
            </w:r>
            <w:r w:rsidRPr="00FA5CFC">
              <w:rPr>
                <w:rFonts w:eastAsia="Arial"/>
                <w:sz w:val="18"/>
                <w:szCs w:val="18"/>
              </w:rPr>
              <w:t>del</w:t>
            </w:r>
            <w:r w:rsidRPr="00FA5CFC">
              <w:rPr>
                <w:rFonts w:eastAsia="Arial"/>
                <w:spacing w:val="2"/>
                <w:sz w:val="18"/>
                <w:szCs w:val="18"/>
              </w:rPr>
              <w:t xml:space="preserve"> </w:t>
            </w:r>
            <w:r w:rsidRPr="00FA5CFC">
              <w:rPr>
                <w:rFonts w:eastAsia="Arial"/>
                <w:sz w:val="18"/>
                <w:szCs w:val="18"/>
              </w:rPr>
              <w:t>De</w:t>
            </w:r>
            <w:r w:rsidRPr="00FA5CFC">
              <w:rPr>
                <w:rFonts w:eastAsia="Arial"/>
                <w:spacing w:val="1"/>
                <w:sz w:val="18"/>
                <w:szCs w:val="18"/>
              </w:rPr>
              <w:t>c</w:t>
            </w:r>
            <w:r w:rsidRPr="00FA5CFC">
              <w:rPr>
                <w:rFonts w:eastAsia="Arial"/>
                <w:sz w:val="18"/>
                <w:szCs w:val="18"/>
              </w:rPr>
              <w:t>re</w:t>
            </w:r>
            <w:r w:rsidRPr="00FA5CFC">
              <w:rPr>
                <w:rFonts w:eastAsia="Arial"/>
                <w:spacing w:val="1"/>
                <w:sz w:val="18"/>
                <w:szCs w:val="18"/>
              </w:rPr>
              <w:t>t</w:t>
            </w:r>
            <w:r w:rsidRPr="00FA5CFC">
              <w:rPr>
                <w:rFonts w:eastAsia="Arial"/>
                <w:sz w:val="18"/>
                <w:szCs w:val="18"/>
              </w:rPr>
              <w:t>o</w:t>
            </w:r>
            <w:r w:rsidRPr="00FA5CFC">
              <w:rPr>
                <w:rFonts w:eastAsia="Arial"/>
                <w:spacing w:val="1"/>
                <w:sz w:val="18"/>
                <w:szCs w:val="18"/>
              </w:rPr>
              <w:t xml:space="preserve"> </w:t>
            </w:r>
            <w:r w:rsidRPr="00FA5CFC">
              <w:rPr>
                <w:rFonts w:eastAsia="Arial"/>
                <w:sz w:val="18"/>
                <w:szCs w:val="18"/>
              </w:rPr>
              <w:t>13</w:t>
            </w:r>
            <w:r w:rsidRPr="00FA5CFC">
              <w:rPr>
                <w:rFonts w:eastAsia="Arial"/>
                <w:spacing w:val="1"/>
                <w:sz w:val="18"/>
                <w:szCs w:val="18"/>
              </w:rPr>
              <w:t>/</w:t>
            </w:r>
            <w:r w:rsidRPr="00FA5CFC">
              <w:rPr>
                <w:rFonts w:eastAsia="Arial"/>
                <w:sz w:val="18"/>
                <w:szCs w:val="18"/>
              </w:rPr>
              <w:t>2007</w:t>
            </w:r>
          </w:p>
          <w:p w14:paraId="1EEE8B43" w14:textId="77777777" w:rsidR="0017523E" w:rsidRPr="00FA5CFC" w:rsidRDefault="0017523E" w:rsidP="0017523E">
            <w:pPr>
              <w:pStyle w:val="UZPRRAFO"/>
              <w:spacing w:line="240" w:lineRule="auto"/>
              <w:ind w:left="426" w:hanging="142"/>
              <w:rPr>
                <w:rFonts w:eastAsia="Arial"/>
                <w:sz w:val="18"/>
                <w:szCs w:val="18"/>
              </w:rPr>
            </w:pPr>
            <w:r w:rsidRPr="00FA5CFC">
              <w:rPr>
                <w:rFonts w:eastAsia="Arial"/>
                <w:spacing w:val="1"/>
                <w:sz w:val="18"/>
                <w:szCs w:val="18"/>
              </w:rPr>
              <w:t>S</w:t>
            </w:r>
            <w:r w:rsidRPr="00FA5CFC">
              <w:rPr>
                <w:rFonts w:eastAsia="Arial"/>
                <w:sz w:val="18"/>
                <w:szCs w:val="18"/>
              </w:rPr>
              <w:t>E</w:t>
            </w:r>
            <w:r w:rsidRPr="00FA5CFC">
              <w:rPr>
                <w:rFonts w:eastAsia="Arial"/>
                <w:spacing w:val="2"/>
                <w:sz w:val="18"/>
                <w:szCs w:val="18"/>
              </w:rPr>
              <w:t xml:space="preserve"> </w:t>
            </w:r>
            <w:r w:rsidRPr="00FA5CFC">
              <w:rPr>
                <w:rFonts w:eastAsia="Arial"/>
                <w:spacing w:val="1"/>
                <w:sz w:val="18"/>
                <w:szCs w:val="18"/>
              </w:rPr>
              <w:t>J</w:t>
            </w:r>
            <w:r w:rsidRPr="00FA5CFC">
              <w:rPr>
                <w:rFonts w:eastAsia="Arial"/>
                <w:sz w:val="18"/>
                <w:szCs w:val="18"/>
              </w:rPr>
              <w:t>U</w:t>
            </w:r>
            <w:r w:rsidRPr="00FA5CFC">
              <w:rPr>
                <w:rFonts w:eastAsia="Arial"/>
                <w:spacing w:val="1"/>
                <w:sz w:val="18"/>
                <w:szCs w:val="18"/>
              </w:rPr>
              <w:t>STIFI</w:t>
            </w:r>
            <w:r w:rsidRPr="00FA5CFC">
              <w:rPr>
                <w:rFonts w:eastAsia="Arial"/>
                <w:sz w:val="18"/>
                <w:szCs w:val="18"/>
              </w:rPr>
              <w:t>CA</w:t>
            </w:r>
            <w:r w:rsidRPr="00FA5CFC">
              <w:rPr>
                <w:rFonts w:eastAsia="Arial"/>
                <w:spacing w:val="2"/>
                <w:sz w:val="18"/>
                <w:szCs w:val="18"/>
              </w:rPr>
              <w:t xml:space="preserve"> </w:t>
            </w:r>
            <w:r w:rsidRPr="00FA5CFC">
              <w:rPr>
                <w:rFonts w:eastAsia="Arial"/>
                <w:sz w:val="18"/>
                <w:szCs w:val="18"/>
              </w:rPr>
              <w:t>QUE</w:t>
            </w:r>
            <w:r w:rsidRPr="00FA5CFC">
              <w:rPr>
                <w:rFonts w:eastAsia="Arial"/>
                <w:spacing w:val="2"/>
                <w:sz w:val="18"/>
                <w:szCs w:val="18"/>
              </w:rPr>
              <w:t xml:space="preserve"> </w:t>
            </w:r>
            <w:r w:rsidRPr="00FA5CFC">
              <w:rPr>
                <w:rFonts w:eastAsia="Arial"/>
                <w:spacing w:val="1"/>
                <w:sz w:val="18"/>
                <w:szCs w:val="18"/>
              </w:rPr>
              <w:t>E</w:t>
            </w:r>
            <w:r w:rsidRPr="00FA5CFC">
              <w:rPr>
                <w:rFonts w:eastAsia="Arial"/>
                <w:sz w:val="18"/>
                <w:szCs w:val="18"/>
              </w:rPr>
              <w:t xml:space="preserve">L </w:t>
            </w:r>
            <w:r w:rsidRPr="00FA5CFC">
              <w:rPr>
                <w:rFonts w:eastAsia="Arial"/>
                <w:spacing w:val="-2"/>
                <w:sz w:val="18"/>
                <w:szCs w:val="18"/>
              </w:rPr>
              <w:t>M</w:t>
            </w:r>
            <w:r w:rsidRPr="00FA5CFC">
              <w:rPr>
                <w:rFonts w:eastAsia="Arial"/>
                <w:spacing w:val="1"/>
                <w:sz w:val="18"/>
                <w:szCs w:val="18"/>
              </w:rPr>
              <w:t>A</w:t>
            </w:r>
            <w:r w:rsidRPr="00FA5CFC">
              <w:rPr>
                <w:rFonts w:eastAsia="Arial"/>
                <w:sz w:val="18"/>
                <w:szCs w:val="18"/>
              </w:rPr>
              <w:t>T</w:t>
            </w:r>
            <w:r w:rsidRPr="00FA5CFC">
              <w:rPr>
                <w:rFonts w:eastAsia="Arial"/>
                <w:spacing w:val="1"/>
                <w:sz w:val="18"/>
                <w:szCs w:val="18"/>
              </w:rPr>
              <w:t>E</w:t>
            </w:r>
            <w:r w:rsidRPr="00FA5CFC">
              <w:rPr>
                <w:rFonts w:eastAsia="Arial"/>
                <w:sz w:val="18"/>
                <w:szCs w:val="18"/>
              </w:rPr>
              <w:t>R</w:t>
            </w:r>
            <w:r w:rsidRPr="00FA5CFC">
              <w:rPr>
                <w:rFonts w:eastAsia="Arial"/>
                <w:spacing w:val="1"/>
                <w:sz w:val="18"/>
                <w:szCs w:val="18"/>
              </w:rPr>
              <w:t>IA</w:t>
            </w:r>
            <w:r w:rsidRPr="00FA5CFC">
              <w:rPr>
                <w:rFonts w:eastAsia="Arial"/>
                <w:sz w:val="18"/>
                <w:szCs w:val="18"/>
              </w:rPr>
              <w:t>L</w:t>
            </w:r>
            <w:r w:rsidRPr="00FA5CFC">
              <w:rPr>
                <w:rFonts w:eastAsia="Arial"/>
                <w:spacing w:val="1"/>
                <w:sz w:val="18"/>
                <w:szCs w:val="18"/>
              </w:rPr>
              <w:t xml:space="preserve"> </w:t>
            </w:r>
            <w:r w:rsidRPr="00FA5CFC">
              <w:rPr>
                <w:rFonts w:eastAsia="Arial"/>
                <w:sz w:val="18"/>
                <w:szCs w:val="18"/>
              </w:rPr>
              <w:t>DE</w:t>
            </w:r>
            <w:r w:rsidRPr="00FA5CFC">
              <w:rPr>
                <w:rFonts w:eastAsia="Arial"/>
                <w:spacing w:val="2"/>
                <w:sz w:val="18"/>
                <w:szCs w:val="18"/>
              </w:rPr>
              <w:t xml:space="preserve"> </w:t>
            </w:r>
            <w:r w:rsidRPr="00FA5CFC">
              <w:rPr>
                <w:rFonts w:eastAsia="Arial"/>
                <w:spacing w:val="1"/>
                <w:sz w:val="18"/>
                <w:szCs w:val="18"/>
              </w:rPr>
              <w:t>S</w:t>
            </w:r>
            <w:r w:rsidRPr="00FA5CFC">
              <w:rPr>
                <w:rFonts w:eastAsia="Arial"/>
                <w:sz w:val="18"/>
                <w:szCs w:val="18"/>
              </w:rPr>
              <w:t>OL</w:t>
            </w:r>
            <w:r w:rsidRPr="00FA5CFC">
              <w:rPr>
                <w:rFonts w:eastAsia="Arial"/>
                <w:spacing w:val="1"/>
                <w:sz w:val="18"/>
                <w:szCs w:val="18"/>
              </w:rPr>
              <w:t>A</w:t>
            </w:r>
            <w:r w:rsidRPr="00FA5CFC">
              <w:rPr>
                <w:rFonts w:eastAsia="Arial"/>
                <w:sz w:val="18"/>
                <w:szCs w:val="18"/>
              </w:rPr>
              <w:t>DO</w:t>
            </w:r>
            <w:r w:rsidRPr="00FA5CFC">
              <w:rPr>
                <w:rFonts w:eastAsia="Arial"/>
                <w:spacing w:val="1"/>
                <w:sz w:val="18"/>
                <w:szCs w:val="18"/>
              </w:rPr>
              <w:t xml:space="preserve"> E</w:t>
            </w:r>
            <w:r w:rsidRPr="00FA5CFC">
              <w:rPr>
                <w:rFonts w:eastAsia="Arial"/>
                <w:sz w:val="18"/>
                <w:szCs w:val="18"/>
              </w:rPr>
              <w:t>S</w:t>
            </w:r>
            <w:r w:rsidRPr="00FA5CFC">
              <w:rPr>
                <w:rFonts w:eastAsia="Arial"/>
                <w:spacing w:val="2"/>
                <w:sz w:val="18"/>
                <w:szCs w:val="18"/>
              </w:rPr>
              <w:t xml:space="preserve"> </w:t>
            </w:r>
            <w:r w:rsidRPr="00FA5CFC">
              <w:rPr>
                <w:rFonts w:eastAsia="Arial"/>
                <w:spacing w:val="1"/>
                <w:sz w:val="18"/>
                <w:szCs w:val="18"/>
              </w:rPr>
              <w:t>A</w:t>
            </w:r>
            <w:r w:rsidRPr="00FA5CFC">
              <w:rPr>
                <w:rFonts w:eastAsia="Arial"/>
                <w:sz w:val="18"/>
                <w:szCs w:val="18"/>
              </w:rPr>
              <w:t>NT</w:t>
            </w:r>
            <w:r w:rsidRPr="00FA5CFC">
              <w:rPr>
                <w:rFonts w:eastAsia="Arial"/>
                <w:spacing w:val="1"/>
                <w:sz w:val="18"/>
                <w:szCs w:val="18"/>
              </w:rPr>
              <w:t>I</w:t>
            </w:r>
            <w:r w:rsidRPr="00FA5CFC">
              <w:rPr>
                <w:rFonts w:eastAsia="Arial"/>
                <w:sz w:val="18"/>
                <w:szCs w:val="18"/>
              </w:rPr>
              <w:t>D</w:t>
            </w:r>
            <w:r w:rsidRPr="00FA5CFC">
              <w:rPr>
                <w:rFonts w:eastAsia="Arial"/>
                <w:spacing w:val="1"/>
                <w:sz w:val="18"/>
                <w:szCs w:val="18"/>
              </w:rPr>
              <w:t>ES</w:t>
            </w:r>
            <w:r w:rsidRPr="00FA5CFC">
              <w:rPr>
                <w:rFonts w:eastAsia="Arial"/>
                <w:sz w:val="18"/>
                <w:szCs w:val="18"/>
              </w:rPr>
              <w:t>LIZ</w:t>
            </w:r>
            <w:r w:rsidRPr="00FA5CFC">
              <w:rPr>
                <w:rFonts w:eastAsia="Arial"/>
                <w:spacing w:val="1"/>
                <w:sz w:val="18"/>
                <w:szCs w:val="18"/>
              </w:rPr>
              <w:t>A</w:t>
            </w:r>
            <w:r w:rsidRPr="00FA5CFC">
              <w:rPr>
                <w:rFonts w:eastAsia="Arial"/>
                <w:sz w:val="18"/>
                <w:szCs w:val="18"/>
              </w:rPr>
              <w:t>N</w:t>
            </w:r>
            <w:r w:rsidRPr="00FA5CFC">
              <w:rPr>
                <w:rFonts w:eastAsia="Arial"/>
                <w:spacing w:val="1"/>
                <w:sz w:val="18"/>
                <w:szCs w:val="18"/>
              </w:rPr>
              <w:t>T</w:t>
            </w:r>
            <w:r w:rsidRPr="00FA5CFC">
              <w:rPr>
                <w:rFonts w:eastAsia="Arial"/>
                <w:sz w:val="18"/>
                <w:szCs w:val="18"/>
              </w:rPr>
              <w:t>E</w:t>
            </w:r>
            <w:r w:rsidRPr="00FA5CFC">
              <w:rPr>
                <w:rFonts w:eastAsia="Arial"/>
                <w:spacing w:val="2"/>
                <w:sz w:val="18"/>
                <w:szCs w:val="18"/>
              </w:rPr>
              <w:t xml:space="preserve"> </w:t>
            </w:r>
            <w:r w:rsidRPr="00FA5CFC">
              <w:rPr>
                <w:rFonts w:eastAsia="Arial"/>
                <w:sz w:val="18"/>
                <w:szCs w:val="18"/>
              </w:rPr>
              <w:t>(</w:t>
            </w:r>
            <w:r w:rsidRPr="00FA5CFC">
              <w:rPr>
                <w:rFonts w:eastAsia="Arial"/>
                <w:spacing w:val="1"/>
                <w:sz w:val="18"/>
                <w:szCs w:val="18"/>
              </w:rPr>
              <w:t>c</w:t>
            </w:r>
            <w:r w:rsidRPr="00FA5CFC">
              <w:rPr>
                <w:rFonts w:eastAsia="Arial"/>
                <w:sz w:val="18"/>
                <w:szCs w:val="18"/>
              </w:rPr>
              <w:t>la</w:t>
            </w:r>
            <w:r w:rsidRPr="00FA5CFC">
              <w:rPr>
                <w:rFonts w:eastAsia="Arial"/>
                <w:spacing w:val="1"/>
                <w:sz w:val="18"/>
                <w:szCs w:val="18"/>
              </w:rPr>
              <w:t>s</w:t>
            </w:r>
            <w:r w:rsidRPr="00FA5CFC">
              <w:rPr>
                <w:rFonts w:eastAsia="Arial"/>
                <w:sz w:val="18"/>
                <w:szCs w:val="18"/>
              </w:rPr>
              <w:t>e</w:t>
            </w:r>
            <w:r w:rsidRPr="00FA5CFC">
              <w:rPr>
                <w:rFonts w:eastAsia="Arial"/>
                <w:spacing w:val="1"/>
                <w:sz w:val="18"/>
                <w:szCs w:val="18"/>
              </w:rPr>
              <w:t xml:space="preserve"> </w:t>
            </w:r>
            <w:r w:rsidRPr="00FA5CFC">
              <w:rPr>
                <w:rFonts w:eastAsia="Arial"/>
                <w:sz w:val="18"/>
                <w:szCs w:val="18"/>
              </w:rPr>
              <w:t>de</w:t>
            </w:r>
            <w:r w:rsidRPr="00FA5CFC">
              <w:rPr>
                <w:rFonts w:eastAsia="Arial"/>
                <w:spacing w:val="1"/>
                <w:sz w:val="18"/>
                <w:szCs w:val="18"/>
              </w:rPr>
              <w:t xml:space="preserve"> </w:t>
            </w:r>
            <w:proofErr w:type="spellStart"/>
            <w:r w:rsidRPr="00FA5CFC">
              <w:rPr>
                <w:rFonts w:eastAsia="Arial"/>
                <w:sz w:val="18"/>
                <w:szCs w:val="18"/>
              </w:rPr>
              <w:t>re</w:t>
            </w:r>
            <w:r w:rsidRPr="00FA5CFC">
              <w:rPr>
                <w:rFonts w:eastAsia="Arial"/>
                <w:spacing w:val="1"/>
                <w:sz w:val="18"/>
                <w:szCs w:val="18"/>
              </w:rPr>
              <w:t>s</w:t>
            </w:r>
            <w:r w:rsidRPr="00FA5CFC">
              <w:rPr>
                <w:rFonts w:eastAsia="Arial"/>
                <w:sz w:val="18"/>
                <w:szCs w:val="18"/>
              </w:rPr>
              <w:t>baladi</w:t>
            </w:r>
            <w:r w:rsidRPr="00FA5CFC">
              <w:rPr>
                <w:rFonts w:eastAsia="Arial"/>
                <w:spacing w:val="1"/>
                <w:sz w:val="18"/>
                <w:szCs w:val="18"/>
              </w:rPr>
              <w:t>c</w:t>
            </w:r>
            <w:r w:rsidRPr="00FA5CFC">
              <w:rPr>
                <w:rFonts w:eastAsia="Arial"/>
                <w:sz w:val="18"/>
                <w:szCs w:val="18"/>
              </w:rPr>
              <w:t>idad</w:t>
            </w:r>
            <w:proofErr w:type="spellEnd"/>
            <w:r w:rsidRPr="00FA5CFC">
              <w:rPr>
                <w:rFonts w:eastAsia="Arial"/>
                <w:spacing w:val="1"/>
                <w:sz w:val="18"/>
                <w:szCs w:val="18"/>
              </w:rPr>
              <w:t xml:space="preserve"> s</w:t>
            </w:r>
            <w:r w:rsidRPr="00FA5CFC">
              <w:rPr>
                <w:rFonts w:eastAsia="Arial"/>
                <w:sz w:val="18"/>
                <w:szCs w:val="18"/>
              </w:rPr>
              <w:t>egún</w:t>
            </w:r>
            <w:r w:rsidRPr="00FA5CFC">
              <w:rPr>
                <w:rFonts w:eastAsia="Arial"/>
                <w:spacing w:val="1"/>
                <w:sz w:val="18"/>
                <w:szCs w:val="18"/>
              </w:rPr>
              <w:t xml:space="preserve"> </w:t>
            </w:r>
            <w:r w:rsidRPr="00FA5CFC">
              <w:rPr>
                <w:rFonts w:eastAsia="Arial"/>
                <w:sz w:val="18"/>
                <w:szCs w:val="18"/>
              </w:rPr>
              <w:t>CT</w:t>
            </w:r>
            <w:r w:rsidRPr="00FA5CFC">
              <w:rPr>
                <w:rFonts w:eastAsia="Arial"/>
                <w:spacing w:val="1"/>
                <w:sz w:val="18"/>
                <w:szCs w:val="18"/>
              </w:rPr>
              <w:t>E</w:t>
            </w:r>
            <w:r w:rsidRPr="00FA5CFC">
              <w:rPr>
                <w:rFonts w:eastAsia="Arial"/>
                <w:sz w:val="18"/>
                <w:szCs w:val="18"/>
              </w:rPr>
              <w:t>):</w:t>
            </w:r>
          </w:p>
          <w:p w14:paraId="40615398" w14:textId="77777777" w:rsidR="0017523E" w:rsidRPr="00FA5CFC" w:rsidRDefault="0017523E" w:rsidP="0017523E">
            <w:pPr>
              <w:pStyle w:val="UZPRRAFO"/>
              <w:spacing w:line="240" w:lineRule="auto"/>
              <w:ind w:left="426" w:hanging="142"/>
              <w:rPr>
                <w:rFonts w:eastAsia="Arial"/>
                <w:sz w:val="18"/>
                <w:szCs w:val="18"/>
              </w:rPr>
            </w:pPr>
            <w:r w:rsidRPr="00FA5CFC">
              <w:rPr>
                <w:rFonts w:eastAsia="Arial"/>
                <w:spacing w:val="1"/>
                <w:sz w:val="18"/>
                <w:szCs w:val="18"/>
              </w:rPr>
              <w:t>S</w:t>
            </w:r>
            <w:r w:rsidRPr="00FA5CFC">
              <w:rPr>
                <w:rFonts w:eastAsia="Arial"/>
                <w:sz w:val="18"/>
                <w:szCs w:val="18"/>
              </w:rPr>
              <w:t>i</w:t>
            </w:r>
            <w:r w:rsidRPr="00FA5CFC">
              <w:rPr>
                <w:rFonts w:eastAsia="Arial"/>
                <w:spacing w:val="2"/>
                <w:sz w:val="18"/>
                <w:szCs w:val="18"/>
              </w:rPr>
              <w:t xml:space="preserve"> </w:t>
            </w:r>
            <w:r w:rsidRPr="00FA5CFC">
              <w:rPr>
                <w:rFonts w:eastAsia="Arial"/>
                <w:sz w:val="18"/>
                <w:szCs w:val="18"/>
              </w:rPr>
              <w:t>hay borde</w:t>
            </w:r>
            <w:r w:rsidRPr="00FA5CFC">
              <w:rPr>
                <w:rFonts w:eastAsia="Arial"/>
                <w:spacing w:val="1"/>
                <w:sz w:val="18"/>
                <w:szCs w:val="18"/>
              </w:rPr>
              <w:t xml:space="preserve"> li</w:t>
            </w:r>
            <w:r w:rsidRPr="00FA5CFC">
              <w:rPr>
                <w:rFonts w:eastAsia="Arial"/>
                <w:sz w:val="18"/>
                <w:szCs w:val="18"/>
              </w:rPr>
              <w:t>bre,</w:t>
            </w:r>
            <w:r w:rsidRPr="00FA5CFC">
              <w:rPr>
                <w:rFonts w:eastAsia="Arial"/>
                <w:spacing w:val="2"/>
                <w:sz w:val="18"/>
                <w:szCs w:val="18"/>
              </w:rPr>
              <w:t xml:space="preserve"> </w:t>
            </w:r>
            <w:r w:rsidRPr="00FA5CFC">
              <w:rPr>
                <w:rFonts w:eastAsia="Arial"/>
                <w:sz w:val="18"/>
                <w:szCs w:val="18"/>
              </w:rPr>
              <w:t>e</w:t>
            </w:r>
            <w:r w:rsidRPr="00FA5CFC">
              <w:rPr>
                <w:rFonts w:eastAsia="Arial"/>
                <w:spacing w:val="-4"/>
                <w:sz w:val="18"/>
                <w:szCs w:val="18"/>
              </w:rPr>
              <w:t>x</w:t>
            </w:r>
            <w:r w:rsidRPr="00FA5CFC">
              <w:rPr>
                <w:rFonts w:eastAsia="Arial"/>
                <w:spacing w:val="1"/>
                <w:sz w:val="18"/>
                <w:szCs w:val="18"/>
              </w:rPr>
              <w:t>ist</w:t>
            </w:r>
            <w:r w:rsidRPr="00FA5CFC">
              <w:rPr>
                <w:rFonts w:eastAsia="Arial"/>
                <w:sz w:val="18"/>
                <w:szCs w:val="18"/>
              </w:rPr>
              <w:t>e</w:t>
            </w:r>
            <w:r w:rsidRPr="00FA5CFC">
              <w:rPr>
                <w:rFonts w:eastAsia="Arial"/>
                <w:spacing w:val="1"/>
                <w:sz w:val="18"/>
                <w:szCs w:val="18"/>
              </w:rPr>
              <w:t xml:space="preserve"> </w:t>
            </w:r>
            <w:r w:rsidRPr="00FA5CFC">
              <w:rPr>
                <w:rFonts w:eastAsia="Arial"/>
                <w:sz w:val="18"/>
                <w:szCs w:val="18"/>
              </w:rPr>
              <w:t>zó</w:t>
            </w:r>
            <w:r w:rsidRPr="00FA5CFC">
              <w:rPr>
                <w:rFonts w:eastAsia="Arial"/>
                <w:spacing w:val="1"/>
                <w:sz w:val="18"/>
                <w:szCs w:val="18"/>
              </w:rPr>
              <w:t>c</w:t>
            </w:r>
            <w:r w:rsidRPr="00FA5CFC">
              <w:rPr>
                <w:rFonts w:eastAsia="Arial"/>
                <w:sz w:val="18"/>
                <w:szCs w:val="18"/>
              </w:rPr>
              <w:t>a</w:t>
            </w:r>
            <w:r w:rsidRPr="00FA5CFC">
              <w:rPr>
                <w:rFonts w:eastAsia="Arial"/>
                <w:spacing w:val="1"/>
                <w:sz w:val="18"/>
                <w:szCs w:val="18"/>
              </w:rPr>
              <w:t>l</w:t>
            </w:r>
            <w:r w:rsidRPr="00FA5CFC">
              <w:rPr>
                <w:rFonts w:eastAsia="Arial"/>
                <w:sz w:val="18"/>
                <w:szCs w:val="18"/>
              </w:rPr>
              <w:t>o</w:t>
            </w:r>
            <w:r w:rsidRPr="00FA5CFC">
              <w:rPr>
                <w:rFonts w:eastAsia="Arial"/>
                <w:spacing w:val="1"/>
                <w:sz w:val="18"/>
                <w:szCs w:val="18"/>
              </w:rPr>
              <w:t xml:space="preserve"> l</w:t>
            </w:r>
            <w:r w:rsidRPr="00FA5CFC">
              <w:rPr>
                <w:rFonts w:eastAsia="Arial"/>
                <w:sz w:val="18"/>
                <w:szCs w:val="18"/>
              </w:rPr>
              <w:t>a</w:t>
            </w:r>
            <w:r w:rsidRPr="00FA5CFC">
              <w:rPr>
                <w:rFonts w:eastAsia="Arial"/>
                <w:spacing w:val="1"/>
                <w:sz w:val="18"/>
                <w:szCs w:val="18"/>
              </w:rPr>
              <w:t>t</w:t>
            </w:r>
            <w:r w:rsidRPr="00FA5CFC">
              <w:rPr>
                <w:rFonts w:eastAsia="Arial"/>
                <w:sz w:val="18"/>
                <w:szCs w:val="18"/>
              </w:rPr>
              <w:t>eral</w:t>
            </w:r>
            <w:r w:rsidRPr="00FA5CFC">
              <w:rPr>
                <w:rFonts w:eastAsia="Arial"/>
                <w:spacing w:val="2"/>
                <w:sz w:val="18"/>
                <w:szCs w:val="18"/>
              </w:rPr>
              <w:t xml:space="preserve"> </w:t>
            </w:r>
            <w:r w:rsidRPr="00FA5CFC">
              <w:rPr>
                <w:rFonts w:eastAsia="Arial"/>
                <w:sz w:val="18"/>
                <w:szCs w:val="18"/>
              </w:rPr>
              <w:t>de</w:t>
            </w:r>
            <w:r w:rsidRPr="00FA5CFC">
              <w:rPr>
                <w:rFonts w:eastAsia="Arial"/>
                <w:spacing w:val="1"/>
                <w:sz w:val="18"/>
                <w:szCs w:val="18"/>
              </w:rPr>
              <w:t xml:space="preserve"> </w:t>
            </w:r>
            <w:r w:rsidRPr="00FA5CFC">
              <w:rPr>
                <w:rFonts w:eastAsia="Arial"/>
                <w:sz w:val="18"/>
                <w:szCs w:val="18"/>
              </w:rPr>
              <w:t>pro</w:t>
            </w:r>
            <w:r w:rsidRPr="00FA5CFC">
              <w:rPr>
                <w:rFonts w:eastAsia="Arial"/>
                <w:spacing w:val="1"/>
                <w:sz w:val="18"/>
                <w:szCs w:val="18"/>
              </w:rPr>
              <w:t>t</w:t>
            </w:r>
            <w:r w:rsidRPr="00FA5CFC">
              <w:rPr>
                <w:rFonts w:eastAsia="Arial"/>
                <w:sz w:val="18"/>
                <w:szCs w:val="18"/>
              </w:rPr>
              <w:t>e</w:t>
            </w:r>
            <w:r w:rsidRPr="00FA5CFC">
              <w:rPr>
                <w:rFonts w:eastAsia="Arial"/>
                <w:spacing w:val="1"/>
                <w:sz w:val="18"/>
                <w:szCs w:val="18"/>
              </w:rPr>
              <w:t>cci</w:t>
            </w:r>
            <w:r w:rsidRPr="00FA5CFC">
              <w:rPr>
                <w:rFonts w:eastAsia="Arial"/>
                <w:sz w:val="18"/>
                <w:szCs w:val="18"/>
              </w:rPr>
              <w:t>ón</w:t>
            </w:r>
            <w:r w:rsidRPr="00FA5CFC">
              <w:rPr>
                <w:rFonts w:eastAsia="Arial"/>
                <w:spacing w:val="-5"/>
                <w:sz w:val="18"/>
                <w:szCs w:val="18"/>
              </w:rPr>
              <w:t xml:space="preserve"> </w:t>
            </w:r>
            <w:r w:rsidRPr="00FA5CFC">
              <w:rPr>
                <w:rFonts w:eastAsia="Arial"/>
                <w:sz w:val="18"/>
                <w:szCs w:val="18"/>
              </w:rPr>
              <w:t>≥</w:t>
            </w:r>
            <w:r w:rsidRPr="00FA5CFC">
              <w:rPr>
                <w:rFonts w:eastAsia="Arial"/>
                <w:spacing w:val="2"/>
                <w:sz w:val="18"/>
                <w:szCs w:val="18"/>
              </w:rPr>
              <w:t xml:space="preserve"> </w:t>
            </w:r>
            <w:r w:rsidRPr="00FA5CFC">
              <w:rPr>
                <w:rFonts w:eastAsia="Arial"/>
                <w:sz w:val="18"/>
                <w:szCs w:val="18"/>
              </w:rPr>
              <w:t xml:space="preserve">10 </w:t>
            </w:r>
            <w:r w:rsidRPr="00FA5CFC">
              <w:rPr>
                <w:rFonts w:eastAsia="Arial"/>
                <w:spacing w:val="1"/>
                <w:sz w:val="18"/>
                <w:szCs w:val="18"/>
              </w:rPr>
              <w:t>c</w:t>
            </w:r>
            <w:r w:rsidRPr="00FA5CFC">
              <w:rPr>
                <w:rFonts w:eastAsia="Arial"/>
                <w:sz w:val="18"/>
                <w:szCs w:val="18"/>
              </w:rPr>
              <w:t>m</w:t>
            </w:r>
            <w:r w:rsidRPr="00FA5CFC">
              <w:rPr>
                <w:rFonts w:eastAsia="Arial"/>
                <w:spacing w:val="4"/>
                <w:sz w:val="18"/>
                <w:szCs w:val="18"/>
              </w:rPr>
              <w:t xml:space="preserve"> </w:t>
            </w:r>
            <w:r w:rsidRPr="00FA5CFC">
              <w:rPr>
                <w:rFonts w:eastAsia="Arial"/>
                <w:sz w:val="18"/>
                <w:szCs w:val="18"/>
              </w:rPr>
              <w:t>de al</w:t>
            </w:r>
            <w:r w:rsidRPr="00FA5CFC">
              <w:rPr>
                <w:rFonts w:eastAsia="Arial"/>
                <w:spacing w:val="1"/>
                <w:sz w:val="18"/>
                <w:szCs w:val="18"/>
              </w:rPr>
              <w:t>t</w:t>
            </w:r>
            <w:r w:rsidRPr="00FA5CFC">
              <w:rPr>
                <w:rFonts w:eastAsia="Arial"/>
                <w:sz w:val="18"/>
                <w:szCs w:val="18"/>
              </w:rPr>
              <w:t>ura</w:t>
            </w:r>
            <w:r w:rsidRPr="00FA5CFC">
              <w:rPr>
                <w:rFonts w:eastAsia="Arial"/>
                <w:spacing w:val="2"/>
                <w:sz w:val="18"/>
                <w:szCs w:val="18"/>
              </w:rPr>
              <w:t xml:space="preserve"> </w:t>
            </w:r>
            <w:r w:rsidRPr="00FA5CFC">
              <w:rPr>
                <w:rFonts w:eastAsia="Arial"/>
                <w:sz w:val="18"/>
                <w:szCs w:val="18"/>
              </w:rPr>
              <w:t>(CTE</w:t>
            </w:r>
            <w:r w:rsidRPr="00FA5CFC">
              <w:rPr>
                <w:rFonts w:eastAsia="Arial"/>
                <w:spacing w:val="2"/>
                <w:sz w:val="18"/>
                <w:szCs w:val="18"/>
              </w:rPr>
              <w:t xml:space="preserve"> </w:t>
            </w:r>
            <w:r w:rsidRPr="00FA5CFC">
              <w:rPr>
                <w:rFonts w:eastAsia="Arial"/>
                <w:sz w:val="18"/>
                <w:szCs w:val="18"/>
              </w:rPr>
              <w:t>2006:</w:t>
            </w:r>
            <w:r w:rsidRPr="00FA5CFC">
              <w:rPr>
                <w:rFonts w:eastAsia="Arial"/>
                <w:spacing w:val="2"/>
                <w:sz w:val="18"/>
                <w:szCs w:val="18"/>
              </w:rPr>
              <w:t xml:space="preserve"> </w:t>
            </w:r>
            <w:r w:rsidRPr="00FA5CFC">
              <w:rPr>
                <w:rFonts w:eastAsia="Arial"/>
                <w:sz w:val="18"/>
                <w:szCs w:val="18"/>
              </w:rPr>
              <w:t>DB</w:t>
            </w:r>
            <w:r w:rsidRPr="00FA5CFC">
              <w:rPr>
                <w:rFonts w:eastAsia="Arial"/>
                <w:spacing w:val="2"/>
                <w:sz w:val="18"/>
                <w:szCs w:val="18"/>
              </w:rPr>
              <w:t xml:space="preserve"> </w:t>
            </w:r>
            <w:r w:rsidRPr="00FA5CFC">
              <w:rPr>
                <w:rFonts w:eastAsia="Arial"/>
                <w:spacing w:val="1"/>
                <w:sz w:val="18"/>
                <w:szCs w:val="18"/>
              </w:rPr>
              <w:t>S</w:t>
            </w:r>
            <w:r w:rsidRPr="00FA5CFC">
              <w:rPr>
                <w:rFonts w:eastAsia="Arial"/>
                <w:sz w:val="18"/>
                <w:szCs w:val="18"/>
              </w:rPr>
              <w:t>U 1</w:t>
            </w:r>
            <w:r w:rsidRPr="00FA5CFC">
              <w:rPr>
                <w:rFonts w:eastAsia="Arial"/>
                <w:spacing w:val="1"/>
                <w:sz w:val="18"/>
                <w:szCs w:val="18"/>
              </w:rPr>
              <w:t xml:space="preserve"> </w:t>
            </w:r>
            <w:r w:rsidRPr="00FA5CFC">
              <w:rPr>
                <w:rFonts w:eastAsia="Arial"/>
                <w:sz w:val="18"/>
                <w:szCs w:val="18"/>
              </w:rPr>
              <w:t>- 4</w:t>
            </w:r>
            <w:r w:rsidRPr="00FA5CFC">
              <w:rPr>
                <w:rFonts w:eastAsia="Arial"/>
                <w:spacing w:val="1"/>
                <w:sz w:val="18"/>
                <w:szCs w:val="18"/>
              </w:rPr>
              <w:t>.</w:t>
            </w:r>
            <w:r w:rsidRPr="00FA5CFC">
              <w:rPr>
                <w:rFonts w:eastAsia="Arial"/>
                <w:sz w:val="18"/>
                <w:szCs w:val="18"/>
              </w:rPr>
              <w:t>3</w:t>
            </w:r>
            <w:r w:rsidRPr="00FA5CFC">
              <w:rPr>
                <w:rFonts w:eastAsia="Arial"/>
                <w:spacing w:val="1"/>
                <w:sz w:val="18"/>
                <w:szCs w:val="18"/>
              </w:rPr>
              <w:t>.</w:t>
            </w:r>
            <w:r w:rsidRPr="00FA5CFC">
              <w:rPr>
                <w:rFonts w:eastAsia="Arial"/>
                <w:sz w:val="18"/>
                <w:szCs w:val="18"/>
              </w:rPr>
              <w:t>2</w:t>
            </w:r>
            <w:r w:rsidRPr="00FA5CFC">
              <w:rPr>
                <w:rFonts w:eastAsia="Arial"/>
                <w:spacing w:val="1"/>
                <w:sz w:val="18"/>
                <w:szCs w:val="18"/>
              </w:rPr>
              <w:t>.</w:t>
            </w:r>
            <w:r w:rsidRPr="00FA5CFC">
              <w:rPr>
                <w:rFonts w:eastAsia="Arial"/>
                <w:sz w:val="18"/>
                <w:szCs w:val="18"/>
              </w:rPr>
              <w:t>3)</w:t>
            </w:r>
          </w:p>
          <w:p w14:paraId="70D0C848" w14:textId="77777777" w:rsidR="0017523E" w:rsidRPr="00FA5CFC" w:rsidRDefault="0017523E" w:rsidP="008F0FD5">
            <w:pPr>
              <w:pStyle w:val="UZPRRAFO"/>
              <w:spacing w:line="240" w:lineRule="auto"/>
              <w:ind w:left="426" w:hanging="142"/>
              <w:rPr>
                <w:rFonts w:eastAsia="Arial"/>
                <w:sz w:val="18"/>
                <w:szCs w:val="18"/>
              </w:rPr>
            </w:pPr>
            <w:r w:rsidRPr="00FA5CFC">
              <w:rPr>
                <w:rFonts w:eastAsia="Arial"/>
                <w:sz w:val="18"/>
                <w:szCs w:val="18"/>
              </w:rPr>
              <w:t xml:space="preserve">- </w:t>
            </w:r>
            <w:r w:rsidRPr="00FA5CFC">
              <w:rPr>
                <w:rFonts w:eastAsia="Arial"/>
                <w:spacing w:val="1"/>
                <w:sz w:val="18"/>
                <w:szCs w:val="18"/>
              </w:rPr>
              <w:t>P</w:t>
            </w:r>
            <w:r w:rsidRPr="00FA5CFC">
              <w:rPr>
                <w:rFonts w:eastAsia="Arial"/>
                <w:sz w:val="18"/>
                <w:szCs w:val="18"/>
              </w:rPr>
              <w:t>end</w:t>
            </w:r>
            <w:r w:rsidRPr="00FA5CFC">
              <w:rPr>
                <w:rFonts w:eastAsia="Arial"/>
                <w:spacing w:val="1"/>
                <w:sz w:val="18"/>
                <w:szCs w:val="18"/>
              </w:rPr>
              <w:t>i</w:t>
            </w:r>
            <w:r w:rsidRPr="00FA5CFC">
              <w:rPr>
                <w:rFonts w:eastAsia="Arial"/>
                <w:sz w:val="18"/>
                <w:szCs w:val="18"/>
              </w:rPr>
              <w:t>en</w:t>
            </w:r>
            <w:r w:rsidRPr="00FA5CFC">
              <w:rPr>
                <w:rFonts w:eastAsia="Arial"/>
                <w:spacing w:val="1"/>
                <w:sz w:val="18"/>
                <w:szCs w:val="18"/>
              </w:rPr>
              <w:t>t</w:t>
            </w:r>
            <w:r w:rsidRPr="00FA5CFC">
              <w:rPr>
                <w:rFonts w:eastAsia="Arial"/>
                <w:sz w:val="18"/>
                <w:szCs w:val="18"/>
              </w:rPr>
              <w:t>e</w:t>
            </w:r>
            <w:r w:rsidRPr="00FA5CFC">
              <w:rPr>
                <w:rFonts w:eastAsia="Arial"/>
                <w:spacing w:val="1"/>
                <w:sz w:val="18"/>
                <w:szCs w:val="18"/>
              </w:rPr>
              <w:t xml:space="preserve"> l</w:t>
            </w:r>
            <w:r w:rsidRPr="00FA5CFC">
              <w:rPr>
                <w:rFonts w:eastAsia="Arial"/>
                <w:sz w:val="18"/>
                <w:szCs w:val="18"/>
              </w:rPr>
              <w:t>ong</w:t>
            </w:r>
            <w:r w:rsidRPr="00FA5CFC">
              <w:rPr>
                <w:rFonts w:eastAsia="Arial"/>
                <w:spacing w:val="1"/>
                <w:sz w:val="18"/>
                <w:szCs w:val="18"/>
              </w:rPr>
              <w:t>it</w:t>
            </w:r>
            <w:r w:rsidRPr="00FA5CFC">
              <w:rPr>
                <w:rFonts w:eastAsia="Arial"/>
                <w:sz w:val="18"/>
                <w:szCs w:val="18"/>
              </w:rPr>
              <w:t>ud</w:t>
            </w:r>
            <w:r w:rsidRPr="00FA5CFC">
              <w:rPr>
                <w:rFonts w:eastAsia="Arial"/>
                <w:spacing w:val="1"/>
                <w:sz w:val="18"/>
                <w:szCs w:val="18"/>
              </w:rPr>
              <w:t>i</w:t>
            </w:r>
            <w:r w:rsidRPr="00FA5CFC">
              <w:rPr>
                <w:rFonts w:eastAsia="Arial"/>
                <w:sz w:val="18"/>
                <w:szCs w:val="18"/>
              </w:rPr>
              <w:t>na</w:t>
            </w:r>
            <w:r w:rsidRPr="00FA5CFC">
              <w:rPr>
                <w:rFonts w:eastAsia="Arial"/>
                <w:spacing w:val="-3"/>
                <w:sz w:val="18"/>
                <w:szCs w:val="18"/>
              </w:rPr>
              <w:t>l</w:t>
            </w:r>
            <w:r w:rsidRPr="00FA5CFC">
              <w:rPr>
                <w:rFonts w:eastAsia="Arial"/>
                <w:sz w:val="18"/>
                <w:szCs w:val="18"/>
              </w:rPr>
              <w:t>:</w:t>
            </w:r>
            <w:r w:rsidRPr="00FA5CFC">
              <w:rPr>
                <w:rFonts w:eastAsia="Arial"/>
                <w:spacing w:val="2"/>
                <w:sz w:val="18"/>
                <w:szCs w:val="18"/>
              </w:rPr>
              <w:t xml:space="preserve"> </w:t>
            </w:r>
            <w:r w:rsidRPr="00FA5CFC">
              <w:rPr>
                <w:rFonts w:eastAsia="Arial"/>
                <w:sz w:val="18"/>
                <w:szCs w:val="18"/>
              </w:rPr>
              <w:t>(CTE</w:t>
            </w:r>
            <w:r w:rsidRPr="00FA5CFC">
              <w:rPr>
                <w:rFonts w:eastAsia="Arial"/>
                <w:spacing w:val="2"/>
                <w:sz w:val="18"/>
                <w:szCs w:val="18"/>
              </w:rPr>
              <w:t xml:space="preserve"> </w:t>
            </w:r>
            <w:r w:rsidRPr="00FA5CFC">
              <w:rPr>
                <w:rFonts w:eastAsia="Arial"/>
                <w:sz w:val="18"/>
                <w:szCs w:val="18"/>
              </w:rPr>
              <w:t>2006:</w:t>
            </w:r>
            <w:r w:rsidRPr="00FA5CFC">
              <w:rPr>
                <w:rFonts w:eastAsia="Arial"/>
                <w:spacing w:val="2"/>
                <w:sz w:val="18"/>
                <w:szCs w:val="18"/>
              </w:rPr>
              <w:t xml:space="preserve"> </w:t>
            </w:r>
            <w:r w:rsidRPr="00FA5CFC">
              <w:rPr>
                <w:rFonts w:eastAsia="Arial"/>
                <w:sz w:val="18"/>
                <w:szCs w:val="18"/>
              </w:rPr>
              <w:t>DB</w:t>
            </w:r>
            <w:r w:rsidRPr="00FA5CFC">
              <w:rPr>
                <w:rFonts w:eastAsia="Arial"/>
                <w:spacing w:val="2"/>
                <w:sz w:val="18"/>
                <w:szCs w:val="18"/>
              </w:rPr>
              <w:t xml:space="preserve"> </w:t>
            </w:r>
            <w:r w:rsidRPr="00FA5CFC">
              <w:rPr>
                <w:rFonts w:eastAsia="Arial"/>
                <w:spacing w:val="1"/>
                <w:sz w:val="18"/>
                <w:szCs w:val="18"/>
              </w:rPr>
              <w:t>S</w:t>
            </w:r>
            <w:r w:rsidRPr="00FA5CFC">
              <w:rPr>
                <w:rFonts w:eastAsia="Arial"/>
                <w:sz w:val="18"/>
                <w:szCs w:val="18"/>
              </w:rPr>
              <w:t>U 1</w:t>
            </w:r>
            <w:r w:rsidRPr="00FA5CFC">
              <w:rPr>
                <w:rFonts w:eastAsia="Arial"/>
                <w:spacing w:val="1"/>
                <w:sz w:val="18"/>
                <w:szCs w:val="18"/>
              </w:rPr>
              <w:t xml:space="preserve"> </w:t>
            </w:r>
            <w:r w:rsidRPr="00FA5CFC">
              <w:rPr>
                <w:rFonts w:eastAsia="Arial"/>
                <w:sz w:val="18"/>
                <w:szCs w:val="18"/>
              </w:rPr>
              <w:t>- 4</w:t>
            </w:r>
            <w:r w:rsidRPr="00FA5CFC">
              <w:rPr>
                <w:rFonts w:eastAsia="Arial"/>
                <w:spacing w:val="1"/>
                <w:sz w:val="18"/>
                <w:szCs w:val="18"/>
              </w:rPr>
              <w:t>.</w:t>
            </w:r>
            <w:r w:rsidRPr="00FA5CFC">
              <w:rPr>
                <w:rFonts w:eastAsia="Arial"/>
                <w:sz w:val="18"/>
                <w:szCs w:val="18"/>
              </w:rPr>
              <w:t>3</w:t>
            </w:r>
            <w:r w:rsidRPr="00FA5CFC">
              <w:rPr>
                <w:rFonts w:eastAsia="Arial"/>
                <w:spacing w:val="1"/>
                <w:sz w:val="18"/>
                <w:szCs w:val="18"/>
              </w:rPr>
              <w:t>.</w:t>
            </w:r>
            <w:r w:rsidRPr="00FA5CFC">
              <w:rPr>
                <w:rFonts w:eastAsia="Arial"/>
                <w:sz w:val="18"/>
                <w:szCs w:val="18"/>
              </w:rPr>
              <w:t>1</w:t>
            </w:r>
            <w:r w:rsidRPr="00FA5CFC">
              <w:rPr>
                <w:rFonts w:eastAsia="Arial"/>
                <w:spacing w:val="1"/>
                <w:sz w:val="18"/>
                <w:szCs w:val="18"/>
              </w:rPr>
              <w:t>.</w:t>
            </w:r>
            <w:r w:rsidRPr="00FA5CFC">
              <w:rPr>
                <w:rFonts w:eastAsia="Arial"/>
                <w:sz w:val="18"/>
                <w:szCs w:val="18"/>
              </w:rPr>
              <w:t>1</w:t>
            </w:r>
            <w:r w:rsidRPr="00FA5CFC">
              <w:rPr>
                <w:rFonts w:eastAsia="Arial"/>
                <w:spacing w:val="1"/>
                <w:sz w:val="18"/>
                <w:szCs w:val="18"/>
              </w:rPr>
              <w:t>.</w:t>
            </w:r>
            <w:r w:rsidRPr="00FA5CFC">
              <w:rPr>
                <w:rFonts w:eastAsia="Arial"/>
                <w:sz w:val="18"/>
                <w:szCs w:val="18"/>
              </w:rPr>
              <w:t>a)</w:t>
            </w:r>
          </w:p>
          <w:p w14:paraId="14A058BC" w14:textId="77777777" w:rsidR="0017523E" w:rsidRPr="00FA5CFC" w:rsidRDefault="0017523E" w:rsidP="008F0FD5">
            <w:pPr>
              <w:pStyle w:val="UZPRRAFO"/>
              <w:spacing w:line="240" w:lineRule="auto"/>
              <w:ind w:left="426" w:hanging="142"/>
              <w:rPr>
                <w:rFonts w:eastAsia="Arial"/>
                <w:sz w:val="18"/>
                <w:szCs w:val="18"/>
              </w:rPr>
            </w:pPr>
            <w:r w:rsidRPr="00FA5CFC">
              <w:rPr>
                <w:rFonts w:eastAsia="Arial"/>
                <w:sz w:val="18"/>
                <w:szCs w:val="18"/>
              </w:rPr>
              <w:fldChar w:fldCharType="begin">
                <w:ffData>
                  <w:name w:val="Casilla308"/>
                  <w:enabled/>
                  <w:calcOnExit w:val="0"/>
                  <w:checkBox>
                    <w:sizeAuto/>
                    <w:default w:val="0"/>
                  </w:checkBox>
                </w:ffData>
              </w:fldChar>
            </w:r>
            <w:r w:rsidRPr="00FA5CFC">
              <w:rPr>
                <w:rFonts w:eastAsia="Arial"/>
                <w:sz w:val="18"/>
                <w:szCs w:val="18"/>
              </w:rPr>
              <w:instrText xml:space="preserve"> </w:instrText>
            </w:r>
            <w:r w:rsidR="008E21E8" w:rsidRPr="00FA5CFC">
              <w:rPr>
                <w:rFonts w:eastAsia="Arial"/>
                <w:sz w:val="18"/>
                <w:szCs w:val="18"/>
              </w:rPr>
              <w:instrText>FORMCHECKBOX</w:instrText>
            </w:r>
            <w:r w:rsidRPr="00FA5CFC">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FA5CFC">
              <w:rPr>
                <w:rFonts w:eastAsia="Arial"/>
                <w:sz w:val="18"/>
                <w:szCs w:val="18"/>
              </w:rPr>
              <w:fldChar w:fldCharType="end"/>
            </w:r>
            <w:r w:rsidRPr="00FA5CFC">
              <w:rPr>
                <w:rFonts w:eastAsia="Arial"/>
                <w:sz w:val="18"/>
                <w:szCs w:val="18"/>
              </w:rPr>
              <w:t xml:space="preserve"> 10% para tramos de desarrollo ≤ 3m</w:t>
            </w:r>
          </w:p>
          <w:p w14:paraId="6678F165" w14:textId="287D1428" w:rsidR="008F0FD5" w:rsidRPr="00FA5CFC" w:rsidRDefault="009A724D" w:rsidP="008F0FD5">
            <w:pPr>
              <w:pStyle w:val="UZPRRAFO"/>
              <w:spacing w:line="240" w:lineRule="auto"/>
              <w:ind w:left="426" w:hanging="142"/>
              <w:rPr>
                <w:rFonts w:eastAsia="Arial"/>
                <w:sz w:val="18"/>
                <w:szCs w:val="18"/>
              </w:rPr>
            </w:pPr>
            <w:r w:rsidRPr="00FA5CFC">
              <w:rPr>
                <w:rFonts w:eastAsia="Arial"/>
                <w:sz w:val="18"/>
                <w:szCs w:val="18"/>
              </w:rPr>
              <w:fldChar w:fldCharType="begin">
                <w:ffData>
                  <w:name w:val=""/>
                  <w:enabled/>
                  <w:calcOnExit w:val="0"/>
                  <w:checkBox>
                    <w:size w:val="20"/>
                    <w:default w:val="1"/>
                  </w:checkBox>
                </w:ffData>
              </w:fldChar>
            </w:r>
            <w:r w:rsidRPr="00FA5CFC">
              <w:rPr>
                <w:rFonts w:eastAsia="Arial"/>
                <w:sz w:val="18"/>
                <w:szCs w:val="18"/>
              </w:rPr>
              <w:instrText xml:space="preserve"> </w:instrText>
            </w:r>
            <w:r w:rsidR="008E21E8" w:rsidRPr="00FA5CFC">
              <w:rPr>
                <w:rFonts w:eastAsia="Arial"/>
                <w:sz w:val="18"/>
                <w:szCs w:val="18"/>
              </w:rPr>
              <w:instrText>FORMCHECKBOX</w:instrText>
            </w:r>
            <w:r w:rsidRPr="00FA5CFC">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FA5CFC">
              <w:rPr>
                <w:rFonts w:eastAsia="Arial"/>
                <w:sz w:val="18"/>
                <w:szCs w:val="18"/>
              </w:rPr>
              <w:fldChar w:fldCharType="end"/>
            </w:r>
            <w:r w:rsidR="008F0FD5" w:rsidRPr="00FA5CFC">
              <w:rPr>
                <w:rFonts w:eastAsia="Arial"/>
                <w:sz w:val="18"/>
                <w:szCs w:val="18"/>
              </w:rPr>
              <w:t xml:space="preserve"> 8% para tramos de desarrollo ≤ 6m</w:t>
            </w:r>
          </w:p>
          <w:p w14:paraId="48D1AC5F" w14:textId="77777777" w:rsidR="008F0FD5" w:rsidRPr="00FA5CFC" w:rsidRDefault="008F0FD5" w:rsidP="008F0FD5">
            <w:pPr>
              <w:pStyle w:val="UZPRRAFO"/>
              <w:spacing w:line="240" w:lineRule="auto"/>
              <w:ind w:left="426" w:hanging="142"/>
              <w:rPr>
                <w:rFonts w:eastAsia="Arial"/>
                <w:sz w:val="18"/>
                <w:szCs w:val="18"/>
              </w:rPr>
            </w:pPr>
            <w:r w:rsidRPr="00FA5CFC">
              <w:rPr>
                <w:rFonts w:eastAsia="Arial"/>
                <w:sz w:val="18"/>
                <w:szCs w:val="18"/>
              </w:rPr>
              <w:fldChar w:fldCharType="begin">
                <w:ffData>
                  <w:name w:val="Casilla308"/>
                  <w:enabled/>
                  <w:calcOnExit w:val="0"/>
                  <w:checkBox>
                    <w:sizeAuto/>
                    <w:default w:val="0"/>
                  </w:checkBox>
                </w:ffData>
              </w:fldChar>
            </w:r>
            <w:r w:rsidRPr="00FA5CFC">
              <w:rPr>
                <w:rFonts w:eastAsia="Arial"/>
                <w:sz w:val="18"/>
                <w:szCs w:val="18"/>
              </w:rPr>
              <w:instrText xml:space="preserve"> </w:instrText>
            </w:r>
            <w:r w:rsidR="008E21E8" w:rsidRPr="00FA5CFC">
              <w:rPr>
                <w:rFonts w:eastAsia="Arial"/>
                <w:sz w:val="18"/>
                <w:szCs w:val="18"/>
              </w:rPr>
              <w:instrText>FORMCHECKBOX</w:instrText>
            </w:r>
            <w:r w:rsidRPr="00FA5CFC">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FA5CFC">
              <w:rPr>
                <w:rFonts w:eastAsia="Arial"/>
                <w:sz w:val="18"/>
                <w:szCs w:val="18"/>
              </w:rPr>
              <w:fldChar w:fldCharType="end"/>
            </w:r>
            <w:r w:rsidRPr="00FA5CFC">
              <w:rPr>
                <w:rFonts w:eastAsia="Arial"/>
                <w:sz w:val="18"/>
                <w:szCs w:val="18"/>
              </w:rPr>
              <w:t xml:space="preserve"> 6% para tramos de desarrollo ≤ 9m</w:t>
            </w:r>
          </w:p>
          <w:p w14:paraId="2ECE9BF1" w14:textId="77777777" w:rsidR="008F0FD5" w:rsidRPr="00FA5CFC" w:rsidRDefault="008F0FD5" w:rsidP="004B0A60">
            <w:pPr>
              <w:pStyle w:val="UZPRRAFO"/>
              <w:tabs>
                <w:tab w:val="left" w:pos="568"/>
              </w:tabs>
              <w:spacing w:line="240" w:lineRule="auto"/>
              <w:ind w:left="426" w:hanging="142"/>
              <w:rPr>
                <w:rFonts w:eastAsia="Arial"/>
                <w:sz w:val="18"/>
                <w:szCs w:val="18"/>
              </w:rPr>
            </w:pPr>
            <w:r w:rsidRPr="00FA5CFC">
              <w:rPr>
                <w:rFonts w:eastAsia="Arial"/>
                <w:spacing w:val="1"/>
                <w:sz w:val="18"/>
                <w:szCs w:val="18"/>
              </w:rPr>
              <w:t>- P</w:t>
            </w:r>
            <w:r w:rsidRPr="00FA5CFC">
              <w:rPr>
                <w:rFonts w:eastAsia="Arial"/>
                <w:sz w:val="18"/>
                <w:szCs w:val="18"/>
              </w:rPr>
              <w:t>endien</w:t>
            </w:r>
            <w:r w:rsidRPr="00FA5CFC">
              <w:rPr>
                <w:rFonts w:eastAsia="Arial"/>
                <w:spacing w:val="1"/>
                <w:sz w:val="18"/>
                <w:szCs w:val="18"/>
              </w:rPr>
              <w:t>t</w:t>
            </w:r>
            <w:r w:rsidRPr="00FA5CFC">
              <w:rPr>
                <w:rFonts w:eastAsia="Arial"/>
                <w:sz w:val="18"/>
                <w:szCs w:val="18"/>
              </w:rPr>
              <w:t>e</w:t>
            </w:r>
            <w:r w:rsidRPr="00FA5CFC">
              <w:rPr>
                <w:rFonts w:eastAsia="Arial"/>
                <w:spacing w:val="1"/>
                <w:sz w:val="18"/>
                <w:szCs w:val="18"/>
              </w:rPr>
              <w:t xml:space="preserve"> t</w:t>
            </w:r>
            <w:r w:rsidRPr="00FA5CFC">
              <w:rPr>
                <w:rFonts w:eastAsia="Arial"/>
                <w:sz w:val="18"/>
                <w:szCs w:val="18"/>
              </w:rPr>
              <w:t>ran</w:t>
            </w:r>
            <w:r w:rsidRPr="00FA5CFC">
              <w:rPr>
                <w:rFonts w:eastAsia="Arial"/>
                <w:spacing w:val="1"/>
                <w:sz w:val="18"/>
                <w:szCs w:val="18"/>
              </w:rPr>
              <w:t>s</w:t>
            </w:r>
            <w:r w:rsidRPr="00FA5CFC">
              <w:rPr>
                <w:rFonts w:eastAsia="Arial"/>
                <w:sz w:val="18"/>
                <w:szCs w:val="18"/>
              </w:rPr>
              <w:t>ver</w:t>
            </w:r>
            <w:r w:rsidRPr="00FA5CFC">
              <w:rPr>
                <w:rFonts w:eastAsia="Arial"/>
                <w:spacing w:val="1"/>
                <w:sz w:val="18"/>
                <w:szCs w:val="18"/>
              </w:rPr>
              <w:t>s</w:t>
            </w:r>
            <w:r w:rsidRPr="00FA5CFC">
              <w:rPr>
                <w:rFonts w:eastAsia="Arial"/>
                <w:sz w:val="18"/>
                <w:szCs w:val="18"/>
              </w:rPr>
              <w:t>al</w:t>
            </w:r>
            <w:r w:rsidRPr="00FA5CFC">
              <w:rPr>
                <w:rFonts w:eastAsia="Arial"/>
                <w:spacing w:val="2"/>
                <w:sz w:val="18"/>
                <w:szCs w:val="18"/>
              </w:rPr>
              <w:t xml:space="preserve"> </w:t>
            </w:r>
            <w:r w:rsidRPr="00FA5CFC">
              <w:rPr>
                <w:rFonts w:eastAsia="Arial"/>
                <w:sz w:val="18"/>
                <w:szCs w:val="18"/>
              </w:rPr>
              <w:t>≤</w:t>
            </w:r>
            <w:r w:rsidRPr="00FA5CFC">
              <w:rPr>
                <w:rFonts w:eastAsia="Arial"/>
                <w:spacing w:val="2"/>
                <w:sz w:val="18"/>
                <w:szCs w:val="18"/>
              </w:rPr>
              <w:t xml:space="preserve"> </w:t>
            </w:r>
            <w:r w:rsidRPr="00FA5CFC">
              <w:rPr>
                <w:rFonts w:eastAsia="Arial"/>
                <w:sz w:val="18"/>
                <w:szCs w:val="18"/>
              </w:rPr>
              <w:t>2%</w:t>
            </w:r>
          </w:p>
          <w:p w14:paraId="474147D0" w14:textId="77777777" w:rsidR="008F0FD5" w:rsidRPr="00FA5CFC" w:rsidRDefault="008F0FD5" w:rsidP="004B0A60">
            <w:pPr>
              <w:pStyle w:val="UZPRRAFO"/>
              <w:tabs>
                <w:tab w:val="left" w:pos="568"/>
              </w:tabs>
              <w:spacing w:line="240" w:lineRule="auto"/>
              <w:ind w:left="426" w:hanging="142"/>
              <w:rPr>
                <w:rFonts w:eastAsia="Arial"/>
                <w:sz w:val="18"/>
                <w:szCs w:val="18"/>
              </w:rPr>
            </w:pPr>
            <w:r w:rsidRPr="00FA5CFC">
              <w:rPr>
                <w:rFonts w:eastAsia="Arial"/>
                <w:sz w:val="18"/>
                <w:szCs w:val="18"/>
              </w:rPr>
              <w:t xml:space="preserve">- </w:t>
            </w:r>
            <w:proofErr w:type="gramStart"/>
            <w:r w:rsidRPr="00FA5CFC">
              <w:rPr>
                <w:rFonts w:eastAsia="Arial"/>
                <w:sz w:val="18"/>
                <w:szCs w:val="18"/>
              </w:rPr>
              <w:t xml:space="preserve">Las </w:t>
            </w:r>
            <w:r w:rsidRPr="00FA5CFC">
              <w:rPr>
                <w:rFonts w:eastAsia="Arial"/>
                <w:spacing w:val="1"/>
                <w:sz w:val="18"/>
                <w:szCs w:val="18"/>
              </w:rPr>
              <w:t xml:space="preserve"> </w:t>
            </w:r>
            <w:r w:rsidRPr="00FA5CFC">
              <w:rPr>
                <w:rFonts w:eastAsia="Arial"/>
                <w:sz w:val="18"/>
                <w:szCs w:val="18"/>
              </w:rPr>
              <w:t>barandillas</w:t>
            </w:r>
            <w:proofErr w:type="gramEnd"/>
            <w:r w:rsidRPr="00FA5CFC">
              <w:rPr>
                <w:rFonts w:eastAsia="Arial"/>
                <w:sz w:val="18"/>
                <w:szCs w:val="18"/>
              </w:rPr>
              <w:t xml:space="preserve"> </w:t>
            </w:r>
            <w:r w:rsidRPr="00FA5CFC">
              <w:rPr>
                <w:rFonts w:eastAsia="Arial"/>
                <w:spacing w:val="1"/>
                <w:sz w:val="18"/>
                <w:szCs w:val="18"/>
              </w:rPr>
              <w:t xml:space="preserve"> </w:t>
            </w:r>
            <w:r w:rsidRPr="00FA5CFC">
              <w:rPr>
                <w:rFonts w:eastAsia="Arial"/>
                <w:sz w:val="18"/>
                <w:szCs w:val="18"/>
              </w:rPr>
              <w:t>y</w:t>
            </w:r>
            <w:r w:rsidRPr="00FA5CFC">
              <w:rPr>
                <w:rFonts w:eastAsia="Arial"/>
                <w:spacing w:val="1"/>
                <w:sz w:val="18"/>
                <w:szCs w:val="18"/>
              </w:rPr>
              <w:t>/</w:t>
            </w:r>
            <w:r w:rsidRPr="00FA5CFC">
              <w:rPr>
                <w:rFonts w:eastAsia="Arial"/>
                <w:sz w:val="18"/>
                <w:szCs w:val="18"/>
              </w:rPr>
              <w:t>o</w:t>
            </w:r>
            <w:r w:rsidRPr="00FA5CFC">
              <w:rPr>
                <w:rFonts w:eastAsia="Arial"/>
                <w:spacing w:val="44"/>
                <w:sz w:val="18"/>
                <w:szCs w:val="18"/>
              </w:rPr>
              <w:t xml:space="preserve"> </w:t>
            </w:r>
            <w:r w:rsidRPr="00FA5CFC">
              <w:rPr>
                <w:rFonts w:eastAsia="Arial"/>
                <w:sz w:val="18"/>
                <w:szCs w:val="18"/>
              </w:rPr>
              <w:t>para</w:t>
            </w:r>
            <w:r w:rsidRPr="00FA5CFC">
              <w:rPr>
                <w:rFonts w:eastAsia="Arial"/>
                <w:spacing w:val="3"/>
                <w:sz w:val="18"/>
                <w:szCs w:val="18"/>
              </w:rPr>
              <w:t>m</w:t>
            </w:r>
            <w:r w:rsidRPr="00FA5CFC">
              <w:rPr>
                <w:rFonts w:eastAsia="Arial"/>
                <w:sz w:val="18"/>
                <w:szCs w:val="18"/>
              </w:rPr>
              <w:t>en</w:t>
            </w:r>
            <w:r w:rsidRPr="00FA5CFC">
              <w:rPr>
                <w:rFonts w:eastAsia="Arial"/>
                <w:spacing w:val="1"/>
                <w:sz w:val="18"/>
                <w:szCs w:val="18"/>
              </w:rPr>
              <w:t>t</w:t>
            </w:r>
            <w:r w:rsidRPr="00FA5CFC">
              <w:rPr>
                <w:rFonts w:eastAsia="Arial"/>
                <w:sz w:val="18"/>
                <w:szCs w:val="18"/>
              </w:rPr>
              <w:t xml:space="preserve">os </w:t>
            </w:r>
            <w:r w:rsidRPr="00FA5CFC">
              <w:rPr>
                <w:rFonts w:eastAsia="Arial"/>
                <w:spacing w:val="1"/>
                <w:sz w:val="18"/>
                <w:szCs w:val="18"/>
              </w:rPr>
              <w:t xml:space="preserve"> </w:t>
            </w:r>
            <w:r w:rsidRPr="00FA5CFC">
              <w:rPr>
                <w:rFonts w:eastAsia="Arial"/>
                <w:sz w:val="18"/>
                <w:szCs w:val="18"/>
              </w:rPr>
              <w:t>que  deli</w:t>
            </w:r>
            <w:r w:rsidRPr="00FA5CFC">
              <w:rPr>
                <w:rFonts w:eastAsia="Arial"/>
                <w:spacing w:val="3"/>
                <w:sz w:val="18"/>
                <w:szCs w:val="18"/>
              </w:rPr>
              <w:t>m</w:t>
            </w:r>
            <w:r w:rsidRPr="00FA5CFC">
              <w:rPr>
                <w:rFonts w:eastAsia="Arial"/>
                <w:sz w:val="18"/>
                <w:szCs w:val="18"/>
              </w:rPr>
              <w:t>i</w:t>
            </w:r>
            <w:r w:rsidRPr="00FA5CFC">
              <w:rPr>
                <w:rFonts w:eastAsia="Arial"/>
                <w:spacing w:val="2"/>
                <w:sz w:val="18"/>
                <w:szCs w:val="18"/>
              </w:rPr>
              <w:t>t</w:t>
            </w:r>
            <w:r w:rsidRPr="00FA5CFC">
              <w:rPr>
                <w:rFonts w:eastAsia="Arial"/>
                <w:sz w:val="18"/>
                <w:szCs w:val="18"/>
              </w:rPr>
              <w:t xml:space="preserve">an  las </w:t>
            </w:r>
            <w:r w:rsidRPr="00FA5CFC">
              <w:rPr>
                <w:rFonts w:eastAsia="Arial"/>
                <w:spacing w:val="1"/>
                <w:sz w:val="18"/>
                <w:szCs w:val="18"/>
              </w:rPr>
              <w:t xml:space="preserve"> </w:t>
            </w:r>
            <w:r w:rsidRPr="00FA5CFC">
              <w:rPr>
                <w:rFonts w:eastAsia="Arial"/>
                <w:sz w:val="18"/>
                <w:szCs w:val="18"/>
              </w:rPr>
              <w:t>ra</w:t>
            </w:r>
            <w:r w:rsidRPr="00FA5CFC">
              <w:rPr>
                <w:rFonts w:eastAsia="Arial"/>
                <w:spacing w:val="3"/>
                <w:sz w:val="18"/>
                <w:szCs w:val="18"/>
              </w:rPr>
              <w:t>m</w:t>
            </w:r>
            <w:r w:rsidRPr="00FA5CFC">
              <w:rPr>
                <w:rFonts w:eastAsia="Arial"/>
                <w:sz w:val="18"/>
                <w:szCs w:val="18"/>
              </w:rPr>
              <w:t xml:space="preserve">pas </w:t>
            </w:r>
            <w:r w:rsidRPr="00FA5CFC">
              <w:rPr>
                <w:rFonts w:eastAsia="Arial"/>
                <w:spacing w:val="1"/>
                <w:sz w:val="18"/>
                <w:szCs w:val="18"/>
              </w:rPr>
              <w:t xml:space="preserve"> c</w:t>
            </w:r>
            <w:r w:rsidRPr="00FA5CFC">
              <w:rPr>
                <w:rFonts w:eastAsia="Arial"/>
                <w:sz w:val="18"/>
                <w:szCs w:val="18"/>
              </w:rPr>
              <w:t>uen</w:t>
            </w:r>
            <w:r w:rsidRPr="00FA5CFC">
              <w:rPr>
                <w:rFonts w:eastAsia="Arial"/>
                <w:spacing w:val="1"/>
                <w:sz w:val="18"/>
                <w:szCs w:val="18"/>
              </w:rPr>
              <w:t>t</w:t>
            </w:r>
            <w:r w:rsidRPr="00FA5CFC">
              <w:rPr>
                <w:rFonts w:eastAsia="Arial"/>
                <w:sz w:val="18"/>
                <w:szCs w:val="18"/>
              </w:rPr>
              <w:t xml:space="preserve">an, </w:t>
            </w:r>
            <w:r w:rsidRPr="00FA5CFC">
              <w:rPr>
                <w:rFonts w:eastAsia="Arial"/>
                <w:spacing w:val="1"/>
                <w:sz w:val="18"/>
                <w:szCs w:val="18"/>
              </w:rPr>
              <w:t xml:space="preserve"> </w:t>
            </w:r>
            <w:r w:rsidRPr="00FA5CFC">
              <w:rPr>
                <w:rFonts w:eastAsia="Arial"/>
                <w:sz w:val="18"/>
                <w:szCs w:val="18"/>
              </w:rPr>
              <w:t>a</w:t>
            </w:r>
            <w:r w:rsidRPr="00FA5CFC">
              <w:rPr>
                <w:rFonts w:eastAsia="Arial"/>
                <w:spacing w:val="43"/>
                <w:sz w:val="18"/>
                <w:szCs w:val="18"/>
              </w:rPr>
              <w:t xml:space="preserve"> </w:t>
            </w:r>
            <w:r w:rsidRPr="00FA5CFC">
              <w:rPr>
                <w:rFonts w:eastAsia="Arial"/>
                <w:sz w:val="18"/>
                <w:szCs w:val="18"/>
              </w:rPr>
              <w:t>a</w:t>
            </w:r>
            <w:r w:rsidRPr="00FA5CFC">
              <w:rPr>
                <w:rFonts w:eastAsia="Arial"/>
                <w:spacing w:val="3"/>
                <w:sz w:val="18"/>
                <w:szCs w:val="18"/>
              </w:rPr>
              <w:t>m</w:t>
            </w:r>
            <w:r w:rsidRPr="00FA5CFC">
              <w:rPr>
                <w:rFonts w:eastAsia="Arial"/>
                <w:sz w:val="18"/>
                <w:szCs w:val="18"/>
              </w:rPr>
              <w:t xml:space="preserve">bos </w:t>
            </w:r>
            <w:r w:rsidRPr="00FA5CFC">
              <w:rPr>
                <w:rFonts w:eastAsia="Arial"/>
                <w:spacing w:val="1"/>
                <w:sz w:val="18"/>
                <w:szCs w:val="18"/>
              </w:rPr>
              <w:t xml:space="preserve"> </w:t>
            </w:r>
            <w:r w:rsidRPr="00FA5CFC">
              <w:rPr>
                <w:rFonts w:eastAsia="Arial"/>
                <w:sz w:val="18"/>
                <w:szCs w:val="18"/>
              </w:rPr>
              <w:t>lado</w:t>
            </w:r>
            <w:r w:rsidRPr="00FA5CFC">
              <w:rPr>
                <w:rFonts w:eastAsia="Arial"/>
                <w:spacing w:val="1"/>
                <w:sz w:val="18"/>
                <w:szCs w:val="18"/>
              </w:rPr>
              <w:t>s</w:t>
            </w:r>
            <w:r w:rsidRPr="00FA5CFC">
              <w:rPr>
                <w:rFonts w:eastAsia="Arial"/>
                <w:sz w:val="18"/>
                <w:szCs w:val="18"/>
              </w:rPr>
              <w:t xml:space="preserve">, </w:t>
            </w:r>
            <w:r w:rsidRPr="00FA5CFC">
              <w:rPr>
                <w:rFonts w:eastAsia="Arial"/>
                <w:spacing w:val="1"/>
                <w:sz w:val="18"/>
                <w:szCs w:val="18"/>
              </w:rPr>
              <w:t xml:space="preserve"> c</w:t>
            </w:r>
            <w:r w:rsidRPr="00FA5CFC">
              <w:rPr>
                <w:rFonts w:eastAsia="Arial"/>
                <w:sz w:val="18"/>
                <w:szCs w:val="18"/>
              </w:rPr>
              <w:t>on</w:t>
            </w:r>
            <w:r w:rsidRPr="00FA5CFC">
              <w:rPr>
                <w:rFonts w:eastAsia="Arial"/>
                <w:spacing w:val="43"/>
                <w:sz w:val="18"/>
                <w:szCs w:val="18"/>
              </w:rPr>
              <w:t xml:space="preserve"> </w:t>
            </w:r>
            <w:r w:rsidRPr="00FA5CFC">
              <w:rPr>
                <w:rFonts w:eastAsia="Arial"/>
                <w:sz w:val="18"/>
                <w:szCs w:val="18"/>
              </w:rPr>
              <w:t>pa</w:t>
            </w:r>
            <w:r w:rsidRPr="00FA5CFC">
              <w:rPr>
                <w:rFonts w:eastAsia="Arial"/>
                <w:spacing w:val="1"/>
                <w:sz w:val="18"/>
                <w:szCs w:val="18"/>
              </w:rPr>
              <w:t>s</w:t>
            </w:r>
            <w:r w:rsidRPr="00FA5CFC">
              <w:rPr>
                <w:rFonts w:eastAsia="Arial"/>
                <w:sz w:val="18"/>
                <w:szCs w:val="18"/>
              </w:rPr>
              <w:t>a</w:t>
            </w:r>
            <w:r w:rsidRPr="00FA5CFC">
              <w:rPr>
                <w:rFonts w:eastAsia="Arial"/>
                <w:spacing w:val="3"/>
                <w:sz w:val="18"/>
                <w:szCs w:val="18"/>
              </w:rPr>
              <w:t>m</w:t>
            </w:r>
            <w:r w:rsidRPr="00FA5CFC">
              <w:rPr>
                <w:rFonts w:eastAsia="Arial"/>
                <w:sz w:val="18"/>
                <w:szCs w:val="18"/>
              </w:rPr>
              <w:t>anos</w:t>
            </w:r>
            <w:r w:rsidRPr="00FA5CFC">
              <w:rPr>
                <w:rFonts w:eastAsia="Arial"/>
                <w:spacing w:val="43"/>
                <w:sz w:val="18"/>
                <w:szCs w:val="18"/>
              </w:rPr>
              <w:t xml:space="preserve"> </w:t>
            </w:r>
            <w:r w:rsidRPr="00FA5CFC">
              <w:rPr>
                <w:rFonts w:eastAsia="Arial"/>
                <w:sz w:val="18"/>
                <w:szCs w:val="18"/>
              </w:rPr>
              <w:t>dobles</w:t>
            </w:r>
            <w:r w:rsidRPr="00FA5CFC">
              <w:rPr>
                <w:rFonts w:eastAsia="Arial"/>
                <w:spacing w:val="43"/>
                <w:sz w:val="18"/>
                <w:szCs w:val="18"/>
              </w:rPr>
              <w:t xml:space="preserve"> </w:t>
            </w:r>
            <w:r w:rsidRPr="00FA5CFC">
              <w:rPr>
                <w:rFonts w:eastAsia="Arial"/>
                <w:spacing w:val="1"/>
                <w:sz w:val="18"/>
                <w:szCs w:val="18"/>
              </w:rPr>
              <w:t>c</w:t>
            </w:r>
            <w:r w:rsidRPr="00FA5CFC">
              <w:rPr>
                <w:rFonts w:eastAsia="Arial"/>
                <w:sz w:val="18"/>
                <w:szCs w:val="18"/>
              </w:rPr>
              <w:t>uya</w:t>
            </w:r>
            <w:r w:rsidRPr="00FA5CFC">
              <w:rPr>
                <w:rFonts w:eastAsia="Arial"/>
                <w:spacing w:val="41"/>
                <w:sz w:val="18"/>
                <w:szCs w:val="18"/>
              </w:rPr>
              <w:t xml:space="preserve"> </w:t>
            </w:r>
            <w:r w:rsidRPr="00FA5CFC">
              <w:rPr>
                <w:rFonts w:eastAsia="Arial"/>
                <w:sz w:val="18"/>
                <w:szCs w:val="18"/>
              </w:rPr>
              <w:t>al</w:t>
            </w:r>
            <w:r w:rsidRPr="00FA5CFC">
              <w:rPr>
                <w:rFonts w:eastAsia="Arial"/>
                <w:spacing w:val="1"/>
                <w:sz w:val="18"/>
                <w:szCs w:val="18"/>
              </w:rPr>
              <w:t>t</w:t>
            </w:r>
            <w:r w:rsidRPr="00FA5CFC">
              <w:rPr>
                <w:rFonts w:eastAsia="Arial"/>
                <w:sz w:val="18"/>
                <w:szCs w:val="18"/>
              </w:rPr>
              <w:t>ura</w:t>
            </w:r>
            <w:r w:rsidRPr="00FA5CFC">
              <w:rPr>
                <w:rFonts w:eastAsia="Arial"/>
                <w:spacing w:val="41"/>
                <w:sz w:val="18"/>
                <w:szCs w:val="18"/>
              </w:rPr>
              <w:t xml:space="preserve"> </w:t>
            </w:r>
            <w:r w:rsidRPr="00FA5CFC">
              <w:rPr>
                <w:rFonts w:eastAsia="Arial"/>
                <w:sz w:val="18"/>
                <w:szCs w:val="18"/>
              </w:rPr>
              <w:t xml:space="preserve">de </w:t>
            </w:r>
            <w:r w:rsidRPr="00FA5CFC">
              <w:rPr>
                <w:rFonts w:eastAsia="Arial"/>
                <w:spacing w:val="1"/>
                <w:sz w:val="18"/>
                <w:szCs w:val="18"/>
              </w:rPr>
              <w:t>c</w:t>
            </w:r>
            <w:r w:rsidRPr="00FA5CFC">
              <w:rPr>
                <w:rFonts w:eastAsia="Arial"/>
                <w:sz w:val="18"/>
                <w:szCs w:val="18"/>
              </w:rPr>
              <w:t>olo</w:t>
            </w:r>
            <w:r w:rsidRPr="00FA5CFC">
              <w:rPr>
                <w:rFonts w:eastAsia="Arial"/>
                <w:spacing w:val="1"/>
                <w:sz w:val="18"/>
                <w:szCs w:val="18"/>
              </w:rPr>
              <w:t>c</w:t>
            </w:r>
            <w:r w:rsidRPr="00FA5CFC">
              <w:rPr>
                <w:rFonts w:eastAsia="Arial"/>
                <w:sz w:val="18"/>
                <w:szCs w:val="18"/>
              </w:rPr>
              <w:t>a</w:t>
            </w:r>
            <w:r w:rsidRPr="00FA5CFC">
              <w:rPr>
                <w:rFonts w:eastAsia="Arial"/>
                <w:spacing w:val="1"/>
                <w:sz w:val="18"/>
                <w:szCs w:val="18"/>
              </w:rPr>
              <w:t>c</w:t>
            </w:r>
            <w:r w:rsidRPr="00FA5CFC">
              <w:rPr>
                <w:rFonts w:eastAsia="Arial"/>
                <w:sz w:val="18"/>
                <w:szCs w:val="18"/>
              </w:rPr>
              <w:t>ión</w:t>
            </w:r>
            <w:r w:rsidRPr="00FA5CFC">
              <w:rPr>
                <w:rFonts w:eastAsia="Arial"/>
                <w:spacing w:val="31"/>
                <w:sz w:val="18"/>
                <w:szCs w:val="18"/>
              </w:rPr>
              <w:t xml:space="preserve"> </w:t>
            </w:r>
            <w:r w:rsidRPr="00FA5CFC">
              <w:rPr>
                <w:rFonts w:eastAsia="Arial"/>
                <w:sz w:val="18"/>
                <w:szCs w:val="18"/>
              </w:rPr>
              <w:t>es</w:t>
            </w:r>
            <w:r w:rsidRPr="00FA5CFC">
              <w:rPr>
                <w:rFonts w:eastAsia="Arial"/>
                <w:spacing w:val="33"/>
                <w:sz w:val="18"/>
                <w:szCs w:val="18"/>
              </w:rPr>
              <w:t xml:space="preserve"> </w:t>
            </w:r>
            <w:r w:rsidRPr="00FA5CFC">
              <w:rPr>
                <w:rFonts w:eastAsia="Arial"/>
                <w:sz w:val="18"/>
                <w:szCs w:val="18"/>
              </w:rPr>
              <w:t>de</w:t>
            </w:r>
            <w:r w:rsidRPr="00FA5CFC">
              <w:rPr>
                <w:rFonts w:eastAsia="Arial"/>
                <w:spacing w:val="32"/>
                <w:sz w:val="18"/>
                <w:szCs w:val="18"/>
              </w:rPr>
              <w:t xml:space="preserve"> </w:t>
            </w:r>
            <w:r w:rsidRPr="00FA5CFC">
              <w:rPr>
                <w:rFonts w:eastAsia="Arial"/>
                <w:sz w:val="18"/>
                <w:szCs w:val="18"/>
              </w:rPr>
              <w:t>95-105</w:t>
            </w:r>
            <w:r w:rsidRPr="00FA5CFC">
              <w:rPr>
                <w:rFonts w:eastAsia="Arial"/>
                <w:spacing w:val="32"/>
                <w:sz w:val="18"/>
                <w:szCs w:val="18"/>
              </w:rPr>
              <w:t xml:space="preserve"> </w:t>
            </w:r>
            <w:r w:rsidRPr="00FA5CFC">
              <w:rPr>
                <w:rFonts w:eastAsia="Arial"/>
                <w:spacing w:val="1"/>
                <w:sz w:val="18"/>
                <w:szCs w:val="18"/>
              </w:rPr>
              <w:t>c</w:t>
            </w:r>
            <w:r w:rsidRPr="00FA5CFC">
              <w:rPr>
                <w:rFonts w:eastAsia="Arial"/>
                <w:sz w:val="18"/>
                <w:szCs w:val="18"/>
              </w:rPr>
              <w:t>m</w:t>
            </w:r>
            <w:r w:rsidRPr="00FA5CFC">
              <w:rPr>
                <w:rFonts w:eastAsia="Arial"/>
                <w:spacing w:val="35"/>
                <w:sz w:val="18"/>
                <w:szCs w:val="18"/>
              </w:rPr>
              <w:t xml:space="preserve"> </w:t>
            </w:r>
            <w:r w:rsidRPr="00FA5CFC">
              <w:rPr>
                <w:rFonts w:eastAsia="Arial"/>
                <w:sz w:val="18"/>
                <w:szCs w:val="18"/>
              </w:rPr>
              <w:t>en</w:t>
            </w:r>
            <w:r w:rsidRPr="00FA5CFC">
              <w:rPr>
                <w:rFonts w:eastAsia="Arial"/>
                <w:spacing w:val="31"/>
                <w:sz w:val="18"/>
                <w:szCs w:val="18"/>
              </w:rPr>
              <w:t xml:space="preserve"> </w:t>
            </w:r>
            <w:r w:rsidRPr="00FA5CFC">
              <w:rPr>
                <w:rFonts w:eastAsia="Arial"/>
                <w:sz w:val="18"/>
                <w:szCs w:val="18"/>
              </w:rPr>
              <w:t>el</w:t>
            </w:r>
            <w:r w:rsidRPr="00FA5CFC">
              <w:rPr>
                <w:rFonts w:eastAsia="Arial"/>
                <w:spacing w:val="32"/>
                <w:sz w:val="18"/>
                <w:szCs w:val="18"/>
              </w:rPr>
              <w:t xml:space="preserve"> </w:t>
            </w:r>
            <w:r w:rsidRPr="00FA5CFC">
              <w:rPr>
                <w:rFonts w:eastAsia="Arial"/>
                <w:sz w:val="18"/>
                <w:szCs w:val="18"/>
              </w:rPr>
              <w:t>pa</w:t>
            </w:r>
            <w:r w:rsidRPr="00FA5CFC">
              <w:rPr>
                <w:rFonts w:eastAsia="Arial"/>
                <w:spacing w:val="1"/>
                <w:sz w:val="18"/>
                <w:szCs w:val="18"/>
              </w:rPr>
              <w:t>s</w:t>
            </w:r>
            <w:r w:rsidRPr="00FA5CFC">
              <w:rPr>
                <w:rFonts w:eastAsia="Arial"/>
                <w:sz w:val="18"/>
                <w:szCs w:val="18"/>
              </w:rPr>
              <w:t>a</w:t>
            </w:r>
            <w:r w:rsidRPr="00FA5CFC">
              <w:rPr>
                <w:rFonts w:eastAsia="Arial"/>
                <w:spacing w:val="3"/>
                <w:sz w:val="18"/>
                <w:szCs w:val="18"/>
              </w:rPr>
              <w:t>m</w:t>
            </w:r>
            <w:r w:rsidRPr="00FA5CFC">
              <w:rPr>
                <w:rFonts w:eastAsia="Arial"/>
                <w:sz w:val="18"/>
                <w:szCs w:val="18"/>
              </w:rPr>
              <w:t>anos</w:t>
            </w:r>
            <w:r w:rsidRPr="00FA5CFC">
              <w:rPr>
                <w:rFonts w:eastAsia="Arial"/>
                <w:spacing w:val="33"/>
                <w:sz w:val="18"/>
                <w:szCs w:val="18"/>
              </w:rPr>
              <w:t xml:space="preserve"> </w:t>
            </w:r>
            <w:r w:rsidRPr="00FA5CFC">
              <w:rPr>
                <w:rFonts w:eastAsia="Arial"/>
                <w:spacing w:val="1"/>
                <w:sz w:val="18"/>
                <w:szCs w:val="18"/>
              </w:rPr>
              <w:t>s</w:t>
            </w:r>
            <w:r w:rsidRPr="00FA5CFC">
              <w:rPr>
                <w:rFonts w:eastAsia="Arial"/>
                <w:sz w:val="18"/>
                <w:szCs w:val="18"/>
              </w:rPr>
              <w:t>uperior,</w:t>
            </w:r>
            <w:r w:rsidRPr="00FA5CFC">
              <w:rPr>
                <w:rFonts w:eastAsia="Arial"/>
                <w:spacing w:val="33"/>
                <w:sz w:val="18"/>
                <w:szCs w:val="18"/>
              </w:rPr>
              <w:t xml:space="preserve"> </w:t>
            </w:r>
            <w:r w:rsidRPr="00FA5CFC">
              <w:rPr>
                <w:rFonts w:eastAsia="Arial"/>
                <w:sz w:val="18"/>
                <w:szCs w:val="18"/>
              </w:rPr>
              <w:t>y</w:t>
            </w:r>
            <w:r w:rsidRPr="00FA5CFC">
              <w:rPr>
                <w:rFonts w:eastAsia="Arial"/>
                <w:spacing w:val="31"/>
                <w:sz w:val="18"/>
                <w:szCs w:val="18"/>
              </w:rPr>
              <w:t xml:space="preserve"> </w:t>
            </w:r>
            <w:r w:rsidRPr="00FA5CFC">
              <w:rPr>
                <w:rFonts w:eastAsia="Arial"/>
                <w:sz w:val="18"/>
                <w:szCs w:val="18"/>
              </w:rPr>
              <w:t>de</w:t>
            </w:r>
            <w:r w:rsidRPr="00FA5CFC">
              <w:rPr>
                <w:rFonts w:eastAsia="Arial"/>
                <w:spacing w:val="32"/>
                <w:sz w:val="18"/>
                <w:szCs w:val="18"/>
              </w:rPr>
              <w:t xml:space="preserve"> </w:t>
            </w:r>
            <w:r w:rsidRPr="00FA5CFC">
              <w:rPr>
                <w:rFonts w:eastAsia="Arial"/>
                <w:sz w:val="18"/>
                <w:szCs w:val="18"/>
              </w:rPr>
              <w:t>65-75</w:t>
            </w:r>
            <w:r w:rsidRPr="00FA5CFC">
              <w:rPr>
                <w:rFonts w:eastAsia="Arial"/>
                <w:spacing w:val="32"/>
                <w:sz w:val="18"/>
                <w:szCs w:val="18"/>
              </w:rPr>
              <w:t xml:space="preserve"> </w:t>
            </w:r>
            <w:r w:rsidRPr="00FA5CFC">
              <w:rPr>
                <w:rFonts w:eastAsia="Arial"/>
                <w:spacing w:val="1"/>
                <w:sz w:val="18"/>
                <w:szCs w:val="18"/>
              </w:rPr>
              <w:t>c</w:t>
            </w:r>
            <w:r w:rsidRPr="00FA5CFC">
              <w:rPr>
                <w:rFonts w:eastAsia="Arial"/>
                <w:sz w:val="18"/>
                <w:szCs w:val="18"/>
              </w:rPr>
              <w:t>m</w:t>
            </w:r>
            <w:r w:rsidRPr="00FA5CFC">
              <w:rPr>
                <w:rFonts w:eastAsia="Arial"/>
                <w:spacing w:val="35"/>
                <w:sz w:val="18"/>
                <w:szCs w:val="18"/>
              </w:rPr>
              <w:t xml:space="preserve"> </w:t>
            </w:r>
            <w:r w:rsidRPr="00FA5CFC">
              <w:rPr>
                <w:rFonts w:eastAsia="Arial"/>
                <w:sz w:val="18"/>
                <w:szCs w:val="18"/>
              </w:rPr>
              <w:t>en</w:t>
            </w:r>
            <w:r w:rsidRPr="00FA5CFC">
              <w:rPr>
                <w:rFonts w:eastAsia="Arial"/>
                <w:spacing w:val="31"/>
                <w:sz w:val="18"/>
                <w:szCs w:val="18"/>
              </w:rPr>
              <w:t xml:space="preserve"> </w:t>
            </w:r>
            <w:r w:rsidRPr="00FA5CFC">
              <w:rPr>
                <w:rFonts w:eastAsia="Arial"/>
                <w:sz w:val="18"/>
                <w:szCs w:val="18"/>
              </w:rPr>
              <w:t>el</w:t>
            </w:r>
            <w:r w:rsidRPr="00FA5CFC">
              <w:rPr>
                <w:rFonts w:eastAsia="Arial"/>
                <w:spacing w:val="32"/>
                <w:sz w:val="18"/>
                <w:szCs w:val="18"/>
              </w:rPr>
              <w:t xml:space="preserve"> </w:t>
            </w:r>
            <w:r w:rsidRPr="00FA5CFC">
              <w:rPr>
                <w:rFonts w:eastAsia="Arial"/>
                <w:sz w:val="18"/>
                <w:szCs w:val="18"/>
              </w:rPr>
              <w:t>in</w:t>
            </w:r>
            <w:r w:rsidRPr="00FA5CFC">
              <w:rPr>
                <w:rFonts w:eastAsia="Arial"/>
                <w:spacing w:val="1"/>
                <w:sz w:val="18"/>
                <w:szCs w:val="18"/>
              </w:rPr>
              <w:t>f</w:t>
            </w:r>
            <w:r w:rsidRPr="00FA5CFC">
              <w:rPr>
                <w:rFonts w:eastAsia="Arial"/>
                <w:sz w:val="18"/>
                <w:szCs w:val="18"/>
              </w:rPr>
              <w:t>erior,</w:t>
            </w:r>
            <w:r w:rsidRPr="00FA5CFC">
              <w:rPr>
                <w:rFonts w:eastAsia="Arial"/>
                <w:spacing w:val="33"/>
                <w:sz w:val="18"/>
                <w:szCs w:val="18"/>
              </w:rPr>
              <w:t xml:space="preserve"> </w:t>
            </w:r>
            <w:r w:rsidRPr="00FA5CFC">
              <w:rPr>
                <w:rFonts w:eastAsia="Arial"/>
                <w:spacing w:val="3"/>
                <w:sz w:val="18"/>
                <w:szCs w:val="18"/>
              </w:rPr>
              <w:t>m</w:t>
            </w:r>
            <w:r w:rsidRPr="00FA5CFC">
              <w:rPr>
                <w:rFonts w:eastAsia="Arial"/>
                <w:sz w:val="18"/>
                <w:szCs w:val="18"/>
              </w:rPr>
              <w:t>edidos</w:t>
            </w:r>
            <w:r w:rsidRPr="00FA5CFC">
              <w:rPr>
                <w:rFonts w:eastAsia="Arial"/>
                <w:spacing w:val="33"/>
                <w:sz w:val="18"/>
                <w:szCs w:val="18"/>
              </w:rPr>
              <w:t xml:space="preserve"> </w:t>
            </w:r>
            <w:r w:rsidRPr="00FA5CFC">
              <w:rPr>
                <w:rFonts w:eastAsia="Arial"/>
                <w:sz w:val="18"/>
                <w:szCs w:val="18"/>
              </w:rPr>
              <w:t>en</w:t>
            </w:r>
            <w:r w:rsidRPr="00FA5CFC">
              <w:rPr>
                <w:rFonts w:eastAsia="Arial"/>
                <w:spacing w:val="31"/>
                <w:sz w:val="18"/>
                <w:szCs w:val="18"/>
              </w:rPr>
              <w:t xml:space="preserve"> </w:t>
            </w:r>
            <w:r w:rsidRPr="00FA5CFC">
              <w:rPr>
                <w:rFonts w:eastAsia="Arial"/>
                <w:spacing w:val="1"/>
                <w:sz w:val="18"/>
                <w:szCs w:val="18"/>
              </w:rPr>
              <w:t>c</w:t>
            </w:r>
            <w:r w:rsidRPr="00FA5CFC">
              <w:rPr>
                <w:rFonts w:eastAsia="Arial"/>
                <w:sz w:val="18"/>
                <w:szCs w:val="18"/>
              </w:rPr>
              <w:t>ua</w:t>
            </w:r>
            <w:r w:rsidRPr="00FA5CFC">
              <w:rPr>
                <w:rFonts w:eastAsia="Arial"/>
                <w:spacing w:val="1"/>
                <w:sz w:val="18"/>
                <w:szCs w:val="18"/>
              </w:rPr>
              <w:t>l</w:t>
            </w:r>
            <w:r w:rsidRPr="00FA5CFC">
              <w:rPr>
                <w:rFonts w:eastAsia="Arial"/>
                <w:sz w:val="18"/>
                <w:szCs w:val="18"/>
              </w:rPr>
              <w:t>quier</w:t>
            </w:r>
            <w:r w:rsidRPr="00FA5CFC">
              <w:rPr>
                <w:rFonts w:eastAsia="Arial"/>
                <w:spacing w:val="32"/>
                <w:sz w:val="18"/>
                <w:szCs w:val="18"/>
              </w:rPr>
              <w:t xml:space="preserve"> </w:t>
            </w:r>
            <w:r w:rsidRPr="00FA5CFC">
              <w:rPr>
                <w:rFonts w:eastAsia="Arial"/>
                <w:sz w:val="18"/>
                <w:szCs w:val="18"/>
              </w:rPr>
              <w:t>pun</w:t>
            </w:r>
            <w:r w:rsidRPr="00FA5CFC">
              <w:rPr>
                <w:rFonts w:eastAsia="Arial"/>
                <w:spacing w:val="1"/>
                <w:sz w:val="18"/>
                <w:szCs w:val="18"/>
              </w:rPr>
              <w:t>t</w:t>
            </w:r>
            <w:r w:rsidRPr="00FA5CFC">
              <w:rPr>
                <w:rFonts w:eastAsia="Arial"/>
                <w:sz w:val="18"/>
                <w:szCs w:val="18"/>
              </w:rPr>
              <w:t>o</w:t>
            </w:r>
            <w:r w:rsidRPr="00FA5CFC">
              <w:rPr>
                <w:rFonts w:eastAsia="Arial"/>
                <w:spacing w:val="29"/>
                <w:sz w:val="18"/>
                <w:szCs w:val="18"/>
              </w:rPr>
              <w:t xml:space="preserve"> </w:t>
            </w:r>
            <w:r w:rsidRPr="00FA5CFC">
              <w:rPr>
                <w:rFonts w:eastAsia="Arial"/>
                <w:sz w:val="18"/>
                <w:szCs w:val="18"/>
              </w:rPr>
              <w:t>del</w:t>
            </w:r>
            <w:r w:rsidRPr="00FA5CFC">
              <w:rPr>
                <w:rFonts w:eastAsia="Arial"/>
                <w:spacing w:val="30"/>
                <w:sz w:val="18"/>
                <w:szCs w:val="18"/>
              </w:rPr>
              <w:t xml:space="preserve"> </w:t>
            </w:r>
            <w:r w:rsidRPr="00FA5CFC">
              <w:rPr>
                <w:rFonts w:eastAsia="Arial"/>
                <w:sz w:val="18"/>
                <w:szCs w:val="18"/>
              </w:rPr>
              <w:t>plano in</w:t>
            </w:r>
            <w:r w:rsidRPr="00FA5CFC">
              <w:rPr>
                <w:rFonts w:eastAsia="Arial"/>
                <w:spacing w:val="1"/>
                <w:sz w:val="18"/>
                <w:szCs w:val="18"/>
              </w:rPr>
              <w:t>c</w:t>
            </w:r>
            <w:r w:rsidRPr="00FA5CFC">
              <w:rPr>
                <w:rFonts w:eastAsia="Arial"/>
                <w:sz w:val="18"/>
                <w:szCs w:val="18"/>
              </w:rPr>
              <w:t>linado.</w:t>
            </w:r>
            <w:r w:rsidRPr="00FA5CFC">
              <w:rPr>
                <w:rFonts w:eastAsia="Arial"/>
                <w:spacing w:val="4"/>
                <w:sz w:val="18"/>
                <w:szCs w:val="18"/>
              </w:rPr>
              <w:t xml:space="preserve"> </w:t>
            </w:r>
            <w:r w:rsidRPr="00FA5CFC">
              <w:rPr>
                <w:rFonts w:eastAsia="Arial"/>
                <w:sz w:val="18"/>
                <w:szCs w:val="18"/>
              </w:rPr>
              <w:t>Di</w:t>
            </w:r>
            <w:r w:rsidRPr="00FA5CFC">
              <w:rPr>
                <w:rFonts w:eastAsia="Arial"/>
                <w:spacing w:val="1"/>
                <w:sz w:val="18"/>
                <w:szCs w:val="18"/>
              </w:rPr>
              <w:t>c</w:t>
            </w:r>
            <w:r w:rsidRPr="00FA5CFC">
              <w:rPr>
                <w:rFonts w:eastAsia="Arial"/>
                <w:sz w:val="18"/>
                <w:szCs w:val="18"/>
              </w:rPr>
              <w:t>hos</w:t>
            </w:r>
            <w:r w:rsidRPr="00FA5CFC">
              <w:rPr>
                <w:rFonts w:eastAsia="Arial"/>
                <w:spacing w:val="4"/>
                <w:sz w:val="18"/>
                <w:szCs w:val="18"/>
              </w:rPr>
              <w:t xml:space="preserve"> </w:t>
            </w:r>
            <w:r w:rsidRPr="00FA5CFC">
              <w:rPr>
                <w:rFonts w:eastAsia="Arial"/>
                <w:sz w:val="18"/>
                <w:szCs w:val="18"/>
              </w:rPr>
              <w:t>pa</w:t>
            </w:r>
            <w:r w:rsidRPr="00FA5CFC">
              <w:rPr>
                <w:rFonts w:eastAsia="Arial"/>
                <w:spacing w:val="1"/>
                <w:sz w:val="18"/>
                <w:szCs w:val="18"/>
              </w:rPr>
              <w:t>s</w:t>
            </w:r>
            <w:r w:rsidRPr="00FA5CFC">
              <w:rPr>
                <w:rFonts w:eastAsia="Arial"/>
                <w:sz w:val="18"/>
                <w:szCs w:val="18"/>
              </w:rPr>
              <w:t>a</w:t>
            </w:r>
            <w:r w:rsidRPr="00FA5CFC">
              <w:rPr>
                <w:rFonts w:eastAsia="Arial"/>
                <w:spacing w:val="3"/>
                <w:sz w:val="18"/>
                <w:szCs w:val="18"/>
              </w:rPr>
              <w:t>m</w:t>
            </w:r>
            <w:r w:rsidRPr="00FA5CFC">
              <w:rPr>
                <w:rFonts w:eastAsia="Arial"/>
                <w:sz w:val="18"/>
                <w:szCs w:val="18"/>
              </w:rPr>
              <w:t>anos</w:t>
            </w:r>
            <w:r w:rsidRPr="00FA5CFC">
              <w:rPr>
                <w:rFonts w:eastAsia="Arial"/>
                <w:spacing w:val="4"/>
                <w:sz w:val="18"/>
                <w:szCs w:val="18"/>
              </w:rPr>
              <w:t xml:space="preserve"> </w:t>
            </w:r>
            <w:r w:rsidRPr="00FA5CFC">
              <w:rPr>
                <w:rFonts w:eastAsia="Arial"/>
                <w:spacing w:val="3"/>
                <w:sz w:val="18"/>
                <w:szCs w:val="18"/>
              </w:rPr>
              <w:t>m</w:t>
            </w:r>
            <w:r w:rsidRPr="00FA5CFC">
              <w:rPr>
                <w:rFonts w:eastAsia="Arial"/>
                <w:sz w:val="18"/>
                <w:szCs w:val="18"/>
              </w:rPr>
              <w:t>an</w:t>
            </w:r>
            <w:r w:rsidRPr="00FA5CFC">
              <w:rPr>
                <w:rFonts w:eastAsia="Arial"/>
                <w:spacing w:val="1"/>
                <w:sz w:val="18"/>
                <w:szCs w:val="18"/>
              </w:rPr>
              <w:t>t</w:t>
            </w:r>
            <w:r w:rsidRPr="00FA5CFC">
              <w:rPr>
                <w:rFonts w:eastAsia="Arial"/>
                <w:sz w:val="18"/>
                <w:szCs w:val="18"/>
              </w:rPr>
              <w:t>ienen</w:t>
            </w:r>
            <w:r w:rsidRPr="00FA5CFC">
              <w:rPr>
                <w:rFonts w:eastAsia="Arial"/>
                <w:spacing w:val="3"/>
                <w:sz w:val="18"/>
                <w:szCs w:val="18"/>
              </w:rPr>
              <w:t xml:space="preserve"> </w:t>
            </w:r>
            <w:r w:rsidRPr="00FA5CFC">
              <w:rPr>
                <w:rFonts w:eastAsia="Arial"/>
                <w:sz w:val="18"/>
                <w:szCs w:val="18"/>
              </w:rPr>
              <w:t>la</w:t>
            </w:r>
            <w:r w:rsidRPr="00FA5CFC">
              <w:rPr>
                <w:rFonts w:eastAsia="Arial"/>
                <w:spacing w:val="3"/>
                <w:sz w:val="18"/>
                <w:szCs w:val="18"/>
              </w:rPr>
              <w:t xml:space="preserve"> </w:t>
            </w:r>
            <w:r w:rsidRPr="00FA5CFC">
              <w:rPr>
                <w:rFonts w:eastAsia="Arial"/>
                <w:spacing w:val="1"/>
                <w:sz w:val="18"/>
                <w:szCs w:val="18"/>
              </w:rPr>
              <w:t>c</w:t>
            </w:r>
            <w:r w:rsidRPr="00FA5CFC">
              <w:rPr>
                <w:rFonts w:eastAsia="Arial"/>
                <w:sz w:val="18"/>
                <w:szCs w:val="18"/>
              </w:rPr>
              <w:t>on</w:t>
            </w:r>
            <w:r w:rsidRPr="00FA5CFC">
              <w:rPr>
                <w:rFonts w:eastAsia="Arial"/>
                <w:spacing w:val="1"/>
                <w:sz w:val="18"/>
                <w:szCs w:val="18"/>
              </w:rPr>
              <w:t>t</w:t>
            </w:r>
            <w:r w:rsidRPr="00FA5CFC">
              <w:rPr>
                <w:rFonts w:eastAsia="Arial"/>
                <w:sz w:val="18"/>
                <w:szCs w:val="18"/>
              </w:rPr>
              <w:t>inuidad</w:t>
            </w:r>
            <w:r w:rsidRPr="00FA5CFC">
              <w:rPr>
                <w:rFonts w:eastAsia="Arial"/>
                <w:spacing w:val="3"/>
                <w:sz w:val="18"/>
                <w:szCs w:val="18"/>
              </w:rPr>
              <w:t xml:space="preserve"> </w:t>
            </w:r>
            <w:r w:rsidRPr="00FA5CFC">
              <w:rPr>
                <w:rFonts w:eastAsia="Arial"/>
                <w:sz w:val="18"/>
                <w:szCs w:val="18"/>
              </w:rPr>
              <w:t>a</w:t>
            </w:r>
            <w:r w:rsidRPr="00FA5CFC">
              <w:rPr>
                <w:rFonts w:eastAsia="Arial"/>
                <w:spacing w:val="3"/>
                <w:sz w:val="18"/>
                <w:szCs w:val="18"/>
              </w:rPr>
              <w:t xml:space="preserve"> </w:t>
            </w:r>
            <w:r w:rsidRPr="00FA5CFC">
              <w:rPr>
                <w:rFonts w:eastAsia="Arial"/>
                <w:sz w:val="18"/>
                <w:szCs w:val="18"/>
              </w:rPr>
              <w:t>lo</w:t>
            </w:r>
            <w:r w:rsidRPr="00FA5CFC">
              <w:rPr>
                <w:rFonts w:eastAsia="Arial"/>
                <w:spacing w:val="3"/>
                <w:sz w:val="18"/>
                <w:szCs w:val="18"/>
              </w:rPr>
              <w:t xml:space="preserve"> </w:t>
            </w:r>
            <w:r w:rsidRPr="00FA5CFC">
              <w:rPr>
                <w:rFonts w:eastAsia="Arial"/>
                <w:sz w:val="18"/>
                <w:szCs w:val="18"/>
              </w:rPr>
              <w:t>largo</w:t>
            </w:r>
            <w:r w:rsidRPr="00FA5CFC">
              <w:rPr>
                <w:rFonts w:eastAsia="Arial"/>
                <w:spacing w:val="3"/>
                <w:sz w:val="18"/>
                <w:szCs w:val="18"/>
              </w:rPr>
              <w:t xml:space="preserve"> </w:t>
            </w:r>
            <w:r w:rsidRPr="00FA5CFC">
              <w:rPr>
                <w:rFonts w:eastAsia="Arial"/>
                <w:sz w:val="18"/>
                <w:szCs w:val="18"/>
              </w:rPr>
              <w:t>de</w:t>
            </w:r>
            <w:r w:rsidRPr="00FA5CFC">
              <w:rPr>
                <w:rFonts w:eastAsia="Arial"/>
                <w:spacing w:val="3"/>
                <w:sz w:val="18"/>
                <w:szCs w:val="18"/>
              </w:rPr>
              <w:t xml:space="preserve"> </w:t>
            </w:r>
            <w:r w:rsidRPr="00FA5CFC">
              <w:rPr>
                <w:rFonts w:eastAsia="Arial"/>
                <w:spacing w:val="1"/>
                <w:sz w:val="18"/>
                <w:szCs w:val="18"/>
              </w:rPr>
              <w:t>t</w:t>
            </w:r>
            <w:r w:rsidRPr="00FA5CFC">
              <w:rPr>
                <w:rFonts w:eastAsia="Arial"/>
                <w:sz w:val="18"/>
                <w:szCs w:val="18"/>
              </w:rPr>
              <w:t>odo</w:t>
            </w:r>
            <w:r w:rsidRPr="00FA5CFC">
              <w:rPr>
                <w:rFonts w:eastAsia="Arial"/>
                <w:spacing w:val="3"/>
                <w:sz w:val="18"/>
                <w:szCs w:val="18"/>
              </w:rPr>
              <w:t xml:space="preserve"> </w:t>
            </w:r>
            <w:r w:rsidRPr="00FA5CFC">
              <w:rPr>
                <w:rFonts w:eastAsia="Arial"/>
                <w:spacing w:val="1"/>
                <w:sz w:val="18"/>
                <w:szCs w:val="18"/>
              </w:rPr>
              <w:t>s</w:t>
            </w:r>
            <w:r w:rsidRPr="00FA5CFC">
              <w:rPr>
                <w:rFonts w:eastAsia="Arial"/>
                <w:sz w:val="18"/>
                <w:szCs w:val="18"/>
              </w:rPr>
              <w:t>u</w:t>
            </w:r>
            <w:r w:rsidRPr="00FA5CFC">
              <w:rPr>
                <w:rFonts w:eastAsia="Arial"/>
                <w:spacing w:val="3"/>
                <w:sz w:val="18"/>
                <w:szCs w:val="18"/>
              </w:rPr>
              <w:t xml:space="preserve"> </w:t>
            </w:r>
            <w:r w:rsidRPr="00FA5CFC">
              <w:rPr>
                <w:rFonts w:eastAsia="Arial"/>
                <w:sz w:val="18"/>
                <w:szCs w:val="18"/>
              </w:rPr>
              <w:t>re</w:t>
            </w:r>
            <w:r w:rsidRPr="00FA5CFC">
              <w:rPr>
                <w:rFonts w:eastAsia="Arial"/>
                <w:spacing w:val="1"/>
                <w:sz w:val="18"/>
                <w:szCs w:val="18"/>
              </w:rPr>
              <w:t>c</w:t>
            </w:r>
            <w:r w:rsidRPr="00FA5CFC">
              <w:rPr>
                <w:rFonts w:eastAsia="Arial"/>
                <w:sz w:val="18"/>
                <w:szCs w:val="18"/>
              </w:rPr>
              <w:t>orrido,</w:t>
            </w:r>
            <w:r w:rsidRPr="00FA5CFC">
              <w:rPr>
                <w:rFonts w:eastAsia="Arial"/>
                <w:spacing w:val="4"/>
                <w:sz w:val="18"/>
                <w:szCs w:val="18"/>
              </w:rPr>
              <w:t xml:space="preserve"> </w:t>
            </w:r>
            <w:r w:rsidRPr="00FA5CFC">
              <w:rPr>
                <w:rFonts w:eastAsia="Arial"/>
                <w:sz w:val="18"/>
                <w:szCs w:val="18"/>
              </w:rPr>
              <w:t>independien</w:t>
            </w:r>
            <w:r w:rsidRPr="00FA5CFC">
              <w:rPr>
                <w:rFonts w:eastAsia="Arial"/>
                <w:spacing w:val="1"/>
                <w:sz w:val="18"/>
                <w:szCs w:val="18"/>
              </w:rPr>
              <w:t>t</w:t>
            </w:r>
            <w:r w:rsidRPr="00FA5CFC">
              <w:rPr>
                <w:rFonts w:eastAsia="Arial"/>
                <w:sz w:val="18"/>
                <w:szCs w:val="18"/>
              </w:rPr>
              <w:t>e</w:t>
            </w:r>
            <w:r w:rsidRPr="00FA5CFC">
              <w:rPr>
                <w:rFonts w:eastAsia="Arial"/>
                <w:spacing w:val="3"/>
                <w:sz w:val="18"/>
                <w:szCs w:val="18"/>
              </w:rPr>
              <w:t>m</w:t>
            </w:r>
            <w:r w:rsidRPr="00FA5CFC">
              <w:rPr>
                <w:rFonts w:eastAsia="Arial"/>
                <w:sz w:val="18"/>
                <w:szCs w:val="18"/>
              </w:rPr>
              <w:t>en</w:t>
            </w:r>
            <w:r w:rsidRPr="00FA5CFC">
              <w:rPr>
                <w:rFonts w:eastAsia="Arial"/>
                <w:spacing w:val="1"/>
                <w:sz w:val="18"/>
                <w:szCs w:val="18"/>
              </w:rPr>
              <w:t>t</w:t>
            </w:r>
            <w:r w:rsidRPr="00FA5CFC">
              <w:rPr>
                <w:rFonts w:eastAsia="Arial"/>
                <w:sz w:val="18"/>
                <w:szCs w:val="18"/>
              </w:rPr>
              <w:t>e</w:t>
            </w:r>
            <w:r w:rsidRPr="00FA5CFC">
              <w:rPr>
                <w:rFonts w:eastAsia="Arial"/>
                <w:spacing w:val="3"/>
                <w:sz w:val="18"/>
                <w:szCs w:val="18"/>
              </w:rPr>
              <w:t xml:space="preserve"> </w:t>
            </w:r>
            <w:r w:rsidRPr="00FA5CFC">
              <w:rPr>
                <w:rFonts w:eastAsia="Arial"/>
                <w:sz w:val="18"/>
                <w:szCs w:val="18"/>
              </w:rPr>
              <w:t>de</w:t>
            </w:r>
            <w:r w:rsidRPr="00FA5CFC">
              <w:rPr>
                <w:rFonts w:eastAsia="Arial"/>
                <w:spacing w:val="3"/>
                <w:sz w:val="18"/>
                <w:szCs w:val="18"/>
              </w:rPr>
              <w:t xml:space="preserve"> </w:t>
            </w:r>
            <w:r w:rsidRPr="00FA5CFC">
              <w:rPr>
                <w:rFonts w:eastAsia="Arial"/>
                <w:sz w:val="18"/>
                <w:szCs w:val="18"/>
              </w:rPr>
              <w:t xml:space="preserve">que </w:t>
            </w:r>
            <w:r w:rsidRPr="00FA5CFC">
              <w:rPr>
                <w:rFonts w:eastAsia="Arial"/>
                <w:spacing w:val="1"/>
                <w:sz w:val="18"/>
                <w:szCs w:val="18"/>
              </w:rPr>
              <w:t>s</w:t>
            </w:r>
            <w:r w:rsidRPr="00FA5CFC">
              <w:rPr>
                <w:rFonts w:eastAsia="Arial"/>
                <w:sz w:val="18"/>
                <w:szCs w:val="18"/>
              </w:rPr>
              <w:t>e produz</w:t>
            </w:r>
            <w:r w:rsidRPr="00FA5CFC">
              <w:rPr>
                <w:rFonts w:eastAsia="Arial"/>
                <w:spacing w:val="1"/>
                <w:sz w:val="18"/>
                <w:szCs w:val="18"/>
              </w:rPr>
              <w:t>c</w:t>
            </w:r>
            <w:r w:rsidRPr="00FA5CFC">
              <w:rPr>
                <w:rFonts w:eastAsia="Arial"/>
                <w:sz w:val="18"/>
                <w:szCs w:val="18"/>
              </w:rPr>
              <w:t xml:space="preserve">an </w:t>
            </w:r>
            <w:r w:rsidRPr="00FA5CFC">
              <w:rPr>
                <w:rFonts w:eastAsia="Arial"/>
                <w:spacing w:val="1"/>
                <w:sz w:val="18"/>
                <w:szCs w:val="18"/>
              </w:rPr>
              <w:t>c</w:t>
            </w:r>
            <w:r w:rsidRPr="00FA5CFC">
              <w:rPr>
                <w:rFonts w:eastAsia="Arial"/>
                <w:sz w:val="18"/>
                <w:szCs w:val="18"/>
              </w:rPr>
              <w:t>a</w:t>
            </w:r>
            <w:r w:rsidRPr="00FA5CFC">
              <w:rPr>
                <w:rFonts w:eastAsia="Arial"/>
                <w:spacing w:val="3"/>
                <w:sz w:val="18"/>
                <w:szCs w:val="18"/>
              </w:rPr>
              <w:t>m</w:t>
            </w:r>
            <w:r w:rsidRPr="00FA5CFC">
              <w:rPr>
                <w:rFonts w:eastAsia="Arial"/>
                <w:sz w:val="18"/>
                <w:szCs w:val="18"/>
              </w:rPr>
              <w:t>bios</w:t>
            </w:r>
            <w:r w:rsidRPr="00FA5CFC">
              <w:rPr>
                <w:rFonts w:eastAsia="Arial"/>
                <w:spacing w:val="3"/>
                <w:sz w:val="18"/>
                <w:szCs w:val="18"/>
              </w:rPr>
              <w:t xml:space="preserve"> </w:t>
            </w:r>
            <w:r w:rsidRPr="00FA5CFC">
              <w:rPr>
                <w:rFonts w:eastAsia="Arial"/>
                <w:sz w:val="18"/>
                <w:szCs w:val="18"/>
              </w:rPr>
              <w:t>de</w:t>
            </w:r>
            <w:r w:rsidRPr="00FA5CFC">
              <w:rPr>
                <w:rFonts w:eastAsia="Arial"/>
                <w:spacing w:val="1"/>
                <w:sz w:val="18"/>
                <w:szCs w:val="18"/>
              </w:rPr>
              <w:t xml:space="preserve"> </w:t>
            </w:r>
            <w:r w:rsidRPr="00FA5CFC">
              <w:rPr>
                <w:rFonts w:eastAsia="Arial"/>
                <w:sz w:val="18"/>
                <w:szCs w:val="18"/>
              </w:rPr>
              <w:t>dire</w:t>
            </w:r>
            <w:r w:rsidRPr="00FA5CFC">
              <w:rPr>
                <w:rFonts w:eastAsia="Arial"/>
                <w:spacing w:val="1"/>
                <w:sz w:val="18"/>
                <w:szCs w:val="18"/>
              </w:rPr>
              <w:t>cc</w:t>
            </w:r>
            <w:r w:rsidRPr="00FA5CFC">
              <w:rPr>
                <w:rFonts w:eastAsia="Arial"/>
                <w:sz w:val="18"/>
                <w:szCs w:val="18"/>
              </w:rPr>
              <w:t>ión.</w:t>
            </w:r>
            <w:r w:rsidRPr="00FA5CFC">
              <w:rPr>
                <w:rFonts w:eastAsia="Arial"/>
                <w:spacing w:val="3"/>
                <w:sz w:val="18"/>
                <w:szCs w:val="18"/>
              </w:rPr>
              <w:t xml:space="preserve"> </w:t>
            </w:r>
            <w:r w:rsidRPr="00FA5CFC">
              <w:rPr>
                <w:rFonts w:eastAsia="Arial"/>
                <w:sz w:val="18"/>
                <w:szCs w:val="18"/>
              </w:rPr>
              <w:t>Cuando</w:t>
            </w:r>
            <w:r w:rsidRPr="00FA5CFC">
              <w:rPr>
                <w:rFonts w:eastAsia="Arial"/>
                <w:spacing w:val="1"/>
                <w:sz w:val="18"/>
                <w:szCs w:val="18"/>
              </w:rPr>
              <w:t xml:space="preserve"> </w:t>
            </w:r>
            <w:r w:rsidRPr="00FA5CFC">
              <w:rPr>
                <w:rFonts w:eastAsia="Arial"/>
                <w:sz w:val="18"/>
                <w:szCs w:val="18"/>
              </w:rPr>
              <w:t>la</w:t>
            </w:r>
            <w:r w:rsidRPr="00FA5CFC">
              <w:rPr>
                <w:rFonts w:eastAsia="Arial"/>
                <w:spacing w:val="1"/>
                <w:sz w:val="18"/>
                <w:szCs w:val="18"/>
              </w:rPr>
              <w:t xml:space="preserve"> </w:t>
            </w:r>
            <w:r w:rsidRPr="00FA5CFC">
              <w:rPr>
                <w:rFonts w:eastAsia="Arial"/>
                <w:sz w:val="18"/>
                <w:szCs w:val="18"/>
              </w:rPr>
              <w:t>ra</w:t>
            </w:r>
            <w:r w:rsidRPr="00FA5CFC">
              <w:rPr>
                <w:rFonts w:eastAsia="Arial"/>
                <w:spacing w:val="3"/>
                <w:sz w:val="18"/>
                <w:szCs w:val="18"/>
              </w:rPr>
              <w:t>m</w:t>
            </w:r>
            <w:r w:rsidRPr="00FA5CFC">
              <w:rPr>
                <w:rFonts w:eastAsia="Arial"/>
                <w:sz w:val="18"/>
                <w:szCs w:val="18"/>
              </w:rPr>
              <w:t>pa</w:t>
            </w:r>
            <w:r w:rsidRPr="00FA5CFC">
              <w:rPr>
                <w:rFonts w:eastAsia="Arial"/>
                <w:spacing w:val="1"/>
                <w:sz w:val="18"/>
                <w:szCs w:val="18"/>
              </w:rPr>
              <w:t xml:space="preserve"> </w:t>
            </w:r>
            <w:r w:rsidRPr="00FA5CFC">
              <w:rPr>
                <w:rFonts w:eastAsia="Arial"/>
                <w:sz w:val="18"/>
                <w:szCs w:val="18"/>
              </w:rPr>
              <w:t>tiene un</w:t>
            </w:r>
            <w:r w:rsidRPr="00FA5CFC">
              <w:rPr>
                <w:rFonts w:eastAsia="Arial"/>
                <w:spacing w:val="1"/>
                <w:sz w:val="18"/>
                <w:szCs w:val="18"/>
              </w:rPr>
              <w:t xml:space="preserve"> </w:t>
            </w:r>
            <w:r w:rsidRPr="00FA5CFC">
              <w:rPr>
                <w:rFonts w:eastAsia="Arial"/>
                <w:sz w:val="18"/>
                <w:szCs w:val="18"/>
              </w:rPr>
              <w:t>an</w:t>
            </w:r>
            <w:r w:rsidRPr="00FA5CFC">
              <w:rPr>
                <w:rFonts w:eastAsia="Arial"/>
                <w:spacing w:val="1"/>
                <w:sz w:val="18"/>
                <w:szCs w:val="18"/>
              </w:rPr>
              <w:t>c</w:t>
            </w:r>
            <w:r w:rsidRPr="00FA5CFC">
              <w:rPr>
                <w:rFonts w:eastAsia="Arial"/>
                <w:sz w:val="18"/>
                <w:szCs w:val="18"/>
              </w:rPr>
              <w:t>ho</w:t>
            </w:r>
            <w:r w:rsidRPr="00FA5CFC">
              <w:rPr>
                <w:rFonts w:eastAsia="Arial"/>
                <w:spacing w:val="1"/>
                <w:sz w:val="18"/>
                <w:szCs w:val="18"/>
              </w:rPr>
              <w:t xml:space="preserve"> </w:t>
            </w:r>
            <w:r w:rsidRPr="00FA5CFC">
              <w:rPr>
                <w:rFonts w:eastAsia="Arial"/>
                <w:sz w:val="18"/>
                <w:szCs w:val="18"/>
              </w:rPr>
              <w:t>&gt;</w:t>
            </w:r>
            <w:r w:rsidRPr="00FA5CFC">
              <w:rPr>
                <w:rFonts w:eastAsia="Arial"/>
                <w:spacing w:val="1"/>
                <w:sz w:val="18"/>
                <w:szCs w:val="18"/>
              </w:rPr>
              <w:t xml:space="preserve"> </w:t>
            </w:r>
            <w:r w:rsidRPr="00FA5CFC">
              <w:rPr>
                <w:rFonts w:eastAsia="Arial"/>
                <w:sz w:val="18"/>
                <w:szCs w:val="18"/>
              </w:rPr>
              <w:t>400</w:t>
            </w:r>
            <w:r w:rsidRPr="00FA5CFC">
              <w:rPr>
                <w:rFonts w:eastAsia="Arial"/>
                <w:spacing w:val="1"/>
                <w:sz w:val="18"/>
                <w:szCs w:val="18"/>
              </w:rPr>
              <w:t xml:space="preserve"> c</w:t>
            </w:r>
            <w:r w:rsidRPr="00FA5CFC">
              <w:rPr>
                <w:rFonts w:eastAsia="Arial"/>
                <w:spacing w:val="3"/>
                <w:sz w:val="18"/>
                <w:szCs w:val="18"/>
              </w:rPr>
              <w:t>m</w:t>
            </w:r>
            <w:r w:rsidRPr="00FA5CFC">
              <w:rPr>
                <w:rFonts w:eastAsia="Arial"/>
                <w:sz w:val="18"/>
                <w:szCs w:val="18"/>
              </w:rPr>
              <w:t>,</w:t>
            </w:r>
            <w:r w:rsidRPr="00FA5CFC">
              <w:rPr>
                <w:rFonts w:eastAsia="Arial"/>
                <w:spacing w:val="2"/>
                <w:sz w:val="18"/>
                <w:szCs w:val="18"/>
              </w:rPr>
              <w:t xml:space="preserve"> </w:t>
            </w:r>
            <w:r w:rsidRPr="00FA5CFC">
              <w:rPr>
                <w:rFonts w:eastAsia="Arial"/>
                <w:sz w:val="18"/>
                <w:szCs w:val="18"/>
              </w:rPr>
              <w:t>di</w:t>
            </w:r>
            <w:r w:rsidRPr="00FA5CFC">
              <w:rPr>
                <w:rFonts w:eastAsia="Arial"/>
                <w:spacing w:val="1"/>
                <w:sz w:val="18"/>
                <w:szCs w:val="18"/>
              </w:rPr>
              <w:t>s</w:t>
            </w:r>
            <w:r w:rsidRPr="00FA5CFC">
              <w:rPr>
                <w:rFonts w:eastAsia="Arial"/>
                <w:sz w:val="18"/>
                <w:szCs w:val="18"/>
              </w:rPr>
              <w:t>pone</w:t>
            </w:r>
            <w:r w:rsidRPr="00FA5CFC">
              <w:rPr>
                <w:rFonts w:eastAsia="Arial"/>
                <w:spacing w:val="1"/>
                <w:sz w:val="18"/>
                <w:szCs w:val="18"/>
              </w:rPr>
              <w:t xml:space="preserve"> </w:t>
            </w:r>
            <w:r w:rsidRPr="00FA5CFC">
              <w:rPr>
                <w:rFonts w:eastAsia="Arial"/>
                <w:sz w:val="18"/>
                <w:szCs w:val="18"/>
              </w:rPr>
              <w:t>de</w:t>
            </w:r>
            <w:r w:rsidRPr="00FA5CFC">
              <w:rPr>
                <w:rFonts w:eastAsia="Arial"/>
                <w:spacing w:val="1"/>
                <w:sz w:val="18"/>
                <w:szCs w:val="18"/>
              </w:rPr>
              <w:t xml:space="preserve"> </w:t>
            </w:r>
            <w:r w:rsidRPr="00FA5CFC">
              <w:rPr>
                <w:rFonts w:eastAsia="Arial"/>
                <w:sz w:val="18"/>
                <w:szCs w:val="18"/>
              </w:rPr>
              <w:t>un</w:t>
            </w:r>
            <w:r w:rsidRPr="00FA5CFC">
              <w:rPr>
                <w:rFonts w:eastAsia="Arial"/>
                <w:spacing w:val="1"/>
                <w:sz w:val="18"/>
                <w:szCs w:val="18"/>
              </w:rPr>
              <w:t xml:space="preserve"> </w:t>
            </w:r>
            <w:r w:rsidRPr="00FA5CFC">
              <w:rPr>
                <w:rFonts w:eastAsia="Arial"/>
                <w:sz w:val="18"/>
                <w:szCs w:val="18"/>
              </w:rPr>
              <w:t>pa</w:t>
            </w:r>
            <w:r w:rsidRPr="00FA5CFC">
              <w:rPr>
                <w:rFonts w:eastAsia="Arial"/>
                <w:spacing w:val="1"/>
                <w:sz w:val="18"/>
                <w:szCs w:val="18"/>
              </w:rPr>
              <w:t>s</w:t>
            </w:r>
            <w:r w:rsidRPr="00FA5CFC">
              <w:rPr>
                <w:rFonts w:eastAsia="Arial"/>
                <w:sz w:val="18"/>
                <w:szCs w:val="18"/>
              </w:rPr>
              <w:t>a</w:t>
            </w:r>
            <w:r w:rsidRPr="00FA5CFC">
              <w:rPr>
                <w:rFonts w:eastAsia="Arial"/>
                <w:spacing w:val="3"/>
                <w:sz w:val="18"/>
                <w:szCs w:val="18"/>
              </w:rPr>
              <w:t>m</w:t>
            </w:r>
            <w:r w:rsidRPr="00FA5CFC">
              <w:rPr>
                <w:rFonts w:eastAsia="Arial"/>
                <w:sz w:val="18"/>
                <w:szCs w:val="18"/>
              </w:rPr>
              <w:t>anos</w:t>
            </w:r>
            <w:r w:rsidRPr="00FA5CFC">
              <w:rPr>
                <w:rFonts w:eastAsia="Arial"/>
                <w:spacing w:val="2"/>
                <w:sz w:val="18"/>
                <w:szCs w:val="18"/>
              </w:rPr>
              <w:t xml:space="preserve"> </w:t>
            </w:r>
            <w:r w:rsidRPr="00FA5CFC">
              <w:rPr>
                <w:rFonts w:eastAsia="Arial"/>
                <w:sz w:val="18"/>
                <w:szCs w:val="18"/>
              </w:rPr>
              <w:t>doble</w:t>
            </w:r>
            <w:r w:rsidRPr="00FA5CFC">
              <w:rPr>
                <w:rFonts w:eastAsia="Arial"/>
                <w:spacing w:val="1"/>
                <w:sz w:val="18"/>
                <w:szCs w:val="18"/>
              </w:rPr>
              <w:t xml:space="preserve"> c</w:t>
            </w:r>
            <w:r w:rsidRPr="00FA5CFC">
              <w:rPr>
                <w:rFonts w:eastAsia="Arial"/>
                <w:sz w:val="18"/>
                <w:szCs w:val="18"/>
              </w:rPr>
              <w:t>en</w:t>
            </w:r>
            <w:r w:rsidRPr="00FA5CFC">
              <w:rPr>
                <w:rFonts w:eastAsia="Arial"/>
                <w:spacing w:val="1"/>
                <w:sz w:val="18"/>
                <w:szCs w:val="18"/>
              </w:rPr>
              <w:t>t</w:t>
            </w:r>
            <w:r w:rsidRPr="00FA5CFC">
              <w:rPr>
                <w:rFonts w:eastAsia="Arial"/>
                <w:sz w:val="18"/>
                <w:szCs w:val="18"/>
              </w:rPr>
              <w:t>ral.</w:t>
            </w:r>
          </w:p>
          <w:p w14:paraId="2E6CD98B" w14:textId="77777777" w:rsidR="008F0FD5" w:rsidRPr="00FA5CFC" w:rsidRDefault="008F0FD5" w:rsidP="004B0A60">
            <w:pPr>
              <w:pStyle w:val="UZPRRAFO"/>
              <w:tabs>
                <w:tab w:val="left" w:pos="568"/>
              </w:tabs>
              <w:spacing w:line="240" w:lineRule="auto"/>
              <w:ind w:left="426" w:hanging="142"/>
              <w:rPr>
                <w:rFonts w:eastAsia="Arial"/>
                <w:sz w:val="18"/>
                <w:szCs w:val="18"/>
              </w:rPr>
            </w:pPr>
            <w:r w:rsidRPr="00FA5CFC">
              <w:rPr>
                <w:rFonts w:eastAsia="Arial"/>
                <w:spacing w:val="1"/>
                <w:sz w:val="18"/>
                <w:szCs w:val="18"/>
              </w:rPr>
              <w:t>E</w:t>
            </w:r>
            <w:r w:rsidRPr="00FA5CFC">
              <w:rPr>
                <w:rFonts w:eastAsia="Arial"/>
                <w:sz w:val="18"/>
                <w:szCs w:val="18"/>
              </w:rPr>
              <w:t>l</w:t>
            </w:r>
            <w:r w:rsidRPr="00FA5CFC">
              <w:rPr>
                <w:rFonts w:eastAsia="Arial"/>
                <w:spacing w:val="2"/>
                <w:sz w:val="18"/>
                <w:szCs w:val="18"/>
              </w:rPr>
              <w:t xml:space="preserve"> </w:t>
            </w:r>
            <w:r w:rsidRPr="00FA5CFC">
              <w:rPr>
                <w:rFonts w:eastAsia="Arial"/>
                <w:sz w:val="18"/>
                <w:szCs w:val="18"/>
              </w:rPr>
              <w:t>pa</w:t>
            </w:r>
            <w:r w:rsidRPr="00FA5CFC">
              <w:rPr>
                <w:rFonts w:eastAsia="Arial"/>
                <w:spacing w:val="1"/>
                <w:sz w:val="18"/>
                <w:szCs w:val="18"/>
              </w:rPr>
              <w:t>s</w:t>
            </w:r>
            <w:r w:rsidRPr="00FA5CFC">
              <w:rPr>
                <w:rFonts w:eastAsia="Arial"/>
                <w:sz w:val="18"/>
                <w:szCs w:val="18"/>
              </w:rPr>
              <w:t>a</w:t>
            </w:r>
            <w:r w:rsidRPr="00FA5CFC">
              <w:rPr>
                <w:rFonts w:eastAsia="Arial"/>
                <w:spacing w:val="3"/>
                <w:sz w:val="18"/>
                <w:szCs w:val="18"/>
              </w:rPr>
              <w:t>m</w:t>
            </w:r>
            <w:r w:rsidRPr="00FA5CFC">
              <w:rPr>
                <w:rFonts w:eastAsia="Arial"/>
                <w:sz w:val="18"/>
                <w:szCs w:val="18"/>
              </w:rPr>
              <w:t>anos</w:t>
            </w:r>
            <w:r w:rsidRPr="00FA5CFC">
              <w:rPr>
                <w:rFonts w:eastAsia="Arial"/>
                <w:spacing w:val="2"/>
                <w:sz w:val="18"/>
                <w:szCs w:val="18"/>
              </w:rPr>
              <w:t xml:space="preserve"> </w:t>
            </w:r>
            <w:r w:rsidRPr="00FA5CFC">
              <w:rPr>
                <w:rFonts w:eastAsia="Arial"/>
                <w:spacing w:val="1"/>
                <w:sz w:val="18"/>
                <w:szCs w:val="18"/>
              </w:rPr>
              <w:t>s</w:t>
            </w:r>
            <w:r w:rsidRPr="00FA5CFC">
              <w:rPr>
                <w:rFonts w:eastAsia="Arial"/>
                <w:sz w:val="18"/>
                <w:szCs w:val="18"/>
              </w:rPr>
              <w:t>e</w:t>
            </w:r>
            <w:r w:rsidRPr="00FA5CFC">
              <w:rPr>
                <w:rFonts w:eastAsia="Arial"/>
                <w:spacing w:val="1"/>
                <w:sz w:val="18"/>
                <w:szCs w:val="18"/>
              </w:rPr>
              <w:t xml:space="preserve"> </w:t>
            </w:r>
            <w:r w:rsidRPr="00FA5CFC">
              <w:rPr>
                <w:rFonts w:eastAsia="Arial"/>
                <w:sz w:val="18"/>
                <w:szCs w:val="18"/>
              </w:rPr>
              <w:t>en</w:t>
            </w:r>
            <w:r w:rsidRPr="00FA5CFC">
              <w:rPr>
                <w:rFonts w:eastAsia="Arial"/>
                <w:spacing w:val="1"/>
                <w:sz w:val="18"/>
                <w:szCs w:val="18"/>
              </w:rPr>
              <w:t>c</w:t>
            </w:r>
            <w:r w:rsidRPr="00FA5CFC">
              <w:rPr>
                <w:rFonts w:eastAsia="Arial"/>
                <w:sz w:val="18"/>
                <w:szCs w:val="18"/>
              </w:rPr>
              <w:t>uen</w:t>
            </w:r>
            <w:r w:rsidRPr="00FA5CFC">
              <w:rPr>
                <w:rFonts w:eastAsia="Arial"/>
                <w:spacing w:val="1"/>
                <w:sz w:val="18"/>
                <w:szCs w:val="18"/>
              </w:rPr>
              <w:t>t</w:t>
            </w:r>
            <w:r w:rsidRPr="00FA5CFC">
              <w:rPr>
                <w:rFonts w:eastAsia="Arial"/>
                <w:sz w:val="18"/>
                <w:szCs w:val="18"/>
              </w:rPr>
              <w:t>ra</w:t>
            </w:r>
            <w:r w:rsidRPr="00FA5CFC">
              <w:rPr>
                <w:rFonts w:eastAsia="Arial"/>
                <w:spacing w:val="1"/>
                <w:sz w:val="18"/>
                <w:szCs w:val="18"/>
              </w:rPr>
              <w:t xml:space="preserve"> s</w:t>
            </w:r>
            <w:r w:rsidRPr="00FA5CFC">
              <w:rPr>
                <w:rFonts w:eastAsia="Arial"/>
                <w:sz w:val="18"/>
                <w:szCs w:val="18"/>
              </w:rPr>
              <w:t>eparado</w:t>
            </w:r>
            <w:r w:rsidRPr="00FA5CFC">
              <w:rPr>
                <w:rFonts w:eastAsia="Arial"/>
                <w:spacing w:val="1"/>
                <w:sz w:val="18"/>
                <w:szCs w:val="18"/>
              </w:rPr>
              <w:t xml:space="preserve"> </w:t>
            </w:r>
            <w:r w:rsidRPr="00FA5CFC">
              <w:rPr>
                <w:rFonts w:eastAsia="Arial"/>
                <w:sz w:val="18"/>
                <w:szCs w:val="18"/>
              </w:rPr>
              <w:t>del</w:t>
            </w:r>
            <w:r w:rsidRPr="00FA5CFC">
              <w:rPr>
                <w:rFonts w:eastAsia="Arial"/>
                <w:spacing w:val="1"/>
                <w:sz w:val="18"/>
                <w:szCs w:val="18"/>
              </w:rPr>
              <w:t xml:space="preserve"> </w:t>
            </w:r>
            <w:r w:rsidRPr="00FA5CFC">
              <w:rPr>
                <w:rFonts w:eastAsia="Arial"/>
                <w:sz w:val="18"/>
                <w:szCs w:val="18"/>
              </w:rPr>
              <w:t>para</w:t>
            </w:r>
            <w:r w:rsidRPr="00FA5CFC">
              <w:rPr>
                <w:rFonts w:eastAsia="Arial"/>
                <w:spacing w:val="3"/>
                <w:sz w:val="18"/>
                <w:szCs w:val="18"/>
              </w:rPr>
              <w:t>m</w:t>
            </w:r>
            <w:r w:rsidRPr="00FA5CFC">
              <w:rPr>
                <w:rFonts w:eastAsia="Arial"/>
                <w:sz w:val="18"/>
                <w:szCs w:val="18"/>
              </w:rPr>
              <w:t>en</w:t>
            </w:r>
            <w:r w:rsidRPr="00FA5CFC">
              <w:rPr>
                <w:rFonts w:eastAsia="Arial"/>
                <w:spacing w:val="1"/>
                <w:sz w:val="18"/>
                <w:szCs w:val="18"/>
              </w:rPr>
              <w:t>t</w:t>
            </w:r>
            <w:r w:rsidRPr="00FA5CFC">
              <w:rPr>
                <w:rFonts w:eastAsia="Arial"/>
                <w:sz w:val="18"/>
                <w:szCs w:val="18"/>
              </w:rPr>
              <w:t>o</w:t>
            </w:r>
            <w:r w:rsidRPr="00FA5CFC">
              <w:rPr>
                <w:rFonts w:eastAsia="Arial"/>
                <w:spacing w:val="1"/>
                <w:sz w:val="18"/>
                <w:szCs w:val="18"/>
              </w:rPr>
              <w:t xml:space="preserve"> </w:t>
            </w:r>
            <w:r w:rsidRPr="00FA5CFC">
              <w:rPr>
                <w:rFonts w:eastAsia="Arial"/>
                <w:sz w:val="18"/>
                <w:szCs w:val="18"/>
              </w:rPr>
              <w:t>una</w:t>
            </w:r>
            <w:r w:rsidRPr="00FA5CFC">
              <w:rPr>
                <w:rFonts w:eastAsia="Arial"/>
                <w:spacing w:val="1"/>
                <w:sz w:val="18"/>
                <w:szCs w:val="18"/>
              </w:rPr>
              <w:t xml:space="preserve"> </w:t>
            </w:r>
            <w:r w:rsidRPr="00FA5CFC">
              <w:rPr>
                <w:rFonts w:eastAsia="Arial"/>
                <w:sz w:val="18"/>
                <w:szCs w:val="18"/>
              </w:rPr>
              <w:t>di</w:t>
            </w:r>
            <w:r w:rsidRPr="00FA5CFC">
              <w:rPr>
                <w:rFonts w:eastAsia="Arial"/>
                <w:spacing w:val="1"/>
                <w:sz w:val="18"/>
                <w:szCs w:val="18"/>
              </w:rPr>
              <w:t>st</w:t>
            </w:r>
            <w:r w:rsidRPr="00FA5CFC">
              <w:rPr>
                <w:rFonts w:eastAsia="Arial"/>
                <w:sz w:val="18"/>
                <w:szCs w:val="18"/>
              </w:rPr>
              <w:t>an</w:t>
            </w:r>
            <w:r w:rsidRPr="00FA5CFC">
              <w:rPr>
                <w:rFonts w:eastAsia="Arial"/>
                <w:spacing w:val="1"/>
                <w:sz w:val="18"/>
                <w:szCs w:val="18"/>
              </w:rPr>
              <w:t>c</w:t>
            </w:r>
            <w:r w:rsidRPr="00FA5CFC">
              <w:rPr>
                <w:rFonts w:eastAsia="Arial"/>
                <w:sz w:val="18"/>
                <w:szCs w:val="18"/>
              </w:rPr>
              <w:t>ia</w:t>
            </w:r>
            <w:r w:rsidRPr="00FA5CFC">
              <w:rPr>
                <w:rFonts w:eastAsia="Arial"/>
                <w:spacing w:val="1"/>
                <w:sz w:val="18"/>
                <w:szCs w:val="18"/>
              </w:rPr>
              <w:t xml:space="preserve"> </w:t>
            </w:r>
            <w:r w:rsidRPr="00FA5CFC">
              <w:rPr>
                <w:rFonts w:eastAsia="Arial"/>
                <w:sz w:val="18"/>
                <w:szCs w:val="18"/>
              </w:rPr>
              <w:t>≥</w:t>
            </w:r>
            <w:r w:rsidRPr="00FA5CFC">
              <w:rPr>
                <w:rFonts w:eastAsia="Arial"/>
                <w:spacing w:val="2"/>
                <w:sz w:val="18"/>
                <w:szCs w:val="18"/>
              </w:rPr>
              <w:t xml:space="preserve"> </w:t>
            </w:r>
            <w:r w:rsidRPr="00FA5CFC">
              <w:rPr>
                <w:rFonts w:eastAsia="Arial"/>
                <w:sz w:val="18"/>
                <w:szCs w:val="18"/>
              </w:rPr>
              <w:t>4</w:t>
            </w:r>
            <w:r w:rsidRPr="00FA5CFC">
              <w:rPr>
                <w:rFonts w:eastAsia="Arial"/>
                <w:spacing w:val="1"/>
                <w:sz w:val="18"/>
                <w:szCs w:val="18"/>
              </w:rPr>
              <w:t>,</w:t>
            </w:r>
            <w:r w:rsidRPr="00FA5CFC">
              <w:rPr>
                <w:rFonts w:eastAsia="Arial"/>
                <w:sz w:val="18"/>
                <w:szCs w:val="18"/>
              </w:rPr>
              <w:t>5</w:t>
            </w:r>
            <w:r w:rsidRPr="00FA5CFC">
              <w:rPr>
                <w:rFonts w:eastAsia="Arial"/>
                <w:spacing w:val="1"/>
                <w:sz w:val="18"/>
                <w:szCs w:val="18"/>
              </w:rPr>
              <w:t xml:space="preserve"> c</w:t>
            </w:r>
            <w:r w:rsidRPr="00FA5CFC">
              <w:rPr>
                <w:rFonts w:eastAsia="Arial"/>
                <w:spacing w:val="3"/>
                <w:sz w:val="18"/>
                <w:szCs w:val="18"/>
              </w:rPr>
              <w:t>m</w:t>
            </w:r>
            <w:r w:rsidRPr="00FA5CFC">
              <w:rPr>
                <w:rFonts w:eastAsia="Arial"/>
                <w:sz w:val="18"/>
                <w:szCs w:val="18"/>
              </w:rPr>
              <w:t>.</w:t>
            </w:r>
          </w:p>
          <w:p w14:paraId="20E28150" w14:textId="77777777" w:rsidR="008F0FD5" w:rsidRPr="00FA5CFC" w:rsidRDefault="008F0FD5" w:rsidP="004B0A60">
            <w:pPr>
              <w:pStyle w:val="UZPRRAFO"/>
              <w:tabs>
                <w:tab w:val="left" w:pos="568"/>
              </w:tabs>
              <w:spacing w:line="240" w:lineRule="auto"/>
              <w:ind w:left="426" w:hanging="142"/>
              <w:rPr>
                <w:rFonts w:eastAsia="Arial"/>
                <w:sz w:val="18"/>
                <w:szCs w:val="18"/>
              </w:rPr>
            </w:pPr>
            <w:r w:rsidRPr="00FA5CFC">
              <w:rPr>
                <w:rFonts w:eastAsia="Arial"/>
                <w:sz w:val="18"/>
                <w:szCs w:val="18"/>
              </w:rPr>
              <w:t xml:space="preserve">- </w:t>
            </w:r>
            <w:r w:rsidRPr="00FA5CFC">
              <w:rPr>
                <w:rFonts w:eastAsia="Arial"/>
                <w:spacing w:val="1"/>
                <w:sz w:val="18"/>
                <w:szCs w:val="18"/>
              </w:rPr>
              <w:t>I</w:t>
            </w:r>
            <w:r w:rsidRPr="00FA5CFC">
              <w:rPr>
                <w:rFonts w:eastAsia="Arial"/>
                <w:sz w:val="18"/>
                <w:szCs w:val="18"/>
              </w:rPr>
              <w:t>n</w:t>
            </w:r>
            <w:r w:rsidRPr="00FA5CFC">
              <w:rPr>
                <w:rFonts w:eastAsia="Arial"/>
                <w:spacing w:val="1"/>
                <w:sz w:val="18"/>
                <w:szCs w:val="18"/>
              </w:rPr>
              <w:t>t</w:t>
            </w:r>
            <w:r w:rsidRPr="00FA5CFC">
              <w:rPr>
                <w:rFonts w:eastAsia="Arial"/>
                <w:sz w:val="18"/>
                <w:szCs w:val="18"/>
              </w:rPr>
              <w:t>en</w:t>
            </w:r>
            <w:r w:rsidRPr="00FA5CFC">
              <w:rPr>
                <w:rFonts w:eastAsia="Arial"/>
                <w:spacing w:val="1"/>
                <w:sz w:val="18"/>
                <w:szCs w:val="18"/>
              </w:rPr>
              <w:t>s</w:t>
            </w:r>
            <w:r w:rsidRPr="00FA5CFC">
              <w:rPr>
                <w:rFonts w:eastAsia="Arial"/>
                <w:sz w:val="18"/>
                <w:szCs w:val="18"/>
              </w:rPr>
              <w:t>idad</w:t>
            </w:r>
            <w:r w:rsidRPr="00FA5CFC">
              <w:rPr>
                <w:rFonts w:eastAsia="Arial"/>
                <w:spacing w:val="1"/>
                <w:sz w:val="18"/>
                <w:szCs w:val="18"/>
              </w:rPr>
              <w:t xml:space="preserve"> </w:t>
            </w:r>
            <w:r w:rsidRPr="00FA5CFC">
              <w:rPr>
                <w:rFonts w:eastAsia="Arial"/>
                <w:sz w:val="18"/>
                <w:szCs w:val="18"/>
              </w:rPr>
              <w:t>de</w:t>
            </w:r>
            <w:r w:rsidRPr="00FA5CFC">
              <w:rPr>
                <w:rFonts w:eastAsia="Arial"/>
                <w:spacing w:val="1"/>
                <w:sz w:val="18"/>
                <w:szCs w:val="18"/>
              </w:rPr>
              <w:t xml:space="preserve"> </w:t>
            </w:r>
            <w:r w:rsidRPr="00FA5CFC">
              <w:rPr>
                <w:rFonts w:eastAsia="Arial"/>
                <w:sz w:val="18"/>
                <w:szCs w:val="18"/>
              </w:rPr>
              <w:t>ilu</w:t>
            </w:r>
            <w:r w:rsidRPr="00FA5CFC">
              <w:rPr>
                <w:rFonts w:eastAsia="Arial"/>
                <w:spacing w:val="3"/>
                <w:sz w:val="18"/>
                <w:szCs w:val="18"/>
              </w:rPr>
              <w:t>m</w:t>
            </w:r>
            <w:r w:rsidRPr="00FA5CFC">
              <w:rPr>
                <w:rFonts w:eastAsia="Arial"/>
                <w:sz w:val="18"/>
                <w:szCs w:val="18"/>
              </w:rPr>
              <w:t>ina</w:t>
            </w:r>
            <w:r w:rsidRPr="00FA5CFC">
              <w:rPr>
                <w:rFonts w:eastAsia="Arial"/>
                <w:spacing w:val="1"/>
                <w:sz w:val="18"/>
                <w:szCs w:val="18"/>
              </w:rPr>
              <w:t>c</w:t>
            </w:r>
            <w:r w:rsidRPr="00FA5CFC">
              <w:rPr>
                <w:rFonts w:eastAsia="Arial"/>
                <w:sz w:val="18"/>
                <w:szCs w:val="18"/>
              </w:rPr>
              <w:t>ión</w:t>
            </w:r>
            <w:r w:rsidRPr="00FA5CFC">
              <w:rPr>
                <w:rFonts w:eastAsia="Arial"/>
                <w:spacing w:val="1"/>
                <w:sz w:val="18"/>
                <w:szCs w:val="18"/>
              </w:rPr>
              <w:t xml:space="preserve"> </w:t>
            </w:r>
            <w:r w:rsidRPr="00FA5CFC">
              <w:rPr>
                <w:rFonts w:eastAsia="Arial"/>
                <w:sz w:val="18"/>
                <w:szCs w:val="18"/>
              </w:rPr>
              <w:t>en</w:t>
            </w:r>
            <w:r w:rsidRPr="00FA5CFC">
              <w:rPr>
                <w:rFonts w:eastAsia="Arial"/>
                <w:spacing w:val="1"/>
                <w:sz w:val="18"/>
                <w:szCs w:val="18"/>
              </w:rPr>
              <w:t xml:space="preserve"> t</w:t>
            </w:r>
            <w:r w:rsidRPr="00FA5CFC">
              <w:rPr>
                <w:rFonts w:eastAsia="Arial"/>
                <w:sz w:val="18"/>
                <w:szCs w:val="18"/>
              </w:rPr>
              <w:t>odo</w:t>
            </w:r>
            <w:r w:rsidRPr="00FA5CFC">
              <w:rPr>
                <w:rFonts w:eastAsia="Arial"/>
                <w:spacing w:val="1"/>
                <w:sz w:val="18"/>
                <w:szCs w:val="18"/>
              </w:rPr>
              <w:t xml:space="preserve"> s</w:t>
            </w:r>
            <w:r w:rsidRPr="00FA5CFC">
              <w:rPr>
                <w:rFonts w:eastAsia="Arial"/>
                <w:sz w:val="18"/>
                <w:szCs w:val="18"/>
              </w:rPr>
              <w:t>u</w:t>
            </w:r>
            <w:r w:rsidRPr="00FA5CFC">
              <w:rPr>
                <w:rFonts w:eastAsia="Arial"/>
                <w:spacing w:val="1"/>
                <w:sz w:val="18"/>
                <w:szCs w:val="18"/>
              </w:rPr>
              <w:t xml:space="preserve"> </w:t>
            </w:r>
            <w:r w:rsidRPr="00FA5CFC">
              <w:rPr>
                <w:rFonts w:eastAsia="Arial"/>
                <w:sz w:val="18"/>
                <w:szCs w:val="18"/>
              </w:rPr>
              <w:t>re</w:t>
            </w:r>
            <w:r w:rsidRPr="00FA5CFC">
              <w:rPr>
                <w:rFonts w:eastAsia="Arial"/>
                <w:spacing w:val="1"/>
                <w:sz w:val="18"/>
                <w:szCs w:val="18"/>
              </w:rPr>
              <w:t>c</w:t>
            </w:r>
            <w:r w:rsidRPr="00FA5CFC">
              <w:rPr>
                <w:rFonts w:eastAsia="Arial"/>
                <w:sz w:val="18"/>
                <w:szCs w:val="18"/>
              </w:rPr>
              <w:t>orrido:</w:t>
            </w:r>
            <w:r w:rsidRPr="00FA5CFC">
              <w:rPr>
                <w:rFonts w:eastAsia="Arial"/>
                <w:spacing w:val="2"/>
                <w:sz w:val="18"/>
                <w:szCs w:val="18"/>
              </w:rPr>
              <w:t xml:space="preserve"> </w:t>
            </w:r>
            <w:r w:rsidRPr="00FA5CFC">
              <w:rPr>
                <w:rFonts w:eastAsia="Arial"/>
                <w:sz w:val="18"/>
                <w:szCs w:val="18"/>
              </w:rPr>
              <w:t>25</w:t>
            </w:r>
            <w:r w:rsidRPr="00FA5CFC">
              <w:rPr>
                <w:rFonts w:eastAsia="Arial"/>
                <w:spacing w:val="1"/>
                <w:sz w:val="18"/>
                <w:szCs w:val="18"/>
              </w:rPr>
              <w:t>0</w:t>
            </w:r>
            <w:r w:rsidRPr="00FA5CFC">
              <w:rPr>
                <w:rFonts w:eastAsia="Arial"/>
                <w:sz w:val="18"/>
                <w:szCs w:val="18"/>
              </w:rPr>
              <w:t>-300</w:t>
            </w:r>
            <w:r w:rsidRPr="00FA5CFC">
              <w:rPr>
                <w:rFonts w:eastAsia="Arial"/>
                <w:spacing w:val="1"/>
                <w:sz w:val="18"/>
                <w:szCs w:val="18"/>
              </w:rPr>
              <w:t xml:space="preserve"> </w:t>
            </w:r>
            <w:r w:rsidRPr="00FA5CFC">
              <w:rPr>
                <w:rFonts w:eastAsia="Arial"/>
                <w:sz w:val="18"/>
                <w:szCs w:val="18"/>
              </w:rPr>
              <w:t>lux</w:t>
            </w:r>
            <w:r w:rsidRPr="00FA5CFC">
              <w:rPr>
                <w:rFonts w:eastAsia="Arial"/>
                <w:spacing w:val="-2"/>
                <w:sz w:val="18"/>
                <w:szCs w:val="18"/>
              </w:rPr>
              <w:t xml:space="preserve"> </w:t>
            </w:r>
            <w:r w:rsidRPr="00FA5CFC">
              <w:rPr>
                <w:rFonts w:eastAsia="Arial"/>
                <w:sz w:val="18"/>
                <w:szCs w:val="18"/>
              </w:rPr>
              <w:t>(</w:t>
            </w:r>
            <w:r w:rsidRPr="00FA5CFC">
              <w:rPr>
                <w:rFonts w:eastAsia="Arial"/>
                <w:spacing w:val="3"/>
                <w:sz w:val="18"/>
                <w:szCs w:val="18"/>
              </w:rPr>
              <w:t>m</w:t>
            </w:r>
            <w:r w:rsidRPr="00FA5CFC">
              <w:rPr>
                <w:rFonts w:eastAsia="Arial"/>
                <w:sz w:val="18"/>
                <w:szCs w:val="18"/>
              </w:rPr>
              <w:t>edida</w:t>
            </w:r>
            <w:r w:rsidRPr="00FA5CFC">
              <w:rPr>
                <w:rFonts w:eastAsia="Arial"/>
                <w:spacing w:val="1"/>
                <w:sz w:val="18"/>
                <w:szCs w:val="18"/>
              </w:rPr>
              <w:t xml:space="preserve"> </w:t>
            </w:r>
            <w:r w:rsidRPr="00FA5CFC">
              <w:rPr>
                <w:rFonts w:eastAsia="Arial"/>
                <w:sz w:val="18"/>
                <w:szCs w:val="18"/>
              </w:rPr>
              <w:t>a</w:t>
            </w:r>
            <w:r w:rsidRPr="00FA5CFC">
              <w:rPr>
                <w:rFonts w:eastAsia="Arial"/>
                <w:spacing w:val="1"/>
                <w:sz w:val="18"/>
                <w:szCs w:val="18"/>
              </w:rPr>
              <w:t xml:space="preserve"> </w:t>
            </w:r>
            <w:r w:rsidRPr="00FA5CFC">
              <w:rPr>
                <w:rFonts w:eastAsia="Arial"/>
                <w:sz w:val="18"/>
                <w:szCs w:val="18"/>
              </w:rPr>
              <w:t>85</w:t>
            </w:r>
            <w:r w:rsidRPr="00FA5CFC">
              <w:rPr>
                <w:rFonts w:eastAsia="Arial"/>
                <w:spacing w:val="1"/>
                <w:sz w:val="18"/>
                <w:szCs w:val="18"/>
              </w:rPr>
              <w:t xml:space="preserve"> c</w:t>
            </w:r>
            <w:r w:rsidRPr="00FA5CFC">
              <w:rPr>
                <w:rFonts w:eastAsia="Arial"/>
                <w:sz w:val="18"/>
                <w:szCs w:val="18"/>
              </w:rPr>
              <w:t>m</w:t>
            </w:r>
            <w:r w:rsidRPr="00FA5CFC">
              <w:rPr>
                <w:rFonts w:eastAsia="Arial"/>
                <w:spacing w:val="4"/>
                <w:sz w:val="18"/>
                <w:szCs w:val="18"/>
              </w:rPr>
              <w:t xml:space="preserve"> </w:t>
            </w:r>
            <w:r w:rsidRPr="00FA5CFC">
              <w:rPr>
                <w:rFonts w:eastAsia="Arial"/>
                <w:sz w:val="18"/>
                <w:szCs w:val="18"/>
              </w:rPr>
              <w:t>del</w:t>
            </w:r>
            <w:r w:rsidRPr="00FA5CFC">
              <w:rPr>
                <w:rFonts w:eastAsia="Arial"/>
                <w:spacing w:val="1"/>
                <w:sz w:val="18"/>
                <w:szCs w:val="18"/>
              </w:rPr>
              <w:t xml:space="preserve"> s</w:t>
            </w:r>
            <w:r w:rsidRPr="00FA5CFC">
              <w:rPr>
                <w:rFonts w:eastAsia="Arial"/>
                <w:sz w:val="18"/>
                <w:szCs w:val="18"/>
              </w:rPr>
              <w:t>uelo)</w:t>
            </w:r>
            <w:r w:rsidRPr="00FA5CFC">
              <w:rPr>
                <w:rFonts w:eastAsia="Arial"/>
                <w:spacing w:val="1"/>
                <w:sz w:val="18"/>
                <w:szCs w:val="18"/>
              </w:rPr>
              <w:t xml:space="preserve"> </w:t>
            </w:r>
            <w:r w:rsidRPr="00FA5CFC">
              <w:rPr>
                <w:rFonts w:eastAsia="Arial"/>
                <w:sz w:val="18"/>
                <w:szCs w:val="18"/>
              </w:rPr>
              <w:t xml:space="preserve">y </w:t>
            </w:r>
            <w:proofErr w:type="spellStart"/>
            <w:r w:rsidRPr="00FA5CFC">
              <w:rPr>
                <w:rFonts w:eastAsia="Arial"/>
                <w:sz w:val="18"/>
                <w:szCs w:val="18"/>
              </w:rPr>
              <w:t>Tª</w:t>
            </w:r>
            <w:proofErr w:type="spellEnd"/>
            <w:r w:rsidRPr="00FA5CFC">
              <w:rPr>
                <w:rFonts w:eastAsia="Arial"/>
                <w:spacing w:val="2"/>
                <w:sz w:val="18"/>
                <w:szCs w:val="18"/>
              </w:rPr>
              <w:t xml:space="preserve"> </w:t>
            </w:r>
            <w:r w:rsidRPr="00FA5CFC">
              <w:rPr>
                <w:rFonts w:eastAsia="Arial"/>
                <w:sz w:val="18"/>
                <w:szCs w:val="18"/>
              </w:rPr>
              <w:t>de</w:t>
            </w:r>
            <w:r w:rsidRPr="00FA5CFC">
              <w:rPr>
                <w:rFonts w:eastAsia="Arial"/>
                <w:spacing w:val="1"/>
                <w:sz w:val="18"/>
                <w:szCs w:val="18"/>
              </w:rPr>
              <w:t xml:space="preserve"> c</w:t>
            </w:r>
            <w:r w:rsidRPr="00FA5CFC">
              <w:rPr>
                <w:rFonts w:eastAsia="Arial"/>
                <w:sz w:val="18"/>
                <w:szCs w:val="18"/>
              </w:rPr>
              <w:t>olor:</w:t>
            </w:r>
            <w:r w:rsidRPr="00FA5CFC">
              <w:rPr>
                <w:rFonts w:eastAsia="Arial"/>
                <w:spacing w:val="2"/>
                <w:sz w:val="18"/>
                <w:szCs w:val="18"/>
              </w:rPr>
              <w:t xml:space="preserve"> </w:t>
            </w:r>
            <w:r w:rsidRPr="00FA5CFC">
              <w:rPr>
                <w:rFonts w:eastAsia="Arial"/>
                <w:sz w:val="18"/>
                <w:szCs w:val="18"/>
              </w:rPr>
              <w:t>2000º-4000º K</w:t>
            </w:r>
          </w:p>
          <w:p w14:paraId="2C87AF68" w14:textId="77777777" w:rsidR="008F0FD5" w:rsidRPr="00FA5CFC" w:rsidRDefault="008F0FD5" w:rsidP="004B0A60">
            <w:pPr>
              <w:pStyle w:val="UZPRRAFO"/>
              <w:tabs>
                <w:tab w:val="left" w:pos="568"/>
              </w:tabs>
              <w:spacing w:line="240" w:lineRule="auto"/>
              <w:ind w:left="426" w:hanging="142"/>
              <w:rPr>
                <w:rFonts w:eastAsia="Arial"/>
                <w:sz w:val="18"/>
                <w:szCs w:val="18"/>
              </w:rPr>
            </w:pPr>
            <w:r w:rsidRPr="00FA5CFC">
              <w:rPr>
                <w:rFonts w:eastAsia="Arial"/>
                <w:sz w:val="18"/>
                <w:szCs w:val="18"/>
              </w:rPr>
              <w:t>- La</w:t>
            </w:r>
            <w:r w:rsidRPr="00FA5CFC">
              <w:rPr>
                <w:rFonts w:eastAsia="Arial"/>
                <w:spacing w:val="22"/>
                <w:sz w:val="18"/>
                <w:szCs w:val="18"/>
              </w:rPr>
              <w:t xml:space="preserve"> </w:t>
            </w:r>
            <w:r w:rsidRPr="00FA5CFC">
              <w:rPr>
                <w:rFonts w:eastAsia="Arial"/>
                <w:sz w:val="18"/>
                <w:szCs w:val="18"/>
              </w:rPr>
              <w:t>pre</w:t>
            </w:r>
            <w:r w:rsidRPr="00FA5CFC">
              <w:rPr>
                <w:rFonts w:eastAsia="Arial"/>
                <w:spacing w:val="1"/>
                <w:sz w:val="18"/>
                <w:szCs w:val="18"/>
              </w:rPr>
              <w:t>s</w:t>
            </w:r>
            <w:r w:rsidRPr="00FA5CFC">
              <w:rPr>
                <w:rFonts w:eastAsia="Arial"/>
                <w:sz w:val="18"/>
                <w:szCs w:val="18"/>
              </w:rPr>
              <w:t>en</w:t>
            </w:r>
            <w:r w:rsidRPr="00FA5CFC">
              <w:rPr>
                <w:rFonts w:eastAsia="Arial"/>
                <w:spacing w:val="1"/>
                <w:sz w:val="18"/>
                <w:szCs w:val="18"/>
              </w:rPr>
              <w:t>c</w:t>
            </w:r>
            <w:r w:rsidRPr="00FA5CFC">
              <w:rPr>
                <w:rFonts w:eastAsia="Arial"/>
                <w:sz w:val="18"/>
                <w:szCs w:val="18"/>
              </w:rPr>
              <w:t>ia</w:t>
            </w:r>
            <w:r w:rsidRPr="00FA5CFC">
              <w:rPr>
                <w:rFonts w:eastAsia="Arial"/>
                <w:spacing w:val="22"/>
                <w:sz w:val="18"/>
                <w:szCs w:val="18"/>
              </w:rPr>
              <w:t xml:space="preserve"> </w:t>
            </w:r>
            <w:r w:rsidRPr="00FA5CFC">
              <w:rPr>
                <w:rFonts w:eastAsia="Arial"/>
                <w:sz w:val="18"/>
                <w:szCs w:val="18"/>
              </w:rPr>
              <w:t>de</w:t>
            </w:r>
            <w:r w:rsidRPr="00FA5CFC">
              <w:rPr>
                <w:rFonts w:eastAsia="Arial"/>
                <w:spacing w:val="22"/>
                <w:sz w:val="18"/>
                <w:szCs w:val="18"/>
              </w:rPr>
              <w:t xml:space="preserve"> </w:t>
            </w:r>
            <w:r w:rsidRPr="00FA5CFC">
              <w:rPr>
                <w:rFonts w:eastAsia="Arial"/>
                <w:sz w:val="18"/>
                <w:szCs w:val="18"/>
              </w:rPr>
              <w:t>la</w:t>
            </w:r>
            <w:r w:rsidRPr="00FA5CFC">
              <w:rPr>
                <w:rFonts w:eastAsia="Arial"/>
                <w:spacing w:val="22"/>
                <w:sz w:val="18"/>
                <w:szCs w:val="18"/>
              </w:rPr>
              <w:t xml:space="preserve"> </w:t>
            </w:r>
            <w:r w:rsidRPr="00FA5CFC">
              <w:rPr>
                <w:rFonts w:eastAsia="Arial"/>
                <w:sz w:val="18"/>
                <w:szCs w:val="18"/>
              </w:rPr>
              <w:t>ra</w:t>
            </w:r>
            <w:r w:rsidRPr="00FA5CFC">
              <w:rPr>
                <w:rFonts w:eastAsia="Arial"/>
                <w:spacing w:val="3"/>
                <w:sz w:val="18"/>
                <w:szCs w:val="18"/>
              </w:rPr>
              <w:t>m</w:t>
            </w:r>
            <w:r w:rsidRPr="00FA5CFC">
              <w:rPr>
                <w:rFonts w:eastAsia="Arial"/>
                <w:sz w:val="18"/>
                <w:szCs w:val="18"/>
              </w:rPr>
              <w:t>pa</w:t>
            </w:r>
            <w:r w:rsidRPr="00FA5CFC">
              <w:rPr>
                <w:rFonts w:eastAsia="Arial"/>
                <w:spacing w:val="22"/>
                <w:sz w:val="18"/>
                <w:szCs w:val="18"/>
              </w:rPr>
              <w:t xml:space="preserve"> </w:t>
            </w:r>
            <w:r w:rsidRPr="00FA5CFC">
              <w:rPr>
                <w:rFonts w:eastAsia="Arial"/>
                <w:spacing w:val="1"/>
                <w:sz w:val="18"/>
                <w:szCs w:val="18"/>
              </w:rPr>
              <w:t>s</w:t>
            </w:r>
            <w:r w:rsidRPr="00FA5CFC">
              <w:rPr>
                <w:rFonts w:eastAsia="Arial"/>
                <w:sz w:val="18"/>
                <w:szCs w:val="18"/>
              </w:rPr>
              <w:t>e</w:t>
            </w:r>
            <w:r w:rsidRPr="00FA5CFC">
              <w:rPr>
                <w:rFonts w:eastAsia="Arial"/>
                <w:spacing w:val="22"/>
                <w:sz w:val="18"/>
                <w:szCs w:val="18"/>
              </w:rPr>
              <w:t xml:space="preserve"> </w:t>
            </w:r>
            <w:r w:rsidRPr="00FA5CFC">
              <w:rPr>
                <w:rFonts w:eastAsia="Arial"/>
                <w:sz w:val="18"/>
                <w:szCs w:val="18"/>
              </w:rPr>
              <w:t>indi</w:t>
            </w:r>
            <w:r w:rsidRPr="00FA5CFC">
              <w:rPr>
                <w:rFonts w:eastAsia="Arial"/>
                <w:spacing w:val="1"/>
                <w:sz w:val="18"/>
                <w:szCs w:val="18"/>
              </w:rPr>
              <w:t>c</w:t>
            </w:r>
            <w:r w:rsidRPr="00FA5CFC">
              <w:rPr>
                <w:rFonts w:eastAsia="Arial"/>
                <w:sz w:val="18"/>
                <w:szCs w:val="18"/>
              </w:rPr>
              <w:t>a</w:t>
            </w:r>
            <w:r w:rsidRPr="00FA5CFC">
              <w:rPr>
                <w:rFonts w:eastAsia="Arial"/>
                <w:spacing w:val="22"/>
                <w:sz w:val="18"/>
                <w:szCs w:val="18"/>
              </w:rPr>
              <w:t xml:space="preserve"> </w:t>
            </w:r>
            <w:r w:rsidRPr="00FA5CFC">
              <w:rPr>
                <w:rFonts w:eastAsia="Arial"/>
                <w:spacing w:val="3"/>
                <w:sz w:val="18"/>
                <w:szCs w:val="18"/>
              </w:rPr>
              <w:t>m</w:t>
            </w:r>
            <w:r w:rsidRPr="00FA5CFC">
              <w:rPr>
                <w:rFonts w:eastAsia="Arial"/>
                <w:sz w:val="18"/>
                <w:szCs w:val="18"/>
              </w:rPr>
              <w:t>edian</w:t>
            </w:r>
            <w:r w:rsidRPr="00FA5CFC">
              <w:rPr>
                <w:rFonts w:eastAsia="Arial"/>
                <w:spacing w:val="1"/>
                <w:sz w:val="18"/>
                <w:szCs w:val="18"/>
              </w:rPr>
              <w:t>t</w:t>
            </w:r>
            <w:r w:rsidRPr="00FA5CFC">
              <w:rPr>
                <w:rFonts w:eastAsia="Arial"/>
                <w:sz w:val="18"/>
                <w:szCs w:val="18"/>
              </w:rPr>
              <w:t>e</w:t>
            </w:r>
            <w:r w:rsidRPr="00FA5CFC">
              <w:rPr>
                <w:rFonts w:eastAsia="Arial"/>
                <w:spacing w:val="22"/>
                <w:sz w:val="18"/>
                <w:szCs w:val="18"/>
              </w:rPr>
              <w:t xml:space="preserve"> </w:t>
            </w:r>
            <w:r w:rsidRPr="00FA5CFC">
              <w:rPr>
                <w:rFonts w:eastAsia="Arial"/>
                <w:sz w:val="18"/>
                <w:szCs w:val="18"/>
              </w:rPr>
              <w:t>la</w:t>
            </w:r>
            <w:r w:rsidRPr="00FA5CFC">
              <w:rPr>
                <w:rFonts w:eastAsia="Arial"/>
                <w:spacing w:val="22"/>
                <w:sz w:val="18"/>
                <w:szCs w:val="18"/>
              </w:rPr>
              <w:t xml:space="preserve"> </w:t>
            </w:r>
            <w:r w:rsidRPr="00FA5CFC">
              <w:rPr>
                <w:rFonts w:eastAsia="Arial"/>
                <w:sz w:val="18"/>
                <w:szCs w:val="18"/>
              </w:rPr>
              <w:t>in</w:t>
            </w:r>
            <w:r w:rsidRPr="00FA5CFC">
              <w:rPr>
                <w:rFonts w:eastAsia="Arial"/>
                <w:spacing w:val="1"/>
                <w:sz w:val="18"/>
                <w:szCs w:val="18"/>
              </w:rPr>
              <w:t>st</w:t>
            </w:r>
            <w:r w:rsidRPr="00FA5CFC">
              <w:rPr>
                <w:rFonts w:eastAsia="Arial"/>
                <w:sz w:val="18"/>
                <w:szCs w:val="18"/>
              </w:rPr>
              <w:t>ala</w:t>
            </w:r>
            <w:r w:rsidRPr="00FA5CFC">
              <w:rPr>
                <w:rFonts w:eastAsia="Arial"/>
                <w:spacing w:val="1"/>
                <w:sz w:val="18"/>
                <w:szCs w:val="18"/>
              </w:rPr>
              <w:t>c</w:t>
            </w:r>
            <w:r w:rsidRPr="00FA5CFC">
              <w:rPr>
                <w:rFonts w:eastAsia="Arial"/>
                <w:sz w:val="18"/>
                <w:szCs w:val="18"/>
              </w:rPr>
              <w:t>ión</w:t>
            </w:r>
            <w:r w:rsidRPr="00FA5CFC">
              <w:rPr>
                <w:rFonts w:eastAsia="Arial"/>
                <w:spacing w:val="22"/>
                <w:sz w:val="18"/>
                <w:szCs w:val="18"/>
              </w:rPr>
              <w:t xml:space="preserve"> </w:t>
            </w:r>
            <w:r w:rsidRPr="00FA5CFC">
              <w:rPr>
                <w:rFonts w:eastAsia="Arial"/>
                <w:sz w:val="18"/>
                <w:szCs w:val="18"/>
              </w:rPr>
              <w:t>en</w:t>
            </w:r>
            <w:r w:rsidRPr="00FA5CFC">
              <w:rPr>
                <w:rFonts w:eastAsia="Arial"/>
                <w:spacing w:val="22"/>
                <w:sz w:val="18"/>
                <w:szCs w:val="18"/>
              </w:rPr>
              <w:t xml:space="preserve"> </w:t>
            </w:r>
            <w:r w:rsidRPr="00FA5CFC">
              <w:rPr>
                <w:rFonts w:eastAsia="Arial"/>
                <w:sz w:val="18"/>
                <w:szCs w:val="18"/>
              </w:rPr>
              <w:t>el</w:t>
            </w:r>
            <w:r w:rsidRPr="00FA5CFC">
              <w:rPr>
                <w:rFonts w:eastAsia="Arial"/>
                <w:spacing w:val="23"/>
                <w:sz w:val="18"/>
                <w:szCs w:val="18"/>
              </w:rPr>
              <w:t xml:space="preserve"> </w:t>
            </w:r>
            <w:r w:rsidRPr="00FA5CFC">
              <w:rPr>
                <w:rFonts w:eastAsia="Arial"/>
                <w:sz w:val="18"/>
                <w:szCs w:val="18"/>
              </w:rPr>
              <w:t>pavi</w:t>
            </w:r>
            <w:r w:rsidRPr="00FA5CFC">
              <w:rPr>
                <w:rFonts w:eastAsia="Arial"/>
                <w:spacing w:val="3"/>
                <w:sz w:val="18"/>
                <w:szCs w:val="18"/>
              </w:rPr>
              <w:t>m</w:t>
            </w:r>
            <w:r w:rsidRPr="00FA5CFC">
              <w:rPr>
                <w:rFonts w:eastAsia="Arial"/>
                <w:sz w:val="18"/>
                <w:szCs w:val="18"/>
              </w:rPr>
              <w:t>en</w:t>
            </w:r>
            <w:r w:rsidRPr="00FA5CFC">
              <w:rPr>
                <w:rFonts w:eastAsia="Arial"/>
                <w:spacing w:val="1"/>
                <w:sz w:val="18"/>
                <w:szCs w:val="18"/>
              </w:rPr>
              <w:t>t</w:t>
            </w:r>
            <w:r w:rsidRPr="00FA5CFC">
              <w:rPr>
                <w:rFonts w:eastAsia="Arial"/>
                <w:sz w:val="18"/>
                <w:szCs w:val="18"/>
              </w:rPr>
              <w:t>o,</w:t>
            </w:r>
            <w:r w:rsidRPr="00FA5CFC">
              <w:rPr>
                <w:rFonts w:eastAsia="Arial"/>
                <w:spacing w:val="24"/>
                <w:sz w:val="18"/>
                <w:szCs w:val="18"/>
              </w:rPr>
              <w:t xml:space="preserve"> </w:t>
            </w:r>
            <w:r w:rsidRPr="00FA5CFC">
              <w:rPr>
                <w:rFonts w:eastAsia="Arial"/>
                <w:sz w:val="18"/>
                <w:szCs w:val="18"/>
              </w:rPr>
              <w:t>de</w:t>
            </w:r>
            <w:r w:rsidRPr="00FA5CFC">
              <w:rPr>
                <w:rFonts w:eastAsia="Arial"/>
                <w:spacing w:val="22"/>
                <w:sz w:val="18"/>
                <w:szCs w:val="18"/>
              </w:rPr>
              <w:t xml:space="preserve"> </w:t>
            </w:r>
            <w:r w:rsidRPr="00FA5CFC">
              <w:rPr>
                <w:rFonts w:eastAsia="Arial"/>
                <w:sz w:val="18"/>
                <w:szCs w:val="18"/>
              </w:rPr>
              <w:t>la</w:t>
            </w:r>
            <w:r w:rsidRPr="00FA5CFC">
              <w:rPr>
                <w:rFonts w:eastAsia="Arial"/>
                <w:spacing w:val="22"/>
                <w:sz w:val="18"/>
                <w:szCs w:val="18"/>
              </w:rPr>
              <w:t xml:space="preserve"> </w:t>
            </w:r>
            <w:r w:rsidRPr="00FA5CFC">
              <w:rPr>
                <w:rFonts w:eastAsia="Arial"/>
                <w:sz w:val="18"/>
                <w:szCs w:val="18"/>
              </w:rPr>
              <w:t>zona</w:t>
            </w:r>
            <w:r w:rsidRPr="00FA5CFC">
              <w:rPr>
                <w:rFonts w:eastAsia="Arial"/>
                <w:spacing w:val="20"/>
                <w:sz w:val="18"/>
                <w:szCs w:val="18"/>
              </w:rPr>
              <w:t xml:space="preserve"> </w:t>
            </w:r>
            <w:r w:rsidRPr="00FA5CFC">
              <w:rPr>
                <w:rFonts w:eastAsia="Arial"/>
                <w:sz w:val="18"/>
                <w:szCs w:val="18"/>
              </w:rPr>
              <w:t>de</w:t>
            </w:r>
            <w:r w:rsidRPr="00FA5CFC">
              <w:rPr>
                <w:rFonts w:eastAsia="Arial"/>
                <w:spacing w:val="20"/>
                <w:sz w:val="18"/>
                <w:szCs w:val="18"/>
              </w:rPr>
              <w:t xml:space="preserve"> </w:t>
            </w:r>
            <w:r w:rsidRPr="00FA5CFC">
              <w:rPr>
                <w:rFonts w:eastAsia="Arial"/>
                <w:sz w:val="18"/>
                <w:szCs w:val="18"/>
              </w:rPr>
              <w:t>e</w:t>
            </w:r>
            <w:r w:rsidRPr="00FA5CFC">
              <w:rPr>
                <w:rFonts w:eastAsia="Arial"/>
                <w:spacing w:val="3"/>
                <w:sz w:val="18"/>
                <w:szCs w:val="18"/>
              </w:rPr>
              <w:t>m</w:t>
            </w:r>
            <w:r w:rsidRPr="00FA5CFC">
              <w:rPr>
                <w:rFonts w:eastAsia="Arial"/>
                <w:sz w:val="18"/>
                <w:szCs w:val="18"/>
              </w:rPr>
              <w:t>barque</w:t>
            </w:r>
            <w:r w:rsidRPr="00FA5CFC">
              <w:rPr>
                <w:rFonts w:eastAsia="Arial"/>
                <w:spacing w:val="20"/>
                <w:sz w:val="18"/>
                <w:szCs w:val="18"/>
              </w:rPr>
              <w:t xml:space="preserve"> </w:t>
            </w:r>
            <w:r w:rsidRPr="00FA5CFC">
              <w:rPr>
                <w:rFonts w:eastAsia="Arial"/>
                <w:sz w:val="18"/>
                <w:szCs w:val="18"/>
              </w:rPr>
              <w:t>y</w:t>
            </w:r>
            <w:r w:rsidRPr="00FA5CFC">
              <w:rPr>
                <w:rFonts w:eastAsia="Arial"/>
                <w:spacing w:val="19"/>
                <w:sz w:val="18"/>
                <w:szCs w:val="18"/>
              </w:rPr>
              <w:t xml:space="preserve"> </w:t>
            </w:r>
            <w:r w:rsidRPr="00FA5CFC">
              <w:rPr>
                <w:rFonts w:eastAsia="Arial"/>
                <w:sz w:val="18"/>
                <w:szCs w:val="18"/>
              </w:rPr>
              <w:t>de</w:t>
            </w:r>
            <w:r w:rsidRPr="00FA5CFC">
              <w:rPr>
                <w:rFonts w:eastAsia="Arial"/>
                <w:spacing w:val="1"/>
                <w:sz w:val="18"/>
                <w:szCs w:val="18"/>
              </w:rPr>
              <w:t>s</w:t>
            </w:r>
            <w:r w:rsidRPr="00FA5CFC">
              <w:rPr>
                <w:rFonts w:eastAsia="Arial"/>
                <w:sz w:val="18"/>
                <w:szCs w:val="18"/>
              </w:rPr>
              <w:t>e</w:t>
            </w:r>
            <w:r w:rsidRPr="00FA5CFC">
              <w:rPr>
                <w:rFonts w:eastAsia="Arial"/>
                <w:spacing w:val="3"/>
                <w:sz w:val="18"/>
                <w:szCs w:val="18"/>
              </w:rPr>
              <w:t>m</w:t>
            </w:r>
            <w:r w:rsidRPr="00FA5CFC">
              <w:rPr>
                <w:rFonts w:eastAsia="Arial"/>
                <w:sz w:val="18"/>
                <w:szCs w:val="18"/>
              </w:rPr>
              <w:t>barque,</w:t>
            </w:r>
            <w:r w:rsidRPr="00FA5CFC">
              <w:rPr>
                <w:rFonts w:eastAsia="Arial"/>
                <w:spacing w:val="22"/>
                <w:sz w:val="18"/>
                <w:szCs w:val="18"/>
              </w:rPr>
              <w:t xml:space="preserve"> </w:t>
            </w:r>
            <w:r w:rsidRPr="00FA5CFC">
              <w:rPr>
                <w:rFonts w:eastAsia="Arial"/>
                <w:sz w:val="18"/>
                <w:szCs w:val="18"/>
              </w:rPr>
              <w:t>de</w:t>
            </w:r>
            <w:r w:rsidRPr="00FA5CFC">
              <w:rPr>
                <w:rFonts w:eastAsia="Arial"/>
                <w:spacing w:val="20"/>
                <w:sz w:val="18"/>
                <w:szCs w:val="18"/>
              </w:rPr>
              <w:t xml:space="preserve"> </w:t>
            </w:r>
            <w:r w:rsidRPr="00FA5CFC">
              <w:rPr>
                <w:rFonts w:eastAsia="Arial"/>
                <w:sz w:val="18"/>
                <w:szCs w:val="18"/>
              </w:rPr>
              <w:t xml:space="preserve">una </w:t>
            </w:r>
            <w:r w:rsidRPr="00FA5CFC">
              <w:rPr>
                <w:rFonts w:eastAsia="Arial"/>
                <w:spacing w:val="1"/>
                <w:sz w:val="18"/>
                <w:szCs w:val="18"/>
              </w:rPr>
              <w:t>f</w:t>
            </w:r>
            <w:r w:rsidRPr="00FA5CFC">
              <w:rPr>
                <w:rFonts w:eastAsia="Arial"/>
                <w:sz w:val="18"/>
                <w:szCs w:val="18"/>
              </w:rPr>
              <w:t>ranja</w:t>
            </w:r>
            <w:r w:rsidRPr="00FA5CFC">
              <w:rPr>
                <w:rFonts w:eastAsia="Arial"/>
                <w:spacing w:val="3"/>
                <w:sz w:val="18"/>
                <w:szCs w:val="18"/>
              </w:rPr>
              <w:t xml:space="preserve"> </w:t>
            </w:r>
            <w:r w:rsidRPr="00FA5CFC">
              <w:rPr>
                <w:rFonts w:eastAsia="Arial"/>
                <w:spacing w:val="1"/>
                <w:sz w:val="18"/>
                <w:szCs w:val="18"/>
              </w:rPr>
              <w:t>t</w:t>
            </w:r>
            <w:r w:rsidRPr="00FA5CFC">
              <w:rPr>
                <w:rFonts w:eastAsia="Arial"/>
                <w:sz w:val="18"/>
                <w:szCs w:val="18"/>
              </w:rPr>
              <w:t>a</w:t>
            </w:r>
            <w:r w:rsidRPr="00FA5CFC">
              <w:rPr>
                <w:rFonts w:eastAsia="Arial"/>
                <w:spacing w:val="1"/>
                <w:sz w:val="18"/>
                <w:szCs w:val="18"/>
              </w:rPr>
              <w:t>ct</w:t>
            </w:r>
            <w:r w:rsidRPr="00FA5CFC">
              <w:rPr>
                <w:rFonts w:eastAsia="Arial"/>
                <w:sz w:val="18"/>
                <w:szCs w:val="18"/>
              </w:rPr>
              <w:t>o-vi</w:t>
            </w:r>
            <w:r w:rsidRPr="00FA5CFC">
              <w:rPr>
                <w:rFonts w:eastAsia="Arial"/>
                <w:spacing w:val="1"/>
                <w:sz w:val="18"/>
                <w:szCs w:val="18"/>
              </w:rPr>
              <w:t>s</w:t>
            </w:r>
            <w:r w:rsidRPr="00FA5CFC">
              <w:rPr>
                <w:rFonts w:eastAsia="Arial"/>
                <w:sz w:val="18"/>
                <w:szCs w:val="18"/>
              </w:rPr>
              <w:t>ual</w:t>
            </w:r>
            <w:r w:rsidRPr="00FA5CFC">
              <w:rPr>
                <w:rFonts w:eastAsia="Arial"/>
                <w:spacing w:val="4"/>
                <w:sz w:val="18"/>
                <w:szCs w:val="18"/>
              </w:rPr>
              <w:t xml:space="preserve"> </w:t>
            </w:r>
            <w:r w:rsidRPr="00FA5CFC">
              <w:rPr>
                <w:rFonts w:eastAsia="Arial"/>
                <w:sz w:val="18"/>
                <w:szCs w:val="18"/>
              </w:rPr>
              <w:t>de a</w:t>
            </w:r>
            <w:r w:rsidRPr="00FA5CFC">
              <w:rPr>
                <w:rFonts w:eastAsia="Arial"/>
                <w:spacing w:val="1"/>
                <w:sz w:val="18"/>
                <w:szCs w:val="18"/>
              </w:rPr>
              <w:t>c</w:t>
            </w:r>
            <w:r w:rsidRPr="00FA5CFC">
              <w:rPr>
                <w:rFonts w:eastAsia="Arial"/>
                <w:sz w:val="18"/>
                <w:szCs w:val="18"/>
              </w:rPr>
              <w:t>analadura ho</w:t>
            </w:r>
            <w:r w:rsidRPr="00FA5CFC">
              <w:rPr>
                <w:rFonts w:eastAsia="Arial"/>
                <w:spacing w:val="3"/>
                <w:sz w:val="18"/>
                <w:szCs w:val="18"/>
              </w:rPr>
              <w:t>m</w:t>
            </w:r>
            <w:r w:rsidRPr="00FA5CFC">
              <w:rPr>
                <w:rFonts w:eastAsia="Arial"/>
                <w:sz w:val="18"/>
                <w:szCs w:val="18"/>
              </w:rPr>
              <w:t xml:space="preserve">ologada de 120 </w:t>
            </w:r>
            <w:r w:rsidRPr="00FA5CFC">
              <w:rPr>
                <w:rFonts w:eastAsia="Arial"/>
                <w:spacing w:val="1"/>
                <w:sz w:val="18"/>
                <w:szCs w:val="18"/>
              </w:rPr>
              <w:t>c</w:t>
            </w:r>
            <w:r w:rsidRPr="00FA5CFC">
              <w:rPr>
                <w:rFonts w:eastAsia="Arial"/>
                <w:spacing w:val="3"/>
                <w:sz w:val="18"/>
                <w:szCs w:val="18"/>
              </w:rPr>
              <w:t>m</w:t>
            </w:r>
            <w:r w:rsidRPr="00FA5CFC">
              <w:rPr>
                <w:rFonts w:eastAsia="Arial"/>
                <w:sz w:val="18"/>
                <w:szCs w:val="18"/>
              </w:rPr>
              <w:t>.</w:t>
            </w:r>
            <w:r w:rsidRPr="00FA5CFC">
              <w:rPr>
                <w:rFonts w:eastAsia="Arial"/>
                <w:spacing w:val="2"/>
                <w:sz w:val="18"/>
                <w:szCs w:val="18"/>
              </w:rPr>
              <w:t xml:space="preserve"> </w:t>
            </w:r>
            <w:r w:rsidRPr="00FA5CFC">
              <w:rPr>
                <w:rFonts w:eastAsia="Arial"/>
                <w:sz w:val="18"/>
                <w:szCs w:val="18"/>
              </w:rPr>
              <w:t>Di</w:t>
            </w:r>
            <w:r w:rsidRPr="00FA5CFC">
              <w:rPr>
                <w:rFonts w:eastAsia="Arial"/>
                <w:spacing w:val="1"/>
                <w:sz w:val="18"/>
                <w:szCs w:val="18"/>
              </w:rPr>
              <w:t>c</w:t>
            </w:r>
            <w:r w:rsidRPr="00FA5CFC">
              <w:rPr>
                <w:rFonts w:eastAsia="Arial"/>
                <w:sz w:val="18"/>
                <w:szCs w:val="18"/>
              </w:rPr>
              <w:t xml:space="preserve">ha </w:t>
            </w:r>
            <w:r w:rsidRPr="00FA5CFC">
              <w:rPr>
                <w:rFonts w:eastAsia="Arial"/>
                <w:spacing w:val="1"/>
                <w:sz w:val="18"/>
                <w:szCs w:val="18"/>
              </w:rPr>
              <w:t>f</w:t>
            </w:r>
            <w:r w:rsidRPr="00FA5CFC">
              <w:rPr>
                <w:rFonts w:eastAsia="Arial"/>
                <w:sz w:val="18"/>
                <w:szCs w:val="18"/>
              </w:rPr>
              <w:t>ranja e</w:t>
            </w:r>
            <w:r w:rsidRPr="00FA5CFC">
              <w:rPr>
                <w:rFonts w:eastAsia="Arial"/>
                <w:spacing w:val="1"/>
                <w:sz w:val="18"/>
                <w:szCs w:val="18"/>
              </w:rPr>
              <w:t>st</w:t>
            </w:r>
            <w:r w:rsidRPr="00FA5CFC">
              <w:rPr>
                <w:rFonts w:eastAsia="Arial"/>
                <w:sz w:val="18"/>
                <w:szCs w:val="18"/>
              </w:rPr>
              <w:t>á di</w:t>
            </w:r>
            <w:r w:rsidRPr="00FA5CFC">
              <w:rPr>
                <w:rFonts w:eastAsia="Arial"/>
                <w:spacing w:val="1"/>
                <w:sz w:val="18"/>
                <w:szCs w:val="18"/>
              </w:rPr>
              <w:t>s</w:t>
            </w:r>
            <w:r w:rsidRPr="00FA5CFC">
              <w:rPr>
                <w:rFonts w:eastAsia="Arial"/>
                <w:sz w:val="18"/>
                <w:szCs w:val="18"/>
              </w:rPr>
              <w:t>pue</w:t>
            </w:r>
            <w:r w:rsidRPr="00FA5CFC">
              <w:rPr>
                <w:rFonts w:eastAsia="Arial"/>
                <w:spacing w:val="1"/>
                <w:sz w:val="18"/>
                <w:szCs w:val="18"/>
              </w:rPr>
              <w:t>st</w:t>
            </w:r>
            <w:r w:rsidRPr="00FA5CFC">
              <w:rPr>
                <w:rFonts w:eastAsia="Arial"/>
                <w:sz w:val="18"/>
                <w:szCs w:val="18"/>
              </w:rPr>
              <w:t>a en perpendi</w:t>
            </w:r>
            <w:r w:rsidRPr="00FA5CFC">
              <w:rPr>
                <w:rFonts w:eastAsia="Arial"/>
                <w:spacing w:val="1"/>
                <w:sz w:val="18"/>
                <w:szCs w:val="18"/>
              </w:rPr>
              <w:t>c</w:t>
            </w:r>
            <w:r w:rsidRPr="00FA5CFC">
              <w:rPr>
                <w:rFonts w:eastAsia="Arial"/>
                <w:sz w:val="18"/>
                <w:szCs w:val="18"/>
              </w:rPr>
              <w:t>ular al</w:t>
            </w:r>
            <w:r w:rsidRPr="00FA5CFC">
              <w:rPr>
                <w:rFonts w:eastAsia="Arial"/>
                <w:spacing w:val="1"/>
                <w:sz w:val="18"/>
                <w:szCs w:val="18"/>
              </w:rPr>
              <w:t xml:space="preserve"> s</w:t>
            </w:r>
            <w:r w:rsidRPr="00FA5CFC">
              <w:rPr>
                <w:rFonts w:eastAsia="Arial"/>
                <w:sz w:val="18"/>
                <w:szCs w:val="18"/>
              </w:rPr>
              <w:t>en</w:t>
            </w:r>
            <w:r w:rsidRPr="00FA5CFC">
              <w:rPr>
                <w:rFonts w:eastAsia="Arial"/>
                <w:spacing w:val="1"/>
                <w:sz w:val="18"/>
                <w:szCs w:val="18"/>
              </w:rPr>
              <w:t>t</w:t>
            </w:r>
            <w:r w:rsidRPr="00FA5CFC">
              <w:rPr>
                <w:rFonts w:eastAsia="Arial"/>
                <w:sz w:val="18"/>
                <w:szCs w:val="18"/>
              </w:rPr>
              <w:t>ido de a</w:t>
            </w:r>
            <w:r w:rsidRPr="00FA5CFC">
              <w:rPr>
                <w:rFonts w:eastAsia="Arial"/>
                <w:spacing w:val="1"/>
                <w:sz w:val="18"/>
                <w:szCs w:val="18"/>
              </w:rPr>
              <w:t>cc</w:t>
            </w:r>
            <w:r w:rsidRPr="00FA5CFC">
              <w:rPr>
                <w:rFonts w:eastAsia="Arial"/>
                <w:sz w:val="18"/>
                <w:szCs w:val="18"/>
              </w:rPr>
              <w:t>e</w:t>
            </w:r>
            <w:r w:rsidRPr="00FA5CFC">
              <w:rPr>
                <w:rFonts w:eastAsia="Arial"/>
                <w:spacing w:val="1"/>
                <w:sz w:val="18"/>
                <w:szCs w:val="18"/>
              </w:rPr>
              <w:t>s</w:t>
            </w:r>
            <w:r w:rsidRPr="00FA5CFC">
              <w:rPr>
                <w:rFonts w:eastAsia="Arial"/>
                <w:sz w:val="18"/>
                <w:szCs w:val="18"/>
              </w:rPr>
              <w:t>o y abar</w:t>
            </w:r>
            <w:r w:rsidRPr="00FA5CFC">
              <w:rPr>
                <w:rFonts w:eastAsia="Arial"/>
                <w:spacing w:val="1"/>
                <w:sz w:val="18"/>
                <w:szCs w:val="18"/>
              </w:rPr>
              <w:t>c</w:t>
            </w:r>
            <w:r w:rsidRPr="00FA5CFC">
              <w:rPr>
                <w:rFonts w:eastAsia="Arial"/>
                <w:sz w:val="18"/>
                <w:szCs w:val="18"/>
              </w:rPr>
              <w:t>a</w:t>
            </w:r>
            <w:r w:rsidRPr="00FA5CFC">
              <w:rPr>
                <w:rFonts w:eastAsia="Arial"/>
                <w:spacing w:val="1"/>
                <w:sz w:val="18"/>
                <w:szCs w:val="18"/>
              </w:rPr>
              <w:t xml:space="preserve"> t</w:t>
            </w:r>
            <w:r w:rsidRPr="00FA5CFC">
              <w:rPr>
                <w:rFonts w:eastAsia="Arial"/>
                <w:sz w:val="18"/>
                <w:szCs w:val="18"/>
              </w:rPr>
              <w:t>odo</w:t>
            </w:r>
            <w:r w:rsidRPr="00FA5CFC">
              <w:rPr>
                <w:rFonts w:eastAsia="Arial"/>
                <w:spacing w:val="1"/>
                <w:sz w:val="18"/>
                <w:szCs w:val="18"/>
              </w:rPr>
              <w:t xml:space="preserve"> </w:t>
            </w:r>
            <w:r w:rsidRPr="00FA5CFC">
              <w:rPr>
                <w:rFonts w:eastAsia="Arial"/>
                <w:sz w:val="18"/>
                <w:szCs w:val="18"/>
              </w:rPr>
              <w:t>el</w:t>
            </w:r>
            <w:r w:rsidRPr="00FA5CFC">
              <w:rPr>
                <w:rFonts w:eastAsia="Arial"/>
                <w:spacing w:val="1"/>
                <w:sz w:val="18"/>
                <w:szCs w:val="18"/>
              </w:rPr>
              <w:t xml:space="preserve"> </w:t>
            </w:r>
            <w:r w:rsidRPr="00FA5CFC">
              <w:rPr>
                <w:rFonts w:eastAsia="Arial"/>
                <w:sz w:val="18"/>
                <w:szCs w:val="18"/>
              </w:rPr>
              <w:t>an</w:t>
            </w:r>
            <w:r w:rsidRPr="00FA5CFC">
              <w:rPr>
                <w:rFonts w:eastAsia="Arial"/>
                <w:spacing w:val="1"/>
                <w:sz w:val="18"/>
                <w:szCs w:val="18"/>
              </w:rPr>
              <w:t>c</w:t>
            </w:r>
            <w:r w:rsidRPr="00FA5CFC">
              <w:rPr>
                <w:rFonts w:eastAsia="Arial"/>
                <w:sz w:val="18"/>
                <w:szCs w:val="18"/>
              </w:rPr>
              <w:t>ho</w:t>
            </w:r>
            <w:r w:rsidRPr="00FA5CFC">
              <w:rPr>
                <w:rFonts w:eastAsia="Arial"/>
                <w:spacing w:val="1"/>
                <w:sz w:val="18"/>
                <w:szCs w:val="18"/>
              </w:rPr>
              <w:t xml:space="preserve"> </w:t>
            </w:r>
            <w:r w:rsidRPr="00FA5CFC">
              <w:rPr>
                <w:rFonts w:eastAsia="Arial"/>
                <w:sz w:val="18"/>
                <w:szCs w:val="18"/>
              </w:rPr>
              <w:t>de</w:t>
            </w:r>
            <w:r w:rsidRPr="00FA5CFC">
              <w:rPr>
                <w:rFonts w:eastAsia="Arial"/>
                <w:spacing w:val="1"/>
                <w:sz w:val="18"/>
                <w:szCs w:val="18"/>
              </w:rPr>
              <w:t xml:space="preserve"> </w:t>
            </w:r>
            <w:r w:rsidRPr="00FA5CFC">
              <w:rPr>
                <w:rFonts w:eastAsia="Arial"/>
                <w:sz w:val="18"/>
                <w:szCs w:val="18"/>
              </w:rPr>
              <w:t>la</w:t>
            </w:r>
            <w:r w:rsidRPr="00FA5CFC">
              <w:rPr>
                <w:rFonts w:eastAsia="Arial"/>
                <w:spacing w:val="1"/>
                <w:sz w:val="18"/>
                <w:szCs w:val="18"/>
              </w:rPr>
              <w:t xml:space="preserve"> </w:t>
            </w:r>
            <w:r w:rsidRPr="00FA5CFC">
              <w:rPr>
                <w:rFonts w:eastAsia="Arial"/>
                <w:sz w:val="18"/>
                <w:szCs w:val="18"/>
              </w:rPr>
              <w:t>ra</w:t>
            </w:r>
            <w:r w:rsidRPr="00FA5CFC">
              <w:rPr>
                <w:rFonts w:eastAsia="Arial"/>
                <w:spacing w:val="3"/>
                <w:sz w:val="18"/>
                <w:szCs w:val="18"/>
              </w:rPr>
              <w:t>m</w:t>
            </w:r>
            <w:r w:rsidRPr="00FA5CFC">
              <w:rPr>
                <w:rFonts w:eastAsia="Arial"/>
                <w:sz w:val="18"/>
                <w:szCs w:val="18"/>
              </w:rPr>
              <w:t>pa.</w:t>
            </w:r>
            <w:r w:rsidRPr="00FA5CFC">
              <w:rPr>
                <w:rFonts w:eastAsia="Arial"/>
                <w:spacing w:val="2"/>
                <w:sz w:val="18"/>
                <w:szCs w:val="18"/>
              </w:rPr>
              <w:t xml:space="preserve"> </w:t>
            </w:r>
            <w:r w:rsidRPr="00FA5CFC">
              <w:rPr>
                <w:rFonts w:eastAsia="Arial"/>
                <w:spacing w:val="1"/>
                <w:sz w:val="18"/>
                <w:szCs w:val="18"/>
              </w:rPr>
              <w:t>P</w:t>
            </w:r>
            <w:r w:rsidRPr="00FA5CFC">
              <w:rPr>
                <w:rFonts w:eastAsia="Arial"/>
                <w:sz w:val="18"/>
                <w:szCs w:val="18"/>
              </w:rPr>
              <w:t>o</w:t>
            </w:r>
            <w:r w:rsidRPr="00FA5CFC">
              <w:rPr>
                <w:rFonts w:eastAsia="Arial"/>
                <w:spacing w:val="2"/>
                <w:sz w:val="18"/>
                <w:szCs w:val="18"/>
              </w:rPr>
              <w:t>s</w:t>
            </w:r>
            <w:r w:rsidRPr="00FA5CFC">
              <w:rPr>
                <w:rFonts w:eastAsia="Arial"/>
                <w:sz w:val="18"/>
                <w:szCs w:val="18"/>
              </w:rPr>
              <w:t>ee</w:t>
            </w:r>
            <w:r w:rsidRPr="00FA5CFC">
              <w:rPr>
                <w:rFonts w:eastAsia="Arial"/>
                <w:spacing w:val="1"/>
                <w:sz w:val="18"/>
                <w:szCs w:val="18"/>
              </w:rPr>
              <w:t xml:space="preserve"> </w:t>
            </w:r>
            <w:r w:rsidRPr="00FA5CFC">
              <w:rPr>
                <w:rFonts w:eastAsia="Arial"/>
                <w:sz w:val="18"/>
                <w:szCs w:val="18"/>
              </w:rPr>
              <w:t>al</w:t>
            </w:r>
            <w:r w:rsidRPr="00FA5CFC">
              <w:rPr>
                <w:rFonts w:eastAsia="Arial"/>
                <w:spacing w:val="1"/>
                <w:sz w:val="18"/>
                <w:szCs w:val="18"/>
              </w:rPr>
              <w:t>t</w:t>
            </w:r>
            <w:r w:rsidRPr="00FA5CFC">
              <w:rPr>
                <w:rFonts w:eastAsia="Arial"/>
                <w:sz w:val="18"/>
                <w:szCs w:val="18"/>
              </w:rPr>
              <w:t>o</w:t>
            </w:r>
            <w:r w:rsidRPr="00FA5CFC">
              <w:rPr>
                <w:rFonts w:eastAsia="Arial"/>
                <w:spacing w:val="1"/>
                <w:sz w:val="18"/>
                <w:szCs w:val="18"/>
              </w:rPr>
              <w:t xml:space="preserve"> c</w:t>
            </w:r>
            <w:r w:rsidRPr="00FA5CFC">
              <w:rPr>
                <w:rFonts w:eastAsia="Arial"/>
                <w:sz w:val="18"/>
                <w:szCs w:val="18"/>
              </w:rPr>
              <w:t>on</w:t>
            </w:r>
            <w:r w:rsidRPr="00FA5CFC">
              <w:rPr>
                <w:rFonts w:eastAsia="Arial"/>
                <w:spacing w:val="1"/>
                <w:sz w:val="18"/>
                <w:szCs w:val="18"/>
              </w:rPr>
              <w:t>t</w:t>
            </w:r>
            <w:r w:rsidRPr="00FA5CFC">
              <w:rPr>
                <w:rFonts w:eastAsia="Arial"/>
                <w:sz w:val="18"/>
                <w:szCs w:val="18"/>
              </w:rPr>
              <w:t>ra</w:t>
            </w:r>
            <w:r w:rsidRPr="00FA5CFC">
              <w:rPr>
                <w:rFonts w:eastAsia="Arial"/>
                <w:spacing w:val="1"/>
                <w:sz w:val="18"/>
                <w:szCs w:val="18"/>
              </w:rPr>
              <w:t>st</w:t>
            </w:r>
            <w:r w:rsidRPr="00FA5CFC">
              <w:rPr>
                <w:rFonts w:eastAsia="Arial"/>
                <w:sz w:val="18"/>
                <w:szCs w:val="18"/>
              </w:rPr>
              <w:t>e</w:t>
            </w:r>
            <w:r w:rsidRPr="00FA5CFC">
              <w:rPr>
                <w:rFonts w:eastAsia="Arial"/>
                <w:spacing w:val="1"/>
                <w:sz w:val="18"/>
                <w:szCs w:val="18"/>
              </w:rPr>
              <w:t xml:space="preserve"> </w:t>
            </w:r>
            <w:r w:rsidRPr="00FA5CFC">
              <w:rPr>
                <w:rFonts w:eastAsia="Arial"/>
                <w:sz w:val="18"/>
                <w:szCs w:val="18"/>
              </w:rPr>
              <w:t>de</w:t>
            </w:r>
            <w:r w:rsidRPr="00FA5CFC">
              <w:rPr>
                <w:rFonts w:eastAsia="Arial"/>
                <w:spacing w:val="1"/>
                <w:sz w:val="18"/>
                <w:szCs w:val="18"/>
              </w:rPr>
              <w:t xml:space="preserve"> c</w:t>
            </w:r>
            <w:r w:rsidRPr="00FA5CFC">
              <w:rPr>
                <w:rFonts w:eastAsia="Arial"/>
                <w:sz w:val="18"/>
                <w:szCs w:val="18"/>
              </w:rPr>
              <w:t>olor</w:t>
            </w:r>
            <w:r w:rsidRPr="00FA5CFC">
              <w:rPr>
                <w:rFonts w:eastAsia="Arial"/>
                <w:spacing w:val="1"/>
                <w:sz w:val="18"/>
                <w:szCs w:val="18"/>
              </w:rPr>
              <w:t xml:space="preserve"> </w:t>
            </w:r>
            <w:r w:rsidRPr="00FA5CFC">
              <w:rPr>
                <w:rFonts w:eastAsia="Arial"/>
                <w:sz w:val="18"/>
                <w:szCs w:val="18"/>
              </w:rPr>
              <w:t>en</w:t>
            </w:r>
            <w:r w:rsidRPr="00FA5CFC">
              <w:rPr>
                <w:rFonts w:eastAsia="Arial"/>
                <w:spacing w:val="1"/>
                <w:sz w:val="18"/>
                <w:szCs w:val="18"/>
              </w:rPr>
              <w:t xml:space="preserve"> </w:t>
            </w:r>
            <w:r w:rsidRPr="00FA5CFC">
              <w:rPr>
                <w:rFonts w:eastAsia="Arial"/>
                <w:sz w:val="18"/>
                <w:szCs w:val="18"/>
              </w:rPr>
              <w:t>rela</w:t>
            </w:r>
            <w:r w:rsidRPr="00FA5CFC">
              <w:rPr>
                <w:rFonts w:eastAsia="Arial"/>
                <w:spacing w:val="1"/>
                <w:sz w:val="18"/>
                <w:szCs w:val="18"/>
              </w:rPr>
              <w:t>c</w:t>
            </w:r>
            <w:r w:rsidRPr="00FA5CFC">
              <w:rPr>
                <w:rFonts w:eastAsia="Arial"/>
                <w:sz w:val="18"/>
                <w:szCs w:val="18"/>
              </w:rPr>
              <w:t>ión</w:t>
            </w:r>
            <w:r w:rsidRPr="00FA5CFC">
              <w:rPr>
                <w:rFonts w:eastAsia="Arial"/>
                <w:spacing w:val="1"/>
                <w:sz w:val="18"/>
                <w:szCs w:val="18"/>
              </w:rPr>
              <w:t xml:space="preserve"> c</w:t>
            </w:r>
            <w:r w:rsidRPr="00FA5CFC">
              <w:rPr>
                <w:rFonts w:eastAsia="Arial"/>
                <w:sz w:val="18"/>
                <w:szCs w:val="18"/>
              </w:rPr>
              <w:t>on</w:t>
            </w:r>
            <w:r w:rsidRPr="00FA5CFC">
              <w:rPr>
                <w:rFonts w:eastAsia="Arial"/>
                <w:spacing w:val="1"/>
                <w:sz w:val="18"/>
                <w:szCs w:val="18"/>
              </w:rPr>
              <w:t xml:space="preserve"> </w:t>
            </w:r>
            <w:r w:rsidRPr="00FA5CFC">
              <w:rPr>
                <w:rFonts w:eastAsia="Arial"/>
                <w:sz w:val="18"/>
                <w:szCs w:val="18"/>
              </w:rPr>
              <w:t>el</w:t>
            </w:r>
            <w:r w:rsidRPr="00FA5CFC">
              <w:rPr>
                <w:rFonts w:eastAsia="Arial"/>
                <w:spacing w:val="1"/>
                <w:sz w:val="18"/>
                <w:szCs w:val="18"/>
              </w:rPr>
              <w:t xml:space="preserve"> </w:t>
            </w:r>
            <w:r w:rsidRPr="00FA5CFC">
              <w:rPr>
                <w:rFonts w:eastAsia="Arial"/>
                <w:sz w:val="18"/>
                <w:szCs w:val="18"/>
              </w:rPr>
              <w:t>pavi</w:t>
            </w:r>
            <w:r w:rsidRPr="00FA5CFC">
              <w:rPr>
                <w:rFonts w:eastAsia="Arial"/>
                <w:spacing w:val="3"/>
                <w:sz w:val="18"/>
                <w:szCs w:val="18"/>
              </w:rPr>
              <w:t>m</w:t>
            </w:r>
            <w:r w:rsidRPr="00FA5CFC">
              <w:rPr>
                <w:rFonts w:eastAsia="Arial"/>
                <w:sz w:val="18"/>
                <w:szCs w:val="18"/>
              </w:rPr>
              <w:t>en</w:t>
            </w:r>
            <w:r w:rsidRPr="00FA5CFC">
              <w:rPr>
                <w:rFonts w:eastAsia="Arial"/>
                <w:spacing w:val="1"/>
                <w:sz w:val="18"/>
                <w:szCs w:val="18"/>
              </w:rPr>
              <w:t>t</w:t>
            </w:r>
            <w:r w:rsidRPr="00FA5CFC">
              <w:rPr>
                <w:rFonts w:eastAsia="Arial"/>
                <w:sz w:val="18"/>
                <w:szCs w:val="18"/>
              </w:rPr>
              <w:t>o</w:t>
            </w:r>
            <w:r w:rsidRPr="00FA5CFC">
              <w:rPr>
                <w:rFonts w:eastAsia="Arial"/>
                <w:spacing w:val="1"/>
                <w:sz w:val="18"/>
                <w:szCs w:val="18"/>
              </w:rPr>
              <w:t xml:space="preserve"> </w:t>
            </w:r>
            <w:r w:rsidRPr="00FA5CFC">
              <w:rPr>
                <w:rFonts w:eastAsia="Arial"/>
                <w:sz w:val="18"/>
                <w:szCs w:val="18"/>
              </w:rPr>
              <w:t>de</w:t>
            </w:r>
            <w:r w:rsidRPr="00FA5CFC">
              <w:rPr>
                <w:rFonts w:eastAsia="Arial"/>
                <w:spacing w:val="1"/>
                <w:sz w:val="18"/>
                <w:szCs w:val="18"/>
              </w:rPr>
              <w:t xml:space="preserve"> </w:t>
            </w:r>
            <w:r w:rsidRPr="00FA5CFC">
              <w:rPr>
                <w:rFonts w:eastAsia="Arial"/>
                <w:sz w:val="18"/>
                <w:szCs w:val="18"/>
              </w:rPr>
              <w:t>las</w:t>
            </w:r>
            <w:r w:rsidRPr="00FA5CFC">
              <w:rPr>
                <w:rFonts w:eastAsia="Arial"/>
                <w:spacing w:val="2"/>
                <w:sz w:val="18"/>
                <w:szCs w:val="18"/>
              </w:rPr>
              <w:t xml:space="preserve"> </w:t>
            </w:r>
            <w:r w:rsidRPr="00FA5CFC">
              <w:rPr>
                <w:rFonts w:eastAsia="Arial"/>
                <w:sz w:val="18"/>
                <w:szCs w:val="18"/>
              </w:rPr>
              <w:t>áreas</w:t>
            </w:r>
            <w:r w:rsidRPr="00FA5CFC">
              <w:rPr>
                <w:rFonts w:eastAsia="Arial"/>
                <w:spacing w:val="2"/>
                <w:sz w:val="18"/>
                <w:szCs w:val="18"/>
              </w:rPr>
              <w:t xml:space="preserve"> </w:t>
            </w:r>
            <w:r w:rsidRPr="00FA5CFC">
              <w:rPr>
                <w:rFonts w:eastAsia="Arial"/>
                <w:sz w:val="18"/>
                <w:szCs w:val="18"/>
              </w:rPr>
              <w:t>adya</w:t>
            </w:r>
            <w:r w:rsidRPr="00FA5CFC">
              <w:rPr>
                <w:rFonts w:eastAsia="Arial"/>
                <w:spacing w:val="1"/>
                <w:sz w:val="18"/>
                <w:szCs w:val="18"/>
              </w:rPr>
              <w:t>c</w:t>
            </w:r>
            <w:r w:rsidRPr="00FA5CFC">
              <w:rPr>
                <w:rFonts w:eastAsia="Arial"/>
                <w:sz w:val="18"/>
                <w:szCs w:val="18"/>
              </w:rPr>
              <w:t>en</w:t>
            </w:r>
            <w:r w:rsidRPr="00FA5CFC">
              <w:rPr>
                <w:rFonts w:eastAsia="Arial"/>
                <w:spacing w:val="1"/>
                <w:sz w:val="18"/>
                <w:szCs w:val="18"/>
              </w:rPr>
              <w:t>t</w:t>
            </w:r>
            <w:r w:rsidRPr="00FA5CFC">
              <w:rPr>
                <w:rFonts w:eastAsia="Arial"/>
                <w:sz w:val="18"/>
                <w:szCs w:val="18"/>
              </w:rPr>
              <w:t>e</w:t>
            </w:r>
            <w:r w:rsidRPr="00FA5CFC">
              <w:rPr>
                <w:rFonts w:eastAsia="Arial"/>
                <w:spacing w:val="1"/>
                <w:sz w:val="18"/>
                <w:szCs w:val="18"/>
              </w:rPr>
              <w:t>s</w:t>
            </w:r>
            <w:r w:rsidRPr="00FA5CFC">
              <w:rPr>
                <w:rFonts w:eastAsia="Arial"/>
                <w:sz w:val="18"/>
                <w:szCs w:val="18"/>
              </w:rPr>
              <w:t>.</w:t>
            </w:r>
          </w:p>
          <w:p w14:paraId="6C60FE59" w14:textId="77777777" w:rsidR="008F0FD5" w:rsidRPr="00FA5CFC" w:rsidRDefault="008F0FD5" w:rsidP="004B0A60">
            <w:pPr>
              <w:pStyle w:val="UZPRRAFO"/>
              <w:tabs>
                <w:tab w:val="left" w:pos="568"/>
              </w:tabs>
              <w:spacing w:line="240" w:lineRule="auto"/>
              <w:ind w:left="426" w:hanging="142"/>
              <w:rPr>
                <w:rFonts w:eastAsia="Arial"/>
                <w:sz w:val="18"/>
                <w:szCs w:val="18"/>
              </w:rPr>
            </w:pPr>
            <w:r w:rsidRPr="00FA5CFC">
              <w:rPr>
                <w:rFonts w:eastAsia="Arial"/>
                <w:sz w:val="18"/>
                <w:szCs w:val="18"/>
              </w:rPr>
              <w:t>- Las</w:t>
            </w:r>
            <w:r w:rsidRPr="00FA5CFC">
              <w:rPr>
                <w:rFonts w:eastAsia="Arial"/>
                <w:spacing w:val="7"/>
                <w:sz w:val="18"/>
                <w:szCs w:val="18"/>
              </w:rPr>
              <w:t xml:space="preserve"> </w:t>
            </w:r>
            <w:r w:rsidRPr="00FA5CFC">
              <w:rPr>
                <w:rFonts w:eastAsia="Arial"/>
                <w:spacing w:val="3"/>
                <w:sz w:val="18"/>
                <w:szCs w:val="18"/>
              </w:rPr>
              <w:t>m</w:t>
            </w:r>
            <w:r w:rsidRPr="00FA5CFC">
              <w:rPr>
                <w:rFonts w:eastAsia="Arial"/>
                <w:sz w:val="18"/>
                <w:szCs w:val="18"/>
              </w:rPr>
              <w:t>e</w:t>
            </w:r>
            <w:r w:rsidRPr="00FA5CFC">
              <w:rPr>
                <w:rFonts w:eastAsia="Arial"/>
                <w:spacing w:val="1"/>
                <w:sz w:val="18"/>
                <w:szCs w:val="18"/>
              </w:rPr>
              <w:t>s</w:t>
            </w:r>
            <w:r w:rsidRPr="00FA5CFC">
              <w:rPr>
                <w:rFonts w:eastAsia="Arial"/>
                <w:sz w:val="18"/>
                <w:szCs w:val="18"/>
              </w:rPr>
              <w:t>e</w:t>
            </w:r>
            <w:r w:rsidRPr="00FA5CFC">
              <w:rPr>
                <w:rFonts w:eastAsia="Arial"/>
                <w:spacing w:val="1"/>
                <w:sz w:val="18"/>
                <w:szCs w:val="18"/>
              </w:rPr>
              <w:t>t</w:t>
            </w:r>
            <w:r w:rsidRPr="00FA5CFC">
              <w:rPr>
                <w:rFonts w:eastAsia="Arial"/>
                <w:sz w:val="18"/>
                <w:szCs w:val="18"/>
              </w:rPr>
              <w:t>as</w:t>
            </w:r>
            <w:r w:rsidRPr="00FA5CFC">
              <w:rPr>
                <w:rFonts w:eastAsia="Arial"/>
                <w:spacing w:val="7"/>
                <w:sz w:val="18"/>
                <w:szCs w:val="18"/>
              </w:rPr>
              <w:t xml:space="preserve"> </w:t>
            </w:r>
            <w:r w:rsidRPr="00FA5CFC">
              <w:rPr>
                <w:rFonts w:eastAsia="Arial"/>
                <w:sz w:val="18"/>
                <w:szCs w:val="18"/>
              </w:rPr>
              <w:t>de</w:t>
            </w:r>
            <w:r w:rsidRPr="00FA5CFC">
              <w:rPr>
                <w:rFonts w:eastAsia="Arial"/>
                <w:spacing w:val="5"/>
                <w:sz w:val="18"/>
                <w:szCs w:val="18"/>
              </w:rPr>
              <w:t xml:space="preserve"> </w:t>
            </w:r>
            <w:r w:rsidRPr="00FA5CFC">
              <w:rPr>
                <w:rFonts w:eastAsia="Arial"/>
                <w:sz w:val="18"/>
                <w:szCs w:val="18"/>
              </w:rPr>
              <w:t>ra</w:t>
            </w:r>
            <w:r w:rsidRPr="00FA5CFC">
              <w:rPr>
                <w:rFonts w:eastAsia="Arial"/>
                <w:spacing w:val="3"/>
                <w:sz w:val="18"/>
                <w:szCs w:val="18"/>
              </w:rPr>
              <w:t>m</w:t>
            </w:r>
            <w:r w:rsidRPr="00FA5CFC">
              <w:rPr>
                <w:rFonts w:eastAsia="Arial"/>
                <w:sz w:val="18"/>
                <w:szCs w:val="18"/>
              </w:rPr>
              <w:t>pas</w:t>
            </w:r>
            <w:r w:rsidRPr="00FA5CFC">
              <w:rPr>
                <w:rFonts w:eastAsia="Arial"/>
                <w:spacing w:val="7"/>
                <w:sz w:val="18"/>
                <w:szCs w:val="18"/>
              </w:rPr>
              <w:t xml:space="preserve"> </w:t>
            </w:r>
            <w:r w:rsidRPr="00FA5CFC">
              <w:rPr>
                <w:rFonts w:eastAsia="Arial"/>
                <w:spacing w:val="1"/>
                <w:sz w:val="18"/>
                <w:szCs w:val="18"/>
              </w:rPr>
              <w:t>c</w:t>
            </w:r>
            <w:r w:rsidRPr="00FA5CFC">
              <w:rPr>
                <w:rFonts w:eastAsia="Arial"/>
                <w:sz w:val="18"/>
                <w:szCs w:val="18"/>
              </w:rPr>
              <w:t>on</w:t>
            </w:r>
            <w:r w:rsidRPr="00FA5CFC">
              <w:rPr>
                <w:rFonts w:eastAsia="Arial"/>
                <w:spacing w:val="5"/>
                <w:sz w:val="18"/>
                <w:szCs w:val="18"/>
              </w:rPr>
              <w:t xml:space="preserve"> </w:t>
            </w:r>
            <w:r w:rsidRPr="00FA5CFC">
              <w:rPr>
                <w:rFonts w:eastAsia="Arial"/>
                <w:spacing w:val="1"/>
                <w:sz w:val="18"/>
                <w:szCs w:val="18"/>
              </w:rPr>
              <w:t>t</w:t>
            </w:r>
            <w:r w:rsidRPr="00FA5CFC">
              <w:rPr>
                <w:rFonts w:eastAsia="Arial"/>
                <w:sz w:val="18"/>
                <w:szCs w:val="18"/>
              </w:rPr>
              <w:t>ra</w:t>
            </w:r>
            <w:r w:rsidRPr="00FA5CFC">
              <w:rPr>
                <w:rFonts w:eastAsia="Arial"/>
                <w:spacing w:val="3"/>
                <w:sz w:val="18"/>
                <w:szCs w:val="18"/>
              </w:rPr>
              <w:t>m</w:t>
            </w:r>
            <w:r w:rsidRPr="00FA5CFC">
              <w:rPr>
                <w:rFonts w:eastAsia="Arial"/>
                <w:sz w:val="18"/>
                <w:szCs w:val="18"/>
              </w:rPr>
              <w:t>os</w:t>
            </w:r>
            <w:r w:rsidRPr="00FA5CFC">
              <w:rPr>
                <w:rFonts w:eastAsia="Arial"/>
                <w:spacing w:val="5"/>
                <w:sz w:val="18"/>
                <w:szCs w:val="18"/>
              </w:rPr>
              <w:t xml:space="preserve"> </w:t>
            </w:r>
            <w:r w:rsidRPr="00FA5CFC">
              <w:rPr>
                <w:rFonts w:eastAsia="Arial"/>
                <w:spacing w:val="1"/>
                <w:sz w:val="18"/>
                <w:szCs w:val="18"/>
              </w:rPr>
              <w:t>s</w:t>
            </w:r>
            <w:r w:rsidRPr="00FA5CFC">
              <w:rPr>
                <w:rFonts w:eastAsia="Arial"/>
                <w:sz w:val="18"/>
                <w:szCs w:val="18"/>
              </w:rPr>
              <w:t>i</w:t>
            </w:r>
            <w:r w:rsidRPr="00FA5CFC">
              <w:rPr>
                <w:rFonts w:eastAsia="Arial"/>
                <w:spacing w:val="1"/>
                <w:sz w:val="18"/>
                <w:szCs w:val="18"/>
              </w:rPr>
              <w:t>t</w:t>
            </w:r>
            <w:r w:rsidRPr="00FA5CFC">
              <w:rPr>
                <w:rFonts w:eastAsia="Arial"/>
                <w:sz w:val="18"/>
                <w:szCs w:val="18"/>
              </w:rPr>
              <w:t>uados</w:t>
            </w:r>
            <w:r w:rsidRPr="00FA5CFC">
              <w:rPr>
                <w:rFonts w:eastAsia="Arial"/>
                <w:spacing w:val="5"/>
                <w:sz w:val="18"/>
                <w:szCs w:val="18"/>
              </w:rPr>
              <w:t xml:space="preserve"> </w:t>
            </w:r>
            <w:r w:rsidRPr="00FA5CFC">
              <w:rPr>
                <w:rFonts w:eastAsia="Arial"/>
                <w:sz w:val="18"/>
                <w:szCs w:val="18"/>
              </w:rPr>
              <w:t>en</w:t>
            </w:r>
            <w:r w:rsidRPr="00FA5CFC">
              <w:rPr>
                <w:rFonts w:eastAsia="Arial"/>
                <w:spacing w:val="3"/>
                <w:sz w:val="18"/>
                <w:szCs w:val="18"/>
              </w:rPr>
              <w:t xml:space="preserve"> </w:t>
            </w:r>
            <w:r w:rsidRPr="00FA5CFC">
              <w:rPr>
                <w:rFonts w:eastAsia="Arial"/>
                <w:sz w:val="18"/>
                <w:szCs w:val="18"/>
              </w:rPr>
              <w:t>la</w:t>
            </w:r>
            <w:r w:rsidRPr="00FA5CFC">
              <w:rPr>
                <w:rFonts w:eastAsia="Arial"/>
                <w:spacing w:val="3"/>
                <w:sz w:val="18"/>
                <w:szCs w:val="18"/>
              </w:rPr>
              <w:t xml:space="preserve"> m</w:t>
            </w:r>
            <w:r w:rsidRPr="00FA5CFC">
              <w:rPr>
                <w:rFonts w:eastAsia="Arial"/>
                <w:sz w:val="18"/>
                <w:szCs w:val="18"/>
              </w:rPr>
              <w:t>i</w:t>
            </w:r>
            <w:r w:rsidRPr="00FA5CFC">
              <w:rPr>
                <w:rFonts w:eastAsia="Arial"/>
                <w:spacing w:val="1"/>
                <w:sz w:val="18"/>
                <w:szCs w:val="18"/>
              </w:rPr>
              <w:t>s</w:t>
            </w:r>
            <w:r w:rsidRPr="00FA5CFC">
              <w:rPr>
                <w:rFonts w:eastAsia="Arial"/>
                <w:spacing w:val="3"/>
                <w:sz w:val="18"/>
                <w:szCs w:val="18"/>
              </w:rPr>
              <w:t>m</w:t>
            </w:r>
            <w:r w:rsidRPr="00FA5CFC">
              <w:rPr>
                <w:rFonts w:eastAsia="Arial"/>
                <w:sz w:val="18"/>
                <w:szCs w:val="18"/>
              </w:rPr>
              <w:t>a</w:t>
            </w:r>
            <w:r w:rsidRPr="00FA5CFC">
              <w:rPr>
                <w:rFonts w:eastAsia="Arial"/>
                <w:spacing w:val="3"/>
                <w:sz w:val="18"/>
                <w:szCs w:val="18"/>
              </w:rPr>
              <w:t xml:space="preserve"> </w:t>
            </w:r>
            <w:r w:rsidRPr="00FA5CFC">
              <w:rPr>
                <w:rFonts w:eastAsia="Arial"/>
                <w:sz w:val="18"/>
                <w:szCs w:val="18"/>
              </w:rPr>
              <w:t>dire</w:t>
            </w:r>
            <w:r w:rsidRPr="00FA5CFC">
              <w:rPr>
                <w:rFonts w:eastAsia="Arial"/>
                <w:spacing w:val="1"/>
                <w:sz w:val="18"/>
                <w:szCs w:val="18"/>
              </w:rPr>
              <w:t>cc</w:t>
            </w:r>
            <w:r w:rsidRPr="00FA5CFC">
              <w:rPr>
                <w:rFonts w:eastAsia="Arial"/>
                <w:sz w:val="18"/>
                <w:szCs w:val="18"/>
              </w:rPr>
              <w:t>ión</w:t>
            </w:r>
            <w:r w:rsidRPr="00FA5CFC">
              <w:rPr>
                <w:rFonts w:eastAsia="Arial"/>
                <w:spacing w:val="3"/>
                <w:sz w:val="18"/>
                <w:szCs w:val="18"/>
              </w:rPr>
              <w:t xml:space="preserve"> </w:t>
            </w:r>
            <w:r w:rsidRPr="00FA5CFC">
              <w:rPr>
                <w:rFonts w:eastAsia="Arial"/>
                <w:spacing w:val="1"/>
                <w:sz w:val="18"/>
                <w:szCs w:val="18"/>
              </w:rPr>
              <w:t>t</w:t>
            </w:r>
            <w:r w:rsidRPr="00FA5CFC">
              <w:rPr>
                <w:rFonts w:eastAsia="Arial"/>
                <w:sz w:val="18"/>
                <w:szCs w:val="18"/>
              </w:rPr>
              <w:t>ienen</w:t>
            </w:r>
            <w:r w:rsidRPr="00FA5CFC">
              <w:rPr>
                <w:rFonts w:eastAsia="Arial"/>
                <w:spacing w:val="3"/>
                <w:sz w:val="18"/>
                <w:szCs w:val="18"/>
              </w:rPr>
              <w:t xml:space="preserve"> </w:t>
            </w:r>
            <w:r w:rsidRPr="00FA5CFC">
              <w:rPr>
                <w:rFonts w:eastAsia="Arial"/>
                <w:sz w:val="18"/>
                <w:szCs w:val="18"/>
              </w:rPr>
              <w:t>una</w:t>
            </w:r>
            <w:r w:rsidRPr="00FA5CFC">
              <w:rPr>
                <w:rFonts w:eastAsia="Arial"/>
                <w:spacing w:val="3"/>
                <w:sz w:val="18"/>
                <w:szCs w:val="18"/>
              </w:rPr>
              <w:t xml:space="preserve"> </w:t>
            </w:r>
            <w:r w:rsidRPr="00FA5CFC">
              <w:rPr>
                <w:rFonts w:eastAsia="Arial"/>
                <w:sz w:val="18"/>
                <w:szCs w:val="18"/>
              </w:rPr>
              <w:t>longi</w:t>
            </w:r>
            <w:r w:rsidRPr="00FA5CFC">
              <w:rPr>
                <w:rFonts w:eastAsia="Arial"/>
                <w:spacing w:val="1"/>
                <w:sz w:val="18"/>
                <w:szCs w:val="18"/>
              </w:rPr>
              <w:t>t</w:t>
            </w:r>
            <w:r w:rsidRPr="00FA5CFC">
              <w:rPr>
                <w:rFonts w:eastAsia="Arial"/>
                <w:sz w:val="18"/>
                <w:szCs w:val="18"/>
              </w:rPr>
              <w:t>ud</w:t>
            </w:r>
            <w:r w:rsidRPr="00FA5CFC">
              <w:rPr>
                <w:rFonts w:eastAsia="Arial"/>
                <w:spacing w:val="1"/>
                <w:sz w:val="18"/>
                <w:szCs w:val="18"/>
              </w:rPr>
              <w:t xml:space="preserve"> </w:t>
            </w:r>
            <w:r w:rsidRPr="00FA5CFC">
              <w:rPr>
                <w:rFonts w:ascii="Symbol" w:eastAsia="Symbol" w:hAnsi="Symbol" w:cs="Symbol"/>
                <w:sz w:val="18"/>
                <w:szCs w:val="18"/>
              </w:rPr>
              <w:t></w:t>
            </w:r>
            <w:r w:rsidRPr="00FA5CFC">
              <w:rPr>
                <w:rFonts w:ascii="Times New Roman" w:hAnsi="Times New Roman"/>
                <w:spacing w:val="9"/>
                <w:sz w:val="18"/>
                <w:szCs w:val="18"/>
              </w:rPr>
              <w:t xml:space="preserve"> </w:t>
            </w:r>
            <w:r w:rsidRPr="00FA5CFC">
              <w:rPr>
                <w:rFonts w:eastAsia="Arial"/>
                <w:sz w:val="18"/>
                <w:szCs w:val="18"/>
              </w:rPr>
              <w:t>150</w:t>
            </w:r>
            <w:r w:rsidRPr="00FA5CFC">
              <w:rPr>
                <w:rFonts w:eastAsia="Arial"/>
                <w:spacing w:val="3"/>
                <w:sz w:val="18"/>
                <w:szCs w:val="18"/>
              </w:rPr>
              <w:t xml:space="preserve"> </w:t>
            </w:r>
            <w:r w:rsidRPr="00FA5CFC">
              <w:rPr>
                <w:rFonts w:eastAsia="Arial"/>
                <w:spacing w:val="1"/>
                <w:sz w:val="18"/>
                <w:szCs w:val="18"/>
              </w:rPr>
              <w:t>c</w:t>
            </w:r>
            <w:r w:rsidRPr="00FA5CFC">
              <w:rPr>
                <w:rFonts w:eastAsia="Arial"/>
                <w:sz w:val="18"/>
                <w:szCs w:val="18"/>
              </w:rPr>
              <w:t>m</w:t>
            </w:r>
            <w:r w:rsidRPr="00FA5CFC">
              <w:rPr>
                <w:rFonts w:eastAsia="Arial"/>
                <w:spacing w:val="6"/>
                <w:sz w:val="18"/>
                <w:szCs w:val="18"/>
              </w:rPr>
              <w:t xml:space="preserve"> </w:t>
            </w:r>
            <w:r w:rsidRPr="00FA5CFC">
              <w:rPr>
                <w:rFonts w:eastAsia="Arial"/>
                <w:sz w:val="18"/>
                <w:szCs w:val="18"/>
              </w:rPr>
              <w:t>(CTE</w:t>
            </w:r>
            <w:r w:rsidRPr="00FA5CFC">
              <w:rPr>
                <w:rFonts w:eastAsia="Arial"/>
                <w:spacing w:val="5"/>
                <w:sz w:val="18"/>
                <w:szCs w:val="18"/>
              </w:rPr>
              <w:t xml:space="preserve"> </w:t>
            </w:r>
            <w:r w:rsidRPr="00FA5CFC">
              <w:rPr>
                <w:rFonts w:eastAsia="Arial"/>
                <w:sz w:val="18"/>
                <w:szCs w:val="18"/>
              </w:rPr>
              <w:t>2006:</w:t>
            </w:r>
            <w:r w:rsidRPr="00FA5CFC">
              <w:rPr>
                <w:rFonts w:eastAsia="Arial"/>
                <w:spacing w:val="4"/>
                <w:sz w:val="18"/>
                <w:szCs w:val="18"/>
              </w:rPr>
              <w:t xml:space="preserve"> </w:t>
            </w:r>
            <w:r w:rsidRPr="00FA5CFC">
              <w:rPr>
                <w:rFonts w:eastAsia="Arial"/>
                <w:sz w:val="18"/>
                <w:szCs w:val="18"/>
              </w:rPr>
              <w:t>DB</w:t>
            </w:r>
            <w:r w:rsidRPr="00FA5CFC">
              <w:rPr>
                <w:rFonts w:eastAsia="Arial"/>
                <w:spacing w:val="4"/>
                <w:sz w:val="18"/>
                <w:szCs w:val="18"/>
              </w:rPr>
              <w:t xml:space="preserve"> </w:t>
            </w:r>
            <w:r w:rsidRPr="00FA5CFC">
              <w:rPr>
                <w:rFonts w:eastAsia="Arial"/>
                <w:spacing w:val="1"/>
                <w:sz w:val="18"/>
                <w:szCs w:val="18"/>
              </w:rPr>
              <w:t>S</w:t>
            </w:r>
            <w:r w:rsidRPr="00FA5CFC">
              <w:rPr>
                <w:rFonts w:eastAsia="Arial"/>
                <w:sz w:val="18"/>
                <w:szCs w:val="18"/>
              </w:rPr>
              <w:t>U</w:t>
            </w:r>
            <w:r w:rsidRPr="00FA5CFC">
              <w:rPr>
                <w:rFonts w:eastAsia="Arial"/>
                <w:spacing w:val="3"/>
                <w:sz w:val="18"/>
                <w:szCs w:val="18"/>
              </w:rPr>
              <w:t xml:space="preserve"> </w:t>
            </w:r>
            <w:r w:rsidRPr="00FA5CFC">
              <w:rPr>
                <w:rFonts w:eastAsia="Arial"/>
                <w:sz w:val="18"/>
                <w:szCs w:val="18"/>
              </w:rPr>
              <w:t>1</w:t>
            </w:r>
            <w:r w:rsidRPr="00FA5CFC">
              <w:rPr>
                <w:rFonts w:eastAsia="Arial"/>
                <w:spacing w:val="4"/>
                <w:sz w:val="18"/>
                <w:szCs w:val="18"/>
              </w:rPr>
              <w:t xml:space="preserve"> </w:t>
            </w:r>
            <w:r w:rsidRPr="00FA5CFC">
              <w:rPr>
                <w:rFonts w:eastAsia="Arial"/>
                <w:sz w:val="18"/>
                <w:szCs w:val="18"/>
              </w:rPr>
              <w:t>-</w:t>
            </w:r>
            <w:r w:rsidRPr="00FA5CFC">
              <w:rPr>
                <w:rFonts w:eastAsia="Arial"/>
                <w:spacing w:val="3"/>
                <w:sz w:val="18"/>
                <w:szCs w:val="18"/>
              </w:rPr>
              <w:t xml:space="preserve"> </w:t>
            </w:r>
            <w:r w:rsidRPr="00FA5CFC">
              <w:rPr>
                <w:rFonts w:eastAsia="Arial"/>
                <w:sz w:val="18"/>
                <w:szCs w:val="18"/>
              </w:rPr>
              <w:t>4</w:t>
            </w:r>
            <w:r w:rsidRPr="00FA5CFC">
              <w:rPr>
                <w:rFonts w:eastAsia="Arial"/>
                <w:spacing w:val="1"/>
                <w:sz w:val="18"/>
                <w:szCs w:val="18"/>
              </w:rPr>
              <w:t>.</w:t>
            </w:r>
            <w:r w:rsidRPr="00FA5CFC">
              <w:rPr>
                <w:rFonts w:eastAsia="Arial"/>
                <w:sz w:val="18"/>
                <w:szCs w:val="18"/>
              </w:rPr>
              <w:t>3</w:t>
            </w:r>
            <w:r w:rsidRPr="00FA5CFC">
              <w:rPr>
                <w:rFonts w:eastAsia="Arial"/>
                <w:spacing w:val="1"/>
                <w:sz w:val="18"/>
                <w:szCs w:val="18"/>
              </w:rPr>
              <w:t>.</w:t>
            </w:r>
            <w:r w:rsidRPr="00FA5CFC">
              <w:rPr>
                <w:rFonts w:eastAsia="Arial"/>
                <w:sz w:val="18"/>
                <w:szCs w:val="18"/>
              </w:rPr>
              <w:t>3</w:t>
            </w:r>
            <w:r w:rsidRPr="00FA5CFC">
              <w:rPr>
                <w:rFonts w:eastAsia="Arial"/>
                <w:spacing w:val="1"/>
                <w:sz w:val="18"/>
                <w:szCs w:val="18"/>
              </w:rPr>
              <w:t>.</w:t>
            </w:r>
            <w:r w:rsidRPr="00FA5CFC">
              <w:rPr>
                <w:rFonts w:eastAsia="Arial"/>
                <w:sz w:val="18"/>
                <w:szCs w:val="18"/>
              </w:rPr>
              <w:t>1)</w:t>
            </w:r>
            <w:r w:rsidRPr="00FA5CFC">
              <w:rPr>
                <w:rFonts w:eastAsia="Arial"/>
                <w:spacing w:val="3"/>
                <w:sz w:val="18"/>
                <w:szCs w:val="18"/>
              </w:rPr>
              <w:t xml:space="preserve"> </w:t>
            </w:r>
            <w:r w:rsidRPr="00FA5CFC">
              <w:rPr>
                <w:rFonts w:eastAsia="Arial"/>
                <w:sz w:val="18"/>
                <w:szCs w:val="18"/>
              </w:rPr>
              <w:t>y no</w:t>
            </w:r>
            <w:r w:rsidRPr="00FA5CFC">
              <w:rPr>
                <w:rFonts w:eastAsia="Arial"/>
                <w:spacing w:val="1"/>
                <w:sz w:val="18"/>
                <w:szCs w:val="18"/>
              </w:rPr>
              <w:t xml:space="preserve"> f</w:t>
            </w:r>
            <w:r w:rsidRPr="00FA5CFC">
              <w:rPr>
                <w:rFonts w:eastAsia="Arial"/>
                <w:sz w:val="18"/>
                <w:szCs w:val="18"/>
              </w:rPr>
              <w:t>or</w:t>
            </w:r>
            <w:r w:rsidRPr="00FA5CFC">
              <w:rPr>
                <w:rFonts w:eastAsia="Arial"/>
                <w:spacing w:val="3"/>
                <w:sz w:val="18"/>
                <w:szCs w:val="18"/>
              </w:rPr>
              <w:t>m</w:t>
            </w:r>
            <w:r w:rsidRPr="00FA5CFC">
              <w:rPr>
                <w:rFonts w:eastAsia="Arial"/>
                <w:sz w:val="18"/>
                <w:szCs w:val="18"/>
              </w:rPr>
              <w:t>an</w:t>
            </w:r>
            <w:r w:rsidRPr="00FA5CFC">
              <w:rPr>
                <w:rFonts w:eastAsia="Arial"/>
                <w:spacing w:val="1"/>
                <w:sz w:val="18"/>
                <w:szCs w:val="18"/>
              </w:rPr>
              <w:t xml:space="preserve"> </w:t>
            </w:r>
            <w:r w:rsidRPr="00FA5CFC">
              <w:rPr>
                <w:rFonts w:eastAsia="Arial"/>
                <w:sz w:val="18"/>
                <w:szCs w:val="18"/>
              </w:rPr>
              <w:t>par</w:t>
            </w:r>
            <w:r w:rsidRPr="00FA5CFC">
              <w:rPr>
                <w:rFonts w:eastAsia="Arial"/>
                <w:spacing w:val="1"/>
                <w:sz w:val="18"/>
                <w:szCs w:val="18"/>
              </w:rPr>
              <w:t>t</w:t>
            </w:r>
            <w:r w:rsidRPr="00FA5CFC">
              <w:rPr>
                <w:rFonts w:eastAsia="Arial"/>
                <w:sz w:val="18"/>
                <w:szCs w:val="18"/>
              </w:rPr>
              <w:t>e</w:t>
            </w:r>
            <w:r w:rsidRPr="00FA5CFC">
              <w:rPr>
                <w:rFonts w:eastAsia="Arial"/>
                <w:spacing w:val="1"/>
                <w:sz w:val="18"/>
                <w:szCs w:val="18"/>
              </w:rPr>
              <w:t xml:space="preserve"> </w:t>
            </w:r>
            <w:r w:rsidRPr="00FA5CFC">
              <w:rPr>
                <w:rFonts w:eastAsia="Arial"/>
                <w:sz w:val="18"/>
                <w:szCs w:val="18"/>
              </w:rPr>
              <w:t>de</w:t>
            </w:r>
            <w:r w:rsidRPr="00FA5CFC">
              <w:rPr>
                <w:rFonts w:eastAsia="Arial"/>
                <w:spacing w:val="1"/>
                <w:sz w:val="18"/>
                <w:szCs w:val="18"/>
              </w:rPr>
              <w:t xml:space="preserve"> </w:t>
            </w:r>
            <w:r w:rsidRPr="00FA5CFC">
              <w:rPr>
                <w:rFonts w:eastAsia="Arial"/>
                <w:sz w:val="18"/>
                <w:szCs w:val="18"/>
              </w:rPr>
              <w:t>o</w:t>
            </w:r>
            <w:r w:rsidRPr="00FA5CFC">
              <w:rPr>
                <w:rFonts w:eastAsia="Arial"/>
                <w:spacing w:val="1"/>
                <w:sz w:val="18"/>
                <w:szCs w:val="18"/>
              </w:rPr>
              <w:t>t</w:t>
            </w:r>
            <w:r w:rsidRPr="00FA5CFC">
              <w:rPr>
                <w:rFonts w:eastAsia="Arial"/>
                <w:sz w:val="18"/>
                <w:szCs w:val="18"/>
              </w:rPr>
              <w:t>ros</w:t>
            </w:r>
            <w:r w:rsidRPr="00FA5CFC">
              <w:rPr>
                <w:rFonts w:eastAsia="Arial"/>
                <w:spacing w:val="2"/>
                <w:sz w:val="18"/>
                <w:szCs w:val="18"/>
              </w:rPr>
              <w:t xml:space="preserve"> </w:t>
            </w:r>
            <w:r w:rsidRPr="00FA5CFC">
              <w:rPr>
                <w:rFonts w:eastAsia="Arial"/>
                <w:sz w:val="18"/>
                <w:szCs w:val="18"/>
              </w:rPr>
              <w:t>e</w:t>
            </w:r>
            <w:r w:rsidRPr="00FA5CFC">
              <w:rPr>
                <w:rFonts w:eastAsia="Arial"/>
                <w:spacing w:val="1"/>
                <w:sz w:val="18"/>
                <w:szCs w:val="18"/>
              </w:rPr>
              <w:t>s</w:t>
            </w:r>
            <w:r w:rsidRPr="00FA5CFC">
              <w:rPr>
                <w:rFonts w:eastAsia="Arial"/>
                <w:sz w:val="18"/>
                <w:szCs w:val="18"/>
              </w:rPr>
              <w:t>pa</w:t>
            </w:r>
            <w:r w:rsidRPr="00FA5CFC">
              <w:rPr>
                <w:rFonts w:eastAsia="Arial"/>
                <w:spacing w:val="1"/>
                <w:sz w:val="18"/>
                <w:szCs w:val="18"/>
              </w:rPr>
              <w:t>c</w:t>
            </w:r>
            <w:r w:rsidRPr="00FA5CFC">
              <w:rPr>
                <w:rFonts w:eastAsia="Arial"/>
                <w:sz w:val="18"/>
                <w:szCs w:val="18"/>
              </w:rPr>
              <w:t>io</w:t>
            </w:r>
            <w:r w:rsidRPr="00FA5CFC">
              <w:rPr>
                <w:rFonts w:eastAsia="Arial"/>
                <w:spacing w:val="1"/>
                <w:sz w:val="18"/>
                <w:szCs w:val="18"/>
              </w:rPr>
              <w:t>s</w:t>
            </w:r>
            <w:r w:rsidRPr="00FA5CFC">
              <w:rPr>
                <w:rFonts w:eastAsia="Arial"/>
                <w:sz w:val="18"/>
                <w:szCs w:val="18"/>
              </w:rPr>
              <w:t>.</w:t>
            </w:r>
          </w:p>
          <w:p w14:paraId="600A86CE" w14:textId="77777777" w:rsidR="008F0FD5" w:rsidRPr="00FA5CFC" w:rsidRDefault="008F0FD5" w:rsidP="004B0A60">
            <w:pPr>
              <w:pStyle w:val="UZPRRAFO"/>
              <w:tabs>
                <w:tab w:val="left" w:pos="568"/>
              </w:tabs>
              <w:spacing w:line="240" w:lineRule="auto"/>
              <w:ind w:left="426" w:hanging="142"/>
              <w:rPr>
                <w:rFonts w:eastAsia="Arial"/>
                <w:sz w:val="18"/>
                <w:szCs w:val="18"/>
              </w:rPr>
            </w:pPr>
            <w:r w:rsidRPr="00FA5CFC">
              <w:rPr>
                <w:rFonts w:eastAsia="Arial"/>
                <w:sz w:val="18"/>
                <w:szCs w:val="18"/>
              </w:rPr>
              <w:t>No</w:t>
            </w:r>
            <w:r w:rsidRPr="00FA5CFC">
              <w:rPr>
                <w:rFonts w:eastAsia="Arial"/>
                <w:spacing w:val="1"/>
                <w:sz w:val="18"/>
                <w:szCs w:val="18"/>
              </w:rPr>
              <w:t xml:space="preserve"> </w:t>
            </w:r>
            <w:r w:rsidRPr="00FA5CFC">
              <w:rPr>
                <w:rFonts w:eastAsia="Arial"/>
                <w:sz w:val="18"/>
                <w:szCs w:val="18"/>
              </w:rPr>
              <w:t>hay puer</w:t>
            </w:r>
            <w:r w:rsidRPr="00FA5CFC">
              <w:rPr>
                <w:rFonts w:eastAsia="Arial"/>
                <w:spacing w:val="1"/>
                <w:sz w:val="18"/>
                <w:szCs w:val="18"/>
              </w:rPr>
              <w:t>t</w:t>
            </w:r>
            <w:r w:rsidRPr="00FA5CFC">
              <w:rPr>
                <w:rFonts w:eastAsia="Arial"/>
                <w:sz w:val="18"/>
                <w:szCs w:val="18"/>
              </w:rPr>
              <w:t>as</w:t>
            </w:r>
            <w:r w:rsidRPr="00FA5CFC">
              <w:rPr>
                <w:rFonts w:eastAsia="Arial"/>
                <w:spacing w:val="2"/>
                <w:sz w:val="18"/>
                <w:szCs w:val="18"/>
              </w:rPr>
              <w:t xml:space="preserve"> </w:t>
            </w:r>
            <w:r w:rsidRPr="00FA5CFC">
              <w:rPr>
                <w:rFonts w:eastAsia="Arial"/>
                <w:spacing w:val="1"/>
                <w:sz w:val="18"/>
                <w:szCs w:val="18"/>
              </w:rPr>
              <w:t>s</w:t>
            </w:r>
            <w:r w:rsidRPr="00FA5CFC">
              <w:rPr>
                <w:rFonts w:eastAsia="Arial"/>
                <w:sz w:val="18"/>
                <w:szCs w:val="18"/>
              </w:rPr>
              <w:t>i</w:t>
            </w:r>
            <w:r w:rsidRPr="00FA5CFC">
              <w:rPr>
                <w:rFonts w:eastAsia="Arial"/>
                <w:spacing w:val="1"/>
                <w:sz w:val="18"/>
                <w:szCs w:val="18"/>
              </w:rPr>
              <w:t>t</w:t>
            </w:r>
            <w:r w:rsidRPr="00FA5CFC">
              <w:rPr>
                <w:rFonts w:eastAsia="Arial"/>
                <w:sz w:val="18"/>
                <w:szCs w:val="18"/>
              </w:rPr>
              <w:t>uadas</w:t>
            </w:r>
            <w:r w:rsidRPr="00FA5CFC">
              <w:rPr>
                <w:rFonts w:eastAsia="Arial"/>
                <w:spacing w:val="3"/>
                <w:sz w:val="18"/>
                <w:szCs w:val="18"/>
              </w:rPr>
              <w:t xml:space="preserve"> </w:t>
            </w:r>
            <w:r w:rsidRPr="00FA5CFC">
              <w:rPr>
                <w:rFonts w:eastAsia="Arial"/>
                <w:sz w:val="18"/>
                <w:szCs w:val="18"/>
              </w:rPr>
              <w:t>a</w:t>
            </w:r>
            <w:r w:rsidRPr="00FA5CFC">
              <w:rPr>
                <w:rFonts w:eastAsia="Arial"/>
                <w:spacing w:val="1"/>
                <w:sz w:val="18"/>
                <w:szCs w:val="18"/>
              </w:rPr>
              <w:t xml:space="preserve"> </w:t>
            </w:r>
            <w:r w:rsidRPr="00FA5CFC">
              <w:rPr>
                <w:rFonts w:eastAsia="Arial"/>
                <w:sz w:val="18"/>
                <w:szCs w:val="18"/>
              </w:rPr>
              <w:t>&lt;</w:t>
            </w:r>
            <w:r w:rsidRPr="00FA5CFC">
              <w:rPr>
                <w:rFonts w:eastAsia="Arial"/>
                <w:spacing w:val="1"/>
                <w:sz w:val="18"/>
                <w:szCs w:val="18"/>
              </w:rPr>
              <w:t xml:space="preserve"> </w:t>
            </w:r>
            <w:r w:rsidRPr="00FA5CFC">
              <w:rPr>
                <w:rFonts w:eastAsia="Arial"/>
                <w:sz w:val="18"/>
                <w:szCs w:val="18"/>
              </w:rPr>
              <w:t>40</w:t>
            </w:r>
            <w:r w:rsidRPr="00FA5CFC">
              <w:rPr>
                <w:rFonts w:eastAsia="Arial"/>
                <w:spacing w:val="1"/>
                <w:sz w:val="18"/>
                <w:szCs w:val="18"/>
              </w:rPr>
              <w:t xml:space="preserve"> c</w:t>
            </w:r>
            <w:r w:rsidRPr="00FA5CFC">
              <w:rPr>
                <w:rFonts w:eastAsia="Arial"/>
                <w:sz w:val="18"/>
                <w:szCs w:val="18"/>
              </w:rPr>
              <w:t>m</w:t>
            </w:r>
            <w:r w:rsidRPr="00FA5CFC">
              <w:rPr>
                <w:rFonts w:eastAsia="Arial"/>
                <w:spacing w:val="4"/>
                <w:sz w:val="18"/>
                <w:szCs w:val="18"/>
              </w:rPr>
              <w:t xml:space="preserve"> </w:t>
            </w:r>
            <w:r w:rsidRPr="00FA5CFC">
              <w:rPr>
                <w:rFonts w:eastAsia="Arial"/>
                <w:sz w:val="18"/>
                <w:szCs w:val="18"/>
              </w:rPr>
              <w:t>del</w:t>
            </w:r>
            <w:r w:rsidRPr="00FA5CFC">
              <w:rPr>
                <w:rFonts w:eastAsia="Arial"/>
                <w:spacing w:val="2"/>
                <w:sz w:val="18"/>
                <w:szCs w:val="18"/>
              </w:rPr>
              <w:t xml:space="preserve"> </w:t>
            </w:r>
            <w:r w:rsidRPr="00FA5CFC">
              <w:rPr>
                <w:rFonts w:eastAsia="Arial"/>
                <w:sz w:val="18"/>
                <w:szCs w:val="18"/>
              </w:rPr>
              <w:t>arranque</w:t>
            </w:r>
            <w:r w:rsidRPr="00FA5CFC">
              <w:rPr>
                <w:rFonts w:eastAsia="Arial"/>
                <w:spacing w:val="1"/>
                <w:sz w:val="18"/>
                <w:szCs w:val="18"/>
              </w:rPr>
              <w:t xml:space="preserve"> </w:t>
            </w:r>
            <w:r w:rsidRPr="00FA5CFC">
              <w:rPr>
                <w:rFonts w:eastAsia="Arial"/>
                <w:sz w:val="18"/>
                <w:szCs w:val="18"/>
              </w:rPr>
              <w:t>de</w:t>
            </w:r>
            <w:r w:rsidRPr="00FA5CFC">
              <w:rPr>
                <w:rFonts w:eastAsia="Arial"/>
                <w:spacing w:val="1"/>
                <w:sz w:val="18"/>
                <w:szCs w:val="18"/>
              </w:rPr>
              <w:t xml:space="preserve"> </w:t>
            </w:r>
            <w:r w:rsidRPr="00FA5CFC">
              <w:rPr>
                <w:rFonts w:eastAsia="Arial"/>
                <w:sz w:val="18"/>
                <w:szCs w:val="18"/>
              </w:rPr>
              <w:t>un</w:t>
            </w:r>
            <w:r w:rsidRPr="00FA5CFC">
              <w:rPr>
                <w:rFonts w:eastAsia="Arial"/>
                <w:spacing w:val="1"/>
                <w:sz w:val="18"/>
                <w:szCs w:val="18"/>
              </w:rPr>
              <w:t xml:space="preserve"> t</w:t>
            </w:r>
            <w:r w:rsidRPr="00FA5CFC">
              <w:rPr>
                <w:rFonts w:eastAsia="Arial"/>
                <w:sz w:val="18"/>
                <w:szCs w:val="18"/>
              </w:rPr>
              <w:t>ra</w:t>
            </w:r>
            <w:r w:rsidRPr="00FA5CFC">
              <w:rPr>
                <w:rFonts w:eastAsia="Arial"/>
                <w:spacing w:val="3"/>
                <w:sz w:val="18"/>
                <w:szCs w:val="18"/>
              </w:rPr>
              <w:t>m</w:t>
            </w:r>
            <w:r w:rsidRPr="00FA5CFC">
              <w:rPr>
                <w:rFonts w:eastAsia="Arial"/>
                <w:sz w:val="18"/>
                <w:szCs w:val="18"/>
              </w:rPr>
              <w:t>o. (CTE</w:t>
            </w:r>
            <w:r w:rsidRPr="00FA5CFC">
              <w:rPr>
                <w:rFonts w:eastAsia="Arial"/>
                <w:spacing w:val="2"/>
                <w:sz w:val="18"/>
                <w:szCs w:val="18"/>
              </w:rPr>
              <w:t xml:space="preserve"> </w:t>
            </w:r>
            <w:r w:rsidRPr="00FA5CFC">
              <w:rPr>
                <w:rFonts w:eastAsia="Arial"/>
                <w:sz w:val="18"/>
                <w:szCs w:val="18"/>
              </w:rPr>
              <w:t>2006:</w:t>
            </w:r>
            <w:r w:rsidRPr="00FA5CFC">
              <w:rPr>
                <w:rFonts w:eastAsia="Arial"/>
                <w:spacing w:val="2"/>
                <w:sz w:val="18"/>
                <w:szCs w:val="18"/>
              </w:rPr>
              <w:t xml:space="preserve"> </w:t>
            </w:r>
            <w:r w:rsidRPr="00FA5CFC">
              <w:rPr>
                <w:rFonts w:eastAsia="Arial"/>
                <w:sz w:val="18"/>
                <w:szCs w:val="18"/>
              </w:rPr>
              <w:t>DB</w:t>
            </w:r>
            <w:r w:rsidRPr="00FA5CFC">
              <w:rPr>
                <w:rFonts w:eastAsia="Arial"/>
                <w:spacing w:val="2"/>
                <w:sz w:val="18"/>
                <w:szCs w:val="18"/>
              </w:rPr>
              <w:t xml:space="preserve"> </w:t>
            </w:r>
            <w:r w:rsidRPr="00FA5CFC">
              <w:rPr>
                <w:rFonts w:eastAsia="Arial"/>
                <w:spacing w:val="1"/>
                <w:sz w:val="18"/>
                <w:szCs w:val="18"/>
              </w:rPr>
              <w:t>S</w:t>
            </w:r>
            <w:r w:rsidRPr="00FA5CFC">
              <w:rPr>
                <w:rFonts w:eastAsia="Arial"/>
                <w:sz w:val="18"/>
                <w:szCs w:val="18"/>
              </w:rPr>
              <w:t>U 1</w:t>
            </w:r>
            <w:r w:rsidRPr="00FA5CFC">
              <w:rPr>
                <w:rFonts w:eastAsia="Arial"/>
                <w:spacing w:val="1"/>
                <w:sz w:val="18"/>
                <w:szCs w:val="18"/>
              </w:rPr>
              <w:t xml:space="preserve"> </w:t>
            </w:r>
            <w:r w:rsidRPr="00FA5CFC">
              <w:rPr>
                <w:rFonts w:eastAsia="Arial"/>
                <w:sz w:val="18"/>
                <w:szCs w:val="18"/>
              </w:rPr>
              <w:t>- 4</w:t>
            </w:r>
            <w:r w:rsidRPr="00FA5CFC">
              <w:rPr>
                <w:rFonts w:eastAsia="Arial"/>
                <w:spacing w:val="1"/>
                <w:sz w:val="18"/>
                <w:szCs w:val="18"/>
              </w:rPr>
              <w:t>.</w:t>
            </w:r>
            <w:r w:rsidRPr="00FA5CFC">
              <w:rPr>
                <w:rFonts w:eastAsia="Arial"/>
                <w:sz w:val="18"/>
                <w:szCs w:val="18"/>
              </w:rPr>
              <w:t>3</w:t>
            </w:r>
            <w:r w:rsidRPr="00FA5CFC">
              <w:rPr>
                <w:rFonts w:eastAsia="Arial"/>
                <w:spacing w:val="1"/>
                <w:sz w:val="18"/>
                <w:szCs w:val="18"/>
              </w:rPr>
              <w:t>.</w:t>
            </w:r>
            <w:r w:rsidRPr="00FA5CFC">
              <w:rPr>
                <w:rFonts w:eastAsia="Arial"/>
                <w:sz w:val="18"/>
                <w:szCs w:val="18"/>
              </w:rPr>
              <w:t>3</w:t>
            </w:r>
            <w:r w:rsidRPr="00FA5CFC">
              <w:rPr>
                <w:rFonts w:eastAsia="Arial"/>
                <w:spacing w:val="1"/>
                <w:sz w:val="18"/>
                <w:szCs w:val="18"/>
              </w:rPr>
              <w:t>.</w:t>
            </w:r>
            <w:r w:rsidRPr="00FA5CFC">
              <w:rPr>
                <w:rFonts w:eastAsia="Arial"/>
                <w:sz w:val="18"/>
                <w:szCs w:val="18"/>
              </w:rPr>
              <w:t>3)</w:t>
            </w:r>
          </w:p>
          <w:p w14:paraId="0EE26B06" w14:textId="77777777" w:rsidR="008F0FD5" w:rsidRPr="00FA5CFC" w:rsidRDefault="008F0FD5" w:rsidP="004B0A60">
            <w:pPr>
              <w:pStyle w:val="UZPRRAFO"/>
              <w:tabs>
                <w:tab w:val="left" w:pos="568"/>
              </w:tabs>
              <w:spacing w:line="240" w:lineRule="auto"/>
              <w:ind w:left="426" w:hanging="142"/>
              <w:rPr>
                <w:rFonts w:eastAsia="Arial"/>
                <w:sz w:val="18"/>
                <w:szCs w:val="18"/>
              </w:rPr>
            </w:pPr>
            <w:r w:rsidRPr="00FA5CFC">
              <w:rPr>
                <w:rFonts w:eastAsia="Arial"/>
                <w:sz w:val="18"/>
                <w:szCs w:val="18"/>
              </w:rPr>
              <w:t>Cuando</w:t>
            </w:r>
            <w:r w:rsidRPr="00FA5CFC">
              <w:rPr>
                <w:rFonts w:eastAsia="Arial"/>
                <w:spacing w:val="10"/>
                <w:sz w:val="18"/>
                <w:szCs w:val="18"/>
              </w:rPr>
              <w:t xml:space="preserve"> </w:t>
            </w:r>
            <w:r w:rsidRPr="00FA5CFC">
              <w:rPr>
                <w:rFonts w:eastAsia="Arial"/>
                <w:sz w:val="18"/>
                <w:szCs w:val="18"/>
              </w:rPr>
              <w:t>e</w:t>
            </w:r>
            <w:r w:rsidRPr="00FA5CFC">
              <w:rPr>
                <w:rFonts w:eastAsia="Arial"/>
                <w:spacing w:val="-3"/>
                <w:sz w:val="18"/>
                <w:szCs w:val="18"/>
              </w:rPr>
              <w:t>x</w:t>
            </w:r>
            <w:r w:rsidRPr="00FA5CFC">
              <w:rPr>
                <w:rFonts w:eastAsia="Arial"/>
                <w:sz w:val="18"/>
                <w:szCs w:val="18"/>
              </w:rPr>
              <w:t>i</w:t>
            </w:r>
            <w:r w:rsidRPr="00FA5CFC">
              <w:rPr>
                <w:rFonts w:eastAsia="Arial"/>
                <w:spacing w:val="1"/>
                <w:sz w:val="18"/>
                <w:szCs w:val="18"/>
              </w:rPr>
              <w:t>st</w:t>
            </w:r>
            <w:r w:rsidRPr="00FA5CFC">
              <w:rPr>
                <w:rFonts w:eastAsia="Arial"/>
                <w:sz w:val="18"/>
                <w:szCs w:val="18"/>
              </w:rPr>
              <w:t>e</w:t>
            </w:r>
            <w:r w:rsidRPr="00FA5CFC">
              <w:rPr>
                <w:rFonts w:eastAsia="Arial"/>
                <w:spacing w:val="10"/>
                <w:sz w:val="18"/>
                <w:szCs w:val="18"/>
              </w:rPr>
              <w:t xml:space="preserve"> </w:t>
            </w:r>
            <w:r w:rsidRPr="00FA5CFC">
              <w:rPr>
                <w:rFonts w:eastAsia="Arial"/>
                <w:sz w:val="18"/>
                <w:szCs w:val="18"/>
              </w:rPr>
              <w:t>un</w:t>
            </w:r>
            <w:r w:rsidRPr="00FA5CFC">
              <w:rPr>
                <w:rFonts w:eastAsia="Arial"/>
                <w:spacing w:val="10"/>
                <w:sz w:val="18"/>
                <w:szCs w:val="18"/>
              </w:rPr>
              <w:t xml:space="preserve"> </w:t>
            </w:r>
            <w:r w:rsidRPr="00FA5CFC">
              <w:rPr>
                <w:rFonts w:eastAsia="Arial"/>
                <w:spacing w:val="1"/>
                <w:sz w:val="18"/>
                <w:szCs w:val="18"/>
              </w:rPr>
              <w:t>c</w:t>
            </w:r>
            <w:r w:rsidRPr="00FA5CFC">
              <w:rPr>
                <w:rFonts w:eastAsia="Arial"/>
                <w:sz w:val="18"/>
                <w:szCs w:val="18"/>
              </w:rPr>
              <w:t>a</w:t>
            </w:r>
            <w:r w:rsidRPr="00FA5CFC">
              <w:rPr>
                <w:rFonts w:eastAsia="Arial"/>
                <w:spacing w:val="3"/>
                <w:sz w:val="18"/>
                <w:szCs w:val="18"/>
              </w:rPr>
              <w:t>m</w:t>
            </w:r>
            <w:r w:rsidRPr="00FA5CFC">
              <w:rPr>
                <w:rFonts w:eastAsia="Arial"/>
                <w:sz w:val="18"/>
                <w:szCs w:val="18"/>
              </w:rPr>
              <w:t>bio</w:t>
            </w:r>
            <w:r w:rsidRPr="00FA5CFC">
              <w:rPr>
                <w:rFonts w:eastAsia="Arial"/>
                <w:spacing w:val="10"/>
                <w:sz w:val="18"/>
                <w:szCs w:val="18"/>
              </w:rPr>
              <w:t xml:space="preserve"> </w:t>
            </w:r>
            <w:r w:rsidRPr="00FA5CFC">
              <w:rPr>
                <w:rFonts w:eastAsia="Arial"/>
                <w:sz w:val="18"/>
                <w:szCs w:val="18"/>
              </w:rPr>
              <w:t>de</w:t>
            </w:r>
            <w:r w:rsidRPr="00FA5CFC">
              <w:rPr>
                <w:rFonts w:eastAsia="Arial"/>
                <w:spacing w:val="10"/>
                <w:sz w:val="18"/>
                <w:szCs w:val="18"/>
              </w:rPr>
              <w:t xml:space="preserve"> </w:t>
            </w:r>
            <w:r w:rsidRPr="00FA5CFC">
              <w:rPr>
                <w:rFonts w:eastAsia="Arial"/>
                <w:sz w:val="18"/>
                <w:szCs w:val="18"/>
              </w:rPr>
              <w:t>dire</w:t>
            </w:r>
            <w:r w:rsidRPr="00FA5CFC">
              <w:rPr>
                <w:rFonts w:eastAsia="Arial"/>
                <w:spacing w:val="1"/>
                <w:sz w:val="18"/>
                <w:szCs w:val="18"/>
              </w:rPr>
              <w:t>cc</w:t>
            </w:r>
            <w:r w:rsidRPr="00FA5CFC">
              <w:rPr>
                <w:rFonts w:eastAsia="Arial"/>
                <w:sz w:val="18"/>
                <w:szCs w:val="18"/>
              </w:rPr>
              <w:t>ión</w:t>
            </w:r>
            <w:r w:rsidRPr="00FA5CFC">
              <w:rPr>
                <w:rFonts w:eastAsia="Arial"/>
                <w:spacing w:val="11"/>
                <w:sz w:val="18"/>
                <w:szCs w:val="18"/>
              </w:rPr>
              <w:t xml:space="preserve"> </w:t>
            </w:r>
            <w:r w:rsidRPr="00FA5CFC">
              <w:rPr>
                <w:rFonts w:eastAsia="Arial"/>
                <w:sz w:val="18"/>
                <w:szCs w:val="18"/>
              </w:rPr>
              <w:t>en</w:t>
            </w:r>
            <w:r w:rsidRPr="00FA5CFC">
              <w:rPr>
                <w:rFonts w:eastAsia="Arial"/>
                <w:spacing w:val="1"/>
                <w:sz w:val="18"/>
                <w:szCs w:val="18"/>
              </w:rPr>
              <w:t>t</w:t>
            </w:r>
            <w:r w:rsidRPr="00FA5CFC">
              <w:rPr>
                <w:rFonts w:eastAsia="Arial"/>
                <w:sz w:val="18"/>
                <w:szCs w:val="18"/>
              </w:rPr>
              <w:t>re</w:t>
            </w:r>
            <w:r w:rsidRPr="00FA5CFC">
              <w:rPr>
                <w:rFonts w:eastAsia="Arial"/>
                <w:spacing w:val="11"/>
                <w:sz w:val="18"/>
                <w:szCs w:val="18"/>
              </w:rPr>
              <w:t xml:space="preserve"> </w:t>
            </w:r>
            <w:r w:rsidRPr="00FA5CFC">
              <w:rPr>
                <w:rFonts w:eastAsia="Arial"/>
                <w:sz w:val="18"/>
                <w:szCs w:val="18"/>
              </w:rPr>
              <w:t>dos</w:t>
            </w:r>
            <w:r w:rsidRPr="00FA5CFC">
              <w:rPr>
                <w:rFonts w:eastAsia="Arial"/>
                <w:spacing w:val="12"/>
                <w:sz w:val="18"/>
                <w:szCs w:val="18"/>
              </w:rPr>
              <w:t xml:space="preserve"> </w:t>
            </w:r>
            <w:r w:rsidRPr="00FA5CFC">
              <w:rPr>
                <w:rFonts w:eastAsia="Arial"/>
                <w:spacing w:val="1"/>
                <w:sz w:val="18"/>
                <w:szCs w:val="18"/>
              </w:rPr>
              <w:t>t</w:t>
            </w:r>
            <w:r w:rsidRPr="00FA5CFC">
              <w:rPr>
                <w:rFonts w:eastAsia="Arial"/>
                <w:sz w:val="18"/>
                <w:szCs w:val="18"/>
              </w:rPr>
              <w:t>ra</w:t>
            </w:r>
            <w:r w:rsidRPr="00FA5CFC">
              <w:rPr>
                <w:rFonts w:eastAsia="Arial"/>
                <w:spacing w:val="3"/>
                <w:sz w:val="18"/>
                <w:szCs w:val="18"/>
              </w:rPr>
              <w:t>m</w:t>
            </w:r>
            <w:r w:rsidRPr="00FA5CFC">
              <w:rPr>
                <w:rFonts w:eastAsia="Arial"/>
                <w:sz w:val="18"/>
                <w:szCs w:val="18"/>
              </w:rPr>
              <w:t>o</w:t>
            </w:r>
            <w:r w:rsidRPr="00FA5CFC">
              <w:rPr>
                <w:rFonts w:eastAsia="Arial"/>
                <w:spacing w:val="1"/>
                <w:sz w:val="18"/>
                <w:szCs w:val="18"/>
              </w:rPr>
              <w:t>s</w:t>
            </w:r>
            <w:r w:rsidRPr="00FA5CFC">
              <w:rPr>
                <w:rFonts w:eastAsia="Arial"/>
                <w:sz w:val="18"/>
                <w:szCs w:val="18"/>
              </w:rPr>
              <w:t>,</w:t>
            </w:r>
            <w:r w:rsidRPr="00FA5CFC">
              <w:rPr>
                <w:rFonts w:eastAsia="Arial"/>
                <w:spacing w:val="12"/>
                <w:sz w:val="18"/>
                <w:szCs w:val="18"/>
              </w:rPr>
              <w:t xml:space="preserve"> </w:t>
            </w:r>
            <w:r w:rsidRPr="00FA5CFC">
              <w:rPr>
                <w:rFonts w:eastAsia="Arial"/>
                <w:sz w:val="18"/>
                <w:szCs w:val="18"/>
              </w:rPr>
              <w:t>la</w:t>
            </w:r>
            <w:r w:rsidRPr="00FA5CFC">
              <w:rPr>
                <w:rFonts w:eastAsia="Arial"/>
                <w:spacing w:val="11"/>
                <w:sz w:val="18"/>
                <w:szCs w:val="18"/>
              </w:rPr>
              <w:t xml:space="preserve"> </w:t>
            </w:r>
            <w:r w:rsidRPr="00FA5CFC">
              <w:rPr>
                <w:rFonts w:eastAsia="Arial"/>
                <w:sz w:val="18"/>
                <w:szCs w:val="18"/>
              </w:rPr>
              <w:t>an</w:t>
            </w:r>
            <w:r w:rsidRPr="00FA5CFC">
              <w:rPr>
                <w:rFonts w:eastAsia="Arial"/>
                <w:spacing w:val="1"/>
                <w:sz w:val="18"/>
                <w:szCs w:val="18"/>
              </w:rPr>
              <w:t>c</w:t>
            </w:r>
            <w:r w:rsidRPr="00FA5CFC">
              <w:rPr>
                <w:rFonts w:eastAsia="Arial"/>
                <w:sz w:val="18"/>
                <w:szCs w:val="18"/>
              </w:rPr>
              <w:t>hura</w:t>
            </w:r>
            <w:r w:rsidRPr="00FA5CFC">
              <w:rPr>
                <w:rFonts w:eastAsia="Arial"/>
                <w:spacing w:val="11"/>
                <w:sz w:val="18"/>
                <w:szCs w:val="18"/>
              </w:rPr>
              <w:t xml:space="preserve"> </w:t>
            </w:r>
            <w:r w:rsidRPr="00FA5CFC">
              <w:rPr>
                <w:rFonts w:eastAsia="Arial"/>
                <w:sz w:val="18"/>
                <w:szCs w:val="18"/>
              </w:rPr>
              <w:t>de</w:t>
            </w:r>
            <w:r w:rsidRPr="00FA5CFC">
              <w:rPr>
                <w:rFonts w:eastAsia="Arial"/>
                <w:spacing w:val="11"/>
                <w:sz w:val="18"/>
                <w:szCs w:val="18"/>
              </w:rPr>
              <w:t xml:space="preserve"> </w:t>
            </w:r>
            <w:r w:rsidRPr="00FA5CFC">
              <w:rPr>
                <w:rFonts w:eastAsia="Arial"/>
                <w:sz w:val="18"/>
                <w:szCs w:val="18"/>
              </w:rPr>
              <w:t>la</w:t>
            </w:r>
            <w:r w:rsidRPr="00FA5CFC">
              <w:rPr>
                <w:rFonts w:eastAsia="Arial"/>
                <w:spacing w:val="5"/>
                <w:sz w:val="18"/>
                <w:szCs w:val="18"/>
              </w:rPr>
              <w:t xml:space="preserve"> </w:t>
            </w:r>
            <w:r w:rsidRPr="00FA5CFC">
              <w:rPr>
                <w:rFonts w:eastAsia="Arial"/>
                <w:sz w:val="18"/>
                <w:szCs w:val="18"/>
              </w:rPr>
              <w:t>ra</w:t>
            </w:r>
            <w:r w:rsidRPr="00FA5CFC">
              <w:rPr>
                <w:rFonts w:eastAsia="Arial"/>
                <w:spacing w:val="3"/>
                <w:sz w:val="18"/>
                <w:szCs w:val="18"/>
              </w:rPr>
              <w:t>m</w:t>
            </w:r>
            <w:r w:rsidRPr="00FA5CFC">
              <w:rPr>
                <w:rFonts w:eastAsia="Arial"/>
                <w:sz w:val="18"/>
                <w:szCs w:val="18"/>
              </w:rPr>
              <w:t>pa</w:t>
            </w:r>
            <w:r w:rsidRPr="00FA5CFC">
              <w:rPr>
                <w:rFonts w:eastAsia="Arial"/>
                <w:spacing w:val="11"/>
                <w:sz w:val="18"/>
                <w:szCs w:val="18"/>
              </w:rPr>
              <w:t xml:space="preserve"> </w:t>
            </w:r>
            <w:r w:rsidRPr="00FA5CFC">
              <w:rPr>
                <w:rFonts w:eastAsia="Arial"/>
                <w:sz w:val="18"/>
                <w:szCs w:val="18"/>
              </w:rPr>
              <w:t>no</w:t>
            </w:r>
            <w:r w:rsidRPr="00FA5CFC">
              <w:rPr>
                <w:rFonts w:eastAsia="Arial"/>
                <w:spacing w:val="10"/>
                <w:sz w:val="18"/>
                <w:szCs w:val="18"/>
              </w:rPr>
              <w:t xml:space="preserve"> </w:t>
            </w:r>
            <w:r w:rsidRPr="00FA5CFC">
              <w:rPr>
                <w:rFonts w:eastAsia="Arial"/>
                <w:spacing w:val="1"/>
                <w:sz w:val="18"/>
                <w:szCs w:val="18"/>
              </w:rPr>
              <w:t>s</w:t>
            </w:r>
            <w:r w:rsidRPr="00FA5CFC">
              <w:rPr>
                <w:rFonts w:eastAsia="Arial"/>
                <w:sz w:val="18"/>
                <w:szCs w:val="18"/>
              </w:rPr>
              <w:t>e</w:t>
            </w:r>
            <w:r w:rsidRPr="00FA5CFC">
              <w:rPr>
                <w:rFonts w:eastAsia="Arial"/>
                <w:spacing w:val="10"/>
                <w:sz w:val="18"/>
                <w:szCs w:val="18"/>
              </w:rPr>
              <w:t xml:space="preserve"> </w:t>
            </w:r>
            <w:r w:rsidRPr="00FA5CFC">
              <w:rPr>
                <w:rFonts w:eastAsia="Arial"/>
                <w:sz w:val="18"/>
                <w:szCs w:val="18"/>
              </w:rPr>
              <w:t>redu</w:t>
            </w:r>
            <w:r w:rsidRPr="00FA5CFC">
              <w:rPr>
                <w:rFonts w:eastAsia="Arial"/>
                <w:spacing w:val="1"/>
                <w:sz w:val="18"/>
                <w:szCs w:val="18"/>
              </w:rPr>
              <w:t>c</w:t>
            </w:r>
            <w:r w:rsidRPr="00FA5CFC">
              <w:rPr>
                <w:rFonts w:eastAsia="Arial"/>
                <w:sz w:val="18"/>
                <w:szCs w:val="18"/>
              </w:rPr>
              <w:t>e</w:t>
            </w:r>
            <w:r w:rsidRPr="00FA5CFC">
              <w:rPr>
                <w:rFonts w:eastAsia="Arial"/>
                <w:spacing w:val="8"/>
                <w:sz w:val="18"/>
                <w:szCs w:val="18"/>
              </w:rPr>
              <w:t xml:space="preserve"> </w:t>
            </w:r>
            <w:r w:rsidRPr="00FA5CFC">
              <w:rPr>
                <w:rFonts w:eastAsia="Arial"/>
                <w:sz w:val="18"/>
                <w:szCs w:val="18"/>
              </w:rPr>
              <w:t>en</w:t>
            </w:r>
            <w:r w:rsidRPr="00FA5CFC">
              <w:rPr>
                <w:rFonts w:eastAsia="Arial"/>
                <w:spacing w:val="8"/>
                <w:sz w:val="18"/>
                <w:szCs w:val="18"/>
              </w:rPr>
              <w:t xml:space="preserve"> </w:t>
            </w:r>
            <w:r w:rsidRPr="00FA5CFC">
              <w:rPr>
                <w:rFonts w:eastAsia="Arial"/>
                <w:sz w:val="18"/>
                <w:szCs w:val="18"/>
              </w:rPr>
              <w:t>la</w:t>
            </w:r>
            <w:r w:rsidRPr="00FA5CFC">
              <w:rPr>
                <w:rFonts w:eastAsia="Arial"/>
                <w:spacing w:val="8"/>
                <w:sz w:val="18"/>
                <w:szCs w:val="18"/>
              </w:rPr>
              <w:t xml:space="preserve"> </w:t>
            </w:r>
            <w:r w:rsidRPr="00FA5CFC">
              <w:rPr>
                <w:rFonts w:eastAsia="Arial"/>
                <w:spacing w:val="3"/>
                <w:sz w:val="18"/>
                <w:szCs w:val="18"/>
              </w:rPr>
              <w:t>m</w:t>
            </w:r>
            <w:r w:rsidRPr="00FA5CFC">
              <w:rPr>
                <w:rFonts w:eastAsia="Arial"/>
                <w:sz w:val="18"/>
                <w:szCs w:val="18"/>
              </w:rPr>
              <w:t>e</w:t>
            </w:r>
            <w:r w:rsidRPr="00FA5CFC">
              <w:rPr>
                <w:rFonts w:eastAsia="Arial"/>
                <w:spacing w:val="1"/>
                <w:sz w:val="18"/>
                <w:szCs w:val="18"/>
              </w:rPr>
              <w:t>s</w:t>
            </w:r>
            <w:r w:rsidRPr="00FA5CFC">
              <w:rPr>
                <w:rFonts w:eastAsia="Arial"/>
                <w:sz w:val="18"/>
                <w:szCs w:val="18"/>
              </w:rPr>
              <w:t>e</w:t>
            </w:r>
            <w:r w:rsidRPr="00FA5CFC">
              <w:rPr>
                <w:rFonts w:eastAsia="Arial"/>
                <w:spacing w:val="1"/>
                <w:sz w:val="18"/>
                <w:szCs w:val="18"/>
              </w:rPr>
              <w:t>t</w:t>
            </w:r>
            <w:r w:rsidRPr="00FA5CFC">
              <w:rPr>
                <w:rFonts w:eastAsia="Arial"/>
                <w:sz w:val="18"/>
                <w:szCs w:val="18"/>
              </w:rPr>
              <w:t>a,</w:t>
            </w:r>
            <w:r w:rsidRPr="00FA5CFC">
              <w:rPr>
                <w:rFonts w:eastAsia="Arial"/>
                <w:spacing w:val="10"/>
                <w:sz w:val="18"/>
                <w:szCs w:val="18"/>
              </w:rPr>
              <w:t xml:space="preserve"> </w:t>
            </w:r>
            <w:r w:rsidRPr="00FA5CFC">
              <w:rPr>
                <w:rFonts w:eastAsia="Arial"/>
                <w:sz w:val="18"/>
                <w:szCs w:val="18"/>
              </w:rPr>
              <w:t>quedando</w:t>
            </w:r>
            <w:r w:rsidRPr="00FA5CFC">
              <w:rPr>
                <w:rFonts w:eastAsia="Arial"/>
                <w:spacing w:val="8"/>
                <w:sz w:val="18"/>
                <w:szCs w:val="18"/>
              </w:rPr>
              <w:t xml:space="preserve"> </w:t>
            </w:r>
            <w:r w:rsidRPr="00FA5CFC">
              <w:rPr>
                <w:rFonts w:eastAsia="Arial"/>
                <w:sz w:val="18"/>
                <w:szCs w:val="18"/>
              </w:rPr>
              <w:t>é</w:t>
            </w:r>
            <w:r w:rsidRPr="00FA5CFC">
              <w:rPr>
                <w:rFonts w:eastAsia="Arial"/>
                <w:spacing w:val="1"/>
                <w:sz w:val="18"/>
                <w:szCs w:val="18"/>
              </w:rPr>
              <w:t>st</w:t>
            </w:r>
            <w:r w:rsidRPr="00FA5CFC">
              <w:rPr>
                <w:rFonts w:eastAsia="Arial"/>
                <w:sz w:val="18"/>
                <w:szCs w:val="18"/>
              </w:rPr>
              <w:t>a</w:t>
            </w:r>
            <w:r w:rsidRPr="00FA5CFC">
              <w:rPr>
                <w:rFonts w:eastAsia="Arial"/>
                <w:spacing w:val="8"/>
                <w:sz w:val="18"/>
                <w:szCs w:val="18"/>
              </w:rPr>
              <w:t xml:space="preserve"> </w:t>
            </w:r>
            <w:r w:rsidRPr="00FA5CFC">
              <w:rPr>
                <w:rFonts w:eastAsia="Arial"/>
                <w:sz w:val="18"/>
                <w:szCs w:val="18"/>
              </w:rPr>
              <w:t>libre de</w:t>
            </w:r>
            <w:r w:rsidRPr="00FA5CFC">
              <w:rPr>
                <w:rFonts w:eastAsia="Arial"/>
                <w:spacing w:val="8"/>
                <w:sz w:val="18"/>
                <w:szCs w:val="18"/>
              </w:rPr>
              <w:t xml:space="preserve"> </w:t>
            </w:r>
            <w:r w:rsidRPr="00FA5CFC">
              <w:rPr>
                <w:rFonts w:eastAsia="Arial"/>
                <w:sz w:val="18"/>
                <w:szCs w:val="18"/>
              </w:rPr>
              <w:t>ob</w:t>
            </w:r>
            <w:r w:rsidRPr="00FA5CFC">
              <w:rPr>
                <w:rFonts w:eastAsia="Arial"/>
                <w:spacing w:val="1"/>
                <w:sz w:val="18"/>
                <w:szCs w:val="18"/>
              </w:rPr>
              <w:t>st</w:t>
            </w:r>
            <w:r w:rsidRPr="00FA5CFC">
              <w:rPr>
                <w:rFonts w:eastAsia="Arial"/>
                <w:sz w:val="18"/>
                <w:szCs w:val="18"/>
              </w:rPr>
              <w:t>á</w:t>
            </w:r>
            <w:r w:rsidRPr="00FA5CFC">
              <w:rPr>
                <w:rFonts w:eastAsia="Arial"/>
                <w:spacing w:val="1"/>
                <w:sz w:val="18"/>
                <w:szCs w:val="18"/>
              </w:rPr>
              <w:t>c</w:t>
            </w:r>
            <w:r w:rsidRPr="00FA5CFC">
              <w:rPr>
                <w:rFonts w:eastAsia="Arial"/>
                <w:sz w:val="18"/>
                <w:szCs w:val="18"/>
              </w:rPr>
              <w:t>ulo</w:t>
            </w:r>
            <w:r w:rsidRPr="00FA5CFC">
              <w:rPr>
                <w:rFonts w:eastAsia="Arial"/>
                <w:spacing w:val="1"/>
                <w:sz w:val="18"/>
                <w:szCs w:val="18"/>
              </w:rPr>
              <w:t>s</w:t>
            </w:r>
            <w:r w:rsidRPr="00FA5CFC">
              <w:rPr>
                <w:rFonts w:eastAsia="Arial"/>
                <w:sz w:val="18"/>
                <w:szCs w:val="18"/>
              </w:rPr>
              <w:t>.</w:t>
            </w:r>
            <w:r w:rsidRPr="00FA5CFC">
              <w:rPr>
                <w:rFonts w:eastAsia="Arial"/>
                <w:spacing w:val="9"/>
                <w:sz w:val="18"/>
                <w:szCs w:val="18"/>
              </w:rPr>
              <w:t xml:space="preserve"> </w:t>
            </w:r>
            <w:r w:rsidRPr="00FA5CFC">
              <w:rPr>
                <w:rFonts w:eastAsia="Arial"/>
                <w:spacing w:val="1"/>
                <w:sz w:val="18"/>
                <w:szCs w:val="18"/>
              </w:rPr>
              <w:t>S</w:t>
            </w:r>
            <w:r w:rsidRPr="00FA5CFC">
              <w:rPr>
                <w:rFonts w:eastAsia="Arial"/>
                <w:sz w:val="18"/>
                <w:szCs w:val="18"/>
              </w:rPr>
              <w:t>obre</w:t>
            </w:r>
            <w:r w:rsidRPr="00FA5CFC">
              <w:rPr>
                <w:rFonts w:eastAsia="Arial"/>
                <w:spacing w:val="8"/>
                <w:sz w:val="18"/>
                <w:szCs w:val="18"/>
              </w:rPr>
              <w:t xml:space="preserve"> </w:t>
            </w:r>
            <w:r w:rsidRPr="00FA5CFC">
              <w:rPr>
                <w:rFonts w:eastAsia="Arial"/>
                <w:sz w:val="18"/>
                <w:szCs w:val="18"/>
              </w:rPr>
              <w:t>ella</w:t>
            </w:r>
            <w:r w:rsidRPr="00FA5CFC">
              <w:rPr>
                <w:rFonts w:eastAsia="Arial"/>
                <w:spacing w:val="8"/>
                <w:sz w:val="18"/>
                <w:szCs w:val="18"/>
              </w:rPr>
              <w:t xml:space="preserve"> </w:t>
            </w:r>
            <w:r w:rsidRPr="00FA5CFC">
              <w:rPr>
                <w:rFonts w:eastAsia="Arial"/>
                <w:sz w:val="18"/>
                <w:szCs w:val="18"/>
              </w:rPr>
              <w:t>no</w:t>
            </w:r>
            <w:r w:rsidRPr="00FA5CFC">
              <w:rPr>
                <w:rFonts w:eastAsia="Arial"/>
                <w:spacing w:val="8"/>
                <w:sz w:val="18"/>
                <w:szCs w:val="18"/>
              </w:rPr>
              <w:t xml:space="preserve"> </w:t>
            </w:r>
            <w:r w:rsidRPr="00FA5CFC">
              <w:rPr>
                <w:rFonts w:eastAsia="Arial"/>
                <w:sz w:val="18"/>
                <w:szCs w:val="18"/>
              </w:rPr>
              <w:t>barre</w:t>
            </w:r>
            <w:r w:rsidRPr="00FA5CFC">
              <w:rPr>
                <w:rFonts w:eastAsia="Arial"/>
                <w:spacing w:val="8"/>
                <w:sz w:val="18"/>
                <w:szCs w:val="18"/>
              </w:rPr>
              <w:t xml:space="preserve"> </w:t>
            </w:r>
            <w:r w:rsidRPr="00FA5CFC">
              <w:rPr>
                <w:rFonts w:eastAsia="Arial"/>
                <w:sz w:val="18"/>
                <w:szCs w:val="18"/>
              </w:rPr>
              <w:t>el</w:t>
            </w:r>
            <w:r w:rsidRPr="00FA5CFC">
              <w:rPr>
                <w:rFonts w:eastAsia="Arial"/>
                <w:spacing w:val="9"/>
                <w:sz w:val="18"/>
                <w:szCs w:val="18"/>
              </w:rPr>
              <w:t xml:space="preserve"> </w:t>
            </w:r>
            <w:r w:rsidRPr="00FA5CFC">
              <w:rPr>
                <w:rFonts w:eastAsia="Arial"/>
                <w:sz w:val="18"/>
                <w:szCs w:val="18"/>
              </w:rPr>
              <w:t>giro</w:t>
            </w:r>
            <w:r w:rsidRPr="00FA5CFC">
              <w:rPr>
                <w:rFonts w:eastAsia="Arial"/>
                <w:spacing w:val="8"/>
                <w:sz w:val="18"/>
                <w:szCs w:val="18"/>
              </w:rPr>
              <w:t xml:space="preserve"> </w:t>
            </w:r>
            <w:r w:rsidRPr="00FA5CFC">
              <w:rPr>
                <w:rFonts w:eastAsia="Arial"/>
                <w:sz w:val="18"/>
                <w:szCs w:val="18"/>
              </w:rPr>
              <w:t>de</w:t>
            </w:r>
            <w:r w:rsidRPr="00FA5CFC">
              <w:rPr>
                <w:rFonts w:eastAsia="Arial"/>
                <w:spacing w:val="8"/>
                <w:sz w:val="18"/>
                <w:szCs w:val="18"/>
              </w:rPr>
              <w:t xml:space="preserve"> </w:t>
            </w:r>
            <w:r w:rsidRPr="00FA5CFC">
              <w:rPr>
                <w:rFonts w:eastAsia="Arial"/>
                <w:sz w:val="18"/>
                <w:szCs w:val="18"/>
              </w:rPr>
              <w:t>aper</w:t>
            </w:r>
            <w:r w:rsidRPr="00FA5CFC">
              <w:rPr>
                <w:rFonts w:eastAsia="Arial"/>
                <w:spacing w:val="1"/>
                <w:sz w:val="18"/>
                <w:szCs w:val="18"/>
              </w:rPr>
              <w:t>t</w:t>
            </w:r>
            <w:r w:rsidRPr="00FA5CFC">
              <w:rPr>
                <w:rFonts w:eastAsia="Arial"/>
                <w:sz w:val="18"/>
                <w:szCs w:val="18"/>
              </w:rPr>
              <w:t>ura</w:t>
            </w:r>
            <w:r w:rsidRPr="00FA5CFC">
              <w:rPr>
                <w:rFonts w:eastAsia="Arial"/>
                <w:spacing w:val="8"/>
                <w:sz w:val="18"/>
                <w:szCs w:val="18"/>
              </w:rPr>
              <w:t xml:space="preserve"> </w:t>
            </w:r>
            <w:r w:rsidRPr="00FA5CFC">
              <w:rPr>
                <w:rFonts w:eastAsia="Arial"/>
                <w:sz w:val="18"/>
                <w:szCs w:val="18"/>
              </w:rPr>
              <w:t>de</w:t>
            </w:r>
            <w:r w:rsidRPr="00FA5CFC">
              <w:rPr>
                <w:rFonts w:eastAsia="Arial"/>
                <w:spacing w:val="8"/>
                <w:sz w:val="18"/>
                <w:szCs w:val="18"/>
              </w:rPr>
              <w:t xml:space="preserve"> </w:t>
            </w:r>
            <w:r w:rsidRPr="00FA5CFC">
              <w:rPr>
                <w:rFonts w:eastAsia="Arial"/>
                <w:sz w:val="18"/>
                <w:szCs w:val="18"/>
              </w:rPr>
              <w:t>ninguna</w:t>
            </w:r>
            <w:r w:rsidRPr="00FA5CFC">
              <w:rPr>
                <w:rFonts w:eastAsia="Arial"/>
                <w:spacing w:val="8"/>
                <w:sz w:val="18"/>
                <w:szCs w:val="18"/>
              </w:rPr>
              <w:t xml:space="preserve"> </w:t>
            </w:r>
            <w:r w:rsidRPr="00FA5CFC">
              <w:rPr>
                <w:rFonts w:eastAsia="Arial"/>
                <w:sz w:val="18"/>
                <w:szCs w:val="18"/>
              </w:rPr>
              <w:t>puer</w:t>
            </w:r>
            <w:r w:rsidRPr="00FA5CFC">
              <w:rPr>
                <w:rFonts w:eastAsia="Arial"/>
                <w:spacing w:val="1"/>
                <w:sz w:val="18"/>
                <w:szCs w:val="18"/>
              </w:rPr>
              <w:t>t</w:t>
            </w:r>
            <w:r w:rsidRPr="00FA5CFC">
              <w:rPr>
                <w:rFonts w:eastAsia="Arial"/>
                <w:sz w:val="18"/>
                <w:szCs w:val="18"/>
              </w:rPr>
              <w:t>a,</w:t>
            </w:r>
            <w:r w:rsidRPr="00FA5CFC">
              <w:rPr>
                <w:rFonts w:eastAsia="Arial"/>
                <w:spacing w:val="9"/>
                <w:sz w:val="18"/>
                <w:szCs w:val="18"/>
              </w:rPr>
              <w:t xml:space="preserve"> </w:t>
            </w:r>
            <w:r w:rsidRPr="00FA5CFC">
              <w:rPr>
                <w:rFonts w:eastAsia="Arial"/>
                <w:sz w:val="18"/>
                <w:szCs w:val="18"/>
              </w:rPr>
              <w:t>e</w:t>
            </w:r>
            <w:r w:rsidRPr="00FA5CFC">
              <w:rPr>
                <w:rFonts w:eastAsia="Arial"/>
                <w:spacing w:val="-3"/>
                <w:sz w:val="18"/>
                <w:szCs w:val="18"/>
              </w:rPr>
              <w:t>x</w:t>
            </w:r>
            <w:r w:rsidRPr="00FA5CFC">
              <w:rPr>
                <w:rFonts w:eastAsia="Arial"/>
                <w:spacing w:val="1"/>
                <w:sz w:val="18"/>
                <w:szCs w:val="18"/>
              </w:rPr>
              <w:t>c</w:t>
            </w:r>
            <w:r w:rsidRPr="00FA5CFC">
              <w:rPr>
                <w:rFonts w:eastAsia="Arial"/>
                <w:sz w:val="18"/>
                <w:szCs w:val="18"/>
              </w:rPr>
              <w:t>ep</w:t>
            </w:r>
            <w:r w:rsidRPr="00FA5CFC">
              <w:rPr>
                <w:rFonts w:eastAsia="Arial"/>
                <w:spacing w:val="1"/>
                <w:sz w:val="18"/>
                <w:szCs w:val="18"/>
              </w:rPr>
              <w:t>t</w:t>
            </w:r>
            <w:r w:rsidRPr="00FA5CFC">
              <w:rPr>
                <w:rFonts w:eastAsia="Arial"/>
                <w:sz w:val="18"/>
                <w:szCs w:val="18"/>
              </w:rPr>
              <w:t>o</w:t>
            </w:r>
            <w:r w:rsidRPr="00FA5CFC">
              <w:rPr>
                <w:rFonts w:eastAsia="Arial"/>
                <w:spacing w:val="8"/>
                <w:sz w:val="18"/>
                <w:szCs w:val="18"/>
              </w:rPr>
              <w:t xml:space="preserve"> </w:t>
            </w:r>
            <w:r w:rsidRPr="00FA5CFC">
              <w:rPr>
                <w:rFonts w:eastAsia="Arial"/>
                <w:spacing w:val="1"/>
                <w:sz w:val="18"/>
                <w:szCs w:val="18"/>
              </w:rPr>
              <w:t>s</w:t>
            </w:r>
            <w:r w:rsidRPr="00FA5CFC">
              <w:rPr>
                <w:rFonts w:eastAsia="Arial"/>
                <w:sz w:val="18"/>
                <w:szCs w:val="18"/>
              </w:rPr>
              <w:t>i</w:t>
            </w:r>
            <w:r w:rsidRPr="00FA5CFC">
              <w:rPr>
                <w:rFonts w:eastAsia="Arial"/>
                <w:spacing w:val="9"/>
                <w:sz w:val="18"/>
                <w:szCs w:val="18"/>
              </w:rPr>
              <w:t xml:space="preserve"> </w:t>
            </w:r>
            <w:r w:rsidRPr="00FA5CFC">
              <w:rPr>
                <w:rFonts w:eastAsia="Arial"/>
                <w:sz w:val="18"/>
                <w:szCs w:val="18"/>
              </w:rPr>
              <w:t>es</w:t>
            </w:r>
            <w:r w:rsidRPr="00FA5CFC">
              <w:rPr>
                <w:rFonts w:eastAsia="Arial"/>
                <w:spacing w:val="10"/>
                <w:sz w:val="18"/>
                <w:szCs w:val="18"/>
              </w:rPr>
              <w:t xml:space="preserve"> </w:t>
            </w:r>
            <w:r w:rsidRPr="00FA5CFC">
              <w:rPr>
                <w:rFonts w:eastAsia="Arial"/>
                <w:sz w:val="18"/>
                <w:szCs w:val="18"/>
              </w:rPr>
              <w:t>de</w:t>
            </w:r>
            <w:r w:rsidRPr="00FA5CFC">
              <w:rPr>
                <w:rFonts w:eastAsia="Arial"/>
                <w:spacing w:val="8"/>
                <w:sz w:val="18"/>
                <w:szCs w:val="18"/>
              </w:rPr>
              <w:t xml:space="preserve"> </w:t>
            </w:r>
            <w:r w:rsidRPr="00FA5CFC">
              <w:rPr>
                <w:rFonts w:eastAsia="Arial"/>
                <w:sz w:val="18"/>
                <w:szCs w:val="18"/>
              </w:rPr>
              <w:t>o</w:t>
            </w:r>
            <w:r w:rsidRPr="00FA5CFC">
              <w:rPr>
                <w:rFonts w:eastAsia="Arial"/>
                <w:spacing w:val="1"/>
                <w:sz w:val="18"/>
                <w:szCs w:val="18"/>
              </w:rPr>
              <w:t>c</w:t>
            </w:r>
            <w:r w:rsidRPr="00FA5CFC">
              <w:rPr>
                <w:rFonts w:eastAsia="Arial"/>
                <w:sz w:val="18"/>
                <w:szCs w:val="18"/>
              </w:rPr>
              <w:t>upa</w:t>
            </w:r>
            <w:r w:rsidRPr="00FA5CFC">
              <w:rPr>
                <w:rFonts w:eastAsia="Arial"/>
                <w:spacing w:val="1"/>
                <w:sz w:val="18"/>
                <w:szCs w:val="18"/>
              </w:rPr>
              <w:t>c</w:t>
            </w:r>
            <w:r w:rsidRPr="00FA5CFC">
              <w:rPr>
                <w:rFonts w:eastAsia="Arial"/>
                <w:sz w:val="18"/>
                <w:szCs w:val="18"/>
              </w:rPr>
              <w:t>ión</w:t>
            </w:r>
            <w:r w:rsidRPr="00FA5CFC">
              <w:rPr>
                <w:rFonts w:eastAsia="Arial"/>
                <w:spacing w:val="8"/>
                <w:sz w:val="18"/>
                <w:szCs w:val="18"/>
              </w:rPr>
              <w:t xml:space="preserve"> </w:t>
            </w:r>
            <w:r w:rsidRPr="00FA5CFC">
              <w:rPr>
                <w:rFonts w:eastAsia="Arial"/>
                <w:sz w:val="18"/>
                <w:szCs w:val="18"/>
              </w:rPr>
              <w:t>nula.</w:t>
            </w:r>
            <w:r w:rsidRPr="00FA5CFC">
              <w:rPr>
                <w:rFonts w:eastAsia="Arial"/>
                <w:spacing w:val="10"/>
                <w:sz w:val="18"/>
                <w:szCs w:val="18"/>
              </w:rPr>
              <w:t xml:space="preserve"> </w:t>
            </w:r>
            <w:r w:rsidRPr="00FA5CFC">
              <w:rPr>
                <w:rFonts w:eastAsia="Arial"/>
                <w:sz w:val="18"/>
                <w:szCs w:val="18"/>
              </w:rPr>
              <w:t>(CTE</w:t>
            </w:r>
            <w:r w:rsidRPr="00FA5CFC">
              <w:rPr>
                <w:rFonts w:eastAsia="Arial"/>
                <w:spacing w:val="9"/>
                <w:sz w:val="18"/>
                <w:szCs w:val="18"/>
              </w:rPr>
              <w:t xml:space="preserve"> </w:t>
            </w:r>
            <w:r w:rsidRPr="00FA5CFC">
              <w:rPr>
                <w:rFonts w:eastAsia="Arial"/>
                <w:sz w:val="18"/>
                <w:szCs w:val="18"/>
              </w:rPr>
              <w:t>2006:</w:t>
            </w:r>
            <w:r w:rsidRPr="00FA5CFC">
              <w:rPr>
                <w:rFonts w:eastAsia="Arial"/>
                <w:spacing w:val="7"/>
                <w:sz w:val="18"/>
                <w:szCs w:val="18"/>
              </w:rPr>
              <w:t xml:space="preserve"> </w:t>
            </w:r>
            <w:r w:rsidRPr="00FA5CFC">
              <w:rPr>
                <w:rFonts w:eastAsia="Arial"/>
                <w:sz w:val="18"/>
                <w:szCs w:val="18"/>
              </w:rPr>
              <w:t>DB</w:t>
            </w:r>
            <w:r w:rsidRPr="00FA5CFC">
              <w:rPr>
                <w:rFonts w:eastAsia="Arial"/>
                <w:spacing w:val="7"/>
                <w:sz w:val="18"/>
                <w:szCs w:val="18"/>
              </w:rPr>
              <w:t xml:space="preserve"> </w:t>
            </w:r>
            <w:r w:rsidRPr="00FA5CFC">
              <w:rPr>
                <w:rFonts w:eastAsia="Arial"/>
                <w:spacing w:val="1"/>
                <w:sz w:val="18"/>
                <w:szCs w:val="18"/>
              </w:rPr>
              <w:t>S</w:t>
            </w:r>
            <w:r w:rsidRPr="00FA5CFC">
              <w:rPr>
                <w:rFonts w:eastAsia="Arial"/>
                <w:sz w:val="18"/>
                <w:szCs w:val="18"/>
              </w:rPr>
              <w:t>U</w:t>
            </w:r>
            <w:r w:rsidRPr="00FA5CFC">
              <w:rPr>
                <w:rFonts w:eastAsia="Arial"/>
                <w:spacing w:val="5"/>
                <w:sz w:val="18"/>
                <w:szCs w:val="18"/>
              </w:rPr>
              <w:t xml:space="preserve"> </w:t>
            </w:r>
            <w:r w:rsidRPr="00FA5CFC">
              <w:rPr>
                <w:rFonts w:eastAsia="Arial"/>
                <w:sz w:val="18"/>
                <w:szCs w:val="18"/>
              </w:rPr>
              <w:t>1</w:t>
            </w:r>
            <w:r w:rsidRPr="00FA5CFC">
              <w:rPr>
                <w:rFonts w:eastAsia="Arial"/>
                <w:spacing w:val="6"/>
                <w:sz w:val="18"/>
                <w:szCs w:val="18"/>
              </w:rPr>
              <w:t xml:space="preserve"> </w:t>
            </w:r>
            <w:r w:rsidRPr="00FA5CFC">
              <w:rPr>
                <w:rFonts w:eastAsia="Arial"/>
                <w:sz w:val="18"/>
                <w:szCs w:val="18"/>
              </w:rPr>
              <w:t>-4</w:t>
            </w:r>
            <w:r w:rsidRPr="00FA5CFC">
              <w:rPr>
                <w:rFonts w:eastAsia="Arial"/>
                <w:spacing w:val="1"/>
                <w:sz w:val="18"/>
                <w:szCs w:val="18"/>
              </w:rPr>
              <w:t>.</w:t>
            </w:r>
            <w:r w:rsidRPr="00FA5CFC">
              <w:rPr>
                <w:rFonts w:eastAsia="Arial"/>
                <w:sz w:val="18"/>
                <w:szCs w:val="18"/>
              </w:rPr>
              <w:t>3</w:t>
            </w:r>
            <w:r w:rsidRPr="00FA5CFC">
              <w:rPr>
                <w:rFonts w:eastAsia="Arial"/>
                <w:spacing w:val="1"/>
                <w:sz w:val="18"/>
                <w:szCs w:val="18"/>
              </w:rPr>
              <w:t>.</w:t>
            </w:r>
            <w:r w:rsidRPr="00FA5CFC">
              <w:rPr>
                <w:rFonts w:eastAsia="Arial"/>
                <w:sz w:val="18"/>
                <w:szCs w:val="18"/>
              </w:rPr>
              <w:t>3</w:t>
            </w:r>
            <w:r w:rsidRPr="00FA5CFC">
              <w:rPr>
                <w:rFonts w:eastAsia="Arial"/>
                <w:spacing w:val="1"/>
                <w:sz w:val="18"/>
                <w:szCs w:val="18"/>
              </w:rPr>
              <w:t>.</w:t>
            </w:r>
            <w:r w:rsidRPr="00FA5CFC">
              <w:rPr>
                <w:rFonts w:eastAsia="Arial"/>
                <w:sz w:val="18"/>
                <w:szCs w:val="18"/>
              </w:rPr>
              <w:t>2)</w:t>
            </w:r>
          </w:p>
          <w:p w14:paraId="1F308505" w14:textId="77777777" w:rsidR="0017523E" w:rsidRPr="00FA5CFC" w:rsidRDefault="008F0FD5" w:rsidP="004B0A60">
            <w:pPr>
              <w:pStyle w:val="UZPRRAFO"/>
              <w:tabs>
                <w:tab w:val="left" w:pos="568"/>
              </w:tabs>
              <w:spacing w:line="240" w:lineRule="auto"/>
              <w:ind w:left="426" w:hanging="142"/>
              <w:rPr>
                <w:rFonts w:eastAsia="Arial"/>
                <w:sz w:val="18"/>
                <w:szCs w:val="18"/>
              </w:rPr>
            </w:pPr>
            <w:r w:rsidRPr="00FA5CFC">
              <w:rPr>
                <w:rFonts w:eastAsia="Arial"/>
                <w:sz w:val="18"/>
                <w:szCs w:val="18"/>
              </w:rPr>
              <w:lastRenderedPageBreak/>
              <w:t>- Los</w:t>
            </w:r>
            <w:r w:rsidRPr="00FA5CFC">
              <w:rPr>
                <w:rFonts w:eastAsia="Arial"/>
                <w:spacing w:val="12"/>
                <w:sz w:val="18"/>
                <w:szCs w:val="18"/>
              </w:rPr>
              <w:t xml:space="preserve"> </w:t>
            </w:r>
            <w:r w:rsidRPr="00FA5CFC">
              <w:rPr>
                <w:rFonts w:eastAsia="Arial"/>
                <w:sz w:val="18"/>
                <w:szCs w:val="18"/>
              </w:rPr>
              <w:t>e</w:t>
            </w:r>
            <w:r w:rsidRPr="00FA5CFC">
              <w:rPr>
                <w:rFonts w:eastAsia="Arial"/>
                <w:spacing w:val="1"/>
                <w:sz w:val="18"/>
                <w:szCs w:val="18"/>
              </w:rPr>
              <w:t>s</w:t>
            </w:r>
            <w:r w:rsidRPr="00FA5CFC">
              <w:rPr>
                <w:rFonts w:eastAsia="Arial"/>
                <w:sz w:val="18"/>
                <w:szCs w:val="18"/>
              </w:rPr>
              <w:t>pa</w:t>
            </w:r>
            <w:r w:rsidRPr="00FA5CFC">
              <w:rPr>
                <w:rFonts w:eastAsia="Arial"/>
                <w:spacing w:val="1"/>
                <w:sz w:val="18"/>
                <w:szCs w:val="18"/>
              </w:rPr>
              <w:t>c</w:t>
            </w:r>
            <w:r w:rsidRPr="00FA5CFC">
              <w:rPr>
                <w:rFonts w:eastAsia="Arial"/>
                <w:sz w:val="18"/>
                <w:szCs w:val="18"/>
              </w:rPr>
              <w:t>ios</w:t>
            </w:r>
            <w:r w:rsidRPr="00FA5CFC">
              <w:rPr>
                <w:rFonts w:eastAsia="Arial"/>
                <w:spacing w:val="12"/>
                <w:sz w:val="18"/>
                <w:szCs w:val="18"/>
              </w:rPr>
              <w:t xml:space="preserve"> </w:t>
            </w:r>
            <w:r w:rsidRPr="00FA5CFC">
              <w:rPr>
                <w:rFonts w:eastAsia="Arial"/>
                <w:sz w:val="18"/>
                <w:szCs w:val="18"/>
              </w:rPr>
              <w:t>de</w:t>
            </w:r>
            <w:r w:rsidRPr="00FA5CFC">
              <w:rPr>
                <w:rFonts w:eastAsia="Arial"/>
                <w:spacing w:val="10"/>
                <w:sz w:val="18"/>
                <w:szCs w:val="18"/>
              </w:rPr>
              <w:t xml:space="preserve"> </w:t>
            </w:r>
            <w:r w:rsidRPr="00FA5CFC">
              <w:rPr>
                <w:rFonts w:eastAsia="Arial"/>
                <w:sz w:val="18"/>
                <w:szCs w:val="18"/>
              </w:rPr>
              <w:t>proye</w:t>
            </w:r>
            <w:r w:rsidRPr="00FA5CFC">
              <w:rPr>
                <w:rFonts w:eastAsia="Arial"/>
                <w:spacing w:val="1"/>
                <w:sz w:val="18"/>
                <w:szCs w:val="18"/>
              </w:rPr>
              <w:t>cc</w:t>
            </w:r>
            <w:r w:rsidRPr="00FA5CFC">
              <w:rPr>
                <w:rFonts w:eastAsia="Arial"/>
                <w:sz w:val="18"/>
                <w:szCs w:val="18"/>
              </w:rPr>
              <w:t>ión</w:t>
            </w:r>
            <w:r w:rsidRPr="00FA5CFC">
              <w:rPr>
                <w:rFonts w:eastAsia="Arial"/>
                <w:spacing w:val="10"/>
                <w:sz w:val="18"/>
                <w:szCs w:val="18"/>
              </w:rPr>
              <w:t xml:space="preserve"> </w:t>
            </w:r>
            <w:r w:rsidRPr="00FA5CFC">
              <w:rPr>
                <w:rFonts w:eastAsia="Arial"/>
                <w:sz w:val="18"/>
                <w:szCs w:val="18"/>
              </w:rPr>
              <w:t>bajo</w:t>
            </w:r>
            <w:r w:rsidRPr="00FA5CFC">
              <w:rPr>
                <w:rFonts w:eastAsia="Arial"/>
                <w:spacing w:val="10"/>
                <w:sz w:val="18"/>
                <w:szCs w:val="18"/>
              </w:rPr>
              <w:t xml:space="preserve"> </w:t>
            </w:r>
            <w:r w:rsidRPr="00FA5CFC">
              <w:rPr>
                <w:rFonts w:eastAsia="Arial"/>
                <w:sz w:val="18"/>
                <w:szCs w:val="18"/>
              </w:rPr>
              <w:t>la</w:t>
            </w:r>
            <w:r w:rsidRPr="00FA5CFC">
              <w:rPr>
                <w:rFonts w:eastAsia="Arial"/>
                <w:spacing w:val="11"/>
                <w:sz w:val="18"/>
                <w:szCs w:val="18"/>
              </w:rPr>
              <w:t xml:space="preserve"> </w:t>
            </w:r>
            <w:r w:rsidRPr="00FA5CFC">
              <w:rPr>
                <w:rFonts w:eastAsia="Arial"/>
                <w:sz w:val="18"/>
                <w:szCs w:val="18"/>
              </w:rPr>
              <w:t>ra</w:t>
            </w:r>
            <w:r w:rsidRPr="00FA5CFC">
              <w:rPr>
                <w:rFonts w:eastAsia="Arial"/>
                <w:spacing w:val="3"/>
                <w:sz w:val="18"/>
                <w:szCs w:val="18"/>
              </w:rPr>
              <w:t>m</w:t>
            </w:r>
            <w:r w:rsidRPr="00FA5CFC">
              <w:rPr>
                <w:rFonts w:eastAsia="Arial"/>
                <w:sz w:val="18"/>
                <w:szCs w:val="18"/>
              </w:rPr>
              <w:t>pa</w:t>
            </w:r>
            <w:r w:rsidRPr="00FA5CFC">
              <w:rPr>
                <w:rFonts w:eastAsia="Arial"/>
                <w:spacing w:val="10"/>
                <w:sz w:val="18"/>
                <w:szCs w:val="18"/>
              </w:rPr>
              <w:t xml:space="preserve"> </w:t>
            </w:r>
            <w:r w:rsidRPr="00FA5CFC">
              <w:rPr>
                <w:rFonts w:eastAsia="Arial"/>
                <w:sz w:val="18"/>
                <w:szCs w:val="18"/>
              </w:rPr>
              <w:t>de</w:t>
            </w:r>
            <w:r w:rsidRPr="00FA5CFC">
              <w:rPr>
                <w:rFonts w:eastAsia="Arial"/>
                <w:spacing w:val="10"/>
                <w:sz w:val="18"/>
                <w:szCs w:val="18"/>
              </w:rPr>
              <w:t xml:space="preserve"> </w:t>
            </w:r>
            <w:r w:rsidRPr="00FA5CFC">
              <w:rPr>
                <w:rFonts w:eastAsia="Arial"/>
                <w:sz w:val="18"/>
                <w:szCs w:val="18"/>
              </w:rPr>
              <w:t>al</w:t>
            </w:r>
            <w:r w:rsidRPr="00FA5CFC">
              <w:rPr>
                <w:rFonts w:eastAsia="Arial"/>
                <w:spacing w:val="1"/>
                <w:sz w:val="18"/>
                <w:szCs w:val="18"/>
              </w:rPr>
              <w:t>t</w:t>
            </w:r>
            <w:r w:rsidRPr="00FA5CFC">
              <w:rPr>
                <w:rFonts w:eastAsia="Arial"/>
                <w:sz w:val="18"/>
                <w:szCs w:val="18"/>
              </w:rPr>
              <w:t>ura</w:t>
            </w:r>
            <w:r w:rsidRPr="00FA5CFC">
              <w:rPr>
                <w:rFonts w:eastAsia="Arial"/>
                <w:spacing w:val="8"/>
                <w:sz w:val="18"/>
                <w:szCs w:val="18"/>
              </w:rPr>
              <w:t xml:space="preserve"> </w:t>
            </w:r>
            <w:r w:rsidRPr="00FA5CFC">
              <w:rPr>
                <w:rFonts w:eastAsia="Arial"/>
                <w:sz w:val="18"/>
                <w:szCs w:val="18"/>
              </w:rPr>
              <w:t>libre</w:t>
            </w:r>
            <w:r w:rsidRPr="00FA5CFC">
              <w:rPr>
                <w:rFonts w:eastAsia="Arial"/>
                <w:spacing w:val="8"/>
                <w:sz w:val="18"/>
                <w:szCs w:val="18"/>
              </w:rPr>
              <w:t xml:space="preserve"> </w:t>
            </w:r>
            <w:r w:rsidRPr="00FA5CFC">
              <w:rPr>
                <w:rFonts w:eastAsia="Arial"/>
                <w:sz w:val="18"/>
                <w:szCs w:val="18"/>
              </w:rPr>
              <w:t>in</w:t>
            </w:r>
            <w:r w:rsidRPr="00FA5CFC">
              <w:rPr>
                <w:rFonts w:eastAsia="Arial"/>
                <w:spacing w:val="1"/>
                <w:sz w:val="18"/>
                <w:szCs w:val="18"/>
              </w:rPr>
              <w:t>f</w:t>
            </w:r>
            <w:r w:rsidRPr="00FA5CFC">
              <w:rPr>
                <w:rFonts w:eastAsia="Arial"/>
                <w:sz w:val="18"/>
                <w:szCs w:val="18"/>
              </w:rPr>
              <w:t>erior</w:t>
            </w:r>
            <w:r w:rsidRPr="00FA5CFC">
              <w:rPr>
                <w:rFonts w:eastAsia="Arial"/>
                <w:spacing w:val="8"/>
                <w:sz w:val="18"/>
                <w:szCs w:val="18"/>
              </w:rPr>
              <w:t xml:space="preserve"> </w:t>
            </w:r>
            <w:r w:rsidRPr="00FA5CFC">
              <w:rPr>
                <w:rFonts w:eastAsia="Arial"/>
                <w:sz w:val="18"/>
                <w:szCs w:val="18"/>
              </w:rPr>
              <w:t>a</w:t>
            </w:r>
            <w:r w:rsidRPr="00FA5CFC">
              <w:rPr>
                <w:rFonts w:eastAsia="Arial"/>
                <w:spacing w:val="8"/>
                <w:sz w:val="18"/>
                <w:szCs w:val="18"/>
              </w:rPr>
              <w:t xml:space="preserve"> </w:t>
            </w:r>
            <w:r w:rsidRPr="00FA5CFC">
              <w:rPr>
                <w:rFonts w:eastAsia="Arial"/>
                <w:sz w:val="18"/>
                <w:szCs w:val="18"/>
              </w:rPr>
              <w:t>210</w:t>
            </w:r>
            <w:r w:rsidRPr="00FA5CFC">
              <w:rPr>
                <w:rFonts w:eastAsia="Arial"/>
                <w:spacing w:val="8"/>
                <w:sz w:val="18"/>
                <w:szCs w:val="18"/>
              </w:rPr>
              <w:t xml:space="preserve"> </w:t>
            </w:r>
            <w:r w:rsidRPr="00FA5CFC">
              <w:rPr>
                <w:rFonts w:eastAsia="Arial"/>
                <w:spacing w:val="1"/>
                <w:sz w:val="18"/>
                <w:szCs w:val="18"/>
              </w:rPr>
              <w:t>c</w:t>
            </w:r>
            <w:r w:rsidRPr="00FA5CFC">
              <w:rPr>
                <w:rFonts w:eastAsia="Arial"/>
                <w:sz w:val="18"/>
                <w:szCs w:val="18"/>
              </w:rPr>
              <w:t>m</w:t>
            </w:r>
            <w:r w:rsidRPr="00FA5CFC">
              <w:rPr>
                <w:rFonts w:eastAsia="Arial"/>
                <w:spacing w:val="11"/>
                <w:sz w:val="18"/>
                <w:szCs w:val="18"/>
              </w:rPr>
              <w:t xml:space="preserve"> </w:t>
            </w:r>
            <w:r w:rsidRPr="00FA5CFC">
              <w:rPr>
                <w:rFonts w:eastAsia="Arial"/>
                <w:spacing w:val="1"/>
                <w:sz w:val="18"/>
                <w:szCs w:val="18"/>
              </w:rPr>
              <w:t>c</w:t>
            </w:r>
            <w:r w:rsidRPr="00FA5CFC">
              <w:rPr>
                <w:rFonts w:eastAsia="Arial"/>
                <w:sz w:val="18"/>
                <w:szCs w:val="18"/>
              </w:rPr>
              <w:t>uen</w:t>
            </w:r>
            <w:r w:rsidRPr="00FA5CFC">
              <w:rPr>
                <w:rFonts w:eastAsia="Arial"/>
                <w:spacing w:val="1"/>
                <w:sz w:val="18"/>
                <w:szCs w:val="18"/>
              </w:rPr>
              <w:t>t</w:t>
            </w:r>
            <w:r w:rsidRPr="00FA5CFC">
              <w:rPr>
                <w:rFonts w:eastAsia="Arial"/>
                <w:sz w:val="18"/>
                <w:szCs w:val="18"/>
              </w:rPr>
              <w:t>an</w:t>
            </w:r>
            <w:r w:rsidRPr="00FA5CFC">
              <w:rPr>
                <w:rFonts w:eastAsia="Arial"/>
                <w:spacing w:val="8"/>
                <w:sz w:val="18"/>
                <w:szCs w:val="18"/>
              </w:rPr>
              <w:t xml:space="preserve"> </w:t>
            </w:r>
            <w:r w:rsidRPr="00FA5CFC">
              <w:rPr>
                <w:rFonts w:eastAsia="Arial"/>
                <w:spacing w:val="1"/>
                <w:sz w:val="18"/>
                <w:szCs w:val="18"/>
              </w:rPr>
              <w:t>c</w:t>
            </w:r>
            <w:r w:rsidRPr="00FA5CFC">
              <w:rPr>
                <w:rFonts w:eastAsia="Arial"/>
                <w:sz w:val="18"/>
                <w:szCs w:val="18"/>
              </w:rPr>
              <w:t>on</w:t>
            </w:r>
            <w:r w:rsidRPr="00FA5CFC">
              <w:rPr>
                <w:rFonts w:eastAsia="Arial"/>
                <w:spacing w:val="8"/>
                <w:sz w:val="18"/>
                <w:szCs w:val="18"/>
              </w:rPr>
              <w:t xml:space="preserve"> </w:t>
            </w:r>
            <w:r w:rsidRPr="00FA5CFC">
              <w:rPr>
                <w:rFonts w:eastAsia="Arial"/>
                <w:sz w:val="18"/>
                <w:szCs w:val="18"/>
              </w:rPr>
              <w:t>un</w:t>
            </w:r>
            <w:r w:rsidRPr="00FA5CFC">
              <w:rPr>
                <w:rFonts w:eastAsia="Arial"/>
                <w:spacing w:val="8"/>
                <w:sz w:val="18"/>
                <w:szCs w:val="18"/>
              </w:rPr>
              <w:t xml:space="preserve"> </w:t>
            </w:r>
            <w:r w:rsidRPr="00FA5CFC">
              <w:rPr>
                <w:rFonts w:eastAsia="Arial"/>
                <w:sz w:val="18"/>
                <w:szCs w:val="18"/>
              </w:rPr>
              <w:t>ele</w:t>
            </w:r>
            <w:r w:rsidRPr="00FA5CFC">
              <w:rPr>
                <w:rFonts w:eastAsia="Arial"/>
                <w:spacing w:val="3"/>
                <w:sz w:val="18"/>
                <w:szCs w:val="18"/>
              </w:rPr>
              <w:t>m</w:t>
            </w:r>
            <w:r w:rsidRPr="00FA5CFC">
              <w:rPr>
                <w:rFonts w:eastAsia="Arial"/>
                <w:sz w:val="18"/>
                <w:szCs w:val="18"/>
              </w:rPr>
              <w:t>en</w:t>
            </w:r>
            <w:r w:rsidRPr="00FA5CFC">
              <w:rPr>
                <w:rFonts w:eastAsia="Arial"/>
                <w:spacing w:val="1"/>
                <w:sz w:val="18"/>
                <w:szCs w:val="18"/>
              </w:rPr>
              <w:t>t</w:t>
            </w:r>
            <w:r w:rsidRPr="00FA5CFC">
              <w:rPr>
                <w:rFonts w:eastAsia="Arial"/>
                <w:sz w:val="18"/>
                <w:szCs w:val="18"/>
              </w:rPr>
              <w:t>o</w:t>
            </w:r>
            <w:r w:rsidRPr="00FA5CFC">
              <w:rPr>
                <w:rFonts w:eastAsia="Arial"/>
                <w:spacing w:val="8"/>
                <w:sz w:val="18"/>
                <w:szCs w:val="18"/>
              </w:rPr>
              <w:t xml:space="preserve"> </w:t>
            </w:r>
            <w:r w:rsidRPr="00FA5CFC">
              <w:rPr>
                <w:rFonts w:eastAsia="Arial"/>
                <w:sz w:val="18"/>
                <w:szCs w:val="18"/>
              </w:rPr>
              <w:t>de</w:t>
            </w:r>
            <w:r w:rsidRPr="00FA5CFC">
              <w:rPr>
                <w:rFonts w:eastAsia="Arial"/>
                <w:spacing w:val="8"/>
                <w:sz w:val="18"/>
                <w:szCs w:val="18"/>
              </w:rPr>
              <w:t xml:space="preserve"> </w:t>
            </w:r>
            <w:r w:rsidRPr="00FA5CFC">
              <w:rPr>
                <w:rFonts w:eastAsia="Arial"/>
                <w:spacing w:val="1"/>
                <w:sz w:val="18"/>
                <w:szCs w:val="18"/>
              </w:rPr>
              <w:t>c</w:t>
            </w:r>
            <w:r w:rsidRPr="00FA5CFC">
              <w:rPr>
                <w:rFonts w:eastAsia="Arial"/>
                <w:sz w:val="18"/>
                <w:szCs w:val="18"/>
              </w:rPr>
              <w:t>ierre</w:t>
            </w:r>
            <w:r w:rsidRPr="00FA5CFC">
              <w:rPr>
                <w:rFonts w:eastAsia="Arial"/>
                <w:spacing w:val="8"/>
                <w:sz w:val="18"/>
                <w:szCs w:val="18"/>
              </w:rPr>
              <w:t xml:space="preserve"> </w:t>
            </w:r>
            <w:r w:rsidRPr="00FA5CFC">
              <w:rPr>
                <w:rFonts w:eastAsia="Arial"/>
                <w:sz w:val="18"/>
                <w:szCs w:val="18"/>
              </w:rPr>
              <w:t>e</w:t>
            </w:r>
            <w:r w:rsidRPr="00FA5CFC">
              <w:rPr>
                <w:rFonts w:eastAsia="Arial"/>
                <w:spacing w:val="1"/>
                <w:sz w:val="18"/>
                <w:szCs w:val="18"/>
              </w:rPr>
              <w:t>st</w:t>
            </w:r>
            <w:r w:rsidRPr="00FA5CFC">
              <w:rPr>
                <w:rFonts w:eastAsia="Arial"/>
                <w:sz w:val="18"/>
                <w:szCs w:val="18"/>
              </w:rPr>
              <w:t>able</w:t>
            </w:r>
            <w:r w:rsidRPr="00FA5CFC">
              <w:rPr>
                <w:rFonts w:eastAsia="Arial"/>
                <w:spacing w:val="8"/>
                <w:sz w:val="18"/>
                <w:szCs w:val="18"/>
              </w:rPr>
              <w:t xml:space="preserve"> </w:t>
            </w:r>
            <w:r w:rsidRPr="00FA5CFC">
              <w:rPr>
                <w:rFonts w:eastAsia="Arial"/>
                <w:sz w:val="18"/>
                <w:szCs w:val="18"/>
              </w:rPr>
              <w:t>y</w:t>
            </w:r>
            <w:r w:rsidRPr="00FA5CFC">
              <w:rPr>
                <w:rFonts w:eastAsia="Arial"/>
                <w:spacing w:val="7"/>
                <w:sz w:val="18"/>
                <w:szCs w:val="18"/>
              </w:rPr>
              <w:t xml:space="preserve"> </w:t>
            </w:r>
            <w:r w:rsidRPr="00FA5CFC">
              <w:rPr>
                <w:rFonts w:eastAsia="Arial"/>
                <w:spacing w:val="1"/>
                <w:sz w:val="18"/>
                <w:szCs w:val="18"/>
              </w:rPr>
              <w:t>c</w:t>
            </w:r>
            <w:r w:rsidRPr="00FA5CFC">
              <w:rPr>
                <w:rFonts w:eastAsia="Arial"/>
                <w:sz w:val="18"/>
                <w:szCs w:val="18"/>
              </w:rPr>
              <w:t>on</w:t>
            </w:r>
            <w:r w:rsidRPr="00FA5CFC">
              <w:rPr>
                <w:rFonts w:eastAsia="Arial"/>
                <w:spacing w:val="1"/>
                <w:sz w:val="18"/>
                <w:szCs w:val="18"/>
              </w:rPr>
              <w:t>t</w:t>
            </w:r>
            <w:r w:rsidRPr="00FA5CFC">
              <w:rPr>
                <w:rFonts w:eastAsia="Arial"/>
                <w:sz w:val="18"/>
                <w:szCs w:val="18"/>
              </w:rPr>
              <w:t>inuo. La</w:t>
            </w:r>
            <w:r w:rsidRPr="00FA5CFC">
              <w:rPr>
                <w:rFonts w:eastAsia="Arial"/>
                <w:spacing w:val="1"/>
                <w:sz w:val="18"/>
                <w:szCs w:val="18"/>
              </w:rPr>
              <w:t xml:space="preserve"> </w:t>
            </w:r>
            <w:r w:rsidRPr="00FA5CFC">
              <w:rPr>
                <w:rFonts w:eastAsia="Arial"/>
                <w:sz w:val="18"/>
                <w:szCs w:val="18"/>
              </w:rPr>
              <w:t>par</w:t>
            </w:r>
            <w:r w:rsidRPr="00FA5CFC">
              <w:rPr>
                <w:rFonts w:eastAsia="Arial"/>
                <w:spacing w:val="1"/>
                <w:sz w:val="18"/>
                <w:szCs w:val="18"/>
              </w:rPr>
              <w:t>t</w:t>
            </w:r>
            <w:r w:rsidRPr="00FA5CFC">
              <w:rPr>
                <w:rFonts w:eastAsia="Arial"/>
                <w:sz w:val="18"/>
                <w:szCs w:val="18"/>
              </w:rPr>
              <w:t>e</w:t>
            </w:r>
            <w:r w:rsidRPr="00FA5CFC">
              <w:rPr>
                <w:rFonts w:eastAsia="Arial"/>
                <w:spacing w:val="1"/>
                <w:sz w:val="18"/>
                <w:szCs w:val="18"/>
              </w:rPr>
              <w:t xml:space="preserve"> </w:t>
            </w:r>
            <w:r w:rsidRPr="00FA5CFC">
              <w:rPr>
                <w:rFonts w:eastAsia="Arial"/>
                <w:sz w:val="18"/>
                <w:szCs w:val="18"/>
              </w:rPr>
              <w:t>in</w:t>
            </w:r>
            <w:r w:rsidRPr="00FA5CFC">
              <w:rPr>
                <w:rFonts w:eastAsia="Arial"/>
                <w:spacing w:val="1"/>
                <w:sz w:val="18"/>
                <w:szCs w:val="18"/>
              </w:rPr>
              <w:t>f</w:t>
            </w:r>
            <w:r w:rsidRPr="00FA5CFC">
              <w:rPr>
                <w:rFonts w:eastAsia="Arial"/>
                <w:sz w:val="18"/>
                <w:szCs w:val="18"/>
              </w:rPr>
              <w:t>erior</w:t>
            </w:r>
            <w:r w:rsidRPr="00FA5CFC">
              <w:rPr>
                <w:rFonts w:eastAsia="Arial"/>
                <w:spacing w:val="1"/>
                <w:sz w:val="18"/>
                <w:szCs w:val="18"/>
              </w:rPr>
              <w:t xml:space="preserve"> </w:t>
            </w:r>
            <w:r w:rsidRPr="00FA5CFC">
              <w:rPr>
                <w:rFonts w:eastAsia="Arial"/>
                <w:sz w:val="18"/>
                <w:szCs w:val="18"/>
              </w:rPr>
              <w:t>de</w:t>
            </w:r>
            <w:r w:rsidRPr="00FA5CFC">
              <w:rPr>
                <w:rFonts w:eastAsia="Arial"/>
                <w:spacing w:val="1"/>
                <w:sz w:val="18"/>
                <w:szCs w:val="18"/>
              </w:rPr>
              <w:t xml:space="preserve"> </w:t>
            </w:r>
            <w:r w:rsidRPr="00FA5CFC">
              <w:rPr>
                <w:rFonts w:eastAsia="Arial"/>
                <w:sz w:val="18"/>
                <w:szCs w:val="18"/>
              </w:rPr>
              <w:t>di</w:t>
            </w:r>
            <w:r w:rsidRPr="00FA5CFC">
              <w:rPr>
                <w:rFonts w:eastAsia="Arial"/>
                <w:spacing w:val="1"/>
                <w:sz w:val="18"/>
                <w:szCs w:val="18"/>
              </w:rPr>
              <w:t>c</w:t>
            </w:r>
            <w:r w:rsidRPr="00FA5CFC">
              <w:rPr>
                <w:rFonts w:eastAsia="Arial"/>
                <w:sz w:val="18"/>
                <w:szCs w:val="18"/>
              </w:rPr>
              <w:t>ho</w:t>
            </w:r>
            <w:r w:rsidRPr="00FA5CFC">
              <w:rPr>
                <w:rFonts w:eastAsia="Arial"/>
                <w:spacing w:val="1"/>
                <w:sz w:val="18"/>
                <w:szCs w:val="18"/>
              </w:rPr>
              <w:t xml:space="preserve"> </w:t>
            </w:r>
            <w:r w:rsidRPr="00FA5CFC">
              <w:rPr>
                <w:rFonts w:eastAsia="Arial"/>
                <w:sz w:val="18"/>
                <w:szCs w:val="18"/>
              </w:rPr>
              <w:t>ele</w:t>
            </w:r>
            <w:r w:rsidRPr="00FA5CFC">
              <w:rPr>
                <w:rFonts w:eastAsia="Arial"/>
                <w:spacing w:val="3"/>
                <w:sz w:val="18"/>
                <w:szCs w:val="18"/>
              </w:rPr>
              <w:t>m</w:t>
            </w:r>
            <w:r w:rsidRPr="00FA5CFC">
              <w:rPr>
                <w:rFonts w:eastAsia="Arial"/>
                <w:sz w:val="18"/>
                <w:szCs w:val="18"/>
              </w:rPr>
              <w:t>en</w:t>
            </w:r>
            <w:r w:rsidRPr="00FA5CFC">
              <w:rPr>
                <w:rFonts w:eastAsia="Arial"/>
                <w:spacing w:val="1"/>
                <w:sz w:val="18"/>
                <w:szCs w:val="18"/>
              </w:rPr>
              <w:t>t</w:t>
            </w:r>
            <w:r w:rsidRPr="00FA5CFC">
              <w:rPr>
                <w:rFonts w:eastAsia="Arial"/>
                <w:sz w:val="18"/>
                <w:szCs w:val="18"/>
              </w:rPr>
              <w:t>o</w:t>
            </w:r>
            <w:r w:rsidRPr="00FA5CFC">
              <w:rPr>
                <w:rFonts w:eastAsia="Arial"/>
                <w:spacing w:val="1"/>
                <w:sz w:val="18"/>
                <w:szCs w:val="18"/>
              </w:rPr>
              <w:t xml:space="preserve"> </w:t>
            </w:r>
            <w:r w:rsidRPr="00FA5CFC">
              <w:rPr>
                <w:rFonts w:eastAsia="Arial"/>
                <w:sz w:val="18"/>
                <w:szCs w:val="18"/>
              </w:rPr>
              <w:t>e</w:t>
            </w:r>
            <w:r w:rsidRPr="00FA5CFC">
              <w:rPr>
                <w:rFonts w:eastAsia="Arial"/>
                <w:spacing w:val="1"/>
                <w:sz w:val="18"/>
                <w:szCs w:val="18"/>
              </w:rPr>
              <w:t>st</w:t>
            </w:r>
            <w:r w:rsidRPr="00FA5CFC">
              <w:rPr>
                <w:rFonts w:eastAsia="Arial"/>
                <w:sz w:val="18"/>
                <w:szCs w:val="18"/>
              </w:rPr>
              <w:t>á</w:t>
            </w:r>
            <w:r w:rsidRPr="00FA5CFC">
              <w:rPr>
                <w:rFonts w:eastAsia="Arial"/>
                <w:spacing w:val="1"/>
                <w:sz w:val="18"/>
                <w:szCs w:val="18"/>
              </w:rPr>
              <w:t xml:space="preserve"> c</w:t>
            </w:r>
            <w:r w:rsidRPr="00FA5CFC">
              <w:rPr>
                <w:rFonts w:eastAsia="Arial"/>
                <w:sz w:val="18"/>
                <w:szCs w:val="18"/>
              </w:rPr>
              <w:t>olo</w:t>
            </w:r>
            <w:r w:rsidRPr="00FA5CFC">
              <w:rPr>
                <w:rFonts w:eastAsia="Arial"/>
                <w:spacing w:val="1"/>
                <w:sz w:val="18"/>
                <w:szCs w:val="18"/>
              </w:rPr>
              <w:t>c</w:t>
            </w:r>
            <w:r w:rsidRPr="00FA5CFC">
              <w:rPr>
                <w:rFonts w:eastAsia="Arial"/>
                <w:sz w:val="18"/>
                <w:szCs w:val="18"/>
              </w:rPr>
              <w:t>ada</w:t>
            </w:r>
            <w:r w:rsidRPr="00FA5CFC">
              <w:rPr>
                <w:rFonts w:eastAsia="Arial"/>
                <w:spacing w:val="1"/>
                <w:sz w:val="18"/>
                <w:szCs w:val="18"/>
              </w:rPr>
              <w:t xml:space="preserve"> </w:t>
            </w:r>
            <w:r w:rsidRPr="00FA5CFC">
              <w:rPr>
                <w:rFonts w:eastAsia="Arial"/>
                <w:sz w:val="18"/>
                <w:szCs w:val="18"/>
              </w:rPr>
              <w:t>a</w:t>
            </w:r>
            <w:r w:rsidRPr="00FA5CFC">
              <w:rPr>
                <w:rFonts w:eastAsia="Arial"/>
                <w:spacing w:val="1"/>
                <w:sz w:val="18"/>
                <w:szCs w:val="18"/>
              </w:rPr>
              <w:t xml:space="preserve"> </w:t>
            </w:r>
            <w:r w:rsidRPr="00FA5CFC">
              <w:rPr>
                <w:rFonts w:eastAsia="Arial"/>
                <w:sz w:val="18"/>
                <w:szCs w:val="18"/>
              </w:rPr>
              <w:t>una</w:t>
            </w:r>
            <w:r w:rsidRPr="00FA5CFC">
              <w:rPr>
                <w:rFonts w:eastAsia="Arial"/>
                <w:spacing w:val="1"/>
                <w:sz w:val="18"/>
                <w:szCs w:val="18"/>
              </w:rPr>
              <w:t xml:space="preserve"> </w:t>
            </w:r>
            <w:r w:rsidRPr="00FA5CFC">
              <w:rPr>
                <w:rFonts w:eastAsia="Arial"/>
                <w:sz w:val="18"/>
                <w:szCs w:val="18"/>
              </w:rPr>
              <w:t>al</w:t>
            </w:r>
            <w:r w:rsidRPr="00FA5CFC">
              <w:rPr>
                <w:rFonts w:eastAsia="Arial"/>
                <w:spacing w:val="1"/>
                <w:sz w:val="18"/>
                <w:szCs w:val="18"/>
              </w:rPr>
              <w:t>t</w:t>
            </w:r>
            <w:r w:rsidRPr="00FA5CFC">
              <w:rPr>
                <w:rFonts w:eastAsia="Arial"/>
                <w:sz w:val="18"/>
                <w:szCs w:val="18"/>
              </w:rPr>
              <w:t>ura</w:t>
            </w:r>
            <w:r w:rsidRPr="00FA5CFC">
              <w:rPr>
                <w:rFonts w:eastAsia="Arial"/>
                <w:spacing w:val="1"/>
                <w:sz w:val="18"/>
                <w:szCs w:val="18"/>
              </w:rPr>
              <w:t xml:space="preserve"> </w:t>
            </w:r>
            <w:r w:rsidRPr="00FA5CFC">
              <w:rPr>
                <w:rFonts w:eastAsia="Arial"/>
                <w:spacing w:val="3"/>
                <w:sz w:val="18"/>
                <w:szCs w:val="18"/>
              </w:rPr>
              <w:t>m</w:t>
            </w:r>
            <w:r w:rsidRPr="00FA5CFC">
              <w:rPr>
                <w:rFonts w:eastAsia="Arial"/>
                <w:sz w:val="18"/>
                <w:szCs w:val="18"/>
              </w:rPr>
              <w:t>á</w:t>
            </w:r>
            <w:r w:rsidRPr="00FA5CFC">
              <w:rPr>
                <w:rFonts w:eastAsia="Arial"/>
                <w:spacing w:val="-3"/>
                <w:sz w:val="18"/>
                <w:szCs w:val="18"/>
              </w:rPr>
              <w:t>x</w:t>
            </w:r>
            <w:r w:rsidRPr="00FA5CFC">
              <w:rPr>
                <w:rFonts w:eastAsia="Arial"/>
                <w:sz w:val="18"/>
                <w:szCs w:val="18"/>
              </w:rPr>
              <w:t>i</w:t>
            </w:r>
            <w:r w:rsidRPr="00FA5CFC">
              <w:rPr>
                <w:rFonts w:eastAsia="Arial"/>
                <w:spacing w:val="3"/>
                <w:sz w:val="18"/>
                <w:szCs w:val="18"/>
              </w:rPr>
              <w:t>m</w:t>
            </w:r>
            <w:r w:rsidRPr="00FA5CFC">
              <w:rPr>
                <w:rFonts w:eastAsia="Arial"/>
                <w:sz w:val="18"/>
                <w:szCs w:val="18"/>
              </w:rPr>
              <w:t>a</w:t>
            </w:r>
            <w:r w:rsidRPr="00FA5CFC">
              <w:rPr>
                <w:rFonts w:eastAsia="Arial"/>
                <w:spacing w:val="1"/>
                <w:sz w:val="18"/>
                <w:szCs w:val="18"/>
              </w:rPr>
              <w:t xml:space="preserve"> </w:t>
            </w:r>
            <w:r w:rsidRPr="00FA5CFC">
              <w:rPr>
                <w:rFonts w:eastAsia="Arial"/>
                <w:sz w:val="18"/>
                <w:szCs w:val="18"/>
              </w:rPr>
              <w:t>de</w:t>
            </w:r>
            <w:r w:rsidRPr="00FA5CFC">
              <w:rPr>
                <w:rFonts w:eastAsia="Arial"/>
                <w:spacing w:val="1"/>
                <w:sz w:val="18"/>
                <w:szCs w:val="18"/>
              </w:rPr>
              <w:t xml:space="preserve"> </w:t>
            </w:r>
            <w:r w:rsidRPr="00FA5CFC">
              <w:rPr>
                <w:rFonts w:eastAsia="Arial"/>
                <w:sz w:val="18"/>
                <w:szCs w:val="18"/>
              </w:rPr>
              <w:t>25</w:t>
            </w:r>
            <w:r w:rsidRPr="00FA5CFC">
              <w:rPr>
                <w:rFonts w:eastAsia="Arial"/>
                <w:spacing w:val="1"/>
                <w:sz w:val="18"/>
                <w:szCs w:val="18"/>
              </w:rPr>
              <w:t xml:space="preserve"> c</w:t>
            </w:r>
            <w:r w:rsidRPr="00FA5CFC">
              <w:rPr>
                <w:rFonts w:eastAsia="Arial"/>
                <w:sz w:val="18"/>
                <w:szCs w:val="18"/>
              </w:rPr>
              <w:t>m</w:t>
            </w:r>
            <w:r w:rsidRPr="00FA5CFC">
              <w:rPr>
                <w:rFonts w:eastAsia="Arial"/>
                <w:spacing w:val="4"/>
                <w:sz w:val="18"/>
                <w:szCs w:val="18"/>
              </w:rPr>
              <w:t xml:space="preserve"> </w:t>
            </w:r>
            <w:r w:rsidRPr="00FA5CFC">
              <w:rPr>
                <w:rFonts w:eastAsia="Arial"/>
                <w:sz w:val="18"/>
                <w:szCs w:val="18"/>
              </w:rPr>
              <w:t>del</w:t>
            </w:r>
            <w:r w:rsidRPr="00FA5CFC">
              <w:rPr>
                <w:rFonts w:eastAsia="Arial"/>
                <w:spacing w:val="1"/>
                <w:sz w:val="18"/>
                <w:szCs w:val="18"/>
              </w:rPr>
              <w:t xml:space="preserve"> s</w:t>
            </w:r>
            <w:r w:rsidRPr="00FA5CFC">
              <w:rPr>
                <w:rFonts w:eastAsia="Arial"/>
                <w:sz w:val="18"/>
                <w:szCs w:val="18"/>
              </w:rPr>
              <w:t>uelo.</w:t>
            </w:r>
          </w:p>
        </w:tc>
      </w:tr>
    </w:tbl>
    <w:p w14:paraId="7CB190BC" w14:textId="77777777" w:rsidR="0017523E" w:rsidRPr="00C130F9" w:rsidRDefault="0017523E" w:rsidP="00C30A3B">
      <w:pPr>
        <w:pStyle w:val="UZPRRAFO"/>
        <w:rPr>
          <w:rFonts w:eastAsia="Arial"/>
          <w:b/>
          <w:color w:val="FF0000"/>
          <w:szCs w:val="19"/>
        </w:rPr>
      </w:pPr>
    </w:p>
    <w:tbl>
      <w:tblPr>
        <w:tblStyle w:val="Tablaconcuadrcula"/>
        <w:tblW w:w="0" w:type="auto"/>
        <w:tblLook w:val="04A0" w:firstRow="1" w:lastRow="0" w:firstColumn="1" w:lastColumn="0" w:noHBand="0" w:noVBand="1"/>
      </w:tblPr>
      <w:tblGrid>
        <w:gridCol w:w="6980"/>
        <w:gridCol w:w="1109"/>
        <w:gridCol w:w="976"/>
      </w:tblGrid>
      <w:tr w:rsidR="00D04938" w:rsidRPr="00D04938" w14:paraId="29F307F9" w14:textId="77777777" w:rsidTr="00D04938">
        <w:tc>
          <w:tcPr>
            <w:tcW w:w="7196" w:type="dxa"/>
            <w:tcBorders>
              <w:top w:val="nil"/>
              <w:left w:val="nil"/>
              <w:right w:val="nil"/>
            </w:tcBorders>
          </w:tcPr>
          <w:p w14:paraId="430A8857" w14:textId="77777777" w:rsidR="00DE0CBC" w:rsidRPr="00D04938" w:rsidRDefault="00DE0CBC" w:rsidP="00C35D9A">
            <w:pPr>
              <w:pStyle w:val="UZPRRAFO"/>
              <w:ind w:firstLine="0"/>
              <w:rPr>
                <w:rFonts w:eastAsia="Arial"/>
                <w:sz w:val="18"/>
                <w:szCs w:val="18"/>
              </w:rPr>
            </w:pPr>
            <w:r w:rsidRPr="00D04938">
              <w:rPr>
                <w:rFonts w:eastAsia="Arial"/>
                <w:b/>
                <w:sz w:val="18"/>
                <w:szCs w:val="18"/>
              </w:rPr>
              <w:t xml:space="preserve">PASAMANOS Y BARANDILLAS </w:t>
            </w:r>
            <w:r w:rsidRPr="00D04938">
              <w:rPr>
                <w:rFonts w:eastAsia="Arial"/>
                <w:sz w:val="18"/>
                <w:szCs w:val="18"/>
              </w:rPr>
              <w:t>(NORMA 1-1.2.2.4)</w:t>
            </w:r>
          </w:p>
        </w:tc>
        <w:tc>
          <w:tcPr>
            <w:tcW w:w="2085" w:type="dxa"/>
            <w:gridSpan w:val="2"/>
            <w:tcBorders>
              <w:top w:val="nil"/>
              <w:left w:val="nil"/>
              <w:bottom w:val="single" w:sz="4" w:space="0" w:color="auto"/>
              <w:right w:val="nil"/>
            </w:tcBorders>
          </w:tcPr>
          <w:p w14:paraId="061D37D1" w14:textId="77777777" w:rsidR="00DE0CBC" w:rsidRPr="00D04938" w:rsidRDefault="00DE0CBC" w:rsidP="00C35D9A">
            <w:pPr>
              <w:pStyle w:val="UZPRRAFO"/>
              <w:ind w:firstLine="0"/>
              <w:rPr>
                <w:rFonts w:eastAsia="Arial"/>
                <w:b/>
                <w:sz w:val="18"/>
                <w:szCs w:val="18"/>
              </w:rPr>
            </w:pPr>
          </w:p>
        </w:tc>
      </w:tr>
      <w:tr w:rsidR="00D04938" w:rsidRPr="00D04938" w14:paraId="02767C13" w14:textId="77777777" w:rsidTr="00D04938">
        <w:tc>
          <w:tcPr>
            <w:tcW w:w="7196" w:type="dxa"/>
          </w:tcPr>
          <w:p w14:paraId="6B859407" w14:textId="77777777" w:rsidR="00DE0CBC" w:rsidRPr="00D04938" w:rsidRDefault="00DE0CBC" w:rsidP="00C35D9A">
            <w:pPr>
              <w:pStyle w:val="UZPRRAFO"/>
              <w:spacing w:line="240" w:lineRule="auto"/>
              <w:ind w:left="284" w:firstLine="0"/>
              <w:rPr>
                <w:rFonts w:eastAsia="Arial"/>
                <w:b/>
                <w:sz w:val="18"/>
                <w:szCs w:val="18"/>
              </w:rPr>
            </w:pPr>
            <w:r w:rsidRPr="00D04938">
              <w:rPr>
                <w:rFonts w:eastAsia="Arial"/>
                <w:sz w:val="18"/>
                <w:szCs w:val="18"/>
              </w:rPr>
              <w:fldChar w:fldCharType="begin">
                <w:ffData>
                  <w:name w:val="Casilla305"/>
                  <w:enabled/>
                  <w:calcOnExit w:val="0"/>
                  <w:checkBox>
                    <w:sizeAuto/>
                    <w:default w:val="0"/>
                  </w:checkBox>
                </w:ffData>
              </w:fldChar>
            </w:r>
            <w:r w:rsidRPr="00D04938">
              <w:rPr>
                <w:rFonts w:eastAsia="Arial"/>
                <w:sz w:val="18"/>
                <w:szCs w:val="18"/>
              </w:rPr>
              <w:instrText xml:space="preserve"> </w:instrText>
            </w:r>
            <w:r w:rsidR="008E21E8" w:rsidRPr="00D04938">
              <w:rPr>
                <w:rFonts w:eastAsia="Arial"/>
                <w:sz w:val="18"/>
                <w:szCs w:val="18"/>
              </w:rPr>
              <w:instrText>FORMCHECKBOX</w:instrText>
            </w:r>
            <w:r w:rsidRPr="00D04938">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D04938">
              <w:rPr>
                <w:rFonts w:eastAsia="Arial"/>
                <w:sz w:val="18"/>
                <w:szCs w:val="18"/>
              </w:rPr>
              <w:fldChar w:fldCharType="end"/>
            </w:r>
            <w:r w:rsidRPr="00D04938">
              <w:rPr>
                <w:rFonts w:eastAsia="Arial"/>
                <w:sz w:val="18"/>
                <w:szCs w:val="18"/>
              </w:rPr>
              <w:t xml:space="preserve"> Se trata de una actuación en un edificio declarado Bien de Interés Cultural o con valor Histórico-Artístico. Cualquier actuación encaminada a cumplir las especificaciones de accesibilidad de este apartado comporta un incumplimiento de la normativa específica reguladora del bien histórico- artístico.</w:t>
            </w:r>
          </w:p>
        </w:tc>
        <w:tc>
          <w:tcPr>
            <w:tcW w:w="1109" w:type="dxa"/>
            <w:tcBorders>
              <w:right w:val="single" w:sz="4" w:space="0" w:color="auto"/>
            </w:tcBorders>
            <w:vAlign w:val="bottom"/>
          </w:tcPr>
          <w:p w14:paraId="7E8CAFB3" w14:textId="77777777" w:rsidR="00DE0CBC" w:rsidRPr="00D04938" w:rsidRDefault="00DE0CBC" w:rsidP="00C35D9A">
            <w:pPr>
              <w:pStyle w:val="UZPRRAFO"/>
              <w:ind w:firstLine="0"/>
              <w:jc w:val="center"/>
              <w:rPr>
                <w:rFonts w:eastAsia="Arial"/>
                <w:b/>
                <w:sz w:val="18"/>
                <w:szCs w:val="18"/>
              </w:rPr>
            </w:pPr>
            <w:r w:rsidRPr="00D04938">
              <w:rPr>
                <w:rFonts w:eastAsia="Arial"/>
                <w:b/>
                <w:sz w:val="18"/>
                <w:szCs w:val="18"/>
              </w:rPr>
              <w:t>NO PROCEDE</w:t>
            </w:r>
          </w:p>
          <w:p w14:paraId="763D5A3D" w14:textId="77777777" w:rsidR="00DE0CBC" w:rsidRPr="00D04938" w:rsidRDefault="00DE0CBC" w:rsidP="00C35D9A">
            <w:pPr>
              <w:pStyle w:val="UZPRRAFO"/>
              <w:ind w:firstLine="0"/>
              <w:jc w:val="center"/>
              <w:rPr>
                <w:rFonts w:eastAsia="Arial"/>
                <w:b/>
                <w:sz w:val="18"/>
                <w:szCs w:val="18"/>
              </w:rPr>
            </w:pPr>
            <w:r w:rsidRPr="00D04938">
              <w:rPr>
                <w:rFonts w:eastAsia="Arial"/>
                <w:b/>
                <w:sz w:val="18"/>
                <w:szCs w:val="18"/>
              </w:rPr>
              <w:fldChar w:fldCharType="begin">
                <w:ffData>
                  <w:name w:val="Casilla307"/>
                  <w:enabled/>
                  <w:calcOnExit w:val="0"/>
                  <w:checkBox>
                    <w:sizeAuto/>
                    <w:default w:val="0"/>
                  </w:checkBox>
                </w:ffData>
              </w:fldChar>
            </w:r>
            <w:r w:rsidRPr="00D04938">
              <w:rPr>
                <w:rFonts w:eastAsia="Arial"/>
                <w:b/>
                <w:sz w:val="18"/>
                <w:szCs w:val="18"/>
              </w:rPr>
              <w:instrText xml:space="preserve"> </w:instrText>
            </w:r>
            <w:r w:rsidR="008E21E8" w:rsidRPr="00D04938">
              <w:rPr>
                <w:rFonts w:eastAsia="Arial"/>
                <w:b/>
                <w:sz w:val="18"/>
                <w:szCs w:val="18"/>
              </w:rPr>
              <w:instrText>FORMCHECKBOX</w:instrText>
            </w:r>
            <w:r w:rsidRPr="00D04938">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D04938">
              <w:rPr>
                <w:rFonts w:eastAsia="Arial"/>
                <w:b/>
                <w:sz w:val="18"/>
                <w:szCs w:val="18"/>
              </w:rPr>
              <w:fldChar w:fldCharType="end"/>
            </w:r>
          </w:p>
        </w:tc>
        <w:tc>
          <w:tcPr>
            <w:tcW w:w="976" w:type="dxa"/>
            <w:tcBorders>
              <w:left w:val="single" w:sz="4" w:space="0" w:color="auto"/>
            </w:tcBorders>
            <w:vAlign w:val="bottom"/>
          </w:tcPr>
          <w:p w14:paraId="2ABBCBE0" w14:textId="77777777" w:rsidR="00DE0CBC" w:rsidRPr="00D04938" w:rsidRDefault="00DE0CBC" w:rsidP="00C35D9A">
            <w:pPr>
              <w:pStyle w:val="UZPRRAFO"/>
              <w:ind w:firstLine="0"/>
              <w:jc w:val="center"/>
              <w:rPr>
                <w:rFonts w:eastAsia="Arial"/>
                <w:b/>
                <w:sz w:val="18"/>
                <w:szCs w:val="18"/>
              </w:rPr>
            </w:pPr>
            <w:r w:rsidRPr="00D04938">
              <w:rPr>
                <w:rFonts w:eastAsia="Arial"/>
                <w:b/>
                <w:sz w:val="18"/>
                <w:szCs w:val="18"/>
              </w:rPr>
              <w:t>CUMPLE</w:t>
            </w:r>
          </w:p>
          <w:p w14:paraId="018911A4" w14:textId="77777777" w:rsidR="00DE0CBC" w:rsidRPr="00D04938" w:rsidRDefault="00074DC4" w:rsidP="00C35D9A">
            <w:pPr>
              <w:pStyle w:val="UZPRRAFO"/>
              <w:ind w:firstLine="14"/>
              <w:jc w:val="center"/>
              <w:rPr>
                <w:rFonts w:eastAsia="Arial"/>
                <w:b/>
                <w:sz w:val="18"/>
                <w:szCs w:val="18"/>
              </w:rPr>
            </w:pPr>
            <w:r w:rsidRPr="00D04938">
              <w:rPr>
                <w:rFonts w:eastAsia="Arial"/>
                <w:b/>
                <w:sz w:val="18"/>
                <w:szCs w:val="18"/>
              </w:rPr>
              <w:fldChar w:fldCharType="begin">
                <w:ffData>
                  <w:name w:val=""/>
                  <w:enabled/>
                  <w:calcOnExit w:val="0"/>
                  <w:checkBox>
                    <w:sizeAuto/>
                    <w:default w:val="1"/>
                  </w:checkBox>
                </w:ffData>
              </w:fldChar>
            </w:r>
            <w:r w:rsidRPr="00D04938">
              <w:rPr>
                <w:rFonts w:eastAsia="Arial"/>
                <w:b/>
                <w:sz w:val="18"/>
                <w:szCs w:val="18"/>
              </w:rPr>
              <w:instrText xml:space="preserve"> </w:instrText>
            </w:r>
            <w:r w:rsidR="008E21E8" w:rsidRPr="00D04938">
              <w:rPr>
                <w:rFonts w:eastAsia="Arial"/>
                <w:b/>
                <w:sz w:val="18"/>
                <w:szCs w:val="18"/>
              </w:rPr>
              <w:instrText>FORMCHECKBOX</w:instrText>
            </w:r>
            <w:r w:rsidRPr="00D04938">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D04938">
              <w:rPr>
                <w:rFonts w:eastAsia="Arial"/>
                <w:b/>
                <w:sz w:val="18"/>
                <w:szCs w:val="18"/>
              </w:rPr>
              <w:fldChar w:fldCharType="end"/>
            </w:r>
          </w:p>
        </w:tc>
      </w:tr>
      <w:tr w:rsidR="00D04938" w:rsidRPr="00D04938" w14:paraId="36742339" w14:textId="77777777" w:rsidTr="00D04938">
        <w:trPr>
          <w:trHeight w:val="835"/>
        </w:trPr>
        <w:tc>
          <w:tcPr>
            <w:tcW w:w="9281" w:type="dxa"/>
            <w:gridSpan w:val="3"/>
          </w:tcPr>
          <w:p w14:paraId="1682A0ED" w14:textId="77777777" w:rsidR="00DE0CBC" w:rsidRPr="00D04938" w:rsidRDefault="00DE0CBC" w:rsidP="00DE0CBC">
            <w:pPr>
              <w:pStyle w:val="UZPRRAFO"/>
              <w:spacing w:line="240" w:lineRule="auto"/>
              <w:ind w:left="568" w:hanging="194"/>
              <w:rPr>
                <w:rFonts w:eastAsia="Arial"/>
                <w:sz w:val="18"/>
                <w:szCs w:val="18"/>
              </w:rPr>
            </w:pPr>
            <w:r w:rsidRPr="00D04938">
              <w:rPr>
                <w:rFonts w:eastAsia="Arial"/>
                <w:sz w:val="18"/>
                <w:szCs w:val="18"/>
              </w:rPr>
              <w:t>- Los</w:t>
            </w:r>
            <w:r w:rsidRPr="00D04938">
              <w:rPr>
                <w:rFonts w:eastAsia="Arial"/>
                <w:spacing w:val="15"/>
                <w:sz w:val="18"/>
                <w:szCs w:val="18"/>
              </w:rPr>
              <w:t xml:space="preserve"> </w:t>
            </w:r>
            <w:r w:rsidRPr="00D04938">
              <w:rPr>
                <w:rFonts w:eastAsia="Arial"/>
                <w:sz w:val="18"/>
                <w:szCs w:val="18"/>
              </w:rPr>
              <w:t>ele</w:t>
            </w:r>
            <w:r w:rsidRPr="00D04938">
              <w:rPr>
                <w:rFonts w:eastAsia="Arial"/>
                <w:spacing w:val="3"/>
                <w:sz w:val="18"/>
                <w:szCs w:val="18"/>
              </w:rPr>
              <w:t>m</w:t>
            </w:r>
            <w:r w:rsidRPr="00D04938">
              <w:rPr>
                <w:rFonts w:eastAsia="Arial"/>
                <w:sz w:val="18"/>
                <w:szCs w:val="18"/>
              </w:rPr>
              <w:t>en</w:t>
            </w:r>
            <w:r w:rsidRPr="00D04938">
              <w:rPr>
                <w:rFonts w:eastAsia="Arial"/>
                <w:spacing w:val="1"/>
                <w:sz w:val="18"/>
                <w:szCs w:val="18"/>
              </w:rPr>
              <w:t>t</w:t>
            </w:r>
            <w:r w:rsidRPr="00D04938">
              <w:rPr>
                <w:rFonts w:eastAsia="Arial"/>
                <w:sz w:val="18"/>
                <w:szCs w:val="18"/>
              </w:rPr>
              <w:t>os</w:t>
            </w:r>
            <w:r w:rsidRPr="00D04938">
              <w:rPr>
                <w:rFonts w:eastAsia="Arial"/>
                <w:spacing w:val="15"/>
                <w:sz w:val="18"/>
                <w:szCs w:val="18"/>
              </w:rPr>
              <w:t xml:space="preserve"> </w:t>
            </w:r>
            <w:r w:rsidRPr="00D04938">
              <w:rPr>
                <w:rFonts w:eastAsia="Arial"/>
                <w:sz w:val="18"/>
                <w:szCs w:val="18"/>
              </w:rPr>
              <w:t>que</w:t>
            </w:r>
            <w:r w:rsidRPr="00D04938">
              <w:rPr>
                <w:rFonts w:eastAsia="Arial"/>
                <w:spacing w:val="13"/>
                <w:sz w:val="18"/>
                <w:szCs w:val="18"/>
              </w:rPr>
              <w:t xml:space="preserve"> </w:t>
            </w:r>
            <w:r w:rsidRPr="00D04938">
              <w:rPr>
                <w:rFonts w:eastAsia="Arial"/>
                <w:spacing w:val="1"/>
                <w:sz w:val="18"/>
                <w:szCs w:val="18"/>
              </w:rPr>
              <w:t>f</w:t>
            </w:r>
            <w:r w:rsidRPr="00D04938">
              <w:rPr>
                <w:rFonts w:eastAsia="Arial"/>
                <w:sz w:val="18"/>
                <w:szCs w:val="18"/>
              </w:rPr>
              <w:t>or</w:t>
            </w:r>
            <w:r w:rsidRPr="00D04938">
              <w:rPr>
                <w:rFonts w:eastAsia="Arial"/>
                <w:spacing w:val="3"/>
                <w:sz w:val="18"/>
                <w:szCs w:val="18"/>
              </w:rPr>
              <w:t>m</w:t>
            </w:r>
            <w:r w:rsidRPr="00D04938">
              <w:rPr>
                <w:rFonts w:eastAsia="Arial"/>
                <w:sz w:val="18"/>
                <w:szCs w:val="18"/>
              </w:rPr>
              <w:t>an</w:t>
            </w:r>
            <w:r w:rsidRPr="00D04938">
              <w:rPr>
                <w:rFonts w:eastAsia="Arial"/>
                <w:spacing w:val="13"/>
                <w:sz w:val="18"/>
                <w:szCs w:val="18"/>
              </w:rPr>
              <w:t xml:space="preserve"> </w:t>
            </w:r>
            <w:r w:rsidRPr="00D04938">
              <w:rPr>
                <w:rFonts w:eastAsia="Arial"/>
                <w:sz w:val="18"/>
                <w:szCs w:val="18"/>
              </w:rPr>
              <w:t>par</w:t>
            </w:r>
            <w:r w:rsidRPr="00D04938">
              <w:rPr>
                <w:rFonts w:eastAsia="Arial"/>
                <w:spacing w:val="1"/>
                <w:sz w:val="18"/>
                <w:szCs w:val="18"/>
              </w:rPr>
              <w:t>t</w:t>
            </w:r>
            <w:r w:rsidRPr="00D04938">
              <w:rPr>
                <w:rFonts w:eastAsia="Arial"/>
                <w:sz w:val="18"/>
                <w:szCs w:val="18"/>
              </w:rPr>
              <w:t>e</w:t>
            </w:r>
            <w:r w:rsidRPr="00D04938">
              <w:rPr>
                <w:rFonts w:eastAsia="Arial"/>
                <w:spacing w:val="13"/>
                <w:sz w:val="18"/>
                <w:szCs w:val="18"/>
              </w:rPr>
              <w:t xml:space="preserve"> </w:t>
            </w:r>
            <w:r w:rsidRPr="00D04938">
              <w:rPr>
                <w:rFonts w:eastAsia="Arial"/>
                <w:sz w:val="18"/>
                <w:szCs w:val="18"/>
              </w:rPr>
              <w:t>de</w:t>
            </w:r>
            <w:r w:rsidRPr="00D04938">
              <w:rPr>
                <w:rFonts w:eastAsia="Arial"/>
                <w:spacing w:val="13"/>
                <w:sz w:val="18"/>
                <w:szCs w:val="18"/>
              </w:rPr>
              <w:t xml:space="preserve"> </w:t>
            </w:r>
            <w:r w:rsidRPr="00D04938">
              <w:rPr>
                <w:rFonts w:eastAsia="Arial"/>
                <w:sz w:val="18"/>
                <w:szCs w:val="18"/>
              </w:rPr>
              <w:t>las</w:t>
            </w:r>
            <w:r w:rsidRPr="00D04938">
              <w:rPr>
                <w:rFonts w:eastAsia="Arial"/>
                <w:spacing w:val="15"/>
                <w:sz w:val="18"/>
                <w:szCs w:val="18"/>
              </w:rPr>
              <w:t xml:space="preserve"> </w:t>
            </w:r>
            <w:r w:rsidRPr="00D04938">
              <w:rPr>
                <w:rFonts w:eastAsia="Arial"/>
                <w:sz w:val="18"/>
                <w:szCs w:val="18"/>
              </w:rPr>
              <w:t>barandillas</w:t>
            </w:r>
            <w:r w:rsidRPr="00D04938">
              <w:rPr>
                <w:rFonts w:eastAsia="Arial"/>
                <w:spacing w:val="15"/>
                <w:sz w:val="18"/>
                <w:szCs w:val="18"/>
              </w:rPr>
              <w:t xml:space="preserve"> </w:t>
            </w:r>
            <w:r w:rsidRPr="00D04938">
              <w:rPr>
                <w:rFonts w:eastAsia="Arial"/>
                <w:sz w:val="18"/>
                <w:szCs w:val="18"/>
              </w:rPr>
              <w:t>e</w:t>
            </w:r>
            <w:r w:rsidRPr="00D04938">
              <w:rPr>
                <w:rFonts w:eastAsia="Arial"/>
                <w:spacing w:val="1"/>
                <w:sz w:val="18"/>
                <w:szCs w:val="18"/>
              </w:rPr>
              <w:t>st</w:t>
            </w:r>
            <w:r w:rsidRPr="00D04938">
              <w:rPr>
                <w:rFonts w:eastAsia="Arial"/>
                <w:sz w:val="18"/>
                <w:szCs w:val="18"/>
              </w:rPr>
              <w:t>án</w:t>
            </w:r>
            <w:r w:rsidRPr="00D04938">
              <w:rPr>
                <w:rFonts w:eastAsia="Arial"/>
                <w:spacing w:val="13"/>
                <w:sz w:val="18"/>
                <w:szCs w:val="18"/>
              </w:rPr>
              <w:t xml:space="preserve"> </w:t>
            </w:r>
            <w:r w:rsidRPr="00D04938">
              <w:rPr>
                <w:rFonts w:eastAsia="Arial"/>
                <w:sz w:val="18"/>
                <w:szCs w:val="18"/>
              </w:rPr>
              <w:t>di</w:t>
            </w:r>
            <w:r w:rsidRPr="00D04938">
              <w:rPr>
                <w:rFonts w:eastAsia="Arial"/>
                <w:spacing w:val="1"/>
                <w:sz w:val="18"/>
                <w:szCs w:val="18"/>
              </w:rPr>
              <w:t>s</w:t>
            </w:r>
            <w:r w:rsidRPr="00D04938">
              <w:rPr>
                <w:rFonts w:eastAsia="Arial"/>
                <w:sz w:val="18"/>
                <w:szCs w:val="18"/>
              </w:rPr>
              <w:t>eñados</w:t>
            </w:r>
            <w:r w:rsidRPr="00D04938">
              <w:rPr>
                <w:rFonts w:eastAsia="Arial"/>
                <w:spacing w:val="15"/>
                <w:sz w:val="18"/>
                <w:szCs w:val="18"/>
              </w:rPr>
              <w:t xml:space="preserve"> </w:t>
            </w:r>
            <w:r w:rsidRPr="00D04938">
              <w:rPr>
                <w:rFonts w:eastAsia="Arial"/>
                <w:sz w:val="18"/>
                <w:szCs w:val="18"/>
              </w:rPr>
              <w:t>de</w:t>
            </w:r>
            <w:r w:rsidRPr="00D04938">
              <w:rPr>
                <w:rFonts w:eastAsia="Arial"/>
                <w:spacing w:val="13"/>
                <w:sz w:val="18"/>
                <w:szCs w:val="18"/>
              </w:rPr>
              <w:t xml:space="preserve"> </w:t>
            </w:r>
            <w:r w:rsidRPr="00D04938">
              <w:rPr>
                <w:rFonts w:eastAsia="Arial"/>
                <w:spacing w:val="1"/>
                <w:sz w:val="18"/>
                <w:szCs w:val="18"/>
              </w:rPr>
              <w:t>f</w:t>
            </w:r>
            <w:r w:rsidRPr="00D04938">
              <w:rPr>
                <w:rFonts w:eastAsia="Arial"/>
                <w:sz w:val="18"/>
                <w:szCs w:val="18"/>
              </w:rPr>
              <w:t>or</w:t>
            </w:r>
            <w:r w:rsidRPr="00D04938">
              <w:rPr>
                <w:rFonts w:eastAsia="Arial"/>
                <w:spacing w:val="3"/>
                <w:sz w:val="18"/>
                <w:szCs w:val="18"/>
              </w:rPr>
              <w:t>m</w:t>
            </w:r>
            <w:r w:rsidRPr="00D04938">
              <w:rPr>
                <w:rFonts w:eastAsia="Arial"/>
                <w:sz w:val="18"/>
                <w:szCs w:val="18"/>
              </w:rPr>
              <w:t>a</w:t>
            </w:r>
            <w:r w:rsidRPr="00D04938">
              <w:rPr>
                <w:rFonts w:eastAsia="Arial"/>
                <w:spacing w:val="13"/>
                <w:sz w:val="18"/>
                <w:szCs w:val="18"/>
              </w:rPr>
              <w:t xml:space="preserve"> </w:t>
            </w:r>
            <w:r w:rsidRPr="00D04938">
              <w:rPr>
                <w:rFonts w:eastAsia="Arial"/>
                <w:sz w:val="18"/>
                <w:szCs w:val="18"/>
              </w:rPr>
              <w:t>que</w:t>
            </w:r>
            <w:r w:rsidRPr="00D04938">
              <w:rPr>
                <w:rFonts w:eastAsia="Arial"/>
                <w:spacing w:val="13"/>
                <w:sz w:val="18"/>
                <w:szCs w:val="18"/>
              </w:rPr>
              <w:t xml:space="preserve"> </w:t>
            </w:r>
            <w:r w:rsidRPr="00D04938">
              <w:rPr>
                <w:rFonts w:eastAsia="Arial"/>
                <w:sz w:val="18"/>
                <w:szCs w:val="18"/>
              </w:rPr>
              <w:t>no</w:t>
            </w:r>
            <w:r w:rsidRPr="00D04938">
              <w:rPr>
                <w:rFonts w:eastAsia="Arial"/>
                <w:spacing w:val="13"/>
                <w:sz w:val="18"/>
                <w:szCs w:val="18"/>
              </w:rPr>
              <w:t xml:space="preserve"> </w:t>
            </w:r>
            <w:r w:rsidRPr="00D04938">
              <w:rPr>
                <w:rFonts w:eastAsia="Arial"/>
                <w:spacing w:val="1"/>
                <w:sz w:val="18"/>
                <w:szCs w:val="18"/>
              </w:rPr>
              <w:t>s</w:t>
            </w:r>
            <w:r w:rsidRPr="00D04938">
              <w:rPr>
                <w:rFonts w:eastAsia="Arial"/>
                <w:sz w:val="18"/>
                <w:szCs w:val="18"/>
              </w:rPr>
              <w:t>uponen</w:t>
            </w:r>
            <w:r w:rsidRPr="00D04938">
              <w:rPr>
                <w:rFonts w:eastAsia="Arial"/>
                <w:spacing w:val="11"/>
                <w:sz w:val="18"/>
                <w:szCs w:val="18"/>
              </w:rPr>
              <w:t xml:space="preserve"> </w:t>
            </w:r>
            <w:r w:rsidRPr="00D04938">
              <w:rPr>
                <w:rFonts w:eastAsia="Arial"/>
                <w:sz w:val="18"/>
                <w:szCs w:val="18"/>
              </w:rPr>
              <w:t>rie</w:t>
            </w:r>
            <w:r w:rsidRPr="00D04938">
              <w:rPr>
                <w:rFonts w:eastAsia="Arial"/>
                <w:spacing w:val="1"/>
                <w:sz w:val="18"/>
                <w:szCs w:val="18"/>
              </w:rPr>
              <w:t>s</w:t>
            </w:r>
            <w:r w:rsidRPr="00D04938">
              <w:rPr>
                <w:rFonts w:eastAsia="Arial"/>
                <w:sz w:val="18"/>
                <w:szCs w:val="18"/>
              </w:rPr>
              <w:t>gos</w:t>
            </w:r>
            <w:r w:rsidRPr="00D04938">
              <w:rPr>
                <w:rFonts w:eastAsia="Arial"/>
                <w:spacing w:val="13"/>
                <w:sz w:val="18"/>
                <w:szCs w:val="18"/>
              </w:rPr>
              <w:t xml:space="preserve"> </w:t>
            </w:r>
            <w:r w:rsidRPr="00D04938">
              <w:rPr>
                <w:rFonts w:eastAsia="Arial"/>
                <w:sz w:val="18"/>
                <w:szCs w:val="18"/>
              </w:rPr>
              <w:t>para</w:t>
            </w:r>
            <w:r w:rsidRPr="00D04938">
              <w:rPr>
                <w:rFonts w:eastAsia="Arial"/>
                <w:spacing w:val="11"/>
                <w:sz w:val="18"/>
                <w:szCs w:val="18"/>
              </w:rPr>
              <w:t xml:space="preserve"> </w:t>
            </w:r>
            <w:r w:rsidRPr="00D04938">
              <w:rPr>
                <w:rFonts w:eastAsia="Arial"/>
                <w:sz w:val="18"/>
                <w:szCs w:val="18"/>
              </w:rPr>
              <w:t>los</w:t>
            </w:r>
            <w:r w:rsidRPr="00D04938">
              <w:rPr>
                <w:rFonts w:eastAsia="Arial"/>
                <w:spacing w:val="13"/>
                <w:sz w:val="18"/>
                <w:szCs w:val="18"/>
              </w:rPr>
              <w:t xml:space="preserve"> </w:t>
            </w:r>
            <w:r w:rsidRPr="00D04938">
              <w:rPr>
                <w:rFonts w:eastAsia="Arial"/>
                <w:sz w:val="18"/>
                <w:szCs w:val="18"/>
              </w:rPr>
              <w:t>u</w:t>
            </w:r>
            <w:r w:rsidRPr="00D04938">
              <w:rPr>
                <w:rFonts w:eastAsia="Arial"/>
                <w:spacing w:val="1"/>
                <w:sz w:val="18"/>
                <w:szCs w:val="18"/>
              </w:rPr>
              <w:t>s</w:t>
            </w:r>
            <w:r w:rsidRPr="00D04938">
              <w:rPr>
                <w:rFonts w:eastAsia="Arial"/>
                <w:sz w:val="18"/>
                <w:szCs w:val="18"/>
              </w:rPr>
              <w:t>uario</w:t>
            </w:r>
            <w:r w:rsidRPr="00D04938">
              <w:rPr>
                <w:rFonts w:eastAsia="Arial"/>
                <w:spacing w:val="1"/>
                <w:sz w:val="18"/>
                <w:szCs w:val="18"/>
              </w:rPr>
              <w:t>s</w:t>
            </w:r>
            <w:r w:rsidRPr="00D04938">
              <w:rPr>
                <w:rFonts w:eastAsia="Arial"/>
                <w:sz w:val="18"/>
                <w:szCs w:val="18"/>
              </w:rPr>
              <w:t>.</w:t>
            </w:r>
            <w:r w:rsidRPr="00D04938">
              <w:rPr>
                <w:rFonts w:eastAsia="Arial"/>
                <w:spacing w:val="12"/>
                <w:sz w:val="18"/>
                <w:szCs w:val="18"/>
              </w:rPr>
              <w:t xml:space="preserve"> </w:t>
            </w:r>
            <w:r w:rsidRPr="00D04938">
              <w:rPr>
                <w:rFonts w:eastAsia="Arial"/>
                <w:spacing w:val="1"/>
                <w:sz w:val="18"/>
                <w:szCs w:val="18"/>
              </w:rPr>
              <w:t>E</w:t>
            </w:r>
            <w:r w:rsidRPr="00D04938">
              <w:rPr>
                <w:rFonts w:eastAsia="Arial"/>
                <w:sz w:val="18"/>
                <w:szCs w:val="18"/>
              </w:rPr>
              <w:t>n</w:t>
            </w:r>
            <w:r w:rsidRPr="00D04938">
              <w:rPr>
                <w:rFonts w:eastAsia="Arial"/>
                <w:spacing w:val="11"/>
                <w:sz w:val="18"/>
                <w:szCs w:val="18"/>
              </w:rPr>
              <w:t xml:space="preserve"> </w:t>
            </w:r>
            <w:r w:rsidRPr="00D04938">
              <w:rPr>
                <w:rFonts w:eastAsia="Arial"/>
                <w:sz w:val="18"/>
                <w:szCs w:val="18"/>
              </w:rPr>
              <w:t>las barandillas</w:t>
            </w:r>
            <w:r w:rsidRPr="00D04938">
              <w:rPr>
                <w:rFonts w:eastAsia="Arial"/>
                <w:spacing w:val="14"/>
                <w:sz w:val="18"/>
                <w:szCs w:val="18"/>
              </w:rPr>
              <w:t xml:space="preserve"> </w:t>
            </w:r>
            <w:r w:rsidRPr="00D04938">
              <w:rPr>
                <w:rFonts w:eastAsia="Arial"/>
                <w:sz w:val="18"/>
                <w:szCs w:val="18"/>
              </w:rPr>
              <w:t>in</w:t>
            </w:r>
            <w:r w:rsidRPr="00D04938">
              <w:rPr>
                <w:rFonts w:eastAsia="Arial"/>
                <w:spacing w:val="1"/>
                <w:sz w:val="18"/>
                <w:szCs w:val="18"/>
              </w:rPr>
              <w:t>c</w:t>
            </w:r>
            <w:r w:rsidRPr="00D04938">
              <w:rPr>
                <w:rFonts w:eastAsia="Arial"/>
                <w:sz w:val="18"/>
                <w:szCs w:val="18"/>
              </w:rPr>
              <w:t>luidas</w:t>
            </w:r>
            <w:r w:rsidRPr="00D04938">
              <w:rPr>
                <w:rFonts w:eastAsia="Arial"/>
                <w:spacing w:val="15"/>
                <w:sz w:val="18"/>
                <w:szCs w:val="18"/>
              </w:rPr>
              <w:t xml:space="preserve"> </w:t>
            </w:r>
            <w:r w:rsidRPr="00D04938">
              <w:rPr>
                <w:rFonts w:eastAsia="Arial"/>
                <w:sz w:val="18"/>
                <w:szCs w:val="18"/>
              </w:rPr>
              <w:t>en</w:t>
            </w:r>
            <w:r w:rsidRPr="00D04938">
              <w:rPr>
                <w:rFonts w:eastAsia="Arial"/>
                <w:spacing w:val="13"/>
                <w:sz w:val="18"/>
                <w:szCs w:val="18"/>
              </w:rPr>
              <w:t xml:space="preserve"> </w:t>
            </w:r>
            <w:r w:rsidRPr="00D04938">
              <w:rPr>
                <w:rFonts w:eastAsia="Arial"/>
                <w:sz w:val="18"/>
                <w:szCs w:val="18"/>
              </w:rPr>
              <w:t>e</w:t>
            </w:r>
            <w:r w:rsidRPr="00D04938">
              <w:rPr>
                <w:rFonts w:eastAsia="Arial"/>
                <w:spacing w:val="1"/>
                <w:sz w:val="18"/>
                <w:szCs w:val="18"/>
              </w:rPr>
              <w:t>sc</w:t>
            </w:r>
            <w:r w:rsidRPr="00D04938">
              <w:rPr>
                <w:rFonts w:eastAsia="Arial"/>
                <w:sz w:val="18"/>
                <w:szCs w:val="18"/>
              </w:rPr>
              <w:t>alera</w:t>
            </w:r>
            <w:r w:rsidRPr="00D04938">
              <w:rPr>
                <w:rFonts w:eastAsia="Arial"/>
                <w:spacing w:val="1"/>
                <w:sz w:val="18"/>
                <w:szCs w:val="18"/>
              </w:rPr>
              <w:t>s</w:t>
            </w:r>
            <w:r w:rsidRPr="00D04938">
              <w:rPr>
                <w:rFonts w:eastAsia="Arial"/>
                <w:sz w:val="18"/>
                <w:szCs w:val="18"/>
              </w:rPr>
              <w:t>,</w:t>
            </w:r>
            <w:r w:rsidRPr="00D04938">
              <w:rPr>
                <w:rFonts w:eastAsia="Arial"/>
                <w:spacing w:val="14"/>
                <w:sz w:val="18"/>
                <w:szCs w:val="18"/>
              </w:rPr>
              <w:t xml:space="preserve"> </w:t>
            </w:r>
            <w:r w:rsidRPr="00D04938">
              <w:rPr>
                <w:rFonts w:eastAsia="Arial"/>
                <w:sz w:val="18"/>
                <w:szCs w:val="18"/>
              </w:rPr>
              <w:t>ra</w:t>
            </w:r>
            <w:r w:rsidRPr="00D04938">
              <w:rPr>
                <w:rFonts w:eastAsia="Arial"/>
                <w:spacing w:val="3"/>
                <w:sz w:val="18"/>
                <w:szCs w:val="18"/>
              </w:rPr>
              <w:t>m</w:t>
            </w:r>
            <w:r w:rsidRPr="00D04938">
              <w:rPr>
                <w:rFonts w:eastAsia="Arial"/>
                <w:sz w:val="18"/>
                <w:szCs w:val="18"/>
              </w:rPr>
              <w:t>pas</w:t>
            </w:r>
            <w:r w:rsidRPr="00D04938">
              <w:rPr>
                <w:rFonts w:eastAsia="Arial"/>
                <w:spacing w:val="14"/>
                <w:sz w:val="18"/>
                <w:szCs w:val="18"/>
              </w:rPr>
              <w:t xml:space="preserve"> </w:t>
            </w:r>
            <w:r w:rsidRPr="00D04938">
              <w:rPr>
                <w:rFonts w:eastAsia="Arial"/>
                <w:sz w:val="18"/>
                <w:szCs w:val="18"/>
              </w:rPr>
              <w:t>o</w:t>
            </w:r>
            <w:r w:rsidRPr="00D04938">
              <w:rPr>
                <w:rFonts w:eastAsia="Arial"/>
                <w:spacing w:val="13"/>
                <w:sz w:val="18"/>
                <w:szCs w:val="18"/>
              </w:rPr>
              <w:t xml:space="preserve"> </w:t>
            </w:r>
            <w:r w:rsidRPr="00D04938">
              <w:rPr>
                <w:rFonts w:eastAsia="Arial"/>
                <w:sz w:val="18"/>
                <w:szCs w:val="18"/>
              </w:rPr>
              <w:t>que</w:t>
            </w:r>
            <w:r w:rsidRPr="00D04938">
              <w:rPr>
                <w:rFonts w:eastAsia="Arial"/>
                <w:spacing w:val="10"/>
                <w:sz w:val="18"/>
                <w:szCs w:val="18"/>
              </w:rPr>
              <w:t xml:space="preserve"> </w:t>
            </w:r>
            <w:r w:rsidRPr="00D04938">
              <w:rPr>
                <w:rFonts w:eastAsia="Arial"/>
                <w:spacing w:val="1"/>
                <w:sz w:val="18"/>
                <w:szCs w:val="18"/>
              </w:rPr>
              <w:t>s</w:t>
            </w:r>
            <w:r w:rsidRPr="00D04938">
              <w:rPr>
                <w:rFonts w:eastAsia="Arial"/>
                <w:sz w:val="18"/>
                <w:szCs w:val="18"/>
              </w:rPr>
              <w:t>irven</w:t>
            </w:r>
            <w:r w:rsidRPr="00D04938">
              <w:rPr>
                <w:rFonts w:eastAsia="Arial"/>
                <w:spacing w:val="10"/>
                <w:sz w:val="18"/>
                <w:szCs w:val="18"/>
              </w:rPr>
              <w:t xml:space="preserve"> </w:t>
            </w:r>
            <w:r w:rsidRPr="00D04938">
              <w:rPr>
                <w:rFonts w:eastAsia="Arial"/>
                <w:sz w:val="18"/>
                <w:szCs w:val="18"/>
              </w:rPr>
              <w:t>de</w:t>
            </w:r>
            <w:r w:rsidRPr="00D04938">
              <w:rPr>
                <w:rFonts w:eastAsia="Arial"/>
                <w:spacing w:val="10"/>
                <w:sz w:val="18"/>
                <w:szCs w:val="18"/>
              </w:rPr>
              <w:t xml:space="preserve"> </w:t>
            </w:r>
            <w:r w:rsidRPr="00D04938">
              <w:rPr>
                <w:rFonts w:eastAsia="Arial"/>
                <w:sz w:val="18"/>
                <w:szCs w:val="18"/>
              </w:rPr>
              <w:t>pro</w:t>
            </w:r>
            <w:r w:rsidRPr="00D04938">
              <w:rPr>
                <w:rFonts w:eastAsia="Arial"/>
                <w:spacing w:val="1"/>
                <w:sz w:val="18"/>
                <w:szCs w:val="18"/>
              </w:rPr>
              <w:t>t</w:t>
            </w:r>
            <w:r w:rsidRPr="00D04938">
              <w:rPr>
                <w:rFonts w:eastAsia="Arial"/>
                <w:sz w:val="18"/>
                <w:szCs w:val="18"/>
              </w:rPr>
              <w:t>e</w:t>
            </w:r>
            <w:r w:rsidRPr="00D04938">
              <w:rPr>
                <w:rFonts w:eastAsia="Arial"/>
                <w:spacing w:val="1"/>
                <w:sz w:val="18"/>
                <w:szCs w:val="18"/>
              </w:rPr>
              <w:t>cc</w:t>
            </w:r>
            <w:r w:rsidRPr="00D04938">
              <w:rPr>
                <w:rFonts w:eastAsia="Arial"/>
                <w:sz w:val="18"/>
                <w:szCs w:val="18"/>
              </w:rPr>
              <w:t>ión</w:t>
            </w:r>
            <w:r w:rsidRPr="00D04938">
              <w:rPr>
                <w:rFonts w:eastAsia="Arial"/>
                <w:spacing w:val="10"/>
                <w:sz w:val="18"/>
                <w:szCs w:val="18"/>
              </w:rPr>
              <w:t xml:space="preserve"> </w:t>
            </w:r>
            <w:r w:rsidRPr="00D04938">
              <w:rPr>
                <w:rFonts w:eastAsia="Arial"/>
                <w:sz w:val="18"/>
                <w:szCs w:val="18"/>
              </w:rPr>
              <w:t>de</w:t>
            </w:r>
            <w:r w:rsidRPr="00D04938">
              <w:rPr>
                <w:rFonts w:eastAsia="Arial"/>
                <w:spacing w:val="10"/>
                <w:sz w:val="18"/>
                <w:szCs w:val="18"/>
              </w:rPr>
              <w:t xml:space="preserve"> </w:t>
            </w:r>
            <w:r w:rsidRPr="00D04938">
              <w:rPr>
                <w:rFonts w:eastAsia="Arial"/>
                <w:sz w:val="18"/>
                <w:szCs w:val="18"/>
              </w:rPr>
              <w:t>e</w:t>
            </w:r>
            <w:r w:rsidRPr="00D04938">
              <w:rPr>
                <w:rFonts w:eastAsia="Arial"/>
                <w:spacing w:val="1"/>
                <w:sz w:val="18"/>
                <w:szCs w:val="18"/>
              </w:rPr>
              <w:t>s</w:t>
            </w:r>
            <w:r w:rsidRPr="00D04938">
              <w:rPr>
                <w:rFonts w:eastAsia="Arial"/>
                <w:sz w:val="18"/>
                <w:szCs w:val="18"/>
              </w:rPr>
              <w:t>pa</w:t>
            </w:r>
            <w:r w:rsidRPr="00D04938">
              <w:rPr>
                <w:rFonts w:eastAsia="Arial"/>
                <w:spacing w:val="1"/>
                <w:sz w:val="18"/>
                <w:szCs w:val="18"/>
              </w:rPr>
              <w:t>c</w:t>
            </w:r>
            <w:r w:rsidRPr="00D04938">
              <w:rPr>
                <w:rFonts w:eastAsia="Arial"/>
                <w:sz w:val="18"/>
                <w:szCs w:val="18"/>
              </w:rPr>
              <w:t>ios</w:t>
            </w:r>
            <w:r w:rsidRPr="00D04938">
              <w:rPr>
                <w:rFonts w:eastAsia="Arial"/>
                <w:spacing w:val="12"/>
                <w:sz w:val="18"/>
                <w:szCs w:val="18"/>
              </w:rPr>
              <w:t xml:space="preserve"> </w:t>
            </w:r>
            <w:r w:rsidRPr="00D04938">
              <w:rPr>
                <w:rFonts w:eastAsia="Arial"/>
                <w:sz w:val="18"/>
                <w:szCs w:val="18"/>
              </w:rPr>
              <w:t>al</w:t>
            </w:r>
            <w:r w:rsidRPr="00D04938">
              <w:rPr>
                <w:rFonts w:eastAsia="Arial"/>
                <w:spacing w:val="11"/>
                <w:sz w:val="18"/>
                <w:szCs w:val="18"/>
              </w:rPr>
              <w:t xml:space="preserve"> </w:t>
            </w:r>
            <w:r w:rsidRPr="00D04938">
              <w:rPr>
                <w:rFonts w:eastAsia="Arial"/>
                <w:sz w:val="18"/>
                <w:szCs w:val="18"/>
              </w:rPr>
              <w:t>va</w:t>
            </w:r>
            <w:r w:rsidRPr="00D04938">
              <w:rPr>
                <w:rFonts w:eastAsia="Arial"/>
                <w:spacing w:val="1"/>
                <w:sz w:val="18"/>
                <w:szCs w:val="18"/>
              </w:rPr>
              <w:t>c</w:t>
            </w:r>
            <w:r w:rsidRPr="00D04938">
              <w:rPr>
                <w:rFonts w:eastAsia="Arial"/>
                <w:sz w:val="18"/>
                <w:szCs w:val="18"/>
              </w:rPr>
              <w:t>ío,</w:t>
            </w:r>
            <w:r w:rsidRPr="00D04938">
              <w:rPr>
                <w:rFonts w:eastAsia="Arial"/>
                <w:spacing w:val="12"/>
                <w:sz w:val="18"/>
                <w:szCs w:val="18"/>
              </w:rPr>
              <w:t xml:space="preserve"> </w:t>
            </w:r>
            <w:r w:rsidRPr="00D04938">
              <w:rPr>
                <w:rFonts w:eastAsia="Arial"/>
                <w:sz w:val="18"/>
                <w:szCs w:val="18"/>
              </w:rPr>
              <w:t>no</w:t>
            </w:r>
            <w:r w:rsidRPr="00D04938">
              <w:rPr>
                <w:rFonts w:eastAsia="Arial"/>
                <w:spacing w:val="10"/>
                <w:sz w:val="18"/>
                <w:szCs w:val="18"/>
              </w:rPr>
              <w:t xml:space="preserve"> </w:t>
            </w:r>
            <w:r w:rsidRPr="00D04938">
              <w:rPr>
                <w:rFonts w:eastAsia="Arial"/>
                <w:sz w:val="18"/>
                <w:szCs w:val="18"/>
              </w:rPr>
              <w:t>e</w:t>
            </w:r>
            <w:r w:rsidRPr="00D04938">
              <w:rPr>
                <w:rFonts w:eastAsia="Arial"/>
                <w:spacing w:val="-3"/>
                <w:sz w:val="18"/>
                <w:szCs w:val="18"/>
              </w:rPr>
              <w:t>x</w:t>
            </w:r>
            <w:r w:rsidRPr="00D04938">
              <w:rPr>
                <w:rFonts w:eastAsia="Arial"/>
                <w:sz w:val="18"/>
                <w:szCs w:val="18"/>
              </w:rPr>
              <w:t>i</w:t>
            </w:r>
            <w:r w:rsidRPr="00D04938">
              <w:rPr>
                <w:rFonts w:eastAsia="Arial"/>
                <w:spacing w:val="1"/>
                <w:sz w:val="18"/>
                <w:szCs w:val="18"/>
              </w:rPr>
              <w:t>st</w:t>
            </w:r>
            <w:r w:rsidRPr="00D04938">
              <w:rPr>
                <w:rFonts w:eastAsia="Arial"/>
                <w:sz w:val="18"/>
                <w:szCs w:val="18"/>
              </w:rPr>
              <w:t>en</w:t>
            </w:r>
            <w:r w:rsidRPr="00D04938">
              <w:rPr>
                <w:rFonts w:eastAsia="Arial"/>
                <w:spacing w:val="10"/>
                <w:sz w:val="18"/>
                <w:szCs w:val="18"/>
              </w:rPr>
              <w:t xml:space="preserve"> </w:t>
            </w:r>
            <w:r w:rsidRPr="00D04938">
              <w:rPr>
                <w:rFonts w:eastAsia="Arial"/>
                <w:sz w:val="18"/>
                <w:szCs w:val="18"/>
              </w:rPr>
              <w:t>hue</w:t>
            </w:r>
            <w:r w:rsidRPr="00D04938">
              <w:rPr>
                <w:rFonts w:eastAsia="Arial"/>
                <w:spacing w:val="1"/>
                <w:sz w:val="18"/>
                <w:szCs w:val="18"/>
              </w:rPr>
              <w:t>c</w:t>
            </w:r>
            <w:r w:rsidRPr="00D04938">
              <w:rPr>
                <w:rFonts w:eastAsia="Arial"/>
                <w:sz w:val="18"/>
                <w:szCs w:val="18"/>
              </w:rPr>
              <w:t>os</w:t>
            </w:r>
            <w:r w:rsidRPr="00D04938">
              <w:rPr>
                <w:rFonts w:eastAsia="Arial"/>
                <w:spacing w:val="12"/>
                <w:sz w:val="18"/>
                <w:szCs w:val="18"/>
              </w:rPr>
              <w:t xml:space="preserve"> </w:t>
            </w:r>
            <w:r w:rsidRPr="00D04938">
              <w:rPr>
                <w:rFonts w:eastAsia="Arial"/>
                <w:spacing w:val="1"/>
                <w:sz w:val="18"/>
                <w:szCs w:val="18"/>
              </w:rPr>
              <w:t>c</w:t>
            </w:r>
            <w:r w:rsidRPr="00D04938">
              <w:rPr>
                <w:rFonts w:eastAsia="Arial"/>
                <w:sz w:val="18"/>
                <w:szCs w:val="18"/>
              </w:rPr>
              <w:t>on</w:t>
            </w:r>
            <w:r w:rsidRPr="00D04938">
              <w:rPr>
                <w:rFonts w:eastAsia="Arial"/>
                <w:spacing w:val="10"/>
                <w:sz w:val="18"/>
                <w:szCs w:val="18"/>
              </w:rPr>
              <w:t xml:space="preserve"> </w:t>
            </w:r>
            <w:r w:rsidRPr="00D04938">
              <w:rPr>
                <w:rFonts w:eastAsia="Arial"/>
                <w:sz w:val="18"/>
                <w:szCs w:val="18"/>
              </w:rPr>
              <w:t>di</w:t>
            </w:r>
            <w:r w:rsidRPr="00D04938">
              <w:rPr>
                <w:rFonts w:eastAsia="Arial"/>
                <w:spacing w:val="3"/>
                <w:sz w:val="18"/>
                <w:szCs w:val="18"/>
              </w:rPr>
              <w:t>m</w:t>
            </w:r>
            <w:r w:rsidRPr="00D04938">
              <w:rPr>
                <w:rFonts w:eastAsia="Arial"/>
                <w:sz w:val="18"/>
                <w:szCs w:val="18"/>
              </w:rPr>
              <w:t>en</w:t>
            </w:r>
            <w:r w:rsidRPr="00D04938">
              <w:rPr>
                <w:rFonts w:eastAsia="Arial"/>
                <w:spacing w:val="1"/>
                <w:sz w:val="18"/>
                <w:szCs w:val="18"/>
              </w:rPr>
              <w:t>s</w:t>
            </w:r>
            <w:r w:rsidRPr="00D04938">
              <w:rPr>
                <w:rFonts w:eastAsia="Arial"/>
                <w:sz w:val="18"/>
                <w:szCs w:val="18"/>
              </w:rPr>
              <w:t>ión</w:t>
            </w:r>
            <w:r w:rsidRPr="00D04938">
              <w:rPr>
                <w:rFonts w:eastAsia="Arial"/>
                <w:spacing w:val="10"/>
                <w:sz w:val="18"/>
                <w:szCs w:val="18"/>
              </w:rPr>
              <w:t xml:space="preserve"> </w:t>
            </w:r>
            <w:r w:rsidRPr="00D04938">
              <w:rPr>
                <w:rFonts w:eastAsia="Arial"/>
                <w:sz w:val="18"/>
                <w:szCs w:val="18"/>
              </w:rPr>
              <w:t>de luz &gt;</w:t>
            </w:r>
            <w:r w:rsidRPr="00D04938">
              <w:rPr>
                <w:rFonts w:eastAsia="Arial"/>
                <w:spacing w:val="1"/>
                <w:sz w:val="18"/>
                <w:szCs w:val="18"/>
              </w:rPr>
              <w:t xml:space="preserve"> </w:t>
            </w:r>
            <w:r w:rsidRPr="00D04938">
              <w:rPr>
                <w:rFonts w:eastAsia="Arial"/>
                <w:sz w:val="18"/>
                <w:szCs w:val="18"/>
              </w:rPr>
              <w:t>12</w:t>
            </w:r>
            <w:r w:rsidRPr="00D04938">
              <w:rPr>
                <w:rFonts w:eastAsia="Arial"/>
                <w:spacing w:val="1"/>
                <w:sz w:val="18"/>
                <w:szCs w:val="18"/>
              </w:rPr>
              <w:t xml:space="preserve"> c</w:t>
            </w:r>
            <w:r w:rsidRPr="00D04938">
              <w:rPr>
                <w:rFonts w:eastAsia="Arial"/>
                <w:sz w:val="18"/>
                <w:szCs w:val="18"/>
              </w:rPr>
              <w:t>m</w:t>
            </w:r>
            <w:r w:rsidRPr="00D04938">
              <w:rPr>
                <w:rFonts w:eastAsia="Arial"/>
                <w:spacing w:val="4"/>
                <w:sz w:val="18"/>
                <w:szCs w:val="18"/>
              </w:rPr>
              <w:t xml:space="preserve"> </w:t>
            </w:r>
            <w:r w:rsidRPr="00D04938">
              <w:rPr>
                <w:rFonts w:eastAsia="Arial"/>
                <w:sz w:val="18"/>
                <w:szCs w:val="18"/>
              </w:rPr>
              <w:t>en,</w:t>
            </w:r>
            <w:r w:rsidRPr="00D04938">
              <w:rPr>
                <w:rFonts w:eastAsia="Arial"/>
                <w:spacing w:val="2"/>
                <w:sz w:val="18"/>
                <w:szCs w:val="18"/>
              </w:rPr>
              <w:t xml:space="preserve"> </w:t>
            </w:r>
            <w:r w:rsidRPr="00D04938">
              <w:rPr>
                <w:rFonts w:eastAsia="Arial"/>
                <w:sz w:val="18"/>
                <w:szCs w:val="18"/>
              </w:rPr>
              <w:t>al</w:t>
            </w:r>
            <w:r w:rsidRPr="00D04938">
              <w:rPr>
                <w:rFonts w:eastAsia="Arial"/>
                <w:spacing w:val="1"/>
                <w:sz w:val="18"/>
                <w:szCs w:val="18"/>
              </w:rPr>
              <w:t xml:space="preserve"> </w:t>
            </w:r>
            <w:r w:rsidRPr="00D04938">
              <w:rPr>
                <w:rFonts w:eastAsia="Arial"/>
                <w:spacing w:val="3"/>
                <w:sz w:val="18"/>
                <w:szCs w:val="18"/>
              </w:rPr>
              <w:t>m</w:t>
            </w:r>
            <w:r w:rsidRPr="00D04938">
              <w:rPr>
                <w:rFonts w:eastAsia="Arial"/>
                <w:sz w:val="18"/>
                <w:szCs w:val="18"/>
              </w:rPr>
              <w:t>eno</w:t>
            </w:r>
            <w:r w:rsidRPr="00D04938">
              <w:rPr>
                <w:rFonts w:eastAsia="Arial"/>
                <w:spacing w:val="1"/>
                <w:sz w:val="18"/>
                <w:szCs w:val="18"/>
              </w:rPr>
              <w:t>s</w:t>
            </w:r>
            <w:r w:rsidRPr="00D04938">
              <w:rPr>
                <w:rFonts w:eastAsia="Arial"/>
                <w:sz w:val="18"/>
                <w:szCs w:val="18"/>
              </w:rPr>
              <w:t>,</w:t>
            </w:r>
            <w:r w:rsidRPr="00D04938">
              <w:rPr>
                <w:rFonts w:eastAsia="Arial"/>
                <w:spacing w:val="2"/>
                <w:sz w:val="18"/>
                <w:szCs w:val="18"/>
              </w:rPr>
              <w:t xml:space="preserve"> </w:t>
            </w:r>
            <w:r w:rsidRPr="00D04938">
              <w:rPr>
                <w:rFonts w:eastAsia="Arial"/>
                <w:sz w:val="18"/>
                <w:szCs w:val="18"/>
              </w:rPr>
              <w:t>alguno</w:t>
            </w:r>
            <w:r w:rsidRPr="00D04938">
              <w:rPr>
                <w:rFonts w:eastAsia="Arial"/>
                <w:spacing w:val="1"/>
                <w:sz w:val="18"/>
                <w:szCs w:val="18"/>
              </w:rPr>
              <w:t xml:space="preserve"> </w:t>
            </w:r>
            <w:r w:rsidRPr="00D04938">
              <w:rPr>
                <w:rFonts w:eastAsia="Arial"/>
                <w:sz w:val="18"/>
                <w:szCs w:val="18"/>
              </w:rPr>
              <w:t>de</w:t>
            </w:r>
            <w:r w:rsidRPr="00D04938">
              <w:rPr>
                <w:rFonts w:eastAsia="Arial"/>
                <w:spacing w:val="1"/>
                <w:sz w:val="18"/>
                <w:szCs w:val="18"/>
              </w:rPr>
              <w:t xml:space="preserve"> s</w:t>
            </w:r>
            <w:r w:rsidRPr="00D04938">
              <w:rPr>
                <w:rFonts w:eastAsia="Arial"/>
                <w:sz w:val="18"/>
                <w:szCs w:val="18"/>
              </w:rPr>
              <w:t>us</w:t>
            </w:r>
            <w:r w:rsidRPr="00D04938">
              <w:rPr>
                <w:rFonts w:eastAsia="Arial"/>
                <w:spacing w:val="2"/>
                <w:sz w:val="18"/>
                <w:szCs w:val="18"/>
              </w:rPr>
              <w:t xml:space="preserve"> </w:t>
            </w:r>
            <w:r w:rsidRPr="00D04938">
              <w:rPr>
                <w:rFonts w:eastAsia="Arial"/>
                <w:spacing w:val="1"/>
                <w:sz w:val="18"/>
                <w:szCs w:val="18"/>
              </w:rPr>
              <w:t>s</w:t>
            </w:r>
            <w:r w:rsidRPr="00D04938">
              <w:rPr>
                <w:rFonts w:eastAsia="Arial"/>
                <w:sz w:val="18"/>
                <w:szCs w:val="18"/>
              </w:rPr>
              <w:t>en</w:t>
            </w:r>
            <w:r w:rsidRPr="00D04938">
              <w:rPr>
                <w:rFonts w:eastAsia="Arial"/>
                <w:spacing w:val="1"/>
                <w:sz w:val="18"/>
                <w:szCs w:val="18"/>
              </w:rPr>
              <w:t>t</w:t>
            </w:r>
            <w:r w:rsidRPr="00D04938">
              <w:rPr>
                <w:rFonts w:eastAsia="Arial"/>
                <w:sz w:val="18"/>
                <w:szCs w:val="18"/>
              </w:rPr>
              <w:t>ido</w:t>
            </w:r>
            <w:r w:rsidRPr="00D04938">
              <w:rPr>
                <w:rFonts w:eastAsia="Arial"/>
                <w:spacing w:val="2"/>
                <w:sz w:val="18"/>
                <w:szCs w:val="18"/>
              </w:rPr>
              <w:t>s</w:t>
            </w:r>
            <w:r w:rsidRPr="00D04938">
              <w:rPr>
                <w:rFonts w:eastAsia="Arial"/>
                <w:sz w:val="18"/>
                <w:szCs w:val="18"/>
              </w:rPr>
              <w:t>.</w:t>
            </w:r>
          </w:p>
          <w:p w14:paraId="2C644FAB" w14:textId="77777777" w:rsidR="00DE0CBC" w:rsidRPr="00D04938" w:rsidRDefault="00074DC4" w:rsidP="00DE0CBC">
            <w:pPr>
              <w:pStyle w:val="UZPRRAFO"/>
              <w:spacing w:line="240" w:lineRule="auto"/>
              <w:ind w:left="568" w:hanging="194"/>
              <w:rPr>
                <w:rFonts w:eastAsia="Arial"/>
                <w:sz w:val="18"/>
                <w:szCs w:val="18"/>
              </w:rPr>
            </w:pPr>
            <w:r w:rsidRPr="00D04938">
              <w:rPr>
                <w:rFonts w:eastAsia="Arial"/>
                <w:sz w:val="18"/>
                <w:szCs w:val="18"/>
              </w:rPr>
              <w:fldChar w:fldCharType="begin">
                <w:ffData>
                  <w:name w:val=""/>
                  <w:enabled/>
                  <w:calcOnExit w:val="0"/>
                  <w:checkBox>
                    <w:sizeAuto/>
                    <w:default w:val="1"/>
                  </w:checkBox>
                </w:ffData>
              </w:fldChar>
            </w:r>
            <w:r w:rsidRPr="00D04938">
              <w:rPr>
                <w:rFonts w:eastAsia="Arial"/>
                <w:sz w:val="18"/>
                <w:szCs w:val="18"/>
              </w:rPr>
              <w:instrText xml:space="preserve"> </w:instrText>
            </w:r>
            <w:r w:rsidR="008E21E8" w:rsidRPr="00D04938">
              <w:rPr>
                <w:rFonts w:eastAsia="Arial"/>
                <w:sz w:val="18"/>
                <w:szCs w:val="18"/>
              </w:rPr>
              <w:instrText>FORMCHECKBOX</w:instrText>
            </w:r>
            <w:r w:rsidRPr="00D04938">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D04938">
              <w:rPr>
                <w:rFonts w:eastAsia="Arial"/>
                <w:sz w:val="18"/>
                <w:szCs w:val="18"/>
              </w:rPr>
              <w:fldChar w:fldCharType="end"/>
            </w:r>
            <w:r w:rsidR="00DE0CBC" w:rsidRPr="00D04938">
              <w:rPr>
                <w:rFonts w:eastAsia="Arial"/>
                <w:sz w:val="18"/>
                <w:szCs w:val="18"/>
              </w:rPr>
              <w:t xml:space="preserve"> En u</w:t>
            </w:r>
            <w:r w:rsidR="00DE0CBC" w:rsidRPr="00D04938">
              <w:rPr>
                <w:rFonts w:eastAsia="Arial"/>
                <w:spacing w:val="1"/>
                <w:sz w:val="18"/>
                <w:szCs w:val="18"/>
              </w:rPr>
              <w:t>s</w:t>
            </w:r>
            <w:r w:rsidR="00DE0CBC" w:rsidRPr="00D04938">
              <w:rPr>
                <w:rFonts w:eastAsia="Arial"/>
                <w:sz w:val="18"/>
                <w:szCs w:val="18"/>
              </w:rPr>
              <w:t>o</w:t>
            </w:r>
            <w:r w:rsidR="00DE0CBC" w:rsidRPr="00D04938">
              <w:rPr>
                <w:rFonts w:eastAsia="Arial"/>
                <w:spacing w:val="3"/>
                <w:sz w:val="18"/>
                <w:szCs w:val="18"/>
              </w:rPr>
              <w:t xml:space="preserve"> </w:t>
            </w:r>
            <w:r w:rsidR="00DE0CBC" w:rsidRPr="00D04938">
              <w:rPr>
                <w:rFonts w:eastAsia="Arial"/>
                <w:sz w:val="18"/>
                <w:szCs w:val="18"/>
              </w:rPr>
              <w:t>e</w:t>
            </w:r>
            <w:r w:rsidR="00DE0CBC" w:rsidRPr="00D04938">
              <w:rPr>
                <w:rFonts w:eastAsia="Arial"/>
                <w:spacing w:val="1"/>
                <w:sz w:val="18"/>
                <w:szCs w:val="18"/>
              </w:rPr>
              <w:t>sc</w:t>
            </w:r>
            <w:r w:rsidR="00DE0CBC" w:rsidRPr="00D04938">
              <w:rPr>
                <w:rFonts w:eastAsia="Arial"/>
                <w:sz w:val="18"/>
                <w:szCs w:val="18"/>
              </w:rPr>
              <w:t>uela</w:t>
            </w:r>
            <w:r w:rsidR="00DE0CBC" w:rsidRPr="00D04938">
              <w:rPr>
                <w:rFonts w:eastAsia="Arial"/>
                <w:spacing w:val="3"/>
                <w:sz w:val="18"/>
                <w:szCs w:val="18"/>
              </w:rPr>
              <w:t xml:space="preserve"> </w:t>
            </w:r>
            <w:r w:rsidR="00DE0CBC" w:rsidRPr="00D04938">
              <w:rPr>
                <w:rFonts w:eastAsia="Arial"/>
                <w:sz w:val="18"/>
                <w:szCs w:val="18"/>
              </w:rPr>
              <w:t>in</w:t>
            </w:r>
            <w:r w:rsidR="00DE0CBC" w:rsidRPr="00D04938">
              <w:rPr>
                <w:rFonts w:eastAsia="Arial"/>
                <w:spacing w:val="1"/>
                <w:sz w:val="18"/>
                <w:szCs w:val="18"/>
              </w:rPr>
              <w:t>f</w:t>
            </w:r>
            <w:r w:rsidR="00DE0CBC" w:rsidRPr="00D04938">
              <w:rPr>
                <w:rFonts w:eastAsia="Arial"/>
                <w:sz w:val="18"/>
                <w:szCs w:val="18"/>
              </w:rPr>
              <w:t>an</w:t>
            </w:r>
            <w:r w:rsidR="00DE0CBC" w:rsidRPr="00D04938">
              <w:rPr>
                <w:rFonts w:eastAsia="Arial"/>
                <w:spacing w:val="1"/>
                <w:sz w:val="18"/>
                <w:szCs w:val="18"/>
              </w:rPr>
              <w:t>t</w:t>
            </w:r>
            <w:r w:rsidR="00DE0CBC" w:rsidRPr="00D04938">
              <w:rPr>
                <w:rFonts w:eastAsia="Arial"/>
                <w:sz w:val="18"/>
                <w:szCs w:val="18"/>
              </w:rPr>
              <w:t>il</w:t>
            </w:r>
            <w:r w:rsidR="00DE0CBC" w:rsidRPr="00D04938">
              <w:rPr>
                <w:rFonts w:eastAsia="Arial"/>
                <w:spacing w:val="4"/>
                <w:sz w:val="18"/>
                <w:szCs w:val="18"/>
              </w:rPr>
              <w:t xml:space="preserve"> </w:t>
            </w:r>
            <w:r w:rsidR="00DE0CBC" w:rsidRPr="00D04938">
              <w:rPr>
                <w:rFonts w:eastAsia="Arial"/>
                <w:sz w:val="18"/>
                <w:szCs w:val="18"/>
              </w:rPr>
              <w:t>y</w:t>
            </w:r>
            <w:r w:rsidR="00DE0CBC" w:rsidRPr="00D04938">
              <w:rPr>
                <w:rFonts w:eastAsia="Arial"/>
                <w:spacing w:val="2"/>
                <w:sz w:val="18"/>
                <w:szCs w:val="18"/>
              </w:rPr>
              <w:t xml:space="preserve"> </w:t>
            </w:r>
            <w:r w:rsidR="00DE0CBC" w:rsidRPr="00D04938">
              <w:rPr>
                <w:rFonts w:eastAsia="Arial"/>
                <w:sz w:val="18"/>
                <w:szCs w:val="18"/>
              </w:rPr>
              <w:t>en</w:t>
            </w:r>
            <w:r w:rsidR="00DE0CBC" w:rsidRPr="00D04938">
              <w:rPr>
                <w:rFonts w:eastAsia="Arial"/>
                <w:spacing w:val="3"/>
                <w:sz w:val="18"/>
                <w:szCs w:val="18"/>
              </w:rPr>
              <w:t xml:space="preserve"> </w:t>
            </w:r>
            <w:r w:rsidR="00DE0CBC" w:rsidRPr="00D04938">
              <w:rPr>
                <w:rFonts w:eastAsia="Arial"/>
                <w:sz w:val="18"/>
                <w:szCs w:val="18"/>
              </w:rPr>
              <w:t>zonas</w:t>
            </w:r>
            <w:r w:rsidR="00DE0CBC" w:rsidRPr="00D04938">
              <w:rPr>
                <w:rFonts w:eastAsia="Arial"/>
                <w:spacing w:val="5"/>
                <w:sz w:val="18"/>
                <w:szCs w:val="18"/>
              </w:rPr>
              <w:t xml:space="preserve"> </w:t>
            </w:r>
            <w:r w:rsidR="00DE0CBC" w:rsidRPr="00D04938">
              <w:rPr>
                <w:rFonts w:eastAsia="Arial"/>
                <w:sz w:val="18"/>
                <w:szCs w:val="18"/>
              </w:rPr>
              <w:t>de</w:t>
            </w:r>
            <w:r w:rsidR="00DE0CBC" w:rsidRPr="00D04938">
              <w:rPr>
                <w:rFonts w:eastAsia="Arial"/>
                <w:spacing w:val="3"/>
                <w:sz w:val="18"/>
                <w:szCs w:val="18"/>
              </w:rPr>
              <w:t xml:space="preserve"> </w:t>
            </w:r>
            <w:r w:rsidR="00DE0CBC" w:rsidRPr="00D04938">
              <w:rPr>
                <w:rFonts w:eastAsia="Arial"/>
                <w:sz w:val="18"/>
                <w:szCs w:val="18"/>
              </w:rPr>
              <w:t>públi</w:t>
            </w:r>
            <w:r w:rsidR="00DE0CBC" w:rsidRPr="00D04938">
              <w:rPr>
                <w:rFonts w:eastAsia="Arial"/>
                <w:spacing w:val="1"/>
                <w:sz w:val="18"/>
                <w:szCs w:val="18"/>
              </w:rPr>
              <w:t>c</w:t>
            </w:r>
            <w:r w:rsidR="00DE0CBC" w:rsidRPr="00D04938">
              <w:rPr>
                <w:rFonts w:eastAsia="Arial"/>
                <w:sz w:val="18"/>
                <w:szCs w:val="18"/>
              </w:rPr>
              <w:t>o</w:t>
            </w:r>
            <w:r w:rsidR="00DE0CBC" w:rsidRPr="00D04938">
              <w:rPr>
                <w:rFonts w:eastAsia="Arial"/>
                <w:spacing w:val="3"/>
                <w:sz w:val="18"/>
                <w:szCs w:val="18"/>
              </w:rPr>
              <w:t xml:space="preserve"> </w:t>
            </w:r>
            <w:r w:rsidR="00DE0CBC" w:rsidRPr="00D04938">
              <w:rPr>
                <w:rFonts w:eastAsia="Arial"/>
                <w:sz w:val="18"/>
                <w:szCs w:val="18"/>
              </w:rPr>
              <w:t>de</w:t>
            </w:r>
            <w:r w:rsidR="00DE0CBC" w:rsidRPr="00D04938">
              <w:rPr>
                <w:rFonts w:eastAsia="Arial"/>
                <w:spacing w:val="3"/>
                <w:sz w:val="18"/>
                <w:szCs w:val="18"/>
              </w:rPr>
              <w:t xml:space="preserve"> </w:t>
            </w:r>
            <w:r w:rsidR="00DE0CBC" w:rsidRPr="00D04938">
              <w:rPr>
                <w:rFonts w:eastAsia="Arial"/>
                <w:sz w:val="18"/>
                <w:szCs w:val="18"/>
              </w:rPr>
              <w:t>u</w:t>
            </w:r>
            <w:r w:rsidR="00DE0CBC" w:rsidRPr="00D04938">
              <w:rPr>
                <w:rFonts w:eastAsia="Arial"/>
                <w:spacing w:val="1"/>
                <w:sz w:val="18"/>
                <w:szCs w:val="18"/>
              </w:rPr>
              <w:t>s</w:t>
            </w:r>
            <w:r w:rsidR="00DE0CBC" w:rsidRPr="00D04938">
              <w:rPr>
                <w:rFonts w:eastAsia="Arial"/>
                <w:sz w:val="18"/>
                <w:szCs w:val="18"/>
              </w:rPr>
              <w:t>o</w:t>
            </w:r>
            <w:r w:rsidR="00DE0CBC" w:rsidRPr="00D04938">
              <w:rPr>
                <w:rFonts w:eastAsia="Arial"/>
                <w:spacing w:val="3"/>
                <w:sz w:val="18"/>
                <w:szCs w:val="18"/>
              </w:rPr>
              <w:t xml:space="preserve"> </w:t>
            </w:r>
            <w:r w:rsidR="00DE0CBC" w:rsidRPr="00D04938">
              <w:rPr>
                <w:rFonts w:eastAsia="Arial"/>
                <w:spacing w:val="1"/>
                <w:sz w:val="18"/>
                <w:szCs w:val="18"/>
              </w:rPr>
              <w:t>c</w:t>
            </w:r>
            <w:r w:rsidR="00DE0CBC" w:rsidRPr="00D04938">
              <w:rPr>
                <w:rFonts w:eastAsia="Arial"/>
                <w:sz w:val="18"/>
                <w:szCs w:val="18"/>
              </w:rPr>
              <w:t>o</w:t>
            </w:r>
            <w:r w:rsidR="00DE0CBC" w:rsidRPr="00D04938">
              <w:rPr>
                <w:rFonts w:eastAsia="Arial"/>
                <w:spacing w:val="3"/>
                <w:sz w:val="18"/>
                <w:szCs w:val="18"/>
              </w:rPr>
              <w:t>m</w:t>
            </w:r>
            <w:r w:rsidR="00DE0CBC" w:rsidRPr="00D04938">
              <w:rPr>
                <w:rFonts w:eastAsia="Arial"/>
                <w:sz w:val="18"/>
                <w:szCs w:val="18"/>
              </w:rPr>
              <w:t>er</w:t>
            </w:r>
            <w:r w:rsidR="00DE0CBC" w:rsidRPr="00D04938">
              <w:rPr>
                <w:rFonts w:eastAsia="Arial"/>
                <w:spacing w:val="1"/>
                <w:sz w:val="18"/>
                <w:szCs w:val="18"/>
              </w:rPr>
              <w:t>c</w:t>
            </w:r>
            <w:r w:rsidR="00DE0CBC" w:rsidRPr="00D04938">
              <w:rPr>
                <w:rFonts w:eastAsia="Arial"/>
                <w:sz w:val="18"/>
                <w:szCs w:val="18"/>
              </w:rPr>
              <w:t>ial</w:t>
            </w:r>
            <w:r w:rsidR="00DE0CBC" w:rsidRPr="00D04938">
              <w:rPr>
                <w:rFonts w:eastAsia="Arial"/>
                <w:spacing w:val="4"/>
                <w:sz w:val="18"/>
                <w:szCs w:val="18"/>
              </w:rPr>
              <w:t xml:space="preserve"> </w:t>
            </w:r>
            <w:r w:rsidR="00DE0CBC" w:rsidRPr="00D04938">
              <w:rPr>
                <w:rFonts w:eastAsia="Arial"/>
                <w:sz w:val="18"/>
                <w:szCs w:val="18"/>
              </w:rPr>
              <w:t>y públi</w:t>
            </w:r>
            <w:r w:rsidR="00DE0CBC" w:rsidRPr="00D04938">
              <w:rPr>
                <w:rFonts w:eastAsia="Arial"/>
                <w:spacing w:val="1"/>
                <w:sz w:val="18"/>
                <w:szCs w:val="18"/>
              </w:rPr>
              <w:t>c</w:t>
            </w:r>
            <w:r w:rsidR="00DE0CBC" w:rsidRPr="00D04938">
              <w:rPr>
                <w:rFonts w:eastAsia="Arial"/>
                <w:sz w:val="18"/>
                <w:szCs w:val="18"/>
              </w:rPr>
              <w:t xml:space="preserve">a </w:t>
            </w:r>
            <w:r w:rsidR="00DE0CBC" w:rsidRPr="00D04938">
              <w:rPr>
                <w:rFonts w:eastAsia="Arial"/>
                <w:spacing w:val="1"/>
                <w:sz w:val="18"/>
                <w:szCs w:val="18"/>
              </w:rPr>
              <w:t>c</w:t>
            </w:r>
            <w:r w:rsidR="00DE0CBC" w:rsidRPr="00D04938">
              <w:rPr>
                <w:rFonts w:eastAsia="Arial"/>
                <w:sz w:val="18"/>
                <w:szCs w:val="18"/>
              </w:rPr>
              <w:t>on</w:t>
            </w:r>
            <w:r w:rsidR="00DE0CBC" w:rsidRPr="00D04938">
              <w:rPr>
                <w:rFonts w:eastAsia="Arial"/>
                <w:spacing w:val="1"/>
                <w:sz w:val="18"/>
                <w:szCs w:val="18"/>
              </w:rPr>
              <w:t>c</w:t>
            </w:r>
            <w:r w:rsidR="00DE0CBC" w:rsidRPr="00D04938">
              <w:rPr>
                <w:rFonts w:eastAsia="Arial"/>
                <w:sz w:val="18"/>
                <w:szCs w:val="18"/>
              </w:rPr>
              <w:t>urren</w:t>
            </w:r>
            <w:r w:rsidR="00DE0CBC" w:rsidRPr="00D04938">
              <w:rPr>
                <w:rFonts w:eastAsia="Arial"/>
                <w:spacing w:val="1"/>
                <w:sz w:val="18"/>
                <w:szCs w:val="18"/>
              </w:rPr>
              <w:t>c</w:t>
            </w:r>
            <w:r w:rsidR="00DE0CBC" w:rsidRPr="00D04938">
              <w:rPr>
                <w:rFonts w:eastAsia="Arial"/>
                <w:sz w:val="18"/>
                <w:szCs w:val="18"/>
              </w:rPr>
              <w:t>ia,</w:t>
            </w:r>
            <w:r w:rsidR="00DE0CBC" w:rsidRPr="00D04938">
              <w:rPr>
                <w:rFonts w:eastAsia="Arial"/>
                <w:spacing w:val="2"/>
                <w:sz w:val="18"/>
                <w:szCs w:val="18"/>
              </w:rPr>
              <w:t xml:space="preserve"> </w:t>
            </w:r>
            <w:r w:rsidR="00DE0CBC" w:rsidRPr="00D04938">
              <w:rPr>
                <w:rFonts w:eastAsia="Arial"/>
                <w:sz w:val="18"/>
                <w:szCs w:val="18"/>
              </w:rPr>
              <w:t>las</w:t>
            </w:r>
            <w:r w:rsidR="00DE0CBC" w:rsidRPr="00D04938">
              <w:rPr>
                <w:rFonts w:eastAsia="Arial"/>
                <w:spacing w:val="2"/>
                <w:sz w:val="18"/>
                <w:szCs w:val="18"/>
              </w:rPr>
              <w:t xml:space="preserve"> </w:t>
            </w:r>
            <w:r w:rsidR="00DE0CBC" w:rsidRPr="00D04938">
              <w:rPr>
                <w:rFonts w:eastAsia="Arial"/>
                <w:sz w:val="18"/>
                <w:szCs w:val="18"/>
              </w:rPr>
              <w:t>barandillas in</w:t>
            </w:r>
            <w:r w:rsidR="00DE0CBC" w:rsidRPr="00D04938">
              <w:rPr>
                <w:rFonts w:eastAsia="Arial"/>
                <w:spacing w:val="1"/>
                <w:sz w:val="18"/>
                <w:szCs w:val="18"/>
              </w:rPr>
              <w:t>c</w:t>
            </w:r>
            <w:r w:rsidR="00DE0CBC" w:rsidRPr="00D04938">
              <w:rPr>
                <w:rFonts w:eastAsia="Arial"/>
                <w:sz w:val="18"/>
                <w:szCs w:val="18"/>
              </w:rPr>
              <w:t>luidas</w:t>
            </w:r>
            <w:r w:rsidR="00DE0CBC" w:rsidRPr="00D04938">
              <w:rPr>
                <w:rFonts w:eastAsia="Arial"/>
                <w:spacing w:val="1"/>
                <w:sz w:val="18"/>
                <w:szCs w:val="18"/>
              </w:rPr>
              <w:t xml:space="preserve"> </w:t>
            </w:r>
            <w:r w:rsidR="00DE0CBC" w:rsidRPr="00D04938">
              <w:rPr>
                <w:rFonts w:eastAsia="Arial"/>
                <w:sz w:val="18"/>
                <w:szCs w:val="18"/>
              </w:rPr>
              <w:t>en e</w:t>
            </w:r>
            <w:r w:rsidR="00DE0CBC" w:rsidRPr="00D04938">
              <w:rPr>
                <w:rFonts w:eastAsia="Arial"/>
                <w:spacing w:val="1"/>
                <w:sz w:val="18"/>
                <w:szCs w:val="18"/>
              </w:rPr>
              <w:t>sc</w:t>
            </w:r>
            <w:r w:rsidR="00DE0CBC" w:rsidRPr="00D04938">
              <w:rPr>
                <w:rFonts w:eastAsia="Arial"/>
                <w:sz w:val="18"/>
                <w:szCs w:val="18"/>
              </w:rPr>
              <w:t>aleras</w:t>
            </w:r>
            <w:r w:rsidR="00DE0CBC" w:rsidRPr="00D04938">
              <w:rPr>
                <w:rFonts w:eastAsia="Arial"/>
                <w:spacing w:val="2"/>
                <w:sz w:val="18"/>
                <w:szCs w:val="18"/>
              </w:rPr>
              <w:t xml:space="preserve"> </w:t>
            </w:r>
            <w:r w:rsidR="00DE0CBC" w:rsidRPr="00D04938">
              <w:rPr>
                <w:rFonts w:eastAsia="Arial"/>
                <w:sz w:val="18"/>
                <w:szCs w:val="18"/>
              </w:rPr>
              <w:t>y ra</w:t>
            </w:r>
            <w:r w:rsidR="00DE0CBC" w:rsidRPr="00D04938">
              <w:rPr>
                <w:rFonts w:eastAsia="Arial"/>
                <w:spacing w:val="3"/>
                <w:sz w:val="18"/>
                <w:szCs w:val="18"/>
              </w:rPr>
              <w:t>m</w:t>
            </w:r>
            <w:r w:rsidR="00DE0CBC" w:rsidRPr="00D04938">
              <w:rPr>
                <w:rFonts w:eastAsia="Arial"/>
                <w:sz w:val="18"/>
                <w:szCs w:val="18"/>
              </w:rPr>
              <w:t>pas</w:t>
            </w:r>
            <w:r w:rsidR="00DE0CBC" w:rsidRPr="00D04938">
              <w:rPr>
                <w:rFonts w:eastAsia="Arial"/>
                <w:spacing w:val="5"/>
                <w:sz w:val="18"/>
                <w:szCs w:val="18"/>
              </w:rPr>
              <w:t xml:space="preserve"> </w:t>
            </w:r>
            <w:r w:rsidR="00DE0CBC" w:rsidRPr="00D04938">
              <w:rPr>
                <w:rFonts w:eastAsia="Arial"/>
                <w:sz w:val="18"/>
                <w:szCs w:val="18"/>
              </w:rPr>
              <w:t>no</w:t>
            </w:r>
            <w:r w:rsidR="00DE0CBC" w:rsidRPr="00D04938">
              <w:rPr>
                <w:rFonts w:eastAsia="Arial"/>
                <w:spacing w:val="3"/>
                <w:sz w:val="18"/>
                <w:szCs w:val="18"/>
              </w:rPr>
              <w:t xml:space="preserve"> </w:t>
            </w:r>
            <w:r w:rsidR="00DE0CBC" w:rsidRPr="00D04938">
              <w:rPr>
                <w:rFonts w:eastAsia="Arial"/>
                <w:spacing w:val="1"/>
                <w:sz w:val="18"/>
                <w:szCs w:val="18"/>
              </w:rPr>
              <w:t>t</w:t>
            </w:r>
            <w:r w:rsidR="00DE0CBC" w:rsidRPr="00D04938">
              <w:rPr>
                <w:rFonts w:eastAsia="Arial"/>
                <w:sz w:val="18"/>
                <w:szCs w:val="18"/>
              </w:rPr>
              <w:t>ienen</w:t>
            </w:r>
            <w:r w:rsidR="00DE0CBC" w:rsidRPr="00D04938">
              <w:rPr>
                <w:rFonts w:eastAsia="Arial"/>
                <w:spacing w:val="3"/>
                <w:sz w:val="18"/>
                <w:szCs w:val="18"/>
              </w:rPr>
              <w:t xml:space="preserve"> </w:t>
            </w:r>
            <w:r w:rsidR="00DE0CBC" w:rsidRPr="00D04938">
              <w:rPr>
                <w:rFonts w:eastAsia="Arial"/>
                <w:sz w:val="18"/>
                <w:szCs w:val="18"/>
              </w:rPr>
              <w:t>aber</w:t>
            </w:r>
            <w:r w:rsidR="00DE0CBC" w:rsidRPr="00D04938">
              <w:rPr>
                <w:rFonts w:eastAsia="Arial"/>
                <w:spacing w:val="1"/>
                <w:sz w:val="18"/>
                <w:szCs w:val="18"/>
              </w:rPr>
              <w:t>t</w:t>
            </w:r>
            <w:r w:rsidR="00DE0CBC" w:rsidRPr="00D04938">
              <w:rPr>
                <w:rFonts w:eastAsia="Arial"/>
                <w:sz w:val="18"/>
                <w:szCs w:val="18"/>
              </w:rPr>
              <w:t>uras</w:t>
            </w:r>
            <w:r w:rsidR="00DE0CBC" w:rsidRPr="00D04938">
              <w:rPr>
                <w:rFonts w:eastAsia="Arial"/>
                <w:spacing w:val="5"/>
                <w:sz w:val="18"/>
                <w:szCs w:val="18"/>
              </w:rPr>
              <w:t xml:space="preserve"> </w:t>
            </w:r>
            <w:r w:rsidR="00DE0CBC" w:rsidRPr="00D04938">
              <w:rPr>
                <w:rFonts w:eastAsia="Arial"/>
                <w:sz w:val="18"/>
                <w:szCs w:val="18"/>
              </w:rPr>
              <w:t>que</w:t>
            </w:r>
            <w:r w:rsidR="00DE0CBC" w:rsidRPr="00D04938">
              <w:rPr>
                <w:rFonts w:eastAsia="Arial"/>
                <w:spacing w:val="3"/>
                <w:sz w:val="18"/>
                <w:szCs w:val="18"/>
              </w:rPr>
              <w:t xml:space="preserve"> </w:t>
            </w:r>
            <w:r w:rsidR="00DE0CBC" w:rsidRPr="00D04938">
              <w:rPr>
                <w:rFonts w:eastAsia="Arial"/>
                <w:sz w:val="18"/>
                <w:szCs w:val="18"/>
              </w:rPr>
              <w:t>puedan</w:t>
            </w:r>
            <w:r w:rsidR="00DE0CBC" w:rsidRPr="00D04938">
              <w:rPr>
                <w:rFonts w:eastAsia="Arial"/>
                <w:spacing w:val="3"/>
                <w:sz w:val="18"/>
                <w:szCs w:val="18"/>
              </w:rPr>
              <w:t xml:space="preserve"> </w:t>
            </w:r>
            <w:r w:rsidR="00DE0CBC" w:rsidRPr="00D04938">
              <w:rPr>
                <w:rFonts w:eastAsia="Arial"/>
                <w:spacing w:val="1"/>
                <w:sz w:val="18"/>
                <w:szCs w:val="18"/>
              </w:rPr>
              <w:t>s</w:t>
            </w:r>
            <w:r w:rsidR="00DE0CBC" w:rsidRPr="00D04938">
              <w:rPr>
                <w:rFonts w:eastAsia="Arial"/>
                <w:sz w:val="18"/>
                <w:szCs w:val="18"/>
              </w:rPr>
              <w:t>er</w:t>
            </w:r>
            <w:r w:rsidR="00DE0CBC" w:rsidRPr="00D04938">
              <w:rPr>
                <w:rFonts w:eastAsia="Arial"/>
                <w:spacing w:val="3"/>
                <w:sz w:val="18"/>
                <w:szCs w:val="18"/>
              </w:rPr>
              <w:t xml:space="preserve"> </w:t>
            </w:r>
            <w:r w:rsidR="00DE0CBC" w:rsidRPr="00D04938">
              <w:rPr>
                <w:rFonts w:eastAsia="Arial"/>
                <w:sz w:val="18"/>
                <w:szCs w:val="18"/>
              </w:rPr>
              <w:t>a</w:t>
            </w:r>
            <w:r w:rsidR="00DE0CBC" w:rsidRPr="00D04938">
              <w:rPr>
                <w:rFonts w:eastAsia="Arial"/>
                <w:spacing w:val="1"/>
                <w:sz w:val="18"/>
                <w:szCs w:val="18"/>
              </w:rPr>
              <w:t>t</w:t>
            </w:r>
            <w:r w:rsidR="00DE0CBC" w:rsidRPr="00D04938">
              <w:rPr>
                <w:rFonts w:eastAsia="Arial"/>
                <w:sz w:val="18"/>
                <w:szCs w:val="18"/>
              </w:rPr>
              <w:t>rave</w:t>
            </w:r>
            <w:r w:rsidR="00DE0CBC" w:rsidRPr="00D04938">
              <w:rPr>
                <w:rFonts w:eastAsia="Arial"/>
                <w:spacing w:val="1"/>
                <w:sz w:val="18"/>
                <w:szCs w:val="18"/>
              </w:rPr>
              <w:t>s</w:t>
            </w:r>
            <w:r w:rsidR="00DE0CBC" w:rsidRPr="00D04938">
              <w:rPr>
                <w:rFonts w:eastAsia="Arial"/>
                <w:sz w:val="18"/>
                <w:szCs w:val="18"/>
              </w:rPr>
              <w:t>adas</w:t>
            </w:r>
            <w:r w:rsidR="00DE0CBC" w:rsidRPr="00D04938">
              <w:rPr>
                <w:rFonts w:eastAsia="Arial"/>
                <w:spacing w:val="5"/>
                <w:sz w:val="18"/>
                <w:szCs w:val="18"/>
              </w:rPr>
              <w:t xml:space="preserve"> </w:t>
            </w:r>
            <w:r w:rsidR="00DE0CBC" w:rsidRPr="00D04938">
              <w:rPr>
                <w:rFonts w:eastAsia="Arial"/>
                <w:sz w:val="18"/>
                <w:szCs w:val="18"/>
              </w:rPr>
              <w:t>por</w:t>
            </w:r>
            <w:r w:rsidR="00DE0CBC" w:rsidRPr="00D04938">
              <w:rPr>
                <w:rFonts w:eastAsia="Arial"/>
                <w:spacing w:val="3"/>
                <w:sz w:val="18"/>
                <w:szCs w:val="18"/>
              </w:rPr>
              <w:t xml:space="preserve"> </w:t>
            </w:r>
            <w:r w:rsidR="00DE0CBC" w:rsidRPr="00D04938">
              <w:rPr>
                <w:rFonts w:eastAsia="Arial"/>
                <w:sz w:val="18"/>
                <w:szCs w:val="18"/>
              </w:rPr>
              <w:t>una e</w:t>
            </w:r>
            <w:r w:rsidR="00DE0CBC" w:rsidRPr="00D04938">
              <w:rPr>
                <w:rFonts w:eastAsia="Arial"/>
                <w:spacing w:val="1"/>
                <w:sz w:val="18"/>
                <w:szCs w:val="18"/>
              </w:rPr>
              <w:t>sf</w:t>
            </w:r>
            <w:r w:rsidR="00DE0CBC" w:rsidRPr="00D04938">
              <w:rPr>
                <w:rFonts w:eastAsia="Arial"/>
                <w:sz w:val="18"/>
                <w:szCs w:val="18"/>
              </w:rPr>
              <w:t xml:space="preserve">era de 10 </w:t>
            </w:r>
            <w:r w:rsidR="00DE0CBC" w:rsidRPr="00D04938">
              <w:rPr>
                <w:rFonts w:eastAsia="Arial"/>
                <w:spacing w:val="1"/>
                <w:sz w:val="18"/>
                <w:szCs w:val="18"/>
              </w:rPr>
              <w:t>c</w:t>
            </w:r>
            <w:r w:rsidR="00DE0CBC" w:rsidRPr="00D04938">
              <w:rPr>
                <w:rFonts w:eastAsia="Arial"/>
                <w:sz w:val="18"/>
                <w:szCs w:val="18"/>
              </w:rPr>
              <w:t>m</w:t>
            </w:r>
            <w:r w:rsidR="00DE0CBC" w:rsidRPr="00D04938">
              <w:rPr>
                <w:rFonts w:eastAsia="Arial"/>
                <w:spacing w:val="4"/>
                <w:sz w:val="18"/>
                <w:szCs w:val="18"/>
              </w:rPr>
              <w:t xml:space="preserve"> </w:t>
            </w:r>
            <w:r w:rsidR="00DE0CBC" w:rsidRPr="00D04938">
              <w:rPr>
                <w:rFonts w:eastAsia="Arial"/>
                <w:sz w:val="18"/>
                <w:szCs w:val="18"/>
              </w:rPr>
              <w:t>de diá</w:t>
            </w:r>
            <w:r w:rsidR="00DE0CBC" w:rsidRPr="00D04938">
              <w:rPr>
                <w:rFonts w:eastAsia="Arial"/>
                <w:spacing w:val="3"/>
                <w:sz w:val="18"/>
                <w:szCs w:val="18"/>
              </w:rPr>
              <w:t>m</w:t>
            </w:r>
            <w:r w:rsidR="00DE0CBC" w:rsidRPr="00D04938">
              <w:rPr>
                <w:rFonts w:eastAsia="Arial"/>
                <w:sz w:val="18"/>
                <w:szCs w:val="18"/>
              </w:rPr>
              <w:t>e</w:t>
            </w:r>
            <w:r w:rsidR="00DE0CBC" w:rsidRPr="00D04938">
              <w:rPr>
                <w:rFonts w:eastAsia="Arial"/>
                <w:spacing w:val="1"/>
                <w:sz w:val="18"/>
                <w:szCs w:val="18"/>
              </w:rPr>
              <w:t>t</w:t>
            </w:r>
            <w:r w:rsidR="00DE0CBC" w:rsidRPr="00D04938">
              <w:rPr>
                <w:rFonts w:eastAsia="Arial"/>
                <w:sz w:val="18"/>
                <w:szCs w:val="18"/>
              </w:rPr>
              <w:t>ro (e</w:t>
            </w:r>
            <w:r w:rsidR="00DE0CBC" w:rsidRPr="00D04938">
              <w:rPr>
                <w:rFonts w:eastAsia="Arial"/>
                <w:spacing w:val="-4"/>
                <w:sz w:val="18"/>
                <w:szCs w:val="18"/>
              </w:rPr>
              <w:t>x</w:t>
            </w:r>
            <w:r w:rsidR="00DE0CBC" w:rsidRPr="00D04938">
              <w:rPr>
                <w:rFonts w:eastAsia="Arial"/>
                <w:spacing w:val="1"/>
                <w:sz w:val="18"/>
                <w:szCs w:val="18"/>
              </w:rPr>
              <w:t>c</w:t>
            </w:r>
            <w:r w:rsidR="00DE0CBC" w:rsidRPr="00D04938">
              <w:rPr>
                <w:rFonts w:eastAsia="Arial"/>
                <w:sz w:val="18"/>
                <w:szCs w:val="18"/>
              </w:rPr>
              <w:t>ep</w:t>
            </w:r>
            <w:r w:rsidR="00DE0CBC" w:rsidRPr="00D04938">
              <w:rPr>
                <w:rFonts w:eastAsia="Arial"/>
                <w:spacing w:val="1"/>
                <w:sz w:val="18"/>
                <w:szCs w:val="18"/>
              </w:rPr>
              <w:t>t</w:t>
            </w:r>
            <w:r w:rsidR="00DE0CBC" w:rsidRPr="00D04938">
              <w:rPr>
                <w:rFonts w:eastAsia="Arial"/>
                <w:sz w:val="18"/>
                <w:szCs w:val="18"/>
              </w:rPr>
              <w:t xml:space="preserve">o </w:t>
            </w:r>
            <w:r w:rsidR="00DE0CBC" w:rsidRPr="00D04938">
              <w:rPr>
                <w:rFonts w:eastAsia="Arial"/>
                <w:spacing w:val="1"/>
                <w:sz w:val="18"/>
                <w:szCs w:val="18"/>
              </w:rPr>
              <w:t>t</w:t>
            </w:r>
            <w:r w:rsidR="00DE0CBC" w:rsidRPr="00D04938">
              <w:rPr>
                <w:rFonts w:eastAsia="Arial"/>
                <w:sz w:val="18"/>
                <w:szCs w:val="18"/>
              </w:rPr>
              <w:t xml:space="preserve">riángulo </w:t>
            </w:r>
            <w:r w:rsidR="00DE0CBC" w:rsidRPr="00D04938">
              <w:rPr>
                <w:rFonts w:eastAsia="Arial"/>
                <w:spacing w:val="1"/>
                <w:sz w:val="18"/>
                <w:szCs w:val="18"/>
              </w:rPr>
              <w:t>f</w:t>
            </w:r>
            <w:r w:rsidR="00DE0CBC" w:rsidRPr="00D04938">
              <w:rPr>
                <w:rFonts w:eastAsia="Arial"/>
                <w:sz w:val="18"/>
                <w:szCs w:val="18"/>
              </w:rPr>
              <w:t>or</w:t>
            </w:r>
            <w:r w:rsidR="00DE0CBC" w:rsidRPr="00D04938">
              <w:rPr>
                <w:rFonts w:eastAsia="Arial"/>
                <w:spacing w:val="3"/>
                <w:sz w:val="18"/>
                <w:szCs w:val="18"/>
              </w:rPr>
              <w:t>m</w:t>
            </w:r>
            <w:r w:rsidR="00DE0CBC" w:rsidRPr="00D04938">
              <w:rPr>
                <w:rFonts w:eastAsia="Arial"/>
                <w:sz w:val="18"/>
                <w:szCs w:val="18"/>
              </w:rPr>
              <w:t>ado por huella-</w:t>
            </w:r>
            <w:r w:rsidR="00DE0CBC" w:rsidRPr="00D04938">
              <w:rPr>
                <w:rFonts w:eastAsia="Arial"/>
                <w:spacing w:val="1"/>
                <w:sz w:val="18"/>
                <w:szCs w:val="18"/>
              </w:rPr>
              <w:t>t</w:t>
            </w:r>
            <w:r w:rsidR="00DE0CBC" w:rsidRPr="00D04938">
              <w:rPr>
                <w:rFonts w:eastAsia="Arial"/>
                <w:sz w:val="18"/>
                <w:szCs w:val="18"/>
              </w:rPr>
              <w:t>abi</w:t>
            </w:r>
            <w:r w:rsidR="00DE0CBC" w:rsidRPr="00D04938">
              <w:rPr>
                <w:rFonts w:eastAsia="Arial"/>
                <w:spacing w:val="1"/>
                <w:sz w:val="18"/>
                <w:szCs w:val="18"/>
              </w:rPr>
              <w:t>c</w:t>
            </w:r>
            <w:r w:rsidR="00DE0CBC" w:rsidRPr="00D04938">
              <w:rPr>
                <w:rFonts w:eastAsia="Arial"/>
                <w:sz w:val="18"/>
                <w:szCs w:val="18"/>
              </w:rPr>
              <w:t>a)</w:t>
            </w:r>
            <w:r w:rsidR="00DE0CBC" w:rsidRPr="00D04938">
              <w:rPr>
                <w:rFonts w:eastAsia="Arial"/>
                <w:spacing w:val="32"/>
                <w:sz w:val="18"/>
                <w:szCs w:val="18"/>
              </w:rPr>
              <w:t xml:space="preserve"> </w:t>
            </w:r>
            <w:r w:rsidR="00DE0CBC" w:rsidRPr="00D04938">
              <w:rPr>
                <w:rFonts w:eastAsia="Arial"/>
                <w:sz w:val="18"/>
                <w:szCs w:val="18"/>
              </w:rPr>
              <w:t>y</w:t>
            </w:r>
            <w:r w:rsidR="00DE0CBC" w:rsidRPr="00D04938">
              <w:rPr>
                <w:rFonts w:eastAsia="Arial"/>
                <w:spacing w:val="31"/>
                <w:sz w:val="18"/>
                <w:szCs w:val="18"/>
              </w:rPr>
              <w:t xml:space="preserve"> </w:t>
            </w:r>
            <w:r w:rsidR="00DE0CBC" w:rsidRPr="00D04938">
              <w:rPr>
                <w:rFonts w:eastAsia="Arial"/>
                <w:spacing w:val="1"/>
                <w:sz w:val="18"/>
                <w:szCs w:val="18"/>
              </w:rPr>
              <w:t>s</w:t>
            </w:r>
            <w:r w:rsidR="00DE0CBC" w:rsidRPr="00D04938">
              <w:rPr>
                <w:rFonts w:eastAsia="Arial"/>
                <w:sz w:val="18"/>
                <w:szCs w:val="18"/>
              </w:rPr>
              <w:t>u</w:t>
            </w:r>
            <w:r w:rsidR="00DE0CBC" w:rsidRPr="00D04938">
              <w:rPr>
                <w:rFonts w:eastAsia="Arial"/>
                <w:spacing w:val="31"/>
                <w:sz w:val="18"/>
                <w:szCs w:val="18"/>
              </w:rPr>
              <w:t xml:space="preserve"> </w:t>
            </w:r>
            <w:r w:rsidR="00DE0CBC" w:rsidRPr="00D04938">
              <w:rPr>
                <w:rFonts w:eastAsia="Arial"/>
                <w:spacing w:val="1"/>
                <w:sz w:val="18"/>
                <w:szCs w:val="18"/>
              </w:rPr>
              <w:t>f</w:t>
            </w:r>
            <w:r w:rsidR="00DE0CBC" w:rsidRPr="00D04938">
              <w:rPr>
                <w:rFonts w:eastAsia="Arial"/>
                <w:sz w:val="18"/>
                <w:szCs w:val="18"/>
              </w:rPr>
              <w:t>or</w:t>
            </w:r>
            <w:r w:rsidR="00DE0CBC" w:rsidRPr="00D04938">
              <w:rPr>
                <w:rFonts w:eastAsia="Arial"/>
                <w:spacing w:val="3"/>
                <w:sz w:val="18"/>
                <w:szCs w:val="18"/>
              </w:rPr>
              <w:t>m</w:t>
            </w:r>
            <w:r w:rsidR="00DE0CBC" w:rsidRPr="00D04938">
              <w:rPr>
                <w:rFonts w:eastAsia="Arial"/>
                <w:sz w:val="18"/>
                <w:szCs w:val="18"/>
              </w:rPr>
              <w:t>a</w:t>
            </w:r>
            <w:r w:rsidR="00DE0CBC" w:rsidRPr="00D04938">
              <w:rPr>
                <w:rFonts w:eastAsia="Arial"/>
                <w:spacing w:val="31"/>
                <w:sz w:val="18"/>
                <w:szCs w:val="18"/>
              </w:rPr>
              <w:t xml:space="preserve"> </w:t>
            </w:r>
            <w:r w:rsidR="00DE0CBC" w:rsidRPr="00D04938">
              <w:rPr>
                <w:rFonts w:eastAsia="Arial"/>
                <w:sz w:val="18"/>
                <w:szCs w:val="18"/>
              </w:rPr>
              <w:t>no</w:t>
            </w:r>
            <w:r w:rsidR="00DE0CBC" w:rsidRPr="00D04938">
              <w:rPr>
                <w:rFonts w:eastAsia="Arial"/>
                <w:spacing w:val="31"/>
                <w:sz w:val="18"/>
                <w:szCs w:val="18"/>
              </w:rPr>
              <w:t xml:space="preserve"> </w:t>
            </w:r>
            <w:r w:rsidR="00DE0CBC" w:rsidRPr="00D04938">
              <w:rPr>
                <w:rFonts w:eastAsia="Arial"/>
                <w:sz w:val="18"/>
                <w:szCs w:val="18"/>
              </w:rPr>
              <w:t>es</w:t>
            </w:r>
            <w:r w:rsidR="00DE0CBC" w:rsidRPr="00D04938">
              <w:rPr>
                <w:rFonts w:eastAsia="Arial"/>
                <w:spacing w:val="33"/>
                <w:sz w:val="18"/>
                <w:szCs w:val="18"/>
              </w:rPr>
              <w:t xml:space="preserve"> </w:t>
            </w:r>
            <w:r w:rsidR="00DE0CBC" w:rsidRPr="00D04938">
              <w:rPr>
                <w:rFonts w:eastAsia="Arial"/>
                <w:sz w:val="18"/>
                <w:szCs w:val="18"/>
              </w:rPr>
              <w:t>e</w:t>
            </w:r>
            <w:r w:rsidR="00DE0CBC" w:rsidRPr="00D04938">
              <w:rPr>
                <w:rFonts w:eastAsia="Arial"/>
                <w:spacing w:val="1"/>
                <w:sz w:val="18"/>
                <w:szCs w:val="18"/>
              </w:rPr>
              <w:t>sc</w:t>
            </w:r>
            <w:r w:rsidR="00DE0CBC" w:rsidRPr="00D04938">
              <w:rPr>
                <w:rFonts w:eastAsia="Arial"/>
                <w:sz w:val="18"/>
                <w:szCs w:val="18"/>
              </w:rPr>
              <w:t>alable*.</w:t>
            </w:r>
            <w:r w:rsidR="00DE0CBC" w:rsidRPr="00D04938">
              <w:rPr>
                <w:rFonts w:eastAsia="Arial"/>
                <w:spacing w:val="33"/>
                <w:sz w:val="18"/>
                <w:szCs w:val="18"/>
              </w:rPr>
              <w:t xml:space="preserve"> </w:t>
            </w:r>
            <w:r w:rsidR="00DE0CBC" w:rsidRPr="00D04938">
              <w:rPr>
                <w:rFonts w:eastAsia="Arial"/>
                <w:sz w:val="18"/>
                <w:szCs w:val="18"/>
              </w:rPr>
              <w:t>De</w:t>
            </w:r>
            <w:r w:rsidR="00DE0CBC" w:rsidRPr="00D04938">
              <w:rPr>
                <w:rFonts w:eastAsia="Arial"/>
                <w:spacing w:val="31"/>
                <w:sz w:val="18"/>
                <w:szCs w:val="18"/>
              </w:rPr>
              <w:t xml:space="preserve"> </w:t>
            </w:r>
            <w:r w:rsidR="00DE0CBC" w:rsidRPr="00D04938">
              <w:rPr>
                <w:rFonts w:eastAsia="Arial"/>
                <w:sz w:val="18"/>
                <w:szCs w:val="18"/>
              </w:rPr>
              <w:t>igual</w:t>
            </w:r>
            <w:r w:rsidR="00DE0CBC" w:rsidRPr="00D04938">
              <w:rPr>
                <w:rFonts w:eastAsia="Arial"/>
                <w:spacing w:val="32"/>
                <w:sz w:val="18"/>
                <w:szCs w:val="18"/>
              </w:rPr>
              <w:t xml:space="preserve"> </w:t>
            </w:r>
            <w:r w:rsidR="00DE0CBC" w:rsidRPr="00D04938">
              <w:rPr>
                <w:rFonts w:eastAsia="Arial"/>
                <w:spacing w:val="1"/>
                <w:sz w:val="18"/>
                <w:szCs w:val="18"/>
              </w:rPr>
              <w:t>f</w:t>
            </w:r>
            <w:r w:rsidR="00DE0CBC" w:rsidRPr="00D04938">
              <w:rPr>
                <w:rFonts w:eastAsia="Arial"/>
                <w:sz w:val="18"/>
                <w:szCs w:val="18"/>
              </w:rPr>
              <w:t>or</w:t>
            </w:r>
            <w:r w:rsidR="00DE0CBC" w:rsidRPr="00D04938">
              <w:rPr>
                <w:rFonts w:eastAsia="Arial"/>
                <w:spacing w:val="3"/>
                <w:sz w:val="18"/>
                <w:szCs w:val="18"/>
              </w:rPr>
              <w:t>m</w:t>
            </w:r>
            <w:r w:rsidR="00DE0CBC" w:rsidRPr="00D04938">
              <w:rPr>
                <w:rFonts w:eastAsia="Arial"/>
                <w:sz w:val="18"/>
                <w:szCs w:val="18"/>
              </w:rPr>
              <w:t>a,</w:t>
            </w:r>
            <w:r w:rsidR="00DE0CBC" w:rsidRPr="00D04938">
              <w:rPr>
                <w:rFonts w:eastAsia="Arial"/>
                <w:spacing w:val="33"/>
                <w:sz w:val="18"/>
                <w:szCs w:val="18"/>
              </w:rPr>
              <w:t xml:space="preserve"> </w:t>
            </w:r>
            <w:r w:rsidR="00DE0CBC" w:rsidRPr="00D04938">
              <w:rPr>
                <w:rFonts w:eastAsia="Arial"/>
                <w:spacing w:val="1"/>
                <w:sz w:val="18"/>
                <w:szCs w:val="18"/>
              </w:rPr>
              <w:t>c</w:t>
            </w:r>
            <w:r w:rsidR="00DE0CBC" w:rsidRPr="00D04938">
              <w:rPr>
                <w:rFonts w:eastAsia="Arial"/>
                <w:sz w:val="18"/>
                <w:szCs w:val="18"/>
              </w:rPr>
              <w:t>uen</w:t>
            </w:r>
            <w:r w:rsidR="00DE0CBC" w:rsidRPr="00D04938">
              <w:rPr>
                <w:rFonts w:eastAsia="Arial"/>
                <w:spacing w:val="1"/>
                <w:sz w:val="18"/>
                <w:szCs w:val="18"/>
              </w:rPr>
              <w:t>t</w:t>
            </w:r>
            <w:r w:rsidR="00DE0CBC" w:rsidRPr="00D04938">
              <w:rPr>
                <w:rFonts w:eastAsia="Arial"/>
                <w:sz w:val="18"/>
                <w:szCs w:val="18"/>
              </w:rPr>
              <w:t>an</w:t>
            </w:r>
            <w:r w:rsidR="00DE0CBC" w:rsidRPr="00D04938">
              <w:rPr>
                <w:rFonts w:eastAsia="Arial"/>
                <w:spacing w:val="31"/>
                <w:sz w:val="18"/>
                <w:szCs w:val="18"/>
              </w:rPr>
              <w:t xml:space="preserve"> </w:t>
            </w:r>
            <w:r w:rsidR="00DE0CBC" w:rsidRPr="00D04938">
              <w:rPr>
                <w:rFonts w:eastAsia="Arial"/>
                <w:spacing w:val="1"/>
                <w:sz w:val="18"/>
                <w:szCs w:val="18"/>
              </w:rPr>
              <w:t>c</w:t>
            </w:r>
            <w:r w:rsidR="00DE0CBC" w:rsidRPr="00D04938">
              <w:rPr>
                <w:rFonts w:eastAsia="Arial"/>
                <w:sz w:val="18"/>
                <w:szCs w:val="18"/>
              </w:rPr>
              <w:t>on</w:t>
            </w:r>
            <w:r w:rsidR="00DE0CBC" w:rsidRPr="00D04938">
              <w:rPr>
                <w:rFonts w:eastAsia="Arial"/>
                <w:spacing w:val="31"/>
                <w:sz w:val="18"/>
                <w:szCs w:val="18"/>
              </w:rPr>
              <w:t xml:space="preserve"> </w:t>
            </w:r>
            <w:r w:rsidR="00DE0CBC" w:rsidRPr="00D04938">
              <w:rPr>
                <w:rFonts w:eastAsia="Arial"/>
                <w:sz w:val="18"/>
                <w:szCs w:val="18"/>
              </w:rPr>
              <w:t>un</w:t>
            </w:r>
            <w:r w:rsidR="00DE0CBC" w:rsidRPr="00D04938">
              <w:rPr>
                <w:rFonts w:eastAsia="Arial"/>
                <w:spacing w:val="31"/>
                <w:sz w:val="18"/>
                <w:szCs w:val="18"/>
              </w:rPr>
              <w:t xml:space="preserve"> </w:t>
            </w:r>
            <w:r w:rsidR="00DE0CBC" w:rsidRPr="00D04938">
              <w:rPr>
                <w:rFonts w:eastAsia="Arial"/>
                <w:sz w:val="18"/>
                <w:szCs w:val="18"/>
              </w:rPr>
              <w:t>ele</w:t>
            </w:r>
            <w:r w:rsidR="00DE0CBC" w:rsidRPr="00D04938">
              <w:rPr>
                <w:rFonts w:eastAsia="Arial"/>
                <w:spacing w:val="3"/>
                <w:sz w:val="18"/>
                <w:szCs w:val="18"/>
              </w:rPr>
              <w:t>m</w:t>
            </w:r>
            <w:r w:rsidR="00DE0CBC" w:rsidRPr="00D04938">
              <w:rPr>
                <w:rFonts w:eastAsia="Arial"/>
                <w:sz w:val="18"/>
                <w:szCs w:val="18"/>
              </w:rPr>
              <w:t>en</w:t>
            </w:r>
            <w:r w:rsidR="00DE0CBC" w:rsidRPr="00D04938">
              <w:rPr>
                <w:rFonts w:eastAsia="Arial"/>
                <w:spacing w:val="1"/>
                <w:sz w:val="18"/>
                <w:szCs w:val="18"/>
              </w:rPr>
              <w:t>t</w:t>
            </w:r>
            <w:r w:rsidR="00DE0CBC" w:rsidRPr="00D04938">
              <w:rPr>
                <w:rFonts w:eastAsia="Arial"/>
                <w:sz w:val="18"/>
                <w:szCs w:val="18"/>
              </w:rPr>
              <w:t>o</w:t>
            </w:r>
            <w:r w:rsidR="00DE0CBC" w:rsidRPr="00D04938">
              <w:rPr>
                <w:rFonts w:eastAsia="Arial"/>
                <w:spacing w:val="31"/>
                <w:sz w:val="18"/>
                <w:szCs w:val="18"/>
              </w:rPr>
              <w:t xml:space="preserve"> </w:t>
            </w:r>
            <w:r w:rsidR="00DE0CBC" w:rsidRPr="00D04938">
              <w:rPr>
                <w:rFonts w:eastAsia="Arial"/>
                <w:sz w:val="18"/>
                <w:szCs w:val="18"/>
              </w:rPr>
              <w:t>de</w:t>
            </w:r>
            <w:r w:rsidR="00DE0CBC" w:rsidRPr="00D04938">
              <w:rPr>
                <w:rFonts w:eastAsia="Arial"/>
                <w:spacing w:val="29"/>
                <w:sz w:val="18"/>
                <w:szCs w:val="18"/>
              </w:rPr>
              <w:t xml:space="preserve"> </w:t>
            </w:r>
            <w:r w:rsidR="00DE0CBC" w:rsidRPr="00D04938">
              <w:rPr>
                <w:rFonts w:eastAsia="Arial"/>
                <w:sz w:val="18"/>
                <w:szCs w:val="18"/>
              </w:rPr>
              <w:t>pro</w:t>
            </w:r>
            <w:r w:rsidR="00DE0CBC" w:rsidRPr="00D04938">
              <w:rPr>
                <w:rFonts w:eastAsia="Arial"/>
                <w:spacing w:val="1"/>
                <w:sz w:val="18"/>
                <w:szCs w:val="18"/>
              </w:rPr>
              <w:t>t</w:t>
            </w:r>
            <w:r w:rsidR="00DE0CBC" w:rsidRPr="00D04938">
              <w:rPr>
                <w:rFonts w:eastAsia="Arial"/>
                <w:sz w:val="18"/>
                <w:szCs w:val="18"/>
              </w:rPr>
              <w:t>e</w:t>
            </w:r>
            <w:r w:rsidR="00DE0CBC" w:rsidRPr="00D04938">
              <w:rPr>
                <w:rFonts w:eastAsia="Arial"/>
                <w:spacing w:val="2"/>
                <w:sz w:val="18"/>
                <w:szCs w:val="18"/>
              </w:rPr>
              <w:t>c</w:t>
            </w:r>
            <w:r w:rsidR="00DE0CBC" w:rsidRPr="00D04938">
              <w:rPr>
                <w:rFonts w:eastAsia="Arial"/>
                <w:spacing w:val="1"/>
                <w:sz w:val="18"/>
                <w:szCs w:val="18"/>
              </w:rPr>
              <w:t>c</w:t>
            </w:r>
            <w:r w:rsidR="00DE0CBC" w:rsidRPr="00D04938">
              <w:rPr>
                <w:rFonts w:eastAsia="Arial"/>
                <w:sz w:val="18"/>
                <w:szCs w:val="18"/>
              </w:rPr>
              <w:t>ión</w:t>
            </w:r>
            <w:r w:rsidR="00DE0CBC" w:rsidRPr="00D04938">
              <w:rPr>
                <w:rFonts w:eastAsia="Arial"/>
                <w:spacing w:val="29"/>
                <w:sz w:val="18"/>
                <w:szCs w:val="18"/>
              </w:rPr>
              <w:t xml:space="preserve"> </w:t>
            </w:r>
            <w:r w:rsidR="00DE0CBC" w:rsidRPr="00D04938">
              <w:rPr>
                <w:rFonts w:eastAsia="Arial"/>
                <w:spacing w:val="1"/>
                <w:sz w:val="18"/>
                <w:szCs w:val="18"/>
              </w:rPr>
              <w:t>s</w:t>
            </w:r>
            <w:r w:rsidR="00DE0CBC" w:rsidRPr="00D04938">
              <w:rPr>
                <w:rFonts w:eastAsia="Arial"/>
                <w:sz w:val="18"/>
                <w:szCs w:val="18"/>
              </w:rPr>
              <w:t>i</w:t>
            </w:r>
            <w:r w:rsidR="00DE0CBC" w:rsidRPr="00D04938">
              <w:rPr>
                <w:rFonts w:eastAsia="Arial"/>
                <w:spacing w:val="1"/>
                <w:sz w:val="18"/>
                <w:szCs w:val="18"/>
              </w:rPr>
              <w:t>t</w:t>
            </w:r>
            <w:r w:rsidR="00DE0CBC" w:rsidRPr="00D04938">
              <w:rPr>
                <w:rFonts w:eastAsia="Arial"/>
                <w:sz w:val="18"/>
                <w:szCs w:val="18"/>
              </w:rPr>
              <w:t>uado</w:t>
            </w:r>
            <w:r w:rsidR="00DE0CBC" w:rsidRPr="00D04938">
              <w:rPr>
                <w:rFonts w:eastAsia="Arial"/>
                <w:spacing w:val="29"/>
                <w:sz w:val="18"/>
                <w:szCs w:val="18"/>
              </w:rPr>
              <w:t xml:space="preserve"> </w:t>
            </w:r>
            <w:r w:rsidR="00DE0CBC" w:rsidRPr="00D04938">
              <w:rPr>
                <w:rFonts w:eastAsia="Arial"/>
                <w:sz w:val="18"/>
                <w:szCs w:val="18"/>
              </w:rPr>
              <w:t>a</w:t>
            </w:r>
            <w:r w:rsidR="00DE0CBC" w:rsidRPr="00D04938">
              <w:rPr>
                <w:rFonts w:eastAsia="Arial"/>
                <w:spacing w:val="29"/>
                <w:sz w:val="18"/>
                <w:szCs w:val="18"/>
              </w:rPr>
              <w:t xml:space="preserve"> </w:t>
            </w:r>
            <w:r w:rsidR="00DE0CBC" w:rsidRPr="00D04938">
              <w:rPr>
                <w:rFonts w:eastAsia="Arial"/>
                <w:sz w:val="18"/>
                <w:szCs w:val="18"/>
              </w:rPr>
              <w:t>una</w:t>
            </w:r>
            <w:r w:rsidR="00DE0CBC" w:rsidRPr="00D04938">
              <w:rPr>
                <w:rFonts w:eastAsia="Arial"/>
                <w:spacing w:val="29"/>
                <w:sz w:val="18"/>
                <w:szCs w:val="18"/>
              </w:rPr>
              <w:t xml:space="preserve"> </w:t>
            </w:r>
            <w:r w:rsidR="00DE0CBC" w:rsidRPr="00D04938">
              <w:rPr>
                <w:rFonts w:eastAsia="Arial"/>
                <w:sz w:val="18"/>
                <w:szCs w:val="18"/>
              </w:rPr>
              <w:t>al</w:t>
            </w:r>
            <w:r w:rsidR="00DE0CBC" w:rsidRPr="00D04938">
              <w:rPr>
                <w:rFonts w:eastAsia="Arial"/>
                <w:spacing w:val="1"/>
                <w:sz w:val="18"/>
                <w:szCs w:val="18"/>
              </w:rPr>
              <w:t>t</w:t>
            </w:r>
            <w:r w:rsidR="00DE0CBC" w:rsidRPr="00D04938">
              <w:rPr>
                <w:rFonts w:eastAsia="Arial"/>
                <w:sz w:val="18"/>
                <w:szCs w:val="18"/>
              </w:rPr>
              <w:t xml:space="preserve">ura </w:t>
            </w:r>
            <w:r w:rsidR="00DE0CBC" w:rsidRPr="00D04938">
              <w:rPr>
                <w:rFonts w:eastAsia="Arial"/>
                <w:spacing w:val="3"/>
                <w:sz w:val="18"/>
                <w:szCs w:val="18"/>
              </w:rPr>
              <w:t>m</w:t>
            </w:r>
            <w:r w:rsidR="00DE0CBC" w:rsidRPr="00D04938">
              <w:rPr>
                <w:rFonts w:eastAsia="Arial"/>
                <w:sz w:val="18"/>
                <w:szCs w:val="18"/>
              </w:rPr>
              <w:t>á</w:t>
            </w:r>
            <w:r w:rsidR="00DE0CBC" w:rsidRPr="00D04938">
              <w:rPr>
                <w:rFonts w:eastAsia="Arial"/>
                <w:spacing w:val="-4"/>
                <w:sz w:val="18"/>
                <w:szCs w:val="18"/>
              </w:rPr>
              <w:t>x</w:t>
            </w:r>
            <w:r w:rsidR="00DE0CBC" w:rsidRPr="00D04938">
              <w:rPr>
                <w:rFonts w:eastAsia="Arial"/>
                <w:sz w:val="18"/>
                <w:szCs w:val="18"/>
              </w:rPr>
              <w:t>i</w:t>
            </w:r>
            <w:r w:rsidR="00DE0CBC" w:rsidRPr="00D04938">
              <w:rPr>
                <w:rFonts w:eastAsia="Arial"/>
                <w:spacing w:val="3"/>
                <w:sz w:val="18"/>
                <w:szCs w:val="18"/>
              </w:rPr>
              <w:t>m</w:t>
            </w:r>
            <w:r w:rsidR="00DE0CBC" w:rsidRPr="00D04938">
              <w:rPr>
                <w:rFonts w:eastAsia="Arial"/>
                <w:sz w:val="18"/>
                <w:szCs w:val="18"/>
              </w:rPr>
              <w:t>a</w:t>
            </w:r>
            <w:r w:rsidR="00DE0CBC" w:rsidRPr="00D04938">
              <w:rPr>
                <w:rFonts w:eastAsia="Arial"/>
                <w:spacing w:val="1"/>
                <w:sz w:val="18"/>
                <w:szCs w:val="18"/>
              </w:rPr>
              <w:t xml:space="preserve"> </w:t>
            </w:r>
            <w:r w:rsidR="00DE0CBC" w:rsidRPr="00D04938">
              <w:rPr>
                <w:rFonts w:eastAsia="Arial"/>
                <w:sz w:val="18"/>
                <w:szCs w:val="18"/>
              </w:rPr>
              <w:t>de</w:t>
            </w:r>
            <w:r w:rsidR="00DE0CBC" w:rsidRPr="00D04938">
              <w:rPr>
                <w:rFonts w:eastAsia="Arial"/>
                <w:spacing w:val="1"/>
                <w:sz w:val="18"/>
                <w:szCs w:val="18"/>
              </w:rPr>
              <w:t xml:space="preserve"> </w:t>
            </w:r>
            <w:r w:rsidR="00DE0CBC" w:rsidRPr="00D04938">
              <w:rPr>
                <w:rFonts w:eastAsia="Arial"/>
                <w:sz w:val="18"/>
                <w:szCs w:val="18"/>
              </w:rPr>
              <w:t>5</w:t>
            </w:r>
            <w:r w:rsidR="00DE0CBC" w:rsidRPr="00D04938">
              <w:rPr>
                <w:rFonts w:eastAsia="Arial"/>
                <w:spacing w:val="1"/>
                <w:sz w:val="18"/>
                <w:szCs w:val="18"/>
              </w:rPr>
              <w:t xml:space="preserve"> c</w:t>
            </w:r>
            <w:r w:rsidR="00DE0CBC" w:rsidRPr="00D04938">
              <w:rPr>
                <w:rFonts w:eastAsia="Arial"/>
                <w:sz w:val="18"/>
                <w:szCs w:val="18"/>
              </w:rPr>
              <w:t>m</w:t>
            </w:r>
            <w:r w:rsidR="00DE0CBC" w:rsidRPr="00D04938">
              <w:rPr>
                <w:rFonts w:eastAsia="Arial"/>
                <w:spacing w:val="4"/>
                <w:sz w:val="18"/>
                <w:szCs w:val="18"/>
              </w:rPr>
              <w:t xml:space="preserve"> </w:t>
            </w:r>
            <w:r w:rsidR="00DE0CBC" w:rsidRPr="00D04938">
              <w:rPr>
                <w:rFonts w:eastAsia="Arial"/>
                <w:sz w:val="18"/>
                <w:szCs w:val="18"/>
              </w:rPr>
              <w:t>de</w:t>
            </w:r>
            <w:r w:rsidR="00DE0CBC" w:rsidRPr="00D04938">
              <w:rPr>
                <w:rFonts w:eastAsia="Arial"/>
                <w:spacing w:val="1"/>
                <w:sz w:val="18"/>
                <w:szCs w:val="18"/>
              </w:rPr>
              <w:t xml:space="preserve"> </w:t>
            </w:r>
            <w:r w:rsidR="00DE0CBC" w:rsidRPr="00D04938">
              <w:rPr>
                <w:rFonts w:eastAsia="Arial"/>
                <w:sz w:val="18"/>
                <w:szCs w:val="18"/>
              </w:rPr>
              <w:t>la</w:t>
            </w:r>
            <w:r w:rsidR="00DE0CBC" w:rsidRPr="00D04938">
              <w:rPr>
                <w:rFonts w:eastAsia="Arial"/>
                <w:spacing w:val="1"/>
                <w:sz w:val="18"/>
                <w:szCs w:val="18"/>
              </w:rPr>
              <w:t xml:space="preserve"> </w:t>
            </w:r>
            <w:r w:rsidR="00DE0CBC" w:rsidRPr="00D04938">
              <w:rPr>
                <w:rFonts w:eastAsia="Arial"/>
                <w:sz w:val="18"/>
                <w:szCs w:val="18"/>
              </w:rPr>
              <w:t>línea</w:t>
            </w:r>
            <w:r w:rsidR="00DE0CBC" w:rsidRPr="00D04938">
              <w:rPr>
                <w:rFonts w:eastAsia="Arial"/>
                <w:spacing w:val="1"/>
                <w:sz w:val="18"/>
                <w:szCs w:val="18"/>
              </w:rPr>
              <w:t xml:space="preserve"> </w:t>
            </w:r>
            <w:r w:rsidR="00DE0CBC" w:rsidRPr="00D04938">
              <w:rPr>
                <w:rFonts w:eastAsia="Arial"/>
                <w:sz w:val="18"/>
                <w:szCs w:val="18"/>
              </w:rPr>
              <w:t>de</w:t>
            </w:r>
            <w:r w:rsidR="00DE0CBC" w:rsidRPr="00D04938">
              <w:rPr>
                <w:rFonts w:eastAsia="Arial"/>
                <w:spacing w:val="1"/>
                <w:sz w:val="18"/>
                <w:szCs w:val="18"/>
              </w:rPr>
              <w:t xml:space="preserve"> </w:t>
            </w:r>
            <w:r w:rsidR="00DE0CBC" w:rsidRPr="00D04938">
              <w:rPr>
                <w:rFonts w:eastAsia="Arial"/>
                <w:sz w:val="18"/>
                <w:szCs w:val="18"/>
              </w:rPr>
              <w:t>in</w:t>
            </w:r>
            <w:r w:rsidR="00DE0CBC" w:rsidRPr="00D04938">
              <w:rPr>
                <w:rFonts w:eastAsia="Arial"/>
                <w:spacing w:val="1"/>
                <w:sz w:val="18"/>
                <w:szCs w:val="18"/>
              </w:rPr>
              <w:t>c</w:t>
            </w:r>
            <w:r w:rsidR="00DE0CBC" w:rsidRPr="00D04938">
              <w:rPr>
                <w:rFonts w:eastAsia="Arial"/>
                <w:sz w:val="18"/>
                <w:szCs w:val="18"/>
              </w:rPr>
              <w:t>lina</w:t>
            </w:r>
            <w:r w:rsidR="00DE0CBC" w:rsidRPr="00D04938">
              <w:rPr>
                <w:rFonts w:eastAsia="Arial"/>
                <w:spacing w:val="1"/>
                <w:sz w:val="18"/>
                <w:szCs w:val="18"/>
              </w:rPr>
              <w:t>c</w:t>
            </w:r>
            <w:r w:rsidR="00DE0CBC" w:rsidRPr="00D04938">
              <w:rPr>
                <w:rFonts w:eastAsia="Arial"/>
                <w:sz w:val="18"/>
                <w:szCs w:val="18"/>
              </w:rPr>
              <w:t>ión</w:t>
            </w:r>
            <w:r w:rsidR="00DE0CBC" w:rsidRPr="00D04938">
              <w:rPr>
                <w:rFonts w:eastAsia="Arial"/>
                <w:spacing w:val="1"/>
                <w:sz w:val="18"/>
                <w:szCs w:val="18"/>
              </w:rPr>
              <w:t xml:space="preserve"> </w:t>
            </w:r>
            <w:r w:rsidR="00DE0CBC" w:rsidRPr="00D04938">
              <w:rPr>
                <w:rFonts w:eastAsia="Arial"/>
                <w:sz w:val="18"/>
                <w:szCs w:val="18"/>
              </w:rPr>
              <w:t>de</w:t>
            </w:r>
            <w:r w:rsidR="00DE0CBC" w:rsidRPr="00D04938">
              <w:rPr>
                <w:rFonts w:eastAsia="Arial"/>
                <w:spacing w:val="1"/>
                <w:sz w:val="18"/>
                <w:szCs w:val="18"/>
              </w:rPr>
              <w:t xml:space="preserve"> </w:t>
            </w:r>
            <w:r w:rsidR="00DE0CBC" w:rsidRPr="00D04938">
              <w:rPr>
                <w:rFonts w:eastAsia="Arial"/>
                <w:sz w:val="18"/>
                <w:szCs w:val="18"/>
              </w:rPr>
              <w:t>la</w:t>
            </w:r>
            <w:r w:rsidR="00DE0CBC" w:rsidRPr="00D04938">
              <w:rPr>
                <w:rFonts w:eastAsia="Arial"/>
                <w:spacing w:val="1"/>
                <w:sz w:val="18"/>
                <w:szCs w:val="18"/>
              </w:rPr>
              <w:t xml:space="preserve"> </w:t>
            </w:r>
            <w:r w:rsidR="00DE0CBC" w:rsidRPr="00D04938">
              <w:rPr>
                <w:rFonts w:eastAsia="Arial"/>
                <w:sz w:val="18"/>
                <w:szCs w:val="18"/>
              </w:rPr>
              <w:t>e</w:t>
            </w:r>
            <w:r w:rsidR="00DE0CBC" w:rsidRPr="00D04938">
              <w:rPr>
                <w:rFonts w:eastAsia="Arial"/>
                <w:spacing w:val="1"/>
                <w:sz w:val="18"/>
                <w:szCs w:val="18"/>
              </w:rPr>
              <w:t>sc</w:t>
            </w:r>
            <w:r w:rsidR="00DE0CBC" w:rsidRPr="00D04938">
              <w:rPr>
                <w:rFonts w:eastAsia="Arial"/>
                <w:sz w:val="18"/>
                <w:szCs w:val="18"/>
              </w:rPr>
              <w:t>alera.</w:t>
            </w:r>
            <w:r w:rsidR="00DE0CBC" w:rsidRPr="00D04938">
              <w:rPr>
                <w:rFonts w:eastAsia="Arial"/>
                <w:spacing w:val="2"/>
                <w:sz w:val="18"/>
                <w:szCs w:val="18"/>
              </w:rPr>
              <w:t xml:space="preserve"> </w:t>
            </w:r>
            <w:r w:rsidR="00DE0CBC" w:rsidRPr="00D04938">
              <w:rPr>
                <w:rFonts w:eastAsia="Arial"/>
                <w:sz w:val="18"/>
                <w:szCs w:val="18"/>
              </w:rPr>
              <w:t>(CTE</w:t>
            </w:r>
            <w:r w:rsidR="00DE0CBC" w:rsidRPr="00D04938">
              <w:rPr>
                <w:rFonts w:eastAsia="Arial"/>
                <w:spacing w:val="2"/>
                <w:sz w:val="18"/>
                <w:szCs w:val="18"/>
              </w:rPr>
              <w:t xml:space="preserve"> </w:t>
            </w:r>
            <w:r w:rsidR="00DE0CBC" w:rsidRPr="00D04938">
              <w:rPr>
                <w:rFonts w:eastAsia="Arial"/>
                <w:sz w:val="18"/>
                <w:szCs w:val="18"/>
              </w:rPr>
              <w:t>2006:</w:t>
            </w:r>
            <w:r w:rsidR="00DE0CBC" w:rsidRPr="00D04938">
              <w:rPr>
                <w:rFonts w:eastAsia="Arial"/>
                <w:spacing w:val="2"/>
                <w:sz w:val="18"/>
                <w:szCs w:val="18"/>
              </w:rPr>
              <w:t xml:space="preserve"> </w:t>
            </w:r>
            <w:r w:rsidR="00DE0CBC" w:rsidRPr="00D04938">
              <w:rPr>
                <w:rFonts w:eastAsia="Arial"/>
                <w:sz w:val="18"/>
                <w:szCs w:val="18"/>
              </w:rPr>
              <w:t>DB</w:t>
            </w:r>
            <w:r w:rsidR="00DE0CBC" w:rsidRPr="00D04938">
              <w:rPr>
                <w:rFonts w:eastAsia="Arial"/>
                <w:spacing w:val="2"/>
                <w:sz w:val="18"/>
                <w:szCs w:val="18"/>
              </w:rPr>
              <w:t xml:space="preserve"> </w:t>
            </w:r>
            <w:r w:rsidR="00DE0CBC" w:rsidRPr="00D04938">
              <w:rPr>
                <w:rFonts w:eastAsia="Arial"/>
                <w:spacing w:val="1"/>
                <w:sz w:val="18"/>
                <w:szCs w:val="18"/>
              </w:rPr>
              <w:t>S</w:t>
            </w:r>
            <w:r w:rsidR="00DE0CBC" w:rsidRPr="00D04938">
              <w:rPr>
                <w:rFonts w:eastAsia="Arial"/>
                <w:sz w:val="18"/>
                <w:szCs w:val="18"/>
              </w:rPr>
              <w:t>U 1</w:t>
            </w:r>
            <w:r w:rsidR="00DE0CBC" w:rsidRPr="00D04938">
              <w:rPr>
                <w:rFonts w:eastAsia="Arial"/>
                <w:spacing w:val="1"/>
                <w:sz w:val="18"/>
                <w:szCs w:val="18"/>
              </w:rPr>
              <w:t xml:space="preserve"> </w:t>
            </w:r>
            <w:r w:rsidR="00DE0CBC" w:rsidRPr="00D04938">
              <w:rPr>
                <w:rFonts w:eastAsia="Arial"/>
                <w:sz w:val="18"/>
                <w:szCs w:val="18"/>
              </w:rPr>
              <w:t>- 3</w:t>
            </w:r>
            <w:r w:rsidR="00DE0CBC" w:rsidRPr="00D04938">
              <w:rPr>
                <w:rFonts w:eastAsia="Arial"/>
                <w:spacing w:val="1"/>
                <w:sz w:val="18"/>
                <w:szCs w:val="18"/>
              </w:rPr>
              <w:t>.</w:t>
            </w:r>
            <w:r w:rsidR="00DE0CBC" w:rsidRPr="00D04938">
              <w:rPr>
                <w:rFonts w:eastAsia="Arial"/>
                <w:sz w:val="18"/>
                <w:szCs w:val="18"/>
              </w:rPr>
              <w:t>2</w:t>
            </w:r>
            <w:r w:rsidR="00DE0CBC" w:rsidRPr="00D04938">
              <w:rPr>
                <w:rFonts w:eastAsia="Arial"/>
                <w:spacing w:val="1"/>
                <w:sz w:val="18"/>
                <w:szCs w:val="18"/>
              </w:rPr>
              <w:t>.</w:t>
            </w:r>
            <w:r w:rsidR="00DE0CBC" w:rsidRPr="00D04938">
              <w:rPr>
                <w:rFonts w:eastAsia="Arial"/>
                <w:sz w:val="18"/>
                <w:szCs w:val="18"/>
              </w:rPr>
              <w:t>3</w:t>
            </w:r>
            <w:r w:rsidR="00DE0CBC" w:rsidRPr="00D04938">
              <w:rPr>
                <w:rFonts w:eastAsia="Arial"/>
                <w:spacing w:val="1"/>
                <w:sz w:val="18"/>
                <w:szCs w:val="18"/>
              </w:rPr>
              <w:t>.</w:t>
            </w:r>
            <w:r w:rsidR="00DE0CBC" w:rsidRPr="00D04938">
              <w:rPr>
                <w:rFonts w:eastAsia="Arial"/>
                <w:sz w:val="18"/>
                <w:szCs w:val="18"/>
              </w:rPr>
              <w:t>1</w:t>
            </w:r>
            <w:r w:rsidR="00DE0CBC" w:rsidRPr="00D04938">
              <w:rPr>
                <w:rFonts w:eastAsia="Arial"/>
                <w:spacing w:val="1"/>
                <w:sz w:val="18"/>
                <w:szCs w:val="18"/>
              </w:rPr>
              <w:t>.</w:t>
            </w:r>
            <w:r w:rsidR="00DE0CBC" w:rsidRPr="00D04938">
              <w:rPr>
                <w:rFonts w:eastAsia="Arial"/>
                <w:sz w:val="18"/>
                <w:szCs w:val="18"/>
              </w:rPr>
              <w:t>b)</w:t>
            </w:r>
          </w:p>
          <w:p w14:paraId="1F511AB8" w14:textId="77777777" w:rsidR="00DE0CBC" w:rsidRPr="00D04938" w:rsidRDefault="00DE0CBC" w:rsidP="00DE0CBC">
            <w:pPr>
              <w:ind w:left="568" w:right="239" w:hanging="194"/>
              <w:rPr>
                <w:rFonts w:eastAsia="Arial"/>
                <w:szCs w:val="18"/>
              </w:rPr>
            </w:pPr>
            <w:r w:rsidRPr="00D04938">
              <w:rPr>
                <w:rFonts w:eastAsia="Arial"/>
                <w:szCs w:val="18"/>
              </w:rPr>
              <w:t xml:space="preserve">* </w:t>
            </w:r>
            <w:r w:rsidRPr="00D04938">
              <w:rPr>
                <w:rFonts w:ascii="Arial" w:eastAsia="Arial" w:hAnsi="Arial" w:cs="Arial"/>
                <w:szCs w:val="18"/>
              </w:rPr>
              <w:t>Escalable: no existen puntos de apoyo en la altura comprendida entre 30-50 cm sobre el nivel del suelo o sobre la línea de inclinación de una escalera. No existen salientes sobre el nivel del suelo con superficie sensiblemente horizontal con más de 15 cm de fondo en la altura comprendida entre 50-80 cm (CTE 2006: DB SU 1 - 3.2.3.1.a).</w:t>
            </w:r>
          </w:p>
          <w:p w14:paraId="057ABA89" w14:textId="77777777" w:rsidR="00DE0CBC" w:rsidRPr="00D04938" w:rsidRDefault="00DE0CBC" w:rsidP="00DE0CBC">
            <w:pPr>
              <w:pStyle w:val="UZPRRAFO"/>
              <w:spacing w:line="240" w:lineRule="auto"/>
              <w:ind w:left="568" w:hanging="142"/>
              <w:rPr>
                <w:rFonts w:eastAsia="Arial"/>
                <w:sz w:val="18"/>
                <w:szCs w:val="18"/>
              </w:rPr>
            </w:pPr>
            <w:r w:rsidRPr="00D04938">
              <w:rPr>
                <w:rFonts w:eastAsia="Arial"/>
                <w:sz w:val="18"/>
                <w:szCs w:val="18"/>
              </w:rPr>
              <w:t>-</w:t>
            </w:r>
            <w:r w:rsidRPr="00D04938">
              <w:rPr>
                <w:rFonts w:eastAsia="Arial"/>
                <w:spacing w:val="2"/>
                <w:sz w:val="18"/>
                <w:szCs w:val="18"/>
              </w:rPr>
              <w:t xml:space="preserve"> </w:t>
            </w:r>
            <w:r w:rsidRPr="00D04938">
              <w:rPr>
                <w:rFonts w:eastAsia="Arial"/>
                <w:sz w:val="18"/>
                <w:szCs w:val="18"/>
              </w:rPr>
              <w:t>Los</w:t>
            </w:r>
            <w:r w:rsidRPr="00D04938">
              <w:rPr>
                <w:rFonts w:eastAsia="Arial"/>
                <w:spacing w:val="12"/>
                <w:sz w:val="18"/>
                <w:szCs w:val="18"/>
              </w:rPr>
              <w:t xml:space="preserve"> </w:t>
            </w:r>
            <w:r w:rsidRPr="00D04938">
              <w:rPr>
                <w:rFonts w:eastAsia="Arial"/>
                <w:sz w:val="18"/>
                <w:szCs w:val="18"/>
              </w:rPr>
              <w:t>pa</w:t>
            </w:r>
            <w:r w:rsidRPr="00D04938">
              <w:rPr>
                <w:rFonts w:eastAsia="Arial"/>
                <w:spacing w:val="1"/>
                <w:sz w:val="18"/>
                <w:szCs w:val="18"/>
              </w:rPr>
              <w:t>s</w:t>
            </w:r>
            <w:r w:rsidRPr="00D04938">
              <w:rPr>
                <w:rFonts w:eastAsia="Arial"/>
                <w:sz w:val="18"/>
                <w:szCs w:val="18"/>
              </w:rPr>
              <w:t>a</w:t>
            </w:r>
            <w:r w:rsidRPr="00D04938">
              <w:rPr>
                <w:rFonts w:eastAsia="Arial"/>
                <w:spacing w:val="3"/>
                <w:sz w:val="18"/>
                <w:szCs w:val="18"/>
              </w:rPr>
              <w:t>m</w:t>
            </w:r>
            <w:r w:rsidRPr="00D04938">
              <w:rPr>
                <w:rFonts w:eastAsia="Arial"/>
                <w:sz w:val="18"/>
                <w:szCs w:val="18"/>
              </w:rPr>
              <w:t>anos</w:t>
            </w:r>
            <w:r w:rsidRPr="00D04938">
              <w:rPr>
                <w:rFonts w:eastAsia="Arial"/>
                <w:spacing w:val="12"/>
                <w:sz w:val="18"/>
                <w:szCs w:val="18"/>
              </w:rPr>
              <w:t xml:space="preserve"> </w:t>
            </w:r>
            <w:r w:rsidRPr="00D04938">
              <w:rPr>
                <w:rFonts w:eastAsia="Arial"/>
                <w:spacing w:val="1"/>
                <w:sz w:val="18"/>
                <w:szCs w:val="18"/>
              </w:rPr>
              <w:t>c</w:t>
            </w:r>
            <w:r w:rsidRPr="00D04938">
              <w:rPr>
                <w:rFonts w:eastAsia="Arial"/>
                <w:sz w:val="18"/>
                <w:szCs w:val="18"/>
              </w:rPr>
              <w:t>orre</w:t>
            </w:r>
            <w:r w:rsidRPr="00D04938">
              <w:rPr>
                <w:rFonts w:eastAsia="Arial"/>
                <w:spacing w:val="1"/>
                <w:sz w:val="18"/>
                <w:szCs w:val="18"/>
              </w:rPr>
              <w:t>s</w:t>
            </w:r>
            <w:r w:rsidRPr="00D04938">
              <w:rPr>
                <w:rFonts w:eastAsia="Arial"/>
                <w:sz w:val="18"/>
                <w:szCs w:val="18"/>
              </w:rPr>
              <w:t>pondien</w:t>
            </w:r>
            <w:r w:rsidRPr="00D04938">
              <w:rPr>
                <w:rFonts w:eastAsia="Arial"/>
                <w:spacing w:val="1"/>
                <w:sz w:val="18"/>
                <w:szCs w:val="18"/>
              </w:rPr>
              <w:t>t</w:t>
            </w:r>
            <w:r w:rsidRPr="00D04938">
              <w:rPr>
                <w:rFonts w:eastAsia="Arial"/>
                <w:sz w:val="18"/>
                <w:szCs w:val="18"/>
              </w:rPr>
              <w:t>es</w:t>
            </w:r>
            <w:r w:rsidRPr="00D04938">
              <w:rPr>
                <w:rFonts w:eastAsia="Arial"/>
                <w:spacing w:val="12"/>
                <w:sz w:val="18"/>
                <w:szCs w:val="18"/>
              </w:rPr>
              <w:t xml:space="preserve"> </w:t>
            </w:r>
            <w:r w:rsidRPr="00D04938">
              <w:rPr>
                <w:rFonts w:eastAsia="Arial"/>
                <w:sz w:val="18"/>
                <w:szCs w:val="18"/>
              </w:rPr>
              <w:t>a</w:t>
            </w:r>
            <w:r w:rsidRPr="00D04938">
              <w:rPr>
                <w:rFonts w:eastAsia="Arial"/>
                <w:spacing w:val="10"/>
                <w:sz w:val="18"/>
                <w:szCs w:val="18"/>
              </w:rPr>
              <w:t xml:space="preserve"> </w:t>
            </w:r>
            <w:r w:rsidRPr="00D04938">
              <w:rPr>
                <w:rFonts w:eastAsia="Arial"/>
                <w:sz w:val="18"/>
                <w:szCs w:val="18"/>
              </w:rPr>
              <w:t>las</w:t>
            </w:r>
            <w:r w:rsidRPr="00D04938">
              <w:rPr>
                <w:rFonts w:eastAsia="Arial"/>
                <w:spacing w:val="12"/>
                <w:sz w:val="18"/>
                <w:szCs w:val="18"/>
              </w:rPr>
              <w:t xml:space="preserve"> </w:t>
            </w:r>
            <w:r w:rsidRPr="00D04938">
              <w:rPr>
                <w:rFonts w:eastAsia="Arial"/>
                <w:sz w:val="18"/>
                <w:szCs w:val="18"/>
              </w:rPr>
              <w:t>barandillas</w:t>
            </w:r>
            <w:r w:rsidRPr="00D04938">
              <w:rPr>
                <w:rFonts w:eastAsia="Arial"/>
                <w:spacing w:val="12"/>
                <w:sz w:val="18"/>
                <w:szCs w:val="18"/>
              </w:rPr>
              <w:t xml:space="preserve"> </w:t>
            </w:r>
            <w:r w:rsidRPr="00D04938">
              <w:rPr>
                <w:rFonts w:eastAsia="Arial"/>
                <w:sz w:val="18"/>
                <w:szCs w:val="18"/>
              </w:rPr>
              <w:t>o</w:t>
            </w:r>
            <w:r w:rsidRPr="00D04938">
              <w:rPr>
                <w:rFonts w:eastAsia="Arial"/>
                <w:spacing w:val="10"/>
                <w:sz w:val="18"/>
                <w:szCs w:val="18"/>
              </w:rPr>
              <w:t xml:space="preserve"> </w:t>
            </w:r>
            <w:r w:rsidRPr="00D04938">
              <w:rPr>
                <w:rFonts w:eastAsia="Arial"/>
                <w:sz w:val="18"/>
                <w:szCs w:val="18"/>
              </w:rPr>
              <w:t>an</w:t>
            </w:r>
            <w:r w:rsidRPr="00D04938">
              <w:rPr>
                <w:rFonts w:eastAsia="Arial"/>
                <w:spacing w:val="1"/>
                <w:sz w:val="18"/>
                <w:szCs w:val="18"/>
              </w:rPr>
              <w:t>c</w:t>
            </w:r>
            <w:r w:rsidRPr="00D04938">
              <w:rPr>
                <w:rFonts w:eastAsia="Arial"/>
                <w:sz w:val="18"/>
                <w:szCs w:val="18"/>
              </w:rPr>
              <w:t>lados</w:t>
            </w:r>
            <w:r w:rsidRPr="00D04938">
              <w:rPr>
                <w:rFonts w:eastAsia="Arial"/>
                <w:spacing w:val="12"/>
                <w:sz w:val="18"/>
                <w:szCs w:val="18"/>
              </w:rPr>
              <w:t xml:space="preserve"> </w:t>
            </w:r>
            <w:r w:rsidRPr="00D04938">
              <w:rPr>
                <w:rFonts w:eastAsia="Arial"/>
                <w:sz w:val="18"/>
                <w:szCs w:val="18"/>
              </w:rPr>
              <w:t>a</w:t>
            </w:r>
            <w:r w:rsidRPr="00D04938">
              <w:rPr>
                <w:rFonts w:eastAsia="Arial"/>
                <w:spacing w:val="10"/>
                <w:sz w:val="18"/>
                <w:szCs w:val="18"/>
              </w:rPr>
              <w:t xml:space="preserve"> </w:t>
            </w:r>
            <w:r w:rsidRPr="00D04938">
              <w:rPr>
                <w:rFonts w:eastAsia="Arial"/>
                <w:sz w:val="18"/>
                <w:szCs w:val="18"/>
              </w:rPr>
              <w:t>para</w:t>
            </w:r>
            <w:r w:rsidRPr="00D04938">
              <w:rPr>
                <w:rFonts w:eastAsia="Arial"/>
                <w:spacing w:val="3"/>
                <w:sz w:val="18"/>
                <w:szCs w:val="18"/>
              </w:rPr>
              <w:t>m</w:t>
            </w:r>
            <w:r w:rsidRPr="00D04938">
              <w:rPr>
                <w:rFonts w:eastAsia="Arial"/>
                <w:sz w:val="18"/>
                <w:szCs w:val="18"/>
              </w:rPr>
              <w:t>en</w:t>
            </w:r>
            <w:r w:rsidRPr="00D04938">
              <w:rPr>
                <w:rFonts w:eastAsia="Arial"/>
                <w:spacing w:val="1"/>
                <w:sz w:val="18"/>
                <w:szCs w:val="18"/>
              </w:rPr>
              <w:t>t</w:t>
            </w:r>
            <w:r w:rsidRPr="00D04938">
              <w:rPr>
                <w:rFonts w:eastAsia="Arial"/>
                <w:sz w:val="18"/>
                <w:szCs w:val="18"/>
              </w:rPr>
              <w:t>os</w:t>
            </w:r>
            <w:r w:rsidRPr="00D04938">
              <w:rPr>
                <w:rFonts w:eastAsia="Arial"/>
                <w:spacing w:val="12"/>
                <w:sz w:val="18"/>
                <w:szCs w:val="18"/>
              </w:rPr>
              <w:t xml:space="preserve"> </w:t>
            </w:r>
            <w:r w:rsidRPr="00D04938">
              <w:rPr>
                <w:rFonts w:eastAsia="Arial"/>
                <w:sz w:val="18"/>
                <w:szCs w:val="18"/>
              </w:rPr>
              <w:t>ver</w:t>
            </w:r>
            <w:r w:rsidRPr="00D04938">
              <w:rPr>
                <w:rFonts w:eastAsia="Arial"/>
                <w:spacing w:val="1"/>
                <w:sz w:val="18"/>
                <w:szCs w:val="18"/>
              </w:rPr>
              <w:t>t</w:t>
            </w:r>
            <w:r w:rsidRPr="00D04938">
              <w:rPr>
                <w:rFonts w:eastAsia="Arial"/>
                <w:sz w:val="18"/>
                <w:szCs w:val="18"/>
              </w:rPr>
              <w:t>i</w:t>
            </w:r>
            <w:r w:rsidRPr="00D04938">
              <w:rPr>
                <w:rFonts w:eastAsia="Arial"/>
                <w:spacing w:val="1"/>
                <w:sz w:val="18"/>
                <w:szCs w:val="18"/>
              </w:rPr>
              <w:t>c</w:t>
            </w:r>
            <w:r w:rsidRPr="00D04938">
              <w:rPr>
                <w:rFonts w:eastAsia="Arial"/>
                <w:sz w:val="18"/>
                <w:szCs w:val="18"/>
              </w:rPr>
              <w:t>ales</w:t>
            </w:r>
            <w:r w:rsidRPr="00D04938">
              <w:rPr>
                <w:rFonts w:eastAsia="Arial"/>
                <w:spacing w:val="12"/>
                <w:sz w:val="18"/>
                <w:szCs w:val="18"/>
              </w:rPr>
              <w:t xml:space="preserve"> </w:t>
            </w:r>
            <w:r w:rsidRPr="00D04938">
              <w:rPr>
                <w:rFonts w:eastAsia="Arial"/>
                <w:spacing w:val="1"/>
                <w:sz w:val="18"/>
                <w:szCs w:val="18"/>
              </w:rPr>
              <w:t>s</w:t>
            </w:r>
            <w:r w:rsidRPr="00D04938">
              <w:rPr>
                <w:rFonts w:eastAsia="Arial"/>
                <w:sz w:val="18"/>
                <w:szCs w:val="18"/>
              </w:rPr>
              <w:t>on</w:t>
            </w:r>
            <w:r w:rsidRPr="00D04938">
              <w:rPr>
                <w:rFonts w:eastAsia="Arial"/>
                <w:spacing w:val="10"/>
                <w:sz w:val="18"/>
                <w:szCs w:val="18"/>
              </w:rPr>
              <w:t xml:space="preserve"> </w:t>
            </w:r>
            <w:r w:rsidRPr="00D04938">
              <w:rPr>
                <w:rFonts w:eastAsia="Arial"/>
                <w:sz w:val="18"/>
                <w:szCs w:val="18"/>
              </w:rPr>
              <w:t>ergonó</w:t>
            </w:r>
            <w:r w:rsidRPr="00D04938">
              <w:rPr>
                <w:rFonts w:eastAsia="Arial"/>
                <w:spacing w:val="3"/>
                <w:sz w:val="18"/>
                <w:szCs w:val="18"/>
              </w:rPr>
              <w:t>m</w:t>
            </w:r>
            <w:r w:rsidRPr="00D04938">
              <w:rPr>
                <w:rFonts w:eastAsia="Arial"/>
                <w:sz w:val="18"/>
                <w:szCs w:val="18"/>
              </w:rPr>
              <w:t>i</w:t>
            </w:r>
            <w:r w:rsidRPr="00D04938">
              <w:rPr>
                <w:rFonts w:eastAsia="Arial"/>
                <w:spacing w:val="1"/>
                <w:sz w:val="18"/>
                <w:szCs w:val="18"/>
              </w:rPr>
              <w:t>c</w:t>
            </w:r>
            <w:r w:rsidRPr="00D04938">
              <w:rPr>
                <w:rFonts w:eastAsia="Arial"/>
                <w:sz w:val="18"/>
                <w:szCs w:val="18"/>
              </w:rPr>
              <w:t>os</w:t>
            </w:r>
            <w:r w:rsidRPr="00D04938">
              <w:rPr>
                <w:rFonts w:eastAsia="Arial"/>
                <w:spacing w:val="12"/>
                <w:sz w:val="18"/>
                <w:szCs w:val="18"/>
              </w:rPr>
              <w:t xml:space="preserve"> </w:t>
            </w:r>
            <w:r w:rsidRPr="00D04938">
              <w:rPr>
                <w:rFonts w:eastAsia="Arial"/>
                <w:sz w:val="18"/>
                <w:szCs w:val="18"/>
              </w:rPr>
              <w:t>y</w:t>
            </w:r>
            <w:r w:rsidRPr="00D04938">
              <w:rPr>
                <w:rFonts w:eastAsia="Arial"/>
                <w:spacing w:val="10"/>
                <w:sz w:val="18"/>
                <w:szCs w:val="18"/>
              </w:rPr>
              <w:t xml:space="preserve"> </w:t>
            </w:r>
            <w:r w:rsidRPr="00D04938">
              <w:rPr>
                <w:rFonts w:eastAsia="Arial"/>
                <w:spacing w:val="1"/>
                <w:sz w:val="18"/>
                <w:szCs w:val="18"/>
              </w:rPr>
              <w:t>s</w:t>
            </w:r>
            <w:r w:rsidRPr="00D04938">
              <w:rPr>
                <w:rFonts w:eastAsia="Arial"/>
                <w:sz w:val="18"/>
                <w:szCs w:val="18"/>
              </w:rPr>
              <w:t>u</w:t>
            </w:r>
            <w:r w:rsidRPr="00D04938">
              <w:rPr>
                <w:rFonts w:eastAsia="Arial"/>
                <w:spacing w:val="10"/>
                <w:sz w:val="18"/>
                <w:szCs w:val="18"/>
              </w:rPr>
              <w:t xml:space="preserve"> </w:t>
            </w:r>
            <w:r w:rsidRPr="00D04938">
              <w:rPr>
                <w:rFonts w:eastAsia="Arial"/>
                <w:spacing w:val="1"/>
                <w:sz w:val="18"/>
                <w:szCs w:val="18"/>
              </w:rPr>
              <w:t>s</w:t>
            </w:r>
            <w:r w:rsidRPr="00D04938">
              <w:rPr>
                <w:rFonts w:eastAsia="Arial"/>
                <w:sz w:val="18"/>
                <w:szCs w:val="18"/>
              </w:rPr>
              <w:t>i</w:t>
            </w:r>
            <w:r w:rsidRPr="00D04938">
              <w:rPr>
                <w:rFonts w:eastAsia="Arial"/>
                <w:spacing w:val="1"/>
                <w:sz w:val="18"/>
                <w:szCs w:val="18"/>
              </w:rPr>
              <w:t>st</w:t>
            </w:r>
            <w:r w:rsidRPr="00D04938">
              <w:rPr>
                <w:rFonts w:eastAsia="Arial"/>
                <w:sz w:val="18"/>
                <w:szCs w:val="18"/>
              </w:rPr>
              <w:t>e</w:t>
            </w:r>
            <w:r w:rsidRPr="00D04938">
              <w:rPr>
                <w:rFonts w:eastAsia="Arial"/>
                <w:spacing w:val="3"/>
                <w:sz w:val="18"/>
                <w:szCs w:val="18"/>
              </w:rPr>
              <w:t>m</w:t>
            </w:r>
            <w:r w:rsidRPr="00D04938">
              <w:rPr>
                <w:rFonts w:eastAsia="Arial"/>
                <w:sz w:val="18"/>
                <w:szCs w:val="18"/>
              </w:rPr>
              <w:t>a</w:t>
            </w:r>
            <w:r w:rsidRPr="00D04938">
              <w:rPr>
                <w:rFonts w:eastAsia="Arial"/>
                <w:spacing w:val="10"/>
                <w:sz w:val="18"/>
                <w:szCs w:val="18"/>
              </w:rPr>
              <w:t xml:space="preserve"> </w:t>
            </w:r>
            <w:r w:rsidRPr="00D04938">
              <w:rPr>
                <w:rFonts w:eastAsia="Arial"/>
                <w:sz w:val="18"/>
                <w:szCs w:val="18"/>
              </w:rPr>
              <w:t>de</w:t>
            </w:r>
            <w:r w:rsidRPr="00D04938">
              <w:rPr>
                <w:rFonts w:eastAsia="Arial"/>
                <w:spacing w:val="8"/>
                <w:sz w:val="18"/>
                <w:szCs w:val="18"/>
              </w:rPr>
              <w:t xml:space="preserve"> </w:t>
            </w:r>
            <w:r w:rsidRPr="00D04938">
              <w:rPr>
                <w:rFonts w:eastAsia="Arial"/>
                <w:sz w:val="18"/>
                <w:szCs w:val="18"/>
              </w:rPr>
              <w:t>an</w:t>
            </w:r>
            <w:r w:rsidRPr="00D04938">
              <w:rPr>
                <w:rFonts w:eastAsia="Arial"/>
                <w:spacing w:val="1"/>
                <w:sz w:val="18"/>
                <w:szCs w:val="18"/>
              </w:rPr>
              <w:t>c</w:t>
            </w:r>
            <w:r w:rsidRPr="00D04938">
              <w:rPr>
                <w:rFonts w:eastAsia="Arial"/>
                <w:sz w:val="18"/>
                <w:szCs w:val="18"/>
              </w:rPr>
              <w:t>laje evi</w:t>
            </w:r>
            <w:r w:rsidRPr="00D04938">
              <w:rPr>
                <w:rFonts w:eastAsia="Arial"/>
                <w:spacing w:val="1"/>
                <w:sz w:val="18"/>
                <w:szCs w:val="18"/>
              </w:rPr>
              <w:t>t</w:t>
            </w:r>
            <w:r w:rsidRPr="00D04938">
              <w:rPr>
                <w:rFonts w:eastAsia="Arial"/>
                <w:sz w:val="18"/>
                <w:szCs w:val="18"/>
              </w:rPr>
              <w:t>a</w:t>
            </w:r>
            <w:r w:rsidRPr="00D04938">
              <w:rPr>
                <w:rFonts w:eastAsia="Arial"/>
                <w:spacing w:val="1"/>
                <w:sz w:val="18"/>
                <w:szCs w:val="18"/>
              </w:rPr>
              <w:t xml:space="preserve"> </w:t>
            </w:r>
            <w:r w:rsidRPr="00D04938">
              <w:rPr>
                <w:rFonts w:eastAsia="Arial"/>
                <w:sz w:val="18"/>
                <w:szCs w:val="18"/>
              </w:rPr>
              <w:t>o</w:t>
            </w:r>
            <w:r w:rsidRPr="00D04938">
              <w:rPr>
                <w:rFonts w:eastAsia="Arial"/>
                <w:spacing w:val="1"/>
                <w:sz w:val="18"/>
                <w:szCs w:val="18"/>
              </w:rPr>
              <w:t>sc</w:t>
            </w:r>
            <w:r w:rsidRPr="00D04938">
              <w:rPr>
                <w:rFonts w:eastAsia="Arial"/>
                <w:sz w:val="18"/>
                <w:szCs w:val="18"/>
              </w:rPr>
              <w:t>ila</w:t>
            </w:r>
            <w:r w:rsidRPr="00D04938">
              <w:rPr>
                <w:rFonts w:eastAsia="Arial"/>
                <w:spacing w:val="1"/>
                <w:sz w:val="18"/>
                <w:szCs w:val="18"/>
              </w:rPr>
              <w:t>c</w:t>
            </w:r>
            <w:r w:rsidRPr="00D04938">
              <w:rPr>
                <w:rFonts w:eastAsia="Arial"/>
                <w:sz w:val="18"/>
                <w:szCs w:val="18"/>
              </w:rPr>
              <w:t>ione</w:t>
            </w:r>
            <w:r w:rsidRPr="00D04938">
              <w:rPr>
                <w:rFonts w:eastAsia="Arial"/>
                <w:spacing w:val="1"/>
                <w:sz w:val="18"/>
                <w:szCs w:val="18"/>
              </w:rPr>
              <w:t>s</w:t>
            </w:r>
            <w:r w:rsidRPr="00D04938">
              <w:rPr>
                <w:rFonts w:eastAsia="Arial"/>
                <w:sz w:val="18"/>
                <w:szCs w:val="18"/>
              </w:rPr>
              <w:t>.</w:t>
            </w:r>
            <w:r w:rsidRPr="00D04938">
              <w:rPr>
                <w:rFonts w:eastAsia="Arial"/>
                <w:spacing w:val="3"/>
                <w:sz w:val="18"/>
                <w:szCs w:val="18"/>
              </w:rPr>
              <w:t xml:space="preserve"> </w:t>
            </w:r>
            <w:r w:rsidRPr="00D04938">
              <w:rPr>
                <w:rFonts w:eastAsia="Arial"/>
                <w:spacing w:val="1"/>
                <w:sz w:val="18"/>
                <w:szCs w:val="18"/>
              </w:rPr>
              <w:t>E</w:t>
            </w:r>
            <w:r w:rsidRPr="00D04938">
              <w:rPr>
                <w:rFonts w:eastAsia="Arial"/>
                <w:sz w:val="18"/>
                <w:szCs w:val="18"/>
              </w:rPr>
              <w:t>l</w:t>
            </w:r>
            <w:r w:rsidRPr="00D04938">
              <w:rPr>
                <w:rFonts w:eastAsia="Arial"/>
                <w:spacing w:val="1"/>
                <w:sz w:val="18"/>
                <w:szCs w:val="18"/>
              </w:rPr>
              <w:t xml:space="preserve"> s</w:t>
            </w:r>
            <w:r w:rsidRPr="00D04938">
              <w:rPr>
                <w:rFonts w:eastAsia="Arial"/>
                <w:sz w:val="18"/>
                <w:szCs w:val="18"/>
              </w:rPr>
              <w:t>i</w:t>
            </w:r>
            <w:r w:rsidRPr="00D04938">
              <w:rPr>
                <w:rFonts w:eastAsia="Arial"/>
                <w:spacing w:val="1"/>
                <w:sz w:val="18"/>
                <w:szCs w:val="18"/>
              </w:rPr>
              <w:t>st</w:t>
            </w:r>
            <w:r w:rsidRPr="00D04938">
              <w:rPr>
                <w:rFonts w:eastAsia="Arial"/>
                <w:sz w:val="18"/>
                <w:szCs w:val="18"/>
              </w:rPr>
              <w:t>e</w:t>
            </w:r>
            <w:r w:rsidRPr="00D04938">
              <w:rPr>
                <w:rFonts w:eastAsia="Arial"/>
                <w:spacing w:val="3"/>
                <w:sz w:val="18"/>
                <w:szCs w:val="18"/>
              </w:rPr>
              <w:t>m</w:t>
            </w:r>
            <w:r w:rsidRPr="00D04938">
              <w:rPr>
                <w:rFonts w:eastAsia="Arial"/>
                <w:sz w:val="18"/>
                <w:szCs w:val="18"/>
              </w:rPr>
              <w:t>a</w:t>
            </w:r>
            <w:r w:rsidRPr="00D04938">
              <w:rPr>
                <w:rFonts w:eastAsia="Arial"/>
                <w:spacing w:val="1"/>
                <w:sz w:val="18"/>
                <w:szCs w:val="18"/>
              </w:rPr>
              <w:t xml:space="preserve"> </w:t>
            </w:r>
            <w:r w:rsidRPr="00D04938">
              <w:rPr>
                <w:rFonts w:eastAsia="Arial"/>
                <w:sz w:val="18"/>
                <w:szCs w:val="18"/>
              </w:rPr>
              <w:t>de</w:t>
            </w:r>
            <w:r w:rsidRPr="00D04938">
              <w:rPr>
                <w:rFonts w:eastAsia="Arial"/>
                <w:spacing w:val="1"/>
                <w:sz w:val="18"/>
                <w:szCs w:val="18"/>
              </w:rPr>
              <w:t xml:space="preserve"> s</w:t>
            </w:r>
            <w:r w:rsidRPr="00D04938">
              <w:rPr>
                <w:rFonts w:eastAsia="Arial"/>
                <w:sz w:val="18"/>
                <w:szCs w:val="18"/>
              </w:rPr>
              <w:t>uje</w:t>
            </w:r>
            <w:r w:rsidRPr="00D04938">
              <w:rPr>
                <w:rFonts w:eastAsia="Arial"/>
                <w:spacing w:val="1"/>
                <w:sz w:val="18"/>
                <w:szCs w:val="18"/>
              </w:rPr>
              <w:t>c</w:t>
            </w:r>
            <w:r w:rsidRPr="00D04938">
              <w:rPr>
                <w:rFonts w:eastAsia="Arial"/>
                <w:sz w:val="18"/>
                <w:szCs w:val="18"/>
              </w:rPr>
              <w:t>ión</w:t>
            </w:r>
            <w:r w:rsidRPr="00D04938">
              <w:rPr>
                <w:rFonts w:eastAsia="Arial"/>
                <w:spacing w:val="1"/>
                <w:sz w:val="18"/>
                <w:szCs w:val="18"/>
              </w:rPr>
              <w:t xml:space="preserve"> </w:t>
            </w:r>
            <w:r w:rsidRPr="00D04938">
              <w:rPr>
                <w:rFonts w:eastAsia="Arial"/>
                <w:sz w:val="18"/>
                <w:szCs w:val="18"/>
              </w:rPr>
              <w:t>per</w:t>
            </w:r>
            <w:r w:rsidRPr="00D04938">
              <w:rPr>
                <w:rFonts w:eastAsia="Arial"/>
                <w:spacing w:val="3"/>
                <w:sz w:val="18"/>
                <w:szCs w:val="18"/>
              </w:rPr>
              <w:t>m</w:t>
            </w:r>
            <w:r w:rsidRPr="00D04938">
              <w:rPr>
                <w:rFonts w:eastAsia="Arial"/>
                <w:sz w:val="18"/>
                <w:szCs w:val="18"/>
              </w:rPr>
              <w:t>i</w:t>
            </w:r>
            <w:r w:rsidRPr="00D04938">
              <w:rPr>
                <w:rFonts w:eastAsia="Arial"/>
                <w:spacing w:val="1"/>
                <w:sz w:val="18"/>
                <w:szCs w:val="18"/>
              </w:rPr>
              <w:t>t</w:t>
            </w:r>
            <w:r w:rsidRPr="00D04938">
              <w:rPr>
                <w:rFonts w:eastAsia="Arial"/>
                <w:sz w:val="18"/>
                <w:szCs w:val="18"/>
              </w:rPr>
              <w:t>e</w:t>
            </w:r>
            <w:r w:rsidRPr="00D04938">
              <w:rPr>
                <w:rFonts w:eastAsia="Arial"/>
                <w:spacing w:val="1"/>
                <w:sz w:val="18"/>
                <w:szCs w:val="18"/>
              </w:rPr>
              <w:t xml:space="preserve"> </w:t>
            </w:r>
            <w:r w:rsidRPr="00D04938">
              <w:rPr>
                <w:rFonts w:eastAsia="Arial"/>
                <w:sz w:val="18"/>
                <w:szCs w:val="18"/>
              </w:rPr>
              <w:t>el</w:t>
            </w:r>
            <w:r w:rsidRPr="00D04938">
              <w:rPr>
                <w:rFonts w:eastAsia="Arial"/>
                <w:spacing w:val="2"/>
                <w:sz w:val="18"/>
                <w:szCs w:val="18"/>
              </w:rPr>
              <w:t xml:space="preserve"> </w:t>
            </w:r>
            <w:r w:rsidRPr="00D04938">
              <w:rPr>
                <w:rFonts w:eastAsia="Arial"/>
                <w:sz w:val="18"/>
                <w:szCs w:val="18"/>
              </w:rPr>
              <w:t>pa</w:t>
            </w:r>
            <w:r w:rsidRPr="00D04938">
              <w:rPr>
                <w:rFonts w:eastAsia="Arial"/>
                <w:spacing w:val="1"/>
                <w:sz w:val="18"/>
                <w:szCs w:val="18"/>
              </w:rPr>
              <w:t>s</w:t>
            </w:r>
            <w:r w:rsidRPr="00D04938">
              <w:rPr>
                <w:rFonts w:eastAsia="Arial"/>
                <w:sz w:val="18"/>
                <w:szCs w:val="18"/>
              </w:rPr>
              <w:t>o</w:t>
            </w:r>
            <w:r w:rsidRPr="00D04938">
              <w:rPr>
                <w:rFonts w:eastAsia="Arial"/>
                <w:spacing w:val="1"/>
                <w:sz w:val="18"/>
                <w:szCs w:val="18"/>
              </w:rPr>
              <w:t xml:space="preserve"> c</w:t>
            </w:r>
            <w:r w:rsidRPr="00D04938">
              <w:rPr>
                <w:rFonts w:eastAsia="Arial"/>
                <w:sz w:val="18"/>
                <w:szCs w:val="18"/>
              </w:rPr>
              <w:t>on</w:t>
            </w:r>
            <w:r w:rsidRPr="00D04938">
              <w:rPr>
                <w:rFonts w:eastAsia="Arial"/>
                <w:spacing w:val="1"/>
                <w:sz w:val="18"/>
                <w:szCs w:val="18"/>
              </w:rPr>
              <w:t>t</w:t>
            </w:r>
            <w:r w:rsidRPr="00D04938">
              <w:rPr>
                <w:rFonts w:eastAsia="Arial"/>
                <w:sz w:val="18"/>
                <w:szCs w:val="18"/>
              </w:rPr>
              <w:t>inuo</w:t>
            </w:r>
            <w:r w:rsidRPr="00D04938">
              <w:rPr>
                <w:rFonts w:eastAsia="Arial"/>
                <w:spacing w:val="1"/>
                <w:sz w:val="18"/>
                <w:szCs w:val="18"/>
              </w:rPr>
              <w:t xml:space="preserve"> </w:t>
            </w:r>
            <w:r w:rsidRPr="00D04938">
              <w:rPr>
                <w:rFonts w:eastAsia="Arial"/>
                <w:sz w:val="18"/>
                <w:szCs w:val="18"/>
              </w:rPr>
              <w:t>de</w:t>
            </w:r>
            <w:r w:rsidRPr="00D04938">
              <w:rPr>
                <w:rFonts w:eastAsia="Arial"/>
                <w:spacing w:val="1"/>
                <w:sz w:val="18"/>
                <w:szCs w:val="18"/>
              </w:rPr>
              <w:t xml:space="preserve"> </w:t>
            </w:r>
            <w:r w:rsidRPr="00D04938">
              <w:rPr>
                <w:rFonts w:eastAsia="Arial"/>
                <w:sz w:val="18"/>
                <w:szCs w:val="18"/>
              </w:rPr>
              <w:t>la</w:t>
            </w:r>
            <w:r w:rsidRPr="00D04938">
              <w:rPr>
                <w:rFonts w:eastAsia="Arial"/>
                <w:spacing w:val="1"/>
                <w:sz w:val="18"/>
                <w:szCs w:val="18"/>
              </w:rPr>
              <w:t xml:space="preserve"> </w:t>
            </w:r>
            <w:r w:rsidRPr="00D04938">
              <w:rPr>
                <w:rFonts w:eastAsia="Arial"/>
                <w:spacing w:val="3"/>
                <w:sz w:val="18"/>
                <w:szCs w:val="18"/>
              </w:rPr>
              <w:t>m</w:t>
            </w:r>
            <w:r w:rsidRPr="00D04938">
              <w:rPr>
                <w:rFonts w:eastAsia="Arial"/>
                <w:sz w:val="18"/>
                <w:szCs w:val="18"/>
              </w:rPr>
              <w:t>ano.</w:t>
            </w:r>
          </w:p>
          <w:p w14:paraId="5052BFA5" w14:textId="77777777" w:rsidR="00DE0CBC" w:rsidRPr="00D04938" w:rsidRDefault="00DE0CBC" w:rsidP="00DE0CBC">
            <w:pPr>
              <w:pStyle w:val="UZPRRAFO"/>
              <w:spacing w:line="240" w:lineRule="auto"/>
              <w:ind w:left="568" w:hanging="142"/>
              <w:rPr>
                <w:rFonts w:eastAsia="Arial"/>
                <w:sz w:val="18"/>
                <w:szCs w:val="18"/>
              </w:rPr>
            </w:pPr>
            <w:r w:rsidRPr="00D04938">
              <w:rPr>
                <w:rFonts w:eastAsia="Arial"/>
                <w:sz w:val="18"/>
                <w:szCs w:val="18"/>
              </w:rPr>
              <w:t xml:space="preserve">- </w:t>
            </w:r>
            <w:r w:rsidRPr="00D04938">
              <w:rPr>
                <w:rFonts w:eastAsia="Arial"/>
                <w:spacing w:val="1"/>
                <w:sz w:val="18"/>
                <w:szCs w:val="18"/>
              </w:rPr>
              <w:t>E</w:t>
            </w:r>
            <w:r w:rsidRPr="00D04938">
              <w:rPr>
                <w:rFonts w:eastAsia="Arial"/>
                <w:sz w:val="18"/>
                <w:szCs w:val="18"/>
              </w:rPr>
              <w:t>l</w:t>
            </w:r>
            <w:r w:rsidRPr="00D04938">
              <w:rPr>
                <w:rFonts w:eastAsia="Arial"/>
                <w:spacing w:val="40"/>
                <w:sz w:val="18"/>
                <w:szCs w:val="18"/>
              </w:rPr>
              <w:t xml:space="preserve"> </w:t>
            </w:r>
            <w:r w:rsidRPr="00D04938">
              <w:rPr>
                <w:rFonts w:eastAsia="Arial"/>
                <w:sz w:val="18"/>
                <w:szCs w:val="18"/>
              </w:rPr>
              <w:t>re</w:t>
            </w:r>
            <w:r w:rsidRPr="00D04938">
              <w:rPr>
                <w:rFonts w:eastAsia="Arial"/>
                <w:spacing w:val="3"/>
                <w:sz w:val="18"/>
                <w:szCs w:val="18"/>
              </w:rPr>
              <w:t>m</w:t>
            </w:r>
            <w:r w:rsidRPr="00D04938">
              <w:rPr>
                <w:rFonts w:eastAsia="Arial"/>
                <w:sz w:val="18"/>
                <w:szCs w:val="18"/>
              </w:rPr>
              <w:t>a</w:t>
            </w:r>
            <w:r w:rsidRPr="00D04938">
              <w:rPr>
                <w:rFonts w:eastAsia="Arial"/>
                <w:spacing w:val="1"/>
                <w:sz w:val="18"/>
                <w:szCs w:val="18"/>
              </w:rPr>
              <w:t>t</w:t>
            </w:r>
            <w:r w:rsidRPr="00D04938">
              <w:rPr>
                <w:rFonts w:eastAsia="Arial"/>
                <w:sz w:val="18"/>
                <w:szCs w:val="18"/>
              </w:rPr>
              <w:t>e</w:t>
            </w:r>
            <w:r w:rsidRPr="00D04938">
              <w:rPr>
                <w:rFonts w:eastAsia="Arial"/>
                <w:spacing w:val="39"/>
                <w:sz w:val="18"/>
                <w:szCs w:val="18"/>
              </w:rPr>
              <w:t xml:space="preserve"> </w:t>
            </w:r>
            <w:r w:rsidRPr="00D04938">
              <w:rPr>
                <w:rFonts w:eastAsia="Arial"/>
                <w:sz w:val="18"/>
                <w:szCs w:val="18"/>
              </w:rPr>
              <w:t>de</w:t>
            </w:r>
            <w:r w:rsidRPr="00D04938">
              <w:rPr>
                <w:rFonts w:eastAsia="Arial"/>
                <w:spacing w:val="39"/>
                <w:sz w:val="18"/>
                <w:szCs w:val="18"/>
              </w:rPr>
              <w:t xml:space="preserve"> </w:t>
            </w:r>
            <w:r w:rsidRPr="00D04938">
              <w:rPr>
                <w:rFonts w:eastAsia="Arial"/>
                <w:sz w:val="18"/>
                <w:szCs w:val="18"/>
              </w:rPr>
              <w:t>los</w:t>
            </w:r>
            <w:r w:rsidRPr="00D04938">
              <w:rPr>
                <w:rFonts w:eastAsia="Arial"/>
                <w:spacing w:val="41"/>
                <w:sz w:val="18"/>
                <w:szCs w:val="18"/>
              </w:rPr>
              <w:t xml:space="preserve"> </w:t>
            </w:r>
            <w:r w:rsidRPr="00D04938">
              <w:rPr>
                <w:rFonts w:eastAsia="Arial"/>
                <w:sz w:val="18"/>
                <w:szCs w:val="18"/>
              </w:rPr>
              <w:t>pa</w:t>
            </w:r>
            <w:r w:rsidRPr="00D04938">
              <w:rPr>
                <w:rFonts w:eastAsia="Arial"/>
                <w:spacing w:val="1"/>
                <w:sz w:val="18"/>
                <w:szCs w:val="18"/>
              </w:rPr>
              <w:t>s</w:t>
            </w:r>
            <w:r w:rsidRPr="00D04938">
              <w:rPr>
                <w:rFonts w:eastAsia="Arial"/>
                <w:sz w:val="18"/>
                <w:szCs w:val="18"/>
              </w:rPr>
              <w:t>a</w:t>
            </w:r>
            <w:r w:rsidRPr="00D04938">
              <w:rPr>
                <w:rFonts w:eastAsia="Arial"/>
                <w:spacing w:val="3"/>
                <w:sz w:val="18"/>
                <w:szCs w:val="18"/>
              </w:rPr>
              <w:t>m</w:t>
            </w:r>
            <w:r w:rsidRPr="00D04938">
              <w:rPr>
                <w:rFonts w:eastAsia="Arial"/>
                <w:sz w:val="18"/>
                <w:szCs w:val="18"/>
              </w:rPr>
              <w:t>anos</w:t>
            </w:r>
            <w:r w:rsidRPr="00D04938">
              <w:rPr>
                <w:rFonts w:eastAsia="Arial"/>
                <w:spacing w:val="41"/>
                <w:sz w:val="18"/>
                <w:szCs w:val="18"/>
              </w:rPr>
              <w:t xml:space="preserve"> </w:t>
            </w:r>
            <w:r w:rsidRPr="00D04938">
              <w:rPr>
                <w:rFonts w:eastAsia="Arial"/>
                <w:spacing w:val="1"/>
                <w:sz w:val="18"/>
                <w:szCs w:val="18"/>
              </w:rPr>
              <w:t>s</w:t>
            </w:r>
            <w:r w:rsidRPr="00D04938">
              <w:rPr>
                <w:rFonts w:eastAsia="Arial"/>
                <w:sz w:val="18"/>
                <w:szCs w:val="18"/>
              </w:rPr>
              <w:t>e</w:t>
            </w:r>
            <w:r w:rsidRPr="00D04938">
              <w:rPr>
                <w:rFonts w:eastAsia="Arial"/>
                <w:spacing w:val="39"/>
                <w:sz w:val="18"/>
                <w:szCs w:val="18"/>
              </w:rPr>
              <w:t xml:space="preserve"> </w:t>
            </w:r>
            <w:r w:rsidRPr="00D04938">
              <w:rPr>
                <w:rFonts w:eastAsia="Arial"/>
                <w:sz w:val="18"/>
                <w:szCs w:val="18"/>
              </w:rPr>
              <w:t>produ</w:t>
            </w:r>
            <w:r w:rsidRPr="00D04938">
              <w:rPr>
                <w:rFonts w:eastAsia="Arial"/>
                <w:spacing w:val="1"/>
                <w:sz w:val="18"/>
                <w:szCs w:val="18"/>
              </w:rPr>
              <w:t>c</w:t>
            </w:r>
            <w:r w:rsidRPr="00D04938">
              <w:rPr>
                <w:rFonts w:eastAsia="Arial"/>
                <w:sz w:val="18"/>
                <w:szCs w:val="18"/>
              </w:rPr>
              <w:t>e</w:t>
            </w:r>
            <w:r w:rsidRPr="00D04938">
              <w:rPr>
                <w:rFonts w:eastAsia="Arial"/>
                <w:spacing w:val="39"/>
                <w:sz w:val="18"/>
                <w:szCs w:val="18"/>
              </w:rPr>
              <w:t xml:space="preserve"> </w:t>
            </w:r>
            <w:r w:rsidRPr="00D04938">
              <w:rPr>
                <w:rFonts w:eastAsia="Arial"/>
                <w:sz w:val="18"/>
                <w:szCs w:val="18"/>
              </w:rPr>
              <w:t>ha</w:t>
            </w:r>
            <w:r w:rsidRPr="00D04938">
              <w:rPr>
                <w:rFonts w:eastAsia="Arial"/>
                <w:spacing w:val="1"/>
                <w:sz w:val="18"/>
                <w:szCs w:val="18"/>
              </w:rPr>
              <w:t>c</w:t>
            </w:r>
            <w:r w:rsidRPr="00D04938">
              <w:rPr>
                <w:rFonts w:eastAsia="Arial"/>
                <w:sz w:val="18"/>
                <w:szCs w:val="18"/>
              </w:rPr>
              <w:t>ia</w:t>
            </w:r>
            <w:r w:rsidRPr="00D04938">
              <w:rPr>
                <w:rFonts w:eastAsia="Arial"/>
                <w:spacing w:val="36"/>
                <w:sz w:val="18"/>
                <w:szCs w:val="18"/>
              </w:rPr>
              <w:t xml:space="preserve"> </w:t>
            </w:r>
            <w:r w:rsidRPr="00D04938">
              <w:rPr>
                <w:rFonts w:eastAsia="Arial"/>
                <w:sz w:val="18"/>
                <w:szCs w:val="18"/>
              </w:rPr>
              <w:t>el</w:t>
            </w:r>
            <w:r w:rsidRPr="00D04938">
              <w:rPr>
                <w:rFonts w:eastAsia="Arial"/>
                <w:spacing w:val="37"/>
                <w:sz w:val="18"/>
                <w:szCs w:val="18"/>
              </w:rPr>
              <w:t xml:space="preserve"> </w:t>
            </w:r>
            <w:r w:rsidRPr="00D04938">
              <w:rPr>
                <w:rFonts w:eastAsia="Arial"/>
                <w:spacing w:val="1"/>
                <w:sz w:val="18"/>
                <w:szCs w:val="18"/>
              </w:rPr>
              <w:t>s</w:t>
            </w:r>
            <w:r w:rsidRPr="00D04938">
              <w:rPr>
                <w:rFonts w:eastAsia="Arial"/>
                <w:sz w:val="18"/>
                <w:szCs w:val="18"/>
              </w:rPr>
              <w:t>uelo</w:t>
            </w:r>
            <w:r w:rsidRPr="00D04938">
              <w:rPr>
                <w:rFonts w:eastAsia="Arial"/>
                <w:spacing w:val="36"/>
                <w:sz w:val="18"/>
                <w:szCs w:val="18"/>
              </w:rPr>
              <w:t xml:space="preserve"> </w:t>
            </w:r>
            <w:r w:rsidRPr="00D04938">
              <w:rPr>
                <w:rFonts w:eastAsia="Arial"/>
                <w:sz w:val="18"/>
                <w:szCs w:val="18"/>
              </w:rPr>
              <w:t>o</w:t>
            </w:r>
            <w:r w:rsidRPr="00D04938">
              <w:rPr>
                <w:rFonts w:eastAsia="Arial"/>
                <w:spacing w:val="36"/>
                <w:sz w:val="18"/>
                <w:szCs w:val="18"/>
              </w:rPr>
              <w:t xml:space="preserve"> </w:t>
            </w:r>
            <w:r w:rsidRPr="00D04938">
              <w:rPr>
                <w:rFonts w:eastAsia="Arial"/>
                <w:sz w:val="18"/>
                <w:szCs w:val="18"/>
              </w:rPr>
              <w:t>pared,</w:t>
            </w:r>
            <w:r w:rsidRPr="00D04938">
              <w:rPr>
                <w:rFonts w:eastAsia="Arial"/>
                <w:spacing w:val="38"/>
                <w:sz w:val="18"/>
                <w:szCs w:val="18"/>
              </w:rPr>
              <w:t xml:space="preserve"> </w:t>
            </w:r>
            <w:r w:rsidRPr="00D04938">
              <w:rPr>
                <w:rFonts w:eastAsia="Arial"/>
                <w:sz w:val="18"/>
                <w:szCs w:val="18"/>
              </w:rPr>
              <w:t>evi</w:t>
            </w:r>
            <w:r w:rsidRPr="00D04938">
              <w:rPr>
                <w:rFonts w:eastAsia="Arial"/>
                <w:spacing w:val="1"/>
                <w:sz w:val="18"/>
                <w:szCs w:val="18"/>
              </w:rPr>
              <w:t>t</w:t>
            </w:r>
            <w:r w:rsidRPr="00D04938">
              <w:rPr>
                <w:rFonts w:eastAsia="Arial"/>
                <w:sz w:val="18"/>
                <w:szCs w:val="18"/>
              </w:rPr>
              <w:t>ándo</w:t>
            </w:r>
            <w:r w:rsidRPr="00D04938">
              <w:rPr>
                <w:rFonts w:eastAsia="Arial"/>
                <w:spacing w:val="1"/>
                <w:sz w:val="18"/>
                <w:szCs w:val="18"/>
              </w:rPr>
              <w:t>s</w:t>
            </w:r>
            <w:r w:rsidRPr="00D04938">
              <w:rPr>
                <w:rFonts w:eastAsia="Arial"/>
                <w:sz w:val="18"/>
                <w:szCs w:val="18"/>
              </w:rPr>
              <w:t>e</w:t>
            </w:r>
            <w:r w:rsidRPr="00D04938">
              <w:rPr>
                <w:rFonts w:eastAsia="Arial"/>
                <w:spacing w:val="36"/>
                <w:sz w:val="18"/>
                <w:szCs w:val="18"/>
              </w:rPr>
              <w:t xml:space="preserve"> </w:t>
            </w:r>
            <w:r w:rsidRPr="00D04938">
              <w:rPr>
                <w:rFonts w:eastAsia="Arial"/>
                <w:sz w:val="18"/>
                <w:szCs w:val="18"/>
              </w:rPr>
              <w:t>ari</w:t>
            </w:r>
            <w:r w:rsidRPr="00D04938">
              <w:rPr>
                <w:rFonts w:eastAsia="Arial"/>
                <w:spacing w:val="1"/>
                <w:sz w:val="18"/>
                <w:szCs w:val="18"/>
              </w:rPr>
              <w:t>st</w:t>
            </w:r>
            <w:r w:rsidRPr="00D04938">
              <w:rPr>
                <w:rFonts w:eastAsia="Arial"/>
                <w:sz w:val="18"/>
                <w:szCs w:val="18"/>
              </w:rPr>
              <w:t>as</w:t>
            </w:r>
            <w:r w:rsidRPr="00D04938">
              <w:rPr>
                <w:rFonts w:eastAsia="Arial"/>
                <w:spacing w:val="38"/>
                <w:sz w:val="18"/>
                <w:szCs w:val="18"/>
              </w:rPr>
              <w:t xml:space="preserve"> </w:t>
            </w:r>
            <w:r w:rsidRPr="00D04938">
              <w:rPr>
                <w:rFonts w:eastAsia="Arial"/>
                <w:sz w:val="18"/>
                <w:szCs w:val="18"/>
              </w:rPr>
              <w:t>o</w:t>
            </w:r>
            <w:r w:rsidRPr="00D04938">
              <w:rPr>
                <w:rFonts w:eastAsia="Arial"/>
                <w:spacing w:val="36"/>
                <w:sz w:val="18"/>
                <w:szCs w:val="18"/>
              </w:rPr>
              <w:t xml:space="preserve"> </w:t>
            </w:r>
            <w:r w:rsidRPr="00D04938">
              <w:rPr>
                <w:rFonts w:eastAsia="Arial"/>
                <w:sz w:val="18"/>
                <w:szCs w:val="18"/>
              </w:rPr>
              <w:t>ele</w:t>
            </w:r>
            <w:r w:rsidRPr="00D04938">
              <w:rPr>
                <w:rFonts w:eastAsia="Arial"/>
                <w:spacing w:val="3"/>
                <w:sz w:val="18"/>
                <w:szCs w:val="18"/>
              </w:rPr>
              <w:t>m</w:t>
            </w:r>
            <w:r w:rsidRPr="00D04938">
              <w:rPr>
                <w:rFonts w:eastAsia="Arial"/>
                <w:sz w:val="18"/>
                <w:szCs w:val="18"/>
              </w:rPr>
              <w:t>en</w:t>
            </w:r>
            <w:r w:rsidRPr="00D04938">
              <w:rPr>
                <w:rFonts w:eastAsia="Arial"/>
                <w:spacing w:val="1"/>
                <w:sz w:val="18"/>
                <w:szCs w:val="18"/>
              </w:rPr>
              <w:t>t</w:t>
            </w:r>
            <w:r w:rsidRPr="00D04938">
              <w:rPr>
                <w:rFonts w:eastAsia="Arial"/>
                <w:sz w:val="18"/>
                <w:szCs w:val="18"/>
              </w:rPr>
              <w:t>os</w:t>
            </w:r>
            <w:r w:rsidRPr="00D04938">
              <w:rPr>
                <w:rFonts w:eastAsia="Arial"/>
                <w:spacing w:val="38"/>
                <w:sz w:val="18"/>
                <w:szCs w:val="18"/>
              </w:rPr>
              <w:t xml:space="preserve"> </w:t>
            </w:r>
            <w:r w:rsidRPr="00D04938">
              <w:rPr>
                <w:rFonts w:eastAsia="Arial"/>
                <w:sz w:val="18"/>
                <w:szCs w:val="18"/>
              </w:rPr>
              <w:t>punzan</w:t>
            </w:r>
            <w:r w:rsidRPr="00D04938">
              <w:rPr>
                <w:rFonts w:eastAsia="Arial"/>
                <w:spacing w:val="1"/>
                <w:sz w:val="18"/>
                <w:szCs w:val="18"/>
              </w:rPr>
              <w:t>t</w:t>
            </w:r>
            <w:r w:rsidRPr="00D04938">
              <w:rPr>
                <w:rFonts w:eastAsia="Arial"/>
                <w:sz w:val="18"/>
                <w:szCs w:val="18"/>
              </w:rPr>
              <w:t>e</w:t>
            </w:r>
            <w:r w:rsidRPr="00D04938">
              <w:rPr>
                <w:rFonts w:eastAsia="Arial"/>
                <w:spacing w:val="1"/>
                <w:sz w:val="18"/>
                <w:szCs w:val="18"/>
              </w:rPr>
              <w:t>s</w:t>
            </w:r>
            <w:r w:rsidRPr="00D04938">
              <w:rPr>
                <w:rFonts w:eastAsia="Arial"/>
                <w:sz w:val="18"/>
                <w:szCs w:val="18"/>
              </w:rPr>
              <w:t>.</w:t>
            </w:r>
            <w:r w:rsidRPr="00D04938">
              <w:rPr>
                <w:rFonts w:eastAsia="Arial"/>
                <w:spacing w:val="38"/>
                <w:sz w:val="18"/>
                <w:szCs w:val="18"/>
              </w:rPr>
              <w:t xml:space="preserve"> </w:t>
            </w:r>
            <w:r w:rsidRPr="00D04938">
              <w:rPr>
                <w:rFonts w:eastAsia="Arial"/>
                <w:spacing w:val="1"/>
                <w:sz w:val="18"/>
                <w:szCs w:val="18"/>
              </w:rPr>
              <w:t>P</w:t>
            </w:r>
            <w:r w:rsidRPr="00D04938">
              <w:rPr>
                <w:rFonts w:eastAsia="Arial"/>
                <w:sz w:val="18"/>
                <w:szCs w:val="18"/>
              </w:rPr>
              <w:t>o</w:t>
            </w:r>
            <w:r w:rsidRPr="00D04938">
              <w:rPr>
                <w:rFonts w:eastAsia="Arial"/>
                <w:spacing w:val="1"/>
                <w:sz w:val="18"/>
                <w:szCs w:val="18"/>
              </w:rPr>
              <w:t>s</w:t>
            </w:r>
            <w:r w:rsidRPr="00D04938">
              <w:rPr>
                <w:rFonts w:eastAsia="Arial"/>
                <w:sz w:val="18"/>
                <w:szCs w:val="18"/>
              </w:rPr>
              <w:t>een</w:t>
            </w:r>
            <w:r w:rsidRPr="00D04938">
              <w:rPr>
                <w:rFonts w:eastAsia="Arial"/>
                <w:spacing w:val="36"/>
                <w:sz w:val="18"/>
                <w:szCs w:val="18"/>
              </w:rPr>
              <w:t xml:space="preserve"> </w:t>
            </w:r>
            <w:r w:rsidRPr="00D04938">
              <w:rPr>
                <w:rFonts w:eastAsia="Arial"/>
                <w:spacing w:val="1"/>
                <w:sz w:val="18"/>
                <w:szCs w:val="18"/>
              </w:rPr>
              <w:t>f</w:t>
            </w:r>
            <w:r w:rsidRPr="00D04938">
              <w:rPr>
                <w:rFonts w:eastAsia="Arial"/>
                <w:sz w:val="18"/>
                <w:szCs w:val="18"/>
              </w:rPr>
              <w:t>uer</w:t>
            </w:r>
            <w:r w:rsidRPr="00D04938">
              <w:rPr>
                <w:rFonts w:eastAsia="Arial"/>
                <w:spacing w:val="1"/>
                <w:sz w:val="18"/>
                <w:szCs w:val="18"/>
              </w:rPr>
              <w:t>t</w:t>
            </w:r>
            <w:r w:rsidRPr="00D04938">
              <w:rPr>
                <w:rFonts w:eastAsia="Arial"/>
                <w:sz w:val="18"/>
                <w:szCs w:val="18"/>
              </w:rPr>
              <w:t xml:space="preserve">e </w:t>
            </w:r>
            <w:r w:rsidRPr="00D04938">
              <w:rPr>
                <w:rFonts w:eastAsia="Arial"/>
                <w:spacing w:val="1"/>
                <w:sz w:val="18"/>
                <w:szCs w:val="18"/>
              </w:rPr>
              <w:t>c</w:t>
            </w:r>
            <w:r w:rsidRPr="00D04938">
              <w:rPr>
                <w:rFonts w:eastAsia="Arial"/>
                <w:sz w:val="18"/>
                <w:szCs w:val="18"/>
              </w:rPr>
              <w:t>on</w:t>
            </w:r>
            <w:r w:rsidRPr="00D04938">
              <w:rPr>
                <w:rFonts w:eastAsia="Arial"/>
                <w:spacing w:val="1"/>
                <w:sz w:val="18"/>
                <w:szCs w:val="18"/>
              </w:rPr>
              <w:t>t</w:t>
            </w:r>
            <w:r w:rsidRPr="00D04938">
              <w:rPr>
                <w:rFonts w:eastAsia="Arial"/>
                <w:sz w:val="18"/>
                <w:szCs w:val="18"/>
              </w:rPr>
              <w:t>ra</w:t>
            </w:r>
            <w:r w:rsidRPr="00D04938">
              <w:rPr>
                <w:rFonts w:eastAsia="Arial"/>
                <w:spacing w:val="1"/>
                <w:sz w:val="18"/>
                <w:szCs w:val="18"/>
              </w:rPr>
              <w:t>st</w:t>
            </w:r>
            <w:r w:rsidRPr="00D04938">
              <w:rPr>
                <w:rFonts w:eastAsia="Arial"/>
                <w:sz w:val="18"/>
                <w:szCs w:val="18"/>
              </w:rPr>
              <w:t>e</w:t>
            </w:r>
            <w:r w:rsidRPr="00D04938">
              <w:rPr>
                <w:rFonts w:eastAsia="Arial"/>
                <w:spacing w:val="1"/>
                <w:sz w:val="18"/>
                <w:szCs w:val="18"/>
              </w:rPr>
              <w:t xml:space="preserve"> </w:t>
            </w:r>
            <w:r w:rsidRPr="00D04938">
              <w:rPr>
                <w:rFonts w:eastAsia="Arial"/>
                <w:sz w:val="18"/>
                <w:szCs w:val="18"/>
              </w:rPr>
              <w:t>de</w:t>
            </w:r>
            <w:r w:rsidRPr="00D04938">
              <w:rPr>
                <w:rFonts w:eastAsia="Arial"/>
                <w:spacing w:val="1"/>
                <w:sz w:val="18"/>
                <w:szCs w:val="18"/>
              </w:rPr>
              <w:t xml:space="preserve"> c</w:t>
            </w:r>
            <w:r w:rsidRPr="00D04938">
              <w:rPr>
                <w:rFonts w:eastAsia="Arial"/>
                <w:sz w:val="18"/>
                <w:szCs w:val="18"/>
              </w:rPr>
              <w:t>olor</w:t>
            </w:r>
            <w:r w:rsidRPr="00D04938">
              <w:rPr>
                <w:rFonts w:eastAsia="Arial"/>
                <w:spacing w:val="1"/>
                <w:sz w:val="18"/>
                <w:szCs w:val="18"/>
              </w:rPr>
              <w:t xml:space="preserve"> c</w:t>
            </w:r>
            <w:r w:rsidRPr="00D04938">
              <w:rPr>
                <w:rFonts w:eastAsia="Arial"/>
                <w:sz w:val="18"/>
                <w:szCs w:val="18"/>
              </w:rPr>
              <w:t>on</w:t>
            </w:r>
            <w:r w:rsidRPr="00D04938">
              <w:rPr>
                <w:rFonts w:eastAsia="Arial"/>
                <w:spacing w:val="1"/>
                <w:sz w:val="18"/>
                <w:szCs w:val="18"/>
              </w:rPr>
              <w:t xml:space="preserve"> </w:t>
            </w:r>
            <w:r w:rsidRPr="00D04938">
              <w:rPr>
                <w:rFonts w:eastAsia="Arial"/>
                <w:sz w:val="18"/>
                <w:szCs w:val="18"/>
              </w:rPr>
              <w:t>rela</w:t>
            </w:r>
            <w:r w:rsidRPr="00D04938">
              <w:rPr>
                <w:rFonts w:eastAsia="Arial"/>
                <w:spacing w:val="1"/>
                <w:sz w:val="18"/>
                <w:szCs w:val="18"/>
              </w:rPr>
              <w:t>c</w:t>
            </w:r>
            <w:r w:rsidRPr="00D04938">
              <w:rPr>
                <w:rFonts w:eastAsia="Arial"/>
                <w:sz w:val="18"/>
                <w:szCs w:val="18"/>
              </w:rPr>
              <w:t>ión</w:t>
            </w:r>
            <w:r w:rsidRPr="00D04938">
              <w:rPr>
                <w:rFonts w:eastAsia="Arial"/>
                <w:spacing w:val="1"/>
                <w:sz w:val="18"/>
                <w:szCs w:val="18"/>
              </w:rPr>
              <w:t xml:space="preserve"> </w:t>
            </w:r>
            <w:r w:rsidRPr="00D04938">
              <w:rPr>
                <w:rFonts w:eastAsia="Arial"/>
                <w:sz w:val="18"/>
                <w:szCs w:val="18"/>
              </w:rPr>
              <w:t>a</w:t>
            </w:r>
            <w:r w:rsidRPr="00D04938">
              <w:rPr>
                <w:rFonts w:eastAsia="Arial"/>
                <w:spacing w:val="1"/>
                <w:sz w:val="18"/>
                <w:szCs w:val="18"/>
              </w:rPr>
              <w:t xml:space="preserve"> </w:t>
            </w:r>
            <w:r w:rsidRPr="00D04938">
              <w:rPr>
                <w:rFonts w:eastAsia="Arial"/>
                <w:sz w:val="18"/>
                <w:szCs w:val="18"/>
              </w:rPr>
              <w:t>los</w:t>
            </w:r>
            <w:r w:rsidRPr="00D04938">
              <w:rPr>
                <w:rFonts w:eastAsia="Arial"/>
                <w:spacing w:val="3"/>
                <w:sz w:val="18"/>
                <w:szCs w:val="18"/>
              </w:rPr>
              <w:t xml:space="preserve"> </w:t>
            </w:r>
            <w:r w:rsidRPr="00D04938">
              <w:rPr>
                <w:rFonts w:eastAsia="Arial"/>
                <w:sz w:val="18"/>
                <w:szCs w:val="18"/>
              </w:rPr>
              <w:t>de</w:t>
            </w:r>
            <w:r w:rsidRPr="00D04938">
              <w:rPr>
                <w:rFonts w:eastAsia="Arial"/>
                <w:spacing w:val="1"/>
                <w:sz w:val="18"/>
                <w:szCs w:val="18"/>
              </w:rPr>
              <w:t xml:space="preserve"> </w:t>
            </w:r>
            <w:r w:rsidRPr="00D04938">
              <w:rPr>
                <w:rFonts w:eastAsia="Arial"/>
                <w:sz w:val="18"/>
                <w:szCs w:val="18"/>
              </w:rPr>
              <w:t>las</w:t>
            </w:r>
            <w:r w:rsidRPr="00D04938">
              <w:rPr>
                <w:rFonts w:eastAsia="Arial"/>
                <w:spacing w:val="3"/>
                <w:sz w:val="18"/>
                <w:szCs w:val="18"/>
              </w:rPr>
              <w:t xml:space="preserve"> </w:t>
            </w:r>
            <w:r w:rsidRPr="00D04938">
              <w:rPr>
                <w:rFonts w:eastAsia="Arial"/>
                <w:sz w:val="18"/>
                <w:szCs w:val="18"/>
              </w:rPr>
              <w:t>áreas</w:t>
            </w:r>
            <w:r w:rsidRPr="00D04938">
              <w:rPr>
                <w:rFonts w:eastAsia="Arial"/>
                <w:spacing w:val="3"/>
                <w:sz w:val="18"/>
                <w:szCs w:val="18"/>
              </w:rPr>
              <w:t xml:space="preserve"> </w:t>
            </w:r>
            <w:r w:rsidRPr="00D04938">
              <w:rPr>
                <w:rFonts w:eastAsia="Arial"/>
                <w:sz w:val="18"/>
                <w:szCs w:val="18"/>
              </w:rPr>
              <w:t>o</w:t>
            </w:r>
            <w:r w:rsidRPr="00D04938">
              <w:rPr>
                <w:rFonts w:eastAsia="Arial"/>
                <w:spacing w:val="1"/>
                <w:sz w:val="18"/>
                <w:szCs w:val="18"/>
              </w:rPr>
              <w:t xml:space="preserve"> </w:t>
            </w:r>
            <w:r w:rsidRPr="00D04938">
              <w:rPr>
                <w:rFonts w:eastAsia="Arial"/>
                <w:sz w:val="18"/>
                <w:szCs w:val="18"/>
              </w:rPr>
              <w:t>ele</w:t>
            </w:r>
            <w:r w:rsidRPr="00D04938">
              <w:rPr>
                <w:rFonts w:eastAsia="Arial"/>
                <w:spacing w:val="3"/>
                <w:sz w:val="18"/>
                <w:szCs w:val="18"/>
              </w:rPr>
              <w:t>m</w:t>
            </w:r>
            <w:r w:rsidRPr="00D04938">
              <w:rPr>
                <w:rFonts w:eastAsia="Arial"/>
                <w:sz w:val="18"/>
                <w:szCs w:val="18"/>
              </w:rPr>
              <w:t>en</w:t>
            </w:r>
            <w:r w:rsidRPr="00D04938">
              <w:rPr>
                <w:rFonts w:eastAsia="Arial"/>
                <w:spacing w:val="1"/>
                <w:sz w:val="18"/>
                <w:szCs w:val="18"/>
              </w:rPr>
              <w:t>t</w:t>
            </w:r>
            <w:r w:rsidRPr="00D04938">
              <w:rPr>
                <w:rFonts w:eastAsia="Arial"/>
                <w:sz w:val="18"/>
                <w:szCs w:val="18"/>
              </w:rPr>
              <w:t>os</w:t>
            </w:r>
            <w:r w:rsidRPr="00D04938">
              <w:rPr>
                <w:rFonts w:eastAsia="Arial"/>
                <w:spacing w:val="3"/>
                <w:sz w:val="18"/>
                <w:szCs w:val="18"/>
              </w:rPr>
              <w:t xml:space="preserve"> </w:t>
            </w:r>
            <w:r w:rsidRPr="00D04938">
              <w:rPr>
                <w:rFonts w:eastAsia="Arial"/>
                <w:sz w:val="18"/>
                <w:szCs w:val="18"/>
              </w:rPr>
              <w:t>adya</w:t>
            </w:r>
            <w:r w:rsidRPr="00D04938">
              <w:rPr>
                <w:rFonts w:eastAsia="Arial"/>
                <w:spacing w:val="1"/>
                <w:sz w:val="18"/>
                <w:szCs w:val="18"/>
              </w:rPr>
              <w:t>c</w:t>
            </w:r>
            <w:r w:rsidRPr="00D04938">
              <w:rPr>
                <w:rFonts w:eastAsia="Arial"/>
                <w:sz w:val="18"/>
                <w:szCs w:val="18"/>
              </w:rPr>
              <w:t>en</w:t>
            </w:r>
            <w:r w:rsidRPr="00D04938">
              <w:rPr>
                <w:rFonts w:eastAsia="Arial"/>
                <w:spacing w:val="1"/>
                <w:sz w:val="18"/>
                <w:szCs w:val="18"/>
              </w:rPr>
              <w:t>t</w:t>
            </w:r>
            <w:r w:rsidRPr="00D04938">
              <w:rPr>
                <w:rFonts w:eastAsia="Arial"/>
                <w:sz w:val="18"/>
                <w:szCs w:val="18"/>
              </w:rPr>
              <w:t>e</w:t>
            </w:r>
            <w:r w:rsidRPr="00D04938">
              <w:rPr>
                <w:rFonts w:eastAsia="Arial"/>
                <w:spacing w:val="1"/>
                <w:sz w:val="18"/>
                <w:szCs w:val="18"/>
              </w:rPr>
              <w:t>s.</w:t>
            </w:r>
          </w:p>
          <w:p w14:paraId="118F0309" w14:textId="77777777" w:rsidR="00DE0CBC" w:rsidRPr="00D04938" w:rsidRDefault="00DE0CBC" w:rsidP="00DE0CBC">
            <w:pPr>
              <w:pStyle w:val="UZPRRAFO"/>
              <w:spacing w:line="240" w:lineRule="auto"/>
              <w:ind w:left="568" w:hanging="142"/>
              <w:rPr>
                <w:rFonts w:eastAsia="Arial"/>
                <w:sz w:val="18"/>
                <w:szCs w:val="18"/>
              </w:rPr>
            </w:pPr>
            <w:r w:rsidRPr="00D04938">
              <w:rPr>
                <w:rFonts w:eastAsia="Arial"/>
                <w:sz w:val="18"/>
                <w:szCs w:val="18"/>
              </w:rPr>
              <w:t>- Las</w:t>
            </w:r>
            <w:r w:rsidRPr="00D04938">
              <w:rPr>
                <w:rFonts w:eastAsia="Arial"/>
                <w:spacing w:val="19"/>
                <w:sz w:val="18"/>
                <w:szCs w:val="18"/>
              </w:rPr>
              <w:t xml:space="preserve"> </w:t>
            </w:r>
            <w:r w:rsidRPr="00D04938">
              <w:rPr>
                <w:rFonts w:eastAsia="Arial"/>
                <w:sz w:val="18"/>
                <w:szCs w:val="18"/>
              </w:rPr>
              <w:t>barandillas</w:t>
            </w:r>
            <w:r w:rsidRPr="00D04938">
              <w:rPr>
                <w:rFonts w:eastAsia="Arial"/>
                <w:spacing w:val="19"/>
                <w:sz w:val="18"/>
                <w:szCs w:val="18"/>
              </w:rPr>
              <w:t xml:space="preserve"> </w:t>
            </w:r>
            <w:r w:rsidRPr="00D04938">
              <w:rPr>
                <w:rFonts w:eastAsia="Arial"/>
                <w:sz w:val="18"/>
                <w:szCs w:val="18"/>
              </w:rPr>
              <w:t>y</w:t>
            </w:r>
            <w:r w:rsidRPr="00D04938">
              <w:rPr>
                <w:rFonts w:eastAsia="Arial"/>
                <w:spacing w:val="17"/>
                <w:sz w:val="18"/>
                <w:szCs w:val="18"/>
              </w:rPr>
              <w:t xml:space="preserve"> </w:t>
            </w:r>
            <w:r w:rsidRPr="00D04938">
              <w:rPr>
                <w:rFonts w:eastAsia="Arial"/>
                <w:sz w:val="18"/>
                <w:szCs w:val="18"/>
              </w:rPr>
              <w:t>pa</w:t>
            </w:r>
            <w:r w:rsidRPr="00D04938">
              <w:rPr>
                <w:rFonts w:eastAsia="Arial"/>
                <w:spacing w:val="1"/>
                <w:sz w:val="18"/>
                <w:szCs w:val="18"/>
              </w:rPr>
              <w:t>s</w:t>
            </w:r>
            <w:r w:rsidRPr="00D04938">
              <w:rPr>
                <w:rFonts w:eastAsia="Arial"/>
                <w:sz w:val="18"/>
                <w:szCs w:val="18"/>
              </w:rPr>
              <w:t>a</w:t>
            </w:r>
            <w:r w:rsidRPr="00D04938">
              <w:rPr>
                <w:rFonts w:eastAsia="Arial"/>
                <w:spacing w:val="3"/>
                <w:sz w:val="18"/>
                <w:szCs w:val="18"/>
              </w:rPr>
              <w:t>m</w:t>
            </w:r>
            <w:r w:rsidRPr="00D04938">
              <w:rPr>
                <w:rFonts w:eastAsia="Arial"/>
                <w:sz w:val="18"/>
                <w:szCs w:val="18"/>
              </w:rPr>
              <w:t>anos</w:t>
            </w:r>
            <w:r w:rsidRPr="00D04938">
              <w:rPr>
                <w:rFonts w:eastAsia="Arial"/>
                <w:spacing w:val="19"/>
                <w:sz w:val="18"/>
                <w:szCs w:val="18"/>
              </w:rPr>
              <w:t xml:space="preserve"> </w:t>
            </w:r>
            <w:r w:rsidRPr="00D04938">
              <w:rPr>
                <w:rFonts w:eastAsia="Arial"/>
                <w:sz w:val="18"/>
                <w:szCs w:val="18"/>
              </w:rPr>
              <w:t>de</w:t>
            </w:r>
            <w:r w:rsidRPr="00D04938">
              <w:rPr>
                <w:rFonts w:eastAsia="Arial"/>
                <w:spacing w:val="17"/>
                <w:sz w:val="18"/>
                <w:szCs w:val="18"/>
              </w:rPr>
              <w:t xml:space="preserve"> </w:t>
            </w:r>
            <w:r w:rsidRPr="00D04938">
              <w:rPr>
                <w:rFonts w:eastAsia="Arial"/>
                <w:sz w:val="18"/>
                <w:szCs w:val="18"/>
              </w:rPr>
              <w:t>e</w:t>
            </w:r>
            <w:r w:rsidRPr="00D04938">
              <w:rPr>
                <w:rFonts w:eastAsia="Arial"/>
                <w:spacing w:val="1"/>
                <w:sz w:val="18"/>
                <w:szCs w:val="18"/>
              </w:rPr>
              <w:t>sc</w:t>
            </w:r>
            <w:r w:rsidRPr="00D04938">
              <w:rPr>
                <w:rFonts w:eastAsia="Arial"/>
                <w:sz w:val="18"/>
                <w:szCs w:val="18"/>
              </w:rPr>
              <w:t>aleras</w:t>
            </w:r>
            <w:r w:rsidRPr="00D04938">
              <w:rPr>
                <w:rFonts w:eastAsia="Arial"/>
                <w:spacing w:val="19"/>
                <w:sz w:val="18"/>
                <w:szCs w:val="18"/>
              </w:rPr>
              <w:t xml:space="preserve"> </w:t>
            </w:r>
            <w:r w:rsidRPr="00D04938">
              <w:rPr>
                <w:rFonts w:eastAsia="Arial"/>
                <w:sz w:val="18"/>
                <w:szCs w:val="18"/>
              </w:rPr>
              <w:t>y</w:t>
            </w:r>
            <w:r w:rsidRPr="00D04938">
              <w:rPr>
                <w:rFonts w:eastAsia="Arial"/>
                <w:spacing w:val="17"/>
                <w:sz w:val="18"/>
                <w:szCs w:val="18"/>
              </w:rPr>
              <w:t xml:space="preserve"> </w:t>
            </w:r>
            <w:r w:rsidRPr="00D04938">
              <w:rPr>
                <w:rFonts w:eastAsia="Arial"/>
                <w:sz w:val="18"/>
                <w:szCs w:val="18"/>
              </w:rPr>
              <w:t>ra</w:t>
            </w:r>
            <w:r w:rsidRPr="00D04938">
              <w:rPr>
                <w:rFonts w:eastAsia="Arial"/>
                <w:spacing w:val="3"/>
                <w:sz w:val="18"/>
                <w:szCs w:val="18"/>
              </w:rPr>
              <w:t>m</w:t>
            </w:r>
            <w:r w:rsidRPr="00D04938">
              <w:rPr>
                <w:rFonts w:eastAsia="Arial"/>
                <w:sz w:val="18"/>
                <w:szCs w:val="18"/>
              </w:rPr>
              <w:t>pas</w:t>
            </w:r>
            <w:r w:rsidRPr="00D04938">
              <w:rPr>
                <w:rFonts w:eastAsia="Arial"/>
                <w:spacing w:val="19"/>
                <w:sz w:val="18"/>
                <w:szCs w:val="18"/>
              </w:rPr>
              <w:t xml:space="preserve"> </w:t>
            </w:r>
            <w:r w:rsidRPr="00D04938">
              <w:rPr>
                <w:rFonts w:eastAsia="Arial"/>
                <w:sz w:val="18"/>
                <w:szCs w:val="18"/>
              </w:rPr>
              <w:t>prolongan</w:t>
            </w:r>
            <w:r w:rsidRPr="00D04938">
              <w:rPr>
                <w:rFonts w:eastAsia="Arial"/>
                <w:spacing w:val="17"/>
                <w:sz w:val="18"/>
                <w:szCs w:val="18"/>
              </w:rPr>
              <w:t xml:space="preserve"> </w:t>
            </w:r>
            <w:r w:rsidRPr="00D04938">
              <w:rPr>
                <w:rFonts w:eastAsia="Arial"/>
                <w:spacing w:val="1"/>
                <w:sz w:val="18"/>
                <w:szCs w:val="18"/>
              </w:rPr>
              <w:t>s</w:t>
            </w:r>
            <w:r w:rsidRPr="00D04938">
              <w:rPr>
                <w:rFonts w:eastAsia="Arial"/>
                <w:sz w:val="18"/>
                <w:szCs w:val="18"/>
              </w:rPr>
              <w:t>u</w:t>
            </w:r>
            <w:r w:rsidRPr="00D04938">
              <w:rPr>
                <w:rFonts w:eastAsia="Arial"/>
                <w:spacing w:val="17"/>
                <w:sz w:val="18"/>
                <w:szCs w:val="18"/>
              </w:rPr>
              <w:t xml:space="preserve"> </w:t>
            </w:r>
            <w:r w:rsidRPr="00D04938">
              <w:rPr>
                <w:rFonts w:eastAsia="Arial"/>
                <w:sz w:val="18"/>
                <w:szCs w:val="18"/>
              </w:rPr>
              <w:t>longi</w:t>
            </w:r>
            <w:r w:rsidRPr="00D04938">
              <w:rPr>
                <w:rFonts w:eastAsia="Arial"/>
                <w:spacing w:val="1"/>
                <w:sz w:val="18"/>
                <w:szCs w:val="18"/>
              </w:rPr>
              <w:t>t</w:t>
            </w:r>
            <w:r w:rsidRPr="00D04938">
              <w:rPr>
                <w:rFonts w:eastAsia="Arial"/>
                <w:sz w:val="18"/>
                <w:szCs w:val="18"/>
              </w:rPr>
              <w:t>ud</w:t>
            </w:r>
            <w:r w:rsidRPr="00D04938">
              <w:rPr>
                <w:rFonts w:eastAsia="Arial"/>
                <w:spacing w:val="19"/>
                <w:sz w:val="18"/>
                <w:szCs w:val="18"/>
              </w:rPr>
              <w:t xml:space="preserve"> </w:t>
            </w:r>
            <w:r w:rsidRPr="00D04938">
              <w:rPr>
                <w:rFonts w:eastAsia="Arial"/>
                <w:sz w:val="18"/>
                <w:szCs w:val="18"/>
              </w:rPr>
              <w:t>≥</w:t>
            </w:r>
            <w:r w:rsidRPr="00D04938">
              <w:rPr>
                <w:rFonts w:eastAsia="Arial"/>
                <w:spacing w:val="19"/>
                <w:sz w:val="18"/>
                <w:szCs w:val="18"/>
              </w:rPr>
              <w:t xml:space="preserve"> </w:t>
            </w:r>
            <w:r w:rsidRPr="00D04938">
              <w:rPr>
                <w:rFonts w:eastAsia="Arial"/>
                <w:sz w:val="18"/>
                <w:szCs w:val="18"/>
              </w:rPr>
              <w:t>30</w:t>
            </w:r>
            <w:r w:rsidRPr="00D04938">
              <w:rPr>
                <w:rFonts w:eastAsia="Arial"/>
                <w:spacing w:val="17"/>
                <w:sz w:val="18"/>
                <w:szCs w:val="18"/>
              </w:rPr>
              <w:t xml:space="preserve"> </w:t>
            </w:r>
            <w:r w:rsidRPr="00D04938">
              <w:rPr>
                <w:rFonts w:eastAsia="Arial"/>
                <w:spacing w:val="1"/>
                <w:sz w:val="18"/>
                <w:szCs w:val="18"/>
              </w:rPr>
              <w:t>c</w:t>
            </w:r>
            <w:r w:rsidRPr="00D04938">
              <w:rPr>
                <w:rFonts w:eastAsia="Arial"/>
                <w:sz w:val="18"/>
                <w:szCs w:val="18"/>
              </w:rPr>
              <w:t>m</w:t>
            </w:r>
            <w:r w:rsidRPr="00D04938">
              <w:rPr>
                <w:rFonts w:eastAsia="Arial"/>
                <w:spacing w:val="18"/>
                <w:sz w:val="18"/>
                <w:szCs w:val="18"/>
              </w:rPr>
              <w:t xml:space="preserve"> </w:t>
            </w:r>
            <w:r w:rsidRPr="00D04938">
              <w:rPr>
                <w:rFonts w:eastAsia="Arial"/>
                <w:spacing w:val="3"/>
                <w:sz w:val="18"/>
                <w:szCs w:val="18"/>
              </w:rPr>
              <w:t>m</w:t>
            </w:r>
            <w:r w:rsidRPr="00D04938">
              <w:rPr>
                <w:rFonts w:eastAsia="Arial"/>
                <w:sz w:val="18"/>
                <w:szCs w:val="18"/>
              </w:rPr>
              <w:t>ás</w:t>
            </w:r>
            <w:r w:rsidRPr="00D04938">
              <w:rPr>
                <w:rFonts w:eastAsia="Arial"/>
                <w:spacing w:val="17"/>
                <w:sz w:val="18"/>
                <w:szCs w:val="18"/>
              </w:rPr>
              <w:t xml:space="preserve"> </w:t>
            </w:r>
            <w:r w:rsidRPr="00D04938">
              <w:rPr>
                <w:rFonts w:eastAsia="Arial"/>
                <w:sz w:val="18"/>
                <w:szCs w:val="18"/>
              </w:rPr>
              <w:t>allá</w:t>
            </w:r>
            <w:r w:rsidRPr="00D04938">
              <w:rPr>
                <w:rFonts w:eastAsia="Arial"/>
                <w:spacing w:val="15"/>
                <w:sz w:val="18"/>
                <w:szCs w:val="18"/>
              </w:rPr>
              <w:t xml:space="preserve"> </w:t>
            </w:r>
            <w:r w:rsidRPr="00D04938">
              <w:rPr>
                <w:rFonts w:eastAsia="Arial"/>
                <w:sz w:val="18"/>
                <w:szCs w:val="18"/>
              </w:rPr>
              <w:t>del</w:t>
            </w:r>
            <w:r w:rsidRPr="00D04938">
              <w:rPr>
                <w:rFonts w:eastAsia="Arial"/>
                <w:spacing w:val="16"/>
                <w:sz w:val="18"/>
                <w:szCs w:val="18"/>
              </w:rPr>
              <w:t xml:space="preserve"> </w:t>
            </w:r>
            <w:r w:rsidRPr="00D04938">
              <w:rPr>
                <w:rFonts w:eastAsia="Arial"/>
                <w:sz w:val="18"/>
                <w:szCs w:val="18"/>
              </w:rPr>
              <w:t>lí</w:t>
            </w:r>
            <w:r w:rsidRPr="00D04938">
              <w:rPr>
                <w:rFonts w:eastAsia="Arial"/>
                <w:spacing w:val="3"/>
                <w:sz w:val="18"/>
                <w:szCs w:val="18"/>
              </w:rPr>
              <w:t>m</w:t>
            </w:r>
            <w:r w:rsidRPr="00D04938">
              <w:rPr>
                <w:rFonts w:eastAsia="Arial"/>
                <w:sz w:val="18"/>
                <w:szCs w:val="18"/>
              </w:rPr>
              <w:t>i</w:t>
            </w:r>
            <w:r w:rsidRPr="00D04938">
              <w:rPr>
                <w:rFonts w:eastAsia="Arial"/>
                <w:spacing w:val="1"/>
                <w:sz w:val="18"/>
                <w:szCs w:val="18"/>
              </w:rPr>
              <w:t>t</w:t>
            </w:r>
            <w:r w:rsidRPr="00D04938">
              <w:rPr>
                <w:rFonts w:eastAsia="Arial"/>
                <w:sz w:val="18"/>
                <w:szCs w:val="18"/>
              </w:rPr>
              <w:t>e</w:t>
            </w:r>
            <w:r w:rsidRPr="00D04938">
              <w:rPr>
                <w:rFonts w:eastAsia="Arial"/>
                <w:spacing w:val="15"/>
                <w:sz w:val="18"/>
                <w:szCs w:val="18"/>
              </w:rPr>
              <w:t xml:space="preserve"> </w:t>
            </w:r>
            <w:r w:rsidRPr="00D04938">
              <w:rPr>
                <w:rFonts w:eastAsia="Arial"/>
                <w:sz w:val="18"/>
                <w:szCs w:val="18"/>
              </w:rPr>
              <w:t>del</w:t>
            </w:r>
            <w:r w:rsidRPr="00D04938">
              <w:rPr>
                <w:rFonts w:eastAsia="Arial"/>
                <w:spacing w:val="17"/>
                <w:sz w:val="18"/>
                <w:szCs w:val="18"/>
              </w:rPr>
              <w:t xml:space="preserve"> </w:t>
            </w:r>
            <w:r w:rsidRPr="00D04938">
              <w:rPr>
                <w:rFonts w:eastAsia="Arial"/>
                <w:b/>
                <w:spacing w:val="1"/>
                <w:sz w:val="18"/>
                <w:szCs w:val="18"/>
              </w:rPr>
              <w:t>i</w:t>
            </w:r>
            <w:r w:rsidRPr="00D04938">
              <w:rPr>
                <w:rFonts w:eastAsia="Arial"/>
                <w:b/>
                <w:sz w:val="18"/>
                <w:szCs w:val="18"/>
              </w:rPr>
              <w:t>n</w:t>
            </w:r>
            <w:r w:rsidRPr="00D04938">
              <w:rPr>
                <w:rFonts w:eastAsia="Arial"/>
                <w:b/>
                <w:spacing w:val="1"/>
                <w:sz w:val="18"/>
                <w:szCs w:val="18"/>
              </w:rPr>
              <w:t>i</w:t>
            </w:r>
            <w:r w:rsidRPr="00D04938">
              <w:rPr>
                <w:rFonts w:eastAsia="Arial"/>
                <w:b/>
                <w:sz w:val="18"/>
                <w:szCs w:val="18"/>
              </w:rPr>
              <w:t>c</w:t>
            </w:r>
            <w:r w:rsidRPr="00D04938">
              <w:rPr>
                <w:rFonts w:eastAsia="Arial"/>
                <w:b/>
                <w:spacing w:val="1"/>
                <w:sz w:val="18"/>
                <w:szCs w:val="18"/>
              </w:rPr>
              <w:t>i</w:t>
            </w:r>
            <w:r w:rsidRPr="00D04938">
              <w:rPr>
                <w:rFonts w:eastAsia="Arial"/>
                <w:b/>
                <w:sz w:val="18"/>
                <w:szCs w:val="18"/>
              </w:rPr>
              <w:t>o</w:t>
            </w:r>
            <w:r w:rsidRPr="00D04938">
              <w:rPr>
                <w:rFonts w:eastAsia="Arial"/>
                <w:b/>
                <w:spacing w:val="16"/>
                <w:sz w:val="18"/>
                <w:szCs w:val="18"/>
              </w:rPr>
              <w:t xml:space="preserve"> </w:t>
            </w:r>
            <w:r w:rsidRPr="00D04938">
              <w:rPr>
                <w:rFonts w:eastAsia="Arial"/>
                <w:sz w:val="18"/>
                <w:szCs w:val="18"/>
              </w:rPr>
              <w:t>y</w:t>
            </w:r>
            <w:r w:rsidRPr="00D04938">
              <w:rPr>
                <w:rFonts w:eastAsia="Arial"/>
                <w:spacing w:val="14"/>
                <w:sz w:val="18"/>
                <w:szCs w:val="18"/>
              </w:rPr>
              <w:t xml:space="preserve"> </w:t>
            </w:r>
            <w:r w:rsidRPr="00D04938">
              <w:rPr>
                <w:rFonts w:eastAsia="Arial"/>
                <w:b/>
                <w:sz w:val="18"/>
                <w:szCs w:val="18"/>
              </w:rPr>
              <w:t>f</w:t>
            </w:r>
            <w:r w:rsidRPr="00D04938">
              <w:rPr>
                <w:rFonts w:eastAsia="Arial"/>
                <w:b/>
                <w:spacing w:val="1"/>
                <w:sz w:val="18"/>
                <w:szCs w:val="18"/>
              </w:rPr>
              <w:t>i</w:t>
            </w:r>
            <w:r w:rsidRPr="00D04938">
              <w:rPr>
                <w:rFonts w:eastAsia="Arial"/>
                <w:b/>
                <w:sz w:val="18"/>
                <w:szCs w:val="18"/>
              </w:rPr>
              <w:t>nal</w:t>
            </w:r>
            <w:r w:rsidRPr="00D04938">
              <w:rPr>
                <w:rFonts w:eastAsia="Arial"/>
                <w:b/>
                <w:spacing w:val="17"/>
                <w:sz w:val="18"/>
                <w:szCs w:val="18"/>
              </w:rPr>
              <w:t xml:space="preserve"> </w:t>
            </w:r>
            <w:r w:rsidRPr="00D04938">
              <w:rPr>
                <w:rFonts w:eastAsia="Arial"/>
                <w:sz w:val="18"/>
                <w:szCs w:val="18"/>
              </w:rPr>
              <w:t>de</w:t>
            </w:r>
            <w:r w:rsidRPr="00D04938">
              <w:rPr>
                <w:rFonts w:eastAsia="Arial"/>
                <w:spacing w:val="15"/>
                <w:sz w:val="18"/>
                <w:szCs w:val="18"/>
              </w:rPr>
              <w:t xml:space="preserve"> </w:t>
            </w:r>
            <w:proofErr w:type="gramStart"/>
            <w:r w:rsidRPr="00D04938">
              <w:rPr>
                <w:rFonts w:eastAsia="Arial"/>
                <w:sz w:val="18"/>
                <w:szCs w:val="18"/>
              </w:rPr>
              <w:t xml:space="preserve">las </w:t>
            </w:r>
            <w:r w:rsidRPr="00D04938">
              <w:rPr>
                <w:rFonts w:eastAsia="Arial"/>
                <w:spacing w:val="3"/>
                <w:sz w:val="18"/>
                <w:szCs w:val="18"/>
              </w:rPr>
              <w:t>m</w:t>
            </w:r>
            <w:r w:rsidRPr="00D04938">
              <w:rPr>
                <w:rFonts w:eastAsia="Arial"/>
                <w:sz w:val="18"/>
                <w:szCs w:val="18"/>
              </w:rPr>
              <w:t>i</w:t>
            </w:r>
            <w:r w:rsidRPr="00D04938">
              <w:rPr>
                <w:rFonts w:eastAsia="Arial"/>
                <w:spacing w:val="1"/>
                <w:sz w:val="18"/>
                <w:szCs w:val="18"/>
              </w:rPr>
              <w:t>s</w:t>
            </w:r>
            <w:r w:rsidRPr="00D04938">
              <w:rPr>
                <w:rFonts w:eastAsia="Arial"/>
                <w:spacing w:val="3"/>
                <w:sz w:val="18"/>
                <w:szCs w:val="18"/>
              </w:rPr>
              <w:t>m</w:t>
            </w:r>
            <w:r w:rsidRPr="00D04938">
              <w:rPr>
                <w:rFonts w:eastAsia="Arial"/>
                <w:sz w:val="18"/>
                <w:szCs w:val="18"/>
              </w:rPr>
              <w:t>as</w:t>
            </w:r>
            <w:proofErr w:type="gramEnd"/>
            <w:r w:rsidRPr="00D04938">
              <w:rPr>
                <w:rFonts w:eastAsia="Arial"/>
                <w:spacing w:val="2"/>
                <w:sz w:val="18"/>
                <w:szCs w:val="18"/>
              </w:rPr>
              <w:t xml:space="preserve"> </w:t>
            </w:r>
            <w:r w:rsidRPr="00D04938">
              <w:rPr>
                <w:rFonts w:eastAsia="Arial"/>
                <w:sz w:val="18"/>
                <w:szCs w:val="18"/>
              </w:rPr>
              <w:t xml:space="preserve">y </w:t>
            </w:r>
            <w:r w:rsidRPr="00D04938">
              <w:rPr>
                <w:rFonts w:eastAsia="Arial"/>
                <w:spacing w:val="1"/>
                <w:sz w:val="18"/>
                <w:szCs w:val="18"/>
              </w:rPr>
              <w:t>c</w:t>
            </w:r>
            <w:r w:rsidRPr="00D04938">
              <w:rPr>
                <w:rFonts w:eastAsia="Arial"/>
                <w:sz w:val="18"/>
                <w:szCs w:val="18"/>
              </w:rPr>
              <w:t>uen</w:t>
            </w:r>
            <w:r w:rsidRPr="00D04938">
              <w:rPr>
                <w:rFonts w:eastAsia="Arial"/>
                <w:spacing w:val="1"/>
                <w:sz w:val="18"/>
                <w:szCs w:val="18"/>
              </w:rPr>
              <w:t>t</w:t>
            </w:r>
            <w:r w:rsidRPr="00D04938">
              <w:rPr>
                <w:rFonts w:eastAsia="Arial"/>
                <w:sz w:val="18"/>
                <w:szCs w:val="18"/>
              </w:rPr>
              <w:t>an</w:t>
            </w:r>
            <w:r w:rsidRPr="00D04938">
              <w:rPr>
                <w:rFonts w:eastAsia="Arial"/>
                <w:spacing w:val="1"/>
                <w:sz w:val="18"/>
                <w:szCs w:val="18"/>
              </w:rPr>
              <w:t xml:space="preserve"> c</w:t>
            </w:r>
            <w:r w:rsidRPr="00D04938">
              <w:rPr>
                <w:rFonts w:eastAsia="Arial"/>
                <w:sz w:val="18"/>
                <w:szCs w:val="18"/>
              </w:rPr>
              <w:t>on</w:t>
            </w:r>
            <w:r w:rsidRPr="00D04938">
              <w:rPr>
                <w:rFonts w:eastAsia="Arial"/>
                <w:spacing w:val="1"/>
                <w:sz w:val="18"/>
                <w:szCs w:val="18"/>
              </w:rPr>
              <w:t xml:space="preserve"> </w:t>
            </w:r>
            <w:r w:rsidRPr="00D04938">
              <w:rPr>
                <w:rFonts w:eastAsia="Arial"/>
                <w:sz w:val="18"/>
                <w:szCs w:val="18"/>
              </w:rPr>
              <w:t>al</w:t>
            </w:r>
            <w:r w:rsidRPr="00D04938">
              <w:rPr>
                <w:rFonts w:eastAsia="Arial"/>
                <w:spacing w:val="1"/>
                <w:sz w:val="18"/>
                <w:szCs w:val="18"/>
              </w:rPr>
              <w:t>t</w:t>
            </w:r>
            <w:r w:rsidRPr="00D04938">
              <w:rPr>
                <w:rFonts w:eastAsia="Arial"/>
                <w:sz w:val="18"/>
                <w:szCs w:val="18"/>
              </w:rPr>
              <w:t>o</w:t>
            </w:r>
            <w:r w:rsidRPr="00D04938">
              <w:rPr>
                <w:rFonts w:eastAsia="Arial"/>
                <w:spacing w:val="1"/>
                <w:sz w:val="18"/>
                <w:szCs w:val="18"/>
              </w:rPr>
              <w:t xml:space="preserve"> c</w:t>
            </w:r>
            <w:r w:rsidRPr="00D04938">
              <w:rPr>
                <w:rFonts w:eastAsia="Arial"/>
                <w:sz w:val="18"/>
                <w:szCs w:val="18"/>
              </w:rPr>
              <w:t>on</w:t>
            </w:r>
            <w:r w:rsidRPr="00D04938">
              <w:rPr>
                <w:rFonts w:eastAsia="Arial"/>
                <w:spacing w:val="1"/>
                <w:sz w:val="18"/>
                <w:szCs w:val="18"/>
              </w:rPr>
              <w:t>t</w:t>
            </w:r>
            <w:r w:rsidRPr="00D04938">
              <w:rPr>
                <w:rFonts w:eastAsia="Arial"/>
                <w:sz w:val="18"/>
                <w:szCs w:val="18"/>
              </w:rPr>
              <w:t>ra</w:t>
            </w:r>
            <w:r w:rsidRPr="00D04938">
              <w:rPr>
                <w:rFonts w:eastAsia="Arial"/>
                <w:spacing w:val="1"/>
                <w:sz w:val="18"/>
                <w:szCs w:val="18"/>
              </w:rPr>
              <w:t>st</w:t>
            </w:r>
            <w:r w:rsidRPr="00D04938">
              <w:rPr>
                <w:rFonts w:eastAsia="Arial"/>
                <w:sz w:val="18"/>
                <w:szCs w:val="18"/>
              </w:rPr>
              <w:t>e</w:t>
            </w:r>
            <w:r w:rsidRPr="00D04938">
              <w:rPr>
                <w:rFonts w:eastAsia="Arial"/>
                <w:spacing w:val="1"/>
                <w:sz w:val="18"/>
                <w:szCs w:val="18"/>
              </w:rPr>
              <w:t xml:space="preserve"> c</w:t>
            </w:r>
            <w:r w:rsidRPr="00D04938">
              <w:rPr>
                <w:rFonts w:eastAsia="Arial"/>
                <w:sz w:val="18"/>
                <w:szCs w:val="18"/>
              </w:rPr>
              <w:t>ro</w:t>
            </w:r>
            <w:r w:rsidRPr="00D04938">
              <w:rPr>
                <w:rFonts w:eastAsia="Arial"/>
                <w:spacing w:val="3"/>
                <w:sz w:val="18"/>
                <w:szCs w:val="18"/>
              </w:rPr>
              <w:t>m</w:t>
            </w:r>
            <w:r w:rsidRPr="00D04938">
              <w:rPr>
                <w:rFonts w:eastAsia="Arial"/>
                <w:sz w:val="18"/>
                <w:szCs w:val="18"/>
              </w:rPr>
              <w:t>á</w:t>
            </w:r>
            <w:r w:rsidRPr="00D04938">
              <w:rPr>
                <w:rFonts w:eastAsia="Arial"/>
                <w:spacing w:val="1"/>
                <w:sz w:val="18"/>
                <w:szCs w:val="18"/>
              </w:rPr>
              <w:t>t</w:t>
            </w:r>
            <w:r w:rsidRPr="00D04938">
              <w:rPr>
                <w:rFonts w:eastAsia="Arial"/>
                <w:sz w:val="18"/>
                <w:szCs w:val="18"/>
              </w:rPr>
              <w:t>i</w:t>
            </w:r>
            <w:r w:rsidRPr="00D04938">
              <w:rPr>
                <w:rFonts w:eastAsia="Arial"/>
                <w:spacing w:val="1"/>
                <w:sz w:val="18"/>
                <w:szCs w:val="18"/>
              </w:rPr>
              <w:t>c</w:t>
            </w:r>
            <w:r w:rsidRPr="00D04938">
              <w:rPr>
                <w:rFonts w:eastAsia="Arial"/>
                <w:sz w:val="18"/>
                <w:szCs w:val="18"/>
              </w:rPr>
              <w:t>o</w:t>
            </w:r>
            <w:r w:rsidRPr="00D04938">
              <w:rPr>
                <w:rFonts w:eastAsia="Arial"/>
                <w:spacing w:val="1"/>
                <w:sz w:val="18"/>
                <w:szCs w:val="18"/>
              </w:rPr>
              <w:t xml:space="preserve"> </w:t>
            </w:r>
            <w:r w:rsidRPr="00D04938">
              <w:rPr>
                <w:rFonts w:eastAsia="Arial"/>
                <w:sz w:val="18"/>
                <w:szCs w:val="18"/>
              </w:rPr>
              <w:t>en</w:t>
            </w:r>
            <w:r w:rsidRPr="00D04938">
              <w:rPr>
                <w:rFonts w:eastAsia="Arial"/>
                <w:spacing w:val="1"/>
                <w:sz w:val="18"/>
                <w:szCs w:val="18"/>
              </w:rPr>
              <w:t xml:space="preserve"> </w:t>
            </w:r>
            <w:r w:rsidRPr="00D04938">
              <w:rPr>
                <w:rFonts w:eastAsia="Arial"/>
                <w:sz w:val="18"/>
                <w:szCs w:val="18"/>
              </w:rPr>
              <w:t>rela</w:t>
            </w:r>
            <w:r w:rsidRPr="00D04938">
              <w:rPr>
                <w:rFonts w:eastAsia="Arial"/>
                <w:spacing w:val="1"/>
                <w:sz w:val="18"/>
                <w:szCs w:val="18"/>
              </w:rPr>
              <w:t>c</w:t>
            </w:r>
            <w:r w:rsidRPr="00D04938">
              <w:rPr>
                <w:rFonts w:eastAsia="Arial"/>
                <w:sz w:val="18"/>
                <w:szCs w:val="18"/>
              </w:rPr>
              <w:t>ión</w:t>
            </w:r>
            <w:r w:rsidRPr="00D04938">
              <w:rPr>
                <w:rFonts w:eastAsia="Arial"/>
                <w:spacing w:val="1"/>
                <w:sz w:val="18"/>
                <w:szCs w:val="18"/>
              </w:rPr>
              <w:t xml:space="preserve"> c</w:t>
            </w:r>
            <w:r w:rsidRPr="00D04938">
              <w:rPr>
                <w:rFonts w:eastAsia="Arial"/>
                <w:sz w:val="18"/>
                <w:szCs w:val="18"/>
              </w:rPr>
              <w:t>on</w:t>
            </w:r>
            <w:r w:rsidRPr="00D04938">
              <w:rPr>
                <w:rFonts w:eastAsia="Arial"/>
                <w:spacing w:val="1"/>
                <w:sz w:val="18"/>
                <w:szCs w:val="18"/>
              </w:rPr>
              <w:t xml:space="preserve"> </w:t>
            </w:r>
            <w:r w:rsidRPr="00D04938">
              <w:rPr>
                <w:rFonts w:eastAsia="Arial"/>
                <w:sz w:val="18"/>
                <w:szCs w:val="18"/>
              </w:rPr>
              <w:t>las</w:t>
            </w:r>
            <w:r w:rsidRPr="00D04938">
              <w:rPr>
                <w:rFonts w:eastAsia="Arial"/>
                <w:spacing w:val="2"/>
                <w:sz w:val="18"/>
                <w:szCs w:val="18"/>
              </w:rPr>
              <w:t xml:space="preserve"> </w:t>
            </w:r>
            <w:r w:rsidRPr="00D04938">
              <w:rPr>
                <w:rFonts w:eastAsia="Arial"/>
                <w:sz w:val="18"/>
                <w:szCs w:val="18"/>
              </w:rPr>
              <w:t>áreas</w:t>
            </w:r>
            <w:r w:rsidRPr="00D04938">
              <w:rPr>
                <w:rFonts w:eastAsia="Arial"/>
                <w:spacing w:val="2"/>
                <w:sz w:val="18"/>
                <w:szCs w:val="18"/>
              </w:rPr>
              <w:t xml:space="preserve"> </w:t>
            </w:r>
            <w:r w:rsidRPr="00D04938">
              <w:rPr>
                <w:rFonts w:eastAsia="Arial"/>
                <w:sz w:val="18"/>
                <w:szCs w:val="18"/>
              </w:rPr>
              <w:t>del</w:t>
            </w:r>
            <w:r w:rsidRPr="00D04938">
              <w:rPr>
                <w:rFonts w:eastAsia="Arial"/>
                <w:spacing w:val="2"/>
                <w:sz w:val="18"/>
                <w:szCs w:val="18"/>
              </w:rPr>
              <w:t xml:space="preserve"> </w:t>
            </w:r>
            <w:r w:rsidRPr="00D04938">
              <w:rPr>
                <w:rFonts w:eastAsia="Arial"/>
                <w:sz w:val="18"/>
                <w:szCs w:val="18"/>
              </w:rPr>
              <w:t>para</w:t>
            </w:r>
            <w:r w:rsidRPr="00D04938">
              <w:rPr>
                <w:rFonts w:eastAsia="Arial"/>
                <w:spacing w:val="3"/>
                <w:sz w:val="18"/>
                <w:szCs w:val="18"/>
              </w:rPr>
              <w:t>m</w:t>
            </w:r>
            <w:r w:rsidRPr="00D04938">
              <w:rPr>
                <w:rFonts w:eastAsia="Arial"/>
                <w:sz w:val="18"/>
                <w:szCs w:val="18"/>
              </w:rPr>
              <w:t>en</w:t>
            </w:r>
            <w:r w:rsidRPr="00D04938">
              <w:rPr>
                <w:rFonts w:eastAsia="Arial"/>
                <w:spacing w:val="1"/>
                <w:sz w:val="18"/>
                <w:szCs w:val="18"/>
              </w:rPr>
              <w:t>t</w:t>
            </w:r>
            <w:r w:rsidRPr="00D04938">
              <w:rPr>
                <w:rFonts w:eastAsia="Arial"/>
                <w:sz w:val="18"/>
                <w:szCs w:val="18"/>
              </w:rPr>
              <w:t>o</w:t>
            </w:r>
            <w:r w:rsidRPr="00D04938">
              <w:rPr>
                <w:rFonts w:eastAsia="Arial"/>
                <w:spacing w:val="1"/>
                <w:sz w:val="18"/>
                <w:szCs w:val="18"/>
              </w:rPr>
              <w:t xml:space="preserve"> </w:t>
            </w:r>
            <w:r w:rsidRPr="00D04938">
              <w:rPr>
                <w:rFonts w:eastAsia="Arial"/>
                <w:sz w:val="18"/>
                <w:szCs w:val="18"/>
              </w:rPr>
              <w:t>donde</w:t>
            </w:r>
            <w:r w:rsidRPr="00D04938">
              <w:rPr>
                <w:rFonts w:eastAsia="Arial"/>
                <w:spacing w:val="1"/>
                <w:sz w:val="18"/>
                <w:szCs w:val="18"/>
              </w:rPr>
              <w:t xml:space="preserve"> s</w:t>
            </w:r>
            <w:r w:rsidRPr="00D04938">
              <w:rPr>
                <w:rFonts w:eastAsia="Arial"/>
                <w:sz w:val="18"/>
                <w:szCs w:val="18"/>
              </w:rPr>
              <w:t>e</w:t>
            </w:r>
            <w:r w:rsidRPr="00D04938">
              <w:rPr>
                <w:rFonts w:eastAsia="Arial"/>
                <w:spacing w:val="1"/>
                <w:sz w:val="18"/>
                <w:szCs w:val="18"/>
              </w:rPr>
              <w:t xml:space="preserve"> </w:t>
            </w:r>
            <w:r w:rsidRPr="00D04938">
              <w:rPr>
                <w:rFonts w:eastAsia="Arial"/>
                <w:sz w:val="18"/>
                <w:szCs w:val="18"/>
              </w:rPr>
              <w:t>en</w:t>
            </w:r>
            <w:r w:rsidRPr="00D04938">
              <w:rPr>
                <w:rFonts w:eastAsia="Arial"/>
                <w:spacing w:val="1"/>
                <w:sz w:val="18"/>
                <w:szCs w:val="18"/>
              </w:rPr>
              <w:t>c</w:t>
            </w:r>
            <w:r w:rsidRPr="00D04938">
              <w:rPr>
                <w:rFonts w:eastAsia="Arial"/>
                <w:sz w:val="18"/>
                <w:szCs w:val="18"/>
              </w:rPr>
              <w:t>uen</w:t>
            </w:r>
            <w:r w:rsidRPr="00D04938">
              <w:rPr>
                <w:rFonts w:eastAsia="Arial"/>
                <w:spacing w:val="1"/>
                <w:sz w:val="18"/>
                <w:szCs w:val="18"/>
              </w:rPr>
              <w:t>t</w:t>
            </w:r>
            <w:r w:rsidRPr="00D04938">
              <w:rPr>
                <w:rFonts w:eastAsia="Arial"/>
                <w:sz w:val="18"/>
                <w:szCs w:val="18"/>
              </w:rPr>
              <w:t>ren</w:t>
            </w:r>
            <w:r w:rsidRPr="00D04938">
              <w:rPr>
                <w:rFonts w:eastAsia="Arial"/>
                <w:spacing w:val="1"/>
                <w:sz w:val="18"/>
                <w:szCs w:val="18"/>
              </w:rPr>
              <w:t xml:space="preserve"> s</w:t>
            </w:r>
            <w:r w:rsidRPr="00D04938">
              <w:rPr>
                <w:rFonts w:eastAsia="Arial"/>
                <w:sz w:val="18"/>
                <w:szCs w:val="18"/>
              </w:rPr>
              <w:t>i</w:t>
            </w:r>
            <w:r w:rsidRPr="00D04938">
              <w:rPr>
                <w:rFonts w:eastAsia="Arial"/>
                <w:spacing w:val="1"/>
                <w:sz w:val="18"/>
                <w:szCs w:val="18"/>
              </w:rPr>
              <w:t>t</w:t>
            </w:r>
            <w:r w:rsidRPr="00D04938">
              <w:rPr>
                <w:rFonts w:eastAsia="Arial"/>
                <w:sz w:val="18"/>
                <w:szCs w:val="18"/>
              </w:rPr>
              <w:t>uados.</w:t>
            </w:r>
          </w:p>
        </w:tc>
      </w:tr>
    </w:tbl>
    <w:p w14:paraId="207808F7" w14:textId="77777777" w:rsidR="00DE0CBC" w:rsidRPr="00C130F9" w:rsidRDefault="00DE0CBC" w:rsidP="00C30A3B">
      <w:pPr>
        <w:pStyle w:val="UZPRRAFO"/>
        <w:rPr>
          <w:rFonts w:eastAsia="Arial"/>
          <w:b/>
          <w:color w:val="FF0000"/>
          <w:szCs w:val="19"/>
        </w:rPr>
      </w:pPr>
    </w:p>
    <w:tbl>
      <w:tblPr>
        <w:tblStyle w:val="Tablaconcuadrcula"/>
        <w:tblW w:w="0" w:type="auto"/>
        <w:tblLook w:val="04A0" w:firstRow="1" w:lastRow="0" w:firstColumn="1" w:lastColumn="0" w:noHBand="0" w:noVBand="1"/>
      </w:tblPr>
      <w:tblGrid>
        <w:gridCol w:w="3962"/>
        <w:gridCol w:w="2786"/>
        <w:gridCol w:w="2317"/>
      </w:tblGrid>
      <w:tr w:rsidR="00C130F9" w:rsidRPr="00D04938" w14:paraId="75B5F4E9" w14:textId="77777777" w:rsidTr="00C35D9A">
        <w:tc>
          <w:tcPr>
            <w:tcW w:w="9284" w:type="dxa"/>
            <w:gridSpan w:val="3"/>
            <w:tcBorders>
              <w:top w:val="nil"/>
              <w:left w:val="nil"/>
              <w:right w:val="nil"/>
            </w:tcBorders>
          </w:tcPr>
          <w:p w14:paraId="37FCBB9B" w14:textId="77777777" w:rsidR="00467204" w:rsidRPr="00D04938" w:rsidRDefault="00467204" w:rsidP="00D33BE2">
            <w:pPr>
              <w:pStyle w:val="UZPRRAFO"/>
              <w:spacing w:line="240" w:lineRule="auto"/>
              <w:ind w:firstLine="0"/>
              <w:rPr>
                <w:rFonts w:eastAsia="Arial"/>
                <w:b/>
                <w:sz w:val="18"/>
                <w:szCs w:val="18"/>
              </w:rPr>
            </w:pPr>
            <w:r w:rsidRPr="00D04938">
              <w:rPr>
                <w:rFonts w:eastAsia="Arial"/>
                <w:b/>
                <w:sz w:val="18"/>
                <w:szCs w:val="18"/>
              </w:rPr>
              <w:t xml:space="preserve">ESCALERAS MECÁNICAS </w:t>
            </w:r>
            <w:r w:rsidRPr="00D04938">
              <w:rPr>
                <w:rFonts w:eastAsia="Arial"/>
                <w:sz w:val="18"/>
                <w:szCs w:val="18"/>
              </w:rPr>
              <w:t>(NORMA 1-1.2.2.5)</w:t>
            </w:r>
          </w:p>
        </w:tc>
      </w:tr>
      <w:tr w:rsidR="00C130F9" w:rsidRPr="00D04938" w14:paraId="1191529E" w14:textId="77777777" w:rsidTr="00467204">
        <w:tc>
          <w:tcPr>
            <w:tcW w:w="4084" w:type="dxa"/>
          </w:tcPr>
          <w:p w14:paraId="6081730C" w14:textId="77777777" w:rsidR="00467204" w:rsidRPr="00D04938" w:rsidRDefault="00467204" w:rsidP="00D33BE2">
            <w:pPr>
              <w:pStyle w:val="UZPRRAFO"/>
              <w:spacing w:line="240" w:lineRule="auto"/>
              <w:ind w:left="284" w:firstLine="0"/>
              <w:rPr>
                <w:rFonts w:eastAsia="Arial"/>
                <w:b/>
                <w:sz w:val="18"/>
                <w:szCs w:val="18"/>
              </w:rPr>
            </w:pPr>
          </w:p>
        </w:tc>
        <w:tc>
          <w:tcPr>
            <w:tcW w:w="2840" w:type="dxa"/>
            <w:tcBorders>
              <w:right w:val="single" w:sz="4" w:space="0" w:color="auto"/>
            </w:tcBorders>
            <w:vAlign w:val="bottom"/>
          </w:tcPr>
          <w:p w14:paraId="61277C7B" w14:textId="77777777" w:rsidR="00467204" w:rsidRPr="00D04938" w:rsidRDefault="00467204" w:rsidP="00D33BE2">
            <w:pPr>
              <w:pStyle w:val="UZPRRAFO"/>
              <w:spacing w:line="240" w:lineRule="auto"/>
              <w:ind w:firstLine="0"/>
              <w:jc w:val="center"/>
              <w:rPr>
                <w:rFonts w:eastAsia="Arial"/>
                <w:b/>
                <w:sz w:val="18"/>
                <w:szCs w:val="18"/>
              </w:rPr>
            </w:pPr>
            <w:r w:rsidRPr="00D04938">
              <w:rPr>
                <w:rFonts w:eastAsia="Arial"/>
                <w:b/>
                <w:sz w:val="18"/>
                <w:szCs w:val="18"/>
              </w:rPr>
              <w:t xml:space="preserve">NO PROCEDE </w:t>
            </w:r>
            <w:r w:rsidR="00074DC4" w:rsidRPr="00D04938">
              <w:rPr>
                <w:rFonts w:eastAsia="Arial"/>
                <w:b/>
                <w:sz w:val="18"/>
                <w:szCs w:val="18"/>
              </w:rPr>
              <w:fldChar w:fldCharType="begin">
                <w:ffData>
                  <w:name w:val=""/>
                  <w:enabled/>
                  <w:calcOnExit w:val="0"/>
                  <w:checkBox>
                    <w:sizeAuto/>
                    <w:default w:val="1"/>
                  </w:checkBox>
                </w:ffData>
              </w:fldChar>
            </w:r>
            <w:r w:rsidR="00074DC4" w:rsidRPr="00D04938">
              <w:rPr>
                <w:rFonts w:eastAsia="Arial"/>
                <w:b/>
                <w:sz w:val="18"/>
                <w:szCs w:val="18"/>
              </w:rPr>
              <w:instrText xml:space="preserve"> </w:instrText>
            </w:r>
            <w:r w:rsidR="008E21E8" w:rsidRPr="00D04938">
              <w:rPr>
                <w:rFonts w:eastAsia="Arial"/>
                <w:b/>
                <w:sz w:val="18"/>
                <w:szCs w:val="18"/>
              </w:rPr>
              <w:instrText>FORMCHECKBOX</w:instrText>
            </w:r>
            <w:r w:rsidR="00074DC4" w:rsidRPr="00D04938">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00074DC4" w:rsidRPr="00D04938">
              <w:rPr>
                <w:rFonts w:eastAsia="Arial"/>
                <w:b/>
                <w:sz w:val="18"/>
                <w:szCs w:val="18"/>
              </w:rPr>
              <w:fldChar w:fldCharType="end"/>
            </w:r>
          </w:p>
        </w:tc>
        <w:tc>
          <w:tcPr>
            <w:tcW w:w="2360" w:type="dxa"/>
            <w:tcBorders>
              <w:left w:val="single" w:sz="4" w:space="0" w:color="auto"/>
            </w:tcBorders>
            <w:vAlign w:val="bottom"/>
          </w:tcPr>
          <w:p w14:paraId="42DF74D1" w14:textId="77777777" w:rsidR="00467204" w:rsidRPr="00D04938" w:rsidRDefault="00467204" w:rsidP="00D33BE2">
            <w:pPr>
              <w:pStyle w:val="UZPRRAFO"/>
              <w:spacing w:line="240" w:lineRule="auto"/>
              <w:ind w:firstLine="0"/>
              <w:jc w:val="center"/>
              <w:rPr>
                <w:rFonts w:eastAsia="Arial"/>
                <w:b/>
                <w:sz w:val="18"/>
                <w:szCs w:val="18"/>
              </w:rPr>
            </w:pPr>
            <w:r w:rsidRPr="00D04938">
              <w:rPr>
                <w:rFonts w:eastAsia="Arial"/>
                <w:b/>
                <w:sz w:val="18"/>
                <w:szCs w:val="18"/>
              </w:rPr>
              <w:t xml:space="preserve">CUMPLE </w:t>
            </w:r>
            <w:r w:rsidRPr="00D04938">
              <w:rPr>
                <w:rFonts w:eastAsia="Arial"/>
                <w:b/>
                <w:sz w:val="18"/>
                <w:szCs w:val="18"/>
              </w:rPr>
              <w:fldChar w:fldCharType="begin">
                <w:ffData>
                  <w:name w:val="Casilla307"/>
                  <w:enabled/>
                  <w:calcOnExit w:val="0"/>
                  <w:checkBox>
                    <w:sizeAuto/>
                    <w:default w:val="0"/>
                  </w:checkBox>
                </w:ffData>
              </w:fldChar>
            </w:r>
            <w:r w:rsidRPr="00D04938">
              <w:rPr>
                <w:rFonts w:eastAsia="Arial"/>
                <w:b/>
                <w:sz w:val="18"/>
                <w:szCs w:val="18"/>
              </w:rPr>
              <w:instrText xml:space="preserve"> </w:instrText>
            </w:r>
            <w:r w:rsidR="008E21E8" w:rsidRPr="00D04938">
              <w:rPr>
                <w:rFonts w:eastAsia="Arial"/>
                <w:b/>
                <w:sz w:val="18"/>
                <w:szCs w:val="18"/>
              </w:rPr>
              <w:instrText>FORMCHECKBOX</w:instrText>
            </w:r>
            <w:r w:rsidRPr="00D04938">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D04938">
              <w:rPr>
                <w:rFonts w:eastAsia="Arial"/>
                <w:b/>
                <w:sz w:val="18"/>
                <w:szCs w:val="18"/>
              </w:rPr>
              <w:fldChar w:fldCharType="end"/>
            </w:r>
          </w:p>
        </w:tc>
      </w:tr>
      <w:tr w:rsidR="00467204" w:rsidRPr="00D04938" w14:paraId="256E41BD" w14:textId="77777777" w:rsidTr="00C35D9A">
        <w:trPr>
          <w:trHeight w:val="835"/>
        </w:trPr>
        <w:tc>
          <w:tcPr>
            <w:tcW w:w="9284" w:type="dxa"/>
            <w:gridSpan w:val="3"/>
          </w:tcPr>
          <w:p w14:paraId="0F1B1EF7" w14:textId="77777777" w:rsidR="00467204" w:rsidRPr="00D04938" w:rsidRDefault="00467204" w:rsidP="00D33BE2">
            <w:pPr>
              <w:pStyle w:val="UZPRRAFO"/>
              <w:spacing w:line="240" w:lineRule="auto"/>
              <w:ind w:left="568" w:hanging="194"/>
              <w:rPr>
                <w:rFonts w:eastAsia="Arial"/>
                <w:sz w:val="18"/>
                <w:szCs w:val="18"/>
              </w:rPr>
            </w:pPr>
            <w:r w:rsidRPr="00D04938">
              <w:rPr>
                <w:rFonts w:eastAsia="Arial"/>
                <w:sz w:val="18"/>
                <w:szCs w:val="18"/>
              </w:rPr>
              <w:t xml:space="preserve">- </w:t>
            </w:r>
            <w:r w:rsidRPr="00D04938">
              <w:rPr>
                <w:rFonts w:eastAsia="Arial"/>
                <w:spacing w:val="1"/>
                <w:sz w:val="18"/>
                <w:szCs w:val="18"/>
              </w:rPr>
              <w:t>E</w:t>
            </w:r>
            <w:r w:rsidRPr="00D04938">
              <w:rPr>
                <w:rFonts w:eastAsia="Arial"/>
                <w:sz w:val="18"/>
                <w:szCs w:val="18"/>
              </w:rPr>
              <w:t>l</w:t>
            </w:r>
            <w:r w:rsidRPr="00D04938">
              <w:rPr>
                <w:rFonts w:eastAsia="Arial"/>
                <w:spacing w:val="19"/>
                <w:sz w:val="18"/>
                <w:szCs w:val="18"/>
              </w:rPr>
              <w:t xml:space="preserve"> </w:t>
            </w:r>
            <w:r w:rsidRPr="00D04938">
              <w:rPr>
                <w:rFonts w:eastAsia="Arial"/>
                <w:sz w:val="18"/>
                <w:szCs w:val="18"/>
              </w:rPr>
              <w:t>p</w:t>
            </w:r>
            <w:r w:rsidRPr="00D04938">
              <w:rPr>
                <w:rFonts w:eastAsia="Arial"/>
                <w:spacing w:val="-1"/>
                <w:sz w:val="18"/>
                <w:szCs w:val="18"/>
              </w:rPr>
              <w:t>r</w:t>
            </w:r>
            <w:r w:rsidRPr="00D04938">
              <w:rPr>
                <w:rFonts w:eastAsia="Arial"/>
                <w:sz w:val="18"/>
                <w:szCs w:val="18"/>
              </w:rPr>
              <w:t>in</w:t>
            </w:r>
            <w:r w:rsidRPr="00D04938">
              <w:rPr>
                <w:rFonts w:eastAsia="Arial"/>
                <w:spacing w:val="1"/>
                <w:sz w:val="18"/>
                <w:szCs w:val="18"/>
              </w:rPr>
              <w:t>c</w:t>
            </w:r>
            <w:r w:rsidRPr="00D04938">
              <w:rPr>
                <w:rFonts w:eastAsia="Arial"/>
                <w:sz w:val="18"/>
                <w:szCs w:val="18"/>
              </w:rPr>
              <w:t>ipio</w:t>
            </w:r>
            <w:r w:rsidRPr="00D04938">
              <w:rPr>
                <w:rFonts w:eastAsia="Arial"/>
                <w:spacing w:val="18"/>
                <w:sz w:val="18"/>
                <w:szCs w:val="18"/>
              </w:rPr>
              <w:t xml:space="preserve"> </w:t>
            </w:r>
            <w:r w:rsidRPr="00D04938">
              <w:rPr>
                <w:rFonts w:eastAsia="Arial"/>
                <w:sz w:val="18"/>
                <w:szCs w:val="18"/>
              </w:rPr>
              <w:t>y</w:t>
            </w:r>
            <w:r w:rsidRPr="00D04938">
              <w:rPr>
                <w:rFonts w:eastAsia="Arial"/>
                <w:spacing w:val="18"/>
                <w:sz w:val="18"/>
                <w:szCs w:val="18"/>
              </w:rPr>
              <w:t xml:space="preserve"> </w:t>
            </w:r>
            <w:r w:rsidRPr="00D04938">
              <w:rPr>
                <w:rFonts w:eastAsia="Arial"/>
                <w:sz w:val="18"/>
                <w:szCs w:val="18"/>
              </w:rPr>
              <w:t>el</w:t>
            </w:r>
            <w:r w:rsidRPr="00D04938">
              <w:rPr>
                <w:rFonts w:eastAsia="Arial"/>
                <w:spacing w:val="19"/>
                <w:sz w:val="18"/>
                <w:szCs w:val="18"/>
              </w:rPr>
              <w:t xml:space="preserve"> </w:t>
            </w:r>
            <w:r w:rsidRPr="00D04938">
              <w:rPr>
                <w:rFonts w:eastAsia="Arial"/>
                <w:spacing w:val="1"/>
                <w:sz w:val="18"/>
                <w:szCs w:val="18"/>
              </w:rPr>
              <w:t>f</w:t>
            </w:r>
            <w:r w:rsidRPr="00D04938">
              <w:rPr>
                <w:rFonts w:eastAsia="Arial"/>
                <w:sz w:val="18"/>
                <w:szCs w:val="18"/>
              </w:rPr>
              <w:t>inal</w:t>
            </w:r>
            <w:r w:rsidRPr="00D04938">
              <w:rPr>
                <w:rFonts w:eastAsia="Arial"/>
                <w:spacing w:val="19"/>
                <w:sz w:val="18"/>
                <w:szCs w:val="18"/>
              </w:rPr>
              <w:t xml:space="preserve"> </w:t>
            </w:r>
            <w:r w:rsidRPr="00D04938">
              <w:rPr>
                <w:rFonts w:eastAsia="Arial"/>
                <w:sz w:val="18"/>
                <w:szCs w:val="18"/>
              </w:rPr>
              <w:t>de</w:t>
            </w:r>
            <w:r w:rsidRPr="00D04938">
              <w:rPr>
                <w:rFonts w:eastAsia="Arial"/>
                <w:spacing w:val="15"/>
                <w:sz w:val="18"/>
                <w:szCs w:val="18"/>
              </w:rPr>
              <w:t xml:space="preserve"> </w:t>
            </w:r>
            <w:r w:rsidRPr="00D04938">
              <w:rPr>
                <w:rFonts w:eastAsia="Arial"/>
                <w:spacing w:val="1"/>
                <w:sz w:val="18"/>
                <w:szCs w:val="18"/>
              </w:rPr>
              <w:t>c</w:t>
            </w:r>
            <w:r w:rsidRPr="00D04938">
              <w:rPr>
                <w:rFonts w:eastAsia="Arial"/>
                <w:spacing w:val="-1"/>
                <w:sz w:val="18"/>
                <w:szCs w:val="18"/>
              </w:rPr>
              <w:t>ad</w:t>
            </w:r>
            <w:r w:rsidRPr="00D04938">
              <w:rPr>
                <w:rFonts w:eastAsia="Arial"/>
                <w:sz w:val="18"/>
                <w:szCs w:val="18"/>
              </w:rPr>
              <w:t>a</w:t>
            </w:r>
            <w:r w:rsidRPr="00D04938">
              <w:rPr>
                <w:rFonts w:eastAsia="Arial"/>
                <w:spacing w:val="18"/>
                <w:sz w:val="18"/>
                <w:szCs w:val="18"/>
              </w:rPr>
              <w:t xml:space="preserve"> </w:t>
            </w:r>
            <w:r w:rsidRPr="00D04938">
              <w:rPr>
                <w:rFonts w:eastAsia="Arial"/>
                <w:spacing w:val="1"/>
                <w:sz w:val="18"/>
                <w:szCs w:val="18"/>
              </w:rPr>
              <w:t>t</w:t>
            </w:r>
            <w:r w:rsidRPr="00D04938">
              <w:rPr>
                <w:rFonts w:eastAsia="Arial"/>
                <w:spacing w:val="-1"/>
                <w:sz w:val="18"/>
                <w:szCs w:val="18"/>
              </w:rPr>
              <w:t>ra</w:t>
            </w:r>
            <w:r w:rsidRPr="00D04938">
              <w:rPr>
                <w:rFonts w:eastAsia="Arial"/>
                <w:spacing w:val="3"/>
                <w:sz w:val="18"/>
                <w:szCs w:val="18"/>
              </w:rPr>
              <w:t>m</w:t>
            </w:r>
            <w:r w:rsidRPr="00D04938">
              <w:rPr>
                <w:rFonts w:eastAsia="Arial"/>
                <w:sz w:val="18"/>
                <w:szCs w:val="18"/>
              </w:rPr>
              <w:t>o</w:t>
            </w:r>
            <w:r w:rsidRPr="00D04938">
              <w:rPr>
                <w:rFonts w:eastAsia="Arial"/>
                <w:spacing w:val="18"/>
                <w:sz w:val="18"/>
                <w:szCs w:val="18"/>
              </w:rPr>
              <w:t xml:space="preserve"> </w:t>
            </w:r>
            <w:r w:rsidRPr="00D04938">
              <w:rPr>
                <w:rFonts w:eastAsia="Arial"/>
                <w:spacing w:val="-1"/>
                <w:sz w:val="18"/>
                <w:szCs w:val="18"/>
              </w:rPr>
              <w:t>queda</w:t>
            </w:r>
            <w:r w:rsidRPr="00D04938">
              <w:rPr>
                <w:rFonts w:eastAsia="Arial"/>
                <w:sz w:val="18"/>
                <w:szCs w:val="18"/>
              </w:rPr>
              <w:t>n</w:t>
            </w:r>
            <w:r w:rsidRPr="00D04938">
              <w:rPr>
                <w:rFonts w:eastAsia="Arial"/>
                <w:spacing w:val="18"/>
                <w:sz w:val="18"/>
                <w:szCs w:val="18"/>
              </w:rPr>
              <w:t xml:space="preserve"> </w:t>
            </w:r>
            <w:r w:rsidRPr="00D04938">
              <w:rPr>
                <w:rFonts w:eastAsia="Arial"/>
                <w:spacing w:val="-1"/>
                <w:sz w:val="18"/>
                <w:szCs w:val="18"/>
              </w:rPr>
              <w:t>enra</w:t>
            </w:r>
            <w:r w:rsidRPr="00D04938">
              <w:rPr>
                <w:rFonts w:eastAsia="Arial"/>
                <w:spacing w:val="1"/>
                <w:sz w:val="18"/>
                <w:szCs w:val="18"/>
              </w:rPr>
              <w:t>s</w:t>
            </w:r>
            <w:r w:rsidRPr="00D04938">
              <w:rPr>
                <w:rFonts w:eastAsia="Arial"/>
                <w:spacing w:val="-1"/>
                <w:sz w:val="18"/>
                <w:szCs w:val="18"/>
              </w:rPr>
              <w:t>ado</w:t>
            </w:r>
            <w:r w:rsidRPr="00D04938">
              <w:rPr>
                <w:rFonts w:eastAsia="Arial"/>
                <w:spacing w:val="1"/>
                <w:sz w:val="18"/>
                <w:szCs w:val="18"/>
              </w:rPr>
              <w:t>s</w:t>
            </w:r>
            <w:r w:rsidRPr="00D04938">
              <w:rPr>
                <w:rFonts w:eastAsia="Arial"/>
                <w:sz w:val="18"/>
                <w:szCs w:val="18"/>
              </w:rPr>
              <w:t>,</w:t>
            </w:r>
            <w:r w:rsidRPr="00D04938">
              <w:rPr>
                <w:rFonts w:eastAsia="Arial"/>
                <w:spacing w:val="20"/>
                <w:sz w:val="18"/>
                <w:szCs w:val="18"/>
              </w:rPr>
              <w:t xml:space="preserve"> </w:t>
            </w:r>
            <w:r w:rsidRPr="00D04938">
              <w:rPr>
                <w:rFonts w:eastAsia="Arial"/>
                <w:spacing w:val="-1"/>
                <w:sz w:val="18"/>
                <w:szCs w:val="18"/>
              </w:rPr>
              <w:t>e</w:t>
            </w:r>
            <w:r w:rsidRPr="00D04938">
              <w:rPr>
                <w:rFonts w:eastAsia="Arial"/>
                <w:sz w:val="18"/>
                <w:szCs w:val="18"/>
              </w:rPr>
              <w:t>n</w:t>
            </w:r>
            <w:r w:rsidRPr="00D04938">
              <w:rPr>
                <w:rFonts w:eastAsia="Arial"/>
                <w:spacing w:val="18"/>
                <w:sz w:val="18"/>
                <w:szCs w:val="18"/>
              </w:rPr>
              <w:t xml:space="preserve"> </w:t>
            </w:r>
            <w:r w:rsidRPr="00D04938">
              <w:rPr>
                <w:rFonts w:eastAsia="Arial"/>
                <w:spacing w:val="-1"/>
                <w:sz w:val="18"/>
                <w:szCs w:val="18"/>
              </w:rPr>
              <w:t>p</w:t>
            </w:r>
            <w:r w:rsidRPr="00D04938">
              <w:rPr>
                <w:rFonts w:eastAsia="Arial"/>
                <w:sz w:val="18"/>
                <w:szCs w:val="18"/>
              </w:rPr>
              <w:t>l</w:t>
            </w:r>
            <w:r w:rsidRPr="00D04938">
              <w:rPr>
                <w:rFonts w:eastAsia="Arial"/>
                <w:spacing w:val="-1"/>
                <w:sz w:val="18"/>
                <w:szCs w:val="18"/>
              </w:rPr>
              <w:t>an</w:t>
            </w:r>
            <w:r w:rsidRPr="00D04938">
              <w:rPr>
                <w:rFonts w:eastAsia="Arial"/>
                <w:sz w:val="18"/>
                <w:szCs w:val="18"/>
              </w:rPr>
              <w:t>o</w:t>
            </w:r>
            <w:r w:rsidRPr="00D04938">
              <w:rPr>
                <w:rFonts w:eastAsia="Arial"/>
                <w:spacing w:val="18"/>
                <w:sz w:val="18"/>
                <w:szCs w:val="18"/>
              </w:rPr>
              <w:t xml:space="preserve"> </w:t>
            </w:r>
            <w:r w:rsidRPr="00D04938">
              <w:rPr>
                <w:rFonts w:eastAsia="Arial"/>
                <w:spacing w:val="-1"/>
                <w:sz w:val="18"/>
                <w:szCs w:val="18"/>
              </w:rPr>
              <w:t>hor</w:t>
            </w:r>
            <w:r w:rsidRPr="00D04938">
              <w:rPr>
                <w:rFonts w:eastAsia="Arial"/>
                <w:sz w:val="18"/>
                <w:szCs w:val="18"/>
              </w:rPr>
              <w:t>i</w:t>
            </w:r>
            <w:r w:rsidRPr="00D04938">
              <w:rPr>
                <w:rFonts w:eastAsia="Arial"/>
                <w:spacing w:val="-1"/>
                <w:sz w:val="18"/>
                <w:szCs w:val="18"/>
              </w:rPr>
              <w:t>zon</w:t>
            </w:r>
            <w:r w:rsidRPr="00D04938">
              <w:rPr>
                <w:rFonts w:eastAsia="Arial"/>
                <w:spacing w:val="1"/>
                <w:sz w:val="18"/>
                <w:szCs w:val="18"/>
              </w:rPr>
              <w:t>t</w:t>
            </w:r>
            <w:r w:rsidRPr="00D04938">
              <w:rPr>
                <w:rFonts w:eastAsia="Arial"/>
                <w:spacing w:val="-1"/>
                <w:sz w:val="18"/>
                <w:szCs w:val="18"/>
              </w:rPr>
              <w:t>a</w:t>
            </w:r>
            <w:r w:rsidRPr="00D04938">
              <w:rPr>
                <w:rFonts w:eastAsia="Arial"/>
                <w:sz w:val="18"/>
                <w:szCs w:val="18"/>
              </w:rPr>
              <w:t>l,</w:t>
            </w:r>
            <w:r w:rsidRPr="00D04938">
              <w:rPr>
                <w:rFonts w:eastAsia="Arial"/>
                <w:spacing w:val="20"/>
                <w:sz w:val="18"/>
                <w:szCs w:val="18"/>
              </w:rPr>
              <w:t xml:space="preserve"> </w:t>
            </w:r>
            <w:r w:rsidRPr="00D04938">
              <w:rPr>
                <w:rFonts w:eastAsia="Arial"/>
                <w:spacing w:val="-1"/>
                <w:sz w:val="18"/>
                <w:szCs w:val="18"/>
              </w:rPr>
              <w:t>a</w:t>
            </w:r>
            <w:r w:rsidRPr="00D04938">
              <w:rPr>
                <w:rFonts w:eastAsia="Arial"/>
                <w:sz w:val="18"/>
                <w:szCs w:val="18"/>
              </w:rPr>
              <w:t>l</w:t>
            </w:r>
            <w:r w:rsidRPr="00D04938">
              <w:rPr>
                <w:rFonts w:eastAsia="Arial"/>
                <w:spacing w:val="19"/>
                <w:sz w:val="18"/>
                <w:szCs w:val="18"/>
              </w:rPr>
              <w:t xml:space="preserve"> </w:t>
            </w:r>
            <w:r w:rsidRPr="00D04938">
              <w:rPr>
                <w:rFonts w:eastAsia="Arial"/>
                <w:spacing w:val="3"/>
                <w:sz w:val="18"/>
                <w:szCs w:val="18"/>
              </w:rPr>
              <w:t>m</w:t>
            </w:r>
            <w:r w:rsidRPr="00D04938">
              <w:rPr>
                <w:rFonts w:eastAsia="Arial"/>
                <w:spacing w:val="-1"/>
                <w:sz w:val="18"/>
                <w:szCs w:val="18"/>
              </w:rPr>
              <w:t>eno</w:t>
            </w:r>
            <w:r w:rsidRPr="00D04938">
              <w:rPr>
                <w:rFonts w:eastAsia="Arial"/>
                <w:sz w:val="18"/>
                <w:szCs w:val="18"/>
              </w:rPr>
              <w:t>s</w:t>
            </w:r>
            <w:r w:rsidRPr="00D04938">
              <w:rPr>
                <w:rFonts w:eastAsia="Arial"/>
                <w:spacing w:val="18"/>
                <w:sz w:val="18"/>
                <w:szCs w:val="18"/>
              </w:rPr>
              <w:t xml:space="preserve"> </w:t>
            </w:r>
            <w:r w:rsidRPr="00D04938">
              <w:rPr>
                <w:rFonts w:eastAsia="Arial"/>
                <w:spacing w:val="1"/>
                <w:sz w:val="18"/>
                <w:szCs w:val="18"/>
              </w:rPr>
              <w:t>t</w:t>
            </w:r>
            <w:r w:rsidRPr="00D04938">
              <w:rPr>
                <w:rFonts w:eastAsia="Arial"/>
                <w:spacing w:val="-1"/>
                <w:sz w:val="18"/>
                <w:szCs w:val="18"/>
              </w:rPr>
              <w:t>re</w:t>
            </w:r>
            <w:r w:rsidRPr="00D04938">
              <w:rPr>
                <w:rFonts w:eastAsia="Arial"/>
                <w:sz w:val="18"/>
                <w:szCs w:val="18"/>
              </w:rPr>
              <w:t>s</w:t>
            </w:r>
            <w:r w:rsidRPr="00D04938">
              <w:rPr>
                <w:rFonts w:eastAsia="Arial"/>
                <w:spacing w:val="20"/>
                <w:sz w:val="18"/>
                <w:szCs w:val="18"/>
              </w:rPr>
              <w:t xml:space="preserve"> </w:t>
            </w:r>
            <w:r w:rsidRPr="00D04938">
              <w:rPr>
                <w:rFonts w:eastAsia="Arial"/>
                <w:spacing w:val="-1"/>
                <w:sz w:val="18"/>
                <w:szCs w:val="18"/>
              </w:rPr>
              <w:t>pe</w:t>
            </w:r>
            <w:r w:rsidRPr="00D04938">
              <w:rPr>
                <w:rFonts w:eastAsia="Arial"/>
                <w:sz w:val="18"/>
                <w:szCs w:val="18"/>
              </w:rPr>
              <w:t>l</w:t>
            </w:r>
            <w:r w:rsidRPr="00D04938">
              <w:rPr>
                <w:rFonts w:eastAsia="Arial"/>
                <w:spacing w:val="-1"/>
                <w:sz w:val="18"/>
                <w:szCs w:val="18"/>
              </w:rPr>
              <w:t>daño</w:t>
            </w:r>
            <w:r w:rsidRPr="00D04938">
              <w:rPr>
                <w:rFonts w:eastAsia="Arial"/>
                <w:spacing w:val="1"/>
                <w:sz w:val="18"/>
                <w:szCs w:val="18"/>
              </w:rPr>
              <w:t>s</w:t>
            </w:r>
            <w:r w:rsidRPr="00D04938">
              <w:rPr>
                <w:rFonts w:eastAsia="Arial"/>
                <w:sz w:val="18"/>
                <w:szCs w:val="18"/>
              </w:rPr>
              <w:t>.</w:t>
            </w:r>
            <w:r w:rsidRPr="00D04938">
              <w:rPr>
                <w:rFonts w:eastAsia="Arial"/>
                <w:spacing w:val="19"/>
                <w:sz w:val="18"/>
                <w:szCs w:val="18"/>
              </w:rPr>
              <w:t xml:space="preserve"> </w:t>
            </w:r>
            <w:r w:rsidRPr="00D04938">
              <w:rPr>
                <w:rFonts w:eastAsia="Arial"/>
                <w:spacing w:val="-1"/>
                <w:sz w:val="18"/>
                <w:szCs w:val="18"/>
              </w:rPr>
              <w:t>L</w:t>
            </w:r>
            <w:r w:rsidRPr="00D04938">
              <w:rPr>
                <w:rFonts w:eastAsia="Arial"/>
                <w:sz w:val="18"/>
                <w:szCs w:val="18"/>
              </w:rPr>
              <w:t>a</w:t>
            </w:r>
            <w:r w:rsidRPr="00D04938">
              <w:rPr>
                <w:rFonts w:eastAsia="Arial"/>
                <w:spacing w:val="17"/>
                <w:sz w:val="18"/>
                <w:szCs w:val="18"/>
              </w:rPr>
              <w:t xml:space="preserve"> </w:t>
            </w:r>
            <w:r w:rsidRPr="00D04938">
              <w:rPr>
                <w:rFonts w:eastAsia="Arial"/>
                <w:spacing w:val="-1"/>
                <w:sz w:val="18"/>
                <w:szCs w:val="18"/>
              </w:rPr>
              <w:t>ve</w:t>
            </w:r>
            <w:r w:rsidRPr="00D04938">
              <w:rPr>
                <w:rFonts w:eastAsia="Arial"/>
                <w:sz w:val="18"/>
                <w:szCs w:val="18"/>
              </w:rPr>
              <w:t>l</w:t>
            </w:r>
            <w:r w:rsidRPr="00D04938">
              <w:rPr>
                <w:rFonts w:eastAsia="Arial"/>
                <w:spacing w:val="-1"/>
                <w:sz w:val="18"/>
                <w:szCs w:val="18"/>
              </w:rPr>
              <w:t>o</w:t>
            </w:r>
            <w:r w:rsidRPr="00D04938">
              <w:rPr>
                <w:rFonts w:eastAsia="Arial"/>
                <w:spacing w:val="1"/>
                <w:sz w:val="18"/>
                <w:szCs w:val="18"/>
              </w:rPr>
              <w:t>c</w:t>
            </w:r>
            <w:r w:rsidRPr="00D04938">
              <w:rPr>
                <w:rFonts w:eastAsia="Arial"/>
                <w:sz w:val="18"/>
                <w:szCs w:val="18"/>
              </w:rPr>
              <w:t>i</w:t>
            </w:r>
            <w:r w:rsidRPr="00D04938">
              <w:rPr>
                <w:rFonts w:eastAsia="Arial"/>
                <w:spacing w:val="-1"/>
                <w:sz w:val="18"/>
                <w:szCs w:val="18"/>
              </w:rPr>
              <w:t>da</w:t>
            </w:r>
            <w:r w:rsidRPr="00D04938">
              <w:rPr>
                <w:rFonts w:eastAsia="Arial"/>
                <w:sz w:val="18"/>
                <w:szCs w:val="18"/>
              </w:rPr>
              <w:t>d</w:t>
            </w:r>
            <w:r w:rsidRPr="00D04938">
              <w:rPr>
                <w:rFonts w:eastAsia="Arial"/>
                <w:spacing w:val="15"/>
                <w:sz w:val="18"/>
                <w:szCs w:val="18"/>
              </w:rPr>
              <w:t xml:space="preserve"> </w:t>
            </w:r>
            <w:r w:rsidRPr="00D04938">
              <w:rPr>
                <w:rFonts w:eastAsia="Arial"/>
                <w:sz w:val="18"/>
                <w:szCs w:val="18"/>
              </w:rPr>
              <w:t>li</w:t>
            </w:r>
            <w:r w:rsidRPr="00D04938">
              <w:rPr>
                <w:rFonts w:eastAsia="Arial"/>
                <w:spacing w:val="-1"/>
                <w:sz w:val="18"/>
                <w:szCs w:val="18"/>
              </w:rPr>
              <w:t>nea</w:t>
            </w:r>
            <w:r w:rsidRPr="00D04938">
              <w:rPr>
                <w:rFonts w:eastAsia="Arial"/>
                <w:sz w:val="18"/>
                <w:szCs w:val="18"/>
              </w:rPr>
              <w:t>l</w:t>
            </w:r>
            <w:r w:rsidRPr="00D04938">
              <w:rPr>
                <w:rFonts w:eastAsia="Arial"/>
                <w:spacing w:val="16"/>
                <w:sz w:val="18"/>
                <w:szCs w:val="18"/>
              </w:rPr>
              <w:t xml:space="preserve"> </w:t>
            </w:r>
            <w:r w:rsidRPr="00D04938">
              <w:rPr>
                <w:rFonts w:eastAsia="Arial"/>
                <w:spacing w:val="-1"/>
                <w:sz w:val="18"/>
                <w:szCs w:val="18"/>
              </w:rPr>
              <w:t>d</w:t>
            </w:r>
            <w:r w:rsidRPr="00D04938">
              <w:rPr>
                <w:rFonts w:eastAsia="Arial"/>
                <w:sz w:val="18"/>
                <w:szCs w:val="18"/>
              </w:rPr>
              <w:t>e</w:t>
            </w:r>
            <w:r w:rsidRPr="00D04938">
              <w:rPr>
                <w:rFonts w:eastAsia="Arial"/>
                <w:spacing w:val="15"/>
                <w:sz w:val="18"/>
                <w:szCs w:val="18"/>
              </w:rPr>
              <w:t xml:space="preserve"> </w:t>
            </w:r>
            <w:r w:rsidRPr="00D04938">
              <w:rPr>
                <w:rFonts w:eastAsia="Arial"/>
                <w:sz w:val="18"/>
                <w:szCs w:val="18"/>
              </w:rPr>
              <w:t>l</w:t>
            </w:r>
            <w:r w:rsidRPr="00D04938">
              <w:rPr>
                <w:rFonts w:eastAsia="Arial"/>
                <w:spacing w:val="-1"/>
                <w:sz w:val="18"/>
                <w:szCs w:val="18"/>
              </w:rPr>
              <w:t>a</w:t>
            </w:r>
            <w:r w:rsidRPr="00D04938">
              <w:rPr>
                <w:rFonts w:eastAsia="Arial"/>
                <w:sz w:val="18"/>
                <w:szCs w:val="18"/>
              </w:rPr>
              <w:t xml:space="preserve">s </w:t>
            </w:r>
            <w:r w:rsidRPr="00D04938">
              <w:rPr>
                <w:rFonts w:eastAsia="Arial"/>
                <w:spacing w:val="-1"/>
                <w:sz w:val="18"/>
                <w:szCs w:val="18"/>
              </w:rPr>
              <w:t>e</w:t>
            </w:r>
            <w:r w:rsidRPr="00D04938">
              <w:rPr>
                <w:rFonts w:eastAsia="Arial"/>
                <w:spacing w:val="1"/>
                <w:sz w:val="18"/>
                <w:szCs w:val="18"/>
              </w:rPr>
              <w:t>sc</w:t>
            </w:r>
            <w:r w:rsidRPr="00D04938">
              <w:rPr>
                <w:rFonts w:eastAsia="Arial"/>
                <w:spacing w:val="-1"/>
                <w:sz w:val="18"/>
                <w:szCs w:val="18"/>
              </w:rPr>
              <w:t>a</w:t>
            </w:r>
            <w:r w:rsidRPr="00D04938">
              <w:rPr>
                <w:rFonts w:eastAsia="Arial"/>
                <w:sz w:val="18"/>
                <w:szCs w:val="18"/>
              </w:rPr>
              <w:t>l</w:t>
            </w:r>
            <w:r w:rsidRPr="00D04938">
              <w:rPr>
                <w:rFonts w:eastAsia="Arial"/>
                <w:spacing w:val="-1"/>
                <w:sz w:val="18"/>
                <w:szCs w:val="18"/>
              </w:rPr>
              <w:t>era</w:t>
            </w:r>
            <w:r w:rsidRPr="00D04938">
              <w:rPr>
                <w:rFonts w:eastAsia="Arial"/>
                <w:sz w:val="18"/>
                <w:szCs w:val="18"/>
              </w:rPr>
              <w:t>s</w:t>
            </w:r>
            <w:r w:rsidRPr="00D04938">
              <w:rPr>
                <w:rFonts w:eastAsia="Arial"/>
                <w:spacing w:val="2"/>
                <w:sz w:val="18"/>
                <w:szCs w:val="18"/>
              </w:rPr>
              <w:t xml:space="preserve"> </w:t>
            </w:r>
            <w:r w:rsidRPr="00D04938">
              <w:rPr>
                <w:rFonts w:eastAsia="Arial"/>
                <w:spacing w:val="-1"/>
                <w:sz w:val="18"/>
                <w:szCs w:val="18"/>
              </w:rPr>
              <w:t>e</w:t>
            </w:r>
            <w:r w:rsidRPr="00D04938">
              <w:rPr>
                <w:rFonts w:eastAsia="Arial"/>
                <w:sz w:val="18"/>
                <w:szCs w:val="18"/>
              </w:rPr>
              <w:t>s</w:t>
            </w:r>
            <w:r w:rsidRPr="00D04938">
              <w:rPr>
                <w:rFonts w:eastAsia="Arial"/>
                <w:spacing w:val="3"/>
                <w:sz w:val="18"/>
                <w:szCs w:val="18"/>
              </w:rPr>
              <w:t xml:space="preserve"> </w:t>
            </w:r>
            <w:r w:rsidRPr="00D04938">
              <w:rPr>
                <w:rFonts w:eastAsia="Arial"/>
                <w:sz w:val="18"/>
                <w:szCs w:val="18"/>
              </w:rPr>
              <w:t>≤</w:t>
            </w:r>
            <w:r w:rsidRPr="00D04938">
              <w:rPr>
                <w:rFonts w:eastAsia="Arial"/>
                <w:spacing w:val="2"/>
                <w:sz w:val="18"/>
                <w:szCs w:val="18"/>
              </w:rPr>
              <w:t xml:space="preserve"> </w:t>
            </w:r>
            <w:r w:rsidRPr="00D04938">
              <w:rPr>
                <w:rFonts w:eastAsia="Arial"/>
                <w:spacing w:val="-1"/>
                <w:sz w:val="18"/>
                <w:szCs w:val="18"/>
              </w:rPr>
              <w:t>6</w:t>
            </w:r>
            <w:r w:rsidRPr="00D04938">
              <w:rPr>
                <w:rFonts w:eastAsia="Arial"/>
                <w:sz w:val="18"/>
                <w:szCs w:val="18"/>
              </w:rPr>
              <w:t xml:space="preserve">0 </w:t>
            </w:r>
            <w:r w:rsidRPr="00D04938">
              <w:rPr>
                <w:rFonts w:eastAsia="Arial"/>
                <w:spacing w:val="1"/>
                <w:sz w:val="18"/>
                <w:szCs w:val="18"/>
              </w:rPr>
              <w:t>c</w:t>
            </w:r>
            <w:r w:rsidRPr="00D04938">
              <w:rPr>
                <w:rFonts w:eastAsia="Arial"/>
                <w:spacing w:val="3"/>
                <w:sz w:val="18"/>
                <w:szCs w:val="18"/>
              </w:rPr>
              <w:t>m</w:t>
            </w:r>
            <w:r w:rsidRPr="00D04938">
              <w:rPr>
                <w:rFonts w:eastAsia="Arial"/>
                <w:spacing w:val="1"/>
                <w:sz w:val="18"/>
                <w:szCs w:val="18"/>
              </w:rPr>
              <w:t>/</w:t>
            </w:r>
            <w:r w:rsidRPr="00D04938">
              <w:rPr>
                <w:rFonts w:eastAsia="Arial"/>
                <w:sz w:val="18"/>
                <w:szCs w:val="18"/>
              </w:rPr>
              <w:t>s</w:t>
            </w:r>
            <w:r w:rsidRPr="00D04938">
              <w:rPr>
                <w:rFonts w:eastAsia="Arial"/>
                <w:spacing w:val="2"/>
                <w:sz w:val="18"/>
                <w:szCs w:val="18"/>
              </w:rPr>
              <w:t xml:space="preserve"> </w:t>
            </w:r>
            <w:r w:rsidRPr="00D04938">
              <w:rPr>
                <w:rFonts w:eastAsia="Arial"/>
                <w:sz w:val="18"/>
                <w:szCs w:val="18"/>
              </w:rPr>
              <w:t xml:space="preserve">y </w:t>
            </w:r>
            <w:r w:rsidRPr="00D04938">
              <w:rPr>
                <w:rFonts w:eastAsia="Arial"/>
                <w:spacing w:val="1"/>
                <w:sz w:val="18"/>
                <w:szCs w:val="18"/>
              </w:rPr>
              <w:t>s</w:t>
            </w:r>
            <w:r w:rsidRPr="00D04938">
              <w:rPr>
                <w:rFonts w:eastAsia="Arial"/>
                <w:sz w:val="18"/>
                <w:szCs w:val="18"/>
              </w:rPr>
              <w:t xml:space="preserve">u </w:t>
            </w:r>
            <w:r w:rsidRPr="00D04938">
              <w:rPr>
                <w:rFonts w:eastAsia="Arial"/>
                <w:spacing w:val="-1"/>
                <w:sz w:val="18"/>
                <w:szCs w:val="18"/>
              </w:rPr>
              <w:t>an</w:t>
            </w:r>
            <w:r w:rsidRPr="00D04938">
              <w:rPr>
                <w:rFonts w:eastAsia="Arial"/>
                <w:spacing w:val="1"/>
                <w:sz w:val="18"/>
                <w:szCs w:val="18"/>
              </w:rPr>
              <w:t>c</w:t>
            </w:r>
            <w:r w:rsidRPr="00D04938">
              <w:rPr>
                <w:rFonts w:eastAsia="Arial"/>
                <w:spacing w:val="-1"/>
                <w:sz w:val="18"/>
                <w:szCs w:val="18"/>
              </w:rPr>
              <w:t>h</w:t>
            </w:r>
            <w:r w:rsidRPr="00D04938">
              <w:rPr>
                <w:rFonts w:eastAsia="Arial"/>
                <w:sz w:val="18"/>
                <w:szCs w:val="18"/>
              </w:rPr>
              <w:t xml:space="preserve">o </w:t>
            </w:r>
            <w:r w:rsidRPr="00D04938">
              <w:rPr>
                <w:rFonts w:eastAsia="Arial"/>
                <w:spacing w:val="3"/>
                <w:sz w:val="18"/>
                <w:szCs w:val="18"/>
              </w:rPr>
              <w:t>m</w:t>
            </w:r>
            <w:r w:rsidRPr="00D04938">
              <w:rPr>
                <w:rFonts w:eastAsia="Arial"/>
                <w:spacing w:val="-1"/>
                <w:sz w:val="18"/>
                <w:szCs w:val="18"/>
              </w:rPr>
              <w:t>ín</w:t>
            </w:r>
            <w:r w:rsidRPr="00D04938">
              <w:rPr>
                <w:rFonts w:eastAsia="Arial"/>
                <w:sz w:val="18"/>
                <w:szCs w:val="18"/>
              </w:rPr>
              <w:t>i</w:t>
            </w:r>
            <w:r w:rsidRPr="00D04938">
              <w:rPr>
                <w:rFonts w:eastAsia="Arial"/>
                <w:spacing w:val="3"/>
                <w:sz w:val="18"/>
                <w:szCs w:val="18"/>
              </w:rPr>
              <w:t>m</w:t>
            </w:r>
            <w:r w:rsidRPr="00D04938">
              <w:rPr>
                <w:rFonts w:eastAsia="Arial"/>
                <w:sz w:val="18"/>
                <w:szCs w:val="18"/>
              </w:rPr>
              <w:t xml:space="preserve">o </w:t>
            </w:r>
            <w:r w:rsidRPr="00D04938">
              <w:rPr>
                <w:rFonts w:eastAsia="Arial"/>
                <w:spacing w:val="-1"/>
                <w:sz w:val="18"/>
                <w:szCs w:val="18"/>
              </w:rPr>
              <w:t>d</w:t>
            </w:r>
            <w:r w:rsidRPr="00D04938">
              <w:rPr>
                <w:rFonts w:eastAsia="Arial"/>
                <w:sz w:val="18"/>
                <w:szCs w:val="18"/>
              </w:rPr>
              <w:t xml:space="preserve">e </w:t>
            </w:r>
            <w:r w:rsidRPr="00D04938">
              <w:rPr>
                <w:rFonts w:eastAsia="Arial"/>
                <w:spacing w:val="-1"/>
                <w:sz w:val="18"/>
                <w:szCs w:val="18"/>
              </w:rPr>
              <w:t>pa</w:t>
            </w:r>
            <w:r w:rsidRPr="00D04938">
              <w:rPr>
                <w:rFonts w:eastAsia="Arial"/>
                <w:spacing w:val="1"/>
                <w:sz w:val="18"/>
                <w:szCs w:val="18"/>
              </w:rPr>
              <w:t>s</w:t>
            </w:r>
            <w:r w:rsidRPr="00D04938">
              <w:rPr>
                <w:rFonts w:eastAsia="Arial"/>
                <w:sz w:val="18"/>
                <w:szCs w:val="18"/>
              </w:rPr>
              <w:t xml:space="preserve">o </w:t>
            </w:r>
            <w:r w:rsidRPr="00D04938">
              <w:rPr>
                <w:rFonts w:eastAsia="Arial"/>
                <w:spacing w:val="-1"/>
                <w:sz w:val="18"/>
                <w:szCs w:val="18"/>
              </w:rPr>
              <w:t>e</w:t>
            </w:r>
            <w:r w:rsidRPr="00D04938">
              <w:rPr>
                <w:rFonts w:eastAsia="Arial"/>
                <w:sz w:val="18"/>
                <w:szCs w:val="18"/>
              </w:rPr>
              <w:t>s</w:t>
            </w:r>
            <w:r w:rsidRPr="00D04938">
              <w:rPr>
                <w:rFonts w:eastAsia="Arial"/>
                <w:spacing w:val="2"/>
                <w:sz w:val="18"/>
                <w:szCs w:val="18"/>
              </w:rPr>
              <w:t xml:space="preserve"> </w:t>
            </w:r>
            <w:r w:rsidRPr="00D04938">
              <w:rPr>
                <w:rFonts w:eastAsia="Arial"/>
                <w:sz w:val="18"/>
                <w:szCs w:val="18"/>
              </w:rPr>
              <w:t>≥</w:t>
            </w:r>
            <w:r w:rsidRPr="00D04938">
              <w:rPr>
                <w:rFonts w:eastAsia="Arial"/>
                <w:spacing w:val="2"/>
                <w:sz w:val="18"/>
                <w:szCs w:val="18"/>
              </w:rPr>
              <w:t xml:space="preserve"> </w:t>
            </w:r>
            <w:r w:rsidRPr="00D04938">
              <w:rPr>
                <w:rFonts w:eastAsia="Arial"/>
                <w:spacing w:val="-1"/>
                <w:sz w:val="18"/>
                <w:szCs w:val="18"/>
              </w:rPr>
              <w:t>9</w:t>
            </w:r>
            <w:r w:rsidRPr="00D04938">
              <w:rPr>
                <w:rFonts w:eastAsia="Arial"/>
                <w:sz w:val="18"/>
                <w:szCs w:val="18"/>
              </w:rPr>
              <w:t>0</w:t>
            </w:r>
            <w:r w:rsidRPr="00D04938">
              <w:rPr>
                <w:rFonts w:eastAsia="Arial"/>
                <w:spacing w:val="1"/>
                <w:sz w:val="18"/>
                <w:szCs w:val="18"/>
              </w:rPr>
              <w:t xml:space="preserve"> c</w:t>
            </w:r>
            <w:r w:rsidRPr="00D04938">
              <w:rPr>
                <w:rFonts w:eastAsia="Arial"/>
                <w:spacing w:val="3"/>
                <w:sz w:val="18"/>
                <w:szCs w:val="18"/>
              </w:rPr>
              <w:t>m</w:t>
            </w:r>
            <w:r w:rsidRPr="00D04938">
              <w:rPr>
                <w:rFonts w:eastAsia="Arial"/>
                <w:sz w:val="18"/>
                <w:szCs w:val="18"/>
              </w:rPr>
              <w:t>.</w:t>
            </w:r>
          </w:p>
          <w:p w14:paraId="1E7F999D" w14:textId="77777777" w:rsidR="00467204" w:rsidRPr="00D04938" w:rsidRDefault="00467204" w:rsidP="00D33BE2">
            <w:pPr>
              <w:pStyle w:val="UZPRRAFO"/>
              <w:spacing w:line="240" w:lineRule="auto"/>
              <w:ind w:left="568" w:hanging="194"/>
              <w:rPr>
                <w:rFonts w:eastAsia="Arial"/>
                <w:spacing w:val="-1"/>
                <w:sz w:val="18"/>
                <w:szCs w:val="18"/>
              </w:rPr>
            </w:pPr>
            <w:r w:rsidRPr="00D04938">
              <w:rPr>
                <w:rFonts w:eastAsia="Arial"/>
                <w:sz w:val="18"/>
                <w:szCs w:val="18"/>
              </w:rPr>
              <w:t xml:space="preserve">- </w:t>
            </w:r>
            <w:r w:rsidRPr="00D04938">
              <w:rPr>
                <w:rFonts w:eastAsia="Arial"/>
                <w:spacing w:val="-1"/>
                <w:sz w:val="18"/>
                <w:szCs w:val="18"/>
              </w:rPr>
              <w:t>L</w:t>
            </w:r>
            <w:r w:rsidRPr="00D04938">
              <w:rPr>
                <w:rFonts w:eastAsia="Arial"/>
                <w:sz w:val="18"/>
                <w:szCs w:val="18"/>
              </w:rPr>
              <w:t>a</w:t>
            </w:r>
            <w:r w:rsidRPr="00D04938">
              <w:rPr>
                <w:rFonts w:eastAsia="Arial"/>
                <w:spacing w:val="8"/>
                <w:sz w:val="18"/>
                <w:szCs w:val="18"/>
              </w:rPr>
              <w:t xml:space="preserve"> </w:t>
            </w:r>
            <w:r w:rsidRPr="00D04938">
              <w:rPr>
                <w:rFonts w:eastAsia="Arial"/>
                <w:spacing w:val="-1"/>
                <w:sz w:val="18"/>
                <w:szCs w:val="18"/>
              </w:rPr>
              <w:t>pro</w:t>
            </w:r>
            <w:r w:rsidRPr="00D04938">
              <w:rPr>
                <w:rFonts w:eastAsia="Arial"/>
                <w:spacing w:val="1"/>
                <w:sz w:val="18"/>
                <w:szCs w:val="18"/>
              </w:rPr>
              <w:t>f</w:t>
            </w:r>
            <w:r w:rsidRPr="00D04938">
              <w:rPr>
                <w:rFonts w:eastAsia="Arial"/>
                <w:spacing w:val="-1"/>
                <w:sz w:val="18"/>
                <w:szCs w:val="18"/>
              </w:rPr>
              <w:t>und</w:t>
            </w:r>
            <w:r w:rsidRPr="00D04938">
              <w:rPr>
                <w:rFonts w:eastAsia="Arial"/>
                <w:sz w:val="18"/>
                <w:szCs w:val="18"/>
              </w:rPr>
              <w:t>i</w:t>
            </w:r>
            <w:r w:rsidRPr="00D04938">
              <w:rPr>
                <w:rFonts w:eastAsia="Arial"/>
                <w:spacing w:val="-1"/>
                <w:sz w:val="18"/>
                <w:szCs w:val="18"/>
              </w:rPr>
              <w:t>da</w:t>
            </w:r>
            <w:r w:rsidRPr="00D04938">
              <w:rPr>
                <w:rFonts w:eastAsia="Arial"/>
                <w:sz w:val="18"/>
                <w:szCs w:val="18"/>
              </w:rPr>
              <w:t>d</w:t>
            </w:r>
            <w:r w:rsidRPr="00D04938">
              <w:rPr>
                <w:rFonts w:eastAsia="Arial"/>
                <w:spacing w:val="8"/>
                <w:sz w:val="18"/>
                <w:szCs w:val="18"/>
              </w:rPr>
              <w:t xml:space="preserve"> </w:t>
            </w:r>
            <w:r w:rsidRPr="00D04938">
              <w:rPr>
                <w:rFonts w:eastAsia="Arial"/>
                <w:spacing w:val="-1"/>
                <w:sz w:val="18"/>
                <w:szCs w:val="18"/>
              </w:rPr>
              <w:t>d</w:t>
            </w:r>
            <w:r w:rsidRPr="00D04938">
              <w:rPr>
                <w:rFonts w:eastAsia="Arial"/>
                <w:sz w:val="18"/>
                <w:szCs w:val="18"/>
              </w:rPr>
              <w:t>e</w:t>
            </w:r>
            <w:r w:rsidRPr="00D04938">
              <w:rPr>
                <w:rFonts w:eastAsia="Arial"/>
                <w:spacing w:val="8"/>
                <w:sz w:val="18"/>
                <w:szCs w:val="18"/>
              </w:rPr>
              <w:t xml:space="preserve"> </w:t>
            </w:r>
            <w:r w:rsidRPr="00D04938">
              <w:rPr>
                <w:rFonts w:eastAsia="Arial"/>
                <w:spacing w:val="-1"/>
                <w:sz w:val="18"/>
                <w:szCs w:val="18"/>
              </w:rPr>
              <w:t>hue</w:t>
            </w:r>
            <w:r w:rsidRPr="00D04938">
              <w:rPr>
                <w:rFonts w:eastAsia="Arial"/>
                <w:sz w:val="18"/>
                <w:szCs w:val="18"/>
              </w:rPr>
              <w:t>lla</w:t>
            </w:r>
            <w:r w:rsidRPr="00D04938">
              <w:rPr>
                <w:rFonts w:eastAsia="Arial"/>
                <w:spacing w:val="8"/>
                <w:sz w:val="18"/>
                <w:szCs w:val="18"/>
              </w:rPr>
              <w:t xml:space="preserve"> </w:t>
            </w:r>
            <w:r w:rsidRPr="00D04938">
              <w:rPr>
                <w:rFonts w:eastAsia="Arial"/>
                <w:spacing w:val="-1"/>
                <w:sz w:val="18"/>
                <w:szCs w:val="18"/>
              </w:rPr>
              <w:t>d</w:t>
            </w:r>
            <w:r w:rsidRPr="00D04938">
              <w:rPr>
                <w:rFonts w:eastAsia="Arial"/>
                <w:sz w:val="18"/>
                <w:szCs w:val="18"/>
              </w:rPr>
              <w:t>e</w:t>
            </w:r>
            <w:r w:rsidRPr="00D04938">
              <w:rPr>
                <w:rFonts w:eastAsia="Arial"/>
                <w:spacing w:val="8"/>
                <w:sz w:val="18"/>
                <w:szCs w:val="18"/>
              </w:rPr>
              <w:t xml:space="preserve"> </w:t>
            </w:r>
            <w:r w:rsidRPr="00D04938">
              <w:rPr>
                <w:rFonts w:eastAsia="Arial"/>
                <w:sz w:val="18"/>
                <w:szCs w:val="18"/>
              </w:rPr>
              <w:t>l</w:t>
            </w:r>
            <w:r w:rsidRPr="00D04938">
              <w:rPr>
                <w:rFonts w:eastAsia="Arial"/>
                <w:spacing w:val="-1"/>
                <w:sz w:val="18"/>
                <w:szCs w:val="18"/>
              </w:rPr>
              <w:t>o</w:t>
            </w:r>
            <w:r w:rsidRPr="00D04938">
              <w:rPr>
                <w:rFonts w:eastAsia="Arial"/>
                <w:sz w:val="18"/>
                <w:szCs w:val="18"/>
              </w:rPr>
              <w:t>s</w:t>
            </w:r>
            <w:r w:rsidRPr="00D04938">
              <w:rPr>
                <w:rFonts w:eastAsia="Arial"/>
                <w:spacing w:val="10"/>
                <w:sz w:val="18"/>
                <w:szCs w:val="18"/>
              </w:rPr>
              <w:t xml:space="preserve"> </w:t>
            </w:r>
            <w:r w:rsidRPr="00D04938">
              <w:rPr>
                <w:rFonts w:eastAsia="Arial"/>
                <w:spacing w:val="-1"/>
                <w:sz w:val="18"/>
                <w:szCs w:val="18"/>
              </w:rPr>
              <w:t>pe</w:t>
            </w:r>
            <w:r w:rsidRPr="00D04938">
              <w:rPr>
                <w:rFonts w:eastAsia="Arial"/>
                <w:sz w:val="18"/>
                <w:szCs w:val="18"/>
              </w:rPr>
              <w:t>l</w:t>
            </w:r>
            <w:r w:rsidRPr="00D04938">
              <w:rPr>
                <w:rFonts w:eastAsia="Arial"/>
                <w:spacing w:val="-1"/>
                <w:sz w:val="18"/>
                <w:szCs w:val="18"/>
              </w:rPr>
              <w:t>daño</w:t>
            </w:r>
            <w:r w:rsidRPr="00D04938">
              <w:rPr>
                <w:rFonts w:eastAsia="Arial"/>
                <w:sz w:val="18"/>
                <w:szCs w:val="18"/>
              </w:rPr>
              <w:t>s</w:t>
            </w:r>
            <w:r w:rsidRPr="00D04938">
              <w:rPr>
                <w:rFonts w:eastAsia="Arial"/>
                <w:spacing w:val="10"/>
                <w:sz w:val="18"/>
                <w:szCs w:val="18"/>
              </w:rPr>
              <w:t xml:space="preserve"> </w:t>
            </w:r>
            <w:r w:rsidRPr="00D04938">
              <w:rPr>
                <w:rFonts w:eastAsia="Arial"/>
                <w:spacing w:val="-1"/>
                <w:sz w:val="18"/>
                <w:szCs w:val="18"/>
              </w:rPr>
              <w:t>e</w:t>
            </w:r>
            <w:r w:rsidRPr="00D04938">
              <w:rPr>
                <w:rFonts w:eastAsia="Arial"/>
                <w:sz w:val="18"/>
                <w:szCs w:val="18"/>
              </w:rPr>
              <w:t>s</w:t>
            </w:r>
            <w:r w:rsidRPr="00D04938">
              <w:rPr>
                <w:rFonts w:eastAsia="Arial"/>
                <w:spacing w:val="10"/>
                <w:sz w:val="18"/>
                <w:szCs w:val="18"/>
              </w:rPr>
              <w:t xml:space="preserve"> </w:t>
            </w:r>
            <w:r w:rsidRPr="00D04938">
              <w:rPr>
                <w:rFonts w:eastAsia="Arial"/>
                <w:sz w:val="18"/>
                <w:szCs w:val="18"/>
              </w:rPr>
              <w:t>≥</w:t>
            </w:r>
            <w:r w:rsidRPr="00D04938">
              <w:rPr>
                <w:rFonts w:eastAsia="Arial"/>
                <w:spacing w:val="9"/>
                <w:sz w:val="18"/>
                <w:szCs w:val="18"/>
              </w:rPr>
              <w:t xml:space="preserve"> </w:t>
            </w:r>
            <w:r w:rsidRPr="00D04938">
              <w:rPr>
                <w:rFonts w:eastAsia="Arial"/>
                <w:spacing w:val="-1"/>
                <w:sz w:val="18"/>
                <w:szCs w:val="18"/>
              </w:rPr>
              <w:t>4</w:t>
            </w:r>
            <w:r w:rsidRPr="00D04938">
              <w:rPr>
                <w:rFonts w:eastAsia="Arial"/>
                <w:sz w:val="18"/>
                <w:szCs w:val="18"/>
              </w:rPr>
              <w:t>0</w:t>
            </w:r>
            <w:r w:rsidRPr="00D04938">
              <w:rPr>
                <w:rFonts w:eastAsia="Arial"/>
                <w:spacing w:val="8"/>
                <w:sz w:val="18"/>
                <w:szCs w:val="18"/>
              </w:rPr>
              <w:t xml:space="preserve"> </w:t>
            </w:r>
            <w:r w:rsidRPr="00D04938">
              <w:rPr>
                <w:rFonts w:eastAsia="Arial"/>
                <w:spacing w:val="1"/>
                <w:sz w:val="18"/>
                <w:szCs w:val="18"/>
              </w:rPr>
              <w:t>c</w:t>
            </w:r>
            <w:r w:rsidRPr="00D04938">
              <w:rPr>
                <w:rFonts w:eastAsia="Arial"/>
                <w:spacing w:val="3"/>
                <w:sz w:val="18"/>
                <w:szCs w:val="18"/>
              </w:rPr>
              <w:t>m</w:t>
            </w:r>
            <w:r w:rsidRPr="00D04938">
              <w:rPr>
                <w:rFonts w:eastAsia="Arial"/>
                <w:sz w:val="18"/>
                <w:szCs w:val="18"/>
              </w:rPr>
              <w:t>.</w:t>
            </w:r>
            <w:r w:rsidRPr="00D04938">
              <w:rPr>
                <w:rFonts w:eastAsia="Arial"/>
                <w:spacing w:val="10"/>
                <w:sz w:val="18"/>
                <w:szCs w:val="18"/>
              </w:rPr>
              <w:t xml:space="preserve"> </w:t>
            </w:r>
            <w:r w:rsidRPr="00D04938">
              <w:rPr>
                <w:rFonts w:eastAsia="Arial"/>
                <w:spacing w:val="1"/>
                <w:sz w:val="18"/>
                <w:szCs w:val="18"/>
              </w:rPr>
              <w:t>E</w:t>
            </w:r>
            <w:r w:rsidRPr="00D04938">
              <w:rPr>
                <w:rFonts w:eastAsia="Arial"/>
                <w:sz w:val="18"/>
                <w:szCs w:val="18"/>
              </w:rPr>
              <w:t>l</w:t>
            </w:r>
            <w:r w:rsidRPr="00D04938">
              <w:rPr>
                <w:rFonts w:eastAsia="Arial"/>
                <w:spacing w:val="9"/>
                <w:sz w:val="18"/>
                <w:szCs w:val="18"/>
              </w:rPr>
              <w:t xml:space="preserve"> </w:t>
            </w:r>
            <w:r w:rsidRPr="00D04938">
              <w:rPr>
                <w:rFonts w:eastAsia="Arial"/>
                <w:sz w:val="18"/>
                <w:szCs w:val="18"/>
              </w:rPr>
              <w:t>bo</w:t>
            </w:r>
            <w:r w:rsidRPr="00D04938">
              <w:rPr>
                <w:rFonts w:eastAsia="Arial"/>
                <w:spacing w:val="-1"/>
                <w:sz w:val="18"/>
                <w:szCs w:val="18"/>
              </w:rPr>
              <w:t>r</w:t>
            </w:r>
            <w:r w:rsidRPr="00D04938">
              <w:rPr>
                <w:rFonts w:eastAsia="Arial"/>
                <w:sz w:val="18"/>
                <w:szCs w:val="18"/>
              </w:rPr>
              <w:t>de</w:t>
            </w:r>
            <w:r w:rsidRPr="00D04938">
              <w:rPr>
                <w:rFonts w:eastAsia="Arial"/>
                <w:spacing w:val="6"/>
                <w:sz w:val="18"/>
                <w:szCs w:val="18"/>
              </w:rPr>
              <w:t xml:space="preserve"> </w:t>
            </w:r>
            <w:r w:rsidRPr="00D04938">
              <w:rPr>
                <w:rFonts w:eastAsia="Arial"/>
                <w:sz w:val="18"/>
                <w:szCs w:val="18"/>
              </w:rPr>
              <w:t>e</w:t>
            </w:r>
            <w:r w:rsidRPr="00D04938">
              <w:rPr>
                <w:rFonts w:eastAsia="Arial"/>
                <w:spacing w:val="-4"/>
                <w:sz w:val="18"/>
                <w:szCs w:val="18"/>
              </w:rPr>
              <w:t>x</w:t>
            </w:r>
            <w:r w:rsidRPr="00D04938">
              <w:rPr>
                <w:rFonts w:eastAsia="Arial"/>
                <w:spacing w:val="1"/>
                <w:sz w:val="18"/>
                <w:szCs w:val="18"/>
              </w:rPr>
              <w:t>t</w:t>
            </w:r>
            <w:r w:rsidRPr="00D04938">
              <w:rPr>
                <w:rFonts w:eastAsia="Arial"/>
                <w:sz w:val="18"/>
                <w:szCs w:val="18"/>
              </w:rPr>
              <w:t>e</w:t>
            </w:r>
            <w:r w:rsidRPr="00D04938">
              <w:rPr>
                <w:rFonts w:eastAsia="Arial"/>
                <w:spacing w:val="-1"/>
                <w:sz w:val="18"/>
                <w:szCs w:val="18"/>
              </w:rPr>
              <w:t>r</w:t>
            </w:r>
            <w:r w:rsidRPr="00D04938">
              <w:rPr>
                <w:rFonts w:eastAsia="Arial"/>
                <w:spacing w:val="1"/>
                <w:sz w:val="18"/>
                <w:szCs w:val="18"/>
              </w:rPr>
              <w:t>i</w:t>
            </w:r>
            <w:r w:rsidRPr="00D04938">
              <w:rPr>
                <w:rFonts w:eastAsia="Arial"/>
                <w:sz w:val="18"/>
                <w:szCs w:val="18"/>
              </w:rPr>
              <w:t>or</w:t>
            </w:r>
            <w:r w:rsidRPr="00D04938">
              <w:rPr>
                <w:rFonts w:eastAsia="Arial"/>
                <w:spacing w:val="5"/>
                <w:sz w:val="18"/>
                <w:szCs w:val="18"/>
              </w:rPr>
              <w:t xml:space="preserve"> </w:t>
            </w:r>
            <w:r w:rsidRPr="00D04938">
              <w:rPr>
                <w:rFonts w:eastAsia="Arial"/>
                <w:sz w:val="18"/>
                <w:szCs w:val="18"/>
              </w:rPr>
              <w:t>de</w:t>
            </w:r>
            <w:r w:rsidRPr="00D04938">
              <w:rPr>
                <w:rFonts w:eastAsia="Arial"/>
                <w:spacing w:val="6"/>
                <w:sz w:val="18"/>
                <w:szCs w:val="18"/>
              </w:rPr>
              <w:t xml:space="preserve"> </w:t>
            </w:r>
            <w:r w:rsidRPr="00D04938">
              <w:rPr>
                <w:rFonts w:eastAsia="Arial"/>
                <w:spacing w:val="1"/>
                <w:sz w:val="18"/>
                <w:szCs w:val="18"/>
              </w:rPr>
              <w:t>l</w:t>
            </w:r>
            <w:r w:rsidRPr="00D04938">
              <w:rPr>
                <w:rFonts w:eastAsia="Arial"/>
                <w:sz w:val="18"/>
                <w:szCs w:val="18"/>
              </w:rPr>
              <w:t>a</w:t>
            </w:r>
            <w:r w:rsidRPr="00D04938">
              <w:rPr>
                <w:rFonts w:eastAsia="Arial"/>
                <w:spacing w:val="6"/>
                <w:sz w:val="18"/>
                <w:szCs w:val="18"/>
              </w:rPr>
              <w:t xml:space="preserve"> </w:t>
            </w:r>
            <w:r w:rsidRPr="00D04938">
              <w:rPr>
                <w:rFonts w:eastAsia="Arial"/>
                <w:sz w:val="18"/>
                <w:szCs w:val="18"/>
              </w:rPr>
              <w:t>hue</w:t>
            </w:r>
            <w:r w:rsidRPr="00D04938">
              <w:rPr>
                <w:rFonts w:eastAsia="Arial"/>
                <w:spacing w:val="1"/>
                <w:sz w:val="18"/>
                <w:szCs w:val="18"/>
              </w:rPr>
              <w:t>ll</w:t>
            </w:r>
            <w:r w:rsidRPr="00D04938">
              <w:rPr>
                <w:rFonts w:eastAsia="Arial"/>
                <w:sz w:val="18"/>
                <w:szCs w:val="18"/>
              </w:rPr>
              <w:t>a</w:t>
            </w:r>
            <w:r w:rsidRPr="00D04938">
              <w:rPr>
                <w:rFonts w:eastAsia="Arial"/>
                <w:spacing w:val="6"/>
                <w:sz w:val="18"/>
                <w:szCs w:val="18"/>
              </w:rPr>
              <w:t xml:space="preserve"> </w:t>
            </w:r>
            <w:r w:rsidRPr="00D04938">
              <w:rPr>
                <w:rFonts w:eastAsia="Arial"/>
                <w:sz w:val="18"/>
                <w:szCs w:val="18"/>
              </w:rPr>
              <w:t>de</w:t>
            </w:r>
            <w:r w:rsidRPr="00D04938">
              <w:rPr>
                <w:rFonts w:eastAsia="Arial"/>
                <w:spacing w:val="6"/>
                <w:sz w:val="18"/>
                <w:szCs w:val="18"/>
              </w:rPr>
              <w:t xml:space="preserve"> </w:t>
            </w:r>
            <w:r w:rsidRPr="00D04938">
              <w:rPr>
                <w:rFonts w:eastAsia="Arial"/>
                <w:spacing w:val="1"/>
                <w:sz w:val="18"/>
                <w:szCs w:val="18"/>
              </w:rPr>
              <w:t>c</w:t>
            </w:r>
            <w:r w:rsidRPr="00D04938">
              <w:rPr>
                <w:rFonts w:eastAsia="Arial"/>
                <w:sz w:val="18"/>
                <w:szCs w:val="18"/>
              </w:rPr>
              <w:t>ada</w:t>
            </w:r>
            <w:r w:rsidRPr="00D04938">
              <w:rPr>
                <w:rFonts w:eastAsia="Arial"/>
                <w:spacing w:val="6"/>
                <w:sz w:val="18"/>
                <w:szCs w:val="18"/>
              </w:rPr>
              <w:t xml:space="preserve"> </w:t>
            </w:r>
            <w:r w:rsidRPr="00D04938">
              <w:rPr>
                <w:rFonts w:eastAsia="Arial"/>
                <w:sz w:val="18"/>
                <w:szCs w:val="18"/>
              </w:rPr>
              <w:t>uno</w:t>
            </w:r>
            <w:r w:rsidRPr="00D04938">
              <w:rPr>
                <w:rFonts w:eastAsia="Arial"/>
                <w:spacing w:val="6"/>
                <w:sz w:val="18"/>
                <w:szCs w:val="18"/>
              </w:rPr>
              <w:t xml:space="preserve"> </w:t>
            </w:r>
            <w:r w:rsidRPr="00D04938">
              <w:rPr>
                <w:rFonts w:eastAsia="Arial"/>
                <w:sz w:val="18"/>
                <w:szCs w:val="18"/>
              </w:rPr>
              <w:t>de</w:t>
            </w:r>
            <w:r w:rsidRPr="00D04938">
              <w:rPr>
                <w:rFonts w:eastAsia="Arial"/>
                <w:spacing w:val="6"/>
                <w:sz w:val="18"/>
                <w:szCs w:val="18"/>
              </w:rPr>
              <w:t xml:space="preserve"> </w:t>
            </w:r>
            <w:r w:rsidRPr="00D04938">
              <w:rPr>
                <w:rFonts w:eastAsia="Arial"/>
                <w:spacing w:val="1"/>
                <w:sz w:val="18"/>
                <w:szCs w:val="18"/>
              </w:rPr>
              <w:t>l</w:t>
            </w:r>
            <w:r w:rsidRPr="00D04938">
              <w:rPr>
                <w:rFonts w:eastAsia="Arial"/>
                <w:sz w:val="18"/>
                <w:szCs w:val="18"/>
              </w:rPr>
              <w:t>os</w:t>
            </w:r>
            <w:r w:rsidRPr="00D04938">
              <w:rPr>
                <w:rFonts w:eastAsia="Arial"/>
                <w:spacing w:val="7"/>
                <w:sz w:val="18"/>
                <w:szCs w:val="18"/>
              </w:rPr>
              <w:t xml:space="preserve"> </w:t>
            </w:r>
            <w:r w:rsidRPr="00D04938">
              <w:rPr>
                <w:rFonts w:eastAsia="Arial"/>
                <w:sz w:val="18"/>
                <w:szCs w:val="18"/>
              </w:rPr>
              <w:t>pe</w:t>
            </w:r>
            <w:r w:rsidRPr="00D04938">
              <w:rPr>
                <w:rFonts w:eastAsia="Arial"/>
                <w:spacing w:val="1"/>
                <w:sz w:val="18"/>
                <w:szCs w:val="18"/>
              </w:rPr>
              <w:t>l</w:t>
            </w:r>
            <w:r w:rsidRPr="00D04938">
              <w:rPr>
                <w:rFonts w:eastAsia="Arial"/>
                <w:sz w:val="18"/>
                <w:szCs w:val="18"/>
              </w:rPr>
              <w:t>daños</w:t>
            </w:r>
            <w:r w:rsidRPr="00D04938">
              <w:rPr>
                <w:rFonts w:eastAsia="Arial"/>
                <w:spacing w:val="7"/>
                <w:sz w:val="18"/>
                <w:szCs w:val="18"/>
              </w:rPr>
              <w:t xml:space="preserve"> </w:t>
            </w:r>
            <w:r w:rsidRPr="00D04938">
              <w:rPr>
                <w:rFonts w:eastAsia="Arial"/>
                <w:sz w:val="18"/>
                <w:szCs w:val="18"/>
              </w:rPr>
              <w:t>e</w:t>
            </w:r>
            <w:r w:rsidRPr="00D04938">
              <w:rPr>
                <w:rFonts w:eastAsia="Arial"/>
                <w:spacing w:val="1"/>
                <w:sz w:val="18"/>
                <w:szCs w:val="18"/>
              </w:rPr>
              <w:t>st</w:t>
            </w:r>
            <w:r w:rsidRPr="00D04938">
              <w:rPr>
                <w:rFonts w:eastAsia="Arial"/>
                <w:sz w:val="18"/>
                <w:szCs w:val="18"/>
              </w:rPr>
              <w:t>á</w:t>
            </w:r>
            <w:r w:rsidRPr="00D04938">
              <w:rPr>
                <w:rFonts w:eastAsia="Arial"/>
                <w:spacing w:val="6"/>
                <w:sz w:val="18"/>
                <w:szCs w:val="18"/>
              </w:rPr>
              <w:t xml:space="preserve"> </w:t>
            </w:r>
            <w:r w:rsidRPr="00D04938">
              <w:rPr>
                <w:rFonts w:eastAsia="Arial"/>
                <w:spacing w:val="1"/>
                <w:sz w:val="18"/>
                <w:szCs w:val="18"/>
              </w:rPr>
              <w:t>s</w:t>
            </w:r>
            <w:r w:rsidRPr="00D04938">
              <w:rPr>
                <w:rFonts w:eastAsia="Arial"/>
                <w:sz w:val="18"/>
                <w:szCs w:val="18"/>
              </w:rPr>
              <w:t>eña</w:t>
            </w:r>
            <w:r w:rsidRPr="00D04938">
              <w:rPr>
                <w:rFonts w:eastAsia="Arial"/>
                <w:spacing w:val="1"/>
                <w:sz w:val="18"/>
                <w:szCs w:val="18"/>
              </w:rPr>
              <w:t>li</w:t>
            </w:r>
            <w:r w:rsidRPr="00D04938">
              <w:rPr>
                <w:rFonts w:eastAsia="Arial"/>
                <w:spacing w:val="-1"/>
                <w:sz w:val="18"/>
                <w:szCs w:val="18"/>
              </w:rPr>
              <w:t>z</w:t>
            </w:r>
            <w:r w:rsidRPr="00D04938">
              <w:rPr>
                <w:rFonts w:eastAsia="Arial"/>
                <w:sz w:val="18"/>
                <w:szCs w:val="18"/>
              </w:rPr>
              <w:t xml:space="preserve">ado, </w:t>
            </w:r>
            <w:r w:rsidRPr="00D04938">
              <w:rPr>
                <w:rFonts w:eastAsia="Arial"/>
                <w:spacing w:val="-1"/>
                <w:sz w:val="18"/>
                <w:szCs w:val="18"/>
              </w:rPr>
              <w:t>e</w:t>
            </w:r>
            <w:r w:rsidRPr="00D04938">
              <w:rPr>
                <w:rFonts w:eastAsia="Arial"/>
                <w:sz w:val="18"/>
                <w:szCs w:val="18"/>
              </w:rPr>
              <w:t>n</w:t>
            </w:r>
            <w:r w:rsidRPr="00D04938">
              <w:rPr>
                <w:rFonts w:eastAsia="Arial"/>
                <w:spacing w:val="29"/>
                <w:sz w:val="18"/>
                <w:szCs w:val="18"/>
              </w:rPr>
              <w:t xml:space="preserve"> </w:t>
            </w:r>
            <w:r w:rsidRPr="00D04938">
              <w:rPr>
                <w:rFonts w:eastAsia="Arial"/>
                <w:spacing w:val="1"/>
                <w:sz w:val="18"/>
                <w:szCs w:val="18"/>
              </w:rPr>
              <w:t>t</w:t>
            </w:r>
            <w:r w:rsidRPr="00D04938">
              <w:rPr>
                <w:rFonts w:eastAsia="Arial"/>
                <w:spacing w:val="-1"/>
                <w:sz w:val="18"/>
                <w:szCs w:val="18"/>
              </w:rPr>
              <w:t>od</w:t>
            </w:r>
            <w:r w:rsidRPr="00D04938">
              <w:rPr>
                <w:rFonts w:eastAsia="Arial"/>
                <w:sz w:val="18"/>
                <w:szCs w:val="18"/>
              </w:rPr>
              <w:t>a</w:t>
            </w:r>
            <w:r w:rsidRPr="00D04938">
              <w:rPr>
                <w:rFonts w:eastAsia="Arial"/>
                <w:spacing w:val="29"/>
                <w:sz w:val="18"/>
                <w:szCs w:val="18"/>
              </w:rPr>
              <w:t xml:space="preserve"> </w:t>
            </w:r>
            <w:r w:rsidRPr="00D04938">
              <w:rPr>
                <w:rFonts w:eastAsia="Arial"/>
                <w:spacing w:val="1"/>
                <w:sz w:val="18"/>
                <w:szCs w:val="18"/>
              </w:rPr>
              <w:t>s</w:t>
            </w:r>
            <w:r w:rsidRPr="00D04938">
              <w:rPr>
                <w:rFonts w:eastAsia="Arial"/>
                <w:sz w:val="18"/>
                <w:szCs w:val="18"/>
              </w:rPr>
              <w:t>u</w:t>
            </w:r>
            <w:r w:rsidRPr="00D04938">
              <w:rPr>
                <w:rFonts w:eastAsia="Arial"/>
                <w:spacing w:val="29"/>
                <w:sz w:val="18"/>
                <w:szCs w:val="18"/>
              </w:rPr>
              <w:t xml:space="preserve"> </w:t>
            </w:r>
            <w:r w:rsidRPr="00D04938">
              <w:rPr>
                <w:rFonts w:eastAsia="Arial"/>
                <w:sz w:val="18"/>
                <w:szCs w:val="18"/>
              </w:rPr>
              <w:t>l</w:t>
            </w:r>
            <w:r w:rsidRPr="00D04938">
              <w:rPr>
                <w:rFonts w:eastAsia="Arial"/>
                <w:spacing w:val="-1"/>
                <w:sz w:val="18"/>
                <w:szCs w:val="18"/>
              </w:rPr>
              <w:t>ong</w:t>
            </w:r>
            <w:r w:rsidRPr="00D04938">
              <w:rPr>
                <w:rFonts w:eastAsia="Arial"/>
                <w:sz w:val="18"/>
                <w:szCs w:val="18"/>
              </w:rPr>
              <w:t>i</w:t>
            </w:r>
            <w:r w:rsidRPr="00D04938">
              <w:rPr>
                <w:rFonts w:eastAsia="Arial"/>
                <w:spacing w:val="1"/>
                <w:sz w:val="18"/>
                <w:szCs w:val="18"/>
              </w:rPr>
              <w:t>t</w:t>
            </w:r>
            <w:r w:rsidRPr="00D04938">
              <w:rPr>
                <w:rFonts w:eastAsia="Arial"/>
                <w:spacing w:val="-1"/>
                <w:sz w:val="18"/>
                <w:szCs w:val="18"/>
              </w:rPr>
              <w:t>ud</w:t>
            </w:r>
            <w:r w:rsidRPr="00D04938">
              <w:rPr>
                <w:rFonts w:eastAsia="Arial"/>
                <w:sz w:val="18"/>
                <w:szCs w:val="18"/>
              </w:rPr>
              <w:t>,</w:t>
            </w:r>
            <w:r w:rsidRPr="00D04938">
              <w:rPr>
                <w:rFonts w:eastAsia="Arial"/>
                <w:spacing w:val="31"/>
                <w:sz w:val="18"/>
                <w:szCs w:val="18"/>
              </w:rPr>
              <w:t xml:space="preserve"> </w:t>
            </w:r>
            <w:r w:rsidRPr="00D04938">
              <w:rPr>
                <w:rFonts w:eastAsia="Arial"/>
                <w:spacing w:val="1"/>
                <w:sz w:val="18"/>
                <w:szCs w:val="18"/>
              </w:rPr>
              <w:t>c</w:t>
            </w:r>
            <w:r w:rsidRPr="00D04938">
              <w:rPr>
                <w:rFonts w:eastAsia="Arial"/>
                <w:spacing w:val="-1"/>
                <w:sz w:val="18"/>
                <w:szCs w:val="18"/>
              </w:rPr>
              <w:t>o</w:t>
            </w:r>
            <w:r w:rsidRPr="00D04938">
              <w:rPr>
                <w:rFonts w:eastAsia="Arial"/>
                <w:sz w:val="18"/>
                <w:szCs w:val="18"/>
              </w:rPr>
              <w:t>n</w:t>
            </w:r>
            <w:r w:rsidRPr="00D04938">
              <w:rPr>
                <w:rFonts w:eastAsia="Arial"/>
                <w:spacing w:val="29"/>
                <w:sz w:val="18"/>
                <w:szCs w:val="18"/>
              </w:rPr>
              <w:t xml:space="preserve"> </w:t>
            </w:r>
            <w:r w:rsidRPr="00D04938">
              <w:rPr>
                <w:rFonts w:eastAsia="Arial"/>
                <w:spacing w:val="-1"/>
                <w:sz w:val="18"/>
                <w:szCs w:val="18"/>
              </w:rPr>
              <w:t>un</w:t>
            </w:r>
            <w:r w:rsidRPr="00D04938">
              <w:rPr>
                <w:rFonts w:eastAsia="Arial"/>
                <w:sz w:val="18"/>
                <w:szCs w:val="18"/>
              </w:rPr>
              <w:t>a</w:t>
            </w:r>
            <w:r w:rsidRPr="00D04938">
              <w:rPr>
                <w:rFonts w:eastAsia="Arial"/>
                <w:spacing w:val="29"/>
                <w:sz w:val="18"/>
                <w:szCs w:val="18"/>
              </w:rPr>
              <w:t xml:space="preserve"> </w:t>
            </w:r>
            <w:r w:rsidRPr="00D04938">
              <w:rPr>
                <w:rFonts w:eastAsia="Arial"/>
                <w:spacing w:val="1"/>
                <w:sz w:val="18"/>
                <w:szCs w:val="18"/>
              </w:rPr>
              <w:t>f</w:t>
            </w:r>
            <w:r w:rsidRPr="00D04938">
              <w:rPr>
                <w:rFonts w:eastAsia="Arial"/>
                <w:spacing w:val="-1"/>
                <w:sz w:val="18"/>
                <w:szCs w:val="18"/>
              </w:rPr>
              <w:t>ran</w:t>
            </w:r>
            <w:r w:rsidRPr="00D04938">
              <w:rPr>
                <w:rFonts w:eastAsia="Arial"/>
                <w:sz w:val="18"/>
                <w:szCs w:val="18"/>
              </w:rPr>
              <w:t>ja</w:t>
            </w:r>
            <w:r w:rsidRPr="00D04938">
              <w:rPr>
                <w:rFonts w:eastAsia="Arial"/>
                <w:spacing w:val="29"/>
                <w:sz w:val="18"/>
                <w:szCs w:val="18"/>
              </w:rPr>
              <w:t xml:space="preserve"> </w:t>
            </w:r>
            <w:proofErr w:type="spellStart"/>
            <w:r w:rsidRPr="00D04938">
              <w:rPr>
                <w:rFonts w:eastAsia="Arial"/>
                <w:spacing w:val="1"/>
                <w:sz w:val="18"/>
                <w:szCs w:val="18"/>
              </w:rPr>
              <w:t>f</w:t>
            </w:r>
            <w:r w:rsidRPr="00D04938">
              <w:rPr>
                <w:rFonts w:eastAsia="Arial"/>
                <w:spacing w:val="-1"/>
                <w:sz w:val="18"/>
                <w:szCs w:val="18"/>
              </w:rPr>
              <w:t>o</w:t>
            </w:r>
            <w:r w:rsidRPr="00D04938">
              <w:rPr>
                <w:rFonts w:eastAsia="Arial"/>
                <w:spacing w:val="1"/>
                <w:sz w:val="18"/>
                <w:szCs w:val="18"/>
              </w:rPr>
              <w:t>t</w:t>
            </w:r>
            <w:r w:rsidRPr="00D04938">
              <w:rPr>
                <w:rFonts w:eastAsia="Arial"/>
                <w:spacing w:val="-1"/>
                <w:sz w:val="18"/>
                <w:szCs w:val="18"/>
              </w:rPr>
              <w:t>o</w:t>
            </w:r>
            <w:r w:rsidRPr="00D04938">
              <w:rPr>
                <w:rFonts w:eastAsia="Arial"/>
                <w:sz w:val="18"/>
                <w:szCs w:val="18"/>
              </w:rPr>
              <w:t>l</w:t>
            </w:r>
            <w:r w:rsidRPr="00D04938">
              <w:rPr>
                <w:rFonts w:eastAsia="Arial"/>
                <w:spacing w:val="-1"/>
                <w:sz w:val="18"/>
                <w:szCs w:val="18"/>
              </w:rPr>
              <w:t>u</w:t>
            </w:r>
            <w:r w:rsidRPr="00D04938">
              <w:rPr>
                <w:rFonts w:eastAsia="Arial"/>
                <w:spacing w:val="3"/>
                <w:sz w:val="18"/>
                <w:szCs w:val="18"/>
              </w:rPr>
              <w:t>m</w:t>
            </w:r>
            <w:r w:rsidRPr="00D04938">
              <w:rPr>
                <w:rFonts w:eastAsia="Arial"/>
                <w:sz w:val="18"/>
                <w:szCs w:val="18"/>
              </w:rPr>
              <w:t>i</w:t>
            </w:r>
            <w:r w:rsidRPr="00D04938">
              <w:rPr>
                <w:rFonts w:eastAsia="Arial"/>
                <w:spacing w:val="-1"/>
                <w:sz w:val="18"/>
                <w:szCs w:val="18"/>
              </w:rPr>
              <w:t>n</w:t>
            </w:r>
            <w:r w:rsidRPr="00D04938">
              <w:rPr>
                <w:rFonts w:eastAsia="Arial"/>
                <w:sz w:val="18"/>
                <w:szCs w:val="18"/>
              </w:rPr>
              <w:t>i</w:t>
            </w:r>
            <w:r w:rsidRPr="00D04938">
              <w:rPr>
                <w:rFonts w:eastAsia="Arial"/>
                <w:spacing w:val="1"/>
                <w:sz w:val="18"/>
                <w:szCs w:val="18"/>
              </w:rPr>
              <w:t>sc</w:t>
            </w:r>
            <w:r w:rsidRPr="00D04938">
              <w:rPr>
                <w:rFonts w:eastAsia="Arial"/>
                <w:spacing w:val="-1"/>
                <w:sz w:val="18"/>
                <w:szCs w:val="18"/>
              </w:rPr>
              <w:t>en</w:t>
            </w:r>
            <w:r w:rsidRPr="00D04938">
              <w:rPr>
                <w:rFonts w:eastAsia="Arial"/>
                <w:spacing w:val="1"/>
                <w:sz w:val="18"/>
                <w:szCs w:val="18"/>
              </w:rPr>
              <w:t>t</w:t>
            </w:r>
            <w:r w:rsidRPr="00D04938">
              <w:rPr>
                <w:rFonts w:eastAsia="Arial"/>
                <w:sz w:val="18"/>
                <w:szCs w:val="18"/>
              </w:rPr>
              <w:t>e</w:t>
            </w:r>
            <w:proofErr w:type="spellEnd"/>
            <w:r w:rsidRPr="00D04938">
              <w:rPr>
                <w:rFonts w:eastAsia="Arial"/>
                <w:spacing w:val="29"/>
                <w:sz w:val="18"/>
                <w:szCs w:val="18"/>
              </w:rPr>
              <w:t xml:space="preserve"> </w:t>
            </w:r>
            <w:r w:rsidRPr="00D04938">
              <w:rPr>
                <w:rFonts w:eastAsia="Arial"/>
                <w:spacing w:val="-1"/>
                <w:sz w:val="18"/>
                <w:szCs w:val="18"/>
              </w:rPr>
              <w:t>d</w:t>
            </w:r>
            <w:r w:rsidRPr="00D04938">
              <w:rPr>
                <w:rFonts w:eastAsia="Arial"/>
                <w:sz w:val="18"/>
                <w:szCs w:val="18"/>
              </w:rPr>
              <w:t>e</w:t>
            </w:r>
            <w:r w:rsidRPr="00D04938">
              <w:rPr>
                <w:rFonts w:eastAsia="Arial"/>
                <w:spacing w:val="27"/>
                <w:sz w:val="18"/>
                <w:szCs w:val="18"/>
              </w:rPr>
              <w:t xml:space="preserve"> </w:t>
            </w:r>
            <w:r w:rsidRPr="00D04938">
              <w:rPr>
                <w:rFonts w:eastAsia="Arial"/>
                <w:spacing w:val="1"/>
                <w:sz w:val="18"/>
                <w:szCs w:val="18"/>
              </w:rPr>
              <w:t>5</w:t>
            </w:r>
            <w:r w:rsidRPr="00D04938">
              <w:rPr>
                <w:rFonts w:eastAsia="Arial"/>
                <w:spacing w:val="-1"/>
                <w:sz w:val="18"/>
                <w:szCs w:val="18"/>
              </w:rPr>
              <w:t>-</w:t>
            </w:r>
            <w:r w:rsidRPr="00D04938">
              <w:rPr>
                <w:rFonts w:eastAsia="Arial"/>
                <w:sz w:val="18"/>
                <w:szCs w:val="18"/>
              </w:rPr>
              <w:t>7</w:t>
            </w:r>
            <w:r w:rsidRPr="00D04938">
              <w:rPr>
                <w:rFonts w:eastAsia="Arial"/>
                <w:spacing w:val="27"/>
                <w:sz w:val="18"/>
                <w:szCs w:val="18"/>
              </w:rPr>
              <w:t xml:space="preserve"> </w:t>
            </w:r>
            <w:r w:rsidRPr="00D04938">
              <w:rPr>
                <w:rFonts w:eastAsia="Arial"/>
                <w:spacing w:val="1"/>
                <w:sz w:val="18"/>
                <w:szCs w:val="18"/>
              </w:rPr>
              <w:t>c</w:t>
            </w:r>
            <w:r w:rsidRPr="00D04938">
              <w:rPr>
                <w:rFonts w:eastAsia="Arial"/>
                <w:sz w:val="18"/>
                <w:szCs w:val="18"/>
              </w:rPr>
              <w:t>m</w:t>
            </w:r>
            <w:r w:rsidRPr="00D04938">
              <w:rPr>
                <w:rFonts w:eastAsia="Arial"/>
                <w:spacing w:val="30"/>
                <w:sz w:val="18"/>
                <w:szCs w:val="18"/>
              </w:rPr>
              <w:t xml:space="preserve"> </w:t>
            </w:r>
            <w:r w:rsidRPr="00D04938">
              <w:rPr>
                <w:rFonts w:eastAsia="Arial"/>
                <w:spacing w:val="-1"/>
                <w:sz w:val="18"/>
                <w:szCs w:val="18"/>
              </w:rPr>
              <w:t>d</w:t>
            </w:r>
            <w:r w:rsidRPr="00D04938">
              <w:rPr>
                <w:rFonts w:eastAsia="Arial"/>
                <w:sz w:val="18"/>
                <w:szCs w:val="18"/>
              </w:rPr>
              <w:t>e</w:t>
            </w:r>
            <w:r w:rsidRPr="00D04938">
              <w:rPr>
                <w:rFonts w:eastAsia="Arial"/>
                <w:spacing w:val="27"/>
                <w:sz w:val="18"/>
                <w:szCs w:val="18"/>
              </w:rPr>
              <w:t xml:space="preserve"> </w:t>
            </w:r>
            <w:r w:rsidRPr="00D04938">
              <w:rPr>
                <w:rFonts w:eastAsia="Arial"/>
                <w:spacing w:val="-1"/>
                <w:sz w:val="18"/>
                <w:szCs w:val="18"/>
              </w:rPr>
              <w:t>an</w:t>
            </w:r>
            <w:r w:rsidRPr="00D04938">
              <w:rPr>
                <w:rFonts w:eastAsia="Arial"/>
                <w:spacing w:val="1"/>
                <w:sz w:val="18"/>
                <w:szCs w:val="18"/>
              </w:rPr>
              <w:t>c</w:t>
            </w:r>
            <w:r w:rsidRPr="00D04938">
              <w:rPr>
                <w:rFonts w:eastAsia="Arial"/>
                <w:spacing w:val="-1"/>
                <w:sz w:val="18"/>
                <w:szCs w:val="18"/>
              </w:rPr>
              <w:t>ho</w:t>
            </w:r>
            <w:r w:rsidRPr="00D04938">
              <w:rPr>
                <w:rFonts w:eastAsia="Arial"/>
                <w:sz w:val="18"/>
                <w:szCs w:val="18"/>
              </w:rPr>
              <w:t>.</w:t>
            </w:r>
            <w:r w:rsidRPr="00D04938">
              <w:rPr>
                <w:rFonts w:eastAsia="Arial"/>
                <w:spacing w:val="28"/>
                <w:sz w:val="18"/>
                <w:szCs w:val="18"/>
              </w:rPr>
              <w:t xml:space="preserve"> </w:t>
            </w:r>
            <w:r w:rsidRPr="00D04938">
              <w:rPr>
                <w:rFonts w:eastAsia="Arial"/>
                <w:spacing w:val="-1"/>
                <w:sz w:val="18"/>
                <w:szCs w:val="18"/>
              </w:rPr>
              <w:t>D</w:t>
            </w:r>
            <w:r w:rsidRPr="00D04938">
              <w:rPr>
                <w:rFonts w:eastAsia="Arial"/>
                <w:sz w:val="18"/>
                <w:szCs w:val="18"/>
              </w:rPr>
              <w:t>i</w:t>
            </w:r>
            <w:r w:rsidRPr="00D04938">
              <w:rPr>
                <w:rFonts w:eastAsia="Arial"/>
                <w:spacing w:val="1"/>
                <w:sz w:val="18"/>
                <w:szCs w:val="18"/>
              </w:rPr>
              <w:t>c</w:t>
            </w:r>
            <w:r w:rsidRPr="00D04938">
              <w:rPr>
                <w:rFonts w:eastAsia="Arial"/>
                <w:spacing w:val="-1"/>
                <w:sz w:val="18"/>
                <w:szCs w:val="18"/>
              </w:rPr>
              <w:t>h</w:t>
            </w:r>
            <w:r w:rsidRPr="00D04938">
              <w:rPr>
                <w:rFonts w:eastAsia="Arial"/>
                <w:sz w:val="18"/>
                <w:szCs w:val="18"/>
              </w:rPr>
              <w:t>a</w:t>
            </w:r>
            <w:r w:rsidRPr="00D04938">
              <w:rPr>
                <w:rFonts w:eastAsia="Arial"/>
                <w:spacing w:val="27"/>
                <w:sz w:val="18"/>
                <w:szCs w:val="18"/>
              </w:rPr>
              <w:t xml:space="preserve"> </w:t>
            </w:r>
            <w:r w:rsidRPr="00D04938">
              <w:rPr>
                <w:rFonts w:eastAsia="Arial"/>
                <w:spacing w:val="1"/>
                <w:sz w:val="18"/>
                <w:szCs w:val="18"/>
              </w:rPr>
              <w:t>f</w:t>
            </w:r>
            <w:r w:rsidRPr="00D04938">
              <w:rPr>
                <w:rFonts w:eastAsia="Arial"/>
                <w:spacing w:val="-1"/>
                <w:sz w:val="18"/>
                <w:szCs w:val="18"/>
              </w:rPr>
              <w:t>ran</w:t>
            </w:r>
            <w:r w:rsidRPr="00D04938">
              <w:rPr>
                <w:rFonts w:eastAsia="Arial"/>
                <w:sz w:val="18"/>
                <w:szCs w:val="18"/>
              </w:rPr>
              <w:t>ja</w:t>
            </w:r>
            <w:r w:rsidRPr="00D04938">
              <w:rPr>
                <w:rFonts w:eastAsia="Arial"/>
                <w:spacing w:val="27"/>
                <w:sz w:val="18"/>
                <w:szCs w:val="18"/>
              </w:rPr>
              <w:t xml:space="preserve"> </w:t>
            </w:r>
            <w:r w:rsidRPr="00D04938">
              <w:rPr>
                <w:rFonts w:eastAsia="Arial"/>
                <w:spacing w:val="1"/>
                <w:sz w:val="18"/>
                <w:szCs w:val="18"/>
              </w:rPr>
              <w:t>c</w:t>
            </w:r>
            <w:r w:rsidRPr="00D04938">
              <w:rPr>
                <w:rFonts w:eastAsia="Arial"/>
                <w:spacing w:val="-1"/>
                <w:sz w:val="18"/>
                <w:szCs w:val="18"/>
              </w:rPr>
              <w:t>uen</w:t>
            </w:r>
            <w:r w:rsidRPr="00D04938">
              <w:rPr>
                <w:rFonts w:eastAsia="Arial"/>
                <w:spacing w:val="1"/>
                <w:sz w:val="18"/>
                <w:szCs w:val="18"/>
              </w:rPr>
              <w:t>t</w:t>
            </w:r>
            <w:r w:rsidRPr="00D04938">
              <w:rPr>
                <w:rFonts w:eastAsia="Arial"/>
                <w:sz w:val="18"/>
                <w:szCs w:val="18"/>
              </w:rPr>
              <w:t>a</w:t>
            </w:r>
            <w:r w:rsidRPr="00D04938">
              <w:rPr>
                <w:rFonts w:eastAsia="Arial"/>
                <w:spacing w:val="27"/>
                <w:sz w:val="18"/>
                <w:szCs w:val="18"/>
              </w:rPr>
              <w:t xml:space="preserve"> </w:t>
            </w:r>
            <w:r w:rsidRPr="00D04938">
              <w:rPr>
                <w:rFonts w:eastAsia="Arial"/>
                <w:spacing w:val="1"/>
                <w:sz w:val="18"/>
                <w:szCs w:val="18"/>
              </w:rPr>
              <w:t>c</w:t>
            </w:r>
            <w:r w:rsidRPr="00D04938">
              <w:rPr>
                <w:rFonts w:eastAsia="Arial"/>
                <w:spacing w:val="-1"/>
                <w:sz w:val="18"/>
                <w:szCs w:val="18"/>
              </w:rPr>
              <w:t>o</w:t>
            </w:r>
            <w:r w:rsidRPr="00D04938">
              <w:rPr>
                <w:rFonts w:eastAsia="Arial"/>
                <w:sz w:val="18"/>
                <w:szCs w:val="18"/>
              </w:rPr>
              <w:t>n</w:t>
            </w:r>
            <w:r w:rsidRPr="00D04938">
              <w:rPr>
                <w:rFonts w:eastAsia="Arial"/>
                <w:spacing w:val="27"/>
                <w:sz w:val="18"/>
                <w:szCs w:val="18"/>
              </w:rPr>
              <w:t xml:space="preserve"> </w:t>
            </w:r>
            <w:r w:rsidRPr="00D04938">
              <w:rPr>
                <w:rFonts w:eastAsia="Arial"/>
                <w:spacing w:val="-1"/>
                <w:sz w:val="18"/>
                <w:szCs w:val="18"/>
              </w:rPr>
              <w:t>a</w:t>
            </w:r>
            <w:r w:rsidRPr="00D04938">
              <w:rPr>
                <w:rFonts w:eastAsia="Arial"/>
                <w:sz w:val="18"/>
                <w:szCs w:val="18"/>
              </w:rPr>
              <w:t>l</w:t>
            </w:r>
            <w:r w:rsidRPr="00D04938">
              <w:rPr>
                <w:rFonts w:eastAsia="Arial"/>
                <w:spacing w:val="1"/>
                <w:sz w:val="18"/>
                <w:szCs w:val="18"/>
              </w:rPr>
              <w:t>t</w:t>
            </w:r>
            <w:r w:rsidRPr="00D04938">
              <w:rPr>
                <w:rFonts w:eastAsia="Arial"/>
                <w:sz w:val="18"/>
                <w:szCs w:val="18"/>
              </w:rPr>
              <w:t>o</w:t>
            </w:r>
            <w:r w:rsidRPr="00D04938">
              <w:rPr>
                <w:rFonts w:eastAsia="Arial"/>
                <w:spacing w:val="27"/>
                <w:sz w:val="18"/>
                <w:szCs w:val="18"/>
              </w:rPr>
              <w:t xml:space="preserve"> </w:t>
            </w:r>
            <w:r w:rsidRPr="00D04938">
              <w:rPr>
                <w:rFonts w:eastAsia="Arial"/>
                <w:spacing w:val="1"/>
                <w:sz w:val="18"/>
                <w:szCs w:val="18"/>
              </w:rPr>
              <w:t>c</w:t>
            </w:r>
            <w:r w:rsidRPr="00D04938">
              <w:rPr>
                <w:rFonts w:eastAsia="Arial"/>
                <w:spacing w:val="-1"/>
                <w:sz w:val="18"/>
                <w:szCs w:val="18"/>
              </w:rPr>
              <w:t>on</w:t>
            </w:r>
            <w:r w:rsidRPr="00D04938">
              <w:rPr>
                <w:rFonts w:eastAsia="Arial"/>
                <w:spacing w:val="1"/>
                <w:sz w:val="18"/>
                <w:szCs w:val="18"/>
              </w:rPr>
              <w:t>t</w:t>
            </w:r>
            <w:r w:rsidRPr="00D04938">
              <w:rPr>
                <w:rFonts w:eastAsia="Arial"/>
                <w:spacing w:val="-1"/>
                <w:sz w:val="18"/>
                <w:szCs w:val="18"/>
              </w:rPr>
              <w:t>ra</w:t>
            </w:r>
            <w:r w:rsidRPr="00D04938">
              <w:rPr>
                <w:rFonts w:eastAsia="Arial"/>
                <w:spacing w:val="1"/>
                <w:sz w:val="18"/>
                <w:szCs w:val="18"/>
              </w:rPr>
              <w:t>st</w:t>
            </w:r>
            <w:r w:rsidRPr="00D04938">
              <w:rPr>
                <w:rFonts w:eastAsia="Arial"/>
                <w:sz w:val="18"/>
                <w:szCs w:val="18"/>
              </w:rPr>
              <w:t>e</w:t>
            </w:r>
            <w:r w:rsidRPr="00D04938">
              <w:rPr>
                <w:rFonts w:eastAsia="Arial"/>
                <w:spacing w:val="27"/>
                <w:sz w:val="18"/>
                <w:szCs w:val="18"/>
              </w:rPr>
              <w:t xml:space="preserve"> </w:t>
            </w:r>
            <w:r w:rsidRPr="00D04938">
              <w:rPr>
                <w:rFonts w:eastAsia="Arial"/>
                <w:spacing w:val="-1"/>
                <w:sz w:val="18"/>
                <w:szCs w:val="18"/>
              </w:rPr>
              <w:t>d</w:t>
            </w:r>
            <w:r w:rsidRPr="00D04938">
              <w:rPr>
                <w:rFonts w:eastAsia="Arial"/>
                <w:sz w:val="18"/>
                <w:szCs w:val="18"/>
              </w:rPr>
              <w:t>e</w:t>
            </w:r>
            <w:r w:rsidRPr="00D04938">
              <w:rPr>
                <w:rFonts w:eastAsia="Arial"/>
                <w:spacing w:val="27"/>
                <w:sz w:val="18"/>
                <w:szCs w:val="18"/>
              </w:rPr>
              <w:t xml:space="preserve"> </w:t>
            </w:r>
            <w:r w:rsidRPr="00D04938">
              <w:rPr>
                <w:rFonts w:eastAsia="Arial"/>
                <w:spacing w:val="1"/>
                <w:sz w:val="18"/>
                <w:szCs w:val="18"/>
              </w:rPr>
              <w:t>c</w:t>
            </w:r>
            <w:r w:rsidRPr="00D04938">
              <w:rPr>
                <w:rFonts w:eastAsia="Arial"/>
                <w:spacing w:val="-1"/>
                <w:sz w:val="18"/>
                <w:szCs w:val="18"/>
              </w:rPr>
              <w:t>o</w:t>
            </w:r>
            <w:r w:rsidRPr="00D04938">
              <w:rPr>
                <w:rFonts w:eastAsia="Arial"/>
                <w:sz w:val="18"/>
                <w:szCs w:val="18"/>
              </w:rPr>
              <w:t>l</w:t>
            </w:r>
            <w:r w:rsidRPr="00D04938">
              <w:rPr>
                <w:rFonts w:eastAsia="Arial"/>
                <w:spacing w:val="-1"/>
                <w:sz w:val="18"/>
                <w:szCs w:val="18"/>
              </w:rPr>
              <w:t>o</w:t>
            </w:r>
            <w:r w:rsidRPr="00D04938">
              <w:rPr>
                <w:rFonts w:eastAsia="Arial"/>
                <w:sz w:val="18"/>
                <w:szCs w:val="18"/>
              </w:rPr>
              <w:t>r</w:t>
            </w:r>
            <w:r w:rsidRPr="00D04938">
              <w:rPr>
                <w:rFonts w:eastAsia="Arial"/>
                <w:spacing w:val="27"/>
                <w:sz w:val="18"/>
                <w:szCs w:val="18"/>
              </w:rPr>
              <w:t xml:space="preserve"> </w:t>
            </w:r>
            <w:r w:rsidRPr="00D04938">
              <w:rPr>
                <w:rFonts w:eastAsia="Arial"/>
                <w:spacing w:val="-1"/>
                <w:sz w:val="18"/>
                <w:szCs w:val="18"/>
              </w:rPr>
              <w:t>en re</w:t>
            </w:r>
            <w:r w:rsidRPr="00D04938">
              <w:rPr>
                <w:rFonts w:eastAsia="Arial"/>
                <w:sz w:val="18"/>
                <w:szCs w:val="18"/>
              </w:rPr>
              <w:t>l</w:t>
            </w:r>
            <w:r w:rsidRPr="00D04938">
              <w:rPr>
                <w:rFonts w:eastAsia="Arial"/>
                <w:spacing w:val="-1"/>
                <w:sz w:val="18"/>
                <w:szCs w:val="18"/>
              </w:rPr>
              <w:t>a</w:t>
            </w:r>
            <w:r w:rsidRPr="00D04938">
              <w:rPr>
                <w:rFonts w:eastAsia="Arial"/>
                <w:spacing w:val="1"/>
                <w:sz w:val="18"/>
                <w:szCs w:val="18"/>
              </w:rPr>
              <w:t>c</w:t>
            </w:r>
            <w:r w:rsidRPr="00D04938">
              <w:rPr>
                <w:rFonts w:eastAsia="Arial"/>
                <w:sz w:val="18"/>
                <w:szCs w:val="18"/>
              </w:rPr>
              <w:t>i</w:t>
            </w:r>
            <w:r w:rsidRPr="00D04938">
              <w:rPr>
                <w:rFonts w:eastAsia="Arial"/>
                <w:spacing w:val="-1"/>
                <w:sz w:val="18"/>
                <w:szCs w:val="18"/>
              </w:rPr>
              <w:t>ó</w:t>
            </w:r>
            <w:r w:rsidRPr="00D04938">
              <w:rPr>
                <w:rFonts w:eastAsia="Arial"/>
                <w:sz w:val="18"/>
                <w:szCs w:val="18"/>
              </w:rPr>
              <w:t xml:space="preserve">n </w:t>
            </w:r>
            <w:r w:rsidRPr="00D04938">
              <w:rPr>
                <w:rFonts w:eastAsia="Arial"/>
                <w:spacing w:val="1"/>
                <w:sz w:val="18"/>
                <w:szCs w:val="18"/>
              </w:rPr>
              <w:t>c</w:t>
            </w:r>
            <w:r w:rsidRPr="00D04938">
              <w:rPr>
                <w:rFonts w:eastAsia="Arial"/>
                <w:spacing w:val="-1"/>
                <w:sz w:val="18"/>
                <w:szCs w:val="18"/>
              </w:rPr>
              <w:t>o</w:t>
            </w:r>
            <w:r w:rsidRPr="00D04938">
              <w:rPr>
                <w:rFonts w:eastAsia="Arial"/>
                <w:sz w:val="18"/>
                <w:szCs w:val="18"/>
              </w:rPr>
              <w:t xml:space="preserve">n </w:t>
            </w:r>
            <w:r w:rsidRPr="00D04938">
              <w:rPr>
                <w:rFonts w:eastAsia="Arial"/>
                <w:spacing w:val="-1"/>
                <w:sz w:val="18"/>
                <w:szCs w:val="18"/>
              </w:rPr>
              <w:t>e</w:t>
            </w:r>
            <w:r w:rsidRPr="00D04938">
              <w:rPr>
                <w:rFonts w:eastAsia="Arial"/>
                <w:sz w:val="18"/>
                <w:szCs w:val="18"/>
              </w:rPr>
              <w:t>l</w:t>
            </w:r>
            <w:r w:rsidRPr="00D04938">
              <w:rPr>
                <w:rFonts w:eastAsia="Arial"/>
                <w:spacing w:val="1"/>
                <w:sz w:val="18"/>
                <w:szCs w:val="18"/>
              </w:rPr>
              <w:t xml:space="preserve"> c</w:t>
            </w:r>
            <w:r w:rsidRPr="00D04938">
              <w:rPr>
                <w:rFonts w:eastAsia="Arial"/>
                <w:spacing w:val="-1"/>
                <w:sz w:val="18"/>
                <w:szCs w:val="18"/>
              </w:rPr>
              <w:t>orre</w:t>
            </w:r>
            <w:r w:rsidRPr="00D04938">
              <w:rPr>
                <w:rFonts w:eastAsia="Arial"/>
                <w:spacing w:val="1"/>
                <w:sz w:val="18"/>
                <w:szCs w:val="18"/>
              </w:rPr>
              <w:t>s</w:t>
            </w:r>
            <w:r w:rsidRPr="00D04938">
              <w:rPr>
                <w:rFonts w:eastAsia="Arial"/>
                <w:spacing w:val="-1"/>
                <w:sz w:val="18"/>
                <w:szCs w:val="18"/>
              </w:rPr>
              <w:t>pond</w:t>
            </w:r>
            <w:r w:rsidRPr="00D04938">
              <w:rPr>
                <w:rFonts w:eastAsia="Arial"/>
                <w:sz w:val="18"/>
                <w:szCs w:val="18"/>
              </w:rPr>
              <w:t>i</w:t>
            </w:r>
            <w:r w:rsidRPr="00D04938">
              <w:rPr>
                <w:rFonts w:eastAsia="Arial"/>
                <w:spacing w:val="-1"/>
                <w:sz w:val="18"/>
                <w:szCs w:val="18"/>
              </w:rPr>
              <w:t>en</w:t>
            </w:r>
            <w:r w:rsidRPr="00D04938">
              <w:rPr>
                <w:rFonts w:eastAsia="Arial"/>
                <w:spacing w:val="1"/>
                <w:sz w:val="18"/>
                <w:szCs w:val="18"/>
              </w:rPr>
              <w:t>t</w:t>
            </w:r>
            <w:r w:rsidRPr="00D04938">
              <w:rPr>
                <w:rFonts w:eastAsia="Arial"/>
                <w:sz w:val="18"/>
                <w:szCs w:val="18"/>
              </w:rPr>
              <w:t xml:space="preserve">e </w:t>
            </w:r>
            <w:r w:rsidRPr="00D04938">
              <w:rPr>
                <w:rFonts w:eastAsia="Arial"/>
                <w:spacing w:val="-1"/>
                <w:sz w:val="18"/>
                <w:szCs w:val="18"/>
              </w:rPr>
              <w:t>a</w:t>
            </w:r>
            <w:r w:rsidRPr="00D04938">
              <w:rPr>
                <w:rFonts w:eastAsia="Arial"/>
                <w:sz w:val="18"/>
                <w:szCs w:val="18"/>
              </w:rPr>
              <w:t>l</w:t>
            </w:r>
            <w:r w:rsidRPr="00D04938">
              <w:rPr>
                <w:rFonts w:eastAsia="Arial"/>
                <w:spacing w:val="1"/>
                <w:sz w:val="18"/>
                <w:szCs w:val="18"/>
              </w:rPr>
              <w:t xml:space="preserve"> </w:t>
            </w:r>
            <w:r w:rsidRPr="00D04938">
              <w:rPr>
                <w:rFonts w:eastAsia="Arial"/>
                <w:spacing w:val="-1"/>
                <w:sz w:val="18"/>
                <w:szCs w:val="18"/>
              </w:rPr>
              <w:t>re</w:t>
            </w:r>
            <w:r w:rsidRPr="00D04938">
              <w:rPr>
                <w:rFonts w:eastAsia="Arial"/>
                <w:spacing w:val="1"/>
                <w:sz w:val="18"/>
                <w:szCs w:val="18"/>
              </w:rPr>
              <w:t>st</w:t>
            </w:r>
            <w:r w:rsidRPr="00D04938">
              <w:rPr>
                <w:rFonts w:eastAsia="Arial"/>
                <w:sz w:val="18"/>
                <w:szCs w:val="18"/>
              </w:rPr>
              <w:t xml:space="preserve">o </w:t>
            </w:r>
            <w:r w:rsidRPr="00D04938">
              <w:rPr>
                <w:rFonts w:eastAsia="Arial"/>
                <w:spacing w:val="-1"/>
                <w:sz w:val="18"/>
                <w:szCs w:val="18"/>
              </w:rPr>
              <w:t>de</w:t>
            </w:r>
            <w:r w:rsidRPr="00D04938">
              <w:rPr>
                <w:rFonts w:eastAsia="Arial"/>
                <w:sz w:val="18"/>
                <w:szCs w:val="18"/>
              </w:rPr>
              <w:t>l</w:t>
            </w:r>
            <w:r w:rsidRPr="00D04938">
              <w:rPr>
                <w:rFonts w:eastAsia="Arial"/>
                <w:spacing w:val="1"/>
                <w:sz w:val="18"/>
                <w:szCs w:val="18"/>
              </w:rPr>
              <w:t xml:space="preserve"> </w:t>
            </w:r>
            <w:r w:rsidRPr="00D04938">
              <w:rPr>
                <w:rFonts w:eastAsia="Arial"/>
                <w:spacing w:val="-1"/>
                <w:sz w:val="18"/>
                <w:szCs w:val="18"/>
              </w:rPr>
              <w:t>pe</w:t>
            </w:r>
            <w:r w:rsidRPr="00D04938">
              <w:rPr>
                <w:rFonts w:eastAsia="Arial"/>
                <w:sz w:val="18"/>
                <w:szCs w:val="18"/>
              </w:rPr>
              <w:t>l</w:t>
            </w:r>
            <w:r w:rsidRPr="00D04938">
              <w:rPr>
                <w:rFonts w:eastAsia="Arial"/>
                <w:spacing w:val="-1"/>
                <w:sz w:val="18"/>
                <w:szCs w:val="18"/>
              </w:rPr>
              <w:t>daño.</w:t>
            </w:r>
          </w:p>
          <w:p w14:paraId="2034D223" w14:textId="77777777" w:rsidR="00467204" w:rsidRPr="00D04938" w:rsidRDefault="00467204" w:rsidP="00D33BE2">
            <w:pPr>
              <w:pStyle w:val="UZPRRAFO"/>
              <w:spacing w:line="240" w:lineRule="auto"/>
              <w:ind w:left="568" w:hanging="194"/>
              <w:rPr>
                <w:rFonts w:eastAsia="Arial"/>
                <w:sz w:val="18"/>
                <w:szCs w:val="18"/>
              </w:rPr>
            </w:pPr>
            <w:r w:rsidRPr="00D04938">
              <w:rPr>
                <w:rFonts w:eastAsia="Arial"/>
                <w:sz w:val="18"/>
                <w:szCs w:val="18"/>
              </w:rPr>
              <w:t xml:space="preserve">- </w:t>
            </w:r>
            <w:r w:rsidRPr="00D04938">
              <w:rPr>
                <w:rFonts w:eastAsia="Arial"/>
                <w:spacing w:val="-1"/>
                <w:sz w:val="18"/>
                <w:szCs w:val="18"/>
              </w:rPr>
              <w:t>Lo</w:t>
            </w:r>
            <w:r w:rsidRPr="00D04938">
              <w:rPr>
                <w:rFonts w:eastAsia="Arial"/>
                <w:sz w:val="18"/>
                <w:szCs w:val="18"/>
              </w:rPr>
              <w:t>s</w:t>
            </w:r>
            <w:r w:rsidRPr="00D04938">
              <w:rPr>
                <w:rFonts w:eastAsia="Arial"/>
                <w:spacing w:val="27"/>
                <w:sz w:val="18"/>
                <w:szCs w:val="18"/>
              </w:rPr>
              <w:t xml:space="preserve"> </w:t>
            </w:r>
            <w:r w:rsidRPr="00D04938">
              <w:rPr>
                <w:rFonts w:eastAsia="Arial"/>
                <w:spacing w:val="-1"/>
                <w:sz w:val="18"/>
                <w:szCs w:val="18"/>
              </w:rPr>
              <w:t>e</w:t>
            </w:r>
            <w:r w:rsidRPr="00D04938">
              <w:rPr>
                <w:rFonts w:eastAsia="Arial"/>
                <w:spacing w:val="1"/>
                <w:sz w:val="18"/>
                <w:szCs w:val="18"/>
              </w:rPr>
              <w:t>s</w:t>
            </w:r>
            <w:r w:rsidRPr="00D04938">
              <w:rPr>
                <w:rFonts w:eastAsia="Arial"/>
                <w:spacing w:val="-1"/>
                <w:sz w:val="18"/>
                <w:szCs w:val="18"/>
              </w:rPr>
              <w:t>pa</w:t>
            </w:r>
            <w:r w:rsidRPr="00D04938">
              <w:rPr>
                <w:rFonts w:eastAsia="Arial"/>
                <w:spacing w:val="1"/>
                <w:sz w:val="18"/>
                <w:szCs w:val="18"/>
              </w:rPr>
              <w:t>c</w:t>
            </w:r>
            <w:r w:rsidRPr="00D04938">
              <w:rPr>
                <w:rFonts w:eastAsia="Arial"/>
                <w:sz w:val="18"/>
                <w:szCs w:val="18"/>
              </w:rPr>
              <w:t>i</w:t>
            </w:r>
            <w:r w:rsidRPr="00D04938">
              <w:rPr>
                <w:rFonts w:eastAsia="Arial"/>
                <w:spacing w:val="-1"/>
                <w:sz w:val="18"/>
                <w:szCs w:val="18"/>
              </w:rPr>
              <w:t>o</w:t>
            </w:r>
            <w:r w:rsidRPr="00D04938">
              <w:rPr>
                <w:rFonts w:eastAsia="Arial"/>
                <w:sz w:val="18"/>
                <w:szCs w:val="18"/>
              </w:rPr>
              <w:t>s</w:t>
            </w:r>
            <w:r w:rsidRPr="00D04938">
              <w:rPr>
                <w:rFonts w:eastAsia="Arial"/>
                <w:spacing w:val="27"/>
                <w:sz w:val="18"/>
                <w:szCs w:val="18"/>
              </w:rPr>
              <w:t xml:space="preserve"> </w:t>
            </w:r>
            <w:r w:rsidRPr="00D04938">
              <w:rPr>
                <w:rFonts w:eastAsia="Arial"/>
                <w:spacing w:val="-1"/>
                <w:sz w:val="18"/>
                <w:szCs w:val="18"/>
              </w:rPr>
              <w:t>d</w:t>
            </w:r>
            <w:r w:rsidRPr="00D04938">
              <w:rPr>
                <w:rFonts w:eastAsia="Arial"/>
                <w:sz w:val="18"/>
                <w:szCs w:val="18"/>
              </w:rPr>
              <w:t>e</w:t>
            </w:r>
            <w:r w:rsidRPr="00D04938">
              <w:rPr>
                <w:rFonts w:eastAsia="Arial"/>
                <w:spacing w:val="25"/>
                <w:sz w:val="18"/>
                <w:szCs w:val="18"/>
              </w:rPr>
              <w:t xml:space="preserve"> </w:t>
            </w:r>
            <w:r w:rsidRPr="00D04938">
              <w:rPr>
                <w:rFonts w:eastAsia="Arial"/>
                <w:spacing w:val="-1"/>
                <w:sz w:val="18"/>
                <w:szCs w:val="18"/>
              </w:rPr>
              <w:t>proye</w:t>
            </w:r>
            <w:r w:rsidRPr="00D04938">
              <w:rPr>
                <w:rFonts w:eastAsia="Arial"/>
                <w:spacing w:val="1"/>
                <w:sz w:val="18"/>
                <w:szCs w:val="18"/>
              </w:rPr>
              <w:t>cc</w:t>
            </w:r>
            <w:r w:rsidRPr="00D04938">
              <w:rPr>
                <w:rFonts w:eastAsia="Arial"/>
                <w:sz w:val="18"/>
                <w:szCs w:val="18"/>
              </w:rPr>
              <w:t>i</w:t>
            </w:r>
            <w:r w:rsidRPr="00D04938">
              <w:rPr>
                <w:rFonts w:eastAsia="Arial"/>
                <w:spacing w:val="-1"/>
                <w:sz w:val="18"/>
                <w:szCs w:val="18"/>
              </w:rPr>
              <w:t>ó</w:t>
            </w:r>
            <w:r w:rsidRPr="00D04938">
              <w:rPr>
                <w:rFonts w:eastAsia="Arial"/>
                <w:sz w:val="18"/>
                <w:szCs w:val="18"/>
              </w:rPr>
              <w:t>n</w:t>
            </w:r>
            <w:r w:rsidRPr="00D04938">
              <w:rPr>
                <w:rFonts w:eastAsia="Arial"/>
                <w:spacing w:val="24"/>
                <w:sz w:val="18"/>
                <w:szCs w:val="18"/>
              </w:rPr>
              <w:t xml:space="preserve"> </w:t>
            </w:r>
            <w:r w:rsidRPr="00D04938">
              <w:rPr>
                <w:rFonts w:eastAsia="Arial"/>
                <w:spacing w:val="-1"/>
                <w:sz w:val="18"/>
                <w:szCs w:val="18"/>
              </w:rPr>
              <w:t>ba</w:t>
            </w:r>
            <w:r w:rsidRPr="00D04938">
              <w:rPr>
                <w:rFonts w:eastAsia="Arial"/>
                <w:sz w:val="18"/>
                <w:szCs w:val="18"/>
              </w:rPr>
              <w:t>jo</w:t>
            </w:r>
            <w:r w:rsidRPr="00D04938">
              <w:rPr>
                <w:rFonts w:eastAsia="Arial"/>
                <w:spacing w:val="25"/>
                <w:sz w:val="18"/>
                <w:szCs w:val="18"/>
              </w:rPr>
              <w:t xml:space="preserve"> </w:t>
            </w:r>
            <w:r w:rsidRPr="00D04938">
              <w:rPr>
                <w:rFonts w:eastAsia="Arial"/>
                <w:sz w:val="18"/>
                <w:szCs w:val="18"/>
              </w:rPr>
              <w:t>l</w:t>
            </w:r>
            <w:r w:rsidRPr="00D04938">
              <w:rPr>
                <w:rFonts w:eastAsia="Arial"/>
                <w:spacing w:val="-1"/>
                <w:sz w:val="18"/>
                <w:szCs w:val="18"/>
              </w:rPr>
              <w:t>a</w:t>
            </w:r>
            <w:r w:rsidRPr="00D04938">
              <w:rPr>
                <w:rFonts w:eastAsia="Arial"/>
                <w:sz w:val="18"/>
                <w:szCs w:val="18"/>
              </w:rPr>
              <w:t>s</w:t>
            </w:r>
            <w:r w:rsidRPr="00D04938">
              <w:rPr>
                <w:rFonts w:eastAsia="Arial"/>
                <w:spacing w:val="24"/>
                <w:sz w:val="18"/>
                <w:szCs w:val="18"/>
              </w:rPr>
              <w:t xml:space="preserve"> </w:t>
            </w:r>
            <w:r w:rsidRPr="00D04938">
              <w:rPr>
                <w:rFonts w:eastAsia="Arial"/>
                <w:spacing w:val="-1"/>
                <w:sz w:val="18"/>
                <w:szCs w:val="18"/>
              </w:rPr>
              <w:t>e</w:t>
            </w:r>
            <w:r w:rsidRPr="00D04938">
              <w:rPr>
                <w:rFonts w:eastAsia="Arial"/>
                <w:spacing w:val="1"/>
                <w:sz w:val="18"/>
                <w:szCs w:val="18"/>
              </w:rPr>
              <w:t>sc</w:t>
            </w:r>
            <w:r w:rsidRPr="00D04938">
              <w:rPr>
                <w:rFonts w:eastAsia="Arial"/>
                <w:spacing w:val="-1"/>
                <w:sz w:val="18"/>
                <w:szCs w:val="18"/>
              </w:rPr>
              <w:t>a</w:t>
            </w:r>
            <w:r w:rsidRPr="00D04938">
              <w:rPr>
                <w:rFonts w:eastAsia="Arial"/>
                <w:sz w:val="18"/>
                <w:szCs w:val="18"/>
              </w:rPr>
              <w:t>l</w:t>
            </w:r>
            <w:r w:rsidRPr="00D04938">
              <w:rPr>
                <w:rFonts w:eastAsia="Arial"/>
                <w:spacing w:val="-1"/>
                <w:sz w:val="18"/>
                <w:szCs w:val="18"/>
              </w:rPr>
              <w:t>era</w:t>
            </w:r>
            <w:r w:rsidRPr="00D04938">
              <w:rPr>
                <w:rFonts w:eastAsia="Arial"/>
                <w:sz w:val="18"/>
                <w:szCs w:val="18"/>
              </w:rPr>
              <w:t>s</w:t>
            </w:r>
            <w:r w:rsidRPr="00D04938">
              <w:rPr>
                <w:rFonts w:eastAsia="Arial"/>
                <w:spacing w:val="24"/>
                <w:sz w:val="18"/>
                <w:szCs w:val="18"/>
              </w:rPr>
              <w:t xml:space="preserve"> </w:t>
            </w:r>
            <w:r w:rsidRPr="00D04938">
              <w:rPr>
                <w:rFonts w:eastAsia="Arial"/>
                <w:spacing w:val="-1"/>
                <w:sz w:val="18"/>
                <w:szCs w:val="18"/>
              </w:rPr>
              <w:t>d</w:t>
            </w:r>
            <w:r w:rsidRPr="00D04938">
              <w:rPr>
                <w:rFonts w:eastAsia="Arial"/>
                <w:sz w:val="18"/>
                <w:szCs w:val="18"/>
              </w:rPr>
              <w:t>e</w:t>
            </w:r>
            <w:r w:rsidRPr="00D04938">
              <w:rPr>
                <w:rFonts w:eastAsia="Arial"/>
                <w:spacing w:val="22"/>
                <w:sz w:val="18"/>
                <w:szCs w:val="18"/>
              </w:rPr>
              <w:t xml:space="preserve"> </w:t>
            </w:r>
            <w:r w:rsidRPr="00D04938">
              <w:rPr>
                <w:rFonts w:eastAsia="Arial"/>
                <w:spacing w:val="-1"/>
                <w:sz w:val="18"/>
                <w:szCs w:val="18"/>
              </w:rPr>
              <w:t>a</w:t>
            </w:r>
            <w:r w:rsidRPr="00D04938">
              <w:rPr>
                <w:rFonts w:eastAsia="Arial"/>
                <w:sz w:val="18"/>
                <w:szCs w:val="18"/>
              </w:rPr>
              <w:t>l</w:t>
            </w:r>
            <w:r w:rsidRPr="00D04938">
              <w:rPr>
                <w:rFonts w:eastAsia="Arial"/>
                <w:spacing w:val="1"/>
                <w:sz w:val="18"/>
                <w:szCs w:val="18"/>
              </w:rPr>
              <w:t>t</w:t>
            </w:r>
            <w:r w:rsidRPr="00D04938">
              <w:rPr>
                <w:rFonts w:eastAsia="Arial"/>
                <w:spacing w:val="-1"/>
                <w:sz w:val="18"/>
                <w:szCs w:val="18"/>
              </w:rPr>
              <w:t>ur</w:t>
            </w:r>
            <w:r w:rsidRPr="00D04938">
              <w:rPr>
                <w:rFonts w:eastAsia="Arial"/>
                <w:sz w:val="18"/>
                <w:szCs w:val="18"/>
              </w:rPr>
              <w:t>a</w:t>
            </w:r>
            <w:r w:rsidRPr="00D04938">
              <w:rPr>
                <w:rFonts w:eastAsia="Arial"/>
                <w:spacing w:val="22"/>
                <w:sz w:val="18"/>
                <w:szCs w:val="18"/>
              </w:rPr>
              <w:t xml:space="preserve"> </w:t>
            </w:r>
            <w:r w:rsidRPr="00D04938">
              <w:rPr>
                <w:rFonts w:eastAsia="Arial"/>
                <w:sz w:val="18"/>
                <w:szCs w:val="18"/>
              </w:rPr>
              <w:t>li</w:t>
            </w:r>
            <w:r w:rsidRPr="00D04938">
              <w:rPr>
                <w:rFonts w:eastAsia="Arial"/>
                <w:spacing w:val="-1"/>
                <w:sz w:val="18"/>
                <w:szCs w:val="18"/>
              </w:rPr>
              <w:t>br</w:t>
            </w:r>
            <w:r w:rsidRPr="00D04938">
              <w:rPr>
                <w:rFonts w:eastAsia="Arial"/>
                <w:sz w:val="18"/>
                <w:szCs w:val="18"/>
              </w:rPr>
              <w:t>e</w:t>
            </w:r>
            <w:r w:rsidRPr="00D04938">
              <w:rPr>
                <w:rFonts w:eastAsia="Arial"/>
                <w:spacing w:val="22"/>
                <w:sz w:val="18"/>
                <w:szCs w:val="18"/>
              </w:rPr>
              <w:t xml:space="preserve"> </w:t>
            </w:r>
            <w:r w:rsidRPr="00D04938">
              <w:rPr>
                <w:rFonts w:eastAsia="Arial"/>
                <w:sz w:val="18"/>
                <w:szCs w:val="18"/>
              </w:rPr>
              <w:t>i</w:t>
            </w:r>
            <w:r w:rsidRPr="00D04938">
              <w:rPr>
                <w:rFonts w:eastAsia="Arial"/>
                <w:spacing w:val="-1"/>
                <w:sz w:val="18"/>
                <w:szCs w:val="18"/>
              </w:rPr>
              <w:t>n</w:t>
            </w:r>
            <w:r w:rsidRPr="00D04938">
              <w:rPr>
                <w:rFonts w:eastAsia="Arial"/>
                <w:spacing w:val="1"/>
                <w:sz w:val="18"/>
                <w:szCs w:val="18"/>
              </w:rPr>
              <w:t>f</w:t>
            </w:r>
            <w:r w:rsidRPr="00D04938">
              <w:rPr>
                <w:rFonts w:eastAsia="Arial"/>
                <w:spacing w:val="-1"/>
                <w:sz w:val="18"/>
                <w:szCs w:val="18"/>
              </w:rPr>
              <w:t>er</w:t>
            </w:r>
            <w:r w:rsidRPr="00D04938">
              <w:rPr>
                <w:rFonts w:eastAsia="Arial"/>
                <w:sz w:val="18"/>
                <w:szCs w:val="18"/>
              </w:rPr>
              <w:t>i</w:t>
            </w:r>
            <w:r w:rsidRPr="00D04938">
              <w:rPr>
                <w:rFonts w:eastAsia="Arial"/>
                <w:spacing w:val="-1"/>
                <w:sz w:val="18"/>
                <w:szCs w:val="18"/>
              </w:rPr>
              <w:t>o</w:t>
            </w:r>
            <w:r w:rsidRPr="00D04938">
              <w:rPr>
                <w:rFonts w:eastAsia="Arial"/>
                <w:sz w:val="18"/>
                <w:szCs w:val="18"/>
              </w:rPr>
              <w:t>r</w:t>
            </w:r>
            <w:r w:rsidRPr="00D04938">
              <w:rPr>
                <w:rFonts w:eastAsia="Arial"/>
                <w:spacing w:val="22"/>
                <w:sz w:val="18"/>
                <w:szCs w:val="18"/>
              </w:rPr>
              <w:t xml:space="preserve"> </w:t>
            </w:r>
            <w:r w:rsidRPr="00D04938">
              <w:rPr>
                <w:rFonts w:eastAsia="Arial"/>
                <w:sz w:val="18"/>
                <w:szCs w:val="18"/>
              </w:rPr>
              <w:t>a</w:t>
            </w:r>
            <w:r w:rsidRPr="00D04938">
              <w:rPr>
                <w:rFonts w:eastAsia="Arial"/>
                <w:spacing w:val="22"/>
                <w:sz w:val="18"/>
                <w:szCs w:val="18"/>
              </w:rPr>
              <w:t xml:space="preserve"> </w:t>
            </w:r>
            <w:r w:rsidRPr="00D04938">
              <w:rPr>
                <w:rFonts w:eastAsia="Arial"/>
                <w:spacing w:val="-1"/>
                <w:sz w:val="18"/>
                <w:szCs w:val="18"/>
              </w:rPr>
              <w:t>21</w:t>
            </w:r>
            <w:r w:rsidRPr="00D04938">
              <w:rPr>
                <w:rFonts w:eastAsia="Arial"/>
                <w:sz w:val="18"/>
                <w:szCs w:val="18"/>
              </w:rPr>
              <w:t>0</w:t>
            </w:r>
            <w:r w:rsidRPr="00D04938">
              <w:rPr>
                <w:rFonts w:eastAsia="Arial"/>
                <w:spacing w:val="22"/>
                <w:sz w:val="18"/>
                <w:szCs w:val="18"/>
              </w:rPr>
              <w:t xml:space="preserve"> </w:t>
            </w:r>
            <w:r w:rsidRPr="00D04938">
              <w:rPr>
                <w:rFonts w:eastAsia="Arial"/>
                <w:spacing w:val="1"/>
                <w:sz w:val="18"/>
                <w:szCs w:val="18"/>
              </w:rPr>
              <w:t>c</w:t>
            </w:r>
            <w:r w:rsidRPr="00D04938">
              <w:rPr>
                <w:rFonts w:eastAsia="Arial"/>
                <w:spacing w:val="3"/>
                <w:sz w:val="18"/>
                <w:szCs w:val="18"/>
              </w:rPr>
              <w:t>m</w:t>
            </w:r>
            <w:r w:rsidRPr="00D04938">
              <w:rPr>
                <w:rFonts w:eastAsia="Arial"/>
                <w:sz w:val="18"/>
                <w:szCs w:val="18"/>
              </w:rPr>
              <w:t>,</w:t>
            </w:r>
            <w:r w:rsidRPr="00D04938">
              <w:rPr>
                <w:rFonts w:eastAsia="Arial"/>
                <w:spacing w:val="24"/>
                <w:sz w:val="18"/>
                <w:szCs w:val="18"/>
              </w:rPr>
              <w:t xml:space="preserve"> </w:t>
            </w:r>
            <w:r w:rsidRPr="00D04938">
              <w:rPr>
                <w:rFonts w:eastAsia="Arial"/>
                <w:spacing w:val="1"/>
                <w:sz w:val="18"/>
                <w:szCs w:val="18"/>
              </w:rPr>
              <w:t>c</w:t>
            </w:r>
            <w:r w:rsidRPr="00D04938">
              <w:rPr>
                <w:rFonts w:eastAsia="Arial"/>
                <w:spacing w:val="-1"/>
                <w:sz w:val="18"/>
                <w:szCs w:val="18"/>
              </w:rPr>
              <w:t>uen</w:t>
            </w:r>
            <w:r w:rsidRPr="00D04938">
              <w:rPr>
                <w:rFonts w:eastAsia="Arial"/>
                <w:spacing w:val="1"/>
                <w:sz w:val="18"/>
                <w:szCs w:val="18"/>
              </w:rPr>
              <w:t>t</w:t>
            </w:r>
            <w:r w:rsidRPr="00D04938">
              <w:rPr>
                <w:rFonts w:eastAsia="Arial"/>
                <w:spacing w:val="-1"/>
                <w:sz w:val="18"/>
                <w:szCs w:val="18"/>
              </w:rPr>
              <w:t>a</w:t>
            </w:r>
            <w:r w:rsidRPr="00D04938">
              <w:rPr>
                <w:rFonts w:eastAsia="Arial"/>
                <w:sz w:val="18"/>
                <w:szCs w:val="18"/>
              </w:rPr>
              <w:t>n</w:t>
            </w:r>
            <w:r w:rsidRPr="00D04938">
              <w:rPr>
                <w:rFonts w:eastAsia="Arial"/>
                <w:spacing w:val="22"/>
                <w:sz w:val="18"/>
                <w:szCs w:val="18"/>
              </w:rPr>
              <w:t xml:space="preserve"> </w:t>
            </w:r>
            <w:r w:rsidRPr="00D04938">
              <w:rPr>
                <w:rFonts w:eastAsia="Arial"/>
                <w:spacing w:val="1"/>
                <w:sz w:val="18"/>
                <w:szCs w:val="18"/>
              </w:rPr>
              <w:t>c</w:t>
            </w:r>
            <w:r w:rsidRPr="00D04938">
              <w:rPr>
                <w:rFonts w:eastAsia="Arial"/>
                <w:spacing w:val="-1"/>
                <w:sz w:val="18"/>
                <w:szCs w:val="18"/>
              </w:rPr>
              <w:t>o</w:t>
            </w:r>
            <w:r w:rsidRPr="00D04938">
              <w:rPr>
                <w:rFonts w:eastAsia="Arial"/>
                <w:sz w:val="18"/>
                <w:szCs w:val="18"/>
              </w:rPr>
              <w:t>n</w:t>
            </w:r>
            <w:r w:rsidRPr="00D04938">
              <w:rPr>
                <w:rFonts w:eastAsia="Arial"/>
                <w:spacing w:val="22"/>
                <w:sz w:val="18"/>
                <w:szCs w:val="18"/>
              </w:rPr>
              <w:t xml:space="preserve"> </w:t>
            </w:r>
            <w:r w:rsidRPr="00D04938">
              <w:rPr>
                <w:rFonts w:eastAsia="Arial"/>
                <w:spacing w:val="-1"/>
                <w:sz w:val="18"/>
                <w:szCs w:val="18"/>
              </w:rPr>
              <w:t>u</w:t>
            </w:r>
            <w:r w:rsidRPr="00D04938">
              <w:rPr>
                <w:rFonts w:eastAsia="Arial"/>
                <w:sz w:val="18"/>
                <w:szCs w:val="18"/>
              </w:rPr>
              <w:t>n</w:t>
            </w:r>
            <w:r w:rsidRPr="00D04938">
              <w:rPr>
                <w:rFonts w:eastAsia="Arial"/>
                <w:spacing w:val="22"/>
                <w:sz w:val="18"/>
                <w:szCs w:val="18"/>
              </w:rPr>
              <w:t xml:space="preserve"> </w:t>
            </w:r>
            <w:r w:rsidRPr="00D04938">
              <w:rPr>
                <w:rFonts w:eastAsia="Arial"/>
                <w:spacing w:val="-1"/>
                <w:sz w:val="18"/>
                <w:szCs w:val="18"/>
              </w:rPr>
              <w:t>e</w:t>
            </w:r>
            <w:r w:rsidRPr="00D04938">
              <w:rPr>
                <w:rFonts w:eastAsia="Arial"/>
                <w:sz w:val="18"/>
                <w:szCs w:val="18"/>
              </w:rPr>
              <w:t>l</w:t>
            </w:r>
            <w:r w:rsidRPr="00D04938">
              <w:rPr>
                <w:rFonts w:eastAsia="Arial"/>
                <w:spacing w:val="-1"/>
                <w:sz w:val="18"/>
                <w:szCs w:val="18"/>
              </w:rPr>
              <w:t>e</w:t>
            </w:r>
            <w:r w:rsidRPr="00D04938">
              <w:rPr>
                <w:rFonts w:eastAsia="Arial"/>
                <w:spacing w:val="3"/>
                <w:sz w:val="18"/>
                <w:szCs w:val="18"/>
              </w:rPr>
              <w:t>m</w:t>
            </w:r>
            <w:r w:rsidRPr="00D04938">
              <w:rPr>
                <w:rFonts w:eastAsia="Arial"/>
                <w:spacing w:val="-1"/>
                <w:sz w:val="18"/>
                <w:szCs w:val="18"/>
              </w:rPr>
              <w:t>en</w:t>
            </w:r>
            <w:r w:rsidRPr="00D04938">
              <w:rPr>
                <w:rFonts w:eastAsia="Arial"/>
                <w:spacing w:val="1"/>
                <w:sz w:val="18"/>
                <w:szCs w:val="18"/>
              </w:rPr>
              <w:t>t</w:t>
            </w:r>
            <w:r w:rsidRPr="00D04938">
              <w:rPr>
                <w:rFonts w:eastAsia="Arial"/>
                <w:sz w:val="18"/>
                <w:szCs w:val="18"/>
              </w:rPr>
              <w:t>o</w:t>
            </w:r>
            <w:r w:rsidRPr="00D04938">
              <w:rPr>
                <w:rFonts w:eastAsia="Arial"/>
                <w:spacing w:val="22"/>
                <w:sz w:val="18"/>
                <w:szCs w:val="18"/>
              </w:rPr>
              <w:t xml:space="preserve"> </w:t>
            </w:r>
            <w:r w:rsidRPr="00D04938">
              <w:rPr>
                <w:rFonts w:eastAsia="Arial"/>
                <w:spacing w:val="-1"/>
                <w:sz w:val="18"/>
                <w:szCs w:val="18"/>
              </w:rPr>
              <w:t>d</w:t>
            </w:r>
            <w:r w:rsidRPr="00D04938">
              <w:rPr>
                <w:rFonts w:eastAsia="Arial"/>
                <w:sz w:val="18"/>
                <w:szCs w:val="18"/>
              </w:rPr>
              <w:t>e</w:t>
            </w:r>
            <w:r w:rsidRPr="00D04938">
              <w:rPr>
                <w:rFonts w:eastAsia="Arial"/>
                <w:spacing w:val="22"/>
                <w:sz w:val="18"/>
                <w:szCs w:val="18"/>
              </w:rPr>
              <w:t xml:space="preserve"> </w:t>
            </w:r>
            <w:r w:rsidRPr="00D04938">
              <w:rPr>
                <w:rFonts w:eastAsia="Arial"/>
                <w:spacing w:val="1"/>
                <w:sz w:val="18"/>
                <w:szCs w:val="18"/>
              </w:rPr>
              <w:t>c</w:t>
            </w:r>
            <w:r w:rsidRPr="00D04938">
              <w:rPr>
                <w:rFonts w:eastAsia="Arial"/>
                <w:sz w:val="18"/>
                <w:szCs w:val="18"/>
              </w:rPr>
              <w:t>i</w:t>
            </w:r>
            <w:r w:rsidRPr="00D04938">
              <w:rPr>
                <w:rFonts w:eastAsia="Arial"/>
                <w:spacing w:val="-1"/>
                <w:sz w:val="18"/>
                <w:szCs w:val="18"/>
              </w:rPr>
              <w:t>err</w:t>
            </w:r>
            <w:r w:rsidRPr="00D04938">
              <w:rPr>
                <w:rFonts w:eastAsia="Arial"/>
                <w:sz w:val="18"/>
                <w:szCs w:val="18"/>
              </w:rPr>
              <w:t>e</w:t>
            </w:r>
            <w:r w:rsidRPr="00D04938">
              <w:rPr>
                <w:rFonts w:eastAsia="Arial"/>
                <w:spacing w:val="22"/>
                <w:sz w:val="18"/>
                <w:szCs w:val="18"/>
              </w:rPr>
              <w:t xml:space="preserve"> </w:t>
            </w:r>
            <w:r w:rsidRPr="00D04938">
              <w:rPr>
                <w:rFonts w:eastAsia="Arial"/>
                <w:spacing w:val="-1"/>
                <w:sz w:val="18"/>
                <w:szCs w:val="18"/>
              </w:rPr>
              <w:t>e</w:t>
            </w:r>
            <w:r w:rsidRPr="00D04938">
              <w:rPr>
                <w:rFonts w:eastAsia="Arial"/>
                <w:spacing w:val="1"/>
                <w:sz w:val="18"/>
                <w:szCs w:val="18"/>
              </w:rPr>
              <w:t>st</w:t>
            </w:r>
            <w:r w:rsidRPr="00D04938">
              <w:rPr>
                <w:rFonts w:eastAsia="Arial"/>
                <w:spacing w:val="-1"/>
                <w:sz w:val="18"/>
                <w:szCs w:val="18"/>
              </w:rPr>
              <w:t>ab</w:t>
            </w:r>
            <w:r w:rsidRPr="00D04938">
              <w:rPr>
                <w:rFonts w:eastAsia="Arial"/>
                <w:sz w:val="18"/>
                <w:szCs w:val="18"/>
              </w:rPr>
              <w:t>le</w:t>
            </w:r>
            <w:r w:rsidRPr="00D04938">
              <w:rPr>
                <w:rFonts w:eastAsia="Arial"/>
                <w:spacing w:val="22"/>
                <w:sz w:val="18"/>
                <w:szCs w:val="18"/>
              </w:rPr>
              <w:t xml:space="preserve"> </w:t>
            </w:r>
            <w:r w:rsidRPr="00D04938">
              <w:rPr>
                <w:rFonts w:eastAsia="Arial"/>
                <w:sz w:val="18"/>
                <w:szCs w:val="18"/>
              </w:rPr>
              <w:t xml:space="preserve">y </w:t>
            </w:r>
            <w:r w:rsidRPr="00D04938">
              <w:rPr>
                <w:rFonts w:eastAsia="Arial"/>
                <w:spacing w:val="1"/>
                <w:sz w:val="18"/>
                <w:szCs w:val="18"/>
              </w:rPr>
              <w:t>c</w:t>
            </w:r>
            <w:r w:rsidRPr="00D04938">
              <w:rPr>
                <w:rFonts w:eastAsia="Arial"/>
                <w:spacing w:val="-1"/>
                <w:sz w:val="18"/>
                <w:szCs w:val="18"/>
              </w:rPr>
              <w:t>on</w:t>
            </w:r>
            <w:r w:rsidRPr="00D04938">
              <w:rPr>
                <w:rFonts w:eastAsia="Arial"/>
                <w:spacing w:val="1"/>
                <w:sz w:val="18"/>
                <w:szCs w:val="18"/>
              </w:rPr>
              <w:t>t</w:t>
            </w:r>
            <w:r w:rsidRPr="00D04938">
              <w:rPr>
                <w:rFonts w:eastAsia="Arial"/>
                <w:sz w:val="18"/>
                <w:szCs w:val="18"/>
              </w:rPr>
              <w:t>i</w:t>
            </w:r>
            <w:r w:rsidRPr="00D04938">
              <w:rPr>
                <w:rFonts w:eastAsia="Arial"/>
                <w:spacing w:val="-1"/>
                <w:sz w:val="18"/>
                <w:szCs w:val="18"/>
              </w:rPr>
              <w:t>nuo</w:t>
            </w:r>
            <w:r w:rsidRPr="00D04938">
              <w:rPr>
                <w:rFonts w:eastAsia="Arial"/>
                <w:sz w:val="18"/>
                <w:szCs w:val="18"/>
              </w:rPr>
              <w:t>.</w:t>
            </w:r>
            <w:r w:rsidRPr="00D04938">
              <w:rPr>
                <w:rFonts w:eastAsia="Arial"/>
                <w:spacing w:val="3"/>
                <w:sz w:val="18"/>
                <w:szCs w:val="18"/>
              </w:rPr>
              <w:t xml:space="preserve"> </w:t>
            </w:r>
            <w:r w:rsidRPr="00D04938">
              <w:rPr>
                <w:rFonts w:eastAsia="Arial"/>
                <w:spacing w:val="-1"/>
                <w:sz w:val="18"/>
                <w:szCs w:val="18"/>
              </w:rPr>
              <w:t>L</w:t>
            </w:r>
            <w:r w:rsidRPr="00D04938">
              <w:rPr>
                <w:rFonts w:eastAsia="Arial"/>
                <w:sz w:val="18"/>
                <w:szCs w:val="18"/>
              </w:rPr>
              <w:t>a</w:t>
            </w:r>
            <w:r w:rsidRPr="00D04938">
              <w:rPr>
                <w:rFonts w:eastAsia="Arial"/>
                <w:spacing w:val="1"/>
                <w:sz w:val="18"/>
                <w:szCs w:val="18"/>
              </w:rPr>
              <w:t xml:space="preserve"> </w:t>
            </w:r>
            <w:r w:rsidRPr="00D04938">
              <w:rPr>
                <w:rFonts w:eastAsia="Arial"/>
                <w:spacing w:val="-1"/>
                <w:sz w:val="18"/>
                <w:szCs w:val="18"/>
              </w:rPr>
              <w:t>par</w:t>
            </w:r>
            <w:r w:rsidRPr="00D04938">
              <w:rPr>
                <w:rFonts w:eastAsia="Arial"/>
                <w:spacing w:val="1"/>
                <w:sz w:val="18"/>
                <w:szCs w:val="18"/>
              </w:rPr>
              <w:t>t</w:t>
            </w:r>
            <w:r w:rsidRPr="00D04938">
              <w:rPr>
                <w:rFonts w:eastAsia="Arial"/>
                <w:sz w:val="18"/>
                <w:szCs w:val="18"/>
              </w:rPr>
              <w:t>e</w:t>
            </w:r>
            <w:r w:rsidRPr="00D04938">
              <w:rPr>
                <w:rFonts w:eastAsia="Arial"/>
                <w:spacing w:val="1"/>
                <w:sz w:val="18"/>
                <w:szCs w:val="18"/>
              </w:rPr>
              <w:t xml:space="preserve"> </w:t>
            </w:r>
            <w:r w:rsidRPr="00D04938">
              <w:rPr>
                <w:rFonts w:eastAsia="Arial"/>
                <w:sz w:val="18"/>
                <w:szCs w:val="18"/>
              </w:rPr>
              <w:t>i</w:t>
            </w:r>
            <w:r w:rsidRPr="00D04938">
              <w:rPr>
                <w:rFonts w:eastAsia="Arial"/>
                <w:spacing w:val="-1"/>
                <w:sz w:val="18"/>
                <w:szCs w:val="18"/>
              </w:rPr>
              <w:t>n</w:t>
            </w:r>
            <w:r w:rsidRPr="00D04938">
              <w:rPr>
                <w:rFonts w:eastAsia="Arial"/>
                <w:spacing w:val="1"/>
                <w:sz w:val="18"/>
                <w:szCs w:val="18"/>
              </w:rPr>
              <w:t>f</w:t>
            </w:r>
            <w:r w:rsidRPr="00D04938">
              <w:rPr>
                <w:rFonts w:eastAsia="Arial"/>
                <w:spacing w:val="-1"/>
                <w:sz w:val="18"/>
                <w:szCs w:val="18"/>
              </w:rPr>
              <w:t>er</w:t>
            </w:r>
            <w:r w:rsidRPr="00D04938">
              <w:rPr>
                <w:rFonts w:eastAsia="Arial"/>
                <w:sz w:val="18"/>
                <w:szCs w:val="18"/>
              </w:rPr>
              <w:t>i</w:t>
            </w:r>
            <w:r w:rsidRPr="00D04938">
              <w:rPr>
                <w:rFonts w:eastAsia="Arial"/>
                <w:spacing w:val="-1"/>
                <w:sz w:val="18"/>
                <w:szCs w:val="18"/>
              </w:rPr>
              <w:t>o</w:t>
            </w:r>
            <w:r w:rsidRPr="00D04938">
              <w:rPr>
                <w:rFonts w:eastAsia="Arial"/>
                <w:sz w:val="18"/>
                <w:szCs w:val="18"/>
              </w:rPr>
              <w:t>r</w:t>
            </w:r>
            <w:r w:rsidRPr="00D04938">
              <w:rPr>
                <w:rFonts w:eastAsia="Arial"/>
                <w:spacing w:val="1"/>
                <w:sz w:val="18"/>
                <w:szCs w:val="18"/>
              </w:rPr>
              <w:t xml:space="preserve"> </w:t>
            </w:r>
            <w:r w:rsidRPr="00D04938">
              <w:rPr>
                <w:rFonts w:eastAsia="Arial"/>
                <w:spacing w:val="-1"/>
                <w:sz w:val="18"/>
                <w:szCs w:val="18"/>
              </w:rPr>
              <w:t>d</w:t>
            </w:r>
            <w:r w:rsidRPr="00D04938">
              <w:rPr>
                <w:rFonts w:eastAsia="Arial"/>
                <w:sz w:val="18"/>
                <w:szCs w:val="18"/>
              </w:rPr>
              <w:t>e</w:t>
            </w:r>
            <w:r w:rsidRPr="00D04938">
              <w:rPr>
                <w:rFonts w:eastAsia="Arial"/>
                <w:spacing w:val="1"/>
                <w:sz w:val="18"/>
                <w:szCs w:val="18"/>
              </w:rPr>
              <w:t xml:space="preserve"> </w:t>
            </w:r>
            <w:r w:rsidRPr="00D04938">
              <w:rPr>
                <w:rFonts w:eastAsia="Arial"/>
                <w:spacing w:val="-1"/>
                <w:sz w:val="18"/>
                <w:szCs w:val="18"/>
              </w:rPr>
              <w:t>d</w:t>
            </w:r>
            <w:r w:rsidRPr="00D04938">
              <w:rPr>
                <w:rFonts w:eastAsia="Arial"/>
                <w:sz w:val="18"/>
                <w:szCs w:val="18"/>
              </w:rPr>
              <w:t>i</w:t>
            </w:r>
            <w:r w:rsidRPr="00D04938">
              <w:rPr>
                <w:rFonts w:eastAsia="Arial"/>
                <w:spacing w:val="1"/>
                <w:sz w:val="18"/>
                <w:szCs w:val="18"/>
              </w:rPr>
              <w:t>c</w:t>
            </w:r>
            <w:r w:rsidRPr="00D04938">
              <w:rPr>
                <w:rFonts w:eastAsia="Arial"/>
                <w:spacing w:val="-1"/>
                <w:sz w:val="18"/>
                <w:szCs w:val="18"/>
              </w:rPr>
              <w:t>h</w:t>
            </w:r>
            <w:r w:rsidRPr="00D04938">
              <w:rPr>
                <w:rFonts w:eastAsia="Arial"/>
                <w:sz w:val="18"/>
                <w:szCs w:val="18"/>
              </w:rPr>
              <w:t>o</w:t>
            </w:r>
            <w:r w:rsidRPr="00D04938">
              <w:rPr>
                <w:rFonts w:eastAsia="Arial"/>
                <w:spacing w:val="1"/>
                <w:sz w:val="18"/>
                <w:szCs w:val="18"/>
              </w:rPr>
              <w:t xml:space="preserve"> </w:t>
            </w:r>
            <w:r w:rsidRPr="00D04938">
              <w:rPr>
                <w:rFonts w:eastAsia="Arial"/>
                <w:spacing w:val="-1"/>
                <w:sz w:val="18"/>
                <w:szCs w:val="18"/>
              </w:rPr>
              <w:t>e</w:t>
            </w:r>
            <w:r w:rsidRPr="00D04938">
              <w:rPr>
                <w:rFonts w:eastAsia="Arial"/>
                <w:sz w:val="18"/>
                <w:szCs w:val="18"/>
              </w:rPr>
              <w:t>l</w:t>
            </w:r>
            <w:r w:rsidRPr="00D04938">
              <w:rPr>
                <w:rFonts w:eastAsia="Arial"/>
                <w:spacing w:val="-1"/>
                <w:sz w:val="18"/>
                <w:szCs w:val="18"/>
              </w:rPr>
              <w:t>e</w:t>
            </w:r>
            <w:r w:rsidRPr="00D04938">
              <w:rPr>
                <w:rFonts w:eastAsia="Arial"/>
                <w:spacing w:val="3"/>
                <w:sz w:val="18"/>
                <w:szCs w:val="18"/>
              </w:rPr>
              <w:t>m</w:t>
            </w:r>
            <w:r w:rsidRPr="00D04938">
              <w:rPr>
                <w:rFonts w:eastAsia="Arial"/>
                <w:spacing w:val="-1"/>
                <w:sz w:val="18"/>
                <w:szCs w:val="18"/>
              </w:rPr>
              <w:t>en</w:t>
            </w:r>
            <w:r w:rsidRPr="00D04938">
              <w:rPr>
                <w:rFonts w:eastAsia="Arial"/>
                <w:spacing w:val="1"/>
                <w:sz w:val="18"/>
                <w:szCs w:val="18"/>
              </w:rPr>
              <w:t>t</w:t>
            </w:r>
            <w:r w:rsidRPr="00D04938">
              <w:rPr>
                <w:rFonts w:eastAsia="Arial"/>
                <w:sz w:val="18"/>
                <w:szCs w:val="18"/>
              </w:rPr>
              <w:t>o</w:t>
            </w:r>
            <w:r w:rsidRPr="00D04938">
              <w:rPr>
                <w:rFonts w:eastAsia="Arial"/>
                <w:spacing w:val="1"/>
                <w:sz w:val="18"/>
                <w:szCs w:val="18"/>
              </w:rPr>
              <w:t xml:space="preserve"> </w:t>
            </w:r>
            <w:r w:rsidRPr="00D04938">
              <w:rPr>
                <w:rFonts w:eastAsia="Arial"/>
                <w:spacing w:val="-1"/>
                <w:sz w:val="18"/>
                <w:szCs w:val="18"/>
              </w:rPr>
              <w:t>e</w:t>
            </w:r>
            <w:r w:rsidRPr="00D04938">
              <w:rPr>
                <w:rFonts w:eastAsia="Arial"/>
                <w:spacing w:val="1"/>
                <w:sz w:val="18"/>
                <w:szCs w:val="18"/>
              </w:rPr>
              <w:t>st</w:t>
            </w:r>
            <w:r w:rsidRPr="00D04938">
              <w:rPr>
                <w:rFonts w:eastAsia="Arial"/>
                <w:sz w:val="18"/>
                <w:szCs w:val="18"/>
              </w:rPr>
              <w:t>á</w:t>
            </w:r>
            <w:r w:rsidRPr="00D04938">
              <w:rPr>
                <w:rFonts w:eastAsia="Arial"/>
                <w:spacing w:val="1"/>
                <w:sz w:val="18"/>
                <w:szCs w:val="18"/>
              </w:rPr>
              <w:t xml:space="preserve"> c</w:t>
            </w:r>
            <w:r w:rsidRPr="00D04938">
              <w:rPr>
                <w:rFonts w:eastAsia="Arial"/>
                <w:spacing w:val="-1"/>
                <w:sz w:val="18"/>
                <w:szCs w:val="18"/>
              </w:rPr>
              <w:t>o</w:t>
            </w:r>
            <w:r w:rsidRPr="00D04938">
              <w:rPr>
                <w:rFonts w:eastAsia="Arial"/>
                <w:sz w:val="18"/>
                <w:szCs w:val="18"/>
              </w:rPr>
              <w:t>l</w:t>
            </w:r>
            <w:r w:rsidRPr="00D04938">
              <w:rPr>
                <w:rFonts w:eastAsia="Arial"/>
                <w:spacing w:val="-1"/>
                <w:sz w:val="18"/>
                <w:szCs w:val="18"/>
              </w:rPr>
              <w:t>o</w:t>
            </w:r>
            <w:r w:rsidRPr="00D04938">
              <w:rPr>
                <w:rFonts w:eastAsia="Arial"/>
                <w:spacing w:val="1"/>
                <w:sz w:val="18"/>
                <w:szCs w:val="18"/>
              </w:rPr>
              <w:t>c</w:t>
            </w:r>
            <w:r w:rsidRPr="00D04938">
              <w:rPr>
                <w:rFonts w:eastAsia="Arial"/>
                <w:spacing w:val="-1"/>
                <w:sz w:val="18"/>
                <w:szCs w:val="18"/>
              </w:rPr>
              <w:t>ad</w:t>
            </w:r>
            <w:r w:rsidRPr="00D04938">
              <w:rPr>
                <w:rFonts w:eastAsia="Arial"/>
                <w:sz w:val="18"/>
                <w:szCs w:val="18"/>
              </w:rPr>
              <w:t>a</w:t>
            </w:r>
            <w:r w:rsidRPr="00D04938">
              <w:rPr>
                <w:rFonts w:eastAsia="Arial"/>
                <w:spacing w:val="1"/>
                <w:sz w:val="18"/>
                <w:szCs w:val="18"/>
              </w:rPr>
              <w:t xml:space="preserve"> </w:t>
            </w:r>
            <w:r w:rsidRPr="00D04938">
              <w:rPr>
                <w:rFonts w:eastAsia="Arial"/>
                <w:sz w:val="18"/>
                <w:szCs w:val="18"/>
              </w:rPr>
              <w:t>a</w:t>
            </w:r>
            <w:r w:rsidRPr="00D04938">
              <w:rPr>
                <w:rFonts w:eastAsia="Arial"/>
                <w:spacing w:val="1"/>
                <w:sz w:val="18"/>
                <w:szCs w:val="18"/>
              </w:rPr>
              <w:t xml:space="preserve"> </w:t>
            </w:r>
            <w:r w:rsidRPr="00D04938">
              <w:rPr>
                <w:rFonts w:eastAsia="Arial"/>
                <w:spacing w:val="-1"/>
                <w:sz w:val="18"/>
                <w:szCs w:val="18"/>
              </w:rPr>
              <w:t>un</w:t>
            </w:r>
            <w:r w:rsidRPr="00D04938">
              <w:rPr>
                <w:rFonts w:eastAsia="Arial"/>
                <w:sz w:val="18"/>
                <w:szCs w:val="18"/>
              </w:rPr>
              <w:t>a</w:t>
            </w:r>
            <w:r w:rsidRPr="00D04938">
              <w:rPr>
                <w:rFonts w:eastAsia="Arial"/>
                <w:spacing w:val="1"/>
                <w:sz w:val="18"/>
                <w:szCs w:val="18"/>
              </w:rPr>
              <w:t xml:space="preserve"> </w:t>
            </w:r>
            <w:r w:rsidRPr="00D04938">
              <w:rPr>
                <w:rFonts w:eastAsia="Arial"/>
                <w:spacing w:val="-1"/>
                <w:sz w:val="18"/>
                <w:szCs w:val="18"/>
              </w:rPr>
              <w:t>a</w:t>
            </w:r>
            <w:r w:rsidRPr="00D04938">
              <w:rPr>
                <w:rFonts w:eastAsia="Arial"/>
                <w:sz w:val="18"/>
                <w:szCs w:val="18"/>
              </w:rPr>
              <w:t>l</w:t>
            </w:r>
            <w:r w:rsidRPr="00D04938">
              <w:rPr>
                <w:rFonts w:eastAsia="Arial"/>
                <w:spacing w:val="1"/>
                <w:sz w:val="18"/>
                <w:szCs w:val="18"/>
              </w:rPr>
              <w:t>t</w:t>
            </w:r>
            <w:r w:rsidRPr="00D04938">
              <w:rPr>
                <w:rFonts w:eastAsia="Arial"/>
                <w:spacing w:val="-1"/>
                <w:sz w:val="18"/>
                <w:szCs w:val="18"/>
              </w:rPr>
              <w:t>ur</w:t>
            </w:r>
            <w:r w:rsidRPr="00D04938">
              <w:rPr>
                <w:rFonts w:eastAsia="Arial"/>
                <w:sz w:val="18"/>
                <w:szCs w:val="18"/>
              </w:rPr>
              <w:t>a</w:t>
            </w:r>
            <w:r w:rsidRPr="00D04938">
              <w:rPr>
                <w:rFonts w:eastAsia="Arial"/>
                <w:spacing w:val="1"/>
                <w:sz w:val="18"/>
                <w:szCs w:val="18"/>
              </w:rPr>
              <w:t xml:space="preserve"> </w:t>
            </w:r>
            <w:r w:rsidRPr="00D04938">
              <w:rPr>
                <w:rFonts w:eastAsia="Arial"/>
                <w:spacing w:val="3"/>
                <w:sz w:val="18"/>
                <w:szCs w:val="18"/>
              </w:rPr>
              <w:t>m</w:t>
            </w:r>
            <w:r w:rsidRPr="00D04938">
              <w:rPr>
                <w:rFonts w:eastAsia="Arial"/>
                <w:spacing w:val="-1"/>
                <w:sz w:val="18"/>
                <w:szCs w:val="18"/>
              </w:rPr>
              <w:t>á</w:t>
            </w:r>
            <w:r w:rsidRPr="00D04938">
              <w:rPr>
                <w:rFonts w:eastAsia="Arial"/>
                <w:spacing w:val="-3"/>
                <w:sz w:val="18"/>
                <w:szCs w:val="18"/>
              </w:rPr>
              <w:t>x</w:t>
            </w:r>
            <w:r w:rsidRPr="00D04938">
              <w:rPr>
                <w:rFonts w:eastAsia="Arial"/>
                <w:sz w:val="18"/>
                <w:szCs w:val="18"/>
              </w:rPr>
              <w:t>i</w:t>
            </w:r>
            <w:r w:rsidRPr="00D04938">
              <w:rPr>
                <w:rFonts w:eastAsia="Arial"/>
                <w:spacing w:val="3"/>
                <w:sz w:val="18"/>
                <w:szCs w:val="18"/>
              </w:rPr>
              <w:t>m</w:t>
            </w:r>
            <w:r w:rsidRPr="00D04938">
              <w:rPr>
                <w:rFonts w:eastAsia="Arial"/>
                <w:sz w:val="18"/>
                <w:szCs w:val="18"/>
              </w:rPr>
              <w:t>a</w:t>
            </w:r>
            <w:r w:rsidRPr="00D04938">
              <w:rPr>
                <w:rFonts w:eastAsia="Arial"/>
                <w:spacing w:val="1"/>
                <w:sz w:val="18"/>
                <w:szCs w:val="18"/>
              </w:rPr>
              <w:t xml:space="preserve"> </w:t>
            </w:r>
            <w:r w:rsidRPr="00D04938">
              <w:rPr>
                <w:rFonts w:eastAsia="Arial"/>
                <w:spacing w:val="-1"/>
                <w:sz w:val="18"/>
                <w:szCs w:val="18"/>
              </w:rPr>
              <w:t>d</w:t>
            </w:r>
            <w:r w:rsidRPr="00D04938">
              <w:rPr>
                <w:rFonts w:eastAsia="Arial"/>
                <w:sz w:val="18"/>
                <w:szCs w:val="18"/>
              </w:rPr>
              <w:t>e</w:t>
            </w:r>
            <w:r w:rsidRPr="00D04938">
              <w:rPr>
                <w:rFonts w:eastAsia="Arial"/>
                <w:spacing w:val="1"/>
                <w:sz w:val="18"/>
                <w:szCs w:val="18"/>
              </w:rPr>
              <w:t xml:space="preserve"> </w:t>
            </w:r>
            <w:r w:rsidRPr="00D04938">
              <w:rPr>
                <w:rFonts w:eastAsia="Arial"/>
                <w:spacing w:val="-1"/>
                <w:sz w:val="18"/>
                <w:szCs w:val="18"/>
              </w:rPr>
              <w:t>2</w:t>
            </w:r>
            <w:r w:rsidRPr="00D04938">
              <w:rPr>
                <w:rFonts w:eastAsia="Arial"/>
                <w:sz w:val="18"/>
                <w:szCs w:val="18"/>
              </w:rPr>
              <w:t>5</w:t>
            </w:r>
            <w:r w:rsidRPr="00D04938">
              <w:rPr>
                <w:rFonts w:eastAsia="Arial"/>
                <w:spacing w:val="1"/>
                <w:sz w:val="18"/>
                <w:szCs w:val="18"/>
              </w:rPr>
              <w:t xml:space="preserve"> c</w:t>
            </w:r>
            <w:r w:rsidRPr="00D04938">
              <w:rPr>
                <w:rFonts w:eastAsia="Arial"/>
                <w:sz w:val="18"/>
                <w:szCs w:val="18"/>
              </w:rPr>
              <w:t>m</w:t>
            </w:r>
            <w:r w:rsidRPr="00D04938">
              <w:rPr>
                <w:rFonts w:eastAsia="Arial"/>
                <w:spacing w:val="4"/>
                <w:sz w:val="18"/>
                <w:szCs w:val="18"/>
              </w:rPr>
              <w:t xml:space="preserve"> </w:t>
            </w:r>
            <w:r w:rsidRPr="00D04938">
              <w:rPr>
                <w:rFonts w:eastAsia="Arial"/>
                <w:spacing w:val="-1"/>
                <w:sz w:val="18"/>
                <w:szCs w:val="18"/>
              </w:rPr>
              <w:t>de</w:t>
            </w:r>
            <w:r w:rsidRPr="00D04938">
              <w:rPr>
                <w:rFonts w:eastAsia="Arial"/>
                <w:sz w:val="18"/>
                <w:szCs w:val="18"/>
              </w:rPr>
              <w:t>l</w:t>
            </w:r>
            <w:r w:rsidRPr="00D04938">
              <w:rPr>
                <w:rFonts w:eastAsia="Arial"/>
                <w:spacing w:val="2"/>
                <w:sz w:val="18"/>
                <w:szCs w:val="18"/>
              </w:rPr>
              <w:t xml:space="preserve"> </w:t>
            </w:r>
            <w:r w:rsidRPr="00D04938">
              <w:rPr>
                <w:rFonts w:eastAsia="Arial"/>
                <w:spacing w:val="1"/>
                <w:sz w:val="18"/>
                <w:szCs w:val="18"/>
              </w:rPr>
              <w:t>s</w:t>
            </w:r>
            <w:r w:rsidRPr="00D04938">
              <w:rPr>
                <w:rFonts w:eastAsia="Arial"/>
                <w:spacing w:val="-1"/>
                <w:sz w:val="18"/>
                <w:szCs w:val="18"/>
              </w:rPr>
              <w:t>ue</w:t>
            </w:r>
            <w:r w:rsidRPr="00D04938">
              <w:rPr>
                <w:rFonts w:eastAsia="Arial"/>
                <w:sz w:val="18"/>
                <w:szCs w:val="18"/>
              </w:rPr>
              <w:t>l</w:t>
            </w:r>
            <w:r w:rsidRPr="00D04938">
              <w:rPr>
                <w:rFonts w:eastAsia="Arial"/>
                <w:spacing w:val="-1"/>
                <w:sz w:val="18"/>
                <w:szCs w:val="18"/>
              </w:rPr>
              <w:t>o</w:t>
            </w:r>
            <w:r w:rsidRPr="00D04938">
              <w:rPr>
                <w:rFonts w:eastAsia="Arial"/>
                <w:sz w:val="18"/>
                <w:szCs w:val="18"/>
              </w:rPr>
              <w:t>.</w:t>
            </w:r>
          </w:p>
        </w:tc>
      </w:tr>
    </w:tbl>
    <w:p w14:paraId="0CCCDF91" w14:textId="77777777" w:rsidR="00DE0CBC" w:rsidRPr="00C130F9" w:rsidRDefault="00DE0CBC" w:rsidP="00C30A3B">
      <w:pPr>
        <w:pStyle w:val="UZPRRAFO"/>
        <w:rPr>
          <w:rFonts w:eastAsia="Arial"/>
          <w:b/>
          <w:color w:val="FF0000"/>
          <w:szCs w:val="19"/>
        </w:rPr>
      </w:pPr>
    </w:p>
    <w:tbl>
      <w:tblPr>
        <w:tblStyle w:val="Tablaconcuadrcula"/>
        <w:tblW w:w="0" w:type="auto"/>
        <w:tblLook w:val="04A0" w:firstRow="1" w:lastRow="0" w:firstColumn="1" w:lastColumn="0" w:noHBand="0" w:noVBand="1"/>
      </w:tblPr>
      <w:tblGrid>
        <w:gridCol w:w="3962"/>
        <w:gridCol w:w="2786"/>
        <w:gridCol w:w="2317"/>
      </w:tblGrid>
      <w:tr w:rsidR="00C130F9" w:rsidRPr="00CC226D" w14:paraId="407B0172" w14:textId="77777777" w:rsidTr="00C35D9A">
        <w:tc>
          <w:tcPr>
            <w:tcW w:w="9284" w:type="dxa"/>
            <w:gridSpan w:val="3"/>
            <w:tcBorders>
              <w:top w:val="nil"/>
              <w:left w:val="nil"/>
              <w:right w:val="nil"/>
            </w:tcBorders>
          </w:tcPr>
          <w:p w14:paraId="2AA96B02" w14:textId="77777777" w:rsidR="00C35D9A" w:rsidRPr="00CC226D" w:rsidRDefault="00C35D9A" w:rsidP="00D33BE2">
            <w:pPr>
              <w:pStyle w:val="UZPRRAFO"/>
              <w:spacing w:line="240" w:lineRule="auto"/>
              <w:ind w:firstLine="0"/>
              <w:rPr>
                <w:rFonts w:eastAsia="Arial"/>
                <w:b/>
                <w:sz w:val="18"/>
                <w:szCs w:val="18"/>
              </w:rPr>
            </w:pPr>
            <w:r w:rsidRPr="00CC226D">
              <w:rPr>
                <w:rFonts w:eastAsia="Arial"/>
                <w:b/>
                <w:sz w:val="18"/>
                <w:szCs w:val="18"/>
              </w:rPr>
              <w:t xml:space="preserve">TAPICES </w:t>
            </w:r>
            <w:r w:rsidR="00F62B20" w:rsidRPr="00CC226D">
              <w:rPr>
                <w:rFonts w:eastAsia="Arial"/>
                <w:b/>
                <w:sz w:val="18"/>
                <w:szCs w:val="18"/>
              </w:rPr>
              <w:t xml:space="preserve">Y RAMPAS </w:t>
            </w:r>
            <w:r w:rsidRPr="00CC226D">
              <w:rPr>
                <w:rFonts w:eastAsia="Arial"/>
                <w:b/>
                <w:sz w:val="18"/>
                <w:szCs w:val="18"/>
              </w:rPr>
              <w:t xml:space="preserve">RODANTES </w:t>
            </w:r>
            <w:r w:rsidRPr="00CC226D">
              <w:rPr>
                <w:rFonts w:eastAsia="Arial"/>
                <w:sz w:val="18"/>
                <w:szCs w:val="18"/>
              </w:rPr>
              <w:t>(NORMA 1-1.2.2.6)</w:t>
            </w:r>
          </w:p>
        </w:tc>
      </w:tr>
      <w:tr w:rsidR="00C130F9" w:rsidRPr="00CC226D" w14:paraId="6A12EBC8" w14:textId="77777777" w:rsidTr="00C35D9A">
        <w:tc>
          <w:tcPr>
            <w:tcW w:w="4084" w:type="dxa"/>
          </w:tcPr>
          <w:p w14:paraId="49F34476" w14:textId="77777777" w:rsidR="00C35D9A" w:rsidRPr="00CC226D" w:rsidRDefault="00C35D9A" w:rsidP="00D33BE2">
            <w:pPr>
              <w:pStyle w:val="UZPRRAFO"/>
              <w:spacing w:line="240" w:lineRule="auto"/>
              <w:ind w:left="284" w:firstLine="0"/>
              <w:rPr>
                <w:rFonts w:eastAsia="Arial"/>
                <w:b/>
                <w:sz w:val="18"/>
                <w:szCs w:val="18"/>
              </w:rPr>
            </w:pPr>
          </w:p>
        </w:tc>
        <w:tc>
          <w:tcPr>
            <w:tcW w:w="2840" w:type="dxa"/>
            <w:tcBorders>
              <w:right w:val="single" w:sz="4" w:space="0" w:color="auto"/>
            </w:tcBorders>
            <w:vAlign w:val="bottom"/>
          </w:tcPr>
          <w:p w14:paraId="149638BD" w14:textId="77777777" w:rsidR="00C35D9A" w:rsidRPr="00CC226D" w:rsidRDefault="00C35D9A" w:rsidP="00D33BE2">
            <w:pPr>
              <w:pStyle w:val="UZPRRAFO"/>
              <w:spacing w:line="240" w:lineRule="auto"/>
              <w:ind w:firstLine="0"/>
              <w:jc w:val="center"/>
              <w:rPr>
                <w:rFonts w:eastAsia="Arial"/>
                <w:b/>
                <w:sz w:val="18"/>
                <w:szCs w:val="18"/>
              </w:rPr>
            </w:pPr>
            <w:r w:rsidRPr="00CC226D">
              <w:rPr>
                <w:rFonts w:eastAsia="Arial"/>
                <w:b/>
                <w:sz w:val="18"/>
                <w:szCs w:val="18"/>
              </w:rPr>
              <w:t xml:space="preserve">NO PROCEDE </w:t>
            </w:r>
            <w:r w:rsidRPr="00CC226D">
              <w:rPr>
                <w:rFonts w:eastAsia="Arial"/>
                <w:b/>
                <w:sz w:val="18"/>
                <w:szCs w:val="18"/>
              </w:rPr>
              <w:fldChar w:fldCharType="begin">
                <w:ffData>
                  <w:name w:val=""/>
                  <w:enabled/>
                  <w:calcOnExit w:val="0"/>
                  <w:checkBox>
                    <w:sizeAuto/>
                    <w:default w:val="1"/>
                  </w:checkBox>
                </w:ffData>
              </w:fldChar>
            </w:r>
            <w:r w:rsidRPr="00CC226D">
              <w:rPr>
                <w:rFonts w:eastAsia="Arial"/>
                <w:b/>
                <w:sz w:val="18"/>
                <w:szCs w:val="18"/>
              </w:rPr>
              <w:instrText xml:space="preserve"> </w:instrText>
            </w:r>
            <w:r w:rsidR="008E21E8" w:rsidRPr="00CC226D">
              <w:rPr>
                <w:rFonts w:eastAsia="Arial"/>
                <w:b/>
                <w:sz w:val="18"/>
                <w:szCs w:val="18"/>
              </w:rPr>
              <w:instrText>FORMCHECKBOX</w:instrText>
            </w:r>
            <w:r w:rsidRPr="00CC226D">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CC226D">
              <w:rPr>
                <w:rFonts w:eastAsia="Arial"/>
                <w:b/>
                <w:sz w:val="18"/>
                <w:szCs w:val="18"/>
              </w:rPr>
              <w:fldChar w:fldCharType="end"/>
            </w:r>
          </w:p>
        </w:tc>
        <w:tc>
          <w:tcPr>
            <w:tcW w:w="2360" w:type="dxa"/>
            <w:tcBorders>
              <w:left w:val="single" w:sz="4" w:space="0" w:color="auto"/>
            </w:tcBorders>
            <w:vAlign w:val="bottom"/>
          </w:tcPr>
          <w:p w14:paraId="620B6447" w14:textId="77777777" w:rsidR="00C35D9A" w:rsidRPr="00CC226D" w:rsidRDefault="00C35D9A" w:rsidP="00D33BE2">
            <w:pPr>
              <w:pStyle w:val="UZPRRAFO"/>
              <w:spacing w:line="240" w:lineRule="auto"/>
              <w:ind w:firstLine="0"/>
              <w:jc w:val="center"/>
              <w:rPr>
                <w:rFonts w:eastAsia="Arial"/>
                <w:b/>
                <w:sz w:val="18"/>
                <w:szCs w:val="18"/>
              </w:rPr>
            </w:pPr>
            <w:r w:rsidRPr="00CC226D">
              <w:rPr>
                <w:rFonts w:eastAsia="Arial"/>
                <w:b/>
                <w:sz w:val="18"/>
                <w:szCs w:val="18"/>
              </w:rPr>
              <w:t xml:space="preserve">CUMPLE </w:t>
            </w:r>
            <w:r w:rsidRPr="00CC226D">
              <w:rPr>
                <w:rFonts w:eastAsia="Arial"/>
                <w:b/>
                <w:sz w:val="18"/>
                <w:szCs w:val="18"/>
              </w:rPr>
              <w:fldChar w:fldCharType="begin">
                <w:ffData>
                  <w:name w:val="Casilla307"/>
                  <w:enabled/>
                  <w:calcOnExit w:val="0"/>
                  <w:checkBox>
                    <w:sizeAuto/>
                    <w:default w:val="0"/>
                  </w:checkBox>
                </w:ffData>
              </w:fldChar>
            </w:r>
            <w:r w:rsidRPr="00CC226D">
              <w:rPr>
                <w:rFonts w:eastAsia="Arial"/>
                <w:b/>
                <w:sz w:val="18"/>
                <w:szCs w:val="18"/>
              </w:rPr>
              <w:instrText xml:space="preserve"> </w:instrText>
            </w:r>
            <w:r w:rsidR="008E21E8" w:rsidRPr="00CC226D">
              <w:rPr>
                <w:rFonts w:eastAsia="Arial"/>
                <w:b/>
                <w:sz w:val="18"/>
                <w:szCs w:val="18"/>
              </w:rPr>
              <w:instrText>FORMCHECKBOX</w:instrText>
            </w:r>
            <w:r w:rsidRPr="00CC226D">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CC226D">
              <w:rPr>
                <w:rFonts w:eastAsia="Arial"/>
                <w:b/>
                <w:sz w:val="18"/>
                <w:szCs w:val="18"/>
              </w:rPr>
              <w:fldChar w:fldCharType="end"/>
            </w:r>
          </w:p>
        </w:tc>
      </w:tr>
      <w:tr w:rsidR="00C35D9A" w:rsidRPr="00CC226D" w14:paraId="0A94FD8E" w14:textId="77777777" w:rsidTr="00C35D9A">
        <w:trPr>
          <w:trHeight w:val="835"/>
        </w:trPr>
        <w:tc>
          <w:tcPr>
            <w:tcW w:w="9284" w:type="dxa"/>
            <w:gridSpan w:val="3"/>
          </w:tcPr>
          <w:p w14:paraId="72EC3863" w14:textId="77777777" w:rsidR="00C35D9A" w:rsidRPr="00CC226D" w:rsidRDefault="00C35D9A" w:rsidP="00D33BE2">
            <w:pPr>
              <w:pStyle w:val="UZPRRAFO"/>
              <w:spacing w:line="240" w:lineRule="auto"/>
              <w:ind w:left="568" w:hanging="194"/>
              <w:rPr>
                <w:rFonts w:eastAsia="Arial"/>
                <w:sz w:val="18"/>
                <w:szCs w:val="18"/>
              </w:rPr>
            </w:pPr>
            <w:r w:rsidRPr="00CC226D">
              <w:rPr>
                <w:rFonts w:eastAsia="Arial"/>
                <w:sz w:val="18"/>
                <w:szCs w:val="18"/>
              </w:rPr>
              <w:t xml:space="preserve">- </w:t>
            </w:r>
            <w:r w:rsidRPr="00CC226D">
              <w:rPr>
                <w:rFonts w:eastAsia="Arial"/>
                <w:spacing w:val="1"/>
                <w:sz w:val="18"/>
                <w:szCs w:val="18"/>
              </w:rPr>
              <w:t>E</w:t>
            </w:r>
            <w:r w:rsidRPr="00CC226D">
              <w:rPr>
                <w:rFonts w:eastAsia="Arial"/>
                <w:sz w:val="18"/>
                <w:szCs w:val="18"/>
              </w:rPr>
              <w:t>l</w:t>
            </w:r>
            <w:r w:rsidRPr="00CC226D">
              <w:rPr>
                <w:rFonts w:eastAsia="Arial"/>
                <w:spacing w:val="1"/>
                <w:sz w:val="18"/>
                <w:szCs w:val="18"/>
              </w:rPr>
              <w:t xml:space="preserve"> </w:t>
            </w:r>
            <w:r w:rsidRPr="00CC226D">
              <w:rPr>
                <w:rFonts w:eastAsia="Arial"/>
                <w:spacing w:val="-1"/>
                <w:sz w:val="18"/>
                <w:szCs w:val="18"/>
              </w:rPr>
              <w:t>an</w:t>
            </w:r>
            <w:r w:rsidRPr="00CC226D">
              <w:rPr>
                <w:rFonts w:eastAsia="Arial"/>
                <w:spacing w:val="1"/>
                <w:sz w:val="18"/>
                <w:szCs w:val="18"/>
              </w:rPr>
              <w:t>c</w:t>
            </w:r>
            <w:r w:rsidRPr="00CC226D">
              <w:rPr>
                <w:rFonts w:eastAsia="Arial"/>
                <w:spacing w:val="-1"/>
                <w:sz w:val="18"/>
                <w:szCs w:val="18"/>
              </w:rPr>
              <w:t>h</w:t>
            </w:r>
            <w:r w:rsidRPr="00CC226D">
              <w:rPr>
                <w:rFonts w:eastAsia="Arial"/>
                <w:sz w:val="18"/>
                <w:szCs w:val="18"/>
              </w:rPr>
              <w:t>o</w:t>
            </w:r>
            <w:r w:rsidRPr="00CC226D">
              <w:rPr>
                <w:rFonts w:eastAsia="Arial"/>
                <w:spacing w:val="1"/>
                <w:sz w:val="18"/>
                <w:szCs w:val="18"/>
              </w:rPr>
              <w:t xml:space="preserve"> </w:t>
            </w:r>
            <w:r w:rsidRPr="00CC226D">
              <w:rPr>
                <w:rFonts w:eastAsia="Arial"/>
                <w:sz w:val="18"/>
                <w:szCs w:val="18"/>
              </w:rPr>
              <w:t>li</w:t>
            </w:r>
            <w:r w:rsidRPr="00CC226D">
              <w:rPr>
                <w:rFonts w:eastAsia="Arial"/>
                <w:spacing w:val="-1"/>
                <w:sz w:val="18"/>
                <w:szCs w:val="18"/>
              </w:rPr>
              <w:t>br</w:t>
            </w:r>
            <w:r w:rsidRPr="00CC226D">
              <w:rPr>
                <w:rFonts w:eastAsia="Arial"/>
                <w:sz w:val="18"/>
                <w:szCs w:val="18"/>
              </w:rPr>
              <w:t>e</w:t>
            </w:r>
            <w:r w:rsidRPr="00CC226D">
              <w:rPr>
                <w:rFonts w:eastAsia="Arial"/>
                <w:spacing w:val="1"/>
                <w:sz w:val="18"/>
                <w:szCs w:val="18"/>
              </w:rPr>
              <w:t xml:space="preserve"> </w:t>
            </w:r>
            <w:r w:rsidRPr="00CC226D">
              <w:rPr>
                <w:rFonts w:eastAsia="Arial"/>
                <w:spacing w:val="-1"/>
                <w:sz w:val="18"/>
                <w:szCs w:val="18"/>
              </w:rPr>
              <w:t>d</w:t>
            </w:r>
            <w:r w:rsidRPr="00CC226D">
              <w:rPr>
                <w:rFonts w:eastAsia="Arial"/>
                <w:sz w:val="18"/>
                <w:szCs w:val="18"/>
              </w:rPr>
              <w:t>e</w:t>
            </w:r>
            <w:r w:rsidRPr="00CC226D">
              <w:rPr>
                <w:rFonts w:eastAsia="Arial"/>
                <w:spacing w:val="1"/>
                <w:sz w:val="18"/>
                <w:szCs w:val="18"/>
              </w:rPr>
              <w:t xml:space="preserve"> </w:t>
            </w:r>
            <w:r w:rsidRPr="00CC226D">
              <w:rPr>
                <w:rFonts w:eastAsia="Arial"/>
                <w:spacing w:val="-1"/>
                <w:sz w:val="18"/>
                <w:szCs w:val="18"/>
              </w:rPr>
              <w:t>pa</w:t>
            </w:r>
            <w:r w:rsidRPr="00CC226D">
              <w:rPr>
                <w:rFonts w:eastAsia="Arial"/>
                <w:spacing w:val="1"/>
                <w:sz w:val="18"/>
                <w:szCs w:val="18"/>
              </w:rPr>
              <w:t>s</w:t>
            </w:r>
            <w:r w:rsidRPr="00CC226D">
              <w:rPr>
                <w:rFonts w:eastAsia="Arial"/>
                <w:sz w:val="18"/>
                <w:szCs w:val="18"/>
              </w:rPr>
              <w:t>o</w:t>
            </w:r>
            <w:r w:rsidRPr="00CC226D">
              <w:rPr>
                <w:rFonts w:eastAsia="Arial"/>
                <w:spacing w:val="1"/>
                <w:sz w:val="18"/>
                <w:szCs w:val="18"/>
              </w:rPr>
              <w:t xml:space="preserve"> </w:t>
            </w:r>
            <w:r w:rsidRPr="00CC226D">
              <w:rPr>
                <w:rFonts w:eastAsia="Arial"/>
                <w:spacing w:val="-1"/>
                <w:sz w:val="18"/>
                <w:szCs w:val="18"/>
              </w:rPr>
              <w:t>e</w:t>
            </w:r>
            <w:r w:rsidRPr="00CC226D">
              <w:rPr>
                <w:rFonts w:eastAsia="Arial"/>
                <w:sz w:val="18"/>
                <w:szCs w:val="18"/>
              </w:rPr>
              <w:t>s</w:t>
            </w:r>
            <w:r w:rsidRPr="00CC226D">
              <w:rPr>
                <w:rFonts w:eastAsia="Arial"/>
                <w:spacing w:val="3"/>
                <w:sz w:val="18"/>
                <w:szCs w:val="18"/>
              </w:rPr>
              <w:t xml:space="preserve"> </w:t>
            </w:r>
            <w:r w:rsidRPr="00CC226D">
              <w:rPr>
                <w:rFonts w:eastAsia="Arial"/>
                <w:sz w:val="18"/>
                <w:szCs w:val="18"/>
              </w:rPr>
              <w:t>≥</w:t>
            </w:r>
            <w:r w:rsidRPr="00CC226D">
              <w:rPr>
                <w:rFonts w:eastAsia="Arial"/>
                <w:spacing w:val="2"/>
                <w:sz w:val="18"/>
                <w:szCs w:val="18"/>
              </w:rPr>
              <w:t xml:space="preserve"> </w:t>
            </w:r>
            <w:r w:rsidRPr="00CC226D">
              <w:rPr>
                <w:rFonts w:eastAsia="Arial"/>
                <w:spacing w:val="-1"/>
                <w:sz w:val="18"/>
                <w:szCs w:val="18"/>
              </w:rPr>
              <w:t>9</w:t>
            </w:r>
            <w:r w:rsidRPr="00CC226D">
              <w:rPr>
                <w:rFonts w:eastAsia="Arial"/>
                <w:sz w:val="18"/>
                <w:szCs w:val="18"/>
              </w:rPr>
              <w:t>0</w:t>
            </w:r>
            <w:r w:rsidRPr="00CC226D">
              <w:rPr>
                <w:rFonts w:eastAsia="Arial"/>
                <w:spacing w:val="1"/>
                <w:sz w:val="18"/>
                <w:szCs w:val="18"/>
              </w:rPr>
              <w:t xml:space="preserve"> c</w:t>
            </w:r>
            <w:r w:rsidRPr="00CC226D">
              <w:rPr>
                <w:rFonts w:eastAsia="Arial"/>
                <w:spacing w:val="3"/>
                <w:sz w:val="18"/>
                <w:szCs w:val="18"/>
              </w:rPr>
              <w:t>m</w:t>
            </w:r>
            <w:r w:rsidRPr="00CC226D">
              <w:rPr>
                <w:rFonts w:eastAsia="Arial"/>
                <w:sz w:val="18"/>
                <w:szCs w:val="18"/>
              </w:rPr>
              <w:t>.</w:t>
            </w:r>
            <w:r w:rsidRPr="00CC226D">
              <w:rPr>
                <w:rFonts w:eastAsia="Arial"/>
                <w:spacing w:val="2"/>
                <w:sz w:val="18"/>
                <w:szCs w:val="18"/>
              </w:rPr>
              <w:t xml:space="preserve"> </w:t>
            </w:r>
            <w:r w:rsidRPr="00CC226D">
              <w:rPr>
                <w:rFonts w:eastAsia="Arial"/>
                <w:spacing w:val="1"/>
                <w:sz w:val="18"/>
                <w:szCs w:val="18"/>
              </w:rPr>
              <w:t>S</w:t>
            </w:r>
            <w:r w:rsidRPr="00CC226D">
              <w:rPr>
                <w:rFonts w:eastAsia="Arial"/>
                <w:sz w:val="18"/>
                <w:szCs w:val="18"/>
              </w:rPr>
              <w:t>u</w:t>
            </w:r>
            <w:r w:rsidRPr="00CC226D">
              <w:rPr>
                <w:rFonts w:eastAsia="Arial"/>
                <w:spacing w:val="1"/>
                <w:sz w:val="18"/>
                <w:szCs w:val="18"/>
              </w:rPr>
              <w:t xml:space="preserve"> </w:t>
            </w:r>
            <w:r w:rsidRPr="00CC226D">
              <w:rPr>
                <w:rFonts w:eastAsia="Arial"/>
                <w:spacing w:val="-1"/>
                <w:sz w:val="18"/>
                <w:szCs w:val="18"/>
              </w:rPr>
              <w:t>pend</w:t>
            </w:r>
            <w:r w:rsidRPr="00CC226D">
              <w:rPr>
                <w:rFonts w:eastAsia="Arial"/>
                <w:sz w:val="18"/>
                <w:szCs w:val="18"/>
              </w:rPr>
              <w:t>i</w:t>
            </w:r>
            <w:r w:rsidRPr="00CC226D">
              <w:rPr>
                <w:rFonts w:eastAsia="Arial"/>
                <w:spacing w:val="-1"/>
                <w:sz w:val="18"/>
                <w:szCs w:val="18"/>
              </w:rPr>
              <w:t>en</w:t>
            </w:r>
            <w:r w:rsidRPr="00CC226D">
              <w:rPr>
                <w:rFonts w:eastAsia="Arial"/>
                <w:spacing w:val="1"/>
                <w:sz w:val="18"/>
                <w:szCs w:val="18"/>
              </w:rPr>
              <w:t>t</w:t>
            </w:r>
            <w:r w:rsidRPr="00CC226D">
              <w:rPr>
                <w:rFonts w:eastAsia="Arial"/>
                <w:sz w:val="18"/>
                <w:szCs w:val="18"/>
              </w:rPr>
              <w:t>e</w:t>
            </w:r>
            <w:r w:rsidRPr="00CC226D">
              <w:rPr>
                <w:rFonts w:eastAsia="Arial"/>
                <w:spacing w:val="1"/>
                <w:sz w:val="18"/>
                <w:szCs w:val="18"/>
              </w:rPr>
              <w:t xml:space="preserve"> </w:t>
            </w:r>
            <w:r w:rsidRPr="00CC226D">
              <w:rPr>
                <w:rFonts w:eastAsia="Arial"/>
                <w:spacing w:val="3"/>
                <w:sz w:val="18"/>
                <w:szCs w:val="18"/>
              </w:rPr>
              <w:t>m</w:t>
            </w:r>
            <w:r w:rsidRPr="00CC226D">
              <w:rPr>
                <w:rFonts w:eastAsia="Arial"/>
                <w:spacing w:val="-1"/>
                <w:sz w:val="18"/>
                <w:szCs w:val="18"/>
              </w:rPr>
              <w:t>á</w:t>
            </w:r>
            <w:r w:rsidRPr="00CC226D">
              <w:rPr>
                <w:rFonts w:eastAsia="Arial"/>
                <w:spacing w:val="-3"/>
                <w:sz w:val="18"/>
                <w:szCs w:val="18"/>
              </w:rPr>
              <w:t>x</w:t>
            </w:r>
            <w:r w:rsidRPr="00CC226D">
              <w:rPr>
                <w:rFonts w:eastAsia="Arial"/>
                <w:sz w:val="18"/>
                <w:szCs w:val="18"/>
              </w:rPr>
              <w:t>i</w:t>
            </w:r>
            <w:r w:rsidRPr="00CC226D">
              <w:rPr>
                <w:rFonts w:eastAsia="Arial"/>
                <w:spacing w:val="3"/>
                <w:sz w:val="18"/>
                <w:szCs w:val="18"/>
              </w:rPr>
              <w:t>m</w:t>
            </w:r>
            <w:r w:rsidRPr="00CC226D">
              <w:rPr>
                <w:rFonts w:eastAsia="Arial"/>
                <w:sz w:val="18"/>
                <w:szCs w:val="18"/>
              </w:rPr>
              <w:t>a</w:t>
            </w:r>
            <w:r w:rsidRPr="00CC226D">
              <w:rPr>
                <w:rFonts w:eastAsia="Arial"/>
                <w:spacing w:val="1"/>
                <w:sz w:val="18"/>
                <w:szCs w:val="18"/>
              </w:rPr>
              <w:t xml:space="preserve"> </w:t>
            </w:r>
            <w:r w:rsidRPr="00CC226D">
              <w:rPr>
                <w:rFonts w:eastAsia="Arial"/>
                <w:spacing w:val="-1"/>
                <w:sz w:val="18"/>
                <w:szCs w:val="18"/>
              </w:rPr>
              <w:t>n</w:t>
            </w:r>
            <w:r w:rsidRPr="00CC226D">
              <w:rPr>
                <w:rFonts w:eastAsia="Arial"/>
                <w:sz w:val="18"/>
                <w:szCs w:val="18"/>
              </w:rPr>
              <w:t>o</w:t>
            </w:r>
            <w:r w:rsidRPr="00CC226D">
              <w:rPr>
                <w:rFonts w:eastAsia="Arial"/>
                <w:spacing w:val="1"/>
                <w:sz w:val="18"/>
                <w:szCs w:val="18"/>
              </w:rPr>
              <w:t xml:space="preserve"> s</w:t>
            </w:r>
            <w:r w:rsidRPr="00CC226D">
              <w:rPr>
                <w:rFonts w:eastAsia="Arial"/>
                <w:spacing w:val="-1"/>
                <w:sz w:val="18"/>
                <w:szCs w:val="18"/>
              </w:rPr>
              <w:t>uper</w:t>
            </w:r>
            <w:r w:rsidRPr="00CC226D">
              <w:rPr>
                <w:rFonts w:eastAsia="Arial"/>
                <w:sz w:val="18"/>
                <w:szCs w:val="18"/>
              </w:rPr>
              <w:t>a</w:t>
            </w:r>
            <w:r w:rsidRPr="00CC226D">
              <w:rPr>
                <w:rFonts w:eastAsia="Arial"/>
                <w:spacing w:val="1"/>
                <w:sz w:val="18"/>
                <w:szCs w:val="18"/>
              </w:rPr>
              <w:t xml:space="preserve"> </w:t>
            </w:r>
            <w:r w:rsidRPr="00CC226D">
              <w:rPr>
                <w:rFonts w:eastAsia="Arial"/>
                <w:spacing w:val="-1"/>
                <w:sz w:val="18"/>
                <w:szCs w:val="18"/>
              </w:rPr>
              <w:t>e</w:t>
            </w:r>
            <w:r w:rsidRPr="00CC226D">
              <w:rPr>
                <w:rFonts w:eastAsia="Arial"/>
                <w:sz w:val="18"/>
                <w:szCs w:val="18"/>
              </w:rPr>
              <w:t>l</w:t>
            </w:r>
            <w:r w:rsidRPr="00CC226D">
              <w:rPr>
                <w:rFonts w:eastAsia="Arial"/>
                <w:spacing w:val="1"/>
                <w:sz w:val="18"/>
                <w:szCs w:val="18"/>
              </w:rPr>
              <w:t xml:space="preserve"> </w:t>
            </w:r>
            <w:r w:rsidRPr="00CC226D">
              <w:rPr>
                <w:rFonts w:eastAsia="Arial"/>
                <w:spacing w:val="-1"/>
                <w:sz w:val="18"/>
                <w:szCs w:val="18"/>
              </w:rPr>
              <w:t>10</w:t>
            </w:r>
            <w:r w:rsidRPr="00CC226D">
              <w:rPr>
                <w:rFonts w:eastAsia="Arial"/>
                <w:sz w:val="18"/>
                <w:szCs w:val="18"/>
              </w:rPr>
              <w:t>%</w:t>
            </w:r>
            <w:r w:rsidRPr="00CC226D">
              <w:rPr>
                <w:rFonts w:eastAsia="Arial"/>
                <w:spacing w:val="2"/>
                <w:sz w:val="18"/>
                <w:szCs w:val="18"/>
              </w:rPr>
              <w:t xml:space="preserve"> </w:t>
            </w:r>
            <w:r w:rsidRPr="00CC226D">
              <w:rPr>
                <w:rFonts w:eastAsia="Arial"/>
                <w:sz w:val="18"/>
                <w:szCs w:val="18"/>
              </w:rPr>
              <w:t xml:space="preserve">y </w:t>
            </w:r>
            <w:r w:rsidRPr="00CC226D">
              <w:rPr>
                <w:rFonts w:eastAsia="Arial"/>
                <w:spacing w:val="1"/>
                <w:sz w:val="18"/>
                <w:szCs w:val="18"/>
              </w:rPr>
              <w:t>s</w:t>
            </w:r>
            <w:r w:rsidRPr="00CC226D">
              <w:rPr>
                <w:rFonts w:eastAsia="Arial"/>
                <w:sz w:val="18"/>
                <w:szCs w:val="18"/>
              </w:rPr>
              <w:t>u</w:t>
            </w:r>
            <w:r w:rsidRPr="00CC226D">
              <w:rPr>
                <w:rFonts w:eastAsia="Arial"/>
                <w:spacing w:val="1"/>
                <w:sz w:val="18"/>
                <w:szCs w:val="18"/>
              </w:rPr>
              <w:t xml:space="preserve"> </w:t>
            </w:r>
            <w:r w:rsidRPr="00CC226D">
              <w:rPr>
                <w:rFonts w:eastAsia="Arial"/>
                <w:spacing w:val="-1"/>
                <w:sz w:val="18"/>
                <w:szCs w:val="18"/>
              </w:rPr>
              <w:t>ve</w:t>
            </w:r>
            <w:r w:rsidRPr="00CC226D">
              <w:rPr>
                <w:rFonts w:eastAsia="Arial"/>
                <w:sz w:val="18"/>
                <w:szCs w:val="18"/>
              </w:rPr>
              <w:t>l</w:t>
            </w:r>
            <w:r w:rsidRPr="00CC226D">
              <w:rPr>
                <w:rFonts w:eastAsia="Arial"/>
                <w:spacing w:val="-1"/>
                <w:sz w:val="18"/>
                <w:szCs w:val="18"/>
              </w:rPr>
              <w:t>o</w:t>
            </w:r>
            <w:r w:rsidRPr="00CC226D">
              <w:rPr>
                <w:rFonts w:eastAsia="Arial"/>
                <w:spacing w:val="1"/>
                <w:sz w:val="18"/>
                <w:szCs w:val="18"/>
              </w:rPr>
              <w:t>c</w:t>
            </w:r>
            <w:r w:rsidRPr="00CC226D">
              <w:rPr>
                <w:rFonts w:eastAsia="Arial"/>
                <w:sz w:val="18"/>
                <w:szCs w:val="18"/>
              </w:rPr>
              <w:t>i</w:t>
            </w:r>
            <w:r w:rsidRPr="00CC226D">
              <w:rPr>
                <w:rFonts w:eastAsia="Arial"/>
                <w:spacing w:val="-1"/>
                <w:sz w:val="18"/>
                <w:szCs w:val="18"/>
              </w:rPr>
              <w:t>da</w:t>
            </w:r>
            <w:r w:rsidRPr="00CC226D">
              <w:rPr>
                <w:rFonts w:eastAsia="Arial"/>
                <w:sz w:val="18"/>
                <w:szCs w:val="18"/>
              </w:rPr>
              <w:t>d</w:t>
            </w:r>
            <w:r w:rsidRPr="00CC226D">
              <w:rPr>
                <w:rFonts w:eastAsia="Arial"/>
                <w:spacing w:val="1"/>
                <w:sz w:val="18"/>
                <w:szCs w:val="18"/>
              </w:rPr>
              <w:t xml:space="preserve"> </w:t>
            </w:r>
            <w:r w:rsidRPr="00CC226D">
              <w:rPr>
                <w:rFonts w:eastAsia="Arial"/>
                <w:sz w:val="18"/>
                <w:szCs w:val="18"/>
              </w:rPr>
              <w:t>li</w:t>
            </w:r>
            <w:r w:rsidRPr="00CC226D">
              <w:rPr>
                <w:rFonts w:eastAsia="Arial"/>
                <w:spacing w:val="-1"/>
                <w:sz w:val="18"/>
                <w:szCs w:val="18"/>
              </w:rPr>
              <w:t>nea</w:t>
            </w:r>
            <w:r w:rsidRPr="00CC226D">
              <w:rPr>
                <w:rFonts w:eastAsia="Arial"/>
                <w:sz w:val="18"/>
                <w:szCs w:val="18"/>
              </w:rPr>
              <w:t>l</w:t>
            </w:r>
            <w:r w:rsidRPr="00CC226D">
              <w:rPr>
                <w:rFonts w:eastAsia="Arial"/>
                <w:spacing w:val="1"/>
                <w:sz w:val="18"/>
                <w:szCs w:val="18"/>
              </w:rPr>
              <w:t xml:space="preserve"> </w:t>
            </w:r>
            <w:r w:rsidRPr="00CC226D">
              <w:rPr>
                <w:rFonts w:eastAsia="Arial"/>
                <w:spacing w:val="-1"/>
                <w:sz w:val="18"/>
                <w:szCs w:val="18"/>
              </w:rPr>
              <w:t>e</w:t>
            </w:r>
            <w:r w:rsidRPr="00CC226D">
              <w:rPr>
                <w:rFonts w:eastAsia="Arial"/>
                <w:sz w:val="18"/>
                <w:szCs w:val="18"/>
              </w:rPr>
              <w:t>s</w:t>
            </w:r>
            <w:r w:rsidRPr="00CC226D">
              <w:rPr>
                <w:rFonts w:eastAsia="Arial"/>
                <w:spacing w:val="4"/>
                <w:sz w:val="18"/>
                <w:szCs w:val="18"/>
              </w:rPr>
              <w:t xml:space="preserve"> </w:t>
            </w:r>
            <w:r w:rsidRPr="00CC226D">
              <w:rPr>
                <w:rFonts w:eastAsia="Arial"/>
                <w:sz w:val="18"/>
                <w:szCs w:val="18"/>
              </w:rPr>
              <w:t>≤</w:t>
            </w:r>
            <w:r w:rsidRPr="00CC226D">
              <w:rPr>
                <w:rFonts w:eastAsia="Arial"/>
                <w:spacing w:val="2"/>
                <w:sz w:val="18"/>
                <w:szCs w:val="18"/>
              </w:rPr>
              <w:t xml:space="preserve"> </w:t>
            </w:r>
            <w:r w:rsidRPr="00CC226D">
              <w:rPr>
                <w:rFonts w:eastAsia="Arial"/>
                <w:spacing w:val="-1"/>
                <w:sz w:val="18"/>
                <w:szCs w:val="18"/>
              </w:rPr>
              <w:t>6</w:t>
            </w:r>
            <w:r w:rsidRPr="00CC226D">
              <w:rPr>
                <w:rFonts w:eastAsia="Arial"/>
                <w:sz w:val="18"/>
                <w:szCs w:val="18"/>
              </w:rPr>
              <w:t>0</w:t>
            </w:r>
            <w:r w:rsidRPr="00CC226D">
              <w:rPr>
                <w:rFonts w:eastAsia="Arial"/>
                <w:spacing w:val="1"/>
                <w:sz w:val="18"/>
                <w:szCs w:val="18"/>
              </w:rPr>
              <w:t xml:space="preserve"> c</w:t>
            </w:r>
            <w:r w:rsidRPr="00CC226D">
              <w:rPr>
                <w:rFonts w:eastAsia="Arial"/>
                <w:spacing w:val="3"/>
                <w:sz w:val="18"/>
                <w:szCs w:val="18"/>
              </w:rPr>
              <w:t>m</w:t>
            </w:r>
            <w:r w:rsidRPr="00CC226D">
              <w:rPr>
                <w:rFonts w:eastAsia="Arial"/>
                <w:spacing w:val="1"/>
                <w:sz w:val="18"/>
                <w:szCs w:val="18"/>
              </w:rPr>
              <w:t>/s</w:t>
            </w:r>
            <w:r w:rsidRPr="00CC226D">
              <w:rPr>
                <w:rFonts w:eastAsia="Arial"/>
                <w:sz w:val="18"/>
                <w:szCs w:val="18"/>
              </w:rPr>
              <w:t>.</w:t>
            </w:r>
          </w:p>
          <w:p w14:paraId="6B3C1AE9" w14:textId="77777777" w:rsidR="00C35D9A" w:rsidRPr="00CC226D" w:rsidRDefault="00C35D9A" w:rsidP="00D33BE2">
            <w:pPr>
              <w:pStyle w:val="UZPRRAFO"/>
              <w:spacing w:line="240" w:lineRule="auto"/>
              <w:ind w:left="568" w:hanging="194"/>
              <w:rPr>
                <w:rFonts w:eastAsia="Arial"/>
                <w:sz w:val="18"/>
                <w:szCs w:val="18"/>
              </w:rPr>
            </w:pPr>
            <w:r w:rsidRPr="00CC226D">
              <w:rPr>
                <w:rFonts w:eastAsia="Arial"/>
                <w:sz w:val="18"/>
                <w:szCs w:val="18"/>
              </w:rPr>
              <w:t xml:space="preserve">- </w:t>
            </w:r>
            <w:r w:rsidRPr="00CC226D">
              <w:rPr>
                <w:rFonts w:eastAsia="Arial"/>
                <w:spacing w:val="1"/>
                <w:sz w:val="18"/>
                <w:szCs w:val="18"/>
              </w:rPr>
              <w:t>S</w:t>
            </w:r>
            <w:r w:rsidRPr="00CC226D">
              <w:rPr>
                <w:rFonts w:eastAsia="Arial"/>
                <w:sz w:val="18"/>
                <w:szCs w:val="18"/>
              </w:rPr>
              <w:t>u</w:t>
            </w:r>
            <w:r w:rsidRPr="00CC226D">
              <w:rPr>
                <w:rFonts w:eastAsia="Arial"/>
                <w:spacing w:val="3"/>
                <w:sz w:val="18"/>
                <w:szCs w:val="18"/>
              </w:rPr>
              <w:t xml:space="preserve"> </w:t>
            </w:r>
            <w:r w:rsidRPr="00CC226D">
              <w:rPr>
                <w:rFonts w:eastAsia="Arial"/>
                <w:sz w:val="18"/>
                <w:szCs w:val="18"/>
              </w:rPr>
              <w:t>p</w:t>
            </w:r>
            <w:r w:rsidRPr="00CC226D">
              <w:rPr>
                <w:rFonts w:eastAsia="Arial"/>
                <w:spacing w:val="1"/>
                <w:sz w:val="18"/>
                <w:szCs w:val="18"/>
              </w:rPr>
              <w:t>is</w:t>
            </w:r>
            <w:r w:rsidRPr="00CC226D">
              <w:rPr>
                <w:rFonts w:eastAsia="Arial"/>
                <w:sz w:val="18"/>
                <w:szCs w:val="18"/>
              </w:rPr>
              <w:t>o</w:t>
            </w:r>
            <w:r w:rsidRPr="00CC226D">
              <w:rPr>
                <w:rFonts w:eastAsia="Arial"/>
                <w:spacing w:val="3"/>
                <w:sz w:val="18"/>
                <w:szCs w:val="18"/>
              </w:rPr>
              <w:t xml:space="preserve"> </w:t>
            </w:r>
            <w:r w:rsidRPr="00CC226D">
              <w:rPr>
                <w:rFonts w:eastAsia="Arial"/>
                <w:sz w:val="18"/>
                <w:szCs w:val="18"/>
              </w:rPr>
              <w:t>e</w:t>
            </w:r>
            <w:r w:rsidRPr="00CC226D">
              <w:rPr>
                <w:rFonts w:eastAsia="Arial"/>
                <w:spacing w:val="1"/>
                <w:sz w:val="18"/>
                <w:szCs w:val="18"/>
              </w:rPr>
              <w:t>st</w:t>
            </w:r>
            <w:r w:rsidRPr="00CC226D">
              <w:rPr>
                <w:rFonts w:eastAsia="Arial"/>
                <w:sz w:val="18"/>
                <w:szCs w:val="18"/>
              </w:rPr>
              <w:t>á</w:t>
            </w:r>
            <w:r w:rsidRPr="00CC226D">
              <w:rPr>
                <w:rFonts w:eastAsia="Arial"/>
                <w:spacing w:val="3"/>
                <w:sz w:val="18"/>
                <w:szCs w:val="18"/>
              </w:rPr>
              <w:t xml:space="preserve"> </w:t>
            </w:r>
            <w:r w:rsidRPr="00CC226D">
              <w:rPr>
                <w:rFonts w:eastAsia="Arial"/>
                <w:spacing w:val="1"/>
                <w:sz w:val="18"/>
                <w:szCs w:val="18"/>
              </w:rPr>
              <w:t>c</w:t>
            </w:r>
            <w:r w:rsidRPr="00CC226D">
              <w:rPr>
                <w:rFonts w:eastAsia="Arial"/>
                <w:sz w:val="18"/>
                <w:szCs w:val="18"/>
              </w:rPr>
              <w:t>on</w:t>
            </w:r>
            <w:r w:rsidRPr="00CC226D">
              <w:rPr>
                <w:rFonts w:eastAsia="Arial"/>
                <w:spacing w:val="1"/>
                <w:sz w:val="18"/>
                <w:szCs w:val="18"/>
              </w:rPr>
              <w:t>st</w:t>
            </w:r>
            <w:r w:rsidRPr="00CC226D">
              <w:rPr>
                <w:rFonts w:eastAsia="Arial"/>
                <w:spacing w:val="-1"/>
                <w:sz w:val="18"/>
                <w:szCs w:val="18"/>
              </w:rPr>
              <w:t>r</w:t>
            </w:r>
            <w:r w:rsidRPr="00CC226D">
              <w:rPr>
                <w:rFonts w:eastAsia="Arial"/>
                <w:sz w:val="18"/>
                <w:szCs w:val="18"/>
              </w:rPr>
              <w:t>u</w:t>
            </w:r>
            <w:r w:rsidRPr="00CC226D">
              <w:rPr>
                <w:rFonts w:eastAsia="Arial"/>
                <w:spacing w:val="1"/>
                <w:sz w:val="18"/>
                <w:szCs w:val="18"/>
              </w:rPr>
              <w:t>i</w:t>
            </w:r>
            <w:r w:rsidRPr="00CC226D">
              <w:rPr>
                <w:rFonts w:eastAsia="Arial"/>
                <w:sz w:val="18"/>
                <w:szCs w:val="18"/>
              </w:rPr>
              <w:t>do</w:t>
            </w:r>
            <w:r w:rsidRPr="00CC226D">
              <w:rPr>
                <w:rFonts w:eastAsia="Arial"/>
                <w:spacing w:val="3"/>
                <w:sz w:val="18"/>
                <w:szCs w:val="18"/>
              </w:rPr>
              <w:t xml:space="preserve"> </w:t>
            </w:r>
            <w:r w:rsidRPr="00CC226D">
              <w:rPr>
                <w:rFonts w:eastAsia="Arial"/>
                <w:sz w:val="18"/>
                <w:szCs w:val="18"/>
              </w:rPr>
              <w:t>en</w:t>
            </w:r>
            <w:r w:rsidRPr="00CC226D">
              <w:rPr>
                <w:rFonts w:eastAsia="Arial"/>
                <w:spacing w:val="3"/>
                <w:sz w:val="18"/>
                <w:szCs w:val="18"/>
              </w:rPr>
              <w:t xml:space="preserve"> m</w:t>
            </w:r>
            <w:r w:rsidRPr="00CC226D">
              <w:rPr>
                <w:rFonts w:eastAsia="Arial"/>
                <w:sz w:val="18"/>
                <w:szCs w:val="18"/>
              </w:rPr>
              <w:t>a</w:t>
            </w:r>
            <w:r w:rsidRPr="00CC226D">
              <w:rPr>
                <w:rFonts w:eastAsia="Arial"/>
                <w:spacing w:val="1"/>
                <w:sz w:val="18"/>
                <w:szCs w:val="18"/>
              </w:rPr>
              <w:t>t</w:t>
            </w:r>
            <w:r w:rsidRPr="00CC226D">
              <w:rPr>
                <w:rFonts w:eastAsia="Arial"/>
                <w:sz w:val="18"/>
                <w:szCs w:val="18"/>
              </w:rPr>
              <w:t>e</w:t>
            </w:r>
            <w:r w:rsidRPr="00CC226D">
              <w:rPr>
                <w:rFonts w:eastAsia="Arial"/>
                <w:spacing w:val="-1"/>
                <w:sz w:val="18"/>
                <w:szCs w:val="18"/>
              </w:rPr>
              <w:t>r</w:t>
            </w:r>
            <w:r w:rsidRPr="00CC226D">
              <w:rPr>
                <w:rFonts w:eastAsia="Arial"/>
                <w:spacing w:val="1"/>
                <w:sz w:val="18"/>
                <w:szCs w:val="18"/>
              </w:rPr>
              <w:t>i</w:t>
            </w:r>
            <w:r w:rsidRPr="00CC226D">
              <w:rPr>
                <w:rFonts w:eastAsia="Arial"/>
                <w:sz w:val="18"/>
                <w:szCs w:val="18"/>
              </w:rPr>
              <w:t>al</w:t>
            </w:r>
            <w:r w:rsidRPr="00CC226D">
              <w:rPr>
                <w:rFonts w:eastAsia="Arial"/>
                <w:spacing w:val="4"/>
                <w:sz w:val="18"/>
                <w:szCs w:val="18"/>
              </w:rPr>
              <w:t xml:space="preserve"> </w:t>
            </w:r>
            <w:r w:rsidRPr="00CC226D">
              <w:rPr>
                <w:rFonts w:eastAsia="Arial"/>
                <w:sz w:val="18"/>
                <w:szCs w:val="18"/>
              </w:rPr>
              <w:t>an</w:t>
            </w:r>
            <w:r w:rsidRPr="00CC226D">
              <w:rPr>
                <w:rFonts w:eastAsia="Arial"/>
                <w:spacing w:val="1"/>
                <w:sz w:val="18"/>
                <w:szCs w:val="18"/>
              </w:rPr>
              <w:t>ti</w:t>
            </w:r>
            <w:r w:rsidRPr="00CC226D">
              <w:rPr>
                <w:rFonts w:eastAsia="Arial"/>
                <w:sz w:val="18"/>
                <w:szCs w:val="18"/>
              </w:rPr>
              <w:t>de</w:t>
            </w:r>
            <w:r w:rsidRPr="00CC226D">
              <w:rPr>
                <w:rFonts w:eastAsia="Arial"/>
                <w:spacing w:val="1"/>
                <w:sz w:val="18"/>
                <w:szCs w:val="18"/>
              </w:rPr>
              <w:t>sli</w:t>
            </w:r>
            <w:r w:rsidRPr="00CC226D">
              <w:rPr>
                <w:rFonts w:eastAsia="Arial"/>
                <w:spacing w:val="-1"/>
                <w:sz w:val="18"/>
                <w:szCs w:val="18"/>
              </w:rPr>
              <w:t>z</w:t>
            </w:r>
            <w:r w:rsidRPr="00CC226D">
              <w:rPr>
                <w:rFonts w:eastAsia="Arial"/>
                <w:sz w:val="18"/>
                <w:szCs w:val="18"/>
              </w:rPr>
              <w:t>an</w:t>
            </w:r>
            <w:r w:rsidRPr="00CC226D">
              <w:rPr>
                <w:rFonts w:eastAsia="Arial"/>
                <w:spacing w:val="1"/>
                <w:sz w:val="18"/>
                <w:szCs w:val="18"/>
              </w:rPr>
              <w:t>t</w:t>
            </w:r>
            <w:r w:rsidRPr="00CC226D">
              <w:rPr>
                <w:rFonts w:eastAsia="Arial"/>
                <w:sz w:val="18"/>
                <w:szCs w:val="18"/>
              </w:rPr>
              <w:t>e.</w:t>
            </w:r>
            <w:r w:rsidRPr="00CC226D">
              <w:rPr>
                <w:rFonts w:eastAsia="Arial"/>
                <w:spacing w:val="5"/>
                <w:sz w:val="18"/>
                <w:szCs w:val="18"/>
              </w:rPr>
              <w:t xml:space="preserve"> </w:t>
            </w:r>
            <w:r w:rsidRPr="00CC226D">
              <w:rPr>
                <w:rFonts w:eastAsia="Arial"/>
                <w:sz w:val="18"/>
                <w:szCs w:val="18"/>
              </w:rPr>
              <w:t>Los</w:t>
            </w:r>
            <w:r w:rsidRPr="00CC226D">
              <w:rPr>
                <w:rFonts w:eastAsia="Arial"/>
                <w:spacing w:val="5"/>
                <w:sz w:val="18"/>
                <w:szCs w:val="18"/>
              </w:rPr>
              <w:t xml:space="preserve"> </w:t>
            </w:r>
            <w:r w:rsidRPr="00CC226D">
              <w:rPr>
                <w:rFonts w:eastAsia="Arial"/>
                <w:sz w:val="18"/>
                <w:szCs w:val="18"/>
              </w:rPr>
              <w:t>e</w:t>
            </w:r>
            <w:r w:rsidRPr="00CC226D">
              <w:rPr>
                <w:rFonts w:eastAsia="Arial"/>
                <w:spacing w:val="-4"/>
                <w:sz w:val="18"/>
                <w:szCs w:val="18"/>
              </w:rPr>
              <w:t>x</w:t>
            </w:r>
            <w:r w:rsidRPr="00CC226D">
              <w:rPr>
                <w:rFonts w:eastAsia="Arial"/>
                <w:spacing w:val="1"/>
                <w:sz w:val="18"/>
                <w:szCs w:val="18"/>
              </w:rPr>
              <w:t>t</w:t>
            </w:r>
            <w:r w:rsidRPr="00CC226D">
              <w:rPr>
                <w:rFonts w:eastAsia="Arial"/>
                <w:spacing w:val="-1"/>
                <w:sz w:val="18"/>
                <w:szCs w:val="18"/>
              </w:rPr>
              <w:t>r</w:t>
            </w:r>
            <w:r w:rsidRPr="00CC226D">
              <w:rPr>
                <w:rFonts w:eastAsia="Arial"/>
                <w:sz w:val="18"/>
                <w:szCs w:val="18"/>
              </w:rPr>
              <w:t>e</w:t>
            </w:r>
            <w:r w:rsidRPr="00CC226D">
              <w:rPr>
                <w:rFonts w:eastAsia="Arial"/>
                <w:spacing w:val="3"/>
                <w:sz w:val="18"/>
                <w:szCs w:val="18"/>
              </w:rPr>
              <w:t>m</w:t>
            </w:r>
            <w:r w:rsidRPr="00CC226D">
              <w:rPr>
                <w:rFonts w:eastAsia="Arial"/>
                <w:sz w:val="18"/>
                <w:szCs w:val="18"/>
              </w:rPr>
              <w:t>os</w:t>
            </w:r>
            <w:r w:rsidRPr="00CC226D">
              <w:rPr>
                <w:rFonts w:eastAsia="Arial"/>
                <w:spacing w:val="5"/>
                <w:sz w:val="18"/>
                <w:szCs w:val="18"/>
              </w:rPr>
              <w:t xml:space="preserve"> </w:t>
            </w:r>
            <w:r w:rsidRPr="00CC226D">
              <w:rPr>
                <w:rFonts w:eastAsia="Arial"/>
                <w:spacing w:val="1"/>
                <w:sz w:val="18"/>
                <w:szCs w:val="18"/>
              </w:rPr>
              <w:t>l</w:t>
            </w:r>
            <w:r w:rsidRPr="00CC226D">
              <w:rPr>
                <w:rFonts w:eastAsia="Arial"/>
                <w:sz w:val="18"/>
                <w:szCs w:val="18"/>
              </w:rPr>
              <w:t>a</w:t>
            </w:r>
            <w:r w:rsidRPr="00CC226D">
              <w:rPr>
                <w:rFonts w:eastAsia="Arial"/>
                <w:spacing w:val="1"/>
                <w:sz w:val="18"/>
                <w:szCs w:val="18"/>
              </w:rPr>
              <w:t>t</w:t>
            </w:r>
            <w:r w:rsidRPr="00CC226D">
              <w:rPr>
                <w:rFonts w:eastAsia="Arial"/>
                <w:sz w:val="18"/>
                <w:szCs w:val="18"/>
              </w:rPr>
              <w:t>e</w:t>
            </w:r>
            <w:r w:rsidRPr="00CC226D">
              <w:rPr>
                <w:rFonts w:eastAsia="Arial"/>
                <w:spacing w:val="-1"/>
                <w:sz w:val="18"/>
                <w:szCs w:val="18"/>
              </w:rPr>
              <w:t>r</w:t>
            </w:r>
            <w:r w:rsidRPr="00CC226D">
              <w:rPr>
                <w:rFonts w:eastAsia="Arial"/>
                <w:sz w:val="18"/>
                <w:szCs w:val="18"/>
              </w:rPr>
              <w:t>a</w:t>
            </w:r>
            <w:r w:rsidRPr="00CC226D">
              <w:rPr>
                <w:rFonts w:eastAsia="Arial"/>
                <w:spacing w:val="1"/>
                <w:sz w:val="18"/>
                <w:szCs w:val="18"/>
              </w:rPr>
              <w:t>l</w:t>
            </w:r>
            <w:r w:rsidRPr="00CC226D">
              <w:rPr>
                <w:rFonts w:eastAsia="Arial"/>
                <w:sz w:val="18"/>
                <w:szCs w:val="18"/>
              </w:rPr>
              <w:t>es</w:t>
            </w:r>
            <w:r w:rsidRPr="00CC226D">
              <w:rPr>
                <w:rFonts w:eastAsia="Arial"/>
                <w:spacing w:val="-2"/>
                <w:sz w:val="18"/>
                <w:szCs w:val="18"/>
              </w:rPr>
              <w:t xml:space="preserve"> </w:t>
            </w:r>
            <w:r w:rsidRPr="00CC226D">
              <w:rPr>
                <w:rFonts w:eastAsia="Arial"/>
                <w:spacing w:val="-1"/>
                <w:sz w:val="18"/>
                <w:szCs w:val="18"/>
              </w:rPr>
              <w:t>de</w:t>
            </w:r>
            <w:r w:rsidRPr="00CC226D">
              <w:rPr>
                <w:rFonts w:eastAsia="Arial"/>
                <w:sz w:val="18"/>
                <w:szCs w:val="18"/>
              </w:rPr>
              <w:t>l</w:t>
            </w:r>
            <w:r w:rsidRPr="00CC226D">
              <w:rPr>
                <w:rFonts w:eastAsia="Arial"/>
                <w:spacing w:val="4"/>
                <w:sz w:val="18"/>
                <w:szCs w:val="18"/>
              </w:rPr>
              <w:t xml:space="preserve"> </w:t>
            </w:r>
            <w:r w:rsidRPr="00CC226D">
              <w:rPr>
                <w:rFonts w:eastAsia="Arial"/>
                <w:spacing w:val="3"/>
                <w:sz w:val="18"/>
                <w:szCs w:val="18"/>
              </w:rPr>
              <w:t>m</w:t>
            </w:r>
            <w:r w:rsidRPr="00CC226D">
              <w:rPr>
                <w:rFonts w:eastAsia="Arial"/>
                <w:sz w:val="18"/>
                <w:szCs w:val="18"/>
              </w:rPr>
              <w:t>i</w:t>
            </w:r>
            <w:r w:rsidRPr="00CC226D">
              <w:rPr>
                <w:rFonts w:eastAsia="Arial"/>
                <w:spacing w:val="1"/>
                <w:sz w:val="18"/>
                <w:szCs w:val="18"/>
              </w:rPr>
              <w:t>s</w:t>
            </w:r>
            <w:r w:rsidRPr="00CC226D">
              <w:rPr>
                <w:rFonts w:eastAsia="Arial"/>
                <w:spacing w:val="3"/>
                <w:sz w:val="18"/>
                <w:szCs w:val="18"/>
              </w:rPr>
              <w:t>m</w:t>
            </w:r>
            <w:r w:rsidRPr="00CC226D">
              <w:rPr>
                <w:rFonts w:eastAsia="Arial"/>
                <w:sz w:val="18"/>
                <w:szCs w:val="18"/>
              </w:rPr>
              <w:t>o</w:t>
            </w:r>
            <w:r w:rsidRPr="00CC226D">
              <w:rPr>
                <w:rFonts w:eastAsia="Arial"/>
                <w:spacing w:val="3"/>
                <w:sz w:val="18"/>
                <w:szCs w:val="18"/>
              </w:rPr>
              <w:t xml:space="preserve"> </w:t>
            </w:r>
            <w:r w:rsidRPr="00CC226D">
              <w:rPr>
                <w:rFonts w:eastAsia="Arial"/>
                <w:spacing w:val="1"/>
                <w:sz w:val="18"/>
                <w:szCs w:val="18"/>
              </w:rPr>
              <w:t>s</w:t>
            </w:r>
            <w:r w:rsidRPr="00CC226D">
              <w:rPr>
                <w:rFonts w:eastAsia="Arial"/>
                <w:sz w:val="18"/>
                <w:szCs w:val="18"/>
              </w:rPr>
              <w:t>e</w:t>
            </w:r>
            <w:r w:rsidRPr="00CC226D">
              <w:rPr>
                <w:rFonts w:eastAsia="Arial"/>
                <w:spacing w:val="1"/>
                <w:sz w:val="18"/>
                <w:szCs w:val="18"/>
              </w:rPr>
              <w:t xml:space="preserve"> </w:t>
            </w:r>
            <w:r w:rsidRPr="00CC226D">
              <w:rPr>
                <w:rFonts w:eastAsia="Arial"/>
                <w:spacing w:val="-1"/>
                <w:sz w:val="18"/>
                <w:szCs w:val="18"/>
              </w:rPr>
              <w:t>en</w:t>
            </w:r>
            <w:r w:rsidRPr="00CC226D">
              <w:rPr>
                <w:rFonts w:eastAsia="Arial"/>
                <w:spacing w:val="1"/>
                <w:sz w:val="18"/>
                <w:szCs w:val="18"/>
              </w:rPr>
              <w:t>c</w:t>
            </w:r>
            <w:r w:rsidRPr="00CC226D">
              <w:rPr>
                <w:rFonts w:eastAsia="Arial"/>
                <w:spacing w:val="-1"/>
                <w:sz w:val="18"/>
                <w:szCs w:val="18"/>
              </w:rPr>
              <w:t>uen</w:t>
            </w:r>
            <w:r w:rsidRPr="00CC226D">
              <w:rPr>
                <w:rFonts w:eastAsia="Arial"/>
                <w:spacing w:val="1"/>
                <w:sz w:val="18"/>
                <w:szCs w:val="18"/>
              </w:rPr>
              <w:t>t</w:t>
            </w:r>
            <w:r w:rsidRPr="00CC226D">
              <w:rPr>
                <w:rFonts w:eastAsia="Arial"/>
                <w:spacing w:val="-1"/>
                <w:sz w:val="18"/>
                <w:szCs w:val="18"/>
              </w:rPr>
              <w:t>ra</w:t>
            </w:r>
            <w:r w:rsidRPr="00CC226D">
              <w:rPr>
                <w:rFonts w:eastAsia="Arial"/>
                <w:sz w:val="18"/>
                <w:szCs w:val="18"/>
              </w:rPr>
              <w:t>n</w:t>
            </w:r>
            <w:r w:rsidRPr="00CC226D">
              <w:rPr>
                <w:rFonts w:eastAsia="Arial"/>
                <w:spacing w:val="1"/>
                <w:sz w:val="18"/>
                <w:szCs w:val="18"/>
              </w:rPr>
              <w:t xml:space="preserve"> s</w:t>
            </w:r>
            <w:r w:rsidRPr="00CC226D">
              <w:rPr>
                <w:rFonts w:eastAsia="Arial"/>
                <w:spacing w:val="-1"/>
                <w:sz w:val="18"/>
                <w:szCs w:val="18"/>
              </w:rPr>
              <w:t>eña</w:t>
            </w:r>
            <w:r w:rsidRPr="00CC226D">
              <w:rPr>
                <w:rFonts w:eastAsia="Arial"/>
                <w:sz w:val="18"/>
                <w:szCs w:val="18"/>
              </w:rPr>
              <w:t>li</w:t>
            </w:r>
            <w:r w:rsidRPr="00CC226D">
              <w:rPr>
                <w:rFonts w:eastAsia="Arial"/>
                <w:spacing w:val="-1"/>
                <w:sz w:val="18"/>
                <w:szCs w:val="18"/>
              </w:rPr>
              <w:t>zado</w:t>
            </w:r>
            <w:r w:rsidRPr="00CC226D">
              <w:rPr>
                <w:rFonts w:eastAsia="Arial"/>
                <w:spacing w:val="1"/>
                <w:sz w:val="18"/>
                <w:szCs w:val="18"/>
              </w:rPr>
              <w:t>s</w:t>
            </w:r>
            <w:r w:rsidRPr="00CC226D">
              <w:rPr>
                <w:rFonts w:eastAsia="Arial"/>
                <w:sz w:val="18"/>
                <w:szCs w:val="18"/>
              </w:rPr>
              <w:t>,</w:t>
            </w:r>
            <w:r w:rsidRPr="00CC226D">
              <w:rPr>
                <w:rFonts w:eastAsia="Arial"/>
                <w:spacing w:val="2"/>
                <w:sz w:val="18"/>
                <w:szCs w:val="18"/>
              </w:rPr>
              <w:t xml:space="preserve"> </w:t>
            </w:r>
            <w:r w:rsidRPr="00CC226D">
              <w:rPr>
                <w:rFonts w:eastAsia="Arial"/>
                <w:sz w:val="18"/>
                <w:szCs w:val="18"/>
              </w:rPr>
              <w:t>a</w:t>
            </w:r>
            <w:r w:rsidRPr="00CC226D">
              <w:rPr>
                <w:rFonts w:eastAsia="Arial"/>
                <w:spacing w:val="1"/>
                <w:sz w:val="18"/>
                <w:szCs w:val="18"/>
              </w:rPr>
              <w:t xml:space="preserve"> </w:t>
            </w:r>
            <w:r w:rsidRPr="00CC226D">
              <w:rPr>
                <w:rFonts w:eastAsia="Arial"/>
                <w:sz w:val="18"/>
                <w:szCs w:val="18"/>
              </w:rPr>
              <w:t>lo</w:t>
            </w:r>
            <w:r w:rsidRPr="00CC226D">
              <w:rPr>
                <w:rFonts w:eastAsia="Arial"/>
                <w:spacing w:val="1"/>
                <w:sz w:val="18"/>
                <w:szCs w:val="18"/>
              </w:rPr>
              <w:t xml:space="preserve"> </w:t>
            </w:r>
            <w:r w:rsidRPr="00CC226D">
              <w:rPr>
                <w:rFonts w:eastAsia="Arial"/>
                <w:sz w:val="18"/>
                <w:szCs w:val="18"/>
              </w:rPr>
              <w:t>l</w:t>
            </w:r>
            <w:r w:rsidRPr="00CC226D">
              <w:rPr>
                <w:rFonts w:eastAsia="Arial"/>
                <w:spacing w:val="-1"/>
                <w:sz w:val="18"/>
                <w:szCs w:val="18"/>
              </w:rPr>
              <w:t>arg</w:t>
            </w:r>
            <w:r w:rsidRPr="00CC226D">
              <w:rPr>
                <w:rFonts w:eastAsia="Arial"/>
                <w:sz w:val="18"/>
                <w:szCs w:val="18"/>
              </w:rPr>
              <w:t>o</w:t>
            </w:r>
            <w:r w:rsidRPr="00CC226D">
              <w:rPr>
                <w:rFonts w:eastAsia="Arial"/>
                <w:spacing w:val="1"/>
                <w:sz w:val="18"/>
                <w:szCs w:val="18"/>
              </w:rPr>
              <w:t xml:space="preserve"> </w:t>
            </w:r>
            <w:r w:rsidRPr="00CC226D">
              <w:rPr>
                <w:rFonts w:eastAsia="Arial"/>
                <w:spacing w:val="-1"/>
                <w:sz w:val="18"/>
                <w:szCs w:val="18"/>
              </w:rPr>
              <w:t>d</w:t>
            </w:r>
            <w:r w:rsidRPr="00CC226D">
              <w:rPr>
                <w:rFonts w:eastAsia="Arial"/>
                <w:sz w:val="18"/>
                <w:szCs w:val="18"/>
              </w:rPr>
              <w:t>e</w:t>
            </w:r>
            <w:r w:rsidRPr="00CC226D">
              <w:rPr>
                <w:rFonts w:eastAsia="Arial"/>
                <w:spacing w:val="1"/>
                <w:sz w:val="18"/>
                <w:szCs w:val="18"/>
              </w:rPr>
              <w:t xml:space="preserve"> t</w:t>
            </w:r>
            <w:r w:rsidRPr="00CC226D">
              <w:rPr>
                <w:rFonts w:eastAsia="Arial"/>
                <w:spacing w:val="-1"/>
                <w:sz w:val="18"/>
                <w:szCs w:val="18"/>
              </w:rPr>
              <w:t xml:space="preserve">oda </w:t>
            </w:r>
            <w:r w:rsidRPr="00CC226D">
              <w:rPr>
                <w:rFonts w:eastAsia="Arial"/>
                <w:spacing w:val="1"/>
                <w:sz w:val="18"/>
                <w:szCs w:val="18"/>
              </w:rPr>
              <w:t>s</w:t>
            </w:r>
            <w:r w:rsidRPr="00CC226D">
              <w:rPr>
                <w:rFonts w:eastAsia="Arial"/>
                <w:sz w:val="18"/>
                <w:szCs w:val="18"/>
              </w:rPr>
              <w:t>u</w:t>
            </w:r>
            <w:r w:rsidRPr="00CC226D">
              <w:rPr>
                <w:rFonts w:eastAsia="Arial"/>
                <w:spacing w:val="1"/>
                <w:sz w:val="18"/>
                <w:szCs w:val="18"/>
              </w:rPr>
              <w:t xml:space="preserve"> </w:t>
            </w:r>
            <w:r w:rsidRPr="00CC226D">
              <w:rPr>
                <w:rFonts w:eastAsia="Arial"/>
                <w:sz w:val="18"/>
                <w:szCs w:val="18"/>
              </w:rPr>
              <w:t>l</w:t>
            </w:r>
            <w:r w:rsidRPr="00CC226D">
              <w:rPr>
                <w:rFonts w:eastAsia="Arial"/>
                <w:spacing w:val="-1"/>
                <w:sz w:val="18"/>
                <w:szCs w:val="18"/>
              </w:rPr>
              <w:t>ong</w:t>
            </w:r>
            <w:r w:rsidRPr="00CC226D">
              <w:rPr>
                <w:rFonts w:eastAsia="Arial"/>
                <w:sz w:val="18"/>
                <w:szCs w:val="18"/>
              </w:rPr>
              <w:t>i</w:t>
            </w:r>
            <w:r w:rsidRPr="00CC226D">
              <w:rPr>
                <w:rFonts w:eastAsia="Arial"/>
                <w:spacing w:val="1"/>
                <w:sz w:val="18"/>
                <w:szCs w:val="18"/>
              </w:rPr>
              <w:t>t</w:t>
            </w:r>
            <w:r w:rsidRPr="00CC226D">
              <w:rPr>
                <w:rFonts w:eastAsia="Arial"/>
                <w:spacing w:val="-1"/>
                <w:sz w:val="18"/>
                <w:szCs w:val="18"/>
              </w:rPr>
              <w:t>ud</w:t>
            </w:r>
            <w:r w:rsidRPr="00CC226D">
              <w:rPr>
                <w:rFonts w:eastAsia="Arial"/>
                <w:sz w:val="18"/>
                <w:szCs w:val="18"/>
              </w:rPr>
              <w:t>,</w:t>
            </w:r>
            <w:r w:rsidRPr="00CC226D">
              <w:rPr>
                <w:rFonts w:eastAsia="Arial"/>
                <w:spacing w:val="3"/>
                <w:sz w:val="18"/>
                <w:szCs w:val="18"/>
              </w:rPr>
              <w:t xml:space="preserve"> </w:t>
            </w:r>
            <w:r w:rsidRPr="00CC226D">
              <w:rPr>
                <w:rFonts w:eastAsia="Arial"/>
                <w:spacing w:val="1"/>
                <w:sz w:val="18"/>
                <w:szCs w:val="18"/>
              </w:rPr>
              <w:t>c</w:t>
            </w:r>
            <w:r w:rsidRPr="00CC226D">
              <w:rPr>
                <w:rFonts w:eastAsia="Arial"/>
                <w:spacing w:val="-1"/>
                <w:sz w:val="18"/>
                <w:szCs w:val="18"/>
              </w:rPr>
              <w:t>o</w:t>
            </w:r>
            <w:r w:rsidRPr="00CC226D">
              <w:rPr>
                <w:rFonts w:eastAsia="Arial"/>
                <w:sz w:val="18"/>
                <w:szCs w:val="18"/>
              </w:rPr>
              <w:t>n</w:t>
            </w:r>
            <w:r w:rsidRPr="00CC226D">
              <w:rPr>
                <w:rFonts w:eastAsia="Arial"/>
                <w:spacing w:val="1"/>
                <w:sz w:val="18"/>
                <w:szCs w:val="18"/>
              </w:rPr>
              <w:t xml:space="preserve"> </w:t>
            </w:r>
            <w:r w:rsidRPr="00CC226D">
              <w:rPr>
                <w:rFonts w:eastAsia="Arial"/>
                <w:spacing w:val="-1"/>
                <w:sz w:val="18"/>
                <w:szCs w:val="18"/>
              </w:rPr>
              <w:t>un</w:t>
            </w:r>
            <w:r w:rsidRPr="00CC226D">
              <w:rPr>
                <w:rFonts w:eastAsia="Arial"/>
                <w:sz w:val="18"/>
                <w:szCs w:val="18"/>
              </w:rPr>
              <w:t>a</w:t>
            </w:r>
            <w:r w:rsidRPr="00CC226D">
              <w:rPr>
                <w:rFonts w:eastAsia="Arial"/>
                <w:spacing w:val="1"/>
                <w:sz w:val="18"/>
                <w:szCs w:val="18"/>
              </w:rPr>
              <w:t xml:space="preserve"> f</w:t>
            </w:r>
            <w:r w:rsidRPr="00CC226D">
              <w:rPr>
                <w:rFonts w:eastAsia="Arial"/>
                <w:spacing w:val="-1"/>
                <w:sz w:val="18"/>
                <w:szCs w:val="18"/>
              </w:rPr>
              <w:t>ran</w:t>
            </w:r>
            <w:r w:rsidRPr="00CC226D">
              <w:rPr>
                <w:rFonts w:eastAsia="Arial"/>
                <w:sz w:val="18"/>
                <w:szCs w:val="18"/>
              </w:rPr>
              <w:t>ja</w:t>
            </w:r>
            <w:r w:rsidRPr="00CC226D">
              <w:rPr>
                <w:rFonts w:eastAsia="Arial"/>
                <w:spacing w:val="1"/>
                <w:sz w:val="18"/>
                <w:szCs w:val="18"/>
              </w:rPr>
              <w:t xml:space="preserve"> </w:t>
            </w:r>
            <w:proofErr w:type="spellStart"/>
            <w:r w:rsidRPr="00CC226D">
              <w:rPr>
                <w:rFonts w:eastAsia="Arial"/>
                <w:spacing w:val="1"/>
                <w:sz w:val="18"/>
                <w:szCs w:val="18"/>
              </w:rPr>
              <w:t>f</w:t>
            </w:r>
            <w:r w:rsidRPr="00CC226D">
              <w:rPr>
                <w:rFonts w:eastAsia="Arial"/>
                <w:spacing w:val="-1"/>
                <w:sz w:val="18"/>
                <w:szCs w:val="18"/>
              </w:rPr>
              <w:t>o</w:t>
            </w:r>
            <w:r w:rsidRPr="00CC226D">
              <w:rPr>
                <w:rFonts w:eastAsia="Arial"/>
                <w:spacing w:val="1"/>
                <w:sz w:val="18"/>
                <w:szCs w:val="18"/>
              </w:rPr>
              <w:t>t</w:t>
            </w:r>
            <w:r w:rsidRPr="00CC226D">
              <w:rPr>
                <w:rFonts w:eastAsia="Arial"/>
                <w:spacing w:val="-1"/>
                <w:sz w:val="18"/>
                <w:szCs w:val="18"/>
              </w:rPr>
              <w:t>o</w:t>
            </w:r>
            <w:r w:rsidRPr="00CC226D">
              <w:rPr>
                <w:rFonts w:eastAsia="Arial"/>
                <w:sz w:val="18"/>
                <w:szCs w:val="18"/>
              </w:rPr>
              <w:t>l</w:t>
            </w:r>
            <w:r w:rsidRPr="00CC226D">
              <w:rPr>
                <w:rFonts w:eastAsia="Arial"/>
                <w:spacing w:val="-1"/>
                <w:sz w:val="18"/>
                <w:szCs w:val="18"/>
              </w:rPr>
              <w:t>u</w:t>
            </w:r>
            <w:r w:rsidRPr="00CC226D">
              <w:rPr>
                <w:rFonts w:eastAsia="Arial"/>
                <w:spacing w:val="3"/>
                <w:sz w:val="18"/>
                <w:szCs w:val="18"/>
              </w:rPr>
              <w:t>m</w:t>
            </w:r>
            <w:r w:rsidRPr="00CC226D">
              <w:rPr>
                <w:rFonts w:eastAsia="Arial"/>
                <w:sz w:val="18"/>
                <w:szCs w:val="18"/>
              </w:rPr>
              <w:t>i</w:t>
            </w:r>
            <w:r w:rsidRPr="00CC226D">
              <w:rPr>
                <w:rFonts w:eastAsia="Arial"/>
                <w:spacing w:val="-1"/>
                <w:sz w:val="18"/>
                <w:szCs w:val="18"/>
              </w:rPr>
              <w:t>n</w:t>
            </w:r>
            <w:r w:rsidRPr="00CC226D">
              <w:rPr>
                <w:rFonts w:eastAsia="Arial"/>
                <w:sz w:val="18"/>
                <w:szCs w:val="18"/>
              </w:rPr>
              <w:t>i</w:t>
            </w:r>
            <w:r w:rsidRPr="00CC226D">
              <w:rPr>
                <w:rFonts w:eastAsia="Arial"/>
                <w:spacing w:val="1"/>
                <w:sz w:val="18"/>
                <w:szCs w:val="18"/>
              </w:rPr>
              <w:t>sc</w:t>
            </w:r>
            <w:r w:rsidRPr="00CC226D">
              <w:rPr>
                <w:rFonts w:eastAsia="Arial"/>
                <w:spacing w:val="-1"/>
                <w:sz w:val="18"/>
                <w:szCs w:val="18"/>
              </w:rPr>
              <w:t>en</w:t>
            </w:r>
            <w:r w:rsidRPr="00CC226D">
              <w:rPr>
                <w:rFonts w:eastAsia="Arial"/>
                <w:spacing w:val="1"/>
                <w:sz w:val="18"/>
                <w:szCs w:val="18"/>
              </w:rPr>
              <w:t>t</w:t>
            </w:r>
            <w:r w:rsidRPr="00CC226D">
              <w:rPr>
                <w:rFonts w:eastAsia="Arial"/>
                <w:sz w:val="18"/>
                <w:szCs w:val="18"/>
              </w:rPr>
              <w:t>e</w:t>
            </w:r>
            <w:proofErr w:type="spellEnd"/>
            <w:r w:rsidRPr="00CC226D">
              <w:rPr>
                <w:rFonts w:eastAsia="Arial"/>
                <w:spacing w:val="1"/>
                <w:sz w:val="18"/>
                <w:szCs w:val="18"/>
              </w:rPr>
              <w:t xml:space="preserve"> </w:t>
            </w:r>
            <w:r w:rsidRPr="00CC226D">
              <w:rPr>
                <w:rFonts w:eastAsia="Arial"/>
                <w:spacing w:val="-1"/>
                <w:sz w:val="18"/>
                <w:szCs w:val="18"/>
              </w:rPr>
              <w:t>d</w:t>
            </w:r>
            <w:r w:rsidRPr="00CC226D">
              <w:rPr>
                <w:rFonts w:eastAsia="Arial"/>
                <w:sz w:val="18"/>
                <w:szCs w:val="18"/>
              </w:rPr>
              <w:t>e</w:t>
            </w:r>
            <w:r w:rsidRPr="00CC226D">
              <w:rPr>
                <w:rFonts w:eastAsia="Arial"/>
                <w:spacing w:val="1"/>
                <w:sz w:val="18"/>
                <w:szCs w:val="18"/>
              </w:rPr>
              <w:t xml:space="preserve"> </w:t>
            </w:r>
            <w:r w:rsidRPr="00CC226D">
              <w:rPr>
                <w:rFonts w:eastAsia="Arial"/>
                <w:sz w:val="18"/>
                <w:szCs w:val="18"/>
              </w:rPr>
              <w:t>5</w:t>
            </w:r>
            <w:r w:rsidRPr="00CC226D">
              <w:rPr>
                <w:rFonts w:eastAsia="Arial"/>
                <w:spacing w:val="1"/>
                <w:sz w:val="18"/>
                <w:szCs w:val="18"/>
              </w:rPr>
              <w:t xml:space="preserve"> c</w:t>
            </w:r>
            <w:r w:rsidRPr="00CC226D">
              <w:rPr>
                <w:rFonts w:eastAsia="Arial"/>
                <w:sz w:val="18"/>
                <w:szCs w:val="18"/>
              </w:rPr>
              <w:t>m</w:t>
            </w:r>
            <w:r w:rsidRPr="00CC226D">
              <w:rPr>
                <w:rFonts w:eastAsia="Arial"/>
                <w:spacing w:val="4"/>
                <w:sz w:val="18"/>
                <w:szCs w:val="18"/>
              </w:rPr>
              <w:t xml:space="preserve"> </w:t>
            </w:r>
            <w:r w:rsidRPr="00CC226D">
              <w:rPr>
                <w:rFonts w:eastAsia="Arial"/>
                <w:spacing w:val="-1"/>
                <w:sz w:val="18"/>
                <w:szCs w:val="18"/>
              </w:rPr>
              <w:t>d</w:t>
            </w:r>
            <w:r w:rsidRPr="00CC226D">
              <w:rPr>
                <w:rFonts w:eastAsia="Arial"/>
                <w:sz w:val="18"/>
                <w:szCs w:val="18"/>
              </w:rPr>
              <w:t>e</w:t>
            </w:r>
            <w:r w:rsidRPr="00CC226D">
              <w:rPr>
                <w:rFonts w:eastAsia="Arial"/>
                <w:spacing w:val="1"/>
                <w:sz w:val="18"/>
                <w:szCs w:val="18"/>
              </w:rPr>
              <w:t xml:space="preserve"> </w:t>
            </w:r>
            <w:r w:rsidRPr="00CC226D">
              <w:rPr>
                <w:rFonts w:eastAsia="Arial"/>
                <w:spacing w:val="-1"/>
                <w:sz w:val="18"/>
                <w:szCs w:val="18"/>
              </w:rPr>
              <w:t>an</w:t>
            </w:r>
            <w:r w:rsidRPr="00CC226D">
              <w:rPr>
                <w:rFonts w:eastAsia="Arial"/>
                <w:spacing w:val="1"/>
                <w:sz w:val="18"/>
                <w:szCs w:val="18"/>
              </w:rPr>
              <w:t>c</w:t>
            </w:r>
            <w:r w:rsidRPr="00CC226D">
              <w:rPr>
                <w:rFonts w:eastAsia="Arial"/>
                <w:spacing w:val="-1"/>
                <w:sz w:val="18"/>
                <w:szCs w:val="18"/>
              </w:rPr>
              <w:t>ho</w:t>
            </w:r>
            <w:r w:rsidRPr="00CC226D">
              <w:rPr>
                <w:rFonts w:eastAsia="Arial"/>
                <w:sz w:val="18"/>
                <w:szCs w:val="18"/>
              </w:rPr>
              <w:t>,</w:t>
            </w:r>
            <w:r w:rsidRPr="00CC226D">
              <w:rPr>
                <w:rFonts w:eastAsia="Arial"/>
                <w:spacing w:val="3"/>
                <w:sz w:val="18"/>
                <w:szCs w:val="18"/>
              </w:rPr>
              <w:t xml:space="preserve"> </w:t>
            </w:r>
            <w:r w:rsidRPr="00CC226D">
              <w:rPr>
                <w:rFonts w:eastAsia="Arial"/>
                <w:spacing w:val="-1"/>
                <w:sz w:val="18"/>
                <w:szCs w:val="18"/>
              </w:rPr>
              <w:t>d</w:t>
            </w:r>
            <w:r w:rsidRPr="00CC226D">
              <w:rPr>
                <w:rFonts w:eastAsia="Arial"/>
                <w:sz w:val="18"/>
                <w:szCs w:val="18"/>
              </w:rPr>
              <w:t>i</w:t>
            </w:r>
            <w:r w:rsidRPr="00CC226D">
              <w:rPr>
                <w:rFonts w:eastAsia="Arial"/>
                <w:spacing w:val="1"/>
                <w:sz w:val="18"/>
                <w:szCs w:val="18"/>
              </w:rPr>
              <w:t>s</w:t>
            </w:r>
            <w:r w:rsidRPr="00CC226D">
              <w:rPr>
                <w:rFonts w:eastAsia="Arial"/>
                <w:spacing w:val="-1"/>
                <w:sz w:val="18"/>
                <w:szCs w:val="18"/>
              </w:rPr>
              <w:t>pue</w:t>
            </w:r>
            <w:r w:rsidRPr="00CC226D">
              <w:rPr>
                <w:rFonts w:eastAsia="Arial"/>
                <w:spacing w:val="1"/>
                <w:sz w:val="18"/>
                <w:szCs w:val="18"/>
              </w:rPr>
              <w:t>st</w:t>
            </w:r>
            <w:r w:rsidRPr="00CC226D">
              <w:rPr>
                <w:rFonts w:eastAsia="Arial"/>
                <w:sz w:val="18"/>
                <w:szCs w:val="18"/>
              </w:rPr>
              <w:t>a</w:t>
            </w:r>
            <w:r w:rsidRPr="00CC226D">
              <w:rPr>
                <w:rFonts w:eastAsia="Arial"/>
                <w:spacing w:val="1"/>
                <w:sz w:val="18"/>
                <w:szCs w:val="18"/>
              </w:rPr>
              <w:t xml:space="preserve"> </w:t>
            </w:r>
            <w:r w:rsidRPr="00CC226D">
              <w:rPr>
                <w:rFonts w:eastAsia="Arial"/>
                <w:sz w:val="18"/>
                <w:szCs w:val="18"/>
              </w:rPr>
              <w:t>l</w:t>
            </w:r>
            <w:r w:rsidRPr="00CC226D">
              <w:rPr>
                <w:rFonts w:eastAsia="Arial"/>
                <w:spacing w:val="-1"/>
                <w:sz w:val="18"/>
                <w:szCs w:val="18"/>
              </w:rPr>
              <w:t>ong</w:t>
            </w:r>
            <w:r w:rsidRPr="00CC226D">
              <w:rPr>
                <w:rFonts w:eastAsia="Arial"/>
                <w:sz w:val="18"/>
                <w:szCs w:val="18"/>
              </w:rPr>
              <w:t>i</w:t>
            </w:r>
            <w:r w:rsidRPr="00CC226D">
              <w:rPr>
                <w:rFonts w:eastAsia="Arial"/>
                <w:spacing w:val="1"/>
                <w:sz w:val="18"/>
                <w:szCs w:val="18"/>
              </w:rPr>
              <w:t>t</w:t>
            </w:r>
            <w:r w:rsidRPr="00CC226D">
              <w:rPr>
                <w:rFonts w:eastAsia="Arial"/>
                <w:spacing w:val="-1"/>
                <w:sz w:val="18"/>
                <w:szCs w:val="18"/>
              </w:rPr>
              <w:t>ud</w:t>
            </w:r>
            <w:r w:rsidRPr="00CC226D">
              <w:rPr>
                <w:rFonts w:eastAsia="Arial"/>
                <w:sz w:val="18"/>
                <w:szCs w:val="18"/>
              </w:rPr>
              <w:t>i</w:t>
            </w:r>
            <w:r w:rsidRPr="00CC226D">
              <w:rPr>
                <w:rFonts w:eastAsia="Arial"/>
                <w:spacing w:val="-1"/>
                <w:sz w:val="18"/>
                <w:szCs w:val="18"/>
              </w:rPr>
              <w:t>na</w:t>
            </w:r>
            <w:r w:rsidRPr="00CC226D">
              <w:rPr>
                <w:rFonts w:eastAsia="Arial"/>
                <w:sz w:val="18"/>
                <w:szCs w:val="18"/>
              </w:rPr>
              <w:t>l</w:t>
            </w:r>
            <w:r w:rsidRPr="00CC226D">
              <w:rPr>
                <w:rFonts w:eastAsia="Arial"/>
                <w:spacing w:val="3"/>
                <w:sz w:val="18"/>
                <w:szCs w:val="18"/>
              </w:rPr>
              <w:t>m</w:t>
            </w:r>
            <w:r w:rsidRPr="00CC226D">
              <w:rPr>
                <w:rFonts w:eastAsia="Arial"/>
                <w:spacing w:val="-1"/>
                <w:sz w:val="18"/>
                <w:szCs w:val="18"/>
              </w:rPr>
              <w:t>en</w:t>
            </w:r>
            <w:r w:rsidRPr="00CC226D">
              <w:rPr>
                <w:rFonts w:eastAsia="Arial"/>
                <w:spacing w:val="1"/>
                <w:sz w:val="18"/>
                <w:szCs w:val="18"/>
              </w:rPr>
              <w:t>t</w:t>
            </w:r>
            <w:r w:rsidRPr="00CC226D">
              <w:rPr>
                <w:rFonts w:eastAsia="Arial"/>
                <w:sz w:val="18"/>
                <w:szCs w:val="18"/>
              </w:rPr>
              <w:t>e</w:t>
            </w:r>
            <w:r w:rsidRPr="00CC226D">
              <w:rPr>
                <w:rFonts w:eastAsia="Arial"/>
                <w:spacing w:val="1"/>
                <w:sz w:val="18"/>
                <w:szCs w:val="18"/>
              </w:rPr>
              <w:t xml:space="preserve"> </w:t>
            </w:r>
            <w:r w:rsidRPr="00CC226D">
              <w:rPr>
                <w:rFonts w:eastAsia="Arial"/>
                <w:spacing w:val="-1"/>
                <w:sz w:val="18"/>
                <w:szCs w:val="18"/>
              </w:rPr>
              <w:t>e</w:t>
            </w:r>
            <w:r w:rsidRPr="00CC226D">
              <w:rPr>
                <w:rFonts w:eastAsia="Arial"/>
                <w:sz w:val="18"/>
                <w:szCs w:val="18"/>
              </w:rPr>
              <w:t>n</w:t>
            </w:r>
            <w:r w:rsidRPr="00CC226D">
              <w:rPr>
                <w:rFonts w:eastAsia="Arial"/>
                <w:spacing w:val="1"/>
                <w:sz w:val="18"/>
                <w:szCs w:val="18"/>
              </w:rPr>
              <w:t xml:space="preserve"> </w:t>
            </w:r>
            <w:r w:rsidRPr="00CC226D">
              <w:rPr>
                <w:rFonts w:eastAsia="Arial"/>
                <w:sz w:val="18"/>
                <w:szCs w:val="18"/>
              </w:rPr>
              <w:t>la</w:t>
            </w:r>
            <w:r w:rsidRPr="00CC226D">
              <w:rPr>
                <w:rFonts w:eastAsia="Arial"/>
                <w:spacing w:val="1"/>
                <w:sz w:val="18"/>
                <w:szCs w:val="18"/>
              </w:rPr>
              <w:t xml:space="preserve"> </w:t>
            </w:r>
            <w:r w:rsidRPr="00CC226D">
              <w:rPr>
                <w:rFonts w:eastAsia="Arial"/>
                <w:spacing w:val="-1"/>
                <w:sz w:val="18"/>
                <w:szCs w:val="18"/>
              </w:rPr>
              <w:t>d</w:t>
            </w:r>
            <w:r w:rsidRPr="00CC226D">
              <w:rPr>
                <w:rFonts w:eastAsia="Arial"/>
                <w:sz w:val="18"/>
                <w:szCs w:val="18"/>
              </w:rPr>
              <w:t>i</w:t>
            </w:r>
            <w:r w:rsidRPr="00CC226D">
              <w:rPr>
                <w:rFonts w:eastAsia="Arial"/>
                <w:spacing w:val="-1"/>
                <w:sz w:val="18"/>
                <w:szCs w:val="18"/>
              </w:rPr>
              <w:t>re</w:t>
            </w:r>
            <w:r w:rsidRPr="00CC226D">
              <w:rPr>
                <w:rFonts w:eastAsia="Arial"/>
                <w:spacing w:val="1"/>
                <w:sz w:val="18"/>
                <w:szCs w:val="18"/>
              </w:rPr>
              <w:t>cc</w:t>
            </w:r>
            <w:r w:rsidRPr="00CC226D">
              <w:rPr>
                <w:rFonts w:eastAsia="Arial"/>
                <w:sz w:val="18"/>
                <w:szCs w:val="18"/>
              </w:rPr>
              <w:t>i</w:t>
            </w:r>
            <w:r w:rsidRPr="00CC226D">
              <w:rPr>
                <w:rFonts w:eastAsia="Arial"/>
                <w:spacing w:val="-1"/>
                <w:sz w:val="18"/>
                <w:szCs w:val="18"/>
              </w:rPr>
              <w:t>ó</w:t>
            </w:r>
            <w:r w:rsidRPr="00CC226D">
              <w:rPr>
                <w:rFonts w:eastAsia="Arial"/>
                <w:sz w:val="18"/>
                <w:szCs w:val="18"/>
              </w:rPr>
              <w:t>n</w:t>
            </w:r>
            <w:r w:rsidRPr="00CC226D">
              <w:rPr>
                <w:rFonts w:eastAsia="Arial"/>
                <w:spacing w:val="1"/>
                <w:sz w:val="18"/>
                <w:szCs w:val="18"/>
              </w:rPr>
              <w:t xml:space="preserve"> </w:t>
            </w:r>
            <w:r w:rsidRPr="00CC226D">
              <w:rPr>
                <w:rFonts w:eastAsia="Arial"/>
                <w:spacing w:val="-1"/>
                <w:sz w:val="18"/>
                <w:szCs w:val="18"/>
              </w:rPr>
              <w:t>d</w:t>
            </w:r>
            <w:r w:rsidRPr="00CC226D">
              <w:rPr>
                <w:rFonts w:eastAsia="Arial"/>
                <w:sz w:val="18"/>
                <w:szCs w:val="18"/>
              </w:rPr>
              <w:t>e</w:t>
            </w:r>
            <w:r w:rsidRPr="00CC226D">
              <w:rPr>
                <w:rFonts w:eastAsia="Arial"/>
                <w:spacing w:val="1"/>
                <w:sz w:val="18"/>
                <w:szCs w:val="18"/>
              </w:rPr>
              <w:t xml:space="preserve"> </w:t>
            </w:r>
            <w:r w:rsidRPr="00CC226D">
              <w:rPr>
                <w:rFonts w:eastAsia="Arial"/>
                <w:spacing w:val="-1"/>
                <w:sz w:val="18"/>
                <w:szCs w:val="18"/>
              </w:rPr>
              <w:t>avan</w:t>
            </w:r>
            <w:r w:rsidRPr="00CC226D">
              <w:rPr>
                <w:rFonts w:eastAsia="Arial"/>
                <w:spacing w:val="1"/>
                <w:sz w:val="18"/>
                <w:szCs w:val="18"/>
              </w:rPr>
              <w:t>c</w:t>
            </w:r>
            <w:r w:rsidRPr="00CC226D">
              <w:rPr>
                <w:rFonts w:eastAsia="Arial"/>
                <w:spacing w:val="-1"/>
                <w:sz w:val="18"/>
                <w:szCs w:val="18"/>
              </w:rPr>
              <w:t>e</w:t>
            </w:r>
            <w:r w:rsidRPr="00CC226D">
              <w:rPr>
                <w:rFonts w:eastAsia="Arial"/>
                <w:sz w:val="18"/>
                <w:szCs w:val="18"/>
              </w:rPr>
              <w:t>.</w:t>
            </w:r>
          </w:p>
          <w:p w14:paraId="7BE13AAD" w14:textId="77777777" w:rsidR="00C35D9A" w:rsidRPr="00CC226D" w:rsidRDefault="00C35D9A" w:rsidP="00D33BE2">
            <w:pPr>
              <w:pStyle w:val="UZPRRAFO"/>
              <w:spacing w:line="240" w:lineRule="auto"/>
              <w:ind w:left="568" w:hanging="194"/>
              <w:rPr>
                <w:rFonts w:eastAsia="Arial"/>
                <w:sz w:val="18"/>
                <w:szCs w:val="18"/>
              </w:rPr>
            </w:pPr>
            <w:r w:rsidRPr="00CC226D">
              <w:rPr>
                <w:rFonts w:eastAsia="Arial"/>
                <w:sz w:val="18"/>
                <w:szCs w:val="18"/>
              </w:rPr>
              <w:lastRenderedPageBreak/>
              <w:t xml:space="preserve">- </w:t>
            </w:r>
            <w:r w:rsidRPr="00CC226D">
              <w:rPr>
                <w:rFonts w:eastAsia="Arial"/>
                <w:spacing w:val="-1"/>
                <w:sz w:val="18"/>
                <w:szCs w:val="18"/>
              </w:rPr>
              <w:t>Lo</w:t>
            </w:r>
            <w:r w:rsidRPr="00CC226D">
              <w:rPr>
                <w:rFonts w:eastAsia="Arial"/>
                <w:sz w:val="18"/>
                <w:szCs w:val="18"/>
              </w:rPr>
              <w:t>s</w:t>
            </w:r>
            <w:r w:rsidRPr="00CC226D">
              <w:rPr>
                <w:rFonts w:eastAsia="Arial"/>
                <w:spacing w:val="28"/>
                <w:sz w:val="18"/>
                <w:szCs w:val="18"/>
              </w:rPr>
              <w:t xml:space="preserve"> </w:t>
            </w:r>
            <w:r w:rsidRPr="00CC226D">
              <w:rPr>
                <w:rFonts w:eastAsia="Arial"/>
                <w:spacing w:val="-1"/>
                <w:sz w:val="18"/>
                <w:szCs w:val="18"/>
              </w:rPr>
              <w:t>e</w:t>
            </w:r>
            <w:r w:rsidRPr="00CC226D">
              <w:rPr>
                <w:rFonts w:eastAsia="Arial"/>
                <w:spacing w:val="1"/>
                <w:sz w:val="18"/>
                <w:szCs w:val="18"/>
              </w:rPr>
              <w:t>s</w:t>
            </w:r>
            <w:r w:rsidRPr="00CC226D">
              <w:rPr>
                <w:rFonts w:eastAsia="Arial"/>
                <w:spacing w:val="-1"/>
                <w:sz w:val="18"/>
                <w:szCs w:val="18"/>
              </w:rPr>
              <w:t>pa</w:t>
            </w:r>
            <w:r w:rsidRPr="00CC226D">
              <w:rPr>
                <w:rFonts w:eastAsia="Arial"/>
                <w:spacing w:val="1"/>
                <w:sz w:val="18"/>
                <w:szCs w:val="18"/>
              </w:rPr>
              <w:t>c</w:t>
            </w:r>
            <w:r w:rsidRPr="00CC226D">
              <w:rPr>
                <w:rFonts w:eastAsia="Arial"/>
                <w:sz w:val="18"/>
                <w:szCs w:val="18"/>
              </w:rPr>
              <w:t>i</w:t>
            </w:r>
            <w:r w:rsidRPr="00CC226D">
              <w:rPr>
                <w:rFonts w:eastAsia="Arial"/>
                <w:spacing w:val="-1"/>
                <w:sz w:val="18"/>
                <w:szCs w:val="18"/>
              </w:rPr>
              <w:t>o</w:t>
            </w:r>
            <w:r w:rsidRPr="00CC226D">
              <w:rPr>
                <w:rFonts w:eastAsia="Arial"/>
                <w:sz w:val="18"/>
                <w:szCs w:val="18"/>
              </w:rPr>
              <w:t>s</w:t>
            </w:r>
            <w:r w:rsidRPr="00CC226D">
              <w:rPr>
                <w:rFonts w:eastAsia="Arial"/>
                <w:spacing w:val="28"/>
                <w:sz w:val="18"/>
                <w:szCs w:val="18"/>
              </w:rPr>
              <w:t xml:space="preserve"> </w:t>
            </w:r>
            <w:r w:rsidRPr="00CC226D">
              <w:rPr>
                <w:rFonts w:eastAsia="Arial"/>
                <w:spacing w:val="-1"/>
                <w:sz w:val="18"/>
                <w:szCs w:val="18"/>
              </w:rPr>
              <w:t>d</w:t>
            </w:r>
            <w:r w:rsidRPr="00CC226D">
              <w:rPr>
                <w:rFonts w:eastAsia="Arial"/>
                <w:sz w:val="18"/>
                <w:szCs w:val="18"/>
              </w:rPr>
              <w:t>e</w:t>
            </w:r>
            <w:r w:rsidRPr="00CC226D">
              <w:rPr>
                <w:rFonts w:eastAsia="Arial"/>
                <w:spacing w:val="27"/>
                <w:sz w:val="18"/>
                <w:szCs w:val="18"/>
              </w:rPr>
              <w:t xml:space="preserve"> </w:t>
            </w:r>
            <w:r w:rsidRPr="00CC226D">
              <w:rPr>
                <w:rFonts w:eastAsia="Arial"/>
                <w:spacing w:val="-1"/>
                <w:sz w:val="18"/>
                <w:szCs w:val="18"/>
              </w:rPr>
              <w:t>proye</w:t>
            </w:r>
            <w:r w:rsidRPr="00CC226D">
              <w:rPr>
                <w:rFonts w:eastAsia="Arial"/>
                <w:spacing w:val="1"/>
                <w:sz w:val="18"/>
                <w:szCs w:val="18"/>
              </w:rPr>
              <w:t>cc</w:t>
            </w:r>
            <w:r w:rsidRPr="00CC226D">
              <w:rPr>
                <w:rFonts w:eastAsia="Arial"/>
                <w:sz w:val="18"/>
                <w:szCs w:val="18"/>
              </w:rPr>
              <w:t>i</w:t>
            </w:r>
            <w:r w:rsidRPr="00CC226D">
              <w:rPr>
                <w:rFonts w:eastAsia="Arial"/>
                <w:spacing w:val="-1"/>
                <w:sz w:val="18"/>
                <w:szCs w:val="18"/>
              </w:rPr>
              <w:t>ó</w:t>
            </w:r>
            <w:r w:rsidRPr="00CC226D">
              <w:rPr>
                <w:rFonts w:eastAsia="Arial"/>
                <w:sz w:val="18"/>
                <w:szCs w:val="18"/>
              </w:rPr>
              <w:t>n</w:t>
            </w:r>
            <w:r w:rsidRPr="00CC226D">
              <w:rPr>
                <w:rFonts w:eastAsia="Arial"/>
                <w:spacing w:val="27"/>
                <w:sz w:val="18"/>
                <w:szCs w:val="18"/>
              </w:rPr>
              <w:t xml:space="preserve"> </w:t>
            </w:r>
            <w:r w:rsidRPr="00CC226D">
              <w:rPr>
                <w:rFonts w:eastAsia="Arial"/>
                <w:spacing w:val="-1"/>
                <w:sz w:val="18"/>
                <w:szCs w:val="18"/>
              </w:rPr>
              <w:t>ba</w:t>
            </w:r>
            <w:r w:rsidRPr="00CC226D">
              <w:rPr>
                <w:rFonts w:eastAsia="Arial"/>
                <w:sz w:val="18"/>
                <w:szCs w:val="18"/>
              </w:rPr>
              <w:t>jo</w:t>
            </w:r>
            <w:r w:rsidRPr="00CC226D">
              <w:rPr>
                <w:rFonts w:eastAsia="Arial"/>
                <w:spacing w:val="27"/>
                <w:sz w:val="18"/>
                <w:szCs w:val="18"/>
              </w:rPr>
              <w:t xml:space="preserve"> </w:t>
            </w:r>
            <w:r w:rsidRPr="00CC226D">
              <w:rPr>
                <w:rFonts w:eastAsia="Arial"/>
                <w:sz w:val="18"/>
                <w:szCs w:val="18"/>
              </w:rPr>
              <w:t>l</w:t>
            </w:r>
            <w:r w:rsidRPr="00CC226D">
              <w:rPr>
                <w:rFonts w:eastAsia="Arial"/>
                <w:spacing w:val="-1"/>
                <w:sz w:val="18"/>
                <w:szCs w:val="18"/>
              </w:rPr>
              <w:t>a</w:t>
            </w:r>
            <w:r w:rsidRPr="00CC226D">
              <w:rPr>
                <w:rFonts w:eastAsia="Arial"/>
                <w:sz w:val="18"/>
                <w:szCs w:val="18"/>
              </w:rPr>
              <w:t>s</w:t>
            </w:r>
            <w:r w:rsidRPr="00CC226D">
              <w:rPr>
                <w:rFonts w:eastAsia="Arial"/>
                <w:spacing w:val="26"/>
                <w:sz w:val="18"/>
                <w:szCs w:val="18"/>
              </w:rPr>
              <w:t xml:space="preserve"> </w:t>
            </w:r>
            <w:r w:rsidRPr="00CC226D">
              <w:rPr>
                <w:rFonts w:eastAsia="Arial"/>
                <w:spacing w:val="-1"/>
                <w:sz w:val="18"/>
                <w:szCs w:val="18"/>
              </w:rPr>
              <w:t>e</w:t>
            </w:r>
            <w:r w:rsidRPr="00CC226D">
              <w:rPr>
                <w:rFonts w:eastAsia="Arial"/>
                <w:spacing w:val="1"/>
                <w:sz w:val="18"/>
                <w:szCs w:val="18"/>
              </w:rPr>
              <w:t>sc</w:t>
            </w:r>
            <w:r w:rsidRPr="00CC226D">
              <w:rPr>
                <w:rFonts w:eastAsia="Arial"/>
                <w:spacing w:val="-1"/>
                <w:sz w:val="18"/>
                <w:szCs w:val="18"/>
              </w:rPr>
              <w:t>a</w:t>
            </w:r>
            <w:r w:rsidRPr="00CC226D">
              <w:rPr>
                <w:rFonts w:eastAsia="Arial"/>
                <w:sz w:val="18"/>
                <w:szCs w:val="18"/>
              </w:rPr>
              <w:t>l</w:t>
            </w:r>
            <w:r w:rsidRPr="00CC226D">
              <w:rPr>
                <w:rFonts w:eastAsia="Arial"/>
                <w:spacing w:val="-1"/>
                <w:sz w:val="18"/>
                <w:szCs w:val="18"/>
              </w:rPr>
              <w:t>era</w:t>
            </w:r>
            <w:r w:rsidRPr="00CC226D">
              <w:rPr>
                <w:rFonts w:eastAsia="Arial"/>
                <w:sz w:val="18"/>
                <w:szCs w:val="18"/>
              </w:rPr>
              <w:t>s</w:t>
            </w:r>
            <w:r w:rsidRPr="00CC226D">
              <w:rPr>
                <w:rFonts w:eastAsia="Arial"/>
                <w:spacing w:val="26"/>
                <w:sz w:val="18"/>
                <w:szCs w:val="18"/>
              </w:rPr>
              <w:t xml:space="preserve"> </w:t>
            </w:r>
            <w:r w:rsidRPr="00CC226D">
              <w:rPr>
                <w:rFonts w:eastAsia="Arial"/>
                <w:spacing w:val="-1"/>
                <w:sz w:val="18"/>
                <w:szCs w:val="18"/>
              </w:rPr>
              <w:t>d</w:t>
            </w:r>
            <w:r w:rsidRPr="00CC226D">
              <w:rPr>
                <w:rFonts w:eastAsia="Arial"/>
                <w:sz w:val="18"/>
                <w:szCs w:val="18"/>
              </w:rPr>
              <w:t>e</w:t>
            </w:r>
            <w:r w:rsidRPr="00CC226D">
              <w:rPr>
                <w:rFonts w:eastAsia="Arial"/>
                <w:spacing w:val="24"/>
                <w:sz w:val="18"/>
                <w:szCs w:val="18"/>
              </w:rPr>
              <w:t xml:space="preserve"> </w:t>
            </w:r>
            <w:r w:rsidRPr="00CC226D">
              <w:rPr>
                <w:rFonts w:eastAsia="Arial"/>
                <w:spacing w:val="-1"/>
                <w:sz w:val="18"/>
                <w:szCs w:val="18"/>
              </w:rPr>
              <w:t>a</w:t>
            </w:r>
            <w:r w:rsidRPr="00CC226D">
              <w:rPr>
                <w:rFonts w:eastAsia="Arial"/>
                <w:sz w:val="18"/>
                <w:szCs w:val="18"/>
              </w:rPr>
              <w:t>l</w:t>
            </w:r>
            <w:r w:rsidRPr="00CC226D">
              <w:rPr>
                <w:rFonts w:eastAsia="Arial"/>
                <w:spacing w:val="1"/>
                <w:sz w:val="18"/>
                <w:szCs w:val="18"/>
              </w:rPr>
              <w:t>t</w:t>
            </w:r>
            <w:r w:rsidRPr="00CC226D">
              <w:rPr>
                <w:rFonts w:eastAsia="Arial"/>
                <w:spacing w:val="-1"/>
                <w:sz w:val="18"/>
                <w:szCs w:val="18"/>
              </w:rPr>
              <w:t>ur</w:t>
            </w:r>
            <w:r w:rsidRPr="00CC226D">
              <w:rPr>
                <w:rFonts w:eastAsia="Arial"/>
                <w:sz w:val="18"/>
                <w:szCs w:val="18"/>
              </w:rPr>
              <w:t>a</w:t>
            </w:r>
            <w:r w:rsidRPr="00CC226D">
              <w:rPr>
                <w:rFonts w:eastAsia="Arial"/>
                <w:spacing w:val="24"/>
                <w:sz w:val="18"/>
                <w:szCs w:val="18"/>
              </w:rPr>
              <w:t xml:space="preserve"> </w:t>
            </w:r>
            <w:r w:rsidRPr="00CC226D">
              <w:rPr>
                <w:rFonts w:eastAsia="Arial"/>
                <w:sz w:val="18"/>
                <w:szCs w:val="18"/>
              </w:rPr>
              <w:t>li</w:t>
            </w:r>
            <w:r w:rsidRPr="00CC226D">
              <w:rPr>
                <w:rFonts w:eastAsia="Arial"/>
                <w:spacing w:val="-1"/>
                <w:sz w:val="18"/>
                <w:szCs w:val="18"/>
              </w:rPr>
              <w:t>br</w:t>
            </w:r>
            <w:r w:rsidRPr="00CC226D">
              <w:rPr>
                <w:rFonts w:eastAsia="Arial"/>
                <w:sz w:val="18"/>
                <w:szCs w:val="18"/>
              </w:rPr>
              <w:t>e</w:t>
            </w:r>
            <w:r w:rsidRPr="00CC226D">
              <w:rPr>
                <w:rFonts w:eastAsia="Arial"/>
                <w:spacing w:val="24"/>
                <w:sz w:val="18"/>
                <w:szCs w:val="18"/>
              </w:rPr>
              <w:t xml:space="preserve"> </w:t>
            </w:r>
            <w:r w:rsidRPr="00CC226D">
              <w:rPr>
                <w:rFonts w:eastAsia="Arial"/>
                <w:sz w:val="18"/>
                <w:szCs w:val="18"/>
              </w:rPr>
              <w:t>i</w:t>
            </w:r>
            <w:r w:rsidRPr="00CC226D">
              <w:rPr>
                <w:rFonts w:eastAsia="Arial"/>
                <w:spacing w:val="-1"/>
                <w:sz w:val="18"/>
                <w:szCs w:val="18"/>
              </w:rPr>
              <w:t>n</w:t>
            </w:r>
            <w:r w:rsidRPr="00CC226D">
              <w:rPr>
                <w:rFonts w:eastAsia="Arial"/>
                <w:spacing w:val="1"/>
                <w:sz w:val="18"/>
                <w:szCs w:val="18"/>
              </w:rPr>
              <w:t>f</w:t>
            </w:r>
            <w:r w:rsidRPr="00CC226D">
              <w:rPr>
                <w:rFonts w:eastAsia="Arial"/>
                <w:spacing w:val="-1"/>
                <w:sz w:val="18"/>
                <w:szCs w:val="18"/>
              </w:rPr>
              <w:t>er</w:t>
            </w:r>
            <w:r w:rsidRPr="00CC226D">
              <w:rPr>
                <w:rFonts w:eastAsia="Arial"/>
                <w:sz w:val="18"/>
                <w:szCs w:val="18"/>
              </w:rPr>
              <w:t>i</w:t>
            </w:r>
            <w:r w:rsidRPr="00CC226D">
              <w:rPr>
                <w:rFonts w:eastAsia="Arial"/>
                <w:spacing w:val="-1"/>
                <w:sz w:val="18"/>
                <w:szCs w:val="18"/>
              </w:rPr>
              <w:t>o</w:t>
            </w:r>
            <w:r w:rsidRPr="00CC226D">
              <w:rPr>
                <w:rFonts w:eastAsia="Arial"/>
                <w:sz w:val="18"/>
                <w:szCs w:val="18"/>
              </w:rPr>
              <w:t>r</w:t>
            </w:r>
            <w:r w:rsidRPr="00CC226D">
              <w:rPr>
                <w:rFonts w:eastAsia="Arial"/>
                <w:spacing w:val="24"/>
                <w:sz w:val="18"/>
                <w:szCs w:val="18"/>
              </w:rPr>
              <w:t xml:space="preserve"> </w:t>
            </w:r>
            <w:r w:rsidRPr="00CC226D">
              <w:rPr>
                <w:rFonts w:eastAsia="Arial"/>
                <w:sz w:val="18"/>
                <w:szCs w:val="18"/>
              </w:rPr>
              <w:t>a</w:t>
            </w:r>
            <w:r w:rsidRPr="00CC226D">
              <w:rPr>
                <w:rFonts w:eastAsia="Arial"/>
                <w:spacing w:val="24"/>
                <w:sz w:val="18"/>
                <w:szCs w:val="18"/>
              </w:rPr>
              <w:t xml:space="preserve"> </w:t>
            </w:r>
            <w:r w:rsidRPr="00CC226D">
              <w:rPr>
                <w:rFonts w:eastAsia="Arial"/>
                <w:spacing w:val="-1"/>
                <w:sz w:val="18"/>
                <w:szCs w:val="18"/>
              </w:rPr>
              <w:t>21</w:t>
            </w:r>
            <w:r w:rsidRPr="00CC226D">
              <w:rPr>
                <w:rFonts w:eastAsia="Arial"/>
                <w:sz w:val="18"/>
                <w:szCs w:val="18"/>
              </w:rPr>
              <w:t>0</w:t>
            </w:r>
            <w:r w:rsidRPr="00CC226D">
              <w:rPr>
                <w:rFonts w:eastAsia="Arial"/>
                <w:spacing w:val="24"/>
                <w:sz w:val="18"/>
                <w:szCs w:val="18"/>
              </w:rPr>
              <w:t xml:space="preserve"> </w:t>
            </w:r>
            <w:r w:rsidRPr="00CC226D">
              <w:rPr>
                <w:rFonts w:eastAsia="Arial"/>
                <w:spacing w:val="1"/>
                <w:sz w:val="18"/>
                <w:szCs w:val="18"/>
              </w:rPr>
              <w:t>c</w:t>
            </w:r>
            <w:r w:rsidRPr="00CC226D">
              <w:rPr>
                <w:rFonts w:eastAsia="Arial"/>
                <w:spacing w:val="3"/>
                <w:sz w:val="18"/>
                <w:szCs w:val="18"/>
              </w:rPr>
              <w:t>m</w:t>
            </w:r>
            <w:r w:rsidRPr="00CC226D">
              <w:rPr>
                <w:rFonts w:eastAsia="Arial"/>
                <w:sz w:val="18"/>
                <w:szCs w:val="18"/>
              </w:rPr>
              <w:t>,</w:t>
            </w:r>
            <w:r w:rsidRPr="00CC226D">
              <w:rPr>
                <w:rFonts w:eastAsia="Arial"/>
                <w:spacing w:val="26"/>
                <w:sz w:val="18"/>
                <w:szCs w:val="18"/>
              </w:rPr>
              <w:t xml:space="preserve"> </w:t>
            </w:r>
            <w:r w:rsidRPr="00CC226D">
              <w:rPr>
                <w:rFonts w:eastAsia="Arial"/>
                <w:spacing w:val="-1"/>
                <w:sz w:val="18"/>
                <w:szCs w:val="18"/>
              </w:rPr>
              <w:t>cuen</w:t>
            </w:r>
            <w:r w:rsidRPr="00CC226D">
              <w:rPr>
                <w:rFonts w:eastAsia="Arial"/>
                <w:spacing w:val="1"/>
                <w:sz w:val="18"/>
                <w:szCs w:val="18"/>
              </w:rPr>
              <w:t>t</w:t>
            </w:r>
            <w:r w:rsidRPr="00CC226D">
              <w:rPr>
                <w:rFonts w:eastAsia="Arial"/>
                <w:spacing w:val="-1"/>
                <w:sz w:val="18"/>
                <w:szCs w:val="18"/>
              </w:rPr>
              <w:t>a</w:t>
            </w:r>
            <w:r w:rsidRPr="00CC226D">
              <w:rPr>
                <w:rFonts w:eastAsia="Arial"/>
                <w:sz w:val="18"/>
                <w:szCs w:val="18"/>
              </w:rPr>
              <w:t>n</w:t>
            </w:r>
            <w:r w:rsidRPr="00CC226D">
              <w:rPr>
                <w:rFonts w:eastAsia="Arial"/>
                <w:spacing w:val="24"/>
                <w:sz w:val="18"/>
                <w:szCs w:val="18"/>
              </w:rPr>
              <w:t xml:space="preserve"> </w:t>
            </w:r>
            <w:r w:rsidRPr="00CC226D">
              <w:rPr>
                <w:rFonts w:eastAsia="Arial"/>
                <w:spacing w:val="1"/>
                <w:sz w:val="18"/>
                <w:szCs w:val="18"/>
              </w:rPr>
              <w:t>c</w:t>
            </w:r>
            <w:r w:rsidRPr="00CC226D">
              <w:rPr>
                <w:rFonts w:eastAsia="Arial"/>
                <w:spacing w:val="-1"/>
                <w:sz w:val="18"/>
                <w:szCs w:val="18"/>
              </w:rPr>
              <w:t>o</w:t>
            </w:r>
            <w:r w:rsidRPr="00CC226D">
              <w:rPr>
                <w:rFonts w:eastAsia="Arial"/>
                <w:sz w:val="18"/>
                <w:szCs w:val="18"/>
              </w:rPr>
              <w:t>n</w:t>
            </w:r>
            <w:r w:rsidRPr="00CC226D">
              <w:rPr>
                <w:rFonts w:eastAsia="Arial"/>
                <w:spacing w:val="24"/>
                <w:sz w:val="18"/>
                <w:szCs w:val="18"/>
              </w:rPr>
              <w:t xml:space="preserve"> </w:t>
            </w:r>
            <w:r w:rsidRPr="00CC226D">
              <w:rPr>
                <w:rFonts w:eastAsia="Arial"/>
                <w:spacing w:val="-1"/>
                <w:sz w:val="18"/>
                <w:szCs w:val="18"/>
              </w:rPr>
              <w:t>u</w:t>
            </w:r>
            <w:r w:rsidRPr="00CC226D">
              <w:rPr>
                <w:rFonts w:eastAsia="Arial"/>
                <w:sz w:val="18"/>
                <w:szCs w:val="18"/>
              </w:rPr>
              <w:t>n</w:t>
            </w:r>
            <w:r w:rsidRPr="00CC226D">
              <w:rPr>
                <w:rFonts w:eastAsia="Arial"/>
                <w:spacing w:val="24"/>
                <w:sz w:val="18"/>
                <w:szCs w:val="18"/>
              </w:rPr>
              <w:t xml:space="preserve"> </w:t>
            </w:r>
            <w:r w:rsidRPr="00CC226D">
              <w:rPr>
                <w:rFonts w:eastAsia="Arial"/>
                <w:spacing w:val="-1"/>
                <w:sz w:val="18"/>
                <w:szCs w:val="18"/>
              </w:rPr>
              <w:t>e</w:t>
            </w:r>
            <w:r w:rsidRPr="00CC226D">
              <w:rPr>
                <w:rFonts w:eastAsia="Arial"/>
                <w:sz w:val="18"/>
                <w:szCs w:val="18"/>
              </w:rPr>
              <w:t>l</w:t>
            </w:r>
            <w:r w:rsidRPr="00CC226D">
              <w:rPr>
                <w:rFonts w:eastAsia="Arial"/>
                <w:spacing w:val="-1"/>
                <w:sz w:val="18"/>
                <w:szCs w:val="18"/>
              </w:rPr>
              <w:t>e</w:t>
            </w:r>
            <w:r w:rsidRPr="00CC226D">
              <w:rPr>
                <w:rFonts w:eastAsia="Arial"/>
                <w:spacing w:val="3"/>
                <w:sz w:val="18"/>
                <w:szCs w:val="18"/>
              </w:rPr>
              <w:t>m</w:t>
            </w:r>
            <w:r w:rsidRPr="00CC226D">
              <w:rPr>
                <w:rFonts w:eastAsia="Arial"/>
                <w:spacing w:val="-1"/>
                <w:sz w:val="18"/>
                <w:szCs w:val="18"/>
              </w:rPr>
              <w:t>en</w:t>
            </w:r>
            <w:r w:rsidRPr="00CC226D">
              <w:rPr>
                <w:rFonts w:eastAsia="Arial"/>
                <w:spacing w:val="1"/>
                <w:sz w:val="18"/>
                <w:szCs w:val="18"/>
              </w:rPr>
              <w:t>t</w:t>
            </w:r>
            <w:r w:rsidRPr="00CC226D">
              <w:rPr>
                <w:rFonts w:eastAsia="Arial"/>
                <w:sz w:val="18"/>
                <w:szCs w:val="18"/>
              </w:rPr>
              <w:t>o</w:t>
            </w:r>
            <w:r w:rsidRPr="00CC226D">
              <w:rPr>
                <w:rFonts w:eastAsia="Arial"/>
                <w:spacing w:val="24"/>
                <w:sz w:val="18"/>
                <w:szCs w:val="18"/>
              </w:rPr>
              <w:t xml:space="preserve"> </w:t>
            </w:r>
            <w:r w:rsidRPr="00CC226D">
              <w:rPr>
                <w:rFonts w:eastAsia="Arial"/>
                <w:spacing w:val="-1"/>
                <w:sz w:val="18"/>
                <w:szCs w:val="18"/>
              </w:rPr>
              <w:t>d</w:t>
            </w:r>
            <w:r w:rsidRPr="00CC226D">
              <w:rPr>
                <w:rFonts w:eastAsia="Arial"/>
                <w:sz w:val="18"/>
                <w:szCs w:val="18"/>
              </w:rPr>
              <w:t>e</w:t>
            </w:r>
            <w:r w:rsidRPr="00CC226D">
              <w:rPr>
                <w:rFonts w:eastAsia="Arial"/>
                <w:spacing w:val="24"/>
                <w:sz w:val="18"/>
                <w:szCs w:val="18"/>
              </w:rPr>
              <w:t xml:space="preserve"> </w:t>
            </w:r>
            <w:r w:rsidRPr="00CC226D">
              <w:rPr>
                <w:rFonts w:eastAsia="Arial"/>
                <w:spacing w:val="1"/>
                <w:sz w:val="18"/>
                <w:szCs w:val="18"/>
              </w:rPr>
              <w:t>c</w:t>
            </w:r>
            <w:r w:rsidRPr="00CC226D">
              <w:rPr>
                <w:rFonts w:eastAsia="Arial"/>
                <w:sz w:val="18"/>
                <w:szCs w:val="18"/>
              </w:rPr>
              <w:t>i</w:t>
            </w:r>
            <w:r w:rsidRPr="00CC226D">
              <w:rPr>
                <w:rFonts w:eastAsia="Arial"/>
                <w:spacing w:val="-1"/>
                <w:sz w:val="18"/>
                <w:szCs w:val="18"/>
              </w:rPr>
              <w:t>err</w:t>
            </w:r>
            <w:r w:rsidRPr="00CC226D">
              <w:rPr>
                <w:rFonts w:eastAsia="Arial"/>
                <w:sz w:val="18"/>
                <w:szCs w:val="18"/>
              </w:rPr>
              <w:t>e</w:t>
            </w:r>
            <w:r w:rsidRPr="00CC226D">
              <w:rPr>
                <w:rFonts w:eastAsia="Arial"/>
                <w:spacing w:val="24"/>
                <w:sz w:val="18"/>
                <w:szCs w:val="18"/>
              </w:rPr>
              <w:t xml:space="preserve"> </w:t>
            </w:r>
            <w:r w:rsidRPr="00CC226D">
              <w:rPr>
                <w:rFonts w:eastAsia="Arial"/>
                <w:spacing w:val="-1"/>
                <w:sz w:val="18"/>
                <w:szCs w:val="18"/>
              </w:rPr>
              <w:t>e</w:t>
            </w:r>
            <w:r w:rsidRPr="00CC226D">
              <w:rPr>
                <w:rFonts w:eastAsia="Arial"/>
                <w:spacing w:val="1"/>
                <w:sz w:val="18"/>
                <w:szCs w:val="18"/>
              </w:rPr>
              <w:t>st</w:t>
            </w:r>
            <w:r w:rsidRPr="00CC226D">
              <w:rPr>
                <w:rFonts w:eastAsia="Arial"/>
                <w:spacing w:val="-1"/>
                <w:sz w:val="18"/>
                <w:szCs w:val="18"/>
              </w:rPr>
              <w:t>ab</w:t>
            </w:r>
            <w:r w:rsidRPr="00CC226D">
              <w:rPr>
                <w:rFonts w:eastAsia="Arial"/>
                <w:sz w:val="18"/>
                <w:szCs w:val="18"/>
              </w:rPr>
              <w:t>le</w:t>
            </w:r>
            <w:r w:rsidRPr="00CC226D">
              <w:rPr>
                <w:rFonts w:eastAsia="Arial"/>
                <w:spacing w:val="24"/>
                <w:sz w:val="18"/>
                <w:szCs w:val="18"/>
              </w:rPr>
              <w:t xml:space="preserve"> </w:t>
            </w:r>
            <w:r w:rsidRPr="00CC226D">
              <w:rPr>
                <w:rFonts w:eastAsia="Arial"/>
                <w:sz w:val="18"/>
                <w:szCs w:val="18"/>
              </w:rPr>
              <w:t xml:space="preserve">y </w:t>
            </w:r>
            <w:r w:rsidRPr="00CC226D">
              <w:rPr>
                <w:rFonts w:eastAsia="Arial"/>
                <w:spacing w:val="1"/>
                <w:sz w:val="18"/>
                <w:szCs w:val="18"/>
              </w:rPr>
              <w:t>c</w:t>
            </w:r>
            <w:r w:rsidRPr="00CC226D">
              <w:rPr>
                <w:rFonts w:eastAsia="Arial"/>
                <w:spacing w:val="-1"/>
                <w:sz w:val="18"/>
                <w:szCs w:val="18"/>
              </w:rPr>
              <w:t>on</w:t>
            </w:r>
            <w:r w:rsidRPr="00CC226D">
              <w:rPr>
                <w:rFonts w:eastAsia="Arial"/>
                <w:spacing w:val="1"/>
                <w:sz w:val="18"/>
                <w:szCs w:val="18"/>
              </w:rPr>
              <w:t>t</w:t>
            </w:r>
            <w:r w:rsidRPr="00CC226D">
              <w:rPr>
                <w:rFonts w:eastAsia="Arial"/>
                <w:sz w:val="18"/>
                <w:szCs w:val="18"/>
              </w:rPr>
              <w:t>i</w:t>
            </w:r>
            <w:r w:rsidRPr="00CC226D">
              <w:rPr>
                <w:rFonts w:eastAsia="Arial"/>
                <w:spacing w:val="-1"/>
                <w:sz w:val="18"/>
                <w:szCs w:val="18"/>
              </w:rPr>
              <w:t>nuo</w:t>
            </w:r>
            <w:r w:rsidRPr="00CC226D">
              <w:rPr>
                <w:rFonts w:eastAsia="Arial"/>
                <w:sz w:val="18"/>
                <w:szCs w:val="18"/>
              </w:rPr>
              <w:t>.</w:t>
            </w:r>
            <w:r w:rsidRPr="00CC226D">
              <w:rPr>
                <w:rFonts w:eastAsia="Arial"/>
                <w:spacing w:val="3"/>
                <w:sz w:val="18"/>
                <w:szCs w:val="18"/>
              </w:rPr>
              <w:t xml:space="preserve"> </w:t>
            </w:r>
            <w:r w:rsidRPr="00CC226D">
              <w:rPr>
                <w:rFonts w:eastAsia="Arial"/>
                <w:spacing w:val="-1"/>
                <w:sz w:val="18"/>
                <w:szCs w:val="18"/>
              </w:rPr>
              <w:t>L</w:t>
            </w:r>
            <w:r w:rsidRPr="00CC226D">
              <w:rPr>
                <w:rFonts w:eastAsia="Arial"/>
                <w:sz w:val="18"/>
                <w:szCs w:val="18"/>
              </w:rPr>
              <w:t>a</w:t>
            </w:r>
            <w:r w:rsidRPr="00CC226D">
              <w:rPr>
                <w:rFonts w:eastAsia="Arial"/>
                <w:spacing w:val="1"/>
                <w:sz w:val="18"/>
                <w:szCs w:val="18"/>
              </w:rPr>
              <w:t xml:space="preserve"> </w:t>
            </w:r>
            <w:r w:rsidRPr="00CC226D">
              <w:rPr>
                <w:rFonts w:eastAsia="Arial"/>
                <w:spacing w:val="-1"/>
                <w:sz w:val="18"/>
                <w:szCs w:val="18"/>
              </w:rPr>
              <w:t>par</w:t>
            </w:r>
            <w:r w:rsidRPr="00CC226D">
              <w:rPr>
                <w:rFonts w:eastAsia="Arial"/>
                <w:spacing w:val="1"/>
                <w:sz w:val="18"/>
                <w:szCs w:val="18"/>
              </w:rPr>
              <w:t>t</w:t>
            </w:r>
            <w:r w:rsidRPr="00CC226D">
              <w:rPr>
                <w:rFonts w:eastAsia="Arial"/>
                <w:sz w:val="18"/>
                <w:szCs w:val="18"/>
              </w:rPr>
              <w:t>e</w:t>
            </w:r>
            <w:r w:rsidRPr="00CC226D">
              <w:rPr>
                <w:rFonts w:eastAsia="Arial"/>
                <w:spacing w:val="1"/>
                <w:sz w:val="18"/>
                <w:szCs w:val="18"/>
              </w:rPr>
              <w:t xml:space="preserve"> </w:t>
            </w:r>
            <w:r w:rsidRPr="00CC226D">
              <w:rPr>
                <w:rFonts w:eastAsia="Arial"/>
                <w:sz w:val="18"/>
                <w:szCs w:val="18"/>
              </w:rPr>
              <w:t>i</w:t>
            </w:r>
            <w:r w:rsidRPr="00CC226D">
              <w:rPr>
                <w:rFonts w:eastAsia="Arial"/>
                <w:spacing w:val="-1"/>
                <w:sz w:val="18"/>
                <w:szCs w:val="18"/>
              </w:rPr>
              <w:t>n</w:t>
            </w:r>
            <w:r w:rsidRPr="00CC226D">
              <w:rPr>
                <w:rFonts w:eastAsia="Arial"/>
                <w:spacing w:val="1"/>
                <w:sz w:val="18"/>
                <w:szCs w:val="18"/>
              </w:rPr>
              <w:t>f</w:t>
            </w:r>
            <w:r w:rsidRPr="00CC226D">
              <w:rPr>
                <w:rFonts w:eastAsia="Arial"/>
                <w:spacing w:val="-1"/>
                <w:sz w:val="18"/>
                <w:szCs w:val="18"/>
              </w:rPr>
              <w:t>er</w:t>
            </w:r>
            <w:r w:rsidRPr="00CC226D">
              <w:rPr>
                <w:rFonts w:eastAsia="Arial"/>
                <w:sz w:val="18"/>
                <w:szCs w:val="18"/>
              </w:rPr>
              <w:t>i</w:t>
            </w:r>
            <w:r w:rsidRPr="00CC226D">
              <w:rPr>
                <w:rFonts w:eastAsia="Arial"/>
                <w:spacing w:val="-1"/>
                <w:sz w:val="18"/>
                <w:szCs w:val="18"/>
              </w:rPr>
              <w:t>o</w:t>
            </w:r>
            <w:r w:rsidRPr="00CC226D">
              <w:rPr>
                <w:rFonts w:eastAsia="Arial"/>
                <w:sz w:val="18"/>
                <w:szCs w:val="18"/>
              </w:rPr>
              <w:t>r</w:t>
            </w:r>
            <w:r w:rsidRPr="00CC226D">
              <w:rPr>
                <w:rFonts w:eastAsia="Arial"/>
                <w:spacing w:val="1"/>
                <w:sz w:val="18"/>
                <w:szCs w:val="18"/>
              </w:rPr>
              <w:t xml:space="preserve"> </w:t>
            </w:r>
            <w:r w:rsidRPr="00CC226D">
              <w:rPr>
                <w:rFonts w:eastAsia="Arial"/>
                <w:spacing w:val="-1"/>
                <w:sz w:val="18"/>
                <w:szCs w:val="18"/>
              </w:rPr>
              <w:t>d</w:t>
            </w:r>
            <w:r w:rsidRPr="00CC226D">
              <w:rPr>
                <w:rFonts w:eastAsia="Arial"/>
                <w:sz w:val="18"/>
                <w:szCs w:val="18"/>
              </w:rPr>
              <w:t>e</w:t>
            </w:r>
            <w:r w:rsidRPr="00CC226D">
              <w:rPr>
                <w:rFonts w:eastAsia="Arial"/>
                <w:spacing w:val="1"/>
                <w:sz w:val="18"/>
                <w:szCs w:val="18"/>
              </w:rPr>
              <w:t xml:space="preserve"> </w:t>
            </w:r>
            <w:r w:rsidRPr="00CC226D">
              <w:rPr>
                <w:rFonts w:eastAsia="Arial"/>
                <w:spacing w:val="-1"/>
                <w:sz w:val="18"/>
                <w:szCs w:val="18"/>
              </w:rPr>
              <w:t>d</w:t>
            </w:r>
            <w:r w:rsidRPr="00CC226D">
              <w:rPr>
                <w:rFonts w:eastAsia="Arial"/>
                <w:sz w:val="18"/>
                <w:szCs w:val="18"/>
              </w:rPr>
              <w:t>i</w:t>
            </w:r>
            <w:r w:rsidRPr="00CC226D">
              <w:rPr>
                <w:rFonts w:eastAsia="Arial"/>
                <w:spacing w:val="1"/>
                <w:sz w:val="18"/>
                <w:szCs w:val="18"/>
              </w:rPr>
              <w:t>c</w:t>
            </w:r>
            <w:r w:rsidRPr="00CC226D">
              <w:rPr>
                <w:rFonts w:eastAsia="Arial"/>
                <w:spacing w:val="-1"/>
                <w:sz w:val="18"/>
                <w:szCs w:val="18"/>
              </w:rPr>
              <w:t>h</w:t>
            </w:r>
            <w:r w:rsidRPr="00CC226D">
              <w:rPr>
                <w:rFonts w:eastAsia="Arial"/>
                <w:sz w:val="18"/>
                <w:szCs w:val="18"/>
              </w:rPr>
              <w:t>o</w:t>
            </w:r>
            <w:r w:rsidRPr="00CC226D">
              <w:rPr>
                <w:rFonts w:eastAsia="Arial"/>
                <w:spacing w:val="1"/>
                <w:sz w:val="18"/>
                <w:szCs w:val="18"/>
              </w:rPr>
              <w:t xml:space="preserve"> </w:t>
            </w:r>
            <w:r w:rsidRPr="00CC226D">
              <w:rPr>
                <w:rFonts w:eastAsia="Arial"/>
                <w:spacing w:val="-1"/>
                <w:sz w:val="18"/>
                <w:szCs w:val="18"/>
              </w:rPr>
              <w:t>e</w:t>
            </w:r>
            <w:r w:rsidRPr="00CC226D">
              <w:rPr>
                <w:rFonts w:eastAsia="Arial"/>
                <w:sz w:val="18"/>
                <w:szCs w:val="18"/>
              </w:rPr>
              <w:t>l</w:t>
            </w:r>
            <w:r w:rsidRPr="00CC226D">
              <w:rPr>
                <w:rFonts w:eastAsia="Arial"/>
                <w:spacing w:val="-1"/>
                <w:sz w:val="18"/>
                <w:szCs w:val="18"/>
              </w:rPr>
              <w:t>e</w:t>
            </w:r>
            <w:r w:rsidRPr="00CC226D">
              <w:rPr>
                <w:rFonts w:eastAsia="Arial"/>
                <w:spacing w:val="3"/>
                <w:sz w:val="18"/>
                <w:szCs w:val="18"/>
              </w:rPr>
              <w:t>m</w:t>
            </w:r>
            <w:r w:rsidRPr="00CC226D">
              <w:rPr>
                <w:rFonts w:eastAsia="Arial"/>
                <w:spacing w:val="-1"/>
                <w:sz w:val="18"/>
                <w:szCs w:val="18"/>
              </w:rPr>
              <w:t>en</w:t>
            </w:r>
            <w:r w:rsidRPr="00CC226D">
              <w:rPr>
                <w:rFonts w:eastAsia="Arial"/>
                <w:spacing w:val="1"/>
                <w:sz w:val="18"/>
                <w:szCs w:val="18"/>
              </w:rPr>
              <w:t>t</w:t>
            </w:r>
            <w:r w:rsidRPr="00CC226D">
              <w:rPr>
                <w:rFonts w:eastAsia="Arial"/>
                <w:sz w:val="18"/>
                <w:szCs w:val="18"/>
              </w:rPr>
              <w:t>o</w:t>
            </w:r>
            <w:r w:rsidRPr="00CC226D">
              <w:rPr>
                <w:rFonts w:eastAsia="Arial"/>
                <w:spacing w:val="1"/>
                <w:sz w:val="18"/>
                <w:szCs w:val="18"/>
              </w:rPr>
              <w:t xml:space="preserve"> </w:t>
            </w:r>
            <w:r w:rsidRPr="00CC226D">
              <w:rPr>
                <w:rFonts w:eastAsia="Arial"/>
                <w:spacing w:val="-1"/>
                <w:sz w:val="18"/>
                <w:szCs w:val="18"/>
              </w:rPr>
              <w:t>e</w:t>
            </w:r>
            <w:r w:rsidRPr="00CC226D">
              <w:rPr>
                <w:rFonts w:eastAsia="Arial"/>
                <w:spacing w:val="1"/>
                <w:sz w:val="18"/>
                <w:szCs w:val="18"/>
              </w:rPr>
              <w:t>st</w:t>
            </w:r>
            <w:r w:rsidRPr="00CC226D">
              <w:rPr>
                <w:rFonts w:eastAsia="Arial"/>
                <w:sz w:val="18"/>
                <w:szCs w:val="18"/>
              </w:rPr>
              <w:t>á</w:t>
            </w:r>
            <w:r w:rsidRPr="00CC226D">
              <w:rPr>
                <w:rFonts w:eastAsia="Arial"/>
                <w:spacing w:val="1"/>
                <w:sz w:val="18"/>
                <w:szCs w:val="18"/>
              </w:rPr>
              <w:t xml:space="preserve"> c</w:t>
            </w:r>
            <w:r w:rsidRPr="00CC226D">
              <w:rPr>
                <w:rFonts w:eastAsia="Arial"/>
                <w:spacing w:val="-1"/>
                <w:sz w:val="18"/>
                <w:szCs w:val="18"/>
              </w:rPr>
              <w:t>o</w:t>
            </w:r>
            <w:r w:rsidRPr="00CC226D">
              <w:rPr>
                <w:rFonts w:eastAsia="Arial"/>
                <w:sz w:val="18"/>
                <w:szCs w:val="18"/>
              </w:rPr>
              <w:t>l</w:t>
            </w:r>
            <w:r w:rsidRPr="00CC226D">
              <w:rPr>
                <w:rFonts w:eastAsia="Arial"/>
                <w:spacing w:val="-1"/>
                <w:sz w:val="18"/>
                <w:szCs w:val="18"/>
              </w:rPr>
              <w:t>o</w:t>
            </w:r>
            <w:r w:rsidRPr="00CC226D">
              <w:rPr>
                <w:rFonts w:eastAsia="Arial"/>
                <w:spacing w:val="1"/>
                <w:sz w:val="18"/>
                <w:szCs w:val="18"/>
              </w:rPr>
              <w:t>c</w:t>
            </w:r>
            <w:r w:rsidRPr="00CC226D">
              <w:rPr>
                <w:rFonts w:eastAsia="Arial"/>
                <w:spacing w:val="-1"/>
                <w:sz w:val="18"/>
                <w:szCs w:val="18"/>
              </w:rPr>
              <w:t>ad</w:t>
            </w:r>
            <w:r w:rsidRPr="00CC226D">
              <w:rPr>
                <w:rFonts w:eastAsia="Arial"/>
                <w:sz w:val="18"/>
                <w:szCs w:val="18"/>
              </w:rPr>
              <w:t>a</w:t>
            </w:r>
            <w:r w:rsidRPr="00CC226D">
              <w:rPr>
                <w:rFonts w:eastAsia="Arial"/>
                <w:spacing w:val="1"/>
                <w:sz w:val="18"/>
                <w:szCs w:val="18"/>
              </w:rPr>
              <w:t xml:space="preserve"> </w:t>
            </w:r>
            <w:r w:rsidRPr="00CC226D">
              <w:rPr>
                <w:rFonts w:eastAsia="Arial"/>
                <w:sz w:val="18"/>
                <w:szCs w:val="18"/>
              </w:rPr>
              <w:t>a</w:t>
            </w:r>
            <w:r w:rsidRPr="00CC226D">
              <w:rPr>
                <w:rFonts w:eastAsia="Arial"/>
                <w:spacing w:val="1"/>
                <w:sz w:val="18"/>
                <w:szCs w:val="18"/>
              </w:rPr>
              <w:t xml:space="preserve"> </w:t>
            </w:r>
            <w:r w:rsidRPr="00CC226D">
              <w:rPr>
                <w:rFonts w:eastAsia="Arial"/>
                <w:spacing w:val="-1"/>
                <w:sz w:val="18"/>
                <w:szCs w:val="18"/>
              </w:rPr>
              <w:t>un</w:t>
            </w:r>
            <w:r w:rsidRPr="00CC226D">
              <w:rPr>
                <w:rFonts w:eastAsia="Arial"/>
                <w:sz w:val="18"/>
                <w:szCs w:val="18"/>
              </w:rPr>
              <w:t>a</w:t>
            </w:r>
            <w:r w:rsidRPr="00CC226D">
              <w:rPr>
                <w:rFonts w:eastAsia="Arial"/>
                <w:spacing w:val="1"/>
                <w:sz w:val="18"/>
                <w:szCs w:val="18"/>
              </w:rPr>
              <w:t xml:space="preserve"> </w:t>
            </w:r>
            <w:r w:rsidRPr="00CC226D">
              <w:rPr>
                <w:rFonts w:eastAsia="Arial"/>
                <w:spacing w:val="-1"/>
                <w:sz w:val="18"/>
                <w:szCs w:val="18"/>
              </w:rPr>
              <w:t>a</w:t>
            </w:r>
            <w:r w:rsidRPr="00CC226D">
              <w:rPr>
                <w:rFonts w:eastAsia="Arial"/>
                <w:sz w:val="18"/>
                <w:szCs w:val="18"/>
              </w:rPr>
              <w:t>l</w:t>
            </w:r>
            <w:r w:rsidRPr="00CC226D">
              <w:rPr>
                <w:rFonts w:eastAsia="Arial"/>
                <w:spacing w:val="1"/>
                <w:sz w:val="18"/>
                <w:szCs w:val="18"/>
              </w:rPr>
              <w:t>t</w:t>
            </w:r>
            <w:r w:rsidRPr="00CC226D">
              <w:rPr>
                <w:rFonts w:eastAsia="Arial"/>
                <w:spacing w:val="-1"/>
                <w:sz w:val="18"/>
                <w:szCs w:val="18"/>
              </w:rPr>
              <w:t>ur</w:t>
            </w:r>
            <w:r w:rsidRPr="00CC226D">
              <w:rPr>
                <w:rFonts w:eastAsia="Arial"/>
                <w:sz w:val="18"/>
                <w:szCs w:val="18"/>
              </w:rPr>
              <w:t>a</w:t>
            </w:r>
            <w:r w:rsidRPr="00CC226D">
              <w:rPr>
                <w:rFonts w:eastAsia="Arial"/>
                <w:spacing w:val="1"/>
                <w:sz w:val="18"/>
                <w:szCs w:val="18"/>
              </w:rPr>
              <w:t xml:space="preserve"> </w:t>
            </w:r>
            <w:r w:rsidRPr="00CC226D">
              <w:rPr>
                <w:rFonts w:eastAsia="Arial"/>
                <w:spacing w:val="3"/>
                <w:sz w:val="18"/>
                <w:szCs w:val="18"/>
              </w:rPr>
              <w:t>m</w:t>
            </w:r>
            <w:r w:rsidRPr="00CC226D">
              <w:rPr>
                <w:rFonts w:eastAsia="Arial"/>
                <w:spacing w:val="-1"/>
                <w:sz w:val="18"/>
                <w:szCs w:val="18"/>
              </w:rPr>
              <w:t>á</w:t>
            </w:r>
            <w:r w:rsidRPr="00CC226D">
              <w:rPr>
                <w:rFonts w:eastAsia="Arial"/>
                <w:spacing w:val="-3"/>
                <w:sz w:val="18"/>
                <w:szCs w:val="18"/>
              </w:rPr>
              <w:t>x</w:t>
            </w:r>
            <w:r w:rsidRPr="00CC226D">
              <w:rPr>
                <w:rFonts w:eastAsia="Arial"/>
                <w:sz w:val="18"/>
                <w:szCs w:val="18"/>
              </w:rPr>
              <w:t>i</w:t>
            </w:r>
            <w:r w:rsidRPr="00CC226D">
              <w:rPr>
                <w:rFonts w:eastAsia="Arial"/>
                <w:spacing w:val="3"/>
                <w:sz w:val="18"/>
                <w:szCs w:val="18"/>
              </w:rPr>
              <w:t>m</w:t>
            </w:r>
            <w:r w:rsidRPr="00CC226D">
              <w:rPr>
                <w:rFonts w:eastAsia="Arial"/>
                <w:sz w:val="18"/>
                <w:szCs w:val="18"/>
              </w:rPr>
              <w:t>a</w:t>
            </w:r>
            <w:r w:rsidRPr="00CC226D">
              <w:rPr>
                <w:rFonts w:eastAsia="Arial"/>
                <w:spacing w:val="1"/>
                <w:sz w:val="18"/>
                <w:szCs w:val="18"/>
              </w:rPr>
              <w:t xml:space="preserve"> </w:t>
            </w:r>
            <w:r w:rsidRPr="00CC226D">
              <w:rPr>
                <w:rFonts w:eastAsia="Arial"/>
                <w:spacing w:val="-1"/>
                <w:sz w:val="18"/>
                <w:szCs w:val="18"/>
              </w:rPr>
              <w:t>d</w:t>
            </w:r>
            <w:r w:rsidRPr="00CC226D">
              <w:rPr>
                <w:rFonts w:eastAsia="Arial"/>
                <w:sz w:val="18"/>
                <w:szCs w:val="18"/>
              </w:rPr>
              <w:t>e</w:t>
            </w:r>
            <w:r w:rsidRPr="00CC226D">
              <w:rPr>
                <w:rFonts w:eastAsia="Arial"/>
                <w:spacing w:val="1"/>
                <w:sz w:val="18"/>
                <w:szCs w:val="18"/>
              </w:rPr>
              <w:t xml:space="preserve"> </w:t>
            </w:r>
            <w:r w:rsidRPr="00CC226D">
              <w:rPr>
                <w:rFonts w:eastAsia="Arial"/>
                <w:spacing w:val="-1"/>
                <w:sz w:val="18"/>
                <w:szCs w:val="18"/>
              </w:rPr>
              <w:t>2</w:t>
            </w:r>
            <w:r w:rsidRPr="00CC226D">
              <w:rPr>
                <w:rFonts w:eastAsia="Arial"/>
                <w:sz w:val="18"/>
                <w:szCs w:val="18"/>
              </w:rPr>
              <w:t>5</w:t>
            </w:r>
            <w:r w:rsidRPr="00CC226D">
              <w:rPr>
                <w:rFonts w:eastAsia="Arial"/>
                <w:spacing w:val="1"/>
                <w:sz w:val="18"/>
                <w:szCs w:val="18"/>
              </w:rPr>
              <w:t xml:space="preserve"> c</w:t>
            </w:r>
            <w:r w:rsidRPr="00CC226D">
              <w:rPr>
                <w:rFonts w:eastAsia="Arial"/>
                <w:sz w:val="18"/>
                <w:szCs w:val="18"/>
              </w:rPr>
              <w:t>m</w:t>
            </w:r>
            <w:r w:rsidRPr="00CC226D">
              <w:rPr>
                <w:rFonts w:eastAsia="Arial"/>
                <w:spacing w:val="4"/>
                <w:sz w:val="18"/>
                <w:szCs w:val="18"/>
              </w:rPr>
              <w:t xml:space="preserve"> </w:t>
            </w:r>
            <w:r w:rsidRPr="00CC226D">
              <w:rPr>
                <w:rFonts w:eastAsia="Arial"/>
                <w:spacing w:val="-1"/>
                <w:sz w:val="18"/>
                <w:szCs w:val="18"/>
              </w:rPr>
              <w:t>de</w:t>
            </w:r>
            <w:r w:rsidRPr="00CC226D">
              <w:rPr>
                <w:rFonts w:eastAsia="Arial"/>
                <w:sz w:val="18"/>
                <w:szCs w:val="18"/>
              </w:rPr>
              <w:t>l</w:t>
            </w:r>
            <w:r w:rsidRPr="00CC226D">
              <w:rPr>
                <w:rFonts w:eastAsia="Arial"/>
                <w:spacing w:val="2"/>
                <w:sz w:val="18"/>
                <w:szCs w:val="18"/>
              </w:rPr>
              <w:t xml:space="preserve"> </w:t>
            </w:r>
            <w:r w:rsidRPr="00CC226D">
              <w:rPr>
                <w:rFonts w:eastAsia="Arial"/>
                <w:spacing w:val="1"/>
                <w:sz w:val="18"/>
                <w:szCs w:val="18"/>
              </w:rPr>
              <w:t>s</w:t>
            </w:r>
            <w:r w:rsidRPr="00CC226D">
              <w:rPr>
                <w:rFonts w:eastAsia="Arial"/>
                <w:spacing w:val="-1"/>
                <w:sz w:val="18"/>
                <w:szCs w:val="18"/>
              </w:rPr>
              <w:t>ue</w:t>
            </w:r>
            <w:r w:rsidRPr="00CC226D">
              <w:rPr>
                <w:rFonts w:eastAsia="Arial"/>
                <w:sz w:val="18"/>
                <w:szCs w:val="18"/>
              </w:rPr>
              <w:t>l</w:t>
            </w:r>
            <w:r w:rsidRPr="00CC226D">
              <w:rPr>
                <w:rFonts w:eastAsia="Arial"/>
                <w:spacing w:val="-1"/>
                <w:sz w:val="18"/>
                <w:szCs w:val="18"/>
              </w:rPr>
              <w:t>o</w:t>
            </w:r>
            <w:r w:rsidRPr="00CC226D">
              <w:rPr>
                <w:rFonts w:eastAsia="Arial"/>
                <w:sz w:val="18"/>
                <w:szCs w:val="18"/>
              </w:rPr>
              <w:t>.</w:t>
            </w:r>
          </w:p>
        </w:tc>
      </w:tr>
    </w:tbl>
    <w:p w14:paraId="1BA45DD9" w14:textId="77777777" w:rsidR="00DE0CBC" w:rsidRPr="00C130F9" w:rsidRDefault="00DE0CBC" w:rsidP="00C30A3B">
      <w:pPr>
        <w:pStyle w:val="UZPRRAFO"/>
        <w:rPr>
          <w:rFonts w:eastAsia="Arial"/>
          <w:b/>
          <w:color w:val="FF0000"/>
          <w:szCs w:val="19"/>
        </w:rPr>
      </w:pPr>
    </w:p>
    <w:tbl>
      <w:tblPr>
        <w:tblStyle w:val="Tablaconcuadrcula"/>
        <w:tblW w:w="0" w:type="auto"/>
        <w:tblLook w:val="04A0" w:firstRow="1" w:lastRow="0" w:firstColumn="1" w:lastColumn="0" w:noHBand="0" w:noVBand="1"/>
      </w:tblPr>
      <w:tblGrid>
        <w:gridCol w:w="6853"/>
        <w:gridCol w:w="1195"/>
        <w:gridCol w:w="1017"/>
      </w:tblGrid>
      <w:tr w:rsidR="00C130F9" w:rsidRPr="00CC226D" w14:paraId="725F84B0" w14:textId="77777777" w:rsidTr="0015405B">
        <w:tc>
          <w:tcPr>
            <w:tcW w:w="9284" w:type="dxa"/>
            <w:gridSpan w:val="3"/>
            <w:tcBorders>
              <w:top w:val="nil"/>
              <w:left w:val="nil"/>
              <w:right w:val="nil"/>
            </w:tcBorders>
          </w:tcPr>
          <w:p w14:paraId="13530124" w14:textId="77777777" w:rsidR="00F62B20" w:rsidRPr="00CC226D" w:rsidRDefault="00F62B20" w:rsidP="00D33BE2">
            <w:pPr>
              <w:pStyle w:val="UZPRRAFO"/>
              <w:spacing w:line="240" w:lineRule="auto"/>
              <w:ind w:firstLine="0"/>
              <w:rPr>
                <w:rFonts w:eastAsia="Arial"/>
                <w:b/>
                <w:sz w:val="18"/>
                <w:szCs w:val="18"/>
              </w:rPr>
            </w:pPr>
            <w:r w:rsidRPr="00CC226D">
              <w:rPr>
                <w:rFonts w:eastAsia="Arial"/>
                <w:b/>
                <w:sz w:val="18"/>
                <w:szCs w:val="18"/>
              </w:rPr>
              <w:t xml:space="preserve">MOBILIARIO E INSTALACIONES </w:t>
            </w:r>
            <w:r w:rsidRPr="00CC226D">
              <w:rPr>
                <w:rFonts w:eastAsia="Arial"/>
                <w:sz w:val="18"/>
                <w:szCs w:val="18"/>
              </w:rPr>
              <w:t>(NORMA 3)</w:t>
            </w:r>
          </w:p>
        </w:tc>
      </w:tr>
      <w:tr w:rsidR="00F62B20" w:rsidRPr="00CC226D" w14:paraId="6F44DC90" w14:textId="77777777" w:rsidTr="00F62B20">
        <w:tc>
          <w:tcPr>
            <w:tcW w:w="7066" w:type="dxa"/>
          </w:tcPr>
          <w:p w14:paraId="55724022" w14:textId="77777777" w:rsidR="00F62B20" w:rsidRPr="00CC226D" w:rsidRDefault="00F62B20" w:rsidP="00D33BE2">
            <w:pPr>
              <w:pStyle w:val="UZPRRAFO"/>
              <w:spacing w:line="240" w:lineRule="auto"/>
              <w:ind w:left="284" w:firstLine="0"/>
              <w:rPr>
                <w:rFonts w:eastAsia="Arial"/>
                <w:sz w:val="18"/>
                <w:szCs w:val="18"/>
              </w:rPr>
            </w:pPr>
            <w:r w:rsidRPr="00CC226D">
              <w:rPr>
                <w:rFonts w:eastAsia="Arial"/>
                <w:b/>
                <w:spacing w:val="-1"/>
                <w:sz w:val="18"/>
                <w:szCs w:val="18"/>
              </w:rPr>
              <w:t>E</w:t>
            </w:r>
            <w:r w:rsidRPr="00CC226D">
              <w:rPr>
                <w:rFonts w:eastAsia="Arial"/>
                <w:b/>
                <w:sz w:val="18"/>
                <w:szCs w:val="18"/>
              </w:rPr>
              <w:t>l</w:t>
            </w:r>
            <w:r w:rsidRPr="00CC226D">
              <w:rPr>
                <w:rFonts w:eastAsia="Arial"/>
                <w:b/>
                <w:spacing w:val="7"/>
                <w:sz w:val="18"/>
                <w:szCs w:val="18"/>
              </w:rPr>
              <w:t xml:space="preserve"> </w:t>
            </w:r>
            <w:r w:rsidRPr="00CC226D">
              <w:rPr>
                <w:rFonts w:eastAsia="Arial"/>
                <w:b/>
                <w:sz w:val="18"/>
                <w:szCs w:val="18"/>
              </w:rPr>
              <w:t>m</w:t>
            </w:r>
            <w:r w:rsidRPr="00CC226D">
              <w:rPr>
                <w:rFonts w:eastAsia="Arial"/>
                <w:b/>
                <w:spacing w:val="1"/>
                <w:sz w:val="18"/>
                <w:szCs w:val="18"/>
              </w:rPr>
              <w:t>ob</w:t>
            </w:r>
            <w:r w:rsidRPr="00CC226D">
              <w:rPr>
                <w:rFonts w:eastAsia="Arial"/>
                <w:b/>
                <w:sz w:val="18"/>
                <w:szCs w:val="18"/>
              </w:rPr>
              <w:t>ilia</w:t>
            </w:r>
            <w:r w:rsidRPr="00CC226D">
              <w:rPr>
                <w:rFonts w:eastAsia="Arial"/>
                <w:b/>
                <w:spacing w:val="-1"/>
                <w:sz w:val="18"/>
                <w:szCs w:val="18"/>
              </w:rPr>
              <w:t>r</w:t>
            </w:r>
            <w:r w:rsidRPr="00CC226D">
              <w:rPr>
                <w:rFonts w:eastAsia="Arial"/>
                <w:b/>
                <w:sz w:val="18"/>
                <w:szCs w:val="18"/>
              </w:rPr>
              <w:t>io y</w:t>
            </w:r>
            <w:r w:rsidRPr="00CC226D">
              <w:rPr>
                <w:rFonts w:eastAsia="Arial"/>
                <w:b/>
                <w:spacing w:val="6"/>
                <w:sz w:val="18"/>
                <w:szCs w:val="18"/>
              </w:rPr>
              <w:t xml:space="preserve"> </w:t>
            </w:r>
            <w:r w:rsidRPr="00CC226D">
              <w:rPr>
                <w:rFonts w:eastAsia="Arial"/>
                <w:b/>
                <w:sz w:val="18"/>
                <w:szCs w:val="18"/>
              </w:rPr>
              <w:t>las</w:t>
            </w:r>
            <w:r w:rsidRPr="00CC226D">
              <w:rPr>
                <w:rFonts w:eastAsia="Arial"/>
                <w:b/>
                <w:spacing w:val="6"/>
                <w:sz w:val="18"/>
                <w:szCs w:val="18"/>
              </w:rPr>
              <w:t xml:space="preserve"> </w:t>
            </w:r>
            <w:r w:rsidRPr="00CC226D">
              <w:rPr>
                <w:rFonts w:eastAsia="Arial"/>
                <w:b/>
                <w:sz w:val="18"/>
                <w:szCs w:val="18"/>
              </w:rPr>
              <w:t>i</w:t>
            </w:r>
            <w:r w:rsidRPr="00CC226D">
              <w:rPr>
                <w:rFonts w:eastAsia="Arial"/>
                <w:b/>
                <w:spacing w:val="1"/>
                <w:sz w:val="18"/>
                <w:szCs w:val="18"/>
              </w:rPr>
              <w:t>n</w:t>
            </w:r>
            <w:r w:rsidRPr="00CC226D">
              <w:rPr>
                <w:rFonts w:eastAsia="Arial"/>
                <w:b/>
                <w:sz w:val="18"/>
                <w:szCs w:val="18"/>
              </w:rPr>
              <w:t>s</w:t>
            </w:r>
            <w:r w:rsidRPr="00CC226D">
              <w:rPr>
                <w:rFonts w:eastAsia="Arial"/>
                <w:b/>
                <w:spacing w:val="1"/>
                <w:sz w:val="18"/>
                <w:szCs w:val="18"/>
              </w:rPr>
              <w:t>t</w:t>
            </w:r>
            <w:r w:rsidRPr="00CC226D">
              <w:rPr>
                <w:rFonts w:eastAsia="Arial"/>
                <w:b/>
                <w:sz w:val="18"/>
                <w:szCs w:val="18"/>
              </w:rPr>
              <w:t>alaci</w:t>
            </w:r>
            <w:r w:rsidRPr="00CC226D">
              <w:rPr>
                <w:rFonts w:eastAsia="Arial"/>
                <w:b/>
                <w:spacing w:val="1"/>
                <w:sz w:val="18"/>
                <w:szCs w:val="18"/>
              </w:rPr>
              <w:t>on</w:t>
            </w:r>
            <w:r w:rsidRPr="00CC226D">
              <w:rPr>
                <w:rFonts w:eastAsia="Arial"/>
                <w:b/>
                <w:sz w:val="18"/>
                <w:szCs w:val="18"/>
              </w:rPr>
              <w:t>es</w:t>
            </w:r>
            <w:r w:rsidRPr="00CC226D">
              <w:rPr>
                <w:rFonts w:eastAsia="Arial"/>
                <w:b/>
                <w:spacing w:val="-3"/>
                <w:sz w:val="18"/>
                <w:szCs w:val="18"/>
              </w:rPr>
              <w:t xml:space="preserve"> </w:t>
            </w:r>
            <w:r w:rsidRPr="00CC226D">
              <w:rPr>
                <w:rFonts w:eastAsia="Arial"/>
                <w:spacing w:val="1"/>
                <w:sz w:val="18"/>
                <w:szCs w:val="18"/>
              </w:rPr>
              <w:t>(</w:t>
            </w:r>
            <w:proofErr w:type="spellStart"/>
            <w:r w:rsidRPr="00CC226D">
              <w:rPr>
                <w:rFonts w:eastAsia="Arial"/>
                <w:sz w:val="18"/>
                <w:szCs w:val="18"/>
              </w:rPr>
              <w:t>p.e</w:t>
            </w:r>
            <w:proofErr w:type="spellEnd"/>
            <w:r w:rsidRPr="00CC226D">
              <w:rPr>
                <w:rFonts w:eastAsia="Arial"/>
                <w:sz w:val="18"/>
                <w:szCs w:val="18"/>
              </w:rPr>
              <w:t>.</w:t>
            </w:r>
            <w:r w:rsidRPr="00CC226D">
              <w:rPr>
                <w:rFonts w:eastAsia="Arial"/>
                <w:spacing w:val="5"/>
                <w:sz w:val="18"/>
                <w:szCs w:val="18"/>
              </w:rPr>
              <w:t xml:space="preserve"> </w:t>
            </w:r>
            <w:r w:rsidRPr="00CC226D">
              <w:rPr>
                <w:rFonts w:eastAsia="Arial"/>
                <w:spacing w:val="4"/>
                <w:sz w:val="18"/>
                <w:szCs w:val="18"/>
              </w:rPr>
              <w:t>m</w:t>
            </w:r>
            <w:r w:rsidRPr="00CC226D">
              <w:rPr>
                <w:rFonts w:eastAsia="Arial"/>
                <w:sz w:val="18"/>
                <w:szCs w:val="18"/>
              </w:rPr>
              <w:t>ed</w:t>
            </w:r>
            <w:r w:rsidRPr="00CC226D">
              <w:rPr>
                <w:rFonts w:eastAsia="Arial"/>
                <w:spacing w:val="-1"/>
                <w:sz w:val="18"/>
                <w:szCs w:val="18"/>
              </w:rPr>
              <w:t>i</w:t>
            </w:r>
            <w:r w:rsidRPr="00CC226D">
              <w:rPr>
                <w:rFonts w:eastAsia="Arial"/>
                <w:sz w:val="18"/>
                <w:szCs w:val="18"/>
              </w:rPr>
              <w:t>os</w:t>
            </w:r>
            <w:r w:rsidRPr="00CC226D">
              <w:rPr>
                <w:rFonts w:eastAsia="Arial"/>
                <w:spacing w:val="4"/>
                <w:sz w:val="18"/>
                <w:szCs w:val="18"/>
              </w:rPr>
              <w:t xml:space="preserve"> </w:t>
            </w:r>
            <w:r w:rsidRPr="00CC226D">
              <w:rPr>
                <w:rFonts w:eastAsia="Arial"/>
                <w:sz w:val="18"/>
                <w:szCs w:val="18"/>
              </w:rPr>
              <w:t>de</w:t>
            </w:r>
            <w:r w:rsidRPr="00CC226D">
              <w:rPr>
                <w:rFonts w:eastAsia="Arial"/>
                <w:spacing w:val="4"/>
                <w:sz w:val="18"/>
                <w:szCs w:val="18"/>
              </w:rPr>
              <w:t xml:space="preserve"> </w:t>
            </w:r>
            <w:r w:rsidRPr="00CC226D">
              <w:rPr>
                <w:rFonts w:eastAsia="Arial"/>
                <w:sz w:val="18"/>
                <w:szCs w:val="18"/>
              </w:rPr>
              <w:t>e</w:t>
            </w:r>
            <w:r w:rsidRPr="00CC226D">
              <w:rPr>
                <w:rFonts w:eastAsia="Arial"/>
                <w:spacing w:val="1"/>
                <w:sz w:val="18"/>
                <w:szCs w:val="18"/>
              </w:rPr>
              <w:t>x</w:t>
            </w:r>
            <w:r w:rsidRPr="00CC226D">
              <w:rPr>
                <w:rFonts w:eastAsia="Arial"/>
                <w:sz w:val="18"/>
                <w:szCs w:val="18"/>
              </w:rPr>
              <w:t>t</w:t>
            </w:r>
            <w:r w:rsidRPr="00CC226D">
              <w:rPr>
                <w:rFonts w:eastAsia="Arial"/>
                <w:spacing w:val="-1"/>
                <w:sz w:val="18"/>
                <w:szCs w:val="18"/>
              </w:rPr>
              <w:t>i</w:t>
            </w:r>
            <w:r w:rsidRPr="00CC226D">
              <w:rPr>
                <w:rFonts w:eastAsia="Arial"/>
                <w:sz w:val="18"/>
                <w:szCs w:val="18"/>
              </w:rPr>
              <w:t>n</w:t>
            </w:r>
            <w:r w:rsidRPr="00CC226D">
              <w:rPr>
                <w:rFonts w:eastAsia="Arial"/>
                <w:spacing w:val="1"/>
                <w:sz w:val="18"/>
                <w:szCs w:val="18"/>
              </w:rPr>
              <w:t>c</w:t>
            </w:r>
            <w:r w:rsidRPr="00CC226D">
              <w:rPr>
                <w:rFonts w:eastAsia="Arial"/>
                <w:spacing w:val="-1"/>
                <w:sz w:val="18"/>
                <w:szCs w:val="18"/>
              </w:rPr>
              <w:t>i</w:t>
            </w:r>
            <w:r w:rsidRPr="00CC226D">
              <w:rPr>
                <w:rFonts w:eastAsia="Arial"/>
                <w:sz w:val="18"/>
                <w:szCs w:val="18"/>
              </w:rPr>
              <w:t>ón</w:t>
            </w:r>
            <w:r w:rsidRPr="00CC226D">
              <w:rPr>
                <w:rFonts w:eastAsia="Arial"/>
                <w:spacing w:val="-2"/>
                <w:sz w:val="18"/>
                <w:szCs w:val="18"/>
              </w:rPr>
              <w:t xml:space="preserve"> </w:t>
            </w:r>
            <w:r w:rsidRPr="00CC226D">
              <w:rPr>
                <w:rFonts w:eastAsia="Arial"/>
                <w:sz w:val="18"/>
                <w:szCs w:val="18"/>
              </w:rPr>
              <w:t>ta</w:t>
            </w:r>
            <w:r w:rsidRPr="00CC226D">
              <w:rPr>
                <w:rFonts w:eastAsia="Arial"/>
                <w:spacing w:val="-1"/>
                <w:sz w:val="18"/>
                <w:szCs w:val="18"/>
              </w:rPr>
              <w:t>l</w:t>
            </w:r>
            <w:r w:rsidRPr="00CC226D">
              <w:rPr>
                <w:rFonts w:eastAsia="Arial"/>
                <w:sz w:val="18"/>
                <w:szCs w:val="18"/>
              </w:rPr>
              <w:t>es</w:t>
            </w:r>
            <w:r w:rsidRPr="00CC226D">
              <w:rPr>
                <w:rFonts w:eastAsia="Arial"/>
                <w:spacing w:val="4"/>
                <w:sz w:val="18"/>
                <w:szCs w:val="18"/>
              </w:rPr>
              <w:t xml:space="preserve"> </w:t>
            </w:r>
            <w:r w:rsidRPr="00CC226D">
              <w:rPr>
                <w:rFonts w:eastAsia="Arial"/>
                <w:spacing w:val="1"/>
                <w:sz w:val="18"/>
                <w:szCs w:val="18"/>
              </w:rPr>
              <w:t>c</w:t>
            </w:r>
            <w:r w:rsidRPr="00CC226D">
              <w:rPr>
                <w:rFonts w:eastAsia="Arial"/>
                <w:sz w:val="18"/>
                <w:szCs w:val="18"/>
              </w:rPr>
              <w:t>o</w:t>
            </w:r>
            <w:r w:rsidRPr="00CC226D">
              <w:rPr>
                <w:rFonts w:eastAsia="Arial"/>
                <w:spacing w:val="4"/>
                <w:sz w:val="18"/>
                <w:szCs w:val="18"/>
              </w:rPr>
              <w:t>m</w:t>
            </w:r>
            <w:r w:rsidRPr="00CC226D">
              <w:rPr>
                <w:rFonts w:eastAsia="Arial"/>
                <w:sz w:val="18"/>
                <w:szCs w:val="18"/>
              </w:rPr>
              <w:t>o</w:t>
            </w:r>
            <w:r w:rsidRPr="00CC226D">
              <w:rPr>
                <w:rFonts w:eastAsia="Arial"/>
                <w:spacing w:val="1"/>
                <w:sz w:val="18"/>
                <w:szCs w:val="18"/>
              </w:rPr>
              <w:t xml:space="preserve"> </w:t>
            </w:r>
            <w:r w:rsidRPr="00CC226D">
              <w:rPr>
                <w:rFonts w:eastAsia="Arial"/>
                <w:sz w:val="18"/>
                <w:szCs w:val="18"/>
              </w:rPr>
              <w:t>e</w:t>
            </w:r>
            <w:r w:rsidRPr="00CC226D">
              <w:rPr>
                <w:rFonts w:eastAsia="Arial"/>
                <w:spacing w:val="1"/>
                <w:sz w:val="18"/>
                <w:szCs w:val="18"/>
              </w:rPr>
              <w:t>x</w:t>
            </w:r>
            <w:r w:rsidRPr="00CC226D">
              <w:rPr>
                <w:rFonts w:eastAsia="Arial"/>
                <w:spacing w:val="4"/>
                <w:sz w:val="18"/>
                <w:szCs w:val="18"/>
              </w:rPr>
              <w:t>t</w:t>
            </w:r>
            <w:r w:rsidRPr="00CC226D">
              <w:rPr>
                <w:rFonts w:eastAsia="Arial"/>
                <w:spacing w:val="-1"/>
                <w:sz w:val="18"/>
                <w:szCs w:val="18"/>
              </w:rPr>
              <w:t>i</w:t>
            </w:r>
            <w:r w:rsidRPr="00CC226D">
              <w:rPr>
                <w:rFonts w:eastAsia="Arial"/>
                <w:sz w:val="18"/>
                <w:szCs w:val="18"/>
              </w:rPr>
              <w:t>nto</w:t>
            </w:r>
            <w:r w:rsidRPr="00CC226D">
              <w:rPr>
                <w:rFonts w:eastAsia="Arial"/>
                <w:spacing w:val="1"/>
                <w:sz w:val="18"/>
                <w:szCs w:val="18"/>
              </w:rPr>
              <w:t>r</w:t>
            </w:r>
            <w:r w:rsidRPr="00CC226D">
              <w:rPr>
                <w:rFonts w:eastAsia="Arial"/>
                <w:sz w:val="18"/>
                <w:szCs w:val="18"/>
              </w:rPr>
              <w:t>e</w:t>
            </w:r>
            <w:r w:rsidRPr="00CC226D">
              <w:rPr>
                <w:rFonts w:eastAsia="Arial"/>
                <w:spacing w:val="1"/>
                <w:sz w:val="18"/>
                <w:szCs w:val="18"/>
              </w:rPr>
              <w:t>s</w:t>
            </w:r>
            <w:r w:rsidRPr="00CC226D">
              <w:rPr>
                <w:rFonts w:eastAsia="Arial"/>
                <w:sz w:val="18"/>
                <w:szCs w:val="18"/>
              </w:rPr>
              <w:t xml:space="preserve">, </w:t>
            </w:r>
            <w:proofErr w:type="spellStart"/>
            <w:r w:rsidRPr="00CC226D">
              <w:rPr>
                <w:rFonts w:eastAsia="Arial"/>
                <w:spacing w:val="-1"/>
                <w:sz w:val="18"/>
                <w:szCs w:val="18"/>
              </w:rPr>
              <w:t>B</w:t>
            </w:r>
            <w:r w:rsidRPr="00CC226D">
              <w:rPr>
                <w:rFonts w:eastAsia="Arial"/>
                <w:sz w:val="18"/>
                <w:szCs w:val="18"/>
              </w:rPr>
              <w:t>I</w:t>
            </w:r>
            <w:r w:rsidRPr="00CC226D">
              <w:rPr>
                <w:rFonts w:eastAsia="Arial"/>
                <w:spacing w:val="-1"/>
                <w:sz w:val="18"/>
                <w:szCs w:val="18"/>
              </w:rPr>
              <w:t>E</w:t>
            </w:r>
            <w:r w:rsidRPr="00CC226D">
              <w:rPr>
                <w:rFonts w:eastAsia="Arial"/>
                <w:spacing w:val="1"/>
                <w:sz w:val="18"/>
                <w:szCs w:val="18"/>
              </w:rPr>
              <w:t>s</w:t>
            </w:r>
            <w:proofErr w:type="spellEnd"/>
            <w:r w:rsidRPr="00CC226D">
              <w:rPr>
                <w:rFonts w:eastAsia="Arial"/>
                <w:sz w:val="18"/>
                <w:szCs w:val="18"/>
              </w:rPr>
              <w:t>,</w:t>
            </w:r>
            <w:r w:rsidRPr="00CC226D">
              <w:rPr>
                <w:rFonts w:eastAsia="Arial"/>
                <w:spacing w:val="-5"/>
                <w:sz w:val="18"/>
                <w:szCs w:val="18"/>
              </w:rPr>
              <w:t xml:space="preserve"> </w:t>
            </w:r>
            <w:r w:rsidRPr="00CC226D">
              <w:rPr>
                <w:rFonts w:eastAsia="Arial"/>
                <w:sz w:val="18"/>
                <w:szCs w:val="18"/>
              </w:rPr>
              <w:t>et</w:t>
            </w:r>
            <w:r w:rsidRPr="00CC226D">
              <w:rPr>
                <w:rFonts w:eastAsia="Arial"/>
                <w:spacing w:val="1"/>
                <w:sz w:val="18"/>
                <w:szCs w:val="18"/>
              </w:rPr>
              <w:t>c</w:t>
            </w:r>
            <w:r w:rsidRPr="00CC226D">
              <w:rPr>
                <w:rFonts w:eastAsia="Arial"/>
                <w:sz w:val="18"/>
                <w:szCs w:val="18"/>
              </w:rPr>
              <w:t>..)</w:t>
            </w:r>
            <w:r w:rsidRPr="00CC226D">
              <w:rPr>
                <w:rFonts w:eastAsia="Arial"/>
                <w:spacing w:val="-3"/>
                <w:sz w:val="18"/>
                <w:szCs w:val="18"/>
              </w:rPr>
              <w:t xml:space="preserve"> </w:t>
            </w:r>
            <w:r w:rsidRPr="00CC226D">
              <w:rPr>
                <w:rFonts w:eastAsia="Arial"/>
                <w:b/>
                <w:sz w:val="18"/>
                <w:szCs w:val="18"/>
              </w:rPr>
              <w:t>se</w:t>
            </w:r>
            <w:r w:rsidRPr="00CC226D">
              <w:rPr>
                <w:rFonts w:eastAsia="Arial"/>
                <w:b/>
                <w:spacing w:val="-2"/>
                <w:sz w:val="18"/>
                <w:szCs w:val="18"/>
              </w:rPr>
              <w:t xml:space="preserve"> </w:t>
            </w:r>
            <w:r w:rsidRPr="00CC226D">
              <w:rPr>
                <w:rFonts w:eastAsia="Arial"/>
                <w:b/>
                <w:sz w:val="18"/>
                <w:szCs w:val="18"/>
              </w:rPr>
              <w:t>c</w:t>
            </w:r>
            <w:r w:rsidRPr="00CC226D">
              <w:rPr>
                <w:rFonts w:eastAsia="Arial"/>
                <w:b/>
                <w:spacing w:val="1"/>
                <w:sz w:val="18"/>
                <w:szCs w:val="18"/>
              </w:rPr>
              <w:t>on</w:t>
            </w:r>
            <w:r w:rsidRPr="00CC226D">
              <w:rPr>
                <w:rFonts w:eastAsia="Arial"/>
                <w:b/>
                <w:sz w:val="18"/>
                <w:szCs w:val="18"/>
              </w:rPr>
              <w:t>si</w:t>
            </w:r>
            <w:r w:rsidRPr="00CC226D">
              <w:rPr>
                <w:rFonts w:eastAsia="Arial"/>
                <w:b/>
                <w:spacing w:val="1"/>
                <w:sz w:val="18"/>
                <w:szCs w:val="18"/>
              </w:rPr>
              <w:t>d</w:t>
            </w:r>
            <w:r w:rsidRPr="00CC226D">
              <w:rPr>
                <w:rFonts w:eastAsia="Arial"/>
                <w:b/>
                <w:sz w:val="18"/>
                <w:szCs w:val="18"/>
              </w:rPr>
              <w:t>e</w:t>
            </w:r>
            <w:r w:rsidRPr="00CC226D">
              <w:rPr>
                <w:rFonts w:eastAsia="Arial"/>
                <w:b/>
                <w:spacing w:val="-1"/>
                <w:sz w:val="18"/>
                <w:szCs w:val="18"/>
              </w:rPr>
              <w:t>r</w:t>
            </w:r>
            <w:r w:rsidRPr="00CC226D">
              <w:rPr>
                <w:rFonts w:eastAsia="Arial"/>
                <w:b/>
                <w:sz w:val="18"/>
                <w:szCs w:val="18"/>
              </w:rPr>
              <w:t>an</w:t>
            </w:r>
            <w:r w:rsidRPr="00CC226D">
              <w:rPr>
                <w:rFonts w:eastAsia="Arial"/>
                <w:b/>
                <w:spacing w:val="-10"/>
                <w:sz w:val="18"/>
                <w:szCs w:val="18"/>
              </w:rPr>
              <w:t xml:space="preserve"> </w:t>
            </w:r>
            <w:r w:rsidRPr="00CC226D">
              <w:rPr>
                <w:rFonts w:eastAsia="Arial"/>
                <w:b/>
                <w:sz w:val="18"/>
                <w:szCs w:val="18"/>
              </w:rPr>
              <w:t>a</w:t>
            </w:r>
            <w:r w:rsidRPr="00CC226D">
              <w:rPr>
                <w:rFonts w:eastAsia="Arial"/>
                <w:b/>
                <w:spacing w:val="1"/>
                <w:sz w:val="18"/>
                <w:szCs w:val="18"/>
              </w:rPr>
              <w:t>d</w:t>
            </w:r>
            <w:r w:rsidRPr="00CC226D">
              <w:rPr>
                <w:rFonts w:eastAsia="Arial"/>
                <w:b/>
                <w:sz w:val="18"/>
                <w:szCs w:val="18"/>
              </w:rPr>
              <w:t>a</w:t>
            </w:r>
            <w:r w:rsidRPr="00CC226D">
              <w:rPr>
                <w:rFonts w:eastAsia="Arial"/>
                <w:b/>
                <w:spacing w:val="1"/>
                <w:sz w:val="18"/>
                <w:szCs w:val="18"/>
              </w:rPr>
              <w:t>pt</w:t>
            </w:r>
            <w:r w:rsidRPr="00CC226D">
              <w:rPr>
                <w:rFonts w:eastAsia="Arial"/>
                <w:b/>
                <w:sz w:val="18"/>
                <w:szCs w:val="18"/>
              </w:rPr>
              <w:t>a</w:t>
            </w:r>
            <w:r w:rsidRPr="00CC226D">
              <w:rPr>
                <w:rFonts w:eastAsia="Arial"/>
                <w:b/>
                <w:spacing w:val="1"/>
                <w:sz w:val="18"/>
                <w:szCs w:val="18"/>
              </w:rPr>
              <w:t>d</w:t>
            </w:r>
            <w:r w:rsidRPr="00CC226D">
              <w:rPr>
                <w:rFonts w:eastAsia="Arial"/>
                <w:b/>
                <w:sz w:val="18"/>
                <w:szCs w:val="18"/>
              </w:rPr>
              <w:t>as.</w:t>
            </w:r>
          </w:p>
          <w:p w14:paraId="1B133D48" w14:textId="77777777" w:rsidR="00F62B20" w:rsidRPr="00CC226D" w:rsidRDefault="00F62B20" w:rsidP="00D33BE2">
            <w:pPr>
              <w:pStyle w:val="UZPRRAFO"/>
              <w:spacing w:line="240" w:lineRule="auto"/>
              <w:ind w:left="284" w:firstLine="0"/>
              <w:rPr>
                <w:rFonts w:eastAsia="Arial"/>
                <w:sz w:val="18"/>
                <w:szCs w:val="18"/>
              </w:rPr>
            </w:pPr>
            <w:r w:rsidRPr="00CC226D">
              <w:rPr>
                <w:rFonts w:eastAsia="Arial"/>
                <w:b/>
                <w:spacing w:val="1"/>
                <w:sz w:val="18"/>
                <w:szCs w:val="18"/>
              </w:rPr>
              <w:t>Lo</w:t>
            </w:r>
            <w:r w:rsidRPr="00CC226D">
              <w:rPr>
                <w:rFonts w:eastAsia="Arial"/>
                <w:b/>
                <w:sz w:val="18"/>
                <w:szCs w:val="18"/>
              </w:rPr>
              <w:t>s ele</w:t>
            </w:r>
            <w:r w:rsidRPr="00CC226D">
              <w:rPr>
                <w:rFonts w:eastAsia="Arial"/>
                <w:b/>
                <w:spacing w:val="1"/>
                <w:sz w:val="18"/>
                <w:szCs w:val="18"/>
              </w:rPr>
              <w:t>m</w:t>
            </w:r>
            <w:r w:rsidRPr="00CC226D">
              <w:rPr>
                <w:rFonts w:eastAsia="Arial"/>
                <w:b/>
                <w:sz w:val="18"/>
                <w:szCs w:val="18"/>
              </w:rPr>
              <w:t>e</w:t>
            </w:r>
            <w:r w:rsidRPr="00CC226D">
              <w:rPr>
                <w:rFonts w:eastAsia="Arial"/>
                <w:b/>
                <w:spacing w:val="1"/>
                <w:sz w:val="18"/>
                <w:szCs w:val="18"/>
              </w:rPr>
              <w:t>nto</w:t>
            </w:r>
            <w:r w:rsidRPr="00CC226D">
              <w:rPr>
                <w:rFonts w:eastAsia="Arial"/>
                <w:b/>
                <w:sz w:val="18"/>
                <w:szCs w:val="18"/>
              </w:rPr>
              <w:t xml:space="preserve">s </w:t>
            </w:r>
            <w:r w:rsidRPr="00CC226D">
              <w:rPr>
                <w:rFonts w:eastAsia="Arial"/>
                <w:b/>
                <w:spacing w:val="1"/>
                <w:sz w:val="18"/>
                <w:szCs w:val="18"/>
              </w:rPr>
              <w:t>d</w:t>
            </w:r>
            <w:r w:rsidRPr="00CC226D">
              <w:rPr>
                <w:rFonts w:eastAsia="Arial"/>
                <w:b/>
                <w:sz w:val="18"/>
                <w:szCs w:val="18"/>
              </w:rPr>
              <w:t xml:space="preserve">e </w:t>
            </w:r>
            <w:r w:rsidRPr="00CC226D">
              <w:rPr>
                <w:rFonts w:eastAsia="Arial"/>
                <w:b/>
                <w:spacing w:val="1"/>
                <w:sz w:val="18"/>
                <w:szCs w:val="18"/>
              </w:rPr>
              <w:t>mob</w:t>
            </w:r>
            <w:r w:rsidRPr="00CC226D">
              <w:rPr>
                <w:rFonts w:eastAsia="Arial"/>
                <w:b/>
                <w:sz w:val="18"/>
                <w:szCs w:val="18"/>
              </w:rPr>
              <w:t>ilia</w:t>
            </w:r>
            <w:r w:rsidRPr="00CC226D">
              <w:rPr>
                <w:rFonts w:eastAsia="Arial"/>
                <w:b/>
                <w:spacing w:val="-1"/>
                <w:sz w:val="18"/>
                <w:szCs w:val="18"/>
              </w:rPr>
              <w:t>r</w:t>
            </w:r>
            <w:r w:rsidRPr="00CC226D">
              <w:rPr>
                <w:rFonts w:eastAsia="Arial"/>
                <w:b/>
                <w:sz w:val="18"/>
                <w:szCs w:val="18"/>
              </w:rPr>
              <w:t xml:space="preserve">io </w:t>
            </w:r>
            <w:proofErr w:type="gramStart"/>
            <w:r w:rsidRPr="00CC226D">
              <w:rPr>
                <w:rFonts w:eastAsia="Arial"/>
                <w:b/>
                <w:sz w:val="18"/>
                <w:szCs w:val="18"/>
              </w:rPr>
              <w:t>i</w:t>
            </w:r>
            <w:r w:rsidRPr="00CC226D">
              <w:rPr>
                <w:rFonts w:eastAsia="Arial"/>
                <w:b/>
                <w:spacing w:val="1"/>
                <w:sz w:val="18"/>
                <w:szCs w:val="18"/>
              </w:rPr>
              <w:t>nt</w:t>
            </w:r>
            <w:r w:rsidRPr="00CC226D">
              <w:rPr>
                <w:rFonts w:eastAsia="Arial"/>
                <w:b/>
                <w:sz w:val="18"/>
                <w:szCs w:val="18"/>
              </w:rPr>
              <w:t>e</w:t>
            </w:r>
            <w:r w:rsidRPr="00CC226D">
              <w:rPr>
                <w:rFonts w:eastAsia="Arial"/>
                <w:b/>
                <w:spacing w:val="-1"/>
                <w:sz w:val="18"/>
                <w:szCs w:val="18"/>
              </w:rPr>
              <w:t>r</w:t>
            </w:r>
            <w:r w:rsidRPr="00CC226D">
              <w:rPr>
                <w:rFonts w:eastAsia="Arial"/>
                <w:b/>
                <w:sz w:val="18"/>
                <w:szCs w:val="18"/>
              </w:rPr>
              <w:t>i</w:t>
            </w:r>
            <w:r w:rsidRPr="00CC226D">
              <w:rPr>
                <w:rFonts w:eastAsia="Arial"/>
                <w:b/>
                <w:spacing w:val="1"/>
                <w:sz w:val="18"/>
                <w:szCs w:val="18"/>
              </w:rPr>
              <w:t>o</w:t>
            </w:r>
            <w:r w:rsidRPr="00CC226D">
              <w:rPr>
                <w:rFonts w:eastAsia="Arial"/>
                <w:b/>
                <w:sz w:val="18"/>
                <w:szCs w:val="18"/>
              </w:rPr>
              <w:t xml:space="preserve">r </w:t>
            </w:r>
            <w:r w:rsidRPr="00CC226D">
              <w:rPr>
                <w:rFonts w:eastAsia="Arial"/>
                <w:b/>
                <w:spacing w:val="36"/>
                <w:sz w:val="18"/>
                <w:szCs w:val="18"/>
              </w:rPr>
              <w:t xml:space="preserve"> </w:t>
            </w:r>
            <w:r w:rsidRPr="00CC226D">
              <w:rPr>
                <w:rFonts w:eastAsia="Arial"/>
                <w:b/>
                <w:spacing w:val="1"/>
                <w:sz w:val="18"/>
                <w:szCs w:val="18"/>
              </w:rPr>
              <w:t>p</w:t>
            </w:r>
            <w:r w:rsidRPr="00CC226D">
              <w:rPr>
                <w:rFonts w:eastAsia="Arial"/>
                <w:b/>
                <w:sz w:val="18"/>
                <w:szCs w:val="18"/>
              </w:rPr>
              <w:t>a</w:t>
            </w:r>
            <w:r w:rsidRPr="00CC226D">
              <w:rPr>
                <w:rFonts w:eastAsia="Arial"/>
                <w:b/>
                <w:spacing w:val="-1"/>
                <w:sz w:val="18"/>
                <w:szCs w:val="18"/>
              </w:rPr>
              <w:t>r</w:t>
            </w:r>
            <w:r w:rsidRPr="00CC226D">
              <w:rPr>
                <w:rFonts w:eastAsia="Arial"/>
                <w:b/>
                <w:sz w:val="18"/>
                <w:szCs w:val="18"/>
              </w:rPr>
              <w:t>a</w:t>
            </w:r>
            <w:proofErr w:type="gramEnd"/>
            <w:r w:rsidRPr="00CC226D">
              <w:rPr>
                <w:rFonts w:eastAsia="Arial"/>
                <w:b/>
                <w:sz w:val="18"/>
                <w:szCs w:val="18"/>
              </w:rPr>
              <w:t xml:space="preserve"> ca</w:t>
            </w:r>
            <w:r w:rsidRPr="00CC226D">
              <w:rPr>
                <w:rFonts w:eastAsia="Arial"/>
                <w:b/>
                <w:spacing w:val="1"/>
                <w:sz w:val="18"/>
                <w:szCs w:val="18"/>
              </w:rPr>
              <w:t>d</w:t>
            </w:r>
            <w:r w:rsidRPr="00CC226D">
              <w:rPr>
                <w:rFonts w:eastAsia="Arial"/>
                <w:b/>
                <w:sz w:val="18"/>
                <w:szCs w:val="18"/>
              </w:rPr>
              <w:t>a</w:t>
            </w:r>
            <w:r w:rsidRPr="00CC226D">
              <w:rPr>
                <w:rFonts w:eastAsia="Arial"/>
                <w:b/>
                <w:spacing w:val="38"/>
                <w:sz w:val="18"/>
                <w:szCs w:val="18"/>
              </w:rPr>
              <w:t xml:space="preserve"> </w:t>
            </w:r>
            <w:r w:rsidRPr="00CC226D">
              <w:rPr>
                <w:rFonts w:eastAsia="Arial"/>
                <w:b/>
                <w:spacing w:val="1"/>
                <w:sz w:val="18"/>
                <w:szCs w:val="18"/>
              </w:rPr>
              <w:t>u</w:t>
            </w:r>
            <w:r w:rsidRPr="00CC226D">
              <w:rPr>
                <w:rFonts w:eastAsia="Arial"/>
                <w:b/>
                <w:sz w:val="18"/>
                <w:szCs w:val="18"/>
              </w:rPr>
              <w:t xml:space="preserve">so </w:t>
            </w:r>
            <w:r w:rsidRPr="00CC226D">
              <w:rPr>
                <w:rFonts w:eastAsia="Arial"/>
                <w:b/>
                <w:spacing w:val="1"/>
                <w:sz w:val="18"/>
                <w:szCs w:val="18"/>
              </w:rPr>
              <w:t>d</w:t>
            </w:r>
            <w:r w:rsidRPr="00CC226D">
              <w:rPr>
                <w:rFonts w:eastAsia="Arial"/>
                <w:b/>
                <w:sz w:val="18"/>
                <w:szCs w:val="18"/>
              </w:rPr>
              <w:t>i</w:t>
            </w:r>
            <w:r w:rsidRPr="00CC226D">
              <w:rPr>
                <w:rFonts w:eastAsia="Arial"/>
                <w:b/>
                <w:spacing w:val="1"/>
                <w:sz w:val="18"/>
                <w:szCs w:val="18"/>
              </w:rPr>
              <w:t>f</w:t>
            </w:r>
            <w:r w:rsidRPr="00CC226D">
              <w:rPr>
                <w:rFonts w:eastAsia="Arial"/>
                <w:b/>
                <w:sz w:val="18"/>
                <w:szCs w:val="18"/>
              </w:rPr>
              <w:t>e</w:t>
            </w:r>
            <w:r w:rsidRPr="00CC226D">
              <w:rPr>
                <w:rFonts w:eastAsia="Arial"/>
                <w:b/>
                <w:spacing w:val="-1"/>
                <w:sz w:val="18"/>
                <w:szCs w:val="18"/>
              </w:rPr>
              <w:t>r</w:t>
            </w:r>
            <w:r w:rsidRPr="00CC226D">
              <w:rPr>
                <w:rFonts w:eastAsia="Arial"/>
                <w:b/>
                <w:sz w:val="18"/>
                <w:szCs w:val="18"/>
              </w:rPr>
              <w:t>e</w:t>
            </w:r>
            <w:r w:rsidRPr="00CC226D">
              <w:rPr>
                <w:rFonts w:eastAsia="Arial"/>
                <w:b/>
                <w:spacing w:val="1"/>
                <w:sz w:val="18"/>
                <w:szCs w:val="18"/>
              </w:rPr>
              <w:t>n</w:t>
            </w:r>
            <w:r w:rsidRPr="00CC226D">
              <w:rPr>
                <w:rFonts w:eastAsia="Arial"/>
                <w:b/>
                <w:sz w:val="18"/>
                <w:szCs w:val="18"/>
              </w:rPr>
              <w:t>cia</w:t>
            </w:r>
            <w:r w:rsidRPr="00CC226D">
              <w:rPr>
                <w:rFonts w:eastAsia="Arial"/>
                <w:b/>
                <w:spacing w:val="1"/>
                <w:sz w:val="18"/>
                <w:szCs w:val="18"/>
              </w:rPr>
              <w:t>d</w:t>
            </w:r>
            <w:r w:rsidRPr="00CC226D">
              <w:rPr>
                <w:rFonts w:eastAsia="Arial"/>
                <w:b/>
                <w:sz w:val="18"/>
                <w:szCs w:val="18"/>
              </w:rPr>
              <w:t>o</w:t>
            </w:r>
            <w:r w:rsidRPr="00CC226D">
              <w:rPr>
                <w:rFonts w:eastAsia="Arial"/>
                <w:b/>
                <w:spacing w:val="32"/>
                <w:sz w:val="18"/>
                <w:szCs w:val="18"/>
              </w:rPr>
              <w:t xml:space="preserve"> </w:t>
            </w:r>
            <w:r w:rsidRPr="00CC226D">
              <w:rPr>
                <w:rFonts w:eastAsia="Arial"/>
                <w:b/>
                <w:sz w:val="18"/>
                <w:szCs w:val="18"/>
              </w:rPr>
              <w:t>s</w:t>
            </w:r>
            <w:r w:rsidRPr="00CC226D">
              <w:rPr>
                <w:rFonts w:eastAsia="Arial"/>
                <w:b/>
                <w:spacing w:val="1"/>
                <w:sz w:val="18"/>
                <w:szCs w:val="18"/>
              </w:rPr>
              <w:t xml:space="preserve">on </w:t>
            </w:r>
            <w:r w:rsidRPr="00CC226D">
              <w:rPr>
                <w:rFonts w:eastAsia="Arial"/>
                <w:b/>
                <w:sz w:val="18"/>
                <w:szCs w:val="18"/>
              </w:rPr>
              <w:t>accesi</w:t>
            </w:r>
            <w:r w:rsidRPr="00CC226D">
              <w:rPr>
                <w:rFonts w:eastAsia="Arial"/>
                <w:b/>
                <w:spacing w:val="1"/>
                <w:sz w:val="18"/>
                <w:szCs w:val="18"/>
              </w:rPr>
              <w:t>b</w:t>
            </w:r>
            <w:r w:rsidRPr="00CC226D">
              <w:rPr>
                <w:rFonts w:eastAsia="Arial"/>
                <w:b/>
                <w:sz w:val="18"/>
                <w:szCs w:val="18"/>
              </w:rPr>
              <w:t>les</w:t>
            </w:r>
            <w:r w:rsidRPr="00CC226D">
              <w:rPr>
                <w:rFonts w:eastAsia="Arial"/>
                <w:b/>
                <w:spacing w:val="-11"/>
                <w:sz w:val="18"/>
                <w:szCs w:val="18"/>
              </w:rPr>
              <w:t xml:space="preserve"> </w:t>
            </w:r>
            <w:r w:rsidRPr="00CC226D">
              <w:rPr>
                <w:rFonts w:eastAsia="Arial"/>
                <w:b/>
                <w:spacing w:val="1"/>
                <w:sz w:val="18"/>
                <w:szCs w:val="18"/>
              </w:rPr>
              <w:t>d</w:t>
            </w:r>
            <w:r w:rsidRPr="00CC226D">
              <w:rPr>
                <w:rFonts w:eastAsia="Arial"/>
                <w:b/>
                <w:sz w:val="18"/>
                <w:szCs w:val="18"/>
              </w:rPr>
              <w:t>es</w:t>
            </w:r>
            <w:r w:rsidRPr="00CC226D">
              <w:rPr>
                <w:rFonts w:eastAsia="Arial"/>
                <w:b/>
                <w:spacing w:val="1"/>
                <w:sz w:val="18"/>
                <w:szCs w:val="18"/>
              </w:rPr>
              <w:t>d</w:t>
            </w:r>
            <w:r w:rsidRPr="00CC226D">
              <w:rPr>
                <w:rFonts w:eastAsia="Arial"/>
                <w:b/>
                <w:sz w:val="18"/>
                <w:szCs w:val="18"/>
              </w:rPr>
              <w:t>e</w:t>
            </w:r>
            <w:r w:rsidRPr="00CC226D">
              <w:rPr>
                <w:rFonts w:eastAsia="Arial"/>
                <w:b/>
                <w:spacing w:val="-7"/>
                <w:sz w:val="18"/>
                <w:szCs w:val="18"/>
              </w:rPr>
              <w:t xml:space="preserve"> </w:t>
            </w:r>
            <w:r w:rsidRPr="00CC226D">
              <w:rPr>
                <w:rFonts w:eastAsia="Arial"/>
                <w:b/>
                <w:sz w:val="18"/>
                <w:szCs w:val="18"/>
              </w:rPr>
              <w:t>el</w:t>
            </w:r>
            <w:r w:rsidRPr="00CC226D">
              <w:rPr>
                <w:rFonts w:eastAsia="Arial"/>
                <w:b/>
                <w:spacing w:val="-3"/>
                <w:sz w:val="18"/>
                <w:szCs w:val="18"/>
              </w:rPr>
              <w:t xml:space="preserve"> </w:t>
            </w:r>
            <w:r w:rsidRPr="00CC226D">
              <w:rPr>
                <w:rFonts w:eastAsia="Arial"/>
                <w:b/>
                <w:sz w:val="18"/>
                <w:szCs w:val="18"/>
              </w:rPr>
              <w:t>i</w:t>
            </w:r>
            <w:r w:rsidRPr="00CC226D">
              <w:rPr>
                <w:rFonts w:eastAsia="Arial"/>
                <w:b/>
                <w:spacing w:val="1"/>
                <w:sz w:val="18"/>
                <w:szCs w:val="18"/>
              </w:rPr>
              <w:t>t</w:t>
            </w:r>
            <w:r w:rsidRPr="00CC226D">
              <w:rPr>
                <w:rFonts w:eastAsia="Arial"/>
                <w:b/>
                <w:sz w:val="18"/>
                <w:szCs w:val="18"/>
              </w:rPr>
              <w:t>i</w:t>
            </w:r>
            <w:r w:rsidRPr="00CC226D">
              <w:rPr>
                <w:rFonts w:eastAsia="Arial"/>
                <w:b/>
                <w:spacing w:val="1"/>
                <w:sz w:val="18"/>
                <w:szCs w:val="18"/>
              </w:rPr>
              <w:t>n</w:t>
            </w:r>
            <w:r w:rsidRPr="00CC226D">
              <w:rPr>
                <w:rFonts w:eastAsia="Arial"/>
                <w:b/>
                <w:sz w:val="18"/>
                <w:szCs w:val="18"/>
              </w:rPr>
              <w:t>e</w:t>
            </w:r>
            <w:r w:rsidRPr="00CC226D">
              <w:rPr>
                <w:rFonts w:eastAsia="Arial"/>
                <w:b/>
                <w:spacing w:val="-1"/>
                <w:sz w:val="18"/>
                <w:szCs w:val="18"/>
              </w:rPr>
              <w:t>r</w:t>
            </w:r>
            <w:r w:rsidRPr="00CC226D">
              <w:rPr>
                <w:rFonts w:eastAsia="Arial"/>
                <w:b/>
                <w:sz w:val="18"/>
                <w:szCs w:val="18"/>
              </w:rPr>
              <w:t>a</w:t>
            </w:r>
            <w:r w:rsidRPr="00CC226D">
              <w:rPr>
                <w:rFonts w:eastAsia="Arial"/>
                <w:b/>
                <w:spacing w:val="-1"/>
                <w:sz w:val="18"/>
                <w:szCs w:val="18"/>
              </w:rPr>
              <w:t>r</w:t>
            </w:r>
            <w:r w:rsidRPr="00CC226D">
              <w:rPr>
                <w:rFonts w:eastAsia="Arial"/>
                <w:b/>
                <w:sz w:val="18"/>
                <w:szCs w:val="18"/>
              </w:rPr>
              <w:t>io</w:t>
            </w:r>
            <w:r w:rsidRPr="00CC226D">
              <w:rPr>
                <w:rFonts w:eastAsia="Arial"/>
                <w:b/>
                <w:spacing w:val="-9"/>
                <w:sz w:val="18"/>
                <w:szCs w:val="18"/>
              </w:rPr>
              <w:t xml:space="preserve"> </w:t>
            </w:r>
            <w:r w:rsidRPr="00CC226D">
              <w:rPr>
                <w:rFonts w:eastAsia="Arial"/>
                <w:b/>
                <w:sz w:val="18"/>
                <w:szCs w:val="18"/>
              </w:rPr>
              <w:t>i</w:t>
            </w:r>
            <w:r w:rsidRPr="00CC226D">
              <w:rPr>
                <w:rFonts w:eastAsia="Arial"/>
                <w:b/>
                <w:spacing w:val="1"/>
                <w:sz w:val="18"/>
                <w:szCs w:val="18"/>
              </w:rPr>
              <w:t>nt</w:t>
            </w:r>
            <w:r w:rsidRPr="00CC226D">
              <w:rPr>
                <w:rFonts w:eastAsia="Arial"/>
                <w:b/>
                <w:sz w:val="18"/>
                <w:szCs w:val="18"/>
              </w:rPr>
              <w:t>e</w:t>
            </w:r>
            <w:r w:rsidRPr="00CC226D">
              <w:rPr>
                <w:rFonts w:eastAsia="Arial"/>
                <w:b/>
                <w:spacing w:val="-1"/>
                <w:sz w:val="18"/>
                <w:szCs w:val="18"/>
              </w:rPr>
              <w:t>r</w:t>
            </w:r>
            <w:r w:rsidRPr="00CC226D">
              <w:rPr>
                <w:rFonts w:eastAsia="Arial"/>
                <w:b/>
                <w:sz w:val="18"/>
                <w:szCs w:val="18"/>
              </w:rPr>
              <w:t>i</w:t>
            </w:r>
            <w:r w:rsidRPr="00CC226D">
              <w:rPr>
                <w:rFonts w:eastAsia="Arial"/>
                <w:b/>
                <w:spacing w:val="1"/>
                <w:sz w:val="18"/>
                <w:szCs w:val="18"/>
              </w:rPr>
              <w:t>o</w:t>
            </w:r>
            <w:r w:rsidRPr="00CC226D">
              <w:rPr>
                <w:rFonts w:eastAsia="Arial"/>
                <w:b/>
                <w:sz w:val="18"/>
                <w:szCs w:val="18"/>
              </w:rPr>
              <w:t>r</w:t>
            </w:r>
            <w:r w:rsidRPr="00CC226D">
              <w:rPr>
                <w:rFonts w:eastAsia="Arial"/>
                <w:b/>
                <w:spacing w:val="-8"/>
                <w:sz w:val="18"/>
                <w:szCs w:val="18"/>
              </w:rPr>
              <w:t xml:space="preserve"> </w:t>
            </w:r>
            <w:r w:rsidRPr="00CC226D">
              <w:rPr>
                <w:rFonts w:eastAsia="Arial"/>
                <w:b/>
                <w:sz w:val="18"/>
                <w:szCs w:val="18"/>
              </w:rPr>
              <w:t>a</w:t>
            </w:r>
            <w:r w:rsidRPr="00CC226D">
              <w:rPr>
                <w:rFonts w:eastAsia="Arial"/>
                <w:b/>
                <w:spacing w:val="1"/>
                <w:sz w:val="18"/>
                <w:szCs w:val="18"/>
              </w:rPr>
              <w:t>d</w:t>
            </w:r>
            <w:r w:rsidRPr="00CC226D">
              <w:rPr>
                <w:rFonts w:eastAsia="Arial"/>
                <w:b/>
                <w:sz w:val="18"/>
                <w:szCs w:val="18"/>
              </w:rPr>
              <w:t>a</w:t>
            </w:r>
            <w:r w:rsidRPr="00CC226D">
              <w:rPr>
                <w:rFonts w:eastAsia="Arial"/>
                <w:b/>
                <w:spacing w:val="1"/>
                <w:sz w:val="18"/>
                <w:szCs w:val="18"/>
              </w:rPr>
              <w:t>pt</w:t>
            </w:r>
            <w:r w:rsidRPr="00CC226D">
              <w:rPr>
                <w:rFonts w:eastAsia="Arial"/>
                <w:b/>
                <w:sz w:val="18"/>
                <w:szCs w:val="18"/>
              </w:rPr>
              <w:t>a</w:t>
            </w:r>
            <w:r w:rsidRPr="00CC226D">
              <w:rPr>
                <w:rFonts w:eastAsia="Arial"/>
                <w:b/>
                <w:spacing w:val="1"/>
                <w:sz w:val="18"/>
                <w:szCs w:val="18"/>
              </w:rPr>
              <w:t>do</w:t>
            </w:r>
            <w:r w:rsidRPr="00CC226D">
              <w:rPr>
                <w:rFonts w:eastAsia="Arial"/>
                <w:b/>
                <w:sz w:val="18"/>
                <w:szCs w:val="18"/>
              </w:rPr>
              <w:t>.</w:t>
            </w:r>
            <w:r w:rsidRPr="00CC226D">
              <w:rPr>
                <w:rFonts w:eastAsia="Arial"/>
                <w:b/>
                <w:spacing w:val="-5"/>
                <w:sz w:val="18"/>
                <w:szCs w:val="18"/>
              </w:rPr>
              <w:t xml:space="preserve"> </w:t>
            </w:r>
            <w:r w:rsidRPr="00CC226D">
              <w:rPr>
                <w:rFonts w:eastAsia="Arial"/>
                <w:spacing w:val="1"/>
                <w:sz w:val="18"/>
                <w:szCs w:val="18"/>
              </w:rPr>
              <w:t>(</w:t>
            </w:r>
            <w:r w:rsidRPr="00CC226D">
              <w:rPr>
                <w:rFonts w:eastAsia="Arial"/>
                <w:sz w:val="18"/>
                <w:szCs w:val="18"/>
              </w:rPr>
              <w:t>a</w:t>
            </w:r>
            <w:r w:rsidRPr="00CC226D">
              <w:rPr>
                <w:rFonts w:eastAsia="Arial"/>
                <w:spacing w:val="1"/>
                <w:sz w:val="18"/>
                <w:szCs w:val="18"/>
              </w:rPr>
              <w:t>r</w:t>
            </w:r>
            <w:r w:rsidRPr="00CC226D">
              <w:rPr>
                <w:rFonts w:eastAsia="Arial"/>
                <w:sz w:val="18"/>
                <w:szCs w:val="18"/>
              </w:rPr>
              <w:t>t.10.3.</w:t>
            </w:r>
            <w:r w:rsidRPr="00CC226D">
              <w:rPr>
                <w:rFonts w:eastAsia="Arial"/>
                <w:spacing w:val="1"/>
                <w:sz w:val="18"/>
                <w:szCs w:val="18"/>
              </w:rPr>
              <w:t>c</w:t>
            </w:r>
            <w:r w:rsidRPr="00CC226D">
              <w:rPr>
                <w:rFonts w:eastAsia="Arial"/>
                <w:sz w:val="18"/>
                <w:szCs w:val="18"/>
              </w:rPr>
              <w:t>)</w:t>
            </w:r>
          </w:p>
        </w:tc>
        <w:tc>
          <w:tcPr>
            <w:tcW w:w="1199" w:type="dxa"/>
            <w:tcBorders>
              <w:right w:val="single" w:sz="4" w:space="0" w:color="auto"/>
            </w:tcBorders>
            <w:vAlign w:val="bottom"/>
          </w:tcPr>
          <w:p w14:paraId="4C22C055" w14:textId="77777777" w:rsidR="00F62B20" w:rsidRPr="00CC226D" w:rsidRDefault="00F62B20" w:rsidP="00D33BE2">
            <w:pPr>
              <w:pStyle w:val="UZPRRAFO"/>
              <w:spacing w:line="240" w:lineRule="auto"/>
              <w:ind w:firstLine="0"/>
              <w:jc w:val="center"/>
              <w:rPr>
                <w:rFonts w:eastAsia="Arial"/>
                <w:b/>
                <w:sz w:val="18"/>
                <w:szCs w:val="18"/>
              </w:rPr>
            </w:pPr>
            <w:r w:rsidRPr="00CC226D">
              <w:rPr>
                <w:rFonts w:eastAsia="Arial"/>
                <w:b/>
                <w:sz w:val="18"/>
                <w:szCs w:val="18"/>
              </w:rPr>
              <w:t xml:space="preserve">NO PROCEDE </w:t>
            </w:r>
            <w:r w:rsidR="0015405B" w:rsidRPr="00CC226D">
              <w:rPr>
                <w:rFonts w:eastAsia="Arial"/>
                <w:b/>
                <w:sz w:val="18"/>
                <w:szCs w:val="18"/>
              </w:rPr>
              <w:fldChar w:fldCharType="begin">
                <w:ffData>
                  <w:name w:val=""/>
                  <w:enabled/>
                  <w:calcOnExit w:val="0"/>
                  <w:checkBox>
                    <w:sizeAuto/>
                    <w:default w:val="0"/>
                  </w:checkBox>
                </w:ffData>
              </w:fldChar>
            </w:r>
            <w:r w:rsidR="0015405B" w:rsidRPr="00CC226D">
              <w:rPr>
                <w:rFonts w:eastAsia="Arial"/>
                <w:b/>
                <w:sz w:val="18"/>
                <w:szCs w:val="18"/>
              </w:rPr>
              <w:instrText xml:space="preserve"> </w:instrText>
            </w:r>
            <w:r w:rsidR="008E21E8" w:rsidRPr="00CC226D">
              <w:rPr>
                <w:rFonts w:eastAsia="Arial"/>
                <w:b/>
                <w:sz w:val="18"/>
                <w:szCs w:val="18"/>
              </w:rPr>
              <w:instrText>FORMCHECKBOX</w:instrText>
            </w:r>
            <w:r w:rsidR="0015405B" w:rsidRPr="00CC226D">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0015405B" w:rsidRPr="00CC226D">
              <w:rPr>
                <w:rFonts w:eastAsia="Arial"/>
                <w:b/>
                <w:sz w:val="18"/>
                <w:szCs w:val="18"/>
              </w:rPr>
              <w:fldChar w:fldCharType="end"/>
            </w:r>
          </w:p>
        </w:tc>
        <w:tc>
          <w:tcPr>
            <w:tcW w:w="1019" w:type="dxa"/>
            <w:tcBorders>
              <w:left w:val="single" w:sz="4" w:space="0" w:color="auto"/>
            </w:tcBorders>
            <w:vAlign w:val="bottom"/>
          </w:tcPr>
          <w:p w14:paraId="6C395A2A" w14:textId="77777777" w:rsidR="00F62B20" w:rsidRPr="00CC226D" w:rsidRDefault="00F62B20" w:rsidP="00D33BE2">
            <w:pPr>
              <w:pStyle w:val="UZPRRAFO"/>
              <w:spacing w:line="240" w:lineRule="auto"/>
              <w:ind w:firstLine="0"/>
              <w:jc w:val="center"/>
              <w:rPr>
                <w:rFonts w:eastAsia="Arial"/>
                <w:b/>
                <w:sz w:val="18"/>
                <w:szCs w:val="18"/>
              </w:rPr>
            </w:pPr>
            <w:r w:rsidRPr="00CC226D">
              <w:rPr>
                <w:rFonts w:eastAsia="Arial"/>
                <w:b/>
                <w:sz w:val="18"/>
                <w:szCs w:val="18"/>
              </w:rPr>
              <w:t xml:space="preserve">CUMPLE </w:t>
            </w:r>
            <w:r w:rsidR="001B7D88" w:rsidRPr="00CC226D">
              <w:rPr>
                <w:rFonts w:eastAsia="Arial"/>
                <w:b/>
                <w:sz w:val="18"/>
                <w:szCs w:val="18"/>
              </w:rPr>
              <w:fldChar w:fldCharType="begin">
                <w:ffData>
                  <w:name w:val=""/>
                  <w:enabled/>
                  <w:calcOnExit w:val="0"/>
                  <w:checkBox>
                    <w:sizeAuto/>
                    <w:default w:val="1"/>
                  </w:checkBox>
                </w:ffData>
              </w:fldChar>
            </w:r>
            <w:r w:rsidR="001B7D88" w:rsidRPr="00CC226D">
              <w:rPr>
                <w:rFonts w:eastAsia="Arial"/>
                <w:b/>
                <w:sz w:val="18"/>
                <w:szCs w:val="18"/>
              </w:rPr>
              <w:instrText xml:space="preserve"> </w:instrText>
            </w:r>
            <w:r w:rsidR="008E21E8" w:rsidRPr="00CC226D">
              <w:rPr>
                <w:rFonts w:eastAsia="Arial"/>
                <w:b/>
                <w:sz w:val="18"/>
                <w:szCs w:val="18"/>
              </w:rPr>
              <w:instrText>FORMCHECKBOX</w:instrText>
            </w:r>
            <w:r w:rsidR="001B7D88" w:rsidRPr="00CC226D">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001B7D88" w:rsidRPr="00CC226D">
              <w:rPr>
                <w:rFonts w:eastAsia="Arial"/>
                <w:b/>
                <w:sz w:val="18"/>
                <w:szCs w:val="18"/>
              </w:rPr>
              <w:fldChar w:fldCharType="end"/>
            </w:r>
          </w:p>
        </w:tc>
      </w:tr>
    </w:tbl>
    <w:p w14:paraId="3FCE8250" w14:textId="77777777" w:rsidR="00F62B20" w:rsidRPr="00C130F9" w:rsidRDefault="00F62B20" w:rsidP="00C30A3B">
      <w:pPr>
        <w:pStyle w:val="UZPRRAFO"/>
        <w:rPr>
          <w:rFonts w:eastAsia="Arial"/>
          <w:b/>
          <w:color w:val="FF0000"/>
          <w:szCs w:val="19"/>
        </w:rPr>
      </w:pPr>
    </w:p>
    <w:tbl>
      <w:tblPr>
        <w:tblStyle w:val="Tablaconcuadrcula"/>
        <w:tblW w:w="0" w:type="auto"/>
        <w:tblLook w:val="04A0" w:firstRow="1" w:lastRow="0" w:firstColumn="1" w:lastColumn="0" w:noHBand="0" w:noVBand="1"/>
      </w:tblPr>
      <w:tblGrid>
        <w:gridCol w:w="6886"/>
        <w:gridCol w:w="2179"/>
      </w:tblGrid>
      <w:tr w:rsidR="00C130F9" w:rsidRPr="00D33BE2" w14:paraId="43D6CD16" w14:textId="77777777" w:rsidTr="00DC1317">
        <w:tc>
          <w:tcPr>
            <w:tcW w:w="7066" w:type="dxa"/>
            <w:tcBorders>
              <w:top w:val="nil"/>
              <w:left w:val="nil"/>
              <w:right w:val="nil"/>
            </w:tcBorders>
          </w:tcPr>
          <w:p w14:paraId="706A1698" w14:textId="77777777" w:rsidR="00DC1317" w:rsidRPr="00D33BE2" w:rsidRDefault="00DC1317" w:rsidP="00D33BE2">
            <w:pPr>
              <w:pStyle w:val="UZPRRAFO"/>
              <w:spacing w:line="240" w:lineRule="auto"/>
              <w:ind w:firstLine="0"/>
              <w:rPr>
                <w:rFonts w:eastAsia="Arial"/>
                <w:sz w:val="18"/>
                <w:szCs w:val="18"/>
              </w:rPr>
            </w:pPr>
            <w:r w:rsidRPr="00D33BE2">
              <w:rPr>
                <w:rFonts w:eastAsia="Arial"/>
                <w:b/>
                <w:sz w:val="18"/>
                <w:szCs w:val="18"/>
              </w:rPr>
              <w:t xml:space="preserve">MOBILIARIO INTERIOR Y EXTERIOR </w:t>
            </w:r>
            <w:r w:rsidRPr="00D33BE2">
              <w:rPr>
                <w:rFonts w:eastAsia="Arial"/>
                <w:sz w:val="18"/>
                <w:szCs w:val="18"/>
              </w:rPr>
              <w:t>(NORMA 3-1 y 2)</w:t>
            </w:r>
          </w:p>
        </w:tc>
        <w:tc>
          <w:tcPr>
            <w:tcW w:w="2218" w:type="dxa"/>
            <w:tcBorders>
              <w:top w:val="nil"/>
              <w:left w:val="nil"/>
              <w:bottom w:val="single" w:sz="4" w:space="0" w:color="auto"/>
              <w:right w:val="nil"/>
            </w:tcBorders>
          </w:tcPr>
          <w:p w14:paraId="30F1B5C3" w14:textId="77777777" w:rsidR="00DC1317" w:rsidRPr="00D33BE2" w:rsidRDefault="00DC1317" w:rsidP="00D33BE2">
            <w:pPr>
              <w:pStyle w:val="UZPRRAFO"/>
              <w:spacing w:line="240" w:lineRule="auto"/>
              <w:ind w:firstLine="0"/>
              <w:rPr>
                <w:rFonts w:eastAsia="Arial"/>
                <w:b/>
                <w:sz w:val="18"/>
                <w:szCs w:val="18"/>
              </w:rPr>
            </w:pPr>
          </w:p>
        </w:tc>
      </w:tr>
      <w:tr w:rsidR="00C130F9" w:rsidRPr="00D33BE2" w14:paraId="7CEDBC27" w14:textId="77777777" w:rsidTr="00DC1317">
        <w:tc>
          <w:tcPr>
            <w:tcW w:w="7066" w:type="dxa"/>
          </w:tcPr>
          <w:p w14:paraId="22869744" w14:textId="77777777" w:rsidR="00DC1317" w:rsidRPr="00D33BE2" w:rsidRDefault="00DC1317" w:rsidP="00D33BE2">
            <w:pPr>
              <w:pStyle w:val="UZPRRAFO"/>
              <w:spacing w:line="240" w:lineRule="auto"/>
              <w:ind w:left="284" w:firstLine="0"/>
              <w:rPr>
                <w:rFonts w:eastAsia="Arial"/>
                <w:b/>
                <w:sz w:val="18"/>
                <w:szCs w:val="18"/>
              </w:rPr>
            </w:pPr>
          </w:p>
        </w:tc>
        <w:tc>
          <w:tcPr>
            <w:tcW w:w="2218" w:type="dxa"/>
            <w:tcBorders>
              <w:left w:val="single" w:sz="4" w:space="0" w:color="auto"/>
            </w:tcBorders>
            <w:vAlign w:val="bottom"/>
          </w:tcPr>
          <w:p w14:paraId="2065D01D" w14:textId="77777777" w:rsidR="00DC1317" w:rsidRPr="00D33BE2" w:rsidRDefault="00DC1317" w:rsidP="00D33BE2">
            <w:pPr>
              <w:pStyle w:val="UZPRRAFO"/>
              <w:spacing w:line="240" w:lineRule="auto"/>
              <w:ind w:firstLine="0"/>
              <w:jc w:val="center"/>
              <w:rPr>
                <w:rFonts w:eastAsia="Arial"/>
                <w:b/>
                <w:sz w:val="18"/>
                <w:szCs w:val="18"/>
              </w:rPr>
            </w:pPr>
            <w:r w:rsidRPr="00D33BE2">
              <w:rPr>
                <w:rFonts w:eastAsia="Arial"/>
                <w:b/>
                <w:sz w:val="18"/>
                <w:szCs w:val="18"/>
              </w:rPr>
              <w:t xml:space="preserve">CUMPLE </w:t>
            </w:r>
            <w:r w:rsidR="001B7D88" w:rsidRPr="00D33BE2">
              <w:rPr>
                <w:rFonts w:eastAsia="Arial"/>
                <w:b/>
                <w:sz w:val="18"/>
                <w:szCs w:val="18"/>
              </w:rPr>
              <w:fldChar w:fldCharType="begin">
                <w:ffData>
                  <w:name w:val=""/>
                  <w:enabled/>
                  <w:calcOnExit w:val="0"/>
                  <w:checkBox>
                    <w:sizeAuto/>
                    <w:default w:val="1"/>
                  </w:checkBox>
                </w:ffData>
              </w:fldChar>
            </w:r>
            <w:r w:rsidR="001B7D88" w:rsidRPr="00D33BE2">
              <w:rPr>
                <w:rFonts w:eastAsia="Arial"/>
                <w:b/>
                <w:sz w:val="18"/>
                <w:szCs w:val="18"/>
              </w:rPr>
              <w:instrText xml:space="preserve"> </w:instrText>
            </w:r>
            <w:r w:rsidR="008E21E8" w:rsidRPr="00D33BE2">
              <w:rPr>
                <w:rFonts w:eastAsia="Arial"/>
                <w:b/>
                <w:sz w:val="18"/>
                <w:szCs w:val="18"/>
              </w:rPr>
              <w:instrText>FORMCHECKBOX</w:instrText>
            </w:r>
            <w:r w:rsidR="001B7D88" w:rsidRPr="00D33BE2">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001B7D88" w:rsidRPr="00D33BE2">
              <w:rPr>
                <w:rFonts w:eastAsia="Arial"/>
                <w:b/>
                <w:sz w:val="18"/>
                <w:szCs w:val="18"/>
              </w:rPr>
              <w:fldChar w:fldCharType="end"/>
            </w:r>
          </w:p>
        </w:tc>
      </w:tr>
      <w:tr w:rsidR="00DC1317" w:rsidRPr="00D33BE2" w14:paraId="279C06DA" w14:textId="77777777" w:rsidTr="0015405B">
        <w:trPr>
          <w:trHeight w:val="835"/>
        </w:trPr>
        <w:tc>
          <w:tcPr>
            <w:tcW w:w="9284" w:type="dxa"/>
            <w:gridSpan w:val="2"/>
          </w:tcPr>
          <w:p w14:paraId="47581948" w14:textId="77777777" w:rsidR="00DC1317" w:rsidRPr="00D33BE2" w:rsidRDefault="00DC1317" w:rsidP="00D33BE2">
            <w:pPr>
              <w:pStyle w:val="UZPRRAFO"/>
              <w:spacing w:line="240" w:lineRule="auto"/>
              <w:rPr>
                <w:rFonts w:eastAsia="Arial"/>
                <w:sz w:val="18"/>
                <w:szCs w:val="18"/>
              </w:rPr>
            </w:pPr>
            <w:r w:rsidRPr="00D33BE2">
              <w:rPr>
                <w:rFonts w:eastAsia="Arial"/>
                <w:sz w:val="18"/>
                <w:szCs w:val="18"/>
              </w:rPr>
              <w:t xml:space="preserve">- </w:t>
            </w:r>
            <w:r w:rsidRPr="00D33BE2">
              <w:rPr>
                <w:rFonts w:eastAsia="Arial"/>
                <w:spacing w:val="1"/>
                <w:sz w:val="18"/>
                <w:szCs w:val="18"/>
              </w:rPr>
              <w:t>P</w:t>
            </w:r>
            <w:r w:rsidRPr="00D33BE2">
              <w:rPr>
                <w:rFonts w:eastAsia="Arial"/>
                <w:sz w:val="18"/>
                <w:szCs w:val="18"/>
              </w:rPr>
              <w:t>or</w:t>
            </w:r>
            <w:r w:rsidRPr="00D33BE2">
              <w:rPr>
                <w:rFonts w:eastAsia="Arial"/>
                <w:spacing w:val="1"/>
                <w:sz w:val="18"/>
                <w:szCs w:val="18"/>
              </w:rPr>
              <w:t xml:space="preserve"> s</w:t>
            </w:r>
            <w:r w:rsidRPr="00D33BE2">
              <w:rPr>
                <w:rFonts w:eastAsia="Arial"/>
                <w:sz w:val="18"/>
                <w:szCs w:val="18"/>
              </w:rPr>
              <w:t>u</w:t>
            </w:r>
            <w:r w:rsidRPr="00D33BE2">
              <w:rPr>
                <w:rFonts w:eastAsia="Arial"/>
                <w:spacing w:val="1"/>
                <w:sz w:val="18"/>
                <w:szCs w:val="18"/>
              </w:rPr>
              <w:t xml:space="preserve"> f</w:t>
            </w:r>
            <w:r w:rsidRPr="00D33BE2">
              <w:rPr>
                <w:rFonts w:eastAsia="Arial"/>
                <w:sz w:val="18"/>
                <w:szCs w:val="18"/>
              </w:rPr>
              <w:t>or</w:t>
            </w:r>
            <w:r w:rsidRPr="00D33BE2">
              <w:rPr>
                <w:rFonts w:eastAsia="Arial"/>
                <w:spacing w:val="3"/>
                <w:sz w:val="18"/>
                <w:szCs w:val="18"/>
              </w:rPr>
              <w:t>m</w:t>
            </w:r>
            <w:r w:rsidRPr="00D33BE2">
              <w:rPr>
                <w:rFonts w:eastAsia="Arial"/>
                <w:sz w:val="18"/>
                <w:szCs w:val="18"/>
              </w:rPr>
              <w:t>a,</w:t>
            </w:r>
            <w:r w:rsidRPr="00D33BE2">
              <w:rPr>
                <w:rFonts w:eastAsia="Arial"/>
                <w:spacing w:val="2"/>
                <w:sz w:val="18"/>
                <w:szCs w:val="18"/>
              </w:rPr>
              <w:t xml:space="preserve"> </w:t>
            </w:r>
            <w:r w:rsidRPr="00D33BE2">
              <w:rPr>
                <w:rFonts w:eastAsia="Arial"/>
                <w:spacing w:val="3"/>
                <w:sz w:val="18"/>
                <w:szCs w:val="18"/>
              </w:rPr>
              <w:t>m</w:t>
            </w:r>
            <w:r w:rsidRPr="00D33BE2">
              <w:rPr>
                <w:rFonts w:eastAsia="Arial"/>
                <w:sz w:val="18"/>
                <w:szCs w:val="18"/>
              </w:rPr>
              <w:t>a</w:t>
            </w:r>
            <w:r w:rsidRPr="00D33BE2">
              <w:rPr>
                <w:rFonts w:eastAsia="Arial"/>
                <w:spacing w:val="1"/>
                <w:sz w:val="18"/>
                <w:szCs w:val="18"/>
              </w:rPr>
              <w:t>t</w:t>
            </w:r>
            <w:r w:rsidRPr="00D33BE2">
              <w:rPr>
                <w:rFonts w:eastAsia="Arial"/>
                <w:sz w:val="18"/>
                <w:szCs w:val="18"/>
              </w:rPr>
              <w:t>er</w:t>
            </w:r>
            <w:r w:rsidRPr="00D33BE2">
              <w:rPr>
                <w:rFonts w:eastAsia="Arial"/>
                <w:spacing w:val="1"/>
                <w:sz w:val="18"/>
                <w:szCs w:val="18"/>
              </w:rPr>
              <w:t>i</w:t>
            </w:r>
            <w:r w:rsidRPr="00D33BE2">
              <w:rPr>
                <w:rFonts w:eastAsia="Arial"/>
                <w:sz w:val="18"/>
                <w:szCs w:val="18"/>
              </w:rPr>
              <w:t>al</w:t>
            </w:r>
            <w:r w:rsidRPr="00D33BE2">
              <w:rPr>
                <w:rFonts w:eastAsia="Arial"/>
                <w:spacing w:val="2"/>
                <w:sz w:val="18"/>
                <w:szCs w:val="18"/>
              </w:rPr>
              <w:t xml:space="preserve"> </w:t>
            </w:r>
            <w:r w:rsidRPr="00D33BE2">
              <w:rPr>
                <w:rFonts w:eastAsia="Arial"/>
                <w:sz w:val="18"/>
                <w:szCs w:val="18"/>
              </w:rPr>
              <w:t>o ubi</w:t>
            </w:r>
            <w:r w:rsidRPr="00D33BE2">
              <w:rPr>
                <w:rFonts w:eastAsia="Arial"/>
                <w:spacing w:val="1"/>
                <w:sz w:val="18"/>
                <w:szCs w:val="18"/>
              </w:rPr>
              <w:t>c</w:t>
            </w:r>
            <w:r w:rsidRPr="00D33BE2">
              <w:rPr>
                <w:rFonts w:eastAsia="Arial"/>
                <w:sz w:val="18"/>
                <w:szCs w:val="18"/>
              </w:rPr>
              <w:t>a</w:t>
            </w:r>
            <w:r w:rsidRPr="00D33BE2">
              <w:rPr>
                <w:rFonts w:eastAsia="Arial"/>
                <w:spacing w:val="1"/>
                <w:sz w:val="18"/>
                <w:szCs w:val="18"/>
              </w:rPr>
              <w:t>c</w:t>
            </w:r>
            <w:r w:rsidRPr="00D33BE2">
              <w:rPr>
                <w:rFonts w:eastAsia="Arial"/>
                <w:sz w:val="18"/>
                <w:szCs w:val="18"/>
              </w:rPr>
              <w:t>ión</w:t>
            </w:r>
            <w:r w:rsidRPr="00D33BE2">
              <w:rPr>
                <w:rFonts w:eastAsia="Arial"/>
                <w:spacing w:val="1"/>
                <w:sz w:val="18"/>
                <w:szCs w:val="18"/>
              </w:rPr>
              <w:t xml:space="preserve"> </w:t>
            </w:r>
            <w:r w:rsidRPr="00D33BE2">
              <w:rPr>
                <w:rFonts w:eastAsia="Arial"/>
                <w:sz w:val="18"/>
                <w:szCs w:val="18"/>
              </w:rPr>
              <w:t>no</w:t>
            </w:r>
            <w:r w:rsidRPr="00D33BE2">
              <w:rPr>
                <w:rFonts w:eastAsia="Arial"/>
                <w:spacing w:val="1"/>
                <w:sz w:val="18"/>
                <w:szCs w:val="18"/>
              </w:rPr>
              <w:t xml:space="preserve"> s</w:t>
            </w:r>
            <w:r w:rsidRPr="00D33BE2">
              <w:rPr>
                <w:rFonts w:eastAsia="Arial"/>
                <w:sz w:val="18"/>
                <w:szCs w:val="18"/>
              </w:rPr>
              <w:t>uponen</w:t>
            </w:r>
            <w:r w:rsidRPr="00D33BE2">
              <w:rPr>
                <w:rFonts w:eastAsia="Arial"/>
                <w:spacing w:val="1"/>
                <w:sz w:val="18"/>
                <w:szCs w:val="18"/>
              </w:rPr>
              <w:t xml:space="preserve"> </w:t>
            </w:r>
            <w:r w:rsidRPr="00D33BE2">
              <w:rPr>
                <w:rFonts w:eastAsia="Arial"/>
                <w:sz w:val="18"/>
                <w:szCs w:val="18"/>
              </w:rPr>
              <w:t>un</w:t>
            </w:r>
            <w:r w:rsidRPr="00D33BE2">
              <w:rPr>
                <w:rFonts w:eastAsia="Arial"/>
                <w:spacing w:val="1"/>
                <w:sz w:val="18"/>
                <w:szCs w:val="18"/>
              </w:rPr>
              <w:t xml:space="preserve"> </w:t>
            </w:r>
            <w:r w:rsidRPr="00D33BE2">
              <w:rPr>
                <w:rFonts w:eastAsia="Arial"/>
                <w:sz w:val="18"/>
                <w:szCs w:val="18"/>
              </w:rPr>
              <w:t>ob</w:t>
            </w:r>
            <w:r w:rsidRPr="00D33BE2">
              <w:rPr>
                <w:rFonts w:eastAsia="Arial"/>
                <w:spacing w:val="1"/>
                <w:sz w:val="18"/>
                <w:szCs w:val="18"/>
              </w:rPr>
              <w:t>st</w:t>
            </w:r>
            <w:r w:rsidRPr="00D33BE2">
              <w:rPr>
                <w:rFonts w:eastAsia="Arial"/>
                <w:sz w:val="18"/>
                <w:szCs w:val="18"/>
              </w:rPr>
              <w:t>á</w:t>
            </w:r>
            <w:r w:rsidRPr="00D33BE2">
              <w:rPr>
                <w:rFonts w:eastAsia="Arial"/>
                <w:spacing w:val="1"/>
                <w:sz w:val="18"/>
                <w:szCs w:val="18"/>
              </w:rPr>
              <w:t>c</w:t>
            </w:r>
            <w:r w:rsidRPr="00D33BE2">
              <w:rPr>
                <w:rFonts w:eastAsia="Arial"/>
                <w:sz w:val="18"/>
                <w:szCs w:val="18"/>
              </w:rPr>
              <w:t>ulo</w:t>
            </w:r>
            <w:r w:rsidRPr="00D33BE2">
              <w:rPr>
                <w:rFonts w:eastAsia="Arial"/>
                <w:spacing w:val="1"/>
                <w:sz w:val="18"/>
                <w:szCs w:val="18"/>
              </w:rPr>
              <w:t xml:space="preserve"> </w:t>
            </w:r>
            <w:r w:rsidRPr="00D33BE2">
              <w:rPr>
                <w:rFonts w:eastAsia="Arial"/>
                <w:sz w:val="18"/>
                <w:szCs w:val="18"/>
              </w:rPr>
              <w:t>o</w:t>
            </w:r>
            <w:r w:rsidRPr="00D33BE2">
              <w:rPr>
                <w:rFonts w:eastAsia="Arial"/>
                <w:spacing w:val="1"/>
                <w:sz w:val="18"/>
                <w:szCs w:val="18"/>
              </w:rPr>
              <w:t xml:space="preserve"> </w:t>
            </w:r>
            <w:r w:rsidRPr="00D33BE2">
              <w:rPr>
                <w:rFonts w:eastAsia="Arial"/>
                <w:sz w:val="18"/>
                <w:szCs w:val="18"/>
              </w:rPr>
              <w:t>provo</w:t>
            </w:r>
            <w:r w:rsidRPr="00D33BE2">
              <w:rPr>
                <w:rFonts w:eastAsia="Arial"/>
                <w:spacing w:val="1"/>
                <w:sz w:val="18"/>
                <w:szCs w:val="18"/>
              </w:rPr>
              <w:t>ca</w:t>
            </w:r>
            <w:r w:rsidRPr="00D33BE2">
              <w:rPr>
                <w:rFonts w:eastAsia="Arial"/>
                <w:sz w:val="18"/>
                <w:szCs w:val="18"/>
              </w:rPr>
              <w:t>n</w:t>
            </w:r>
            <w:r w:rsidRPr="00D33BE2">
              <w:rPr>
                <w:rFonts w:eastAsia="Arial"/>
                <w:spacing w:val="1"/>
                <w:sz w:val="18"/>
                <w:szCs w:val="18"/>
              </w:rPr>
              <w:t xml:space="preserve"> </w:t>
            </w:r>
            <w:r w:rsidRPr="00D33BE2">
              <w:rPr>
                <w:rFonts w:eastAsia="Arial"/>
                <w:sz w:val="18"/>
                <w:szCs w:val="18"/>
              </w:rPr>
              <w:t>rie</w:t>
            </w:r>
            <w:r w:rsidRPr="00D33BE2">
              <w:rPr>
                <w:rFonts w:eastAsia="Arial"/>
                <w:spacing w:val="1"/>
                <w:sz w:val="18"/>
                <w:szCs w:val="18"/>
              </w:rPr>
              <w:t>s</w:t>
            </w:r>
            <w:r w:rsidRPr="00D33BE2">
              <w:rPr>
                <w:rFonts w:eastAsia="Arial"/>
                <w:sz w:val="18"/>
                <w:szCs w:val="18"/>
              </w:rPr>
              <w:t>gos</w:t>
            </w:r>
            <w:r w:rsidRPr="00D33BE2">
              <w:rPr>
                <w:rFonts w:eastAsia="Arial"/>
                <w:spacing w:val="2"/>
                <w:sz w:val="18"/>
                <w:szCs w:val="18"/>
              </w:rPr>
              <w:t xml:space="preserve"> </w:t>
            </w:r>
            <w:r w:rsidRPr="00D33BE2">
              <w:rPr>
                <w:rFonts w:eastAsia="Arial"/>
                <w:sz w:val="18"/>
                <w:szCs w:val="18"/>
              </w:rPr>
              <w:t>para</w:t>
            </w:r>
            <w:r w:rsidRPr="00D33BE2">
              <w:rPr>
                <w:rFonts w:eastAsia="Arial"/>
                <w:spacing w:val="1"/>
                <w:sz w:val="18"/>
                <w:szCs w:val="18"/>
              </w:rPr>
              <w:t xml:space="preserve"> </w:t>
            </w:r>
            <w:r w:rsidRPr="00D33BE2">
              <w:rPr>
                <w:rFonts w:eastAsia="Arial"/>
                <w:sz w:val="18"/>
                <w:szCs w:val="18"/>
              </w:rPr>
              <w:t>las</w:t>
            </w:r>
            <w:r w:rsidRPr="00D33BE2">
              <w:rPr>
                <w:rFonts w:eastAsia="Arial"/>
                <w:spacing w:val="2"/>
                <w:sz w:val="18"/>
                <w:szCs w:val="18"/>
              </w:rPr>
              <w:t xml:space="preserve"> </w:t>
            </w:r>
            <w:r w:rsidRPr="00D33BE2">
              <w:rPr>
                <w:rFonts w:eastAsia="Arial"/>
                <w:sz w:val="18"/>
                <w:szCs w:val="18"/>
              </w:rPr>
              <w:t>per</w:t>
            </w:r>
            <w:r w:rsidRPr="00D33BE2">
              <w:rPr>
                <w:rFonts w:eastAsia="Arial"/>
                <w:spacing w:val="1"/>
                <w:sz w:val="18"/>
                <w:szCs w:val="18"/>
              </w:rPr>
              <w:t>s</w:t>
            </w:r>
            <w:r w:rsidRPr="00D33BE2">
              <w:rPr>
                <w:rFonts w:eastAsia="Arial"/>
                <w:sz w:val="18"/>
                <w:szCs w:val="18"/>
              </w:rPr>
              <w:t>ona</w:t>
            </w:r>
            <w:r w:rsidRPr="00D33BE2">
              <w:rPr>
                <w:rFonts w:eastAsia="Arial"/>
                <w:spacing w:val="1"/>
                <w:sz w:val="18"/>
                <w:szCs w:val="18"/>
              </w:rPr>
              <w:t>s.</w:t>
            </w:r>
          </w:p>
          <w:p w14:paraId="19CEB567" w14:textId="77777777" w:rsidR="00DC1317" w:rsidRPr="00D33BE2" w:rsidRDefault="00DC1317" w:rsidP="00D33BE2">
            <w:pPr>
              <w:pStyle w:val="UZPRRAFO"/>
              <w:spacing w:line="240" w:lineRule="auto"/>
              <w:rPr>
                <w:rFonts w:eastAsia="Arial"/>
                <w:sz w:val="18"/>
                <w:szCs w:val="18"/>
              </w:rPr>
            </w:pPr>
            <w:r w:rsidRPr="00D33BE2">
              <w:rPr>
                <w:rFonts w:eastAsia="Arial"/>
                <w:sz w:val="18"/>
                <w:szCs w:val="18"/>
              </w:rPr>
              <w:t xml:space="preserve">- </w:t>
            </w:r>
            <w:r w:rsidRPr="00D33BE2">
              <w:rPr>
                <w:rFonts w:eastAsia="Arial"/>
                <w:spacing w:val="1"/>
                <w:sz w:val="18"/>
                <w:szCs w:val="18"/>
              </w:rPr>
              <w:t>S</w:t>
            </w:r>
            <w:r w:rsidRPr="00D33BE2">
              <w:rPr>
                <w:rFonts w:eastAsia="Arial"/>
                <w:sz w:val="18"/>
                <w:szCs w:val="18"/>
              </w:rPr>
              <w:t>i</w:t>
            </w:r>
            <w:r w:rsidRPr="00D33BE2">
              <w:rPr>
                <w:rFonts w:eastAsia="Arial"/>
                <w:spacing w:val="7"/>
                <w:sz w:val="18"/>
                <w:szCs w:val="18"/>
              </w:rPr>
              <w:t xml:space="preserve"> </w:t>
            </w:r>
            <w:r w:rsidRPr="00D33BE2">
              <w:rPr>
                <w:rFonts w:eastAsia="Arial"/>
                <w:sz w:val="18"/>
                <w:szCs w:val="18"/>
              </w:rPr>
              <w:t>e</w:t>
            </w:r>
            <w:r w:rsidRPr="00D33BE2">
              <w:rPr>
                <w:rFonts w:eastAsia="Arial"/>
                <w:spacing w:val="1"/>
                <w:sz w:val="18"/>
                <w:szCs w:val="18"/>
              </w:rPr>
              <w:t>st</w:t>
            </w:r>
            <w:r w:rsidRPr="00D33BE2">
              <w:rPr>
                <w:rFonts w:eastAsia="Arial"/>
                <w:sz w:val="18"/>
                <w:szCs w:val="18"/>
              </w:rPr>
              <w:t>án</w:t>
            </w:r>
            <w:r w:rsidRPr="00D33BE2">
              <w:rPr>
                <w:rFonts w:eastAsia="Arial"/>
                <w:spacing w:val="6"/>
                <w:sz w:val="18"/>
                <w:szCs w:val="18"/>
              </w:rPr>
              <w:t xml:space="preserve"> </w:t>
            </w:r>
            <w:r w:rsidRPr="00D33BE2">
              <w:rPr>
                <w:rFonts w:eastAsia="Arial"/>
                <w:sz w:val="18"/>
                <w:szCs w:val="18"/>
              </w:rPr>
              <w:t>en</w:t>
            </w:r>
            <w:r w:rsidRPr="00D33BE2">
              <w:rPr>
                <w:rFonts w:eastAsia="Arial"/>
                <w:spacing w:val="5"/>
                <w:sz w:val="18"/>
                <w:szCs w:val="18"/>
              </w:rPr>
              <w:t xml:space="preserve"> </w:t>
            </w:r>
            <w:r w:rsidRPr="00D33BE2">
              <w:rPr>
                <w:rFonts w:eastAsia="Arial"/>
                <w:sz w:val="18"/>
                <w:szCs w:val="18"/>
              </w:rPr>
              <w:t>voladizo</w:t>
            </w:r>
            <w:r w:rsidRPr="00D33BE2">
              <w:rPr>
                <w:rFonts w:eastAsia="Arial"/>
                <w:spacing w:val="5"/>
                <w:sz w:val="18"/>
                <w:szCs w:val="18"/>
              </w:rPr>
              <w:t xml:space="preserve"> </w:t>
            </w:r>
            <w:r w:rsidRPr="00D33BE2">
              <w:rPr>
                <w:rFonts w:eastAsia="Arial"/>
                <w:sz w:val="18"/>
                <w:szCs w:val="18"/>
              </w:rPr>
              <w:t>o</w:t>
            </w:r>
            <w:r w:rsidRPr="00D33BE2">
              <w:rPr>
                <w:rFonts w:eastAsia="Arial"/>
                <w:spacing w:val="6"/>
                <w:sz w:val="18"/>
                <w:szCs w:val="18"/>
              </w:rPr>
              <w:t xml:space="preserve"> </w:t>
            </w:r>
            <w:r w:rsidRPr="00D33BE2">
              <w:rPr>
                <w:rFonts w:eastAsia="Arial"/>
                <w:sz w:val="18"/>
                <w:szCs w:val="18"/>
              </w:rPr>
              <w:t>e</w:t>
            </w:r>
            <w:r w:rsidRPr="00D33BE2">
              <w:rPr>
                <w:rFonts w:eastAsia="Arial"/>
                <w:spacing w:val="-3"/>
                <w:sz w:val="18"/>
                <w:szCs w:val="18"/>
              </w:rPr>
              <w:t>x</w:t>
            </w:r>
            <w:r w:rsidRPr="00D33BE2">
              <w:rPr>
                <w:rFonts w:eastAsia="Arial"/>
                <w:sz w:val="18"/>
                <w:szCs w:val="18"/>
              </w:rPr>
              <w:t>i</w:t>
            </w:r>
            <w:r w:rsidRPr="00D33BE2">
              <w:rPr>
                <w:rFonts w:eastAsia="Arial"/>
                <w:spacing w:val="1"/>
                <w:sz w:val="18"/>
                <w:szCs w:val="18"/>
              </w:rPr>
              <w:t>st</w:t>
            </w:r>
            <w:r w:rsidRPr="00D33BE2">
              <w:rPr>
                <w:rFonts w:eastAsia="Arial"/>
                <w:sz w:val="18"/>
                <w:szCs w:val="18"/>
              </w:rPr>
              <w:t>en</w:t>
            </w:r>
            <w:r w:rsidRPr="00D33BE2">
              <w:rPr>
                <w:rFonts w:eastAsia="Arial"/>
                <w:spacing w:val="5"/>
                <w:sz w:val="18"/>
                <w:szCs w:val="18"/>
              </w:rPr>
              <w:t xml:space="preserve"> </w:t>
            </w:r>
            <w:r w:rsidRPr="00D33BE2">
              <w:rPr>
                <w:rFonts w:eastAsia="Arial"/>
                <w:sz w:val="18"/>
                <w:szCs w:val="18"/>
              </w:rPr>
              <w:t>par</w:t>
            </w:r>
            <w:r w:rsidRPr="00D33BE2">
              <w:rPr>
                <w:rFonts w:eastAsia="Arial"/>
                <w:spacing w:val="1"/>
                <w:sz w:val="18"/>
                <w:szCs w:val="18"/>
              </w:rPr>
              <w:t>t</w:t>
            </w:r>
            <w:r w:rsidRPr="00D33BE2">
              <w:rPr>
                <w:rFonts w:eastAsia="Arial"/>
                <w:sz w:val="18"/>
                <w:szCs w:val="18"/>
              </w:rPr>
              <w:t>es</w:t>
            </w:r>
            <w:r w:rsidRPr="00D33BE2">
              <w:rPr>
                <w:rFonts w:eastAsia="Arial"/>
                <w:spacing w:val="7"/>
                <w:sz w:val="18"/>
                <w:szCs w:val="18"/>
              </w:rPr>
              <w:t xml:space="preserve"> </w:t>
            </w:r>
            <w:r w:rsidRPr="00D33BE2">
              <w:rPr>
                <w:rFonts w:eastAsia="Arial"/>
                <w:sz w:val="18"/>
                <w:szCs w:val="18"/>
              </w:rPr>
              <w:t>voladas</w:t>
            </w:r>
            <w:r w:rsidRPr="00D33BE2">
              <w:rPr>
                <w:rFonts w:eastAsia="Arial"/>
                <w:spacing w:val="7"/>
                <w:sz w:val="18"/>
                <w:szCs w:val="18"/>
              </w:rPr>
              <w:t xml:space="preserve"> </w:t>
            </w:r>
            <w:r w:rsidRPr="00D33BE2">
              <w:rPr>
                <w:rFonts w:eastAsia="Arial"/>
                <w:sz w:val="18"/>
                <w:szCs w:val="18"/>
              </w:rPr>
              <w:t>en</w:t>
            </w:r>
            <w:r w:rsidRPr="00D33BE2">
              <w:rPr>
                <w:rFonts w:eastAsia="Arial"/>
                <w:spacing w:val="3"/>
                <w:sz w:val="18"/>
                <w:szCs w:val="18"/>
              </w:rPr>
              <w:t xml:space="preserve"> </w:t>
            </w:r>
            <w:r w:rsidRPr="00D33BE2">
              <w:rPr>
                <w:rFonts w:eastAsia="Arial"/>
                <w:sz w:val="18"/>
                <w:szCs w:val="18"/>
              </w:rPr>
              <w:t>ellos</w:t>
            </w:r>
            <w:r w:rsidRPr="00D33BE2">
              <w:rPr>
                <w:rFonts w:eastAsia="Arial"/>
                <w:spacing w:val="5"/>
                <w:sz w:val="18"/>
                <w:szCs w:val="18"/>
              </w:rPr>
              <w:t xml:space="preserve"> </w:t>
            </w:r>
            <w:r w:rsidRPr="00D33BE2">
              <w:rPr>
                <w:rFonts w:eastAsia="Arial"/>
                <w:sz w:val="18"/>
                <w:szCs w:val="18"/>
              </w:rPr>
              <w:t>que</w:t>
            </w:r>
            <w:r w:rsidRPr="00D33BE2">
              <w:rPr>
                <w:rFonts w:eastAsia="Arial"/>
                <w:spacing w:val="3"/>
                <w:sz w:val="18"/>
                <w:szCs w:val="18"/>
              </w:rPr>
              <w:t xml:space="preserve"> </w:t>
            </w:r>
            <w:r w:rsidRPr="00D33BE2">
              <w:rPr>
                <w:rFonts w:eastAsia="Arial"/>
                <w:spacing w:val="1"/>
                <w:sz w:val="18"/>
                <w:szCs w:val="18"/>
              </w:rPr>
              <w:t>s</w:t>
            </w:r>
            <w:r w:rsidRPr="00D33BE2">
              <w:rPr>
                <w:rFonts w:eastAsia="Arial"/>
                <w:sz w:val="18"/>
                <w:szCs w:val="18"/>
              </w:rPr>
              <w:t>obre</w:t>
            </w:r>
            <w:r w:rsidRPr="00D33BE2">
              <w:rPr>
                <w:rFonts w:eastAsia="Arial"/>
                <w:spacing w:val="1"/>
                <w:sz w:val="18"/>
                <w:szCs w:val="18"/>
              </w:rPr>
              <w:t>s</w:t>
            </w:r>
            <w:r w:rsidRPr="00D33BE2">
              <w:rPr>
                <w:rFonts w:eastAsia="Arial"/>
                <w:sz w:val="18"/>
                <w:szCs w:val="18"/>
              </w:rPr>
              <w:t>algan</w:t>
            </w:r>
            <w:r w:rsidRPr="00D33BE2">
              <w:rPr>
                <w:rFonts w:eastAsia="Arial"/>
                <w:spacing w:val="3"/>
                <w:sz w:val="18"/>
                <w:szCs w:val="18"/>
              </w:rPr>
              <w:t xml:space="preserve"> </w:t>
            </w:r>
            <w:r w:rsidRPr="00D33BE2">
              <w:rPr>
                <w:rFonts w:eastAsia="Arial"/>
                <w:sz w:val="18"/>
                <w:szCs w:val="18"/>
              </w:rPr>
              <w:t>&gt;</w:t>
            </w:r>
            <w:r w:rsidRPr="00D33BE2">
              <w:rPr>
                <w:rFonts w:eastAsia="Arial"/>
                <w:spacing w:val="4"/>
                <w:sz w:val="18"/>
                <w:szCs w:val="18"/>
              </w:rPr>
              <w:t xml:space="preserve"> </w:t>
            </w:r>
            <w:r w:rsidRPr="00D33BE2">
              <w:rPr>
                <w:rFonts w:eastAsia="Arial"/>
                <w:sz w:val="18"/>
                <w:szCs w:val="18"/>
              </w:rPr>
              <w:t>15</w:t>
            </w:r>
            <w:r w:rsidRPr="00D33BE2">
              <w:rPr>
                <w:rFonts w:eastAsia="Arial"/>
                <w:spacing w:val="3"/>
                <w:sz w:val="18"/>
                <w:szCs w:val="18"/>
              </w:rPr>
              <w:t xml:space="preserve"> </w:t>
            </w:r>
            <w:r w:rsidRPr="00D33BE2">
              <w:rPr>
                <w:rFonts w:eastAsia="Arial"/>
                <w:spacing w:val="1"/>
                <w:sz w:val="18"/>
                <w:szCs w:val="18"/>
              </w:rPr>
              <w:t>c</w:t>
            </w:r>
            <w:r w:rsidRPr="00D33BE2">
              <w:rPr>
                <w:rFonts w:eastAsia="Arial"/>
                <w:sz w:val="18"/>
                <w:szCs w:val="18"/>
              </w:rPr>
              <w:t>m</w:t>
            </w:r>
            <w:r w:rsidRPr="00D33BE2">
              <w:rPr>
                <w:rFonts w:eastAsia="Arial"/>
                <w:spacing w:val="6"/>
                <w:sz w:val="18"/>
                <w:szCs w:val="18"/>
              </w:rPr>
              <w:t xml:space="preserve"> </w:t>
            </w:r>
            <w:r w:rsidRPr="00D33BE2">
              <w:rPr>
                <w:rFonts w:eastAsia="Arial"/>
                <w:spacing w:val="1"/>
                <w:sz w:val="18"/>
                <w:szCs w:val="18"/>
              </w:rPr>
              <w:t>s</w:t>
            </w:r>
            <w:r w:rsidRPr="00D33BE2">
              <w:rPr>
                <w:rFonts w:eastAsia="Arial"/>
                <w:sz w:val="18"/>
                <w:szCs w:val="18"/>
              </w:rPr>
              <w:t>in</w:t>
            </w:r>
            <w:r w:rsidRPr="00D33BE2">
              <w:rPr>
                <w:rFonts w:eastAsia="Arial"/>
                <w:spacing w:val="3"/>
                <w:sz w:val="18"/>
                <w:szCs w:val="18"/>
              </w:rPr>
              <w:t xml:space="preserve"> </w:t>
            </w:r>
            <w:r w:rsidRPr="00D33BE2">
              <w:rPr>
                <w:rFonts w:eastAsia="Arial"/>
                <w:sz w:val="18"/>
                <w:szCs w:val="18"/>
              </w:rPr>
              <w:t>dejar</w:t>
            </w:r>
            <w:r w:rsidRPr="00D33BE2">
              <w:rPr>
                <w:rFonts w:eastAsia="Arial"/>
                <w:spacing w:val="3"/>
                <w:sz w:val="18"/>
                <w:szCs w:val="18"/>
              </w:rPr>
              <w:t xml:space="preserve"> </w:t>
            </w:r>
            <w:r w:rsidRPr="00D33BE2">
              <w:rPr>
                <w:rFonts w:eastAsia="Arial"/>
                <w:sz w:val="18"/>
                <w:szCs w:val="18"/>
              </w:rPr>
              <w:t>una</w:t>
            </w:r>
            <w:r w:rsidRPr="00D33BE2">
              <w:rPr>
                <w:rFonts w:eastAsia="Arial"/>
                <w:spacing w:val="3"/>
                <w:sz w:val="18"/>
                <w:szCs w:val="18"/>
              </w:rPr>
              <w:t xml:space="preserve"> </w:t>
            </w:r>
            <w:r w:rsidRPr="00D33BE2">
              <w:rPr>
                <w:rFonts w:eastAsia="Arial"/>
                <w:sz w:val="18"/>
                <w:szCs w:val="18"/>
              </w:rPr>
              <w:t>al</w:t>
            </w:r>
            <w:r w:rsidRPr="00D33BE2">
              <w:rPr>
                <w:rFonts w:eastAsia="Arial"/>
                <w:spacing w:val="1"/>
                <w:sz w:val="18"/>
                <w:szCs w:val="18"/>
              </w:rPr>
              <w:t>t</w:t>
            </w:r>
            <w:r w:rsidRPr="00D33BE2">
              <w:rPr>
                <w:rFonts w:eastAsia="Arial"/>
                <w:sz w:val="18"/>
                <w:szCs w:val="18"/>
              </w:rPr>
              <w:t>ura</w:t>
            </w:r>
            <w:r w:rsidRPr="00D33BE2">
              <w:rPr>
                <w:rFonts w:eastAsia="Arial"/>
                <w:spacing w:val="3"/>
                <w:sz w:val="18"/>
                <w:szCs w:val="18"/>
              </w:rPr>
              <w:t xml:space="preserve"> </w:t>
            </w:r>
            <w:r w:rsidRPr="00D33BE2">
              <w:rPr>
                <w:rFonts w:eastAsia="Arial"/>
                <w:sz w:val="18"/>
                <w:szCs w:val="18"/>
              </w:rPr>
              <w:t>l</w:t>
            </w:r>
            <w:r w:rsidRPr="00D33BE2">
              <w:rPr>
                <w:rFonts w:eastAsia="Arial"/>
                <w:spacing w:val="1"/>
                <w:sz w:val="18"/>
                <w:szCs w:val="18"/>
              </w:rPr>
              <w:t>i</w:t>
            </w:r>
            <w:r w:rsidRPr="00D33BE2">
              <w:rPr>
                <w:rFonts w:eastAsia="Arial"/>
                <w:sz w:val="18"/>
                <w:szCs w:val="18"/>
              </w:rPr>
              <w:t>bre</w:t>
            </w:r>
            <w:r w:rsidRPr="00D33BE2">
              <w:rPr>
                <w:rFonts w:eastAsia="Arial"/>
                <w:spacing w:val="3"/>
                <w:sz w:val="18"/>
                <w:szCs w:val="18"/>
              </w:rPr>
              <w:t xml:space="preserve"> </w:t>
            </w:r>
            <w:r w:rsidRPr="00D33BE2">
              <w:rPr>
                <w:rFonts w:eastAsia="Arial"/>
                <w:sz w:val="18"/>
                <w:szCs w:val="18"/>
              </w:rPr>
              <w:t>≥</w:t>
            </w:r>
            <w:r w:rsidRPr="00D33BE2">
              <w:rPr>
                <w:rFonts w:eastAsia="Arial"/>
                <w:spacing w:val="4"/>
                <w:sz w:val="18"/>
                <w:szCs w:val="18"/>
              </w:rPr>
              <w:t xml:space="preserve"> </w:t>
            </w:r>
            <w:r w:rsidRPr="00D33BE2">
              <w:rPr>
                <w:rFonts w:eastAsia="Arial"/>
                <w:sz w:val="18"/>
                <w:szCs w:val="18"/>
              </w:rPr>
              <w:t>220</w:t>
            </w:r>
            <w:r w:rsidRPr="00D33BE2">
              <w:rPr>
                <w:rFonts w:eastAsia="Arial"/>
                <w:spacing w:val="3"/>
                <w:sz w:val="18"/>
                <w:szCs w:val="18"/>
              </w:rPr>
              <w:t xml:space="preserve"> </w:t>
            </w:r>
            <w:r w:rsidRPr="00D33BE2">
              <w:rPr>
                <w:rFonts w:eastAsia="Arial"/>
                <w:spacing w:val="1"/>
                <w:sz w:val="18"/>
                <w:szCs w:val="18"/>
              </w:rPr>
              <w:t>c</w:t>
            </w:r>
            <w:r w:rsidRPr="00D33BE2">
              <w:rPr>
                <w:rFonts w:eastAsia="Arial"/>
                <w:sz w:val="18"/>
                <w:szCs w:val="18"/>
              </w:rPr>
              <w:t>m</w:t>
            </w:r>
            <w:r w:rsidRPr="00D33BE2">
              <w:rPr>
                <w:rFonts w:eastAsia="Arial"/>
                <w:spacing w:val="7"/>
                <w:sz w:val="18"/>
                <w:szCs w:val="18"/>
              </w:rPr>
              <w:t xml:space="preserve"> </w:t>
            </w:r>
            <w:r w:rsidRPr="00D33BE2">
              <w:rPr>
                <w:rFonts w:eastAsia="Arial"/>
                <w:sz w:val="18"/>
                <w:szCs w:val="18"/>
              </w:rPr>
              <w:t>(CTE</w:t>
            </w:r>
            <w:r w:rsidRPr="00D33BE2">
              <w:rPr>
                <w:rFonts w:eastAsia="Arial"/>
                <w:spacing w:val="5"/>
                <w:sz w:val="18"/>
                <w:szCs w:val="18"/>
              </w:rPr>
              <w:t xml:space="preserve"> </w:t>
            </w:r>
            <w:r w:rsidRPr="00D33BE2">
              <w:rPr>
                <w:rFonts w:eastAsia="Arial"/>
                <w:sz w:val="18"/>
                <w:szCs w:val="18"/>
              </w:rPr>
              <w:t>2006:</w:t>
            </w:r>
            <w:r w:rsidRPr="00D33BE2">
              <w:rPr>
                <w:rFonts w:eastAsia="Arial"/>
                <w:spacing w:val="5"/>
                <w:sz w:val="18"/>
                <w:szCs w:val="18"/>
              </w:rPr>
              <w:t xml:space="preserve"> </w:t>
            </w:r>
            <w:r w:rsidRPr="00D33BE2">
              <w:rPr>
                <w:rFonts w:eastAsia="Arial"/>
                <w:sz w:val="18"/>
                <w:szCs w:val="18"/>
              </w:rPr>
              <w:t xml:space="preserve">DB </w:t>
            </w:r>
            <w:r w:rsidRPr="00D33BE2">
              <w:rPr>
                <w:rFonts w:eastAsia="Arial"/>
                <w:spacing w:val="1"/>
                <w:sz w:val="18"/>
                <w:szCs w:val="18"/>
              </w:rPr>
              <w:t>S</w:t>
            </w:r>
            <w:r w:rsidRPr="00D33BE2">
              <w:rPr>
                <w:rFonts w:eastAsia="Arial"/>
                <w:sz w:val="18"/>
                <w:szCs w:val="18"/>
              </w:rPr>
              <w:t>U 2</w:t>
            </w:r>
            <w:r w:rsidRPr="00D33BE2">
              <w:rPr>
                <w:rFonts w:eastAsia="Arial"/>
                <w:spacing w:val="1"/>
                <w:sz w:val="18"/>
                <w:szCs w:val="18"/>
              </w:rPr>
              <w:t xml:space="preserve"> </w:t>
            </w:r>
            <w:r w:rsidRPr="00D33BE2">
              <w:rPr>
                <w:rFonts w:eastAsia="Arial"/>
                <w:sz w:val="18"/>
                <w:szCs w:val="18"/>
              </w:rPr>
              <w:t>–</w:t>
            </w:r>
            <w:r w:rsidRPr="00D33BE2">
              <w:rPr>
                <w:rFonts w:eastAsia="Arial"/>
                <w:spacing w:val="1"/>
                <w:sz w:val="18"/>
                <w:szCs w:val="18"/>
              </w:rPr>
              <w:t xml:space="preserve"> </w:t>
            </w:r>
            <w:r w:rsidRPr="00D33BE2">
              <w:rPr>
                <w:rFonts w:eastAsia="Arial"/>
                <w:sz w:val="18"/>
                <w:szCs w:val="18"/>
              </w:rPr>
              <w:t>1</w:t>
            </w:r>
            <w:r w:rsidRPr="00D33BE2">
              <w:rPr>
                <w:rFonts w:eastAsia="Arial"/>
                <w:spacing w:val="1"/>
                <w:sz w:val="18"/>
                <w:szCs w:val="18"/>
              </w:rPr>
              <w:t>.</w:t>
            </w:r>
            <w:r w:rsidRPr="00D33BE2">
              <w:rPr>
                <w:rFonts w:eastAsia="Arial"/>
                <w:sz w:val="18"/>
                <w:szCs w:val="18"/>
              </w:rPr>
              <w:t>1</w:t>
            </w:r>
            <w:r w:rsidRPr="00D33BE2">
              <w:rPr>
                <w:rFonts w:eastAsia="Arial"/>
                <w:spacing w:val="1"/>
                <w:sz w:val="18"/>
                <w:szCs w:val="18"/>
              </w:rPr>
              <w:t>.</w:t>
            </w:r>
            <w:r w:rsidRPr="00D33BE2">
              <w:rPr>
                <w:rFonts w:eastAsia="Arial"/>
                <w:sz w:val="18"/>
                <w:szCs w:val="18"/>
              </w:rPr>
              <w:t>4),</w:t>
            </w:r>
            <w:r w:rsidRPr="00D33BE2">
              <w:rPr>
                <w:rFonts w:eastAsia="Arial"/>
                <w:spacing w:val="2"/>
                <w:sz w:val="18"/>
                <w:szCs w:val="18"/>
              </w:rPr>
              <w:t xml:space="preserve"> </w:t>
            </w:r>
            <w:r w:rsidRPr="00D33BE2">
              <w:rPr>
                <w:rFonts w:eastAsia="Arial"/>
                <w:spacing w:val="1"/>
                <w:sz w:val="18"/>
                <w:szCs w:val="18"/>
              </w:rPr>
              <w:t>c</w:t>
            </w:r>
            <w:r w:rsidRPr="00D33BE2">
              <w:rPr>
                <w:rFonts w:eastAsia="Arial"/>
                <w:sz w:val="18"/>
                <w:szCs w:val="18"/>
              </w:rPr>
              <w:t>u</w:t>
            </w:r>
            <w:r w:rsidRPr="00D33BE2">
              <w:rPr>
                <w:rFonts w:eastAsia="Arial"/>
                <w:spacing w:val="3"/>
                <w:sz w:val="18"/>
                <w:szCs w:val="18"/>
              </w:rPr>
              <w:t>m</w:t>
            </w:r>
            <w:r w:rsidRPr="00D33BE2">
              <w:rPr>
                <w:rFonts w:eastAsia="Arial"/>
                <w:sz w:val="18"/>
                <w:szCs w:val="18"/>
              </w:rPr>
              <w:t>plen</w:t>
            </w:r>
            <w:r w:rsidRPr="00D33BE2">
              <w:rPr>
                <w:rFonts w:eastAsia="Arial"/>
                <w:spacing w:val="1"/>
                <w:sz w:val="18"/>
                <w:szCs w:val="18"/>
              </w:rPr>
              <w:t xml:space="preserve"> </w:t>
            </w:r>
            <w:r w:rsidRPr="00D33BE2">
              <w:rPr>
                <w:rFonts w:eastAsia="Arial"/>
                <w:sz w:val="18"/>
                <w:szCs w:val="18"/>
              </w:rPr>
              <w:t>alguna</w:t>
            </w:r>
            <w:r w:rsidRPr="00D33BE2">
              <w:rPr>
                <w:rFonts w:eastAsia="Arial"/>
                <w:spacing w:val="1"/>
                <w:sz w:val="18"/>
                <w:szCs w:val="18"/>
              </w:rPr>
              <w:t xml:space="preserve"> </w:t>
            </w:r>
            <w:r w:rsidRPr="00D33BE2">
              <w:rPr>
                <w:rFonts w:eastAsia="Arial"/>
                <w:sz w:val="18"/>
                <w:szCs w:val="18"/>
              </w:rPr>
              <w:t>de</w:t>
            </w:r>
            <w:r w:rsidRPr="00D33BE2">
              <w:rPr>
                <w:rFonts w:eastAsia="Arial"/>
                <w:spacing w:val="1"/>
                <w:sz w:val="18"/>
                <w:szCs w:val="18"/>
              </w:rPr>
              <w:t xml:space="preserve"> </w:t>
            </w:r>
            <w:r w:rsidRPr="00D33BE2">
              <w:rPr>
                <w:rFonts w:eastAsia="Arial"/>
                <w:sz w:val="18"/>
                <w:szCs w:val="18"/>
              </w:rPr>
              <w:t>las</w:t>
            </w:r>
            <w:r w:rsidRPr="00D33BE2">
              <w:rPr>
                <w:rFonts w:eastAsia="Arial"/>
                <w:spacing w:val="2"/>
                <w:sz w:val="18"/>
                <w:szCs w:val="18"/>
              </w:rPr>
              <w:t xml:space="preserve"> </w:t>
            </w:r>
            <w:r w:rsidRPr="00D33BE2">
              <w:rPr>
                <w:rFonts w:eastAsia="Arial"/>
                <w:spacing w:val="1"/>
                <w:sz w:val="18"/>
                <w:szCs w:val="18"/>
              </w:rPr>
              <w:t>s</w:t>
            </w:r>
            <w:r w:rsidRPr="00D33BE2">
              <w:rPr>
                <w:rFonts w:eastAsia="Arial"/>
                <w:sz w:val="18"/>
                <w:szCs w:val="18"/>
              </w:rPr>
              <w:t>iguien</w:t>
            </w:r>
            <w:r w:rsidRPr="00D33BE2">
              <w:rPr>
                <w:rFonts w:eastAsia="Arial"/>
                <w:spacing w:val="1"/>
                <w:sz w:val="18"/>
                <w:szCs w:val="18"/>
              </w:rPr>
              <w:t>t</w:t>
            </w:r>
            <w:r w:rsidRPr="00D33BE2">
              <w:rPr>
                <w:rFonts w:eastAsia="Arial"/>
                <w:sz w:val="18"/>
                <w:szCs w:val="18"/>
              </w:rPr>
              <w:t>es</w:t>
            </w:r>
            <w:r w:rsidRPr="00D33BE2">
              <w:rPr>
                <w:rFonts w:eastAsia="Arial"/>
                <w:spacing w:val="2"/>
                <w:sz w:val="18"/>
                <w:szCs w:val="18"/>
              </w:rPr>
              <w:t xml:space="preserve"> </w:t>
            </w:r>
            <w:r w:rsidRPr="00D33BE2">
              <w:rPr>
                <w:rFonts w:eastAsia="Arial"/>
                <w:spacing w:val="3"/>
                <w:sz w:val="18"/>
                <w:szCs w:val="18"/>
              </w:rPr>
              <w:t>m</w:t>
            </w:r>
            <w:r w:rsidRPr="00D33BE2">
              <w:rPr>
                <w:rFonts w:eastAsia="Arial"/>
                <w:sz w:val="18"/>
                <w:szCs w:val="18"/>
              </w:rPr>
              <w:t>edida</w:t>
            </w:r>
            <w:r w:rsidRPr="00D33BE2">
              <w:rPr>
                <w:rFonts w:eastAsia="Arial"/>
                <w:spacing w:val="1"/>
                <w:sz w:val="18"/>
                <w:szCs w:val="18"/>
              </w:rPr>
              <w:t>s:</w:t>
            </w:r>
          </w:p>
          <w:p w14:paraId="2A11E685" w14:textId="77777777" w:rsidR="00DC1317" w:rsidRPr="00D33BE2" w:rsidRDefault="001B7D88" w:rsidP="00D33BE2">
            <w:pPr>
              <w:pStyle w:val="UZPRRAFO"/>
              <w:spacing w:line="240" w:lineRule="auto"/>
              <w:ind w:firstLine="426"/>
              <w:rPr>
                <w:rFonts w:eastAsia="Arial"/>
                <w:sz w:val="18"/>
                <w:szCs w:val="18"/>
              </w:rPr>
            </w:pPr>
            <w:r w:rsidRPr="00D33BE2">
              <w:rPr>
                <w:rFonts w:eastAsia="Arial"/>
                <w:sz w:val="18"/>
                <w:szCs w:val="18"/>
              </w:rPr>
              <w:fldChar w:fldCharType="begin">
                <w:ffData>
                  <w:name w:val=""/>
                  <w:enabled/>
                  <w:calcOnExit w:val="0"/>
                  <w:checkBox>
                    <w:sizeAuto/>
                    <w:default w:val="1"/>
                  </w:checkBox>
                </w:ffData>
              </w:fldChar>
            </w:r>
            <w:r w:rsidRPr="00D33BE2">
              <w:rPr>
                <w:rFonts w:eastAsia="Arial"/>
                <w:sz w:val="18"/>
                <w:szCs w:val="18"/>
              </w:rPr>
              <w:instrText xml:space="preserve"> </w:instrText>
            </w:r>
            <w:r w:rsidR="008E21E8" w:rsidRPr="00D33BE2">
              <w:rPr>
                <w:rFonts w:eastAsia="Arial"/>
                <w:sz w:val="18"/>
                <w:szCs w:val="18"/>
              </w:rPr>
              <w:instrText>FORMCHECKBOX</w:instrText>
            </w:r>
            <w:r w:rsidRPr="00D33BE2">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D33BE2">
              <w:rPr>
                <w:rFonts w:eastAsia="Arial"/>
                <w:sz w:val="18"/>
                <w:szCs w:val="18"/>
              </w:rPr>
              <w:fldChar w:fldCharType="end"/>
            </w:r>
            <w:r w:rsidR="00DC1317" w:rsidRPr="00D33BE2">
              <w:rPr>
                <w:rFonts w:eastAsia="Arial"/>
                <w:sz w:val="18"/>
                <w:szCs w:val="18"/>
              </w:rPr>
              <w:t xml:space="preserve"> Se</w:t>
            </w:r>
            <w:r w:rsidR="00DC1317" w:rsidRPr="00D33BE2">
              <w:rPr>
                <w:rFonts w:eastAsia="Arial"/>
                <w:spacing w:val="1"/>
                <w:sz w:val="18"/>
                <w:szCs w:val="18"/>
              </w:rPr>
              <w:t xml:space="preserve"> </w:t>
            </w:r>
            <w:r w:rsidR="00DC1317" w:rsidRPr="00D33BE2">
              <w:rPr>
                <w:rFonts w:eastAsia="Arial"/>
                <w:sz w:val="18"/>
                <w:szCs w:val="18"/>
              </w:rPr>
              <w:t>p</w:t>
            </w:r>
            <w:r w:rsidR="00DC1317" w:rsidRPr="00D33BE2">
              <w:rPr>
                <w:rFonts w:eastAsia="Arial"/>
                <w:spacing w:val="-1"/>
                <w:sz w:val="18"/>
                <w:szCs w:val="18"/>
              </w:rPr>
              <w:t>r</w:t>
            </w:r>
            <w:r w:rsidR="00DC1317" w:rsidRPr="00D33BE2">
              <w:rPr>
                <w:rFonts w:eastAsia="Arial"/>
                <w:sz w:val="18"/>
                <w:szCs w:val="18"/>
              </w:rPr>
              <w:t>o</w:t>
            </w:r>
            <w:r w:rsidR="00DC1317" w:rsidRPr="00D33BE2">
              <w:rPr>
                <w:rFonts w:eastAsia="Arial"/>
                <w:spacing w:val="1"/>
                <w:sz w:val="18"/>
                <w:szCs w:val="18"/>
              </w:rPr>
              <w:t>l</w:t>
            </w:r>
            <w:r w:rsidR="00DC1317" w:rsidRPr="00D33BE2">
              <w:rPr>
                <w:rFonts w:eastAsia="Arial"/>
                <w:sz w:val="18"/>
                <w:szCs w:val="18"/>
              </w:rPr>
              <w:t>ongan</w:t>
            </w:r>
            <w:r w:rsidR="00DC1317" w:rsidRPr="00D33BE2">
              <w:rPr>
                <w:rFonts w:eastAsia="Arial"/>
                <w:spacing w:val="1"/>
                <w:sz w:val="18"/>
                <w:szCs w:val="18"/>
              </w:rPr>
              <w:t xml:space="preserve"> l</w:t>
            </w:r>
            <w:r w:rsidR="00DC1317" w:rsidRPr="00D33BE2">
              <w:rPr>
                <w:rFonts w:eastAsia="Arial"/>
                <w:sz w:val="18"/>
                <w:szCs w:val="18"/>
              </w:rPr>
              <w:t>as</w:t>
            </w:r>
            <w:r w:rsidR="00DC1317" w:rsidRPr="00D33BE2">
              <w:rPr>
                <w:rFonts w:eastAsia="Arial"/>
                <w:spacing w:val="2"/>
                <w:sz w:val="18"/>
                <w:szCs w:val="18"/>
              </w:rPr>
              <w:t xml:space="preserve"> </w:t>
            </w:r>
            <w:r w:rsidR="00DC1317" w:rsidRPr="00D33BE2">
              <w:rPr>
                <w:rFonts w:eastAsia="Arial"/>
                <w:sz w:val="18"/>
                <w:szCs w:val="18"/>
              </w:rPr>
              <w:t>pa</w:t>
            </w:r>
            <w:r w:rsidR="00DC1317" w:rsidRPr="00D33BE2">
              <w:rPr>
                <w:rFonts w:eastAsia="Arial"/>
                <w:spacing w:val="-1"/>
                <w:sz w:val="18"/>
                <w:szCs w:val="18"/>
              </w:rPr>
              <w:t>r</w:t>
            </w:r>
            <w:r w:rsidR="00DC1317" w:rsidRPr="00D33BE2">
              <w:rPr>
                <w:rFonts w:eastAsia="Arial"/>
                <w:spacing w:val="1"/>
                <w:sz w:val="18"/>
                <w:szCs w:val="18"/>
              </w:rPr>
              <w:t>t</w:t>
            </w:r>
            <w:r w:rsidR="00DC1317" w:rsidRPr="00D33BE2">
              <w:rPr>
                <w:rFonts w:eastAsia="Arial"/>
                <w:sz w:val="18"/>
                <w:szCs w:val="18"/>
              </w:rPr>
              <w:t>es</w:t>
            </w:r>
            <w:r w:rsidR="00DC1317" w:rsidRPr="00D33BE2">
              <w:rPr>
                <w:rFonts w:eastAsia="Arial"/>
                <w:spacing w:val="2"/>
                <w:sz w:val="18"/>
                <w:szCs w:val="18"/>
              </w:rPr>
              <w:t xml:space="preserve"> </w:t>
            </w:r>
            <w:r w:rsidR="00DC1317" w:rsidRPr="00D33BE2">
              <w:rPr>
                <w:rFonts w:eastAsia="Arial"/>
                <w:sz w:val="18"/>
                <w:szCs w:val="18"/>
              </w:rPr>
              <w:t>a</w:t>
            </w:r>
            <w:r w:rsidR="00DC1317" w:rsidRPr="00D33BE2">
              <w:rPr>
                <w:rFonts w:eastAsia="Arial"/>
                <w:spacing w:val="1"/>
                <w:sz w:val="18"/>
                <w:szCs w:val="18"/>
              </w:rPr>
              <w:t>f</w:t>
            </w:r>
            <w:r w:rsidR="00DC1317" w:rsidRPr="00D33BE2">
              <w:rPr>
                <w:rFonts w:eastAsia="Arial"/>
                <w:sz w:val="18"/>
                <w:szCs w:val="18"/>
              </w:rPr>
              <w:t>e</w:t>
            </w:r>
            <w:r w:rsidR="00DC1317" w:rsidRPr="00D33BE2">
              <w:rPr>
                <w:rFonts w:eastAsia="Arial"/>
                <w:spacing w:val="1"/>
                <w:sz w:val="18"/>
                <w:szCs w:val="18"/>
              </w:rPr>
              <w:t>ct</w:t>
            </w:r>
            <w:r w:rsidR="00DC1317" w:rsidRPr="00D33BE2">
              <w:rPr>
                <w:rFonts w:eastAsia="Arial"/>
                <w:sz w:val="18"/>
                <w:szCs w:val="18"/>
              </w:rPr>
              <w:t>adas</w:t>
            </w:r>
            <w:r w:rsidR="00DC1317" w:rsidRPr="00D33BE2">
              <w:rPr>
                <w:rFonts w:eastAsia="Arial"/>
                <w:spacing w:val="2"/>
                <w:sz w:val="18"/>
                <w:szCs w:val="18"/>
              </w:rPr>
              <w:t xml:space="preserve"> </w:t>
            </w:r>
            <w:r w:rsidR="00DC1317" w:rsidRPr="00D33BE2">
              <w:rPr>
                <w:rFonts w:eastAsia="Arial"/>
                <w:sz w:val="18"/>
                <w:szCs w:val="18"/>
              </w:rPr>
              <w:t>ha</w:t>
            </w:r>
            <w:r w:rsidR="00DC1317" w:rsidRPr="00D33BE2">
              <w:rPr>
                <w:rFonts w:eastAsia="Arial"/>
                <w:spacing w:val="1"/>
                <w:sz w:val="18"/>
                <w:szCs w:val="18"/>
              </w:rPr>
              <w:t>st</w:t>
            </w:r>
            <w:r w:rsidR="00DC1317" w:rsidRPr="00D33BE2">
              <w:rPr>
                <w:rFonts w:eastAsia="Arial"/>
                <w:sz w:val="18"/>
                <w:szCs w:val="18"/>
              </w:rPr>
              <w:t>a</w:t>
            </w:r>
            <w:r w:rsidR="00DC1317" w:rsidRPr="00D33BE2">
              <w:rPr>
                <w:rFonts w:eastAsia="Arial"/>
                <w:spacing w:val="-2"/>
                <w:sz w:val="18"/>
                <w:szCs w:val="18"/>
              </w:rPr>
              <w:t xml:space="preserve"> </w:t>
            </w:r>
            <w:r w:rsidR="00DC1317" w:rsidRPr="00D33BE2">
              <w:rPr>
                <w:rFonts w:eastAsia="Arial"/>
                <w:sz w:val="18"/>
                <w:szCs w:val="18"/>
              </w:rPr>
              <w:t>≤</w:t>
            </w:r>
            <w:r w:rsidR="00DC1317" w:rsidRPr="00D33BE2">
              <w:rPr>
                <w:rFonts w:eastAsia="Arial"/>
                <w:spacing w:val="2"/>
                <w:sz w:val="18"/>
                <w:szCs w:val="18"/>
              </w:rPr>
              <w:t xml:space="preserve"> </w:t>
            </w:r>
            <w:r w:rsidR="00DC1317" w:rsidRPr="00D33BE2">
              <w:rPr>
                <w:rFonts w:eastAsia="Arial"/>
                <w:spacing w:val="-1"/>
                <w:sz w:val="18"/>
                <w:szCs w:val="18"/>
              </w:rPr>
              <w:t>2</w:t>
            </w:r>
            <w:r w:rsidR="00DC1317" w:rsidRPr="00D33BE2">
              <w:rPr>
                <w:rFonts w:eastAsia="Arial"/>
                <w:sz w:val="18"/>
                <w:szCs w:val="18"/>
              </w:rPr>
              <w:t xml:space="preserve">5 </w:t>
            </w:r>
            <w:r w:rsidR="00DC1317" w:rsidRPr="00D33BE2">
              <w:rPr>
                <w:rFonts w:eastAsia="Arial"/>
                <w:spacing w:val="1"/>
                <w:sz w:val="18"/>
                <w:szCs w:val="18"/>
              </w:rPr>
              <w:t>c</w:t>
            </w:r>
            <w:r w:rsidR="00DC1317" w:rsidRPr="00D33BE2">
              <w:rPr>
                <w:rFonts w:eastAsia="Arial"/>
                <w:sz w:val="18"/>
                <w:szCs w:val="18"/>
              </w:rPr>
              <w:t>m</w:t>
            </w:r>
            <w:r w:rsidR="00DC1317" w:rsidRPr="00D33BE2">
              <w:rPr>
                <w:rFonts w:eastAsia="Arial"/>
                <w:spacing w:val="4"/>
                <w:sz w:val="18"/>
                <w:szCs w:val="18"/>
              </w:rPr>
              <w:t xml:space="preserve"> </w:t>
            </w:r>
            <w:r w:rsidR="00DC1317" w:rsidRPr="00D33BE2">
              <w:rPr>
                <w:rFonts w:eastAsia="Arial"/>
                <w:spacing w:val="-1"/>
                <w:sz w:val="18"/>
                <w:szCs w:val="18"/>
              </w:rPr>
              <w:t>de</w:t>
            </w:r>
            <w:r w:rsidR="00DC1317" w:rsidRPr="00D33BE2">
              <w:rPr>
                <w:rFonts w:eastAsia="Arial"/>
                <w:sz w:val="18"/>
                <w:szCs w:val="18"/>
              </w:rPr>
              <w:t>l</w:t>
            </w:r>
            <w:r w:rsidR="00DC1317" w:rsidRPr="00D33BE2">
              <w:rPr>
                <w:rFonts w:eastAsia="Arial"/>
                <w:spacing w:val="1"/>
                <w:sz w:val="18"/>
                <w:szCs w:val="18"/>
              </w:rPr>
              <w:t xml:space="preserve"> s</w:t>
            </w:r>
            <w:r w:rsidR="00DC1317" w:rsidRPr="00D33BE2">
              <w:rPr>
                <w:rFonts w:eastAsia="Arial"/>
                <w:spacing w:val="-1"/>
                <w:sz w:val="18"/>
                <w:szCs w:val="18"/>
              </w:rPr>
              <w:t>ue</w:t>
            </w:r>
            <w:r w:rsidR="00DC1317" w:rsidRPr="00D33BE2">
              <w:rPr>
                <w:rFonts w:eastAsia="Arial"/>
                <w:sz w:val="18"/>
                <w:szCs w:val="18"/>
              </w:rPr>
              <w:t>l</w:t>
            </w:r>
            <w:r w:rsidR="00DC1317" w:rsidRPr="00D33BE2">
              <w:rPr>
                <w:rFonts w:eastAsia="Arial"/>
                <w:spacing w:val="-1"/>
                <w:sz w:val="18"/>
                <w:szCs w:val="18"/>
              </w:rPr>
              <w:t>o</w:t>
            </w:r>
            <w:r w:rsidR="00DC1317" w:rsidRPr="00D33BE2">
              <w:rPr>
                <w:rFonts w:eastAsia="Arial"/>
                <w:sz w:val="18"/>
                <w:szCs w:val="18"/>
              </w:rPr>
              <w:t>.</w:t>
            </w:r>
          </w:p>
          <w:p w14:paraId="0BC53557" w14:textId="77777777" w:rsidR="00DC1317" w:rsidRPr="00D33BE2" w:rsidRDefault="001B7D88" w:rsidP="00D33BE2">
            <w:pPr>
              <w:pStyle w:val="UZPRRAFO"/>
              <w:spacing w:line="240" w:lineRule="auto"/>
              <w:ind w:left="568" w:hanging="142"/>
              <w:rPr>
                <w:rFonts w:eastAsia="Arial"/>
                <w:sz w:val="18"/>
                <w:szCs w:val="18"/>
              </w:rPr>
            </w:pPr>
            <w:r w:rsidRPr="00D33BE2">
              <w:rPr>
                <w:rFonts w:eastAsia="Arial"/>
                <w:sz w:val="18"/>
                <w:szCs w:val="18"/>
              </w:rPr>
              <w:fldChar w:fldCharType="begin">
                <w:ffData>
                  <w:name w:val=""/>
                  <w:enabled/>
                  <w:calcOnExit w:val="0"/>
                  <w:checkBox>
                    <w:sizeAuto/>
                    <w:default w:val="1"/>
                  </w:checkBox>
                </w:ffData>
              </w:fldChar>
            </w:r>
            <w:r w:rsidRPr="00D33BE2">
              <w:rPr>
                <w:rFonts w:eastAsia="Arial"/>
                <w:sz w:val="18"/>
                <w:szCs w:val="18"/>
              </w:rPr>
              <w:instrText xml:space="preserve"> </w:instrText>
            </w:r>
            <w:r w:rsidR="008E21E8" w:rsidRPr="00D33BE2">
              <w:rPr>
                <w:rFonts w:eastAsia="Arial"/>
                <w:sz w:val="18"/>
                <w:szCs w:val="18"/>
              </w:rPr>
              <w:instrText>FORMCHECKBOX</w:instrText>
            </w:r>
            <w:r w:rsidRPr="00D33BE2">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D33BE2">
              <w:rPr>
                <w:rFonts w:eastAsia="Arial"/>
                <w:sz w:val="18"/>
                <w:szCs w:val="18"/>
              </w:rPr>
              <w:fldChar w:fldCharType="end"/>
            </w:r>
            <w:r w:rsidR="00DC1317" w:rsidRPr="00D33BE2">
              <w:rPr>
                <w:rFonts w:eastAsia="Arial"/>
                <w:sz w:val="18"/>
                <w:szCs w:val="18"/>
              </w:rPr>
              <w:t xml:space="preserve"> Disponen de protección inferior continua de ≥ 25 cm de altura en la proyección horizontal.</w:t>
            </w:r>
          </w:p>
        </w:tc>
      </w:tr>
    </w:tbl>
    <w:p w14:paraId="27BF8E2C" w14:textId="77777777" w:rsidR="00DC1317" w:rsidRPr="00C130F9" w:rsidRDefault="00DC1317" w:rsidP="00C30A3B">
      <w:pPr>
        <w:pStyle w:val="UZPRRAFO"/>
        <w:rPr>
          <w:rFonts w:eastAsia="Arial"/>
          <w:b/>
          <w:color w:val="FF0000"/>
          <w:szCs w:val="19"/>
        </w:rPr>
      </w:pPr>
    </w:p>
    <w:tbl>
      <w:tblPr>
        <w:tblStyle w:val="Tablaconcuadrcula"/>
        <w:tblW w:w="0" w:type="auto"/>
        <w:tblLook w:val="04A0" w:firstRow="1" w:lastRow="0" w:firstColumn="1" w:lastColumn="0" w:noHBand="0" w:noVBand="1"/>
      </w:tblPr>
      <w:tblGrid>
        <w:gridCol w:w="4926"/>
        <w:gridCol w:w="1960"/>
        <w:gridCol w:w="2179"/>
      </w:tblGrid>
      <w:tr w:rsidR="00C130F9" w:rsidRPr="00D33BE2" w14:paraId="068B9F18" w14:textId="77777777" w:rsidTr="0015405B">
        <w:tc>
          <w:tcPr>
            <w:tcW w:w="7066" w:type="dxa"/>
            <w:gridSpan w:val="2"/>
            <w:tcBorders>
              <w:top w:val="nil"/>
              <w:left w:val="nil"/>
              <w:right w:val="nil"/>
            </w:tcBorders>
          </w:tcPr>
          <w:p w14:paraId="7ABDF191" w14:textId="77777777" w:rsidR="00961AD5" w:rsidRPr="00D33BE2" w:rsidRDefault="00961AD5" w:rsidP="00D33BE2">
            <w:pPr>
              <w:pStyle w:val="UZPRRAFO"/>
              <w:spacing w:line="240" w:lineRule="auto"/>
              <w:ind w:firstLine="0"/>
              <w:rPr>
                <w:rFonts w:eastAsia="Arial"/>
                <w:sz w:val="18"/>
                <w:szCs w:val="18"/>
              </w:rPr>
            </w:pPr>
            <w:r w:rsidRPr="00D33BE2">
              <w:rPr>
                <w:rFonts w:eastAsia="Arial"/>
                <w:b/>
                <w:sz w:val="18"/>
                <w:szCs w:val="18"/>
              </w:rPr>
              <w:t xml:space="preserve">TELÉFONOS PÚBLICOS </w:t>
            </w:r>
            <w:r w:rsidRPr="00D33BE2">
              <w:rPr>
                <w:rFonts w:eastAsia="Arial"/>
                <w:sz w:val="18"/>
                <w:szCs w:val="18"/>
              </w:rPr>
              <w:t>(NORMA 3-1d) (Norma 3-2c)</w:t>
            </w:r>
          </w:p>
        </w:tc>
        <w:tc>
          <w:tcPr>
            <w:tcW w:w="2218" w:type="dxa"/>
            <w:tcBorders>
              <w:top w:val="nil"/>
              <w:left w:val="nil"/>
              <w:bottom w:val="single" w:sz="4" w:space="0" w:color="auto"/>
              <w:right w:val="nil"/>
            </w:tcBorders>
          </w:tcPr>
          <w:p w14:paraId="63E941BB" w14:textId="77777777" w:rsidR="00961AD5" w:rsidRPr="00D33BE2" w:rsidRDefault="00961AD5" w:rsidP="00D33BE2">
            <w:pPr>
              <w:pStyle w:val="UZPRRAFO"/>
              <w:spacing w:line="240" w:lineRule="auto"/>
              <w:ind w:firstLine="0"/>
              <w:rPr>
                <w:rFonts w:eastAsia="Arial"/>
                <w:b/>
                <w:sz w:val="18"/>
                <w:szCs w:val="18"/>
              </w:rPr>
            </w:pPr>
          </w:p>
        </w:tc>
      </w:tr>
      <w:tr w:rsidR="00C130F9" w:rsidRPr="00D33BE2" w14:paraId="7EEA2558" w14:textId="77777777" w:rsidTr="00BF5620">
        <w:tc>
          <w:tcPr>
            <w:tcW w:w="5078" w:type="dxa"/>
            <w:vAlign w:val="bottom"/>
          </w:tcPr>
          <w:p w14:paraId="35630E5F" w14:textId="77777777" w:rsidR="00BF5620" w:rsidRPr="00D33BE2" w:rsidRDefault="00BF5620" w:rsidP="00D33BE2">
            <w:pPr>
              <w:pStyle w:val="UZPRRAFO"/>
              <w:spacing w:line="240" w:lineRule="auto"/>
              <w:ind w:firstLine="0"/>
              <w:jc w:val="right"/>
              <w:rPr>
                <w:rFonts w:eastAsia="Arial"/>
                <w:b/>
                <w:sz w:val="18"/>
                <w:szCs w:val="18"/>
              </w:rPr>
            </w:pPr>
          </w:p>
        </w:tc>
        <w:tc>
          <w:tcPr>
            <w:tcW w:w="1988" w:type="dxa"/>
            <w:vAlign w:val="bottom"/>
          </w:tcPr>
          <w:p w14:paraId="342B2442" w14:textId="77777777" w:rsidR="00BF5620" w:rsidRPr="00D33BE2" w:rsidRDefault="00BF5620" w:rsidP="00D33BE2">
            <w:pPr>
              <w:pStyle w:val="UZPRRAFO"/>
              <w:spacing w:line="240" w:lineRule="auto"/>
              <w:ind w:firstLine="0"/>
              <w:jc w:val="right"/>
              <w:rPr>
                <w:rFonts w:eastAsia="Arial"/>
                <w:b/>
                <w:sz w:val="18"/>
                <w:szCs w:val="18"/>
              </w:rPr>
            </w:pPr>
            <w:r w:rsidRPr="00D33BE2">
              <w:rPr>
                <w:rFonts w:eastAsia="Arial"/>
                <w:b/>
                <w:sz w:val="18"/>
                <w:szCs w:val="18"/>
              </w:rPr>
              <w:t xml:space="preserve">NO PROCEDE </w:t>
            </w:r>
            <w:r w:rsidRPr="00D33BE2">
              <w:rPr>
                <w:rFonts w:eastAsia="Arial"/>
                <w:b/>
                <w:sz w:val="18"/>
                <w:szCs w:val="18"/>
              </w:rPr>
              <w:fldChar w:fldCharType="begin">
                <w:ffData>
                  <w:name w:val=""/>
                  <w:enabled/>
                  <w:calcOnExit w:val="0"/>
                  <w:checkBox>
                    <w:sizeAuto/>
                    <w:default w:val="1"/>
                  </w:checkBox>
                </w:ffData>
              </w:fldChar>
            </w:r>
            <w:r w:rsidRPr="00D33BE2">
              <w:rPr>
                <w:rFonts w:eastAsia="Arial"/>
                <w:b/>
                <w:sz w:val="18"/>
                <w:szCs w:val="18"/>
              </w:rPr>
              <w:instrText xml:space="preserve"> </w:instrText>
            </w:r>
            <w:r w:rsidR="008E21E8" w:rsidRPr="00D33BE2">
              <w:rPr>
                <w:rFonts w:eastAsia="Arial"/>
                <w:b/>
                <w:sz w:val="18"/>
                <w:szCs w:val="18"/>
              </w:rPr>
              <w:instrText>FORMCHECKBOX</w:instrText>
            </w:r>
            <w:r w:rsidRPr="00D33BE2">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D33BE2">
              <w:rPr>
                <w:rFonts w:eastAsia="Arial"/>
                <w:b/>
                <w:sz w:val="18"/>
                <w:szCs w:val="18"/>
              </w:rPr>
              <w:fldChar w:fldCharType="end"/>
            </w:r>
          </w:p>
        </w:tc>
        <w:tc>
          <w:tcPr>
            <w:tcW w:w="2218" w:type="dxa"/>
            <w:tcBorders>
              <w:left w:val="single" w:sz="4" w:space="0" w:color="auto"/>
            </w:tcBorders>
            <w:vAlign w:val="bottom"/>
          </w:tcPr>
          <w:p w14:paraId="761AD855" w14:textId="77777777" w:rsidR="00BF5620" w:rsidRPr="00D33BE2" w:rsidRDefault="00BF5620" w:rsidP="00D33BE2">
            <w:pPr>
              <w:pStyle w:val="UZPRRAFO"/>
              <w:spacing w:line="240" w:lineRule="auto"/>
              <w:ind w:firstLine="0"/>
              <w:jc w:val="center"/>
              <w:rPr>
                <w:rFonts w:eastAsia="Arial"/>
                <w:b/>
                <w:sz w:val="18"/>
                <w:szCs w:val="18"/>
              </w:rPr>
            </w:pPr>
            <w:r w:rsidRPr="00D33BE2">
              <w:rPr>
                <w:rFonts w:eastAsia="Arial"/>
                <w:b/>
                <w:sz w:val="18"/>
                <w:szCs w:val="18"/>
              </w:rPr>
              <w:t xml:space="preserve">CUMPLE </w:t>
            </w:r>
            <w:r w:rsidRPr="00D33BE2">
              <w:rPr>
                <w:rFonts w:eastAsia="Arial"/>
                <w:b/>
                <w:sz w:val="18"/>
                <w:szCs w:val="18"/>
              </w:rPr>
              <w:fldChar w:fldCharType="begin">
                <w:ffData>
                  <w:name w:val="Casilla307"/>
                  <w:enabled/>
                  <w:calcOnExit w:val="0"/>
                  <w:checkBox>
                    <w:sizeAuto/>
                    <w:default w:val="0"/>
                  </w:checkBox>
                </w:ffData>
              </w:fldChar>
            </w:r>
            <w:r w:rsidRPr="00D33BE2">
              <w:rPr>
                <w:rFonts w:eastAsia="Arial"/>
                <w:b/>
                <w:sz w:val="18"/>
                <w:szCs w:val="18"/>
              </w:rPr>
              <w:instrText xml:space="preserve"> </w:instrText>
            </w:r>
            <w:r w:rsidR="008E21E8" w:rsidRPr="00D33BE2">
              <w:rPr>
                <w:rFonts w:eastAsia="Arial"/>
                <w:b/>
                <w:sz w:val="18"/>
                <w:szCs w:val="18"/>
              </w:rPr>
              <w:instrText>FORMCHECKBOX</w:instrText>
            </w:r>
            <w:r w:rsidRPr="00D33BE2">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D33BE2">
              <w:rPr>
                <w:rFonts w:eastAsia="Arial"/>
                <w:b/>
                <w:sz w:val="18"/>
                <w:szCs w:val="18"/>
              </w:rPr>
              <w:fldChar w:fldCharType="end"/>
            </w:r>
          </w:p>
        </w:tc>
      </w:tr>
      <w:tr w:rsidR="00BF5620" w:rsidRPr="00D33BE2" w14:paraId="7463E496" w14:textId="77777777" w:rsidTr="0015405B">
        <w:trPr>
          <w:trHeight w:val="835"/>
        </w:trPr>
        <w:tc>
          <w:tcPr>
            <w:tcW w:w="9284" w:type="dxa"/>
            <w:gridSpan w:val="3"/>
          </w:tcPr>
          <w:p w14:paraId="77A79388" w14:textId="77777777" w:rsidR="0015405B" w:rsidRPr="00D33BE2" w:rsidRDefault="0015405B" w:rsidP="00D33BE2">
            <w:pPr>
              <w:pStyle w:val="UZPRRAFO"/>
              <w:spacing w:line="240" w:lineRule="auto"/>
              <w:rPr>
                <w:rFonts w:eastAsia="Arial"/>
                <w:sz w:val="18"/>
                <w:szCs w:val="18"/>
              </w:rPr>
            </w:pPr>
            <w:r w:rsidRPr="00D33BE2">
              <w:rPr>
                <w:rFonts w:eastAsia="Arial"/>
                <w:sz w:val="18"/>
                <w:szCs w:val="18"/>
              </w:rPr>
              <w:t>- Di</w:t>
            </w:r>
            <w:r w:rsidRPr="00D33BE2">
              <w:rPr>
                <w:rFonts w:eastAsia="Arial"/>
                <w:spacing w:val="1"/>
                <w:sz w:val="18"/>
                <w:szCs w:val="18"/>
              </w:rPr>
              <w:t>s</w:t>
            </w:r>
            <w:r w:rsidRPr="00D33BE2">
              <w:rPr>
                <w:rFonts w:eastAsia="Arial"/>
                <w:sz w:val="18"/>
                <w:szCs w:val="18"/>
              </w:rPr>
              <w:t>pone</w:t>
            </w:r>
            <w:r w:rsidRPr="00D33BE2">
              <w:rPr>
                <w:rFonts w:eastAsia="Arial"/>
                <w:spacing w:val="1"/>
                <w:sz w:val="18"/>
                <w:szCs w:val="18"/>
              </w:rPr>
              <w:t xml:space="preserve"> </w:t>
            </w:r>
            <w:r w:rsidRPr="00D33BE2">
              <w:rPr>
                <w:rFonts w:eastAsia="Arial"/>
                <w:sz w:val="18"/>
                <w:szCs w:val="18"/>
              </w:rPr>
              <w:t>de</w:t>
            </w:r>
            <w:r w:rsidRPr="00D33BE2">
              <w:rPr>
                <w:rFonts w:eastAsia="Arial"/>
                <w:spacing w:val="1"/>
                <w:sz w:val="18"/>
                <w:szCs w:val="18"/>
              </w:rPr>
              <w:t xml:space="preserve"> </w:t>
            </w:r>
            <w:r w:rsidRPr="00D33BE2">
              <w:rPr>
                <w:rFonts w:eastAsia="Arial"/>
                <w:b/>
                <w:sz w:val="18"/>
                <w:szCs w:val="18"/>
              </w:rPr>
              <w:t>s</w:t>
            </w:r>
            <w:r w:rsidRPr="00D33BE2">
              <w:rPr>
                <w:rFonts w:eastAsia="Arial"/>
                <w:sz w:val="18"/>
                <w:szCs w:val="18"/>
              </w:rPr>
              <w:t>uper</w:t>
            </w:r>
            <w:r w:rsidRPr="00D33BE2">
              <w:rPr>
                <w:rFonts w:eastAsia="Arial"/>
                <w:spacing w:val="1"/>
                <w:sz w:val="18"/>
                <w:szCs w:val="18"/>
              </w:rPr>
              <w:t>f</w:t>
            </w:r>
            <w:r w:rsidRPr="00D33BE2">
              <w:rPr>
                <w:rFonts w:eastAsia="Arial"/>
                <w:sz w:val="18"/>
                <w:szCs w:val="18"/>
              </w:rPr>
              <w:t>i</w:t>
            </w:r>
            <w:r w:rsidRPr="00D33BE2">
              <w:rPr>
                <w:rFonts w:eastAsia="Arial"/>
                <w:spacing w:val="1"/>
                <w:sz w:val="18"/>
                <w:szCs w:val="18"/>
              </w:rPr>
              <w:t>c</w:t>
            </w:r>
            <w:r w:rsidRPr="00D33BE2">
              <w:rPr>
                <w:rFonts w:eastAsia="Arial"/>
                <w:sz w:val="18"/>
                <w:szCs w:val="18"/>
              </w:rPr>
              <w:t>ie</w:t>
            </w:r>
            <w:r w:rsidRPr="00D33BE2">
              <w:rPr>
                <w:rFonts w:eastAsia="Arial"/>
                <w:spacing w:val="1"/>
                <w:sz w:val="18"/>
                <w:szCs w:val="18"/>
              </w:rPr>
              <w:t xml:space="preserve"> </w:t>
            </w:r>
            <w:r w:rsidRPr="00D33BE2">
              <w:rPr>
                <w:rFonts w:eastAsia="Arial"/>
                <w:sz w:val="18"/>
                <w:szCs w:val="18"/>
              </w:rPr>
              <w:t>plana</w:t>
            </w:r>
            <w:r w:rsidRPr="00D33BE2">
              <w:rPr>
                <w:rFonts w:eastAsia="Arial"/>
                <w:spacing w:val="1"/>
                <w:sz w:val="18"/>
                <w:szCs w:val="18"/>
              </w:rPr>
              <w:t xml:space="preserve"> </w:t>
            </w:r>
            <w:r w:rsidRPr="00D33BE2">
              <w:rPr>
                <w:rFonts w:eastAsia="Arial"/>
                <w:sz w:val="18"/>
                <w:szCs w:val="18"/>
              </w:rPr>
              <w:t>de</w:t>
            </w:r>
            <w:r w:rsidRPr="00D33BE2">
              <w:rPr>
                <w:rFonts w:eastAsia="Arial"/>
                <w:spacing w:val="1"/>
                <w:sz w:val="18"/>
                <w:szCs w:val="18"/>
              </w:rPr>
              <w:t xml:space="preserve"> t</w:t>
            </w:r>
            <w:r w:rsidRPr="00D33BE2">
              <w:rPr>
                <w:rFonts w:eastAsia="Arial"/>
                <w:sz w:val="18"/>
                <w:szCs w:val="18"/>
              </w:rPr>
              <w:t>rabajo</w:t>
            </w:r>
            <w:r w:rsidRPr="00D33BE2">
              <w:rPr>
                <w:rFonts w:eastAsia="Arial"/>
                <w:spacing w:val="1"/>
                <w:sz w:val="18"/>
                <w:szCs w:val="18"/>
              </w:rPr>
              <w:t xml:space="preserve"> c</w:t>
            </w:r>
            <w:r w:rsidRPr="00D33BE2">
              <w:rPr>
                <w:rFonts w:eastAsia="Arial"/>
                <w:sz w:val="18"/>
                <w:szCs w:val="18"/>
              </w:rPr>
              <w:t>uya</w:t>
            </w:r>
            <w:r w:rsidRPr="00D33BE2">
              <w:rPr>
                <w:rFonts w:eastAsia="Arial"/>
                <w:spacing w:val="1"/>
                <w:sz w:val="18"/>
                <w:szCs w:val="18"/>
              </w:rPr>
              <w:t xml:space="preserve"> </w:t>
            </w:r>
            <w:r w:rsidRPr="00D33BE2">
              <w:rPr>
                <w:rFonts w:eastAsia="Arial"/>
                <w:sz w:val="18"/>
                <w:szCs w:val="18"/>
              </w:rPr>
              <w:t>par</w:t>
            </w:r>
            <w:r w:rsidRPr="00D33BE2">
              <w:rPr>
                <w:rFonts w:eastAsia="Arial"/>
                <w:spacing w:val="1"/>
                <w:sz w:val="18"/>
                <w:szCs w:val="18"/>
              </w:rPr>
              <w:t>t</w:t>
            </w:r>
            <w:r w:rsidRPr="00D33BE2">
              <w:rPr>
                <w:rFonts w:eastAsia="Arial"/>
                <w:sz w:val="18"/>
                <w:szCs w:val="18"/>
              </w:rPr>
              <w:t>e</w:t>
            </w:r>
            <w:r w:rsidRPr="00D33BE2">
              <w:rPr>
                <w:rFonts w:eastAsia="Arial"/>
                <w:spacing w:val="1"/>
                <w:sz w:val="18"/>
                <w:szCs w:val="18"/>
              </w:rPr>
              <w:t xml:space="preserve"> </w:t>
            </w:r>
            <w:r w:rsidRPr="00D33BE2">
              <w:rPr>
                <w:rFonts w:eastAsia="Arial"/>
                <w:sz w:val="18"/>
                <w:szCs w:val="18"/>
              </w:rPr>
              <w:t>in</w:t>
            </w:r>
            <w:r w:rsidRPr="00D33BE2">
              <w:rPr>
                <w:rFonts w:eastAsia="Arial"/>
                <w:spacing w:val="1"/>
                <w:sz w:val="18"/>
                <w:szCs w:val="18"/>
              </w:rPr>
              <w:t>f</w:t>
            </w:r>
            <w:r w:rsidRPr="00D33BE2">
              <w:rPr>
                <w:rFonts w:eastAsia="Arial"/>
                <w:sz w:val="18"/>
                <w:szCs w:val="18"/>
              </w:rPr>
              <w:t>erior</w:t>
            </w:r>
            <w:r w:rsidRPr="00D33BE2">
              <w:rPr>
                <w:rFonts w:eastAsia="Arial"/>
                <w:spacing w:val="1"/>
                <w:sz w:val="18"/>
                <w:szCs w:val="18"/>
              </w:rPr>
              <w:t xml:space="preserve"> s</w:t>
            </w:r>
            <w:r w:rsidRPr="00D33BE2">
              <w:rPr>
                <w:rFonts w:eastAsia="Arial"/>
                <w:sz w:val="18"/>
                <w:szCs w:val="18"/>
              </w:rPr>
              <w:t>e</w:t>
            </w:r>
            <w:r w:rsidRPr="00D33BE2">
              <w:rPr>
                <w:rFonts w:eastAsia="Arial"/>
                <w:spacing w:val="1"/>
                <w:sz w:val="18"/>
                <w:szCs w:val="18"/>
              </w:rPr>
              <w:t xml:space="preserve"> </w:t>
            </w:r>
            <w:r w:rsidRPr="00D33BE2">
              <w:rPr>
                <w:rFonts w:eastAsia="Arial"/>
                <w:sz w:val="18"/>
                <w:szCs w:val="18"/>
              </w:rPr>
              <w:t>en</w:t>
            </w:r>
            <w:r w:rsidRPr="00D33BE2">
              <w:rPr>
                <w:rFonts w:eastAsia="Arial"/>
                <w:spacing w:val="1"/>
                <w:sz w:val="18"/>
                <w:szCs w:val="18"/>
              </w:rPr>
              <w:t>c</w:t>
            </w:r>
            <w:r w:rsidRPr="00D33BE2">
              <w:rPr>
                <w:rFonts w:eastAsia="Arial"/>
                <w:sz w:val="18"/>
                <w:szCs w:val="18"/>
              </w:rPr>
              <w:t>uen</w:t>
            </w:r>
            <w:r w:rsidRPr="00D33BE2">
              <w:rPr>
                <w:rFonts w:eastAsia="Arial"/>
                <w:spacing w:val="1"/>
                <w:sz w:val="18"/>
                <w:szCs w:val="18"/>
              </w:rPr>
              <w:t>t</w:t>
            </w:r>
            <w:r w:rsidRPr="00D33BE2">
              <w:rPr>
                <w:rFonts w:eastAsia="Arial"/>
                <w:sz w:val="18"/>
                <w:szCs w:val="18"/>
              </w:rPr>
              <w:t>ra</w:t>
            </w:r>
            <w:r w:rsidRPr="00D33BE2">
              <w:rPr>
                <w:rFonts w:eastAsia="Arial"/>
                <w:spacing w:val="1"/>
                <w:sz w:val="18"/>
                <w:szCs w:val="18"/>
              </w:rPr>
              <w:t xml:space="preserve"> </w:t>
            </w:r>
            <w:r w:rsidRPr="00D33BE2">
              <w:rPr>
                <w:rFonts w:eastAsia="Arial"/>
                <w:sz w:val="18"/>
                <w:szCs w:val="18"/>
              </w:rPr>
              <w:t>a</w:t>
            </w:r>
            <w:r w:rsidRPr="00D33BE2">
              <w:rPr>
                <w:rFonts w:eastAsia="Arial"/>
                <w:spacing w:val="1"/>
                <w:sz w:val="18"/>
                <w:szCs w:val="18"/>
              </w:rPr>
              <w:t xml:space="preserve"> </w:t>
            </w:r>
            <w:r w:rsidRPr="00D33BE2">
              <w:rPr>
                <w:rFonts w:eastAsia="Arial"/>
                <w:sz w:val="18"/>
                <w:szCs w:val="18"/>
              </w:rPr>
              <w:t>≥</w:t>
            </w:r>
            <w:r w:rsidRPr="00D33BE2">
              <w:rPr>
                <w:rFonts w:eastAsia="Arial"/>
                <w:spacing w:val="2"/>
                <w:sz w:val="18"/>
                <w:szCs w:val="18"/>
              </w:rPr>
              <w:t xml:space="preserve"> </w:t>
            </w:r>
            <w:r w:rsidRPr="00D33BE2">
              <w:rPr>
                <w:rFonts w:eastAsia="Arial"/>
                <w:sz w:val="18"/>
                <w:szCs w:val="18"/>
              </w:rPr>
              <w:t>70</w:t>
            </w:r>
            <w:r w:rsidRPr="00D33BE2">
              <w:rPr>
                <w:rFonts w:eastAsia="Arial"/>
                <w:spacing w:val="1"/>
                <w:sz w:val="18"/>
                <w:szCs w:val="18"/>
              </w:rPr>
              <w:t xml:space="preserve"> c</w:t>
            </w:r>
            <w:r w:rsidRPr="00D33BE2">
              <w:rPr>
                <w:rFonts w:eastAsia="Arial"/>
                <w:sz w:val="18"/>
                <w:szCs w:val="18"/>
              </w:rPr>
              <w:t>m</w:t>
            </w:r>
            <w:r w:rsidRPr="00D33BE2">
              <w:rPr>
                <w:rFonts w:eastAsia="Arial"/>
                <w:spacing w:val="4"/>
                <w:sz w:val="18"/>
                <w:szCs w:val="18"/>
              </w:rPr>
              <w:t xml:space="preserve"> </w:t>
            </w:r>
            <w:r w:rsidRPr="00D33BE2">
              <w:rPr>
                <w:rFonts w:eastAsia="Arial"/>
                <w:sz w:val="18"/>
                <w:szCs w:val="18"/>
              </w:rPr>
              <w:t>del</w:t>
            </w:r>
            <w:r w:rsidRPr="00D33BE2">
              <w:rPr>
                <w:rFonts w:eastAsia="Arial"/>
                <w:spacing w:val="2"/>
                <w:sz w:val="18"/>
                <w:szCs w:val="18"/>
              </w:rPr>
              <w:t xml:space="preserve"> </w:t>
            </w:r>
            <w:r w:rsidRPr="00D33BE2">
              <w:rPr>
                <w:rFonts w:eastAsia="Arial"/>
                <w:spacing w:val="1"/>
                <w:sz w:val="18"/>
                <w:szCs w:val="18"/>
              </w:rPr>
              <w:t>s</w:t>
            </w:r>
            <w:r w:rsidRPr="00D33BE2">
              <w:rPr>
                <w:rFonts w:eastAsia="Arial"/>
                <w:sz w:val="18"/>
                <w:szCs w:val="18"/>
              </w:rPr>
              <w:t>uelo.</w:t>
            </w:r>
          </w:p>
          <w:p w14:paraId="72D3BE44" w14:textId="77777777" w:rsidR="00BF5620" w:rsidRPr="00D33BE2" w:rsidRDefault="00BF5620" w:rsidP="00D33BE2">
            <w:pPr>
              <w:pStyle w:val="UZPRRAFO"/>
              <w:spacing w:line="240" w:lineRule="auto"/>
              <w:ind w:left="568" w:hanging="194"/>
              <w:rPr>
                <w:rFonts w:eastAsia="Arial"/>
                <w:sz w:val="18"/>
                <w:szCs w:val="18"/>
              </w:rPr>
            </w:pPr>
            <w:r w:rsidRPr="00D33BE2">
              <w:rPr>
                <w:rFonts w:eastAsia="Arial"/>
                <w:sz w:val="18"/>
                <w:szCs w:val="18"/>
              </w:rPr>
              <w:t xml:space="preserve">- </w:t>
            </w:r>
            <w:r w:rsidR="0015405B" w:rsidRPr="00D33BE2">
              <w:rPr>
                <w:rFonts w:eastAsia="Arial"/>
                <w:sz w:val="18"/>
                <w:szCs w:val="18"/>
              </w:rPr>
              <w:t>Cuen</w:t>
            </w:r>
            <w:r w:rsidR="0015405B" w:rsidRPr="00D33BE2">
              <w:rPr>
                <w:rFonts w:eastAsia="Arial"/>
                <w:spacing w:val="1"/>
                <w:sz w:val="18"/>
                <w:szCs w:val="18"/>
              </w:rPr>
              <w:t>t</w:t>
            </w:r>
            <w:r w:rsidR="0015405B" w:rsidRPr="00D33BE2">
              <w:rPr>
                <w:rFonts w:eastAsia="Arial"/>
                <w:sz w:val="18"/>
                <w:szCs w:val="18"/>
              </w:rPr>
              <w:t>a</w:t>
            </w:r>
            <w:r w:rsidR="0015405B" w:rsidRPr="00D33BE2">
              <w:rPr>
                <w:rFonts w:eastAsia="Arial"/>
                <w:spacing w:val="13"/>
                <w:sz w:val="18"/>
                <w:szCs w:val="18"/>
              </w:rPr>
              <w:t xml:space="preserve"> </w:t>
            </w:r>
            <w:r w:rsidR="0015405B" w:rsidRPr="00D33BE2">
              <w:rPr>
                <w:rFonts w:eastAsia="Arial"/>
                <w:spacing w:val="1"/>
                <w:sz w:val="18"/>
                <w:szCs w:val="18"/>
              </w:rPr>
              <w:t>c</w:t>
            </w:r>
            <w:r w:rsidR="0015405B" w:rsidRPr="00D33BE2">
              <w:rPr>
                <w:rFonts w:eastAsia="Arial"/>
                <w:sz w:val="18"/>
                <w:szCs w:val="18"/>
              </w:rPr>
              <w:t>on</w:t>
            </w:r>
            <w:r w:rsidR="0015405B" w:rsidRPr="00D33BE2">
              <w:rPr>
                <w:rFonts w:eastAsia="Arial"/>
                <w:spacing w:val="13"/>
                <w:sz w:val="18"/>
                <w:szCs w:val="18"/>
              </w:rPr>
              <w:t xml:space="preserve"> </w:t>
            </w:r>
            <w:r w:rsidR="0015405B" w:rsidRPr="00D33BE2">
              <w:rPr>
                <w:rFonts w:eastAsia="Arial"/>
                <w:sz w:val="18"/>
                <w:szCs w:val="18"/>
              </w:rPr>
              <w:t>un</w:t>
            </w:r>
            <w:r w:rsidR="0015405B" w:rsidRPr="00D33BE2">
              <w:rPr>
                <w:rFonts w:eastAsia="Arial"/>
                <w:spacing w:val="13"/>
                <w:sz w:val="18"/>
                <w:szCs w:val="18"/>
              </w:rPr>
              <w:t xml:space="preserve"> </w:t>
            </w:r>
            <w:r w:rsidR="0015405B" w:rsidRPr="00D33BE2">
              <w:rPr>
                <w:rFonts w:eastAsia="Arial"/>
                <w:spacing w:val="1"/>
                <w:sz w:val="18"/>
                <w:szCs w:val="18"/>
              </w:rPr>
              <w:t>s</w:t>
            </w:r>
            <w:r w:rsidR="0015405B" w:rsidRPr="00D33BE2">
              <w:rPr>
                <w:rFonts w:eastAsia="Arial"/>
                <w:sz w:val="18"/>
                <w:szCs w:val="18"/>
              </w:rPr>
              <w:t>i</w:t>
            </w:r>
            <w:r w:rsidR="0015405B" w:rsidRPr="00D33BE2">
              <w:rPr>
                <w:rFonts w:eastAsia="Arial"/>
                <w:spacing w:val="1"/>
                <w:sz w:val="18"/>
                <w:szCs w:val="18"/>
              </w:rPr>
              <w:t>st</w:t>
            </w:r>
            <w:r w:rsidR="0015405B" w:rsidRPr="00D33BE2">
              <w:rPr>
                <w:rFonts w:eastAsia="Arial"/>
                <w:sz w:val="18"/>
                <w:szCs w:val="18"/>
              </w:rPr>
              <w:t>e</w:t>
            </w:r>
            <w:r w:rsidR="0015405B" w:rsidRPr="00D33BE2">
              <w:rPr>
                <w:rFonts w:eastAsia="Arial"/>
                <w:spacing w:val="3"/>
                <w:sz w:val="18"/>
                <w:szCs w:val="18"/>
              </w:rPr>
              <w:t>m</w:t>
            </w:r>
            <w:r w:rsidR="0015405B" w:rsidRPr="00D33BE2">
              <w:rPr>
                <w:rFonts w:eastAsia="Arial"/>
                <w:sz w:val="18"/>
                <w:szCs w:val="18"/>
              </w:rPr>
              <w:t>a</w:t>
            </w:r>
            <w:r w:rsidR="0015405B" w:rsidRPr="00D33BE2">
              <w:rPr>
                <w:rFonts w:eastAsia="Arial"/>
                <w:spacing w:val="13"/>
                <w:sz w:val="18"/>
                <w:szCs w:val="18"/>
              </w:rPr>
              <w:t xml:space="preserve"> </w:t>
            </w:r>
            <w:r w:rsidR="0015405B" w:rsidRPr="00D33BE2">
              <w:rPr>
                <w:rFonts w:eastAsia="Arial"/>
                <w:sz w:val="18"/>
                <w:szCs w:val="18"/>
              </w:rPr>
              <w:t>de</w:t>
            </w:r>
            <w:r w:rsidR="0015405B" w:rsidRPr="00D33BE2">
              <w:rPr>
                <w:rFonts w:eastAsia="Arial"/>
                <w:spacing w:val="13"/>
                <w:sz w:val="18"/>
                <w:szCs w:val="18"/>
              </w:rPr>
              <w:t xml:space="preserve"> </w:t>
            </w:r>
            <w:r w:rsidR="0015405B" w:rsidRPr="00D33BE2">
              <w:rPr>
                <w:rFonts w:eastAsia="Arial"/>
                <w:spacing w:val="1"/>
                <w:sz w:val="18"/>
                <w:szCs w:val="18"/>
              </w:rPr>
              <w:t>t</w:t>
            </w:r>
            <w:r w:rsidR="0015405B" w:rsidRPr="00D33BE2">
              <w:rPr>
                <w:rFonts w:eastAsia="Arial"/>
                <w:sz w:val="18"/>
                <w:szCs w:val="18"/>
              </w:rPr>
              <w:t>ele</w:t>
            </w:r>
            <w:r w:rsidR="0015405B" w:rsidRPr="00D33BE2">
              <w:rPr>
                <w:rFonts w:eastAsia="Arial"/>
                <w:spacing w:val="1"/>
                <w:sz w:val="18"/>
                <w:szCs w:val="18"/>
              </w:rPr>
              <w:t>f</w:t>
            </w:r>
            <w:r w:rsidR="0015405B" w:rsidRPr="00D33BE2">
              <w:rPr>
                <w:rFonts w:eastAsia="Arial"/>
                <w:sz w:val="18"/>
                <w:szCs w:val="18"/>
              </w:rPr>
              <w:t>onía</w:t>
            </w:r>
            <w:r w:rsidR="0015405B" w:rsidRPr="00D33BE2">
              <w:rPr>
                <w:rFonts w:eastAsia="Arial"/>
                <w:spacing w:val="13"/>
                <w:sz w:val="18"/>
                <w:szCs w:val="18"/>
              </w:rPr>
              <w:t xml:space="preserve"> </w:t>
            </w:r>
            <w:r w:rsidR="0015405B" w:rsidRPr="00D33BE2">
              <w:rPr>
                <w:rFonts w:eastAsia="Arial"/>
                <w:sz w:val="18"/>
                <w:szCs w:val="18"/>
              </w:rPr>
              <w:t>de</w:t>
            </w:r>
            <w:r w:rsidR="0015405B" w:rsidRPr="00D33BE2">
              <w:rPr>
                <w:rFonts w:eastAsia="Arial"/>
                <w:spacing w:val="13"/>
                <w:sz w:val="18"/>
                <w:szCs w:val="18"/>
              </w:rPr>
              <w:t xml:space="preserve"> </w:t>
            </w:r>
            <w:r w:rsidR="0015405B" w:rsidRPr="00D33BE2">
              <w:rPr>
                <w:rFonts w:eastAsia="Arial"/>
                <w:spacing w:val="1"/>
                <w:sz w:val="18"/>
                <w:szCs w:val="18"/>
              </w:rPr>
              <w:t>t</w:t>
            </w:r>
            <w:r w:rsidR="0015405B" w:rsidRPr="00D33BE2">
              <w:rPr>
                <w:rFonts w:eastAsia="Arial"/>
                <w:sz w:val="18"/>
                <w:szCs w:val="18"/>
              </w:rPr>
              <w:t>e</w:t>
            </w:r>
            <w:r w:rsidR="0015405B" w:rsidRPr="00D33BE2">
              <w:rPr>
                <w:rFonts w:eastAsia="Arial"/>
                <w:spacing w:val="-3"/>
                <w:sz w:val="18"/>
                <w:szCs w:val="18"/>
              </w:rPr>
              <w:t>x</w:t>
            </w:r>
            <w:r w:rsidR="0015405B" w:rsidRPr="00D33BE2">
              <w:rPr>
                <w:rFonts w:eastAsia="Arial"/>
                <w:spacing w:val="1"/>
                <w:sz w:val="18"/>
                <w:szCs w:val="18"/>
              </w:rPr>
              <w:t>t</w:t>
            </w:r>
            <w:r w:rsidR="0015405B" w:rsidRPr="00D33BE2">
              <w:rPr>
                <w:rFonts w:eastAsia="Arial"/>
                <w:sz w:val="18"/>
                <w:szCs w:val="18"/>
              </w:rPr>
              <w:t>o</w:t>
            </w:r>
            <w:r w:rsidR="0015405B" w:rsidRPr="00D33BE2">
              <w:rPr>
                <w:rFonts w:eastAsia="Arial"/>
                <w:spacing w:val="10"/>
                <w:sz w:val="18"/>
                <w:szCs w:val="18"/>
              </w:rPr>
              <w:t xml:space="preserve"> </w:t>
            </w:r>
            <w:r w:rsidR="0015405B" w:rsidRPr="00D33BE2">
              <w:rPr>
                <w:rFonts w:eastAsia="Arial"/>
                <w:sz w:val="18"/>
                <w:szCs w:val="18"/>
              </w:rPr>
              <w:t>y</w:t>
            </w:r>
            <w:r w:rsidR="0015405B" w:rsidRPr="00D33BE2">
              <w:rPr>
                <w:rFonts w:eastAsia="Arial"/>
                <w:spacing w:val="10"/>
                <w:sz w:val="18"/>
                <w:szCs w:val="18"/>
              </w:rPr>
              <w:t xml:space="preserve"> </w:t>
            </w:r>
            <w:r w:rsidR="0015405B" w:rsidRPr="00D33BE2">
              <w:rPr>
                <w:rFonts w:eastAsia="Arial"/>
                <w:spacing w:val="1"/>
                <w:sz w:val="18"/>
                <w:szCs w:val="18"/>
              </w:rPr>
              <w:t>c</w:t>
            </w:r>
            <w:r w:rsidR="0015405B" w:rsidRPr="00D33BE2">
              <w:rPr>
                <w:rFonts w:eastAsia="Arial"/>
                <w:sz w:val="18"/>
                <w:szCs w:val="18"/>
              </w:rPr>
              <w:t>on</w:t>
            </w:r>
            <w:r w:rsidR="0015405B" w:rsidRPr="00D33BE2">
              <w:rPr>
                <w:rFonts w:eastAsia="Arial"/>
                <w:spacing w:val="10"/>
                <w:sz w:val="18"/>
                <w:szCs w:val="18"/>
              </w:rPr>
              <w:t xml:space="preserve"> </w:t>
            </w:r>
            <w:r w:rsidR="0015405B" w:rsidRPr="00D33BE2">
              <w:rPr>
                <w:rFonts w:eastAsia="Arial"/>
                <w:sz w:val="18"/>
                <w:szCs w:val="18"/>
              </w:rPr>
              <w:t>a</w:t>
            </w:r>
            <w:r w:rsidR="0015405B" w:rsidRPr="00D33BE2">
              <w:rPr>
                <w:rFonts w:eastAsia="Arial"/>
                <w:spacing w:val="2"/>
                <w:sz w:val="18"/>
                <w:szCs w:val="18"/>
              </w:rPr>
              <w:t>m</w:t>
            </w:r>
            <w:r w:rsidR="0015405B" w:rsidRPr="00D33BE2">
              <w:rPr>
                <w:rFonts w:eastAsia="Arial"/>
                <w:sz w:val="18"/>
                <w:szCs w:val="18"/>
              </w:rPr>
              <w:t>pli</w:t>
            </w:r>
            <w:r w:rsidR="0015405B" w:rsidRPr="00D33BE2">
              <w:rPr>
                <w:rFonts w:eastAsia="Arial"/>
                <w:spacing w:val="1"/>
                <w:sz w:val="18"/>
                <w:szCs w:val="18"/>
              </w:rPr>
              <w:t>f</w:t>
            </w:r>
            <w:r w:rsidR="0015405B" w:rsidRPr="00D33BE2">
              <w:rPr>
                <w:rFonts w:eastAsia="Arial"/>
                <w:sz w:val="18"/>
                <w:szCs w:val="18"/>
              </w:rPr>
              <w:t>i</w:t>
            </w:r>
            <w:r w:rsidR="0015405B" w:rsidRPr="00D33BE2">
              <w:rPr>
                <w:rFonts w:eastAsia="Arial"/>
                <w:spacing w:val="1"/>
                <w:sz w:val="18"/>
                <w:szCs w:val="18"/>
              </w:rPr>
              <w:t>c</w:t>
            </w:r>
            <w:r w:rsidR="0015405B" w:rsidRPr="00D33BE2">
              <w:rPr>
                <w:rFonts w:eastAsia="Arial"/>
                <w:sz w:val="18"/>
                <w:szCs w:val="18"/>
              </w:rPr>
              <w:t>a</w:t>
            </w:r>
            <w:r w:rsidR="0015405B" w:rsidRPr="00D33BE2">
              <w:rPr>
                <w:rFonts w:eastAsia="Arial"/>
                <w:spacing w:val="1"/>
                <w:sz w:val="18"/>
                <w:szCs w:val="18"/>
              </w:rPr>
              <w:t>c</w:t>
            </w:r>
            <w:r w:rsidR="0015405B" w:rsidRPr="00D33BE2">
              <w:rPr>
                <w:rFonts w:eastAsia="Arial"/>
                <w:sz w:val="18"/>
                <w:szCs w:val="18"/>
              </w:rPr>
              <w:t>ión</w:t>
            </w:r>
            <w:r w:rsidR="0015405B" w:rsidRPr="00D33BE2">
              <w:rPr>
                <w:rFonts w:eastAsia="Arial"/>
                <w:spacing w:val="10"/>
                <w:sz w:val="18"/>
                <w:szCs w:val="18"/>
              </w:rPr>
              <w:t xml:space="preserve"> </w:t>
            </w:r>
            <w:r w:rsidR="0015405B" w:rsidRPr="00D33BE2">
              <w:rPr>
                <w:rFonts w:eastAsia="Arial"/>
                <w:sz w:val="18"/>
                <w:szCs w:val="18"/>
              </w:rPr>
              <w:t>de</w:t>
            </w:r>
            <w:r w:rsidR="0015405B" w:rsidRPr="00D33BE2">
              <w:rPr>
                <w:rFonts w:eastAsia="Arial"/>
                <w:spacing w:val="10"/>
                <w:sz w:val="18"/>
                <w:szCs w:val="18"/>
              </w:rPr>
              <w:t xml:space="preserve"> </w:t>
            </w:r>
            <w:r w:rsidR="0015405B" w:rsidRPr="00D33BE2">
              <w:rPr>
                <w:rFonts w:eastAsia="Arial"/>
                <w:spacing w:val="1"/>
                <w:sz w:val="18"/>
                <w:szCs w:val="18"/>
              </w:rPr>
              <w:t>s</w:t>
            </w:r>
            <w:r w:rsidR="0015405B" w:rsidRPr="00D33BE2">
              <w:rPr>
                <w:rFonts w:eastAsia="Arial"/>
                <w:sz w:val="18"/>
                <w:szCs w:val="18"/>
              </w:rPr>
              <w:t>onido</w:t>
            </w:r>
            <w:r w:rsidR="0015405B" w:rsidRPr="00D33BE2">
              <w:rPr>
                <w:rFonts w:eastAsia="Arial"/>
                <w:spacing w:val="11"/>
                <w:sz w:val="18"/>
                <w:szCs w:val="18"/>
              </w:rPr>
              <w:t xml:space="preserve"> </w:t>
            </w:r>
            <w:r w:rsidR="0015405B" w:rsidRPr="00D33BE2">
              <w:rPr>
                <w:rFonts w:eastAsia="Arial"/>
                <w:sz w:val="18"/>
                <w:szCs w:val="18"/>
              </w:rPr>
              <w:t>regulabl</w:t>
            </w:r>
            <w:r w:rsidR="0015405B" w:rsidRPr="00D33BE2">
              <w:rPr>
                <w:rFonts w:eastAsia="Arial"/>
                <w:spacing w:val="1"/>
                <w:sz w:val="18"/>
                <w:szCs w:val="18"/>
              </w:rPr>
              <w:t>e</w:t>
            </w:r>
            <w:r w:rsidR="0015405B" w:rsidRPr="00D33BE2">
              <w:rPr>
                <w:rFonts w:eastAsia="Arial"/>
                <w:sz w:val="18"/>
                <w:szCs w:val="18"/>
              </w:rPr>
              <w:t>.</w:t>
            </w:r>
            <w:r w:rsidR="0015405B" w:rsidRPr="00D33BE2">
              <w:rPr>
                <w:rFonts w:eastAsia="Arial"/>
                <w:spacing w:val="12"/>
                <w:sz w:val="18"/>
                <w:szCs w:val="18"/>
              </w:rPr>
              <w:t xml:space="preserve"> </w:t>
            </w:r>
            <w:r w:rsidR="0015405B" w:rsidRPr="00D33BE2">
              <w:rPr>
                <w:rFonts w:eastAsia="Arial"/>
                <w:sz w:val="18"/>
                <w:szCs w:val="18"/>
              </w:rPr>
              <w:t>Los</w:t>
            </w:r>
            <w:r w:rsidR="0015405B" w:rsidRPr="00D33BE2">
              <w:rPr>
                <w:rFonts w:eastAsia="Arial"/>
                <w:spacing w:val="12"/>
                <w:sz w:val="18"/>
                <w:szCs w:val="18"/>
              </w:rPr>
              <w:t xml:space="preserve"> </w:t>
            </w:r>
            <w:r w:rsidR="0015405B" w:rsidRPr="00D33BE2">
              <w:rPr>
                <w:rFonts w:eastAsia="Arial"/>
                <w:sz w:val="18"/>
                <w:szCs w:val="18"/>
              </w:rPr>
              <w:t>ele</w:t>
            </w:r>
            <w:r w:rsidR="0015405B" w:rsidRPr="00D33BE2">
              <w:rPr>
                <w:rFonts w:eastAsia="Arial"/>
                <w:spacing w:val="3"/>
                <w:sz w:val="18"/>
                <w:szCs w:val="18"/>
              </w:rPr>
              <w:t>m</w:t>
            </w:r>
            <w:r w:rsidR="0015405B" w:rsidRPr="00D33BE2">
              <w:rPr>
                <w:rFonts w:eastAsia="Arial"/>
                <w:sz w:val="18"/>
                <w:szCs w:val="18"/>
              </w:rPr>
              <w:t>en</w:t>
            </w:r>
            <w:r w:rsidR="0015405B" w:rsidRPr="00D33BE2">
              <w:rPr>
                <w:rFonts w:eastAsia="Arial"/>
                <w:spacing w:val="1"/>
                <w:sz w:val="18"/>
                <w:szCs w:val="18"/>
              </w:rPr>
              <w:t>t</w:t>
            </w:r>
            <w:r w:rsidR="0015405B" w:rsidRPr="00D33BE2">
              <w:rPr>
                <w:rFonts w:eastAsia="Arial"/>
                <w:sz w:val="18"/>
                <w:szCs w:val="18"/>
              </w:rPr>
              <w:t>os</w:t>
            </w:r>
            <w:r w:rsidR="0015405B" w:rsidRPr="00D33BE2">
              <w:rPr>
                <w:rFonts w:eastAsia="Arial"/>
                <w:spacing w:val="12"/>
                <w:sz w:val="18"/>
                <w:szCs w:val="18"/>
              </w:rPr>
              <w:t xml:space="preserve"> </w:t>
            </w:r>
            <w:r w:rsidR="0015405B" w:rsidRPr="00D33BE2">
              <w:rPr>
                <w:rFonts w:eastAsia="Arial"/>
                <w:sz w:val="18"/>
                <w:szCs w:val="18"/>
              </w:rPr>
              <w:t>que</w:t>
            </w:r>
            <w:r w:rsidR="0015405B" w:rsidRPr="00D33BE2">
              <w:rPr>
                <w:rFonts w:eastAsia="Arial"/>
                <w:spacing w:val="10"/>
                <w:sz w:val="18"/>
                <w:szCs w:val="18"/>
              </w:rPr>
              <w:t xml:space="preserve"> </w:t>
            </w:r>
            <w:r w:rsidR="0015405B" w:rsidRPr="00D33BE2">
              <w:rPr>
                <w:rFonts w:eastAsia="Arial"/>
                <w:sz w:val="18"/>
                <w:szCs w:val="18"/>
              </w:rPr>
              <w:t>requieran</w:t>
            </w:r>
            <w:r w:rsidR="0015405B" w:rsidRPr="00D33BE2">
              <w:rPr>
                <w:rFonts w:eastAsia="Arial"/>
                <w:spacing w:val="10"/>
                <w:sz w:val="18"/>
                <w:szCs w:val="18"/>
              </w:rPr>
              <w:t xml:space="preserve"> </w:t>
            </w:r>
            <w:r w:rsidR="0015405B" w:rsidRPr="00D33BE2">
              <w:rPr>
                <w:rFonts w:eastAsia="Arial"/>
                <w:spacing w:val="3"/>
                <w:sz w:val="18"/>
                <w:szCs w:val="18"/>
              </w:rPr>
              <w:t>m</w:t>
            </w:r>
            <w:r w:rsidR="0015405B" w:rsidRPr="00D33BE2">
              <w:rPr>
                <w:rFonts w:eastAsia="Arial"/>
                <w:sz w:val="18"/>
                <w:szCs w:val="18"/>
              </w:rPr>
              <w:t>anipula</w:t>
            </w:r>
            <w:r w:rsidR="0015405B" w:rsidRPr="00D33BE2">
              <w:rPr>
                <w:rFonts w:eastAsia="Arial"/>
                <w:spacing w:val="1"/>
                <w:sz w:val="18"/>
                <w:szCs w:val="18"/>
              </w:rPr>
              <w:t>c</w:t>
            </w:r>
            <w:r w:rsidR="0015405B" w:rsidRPr="00D33BE2">
              <w:rPr>
                <w:rFonts w:eastAsia="Arial"/>
                <w:sz w:val="18"/>
                <w:szCs w:val="18"/>
              </w:rPr>
              <w:t xml:space="preserve">ión </w:t>
            </w:r>
            <w:r w:rsidR="0015405B" w:rsidRPr="00D33BE2">
              <w:rPr>
                <w:rFonts w:eastAsia="Arial"/>
                <w:spacing w:val="1"/>
                <w:sz w:val="18"/>
                <w:szCs w:val="18"/>
              </w:rPr>
              <w:t>s</w:t>
            </w:r>
            <w:r w:rsidR="0015405B" w:rsidRPr="00D33BE2">
              <w:rPr>
                <w:rFonts w:eastAsia="Arial"/>
                <w:sz w:val="18"/>
                <w:szCs w:val="18"/>
              </w:rPr>
              <w:t>e</w:t>
            </w:r>
            <w:r w:rsidR="0015405B" w:rsidRPr="00D33BE2">
              <w:rPr>
                <w:rFonts w:eastAsia="Arial"/>
                <w:spacing w:val="1"/>
                <w:sz w:val="18"/>
                <w:szCs w:val="18"/>
              </w:rPr>
              <w:t xml:space="preserve"> s</w:t>
            </w:r>
            <w:r w:rsidR="0015405B" w:rsidRPr="00D33BE2">
              <w:rPr>
                <w:rFonts w:eastAsia="Arial"/>
                <w:sz w:val="18"/>
                <w:szCs w:val="18"/>
              </w:rPr>
              <w:t>i</w:t>
            </w:r>
            <w:r w:rsidR="0015405B" w:rsidRPr="00D33BE2">
              <w:rPr>
                <w:rFonts w:eastAsia="Arial"/>
                <w:spacing w:val="1"/>
                <w:sz w:val="18"/>
                <w:szCs w:val="18"/>
              </w:rPr>
              <w:t>t</w:t>
            </w:r>
            <w:r w:rsidR="0015405B" w:rsidRPr="00D33BE2">
              <w:rPr>
                <w:rFonts w:eastAsia="Arial"/>
                <w:sz w:val="18"/>
                <w:szCs w:val="18"/>
              </w:rPr>
              <w:t>úan</w:t>
            </w:r>
            <w:r w:rsidR="0015405B" w:rsidRPr="00D33BE2">
              <w:rPr>
                <w:rFonts w:eastAsia="Arial"/>
                <w:spacing w:val="1"/>
                <w:sz w:val="18"/>
                <w:szCs w:val="18"/>
              </w:rPr>
              <w:t xml:space="preserve"> </w:t>
            </w:r>
            <w:r w:rsidR="0015405B" w:rsidRPr="00D33BE2">
              <w:rPr>
                <w:rFonts w:eastAsia="Arial"/>
                <w:sz w:val="18"/>
                <w:szCs w:val="18"/>
              </w:rPr>
              <w:t>en</w:t>
            </w:r>
            <w:r w:rsidR="0015405B" w:rsidRPr="00D33BE2">
              <w:rPr>
                <w:rFonts w:eastAsia="Arial"/>
                <w:spacing w:val="1"/>
                <w:sz w:val="18"/>
                <w:szCs w:val="18"/>
              </w:rPr>
              <w:t>t</w:t>
            </w:r>
            <w:r w:rsidR="0015405B" w:rsidRPr="00D33BE2">
              <w:rPr>
                <w:rFonts w:eastAsia="Arial"/>
                <w:sz w:val="18"/>
                <w:szCs w:val="18"/>
              </w:rPr>
              <w:t>re</w:t>
            </w:r>
            <w:r w:rsidR="0015405B" w:rsidRPr="00D33BE2">
              <w:rPr>
                <w:rFonts w:eastAsia="Arial"/>
                <w:spacing w:val="1"/>
                <w:sz w:val="18"/>
                <w:szCs w:val="18"/>
              </w:rPr>
              <w:t xml:space="preserve"> </w:t>
            </w:r>
            <w:r w:rsidR="0015405B" w:rsidRPr="00D33BE2">
              <w:rPr>
                <w:rFonts w:eastAsia="Arial"/>
                <w:sz w:val="18"/>
                <w:szCs w:val="18"/>
              </w:rPr>
              <w:t>9</w:t>
            </w:r>
            <w:r w:rsidR="0015405B" w:rsidRPr="00D33BE2">
              <w:rPr>
                <w:rFonts w:eastAsia="Arial"/>
                <w:spacing w:val="-2"/>
                <w:sz w:val="18"/>
                <w:szCs w:val="18"/>
              </w:rPr>
              <w:t>0</w:t>
            </w:r>
            <w:r w:rsidR="0015405B" w:rsidRPr="00D33BE2">
              <w:rPr>
                <w:rFonts w:eastAsia="Arial"/>
                <w:sz w:val="18"/>
                <w:szCs w:val="18"/>
              </w:rPr>
              <w:t>-120</w:t>
            </w:r>
            <w:r w:rsidR="0015405B" w:rsidRPr="00D33BE2">
              <w:rPr>
                <w:rFonts w:eastAsia="Arial"/>
                <w:spacing w:val="1"/>
                <w:sz w:val="18"/>
                <w:szCs w:val="18"/>
              </w:rPr>
              <w:t xml:space="preserve"> c</w:t>
            </w:r>
            <w:r w:rsidR="0015405B" w:rsidRPr="00D33BE2">
              <w:rPr>
                <w:rFonts w:eastAsia="Arial"/>
                <w:sz w:val="18"/>
                <w:szCs w:val="18"/>
              </w:rPr>
              <w:t>m</w:t>
            </w:r>
            <w:r w:rsidR="0015405B" w:rsidRPr="00D33BE2">
              <w:rPr>
                <w:rFonts w:eastAsia="Arial"/>
                <w:spacing w:val="4"/>
                <w:sz w:val="18"/>
                <w:szCs w:val="18"/>
              </w:rPr>
              <w:t xml:space="preserve"> </w:t>
            </w:r>
            <w:r w:rsidR="0015405B" w:rsidRPr="00D33BE2">
              <w:rPr>
                <w:rFonts w:eastAsia="Arial"/>
                <w:spacing w:val="3"/>
                <w:sz w:val="18"/>
                <w:szCs w:val="18"/>
              </w:rPr>
              <w:t>m</w:t>
            </w:r>
            <w:r w:rsidR="0015405B" w:rsidRPr="00D33BE2">
              <w:rPr>
                <w:rFonts w:eastAsia="Arial"/>
                <w:sz w:val="18"/>
                <w:szCs w:val="18"/>
              </w:rPr>
              <w:t>edidos</w:t>
            </w:r>
            <w:r w:rsidR="0015405B" w:rsidRPr="00D33BE2">
              <w:rPr>
                <w:rFonts w:eastAsia="Arial"/>
                <w:spacing w:val="2"/>
                <w:sz w:val="18"/>
                <w:szCs w:val="18"/>
              </w:rPr>
              <w:t xml:space="preserve"> </w:t>
            </w:r>
            <w:r w:rsidR="0015405B" w:rsidRPr="00D33BE2">
              <w:rPr>
                <w:rFonts w:eastAsia="Arial"/>
                <w:sz w:val="18"/>
                <w:szCs w:val="18"/>
              </w:rPr>
              <w:t>de</w:t>
            </w:r>
            <w:r w:rsidR="0015405B" w:rsidRPr="00D33BE2">
              <w:rPr>
                <w:rFonts w:eastAsia="Arial"/>
                <w:spacing w:val="1"/>
                <w:sz w:val="18"/>
                <w:szCs w:val="18"/>
              </w:rPr>
              <w:t>s</w:t>
            </w:r>
            <w:r w:rsidR="0015405B" w:rsidRPr="00D33BE2">
              <w:rPr>
                <w:rFonts w:eastAsia="Arial"/>
                <w:sz w:val="18"/>
                <w:szCs w:val="18"/>
              </w:rPr>
              <w:t>de</w:t>
            </w:r>
            <w:r w:rsidR="0015405B" w:rsidRPr="00D33BE2">
              <w:rPr>
                <w:rFonts w:eastAsia="Arial"/>
                <w:spacing w:val="1"/>
                <w:sz w:val="18"/>
                <w:szCs w:val="18"/>
              </w:rPr>
              <w:t xml:space="preserve"> </w:t>
            </w:r>
            <w:r w:rsidR="0015405B" w:rsidRPr="00D33BE2">
              <w:rPr>
                <w:rFonts w:eastAsia="Arial"/>
                <w:sz w:val="18"/>
                <w:szCs w:val="18"/>
              </w:rPr>
              <w:t>el</w:t>
            </w:r>
            <w:r w:rsidR="0015405B" w:rsidRPr="00D33BE2">
              <w:rPr>
                <w:rFonts w:eastAsia="Arial"/>
                <w:spacing w:val="1"/>
                <w:sz w:val="18"/>
                <w:szCs w:val="18"/>
              </w:rPr>
              <w:t xml:space="preserve"> s</w:t>
            </w:r>
            <w:r w:rsidR="0015405B" w:rsidRPr="00D33BE2">
              <w:rPr>
                <w:rFonts w:eastAsia="Arial"/>
                <w:sz w:val="18"/>
                <w:szCs w:val="18"/>
              </w:rPr>
              <w:t>uelo.</w:t>
            </w:r>
          </w:p>
          <w:p w14:paraId="40372C44" w14:textId="77777777" w:rsidR="00BF5620" w:rsidRPr="00D33BE2" w:rsidRDefault="0015405B" w:rsidP="00D33BE2">
            <w:pPr>
              <w:pStyle w:val="UZPRRAFO"/>
              <w:spacing w:line="240" w:lineRule="auto"/>
              <w:rPr>
                <w:rFonts w:eastAsia="Arial"/>
                <w:sz w:val="18"/>
                <w:szCs w:val="18"/>
              </w:rPr>
            </w:pPr>
            <w:r w:rsidRPr="00D33BE2">
              <w:rPr>
                <w:rFonts w:eastAsia="Arial"/>
                <w:sz w:val="18"/>
                <w:szCs w:val="18"/>
              </w:rPr>
              <w:t>- Queda</w:t>
            </w:r>
            <w:r w:rsidRPr="00D33BE2">
              <w:rPr>
                <w:rFonts w:eastAsia="Arial"/>
                <w:spacing w:val="1"/>
                <w:sz w:val="18"/>
                <w:szCs w:val="18"/>
              </w:rPr>
              <w:t xml:space="preserve"> </w:t>
            </w:r>
            <w:r w:rsidRPr="00D33BE2">
              <w:rPr>
                <w:rFonts w:eastAsia="Arial"/>
                <w:sz w:val="18"/>
                <w:szCs w:val="18"/>
              </w:rPr>
              <w:t>garan</w:t>
            </w:r>
            <w:r w:rsidRPr="00D33BE2">
              <w:rPr>
                <w:rFonts w:eastAsia="Arial"/>
                <w:spacing w:val="1"/>
                <w:sz w:val="18"/>
                <w:szCs w:val="18"/>
              </w:rPr>
              <w:t>t</w:t>
            </w:r>
            <w:r w:rsidRPr="00D33BE2">
              <w:rPr>
                <w:rFonts w:eastAsia="Arial"/>
                <w:sz w:val="18"/>
                <w:szCs w:val="18"/>
              </w:rPr>
              <w:t>izada</w:t>
            </w:r>
            <w:r w:rsidRPr="00D33BE2">
              <w:rPr>
                <w:rFonts w:eastAsia="Arial"/>
                <w:spacing w:val="1"/>
                <w:sz w:val="18"/>
                <w:szCs w:val="18"/>
              </w:rPr>
              <w:t xml:space="preserve"> </w:t>
            </w:r>
            <w:r w:rsidRPr="00D33BE2">
              <w:rPr>
                <w:rFonts w:eastAsia="Arial"/>
                <w:sz w:val="18"/>
                <w:szCs w:val="18"/>
              </w:rPr>
              <w:t>la</w:t>
            </w:r>
            <w:r w:rsidRPr="00D33BE2">
              <w:rPr>
                <w:rFonts w:eastAsia="Arial"/>
                <w:spacing w:val="1"/>
                <w:sz w:val="18"/>
                <w:szCs w:val="18"/>
              </w:rPr>
              <w:t xml:space="preserve"> </w:t>
            </w:r>
            <w:r w:rsidRPr="00D33BE2">
              <w:rPr>
                <w:rFonts w:eastAsia="Arial"/>
                <w:sz w:val="18"/>
                <w:szCs w:val="18"/>
              </w:rPr>
              <w:t>apro</w:t>
            </w:r>
            <w:r w:rsidRPr="00D33BE2">
              <w:rPr>
                <w:rFonts w:eastAsia="Arial"/>
                <w:spacing w:val="-4"/>
                <w:sz w:val="18"/>
                <w:szCs w:val="18"/>
              </w:rPr>
              <w:t>x</w:t>
            </w:r>
            <w:r w:rsidRPr="00D33BE2">
              <w:rPr>
                <w:rFonts w:eastAsia="Arial"/>
                <w:sz w:val="18"/>
                <w:szCs w:val="18"/>
              </w:rPr>
              <w:t>i</w:t>
            </w:r>
            <w:r w:rsidRPr="00D33BE2">
              <w:rPr>
                <w:rFonts w:eastAsia="Arial"/>
                <w:spacing w:val="3"/>
                <w:sz w:val="18"/>
                <w:szCs w:val="18"/>
              </w:rPr>
              <w:t>m</w:t>
            </w:r>
            <w:r w:rsidRPr="00D33BE2">
              <w:rPr>
                <w:rFonts w:eastAsia="Arial"/>
                <w:sz w:val="18"/>
                <w:szCs w:val="18"/>
              </w:rPr>
              <w:t>a</w:t>
            </w:r>
            <w:r w:rsidRPr="00D33BE2">
              <w:rPr>
                <w:rFonts w:eastAsia="Arial"/>
                <w:spacing w:val="1"/>
                <w:sz w:val="18"/>
                <w:szCs w:val="18"/>
              </w:rPr>
              <w:t>c</w:t>
            </w:r>
            <w:r w:rsidRPr="00D33BE2">
              <w:rPr>
                <w:rFonts w:eastAsia="Arial"/>
                <w:sz w:val="18"/>
                <w:szCs w:val="18"/>
              </w:rPr>
              <w:t>ión</w:t>
            </w:r>
            <w:r w:rsidRPr="00D33BE2">
              <w:rPr>
                <w:rFonts w:eastAsia="Arial"/>
                <w:spacing w:val="1"/>
                <w:sz w:val="18"/>
                <w:szCs w:val="18"/>
              </w:rPr>
              <w:t xml:space="preserve"> f</w:t>
            </w:r>
            <w:r w:rsidRPr="00D33BE2">
              <w:rPr>
                <w:rFonts w:eastAsia="Arial"/>
                <w:sz w:val="18"/>
                <w:szCs w:val="18"/>
              </w:rPr>
              <w:t>ron</w:t>
            </w:r>
            <w:r w:rsidRPr="00D33BE2">
              <w:rPr>
                <w:rFonts w:eastAsia="Arial"/>
                <w:spacing w:val="1"/>
                <w:sz w:val="18"/>
                <w:szCs w:val="18"/>
              </w:rPr>
              <w:t>t</w:t>
            </w:r>
            <w:r w:rsidRPr="00D33BE2">
              <w:rPr>
                <w:rFonts w:eastAsia="Arial"/>
                <w:sz w:val="18"/>
                <w:szCs w:val="18"/>
              </w:rPr>
              <w:t>al</w:t>
            </w:r>
            <w:r w:rsidRPr="00D33BE2">
              <w:rPr>
                <w:rFonts w:eastAsia="Arial"/>
                <w:spacing w:val="2"/>
                <w:sz w:val="18"/>
                <w:szCs w:val="18"/>
              </w:rPr>
              <w:t xml:space="preserve"> </w:t>
            </w:r>
            <w:r w:rsidRPr="00D33BE2">
              <w:rPr>
                <w:rFonts w:eastAsia="Arial"/>
                <w:sz w:val="18"/>
                <w:szCs w:val="18"/>
              </w:rPr>
              <w:t>y la</w:t>
            </w:r>
            <w:r w:rsidRPr="00D33BE2">
              <w:rPr>
                <w:rFonts w:eastAsia="Arial"/>
                <w:spacing w:val="1"/>
                <w:sz w:val="18"/>
                <w:szCs w:val="18"/>
              </w:rPr>
              <w:t xml:space="preserve"> c</w:t>
            </w:r>
            <w:r w:rsidRPr="00D33BE2">
              <w:rPr>
                <w:rFonts w:eastAsia="Arial"/>
                <w:sz w:val="18"/>
                <w:szCs w:val="18"/>
              </w:rPr>
              <w:t>o</w:t>
            </w:r>
            <w:r w:rsidRPr="00D33BE2">
              <w:rPr>
                <w:rFonts w:eastAsia="Arial"/>
                <w:spacing w:val="3"/>
                <w:sz w:val="18"/>
                <w:szCs w:val="18"/>
              </w:rPr>
              <w:t>m</w:t>
            </w:r>
            <w:r w:rsidRPr="00D33BE2">
              <w:rPr>
                <w:rFonts w:eastAsia="Arial"/>
                <w:sz w:val="18"/>
                <w:szCs w:val="18"/>
              </w:rPr>
              <w:t>odidad</w:t>
            </w:r>
            <w:r w:rsidRPr="00D33BE2">
              <w:rPr>
                <w:rFonts w:eastAsia="Arial"/>
                <w:spacing w:val="1"/>
                <w:sz w:val="18"/>
                <w:szCs w:val="18"/>
              </w:rPr>
              <w:t xml:space="preserve"> </w:t>
            </w:r>
            <w:r w:rsidRPr="00D33BE2">
              <w:rPr>
                <w:rFonts w:eastAsia="Arial"/>
                <w:sz w:val="18"/>
                <w:szCs w:val="18"/>
              </w:rPr>
              <w:t>del</w:t>
            </w:r>
            <w:r w:rsidRPr="00D33BE2">
              <w:rPr>
                <w:rFonts w:eastAsia="Arial"/>
                <w:spacing w:val="2"/>
                <w:sz w:val="18"/>
                <w:szCs w:val="18"/>
              </w:rPr>
              <w:t xml:space="preserve"> </w:t>
            </w:r>
            <w:r w:rsidRPr="00D33BE2">
              <w:rPr>
                <w:rFonts w:eastAsia="Arial"/>
                <w:sz w:val="18"/>
                <w:szCs w:val="18"/>
              </w:rPr>
              <w:t>u</w:t>
            </w:r>
            <w:r w:rsidRPr="00D33BE2">
              <w:rPr>
                <w:rFonts w:eastAsia="Arial"/>
                <w:spacing w:val="1"/>
                <w:sz w:val="18"/>
                <w:szCs w:val="18"/>
              </w:rPr>
              <w:t>s</w:t>
            </w:r>
            <w:r w:rsidRPr="00D33BE2">
              <w:rPr>
                <w:rFonts w:eastAsia="Arial"/>
                <w:sz w:val="18"/>
                <w:szCs w:val="18"/>
              </w:rPr>
              <w:t>uario.</w:t>
            </w:r>
          </w:p>
          <w:p w14:paraId="1FAA0665" w14:textId="77777777" w:rsidR="0015405B" w:rsidRPr="00D33BE2" w:rsidRDefault="0015405B" w:rsidP="00D33BE2">
            <w:pPr>
              <w:pStyle w:val="UZPRRAFO"/>
              <w:spacing w:line="240" w:lineRule="auto"/>
              <w:rPr>
                <w:rFonts w:eastAsia="Arial"/>
                <w:sz w:val="18"/>
                <w:szCs w:val="18"/>
              </w:rPr>
            </w:pPr>
            <w:r w:rsidRPr="00D33BE2">
              <w:rPr>
                <w:rFonts w:eastAsia="Arial"/>
                <w:sz w:val="18"/>
                <w:szCs w:val="18"/>
              </w:rPr>
              <w:t>- Cuando</w:t>
            </w:r>
            <w:r w:rsidRPr="00D33BE2">
              <w:rPr>
                <w:rFonts w:eastAsia="Arial"/>
                <w:spacing w:val="1"/>
                <w:sz w:val="18"/>
                <w:szCs w:val="18"/>
              </w:rPr>
              <w:t xml:space="preserve"> </w:t>
            </w:r>
            <w:r w:rsidRPr="00D33BE2">
              <w:rPr>
                <w:rFonts w:eastAsia="Arial"/>
                <w:sz w:val="18"/>
                <w:szCs w:val="18"/>
              </w:rPr>
              <w:t>el</w:t>
            </w:r>
            <w:r w:rsidRPr="00D33BE2">
              <w:rPr>
                <w:rFonts w:eastAsia="Arial"/>
                <w:spacing w:val="2"/>
                <w:sz w:val="18"/>
                <w:szCs w:val="18"/>
              </w:rPr>
              <w:t xml:space="preserve"> </w:t>
            </w:r>
            <w:r w:rsidRPr="00D33BE2">
              <w:rPr>
                <w:rFonts w:eastAsia="Arial"/>
                <w:spacing w:val="1"/>
                <w:sz w:val="18"/>
                <w:szCs w:val="18"/>
              </w:rPr>
              <w:t>t</w:t>
            </w:r>
            <w:r w:rsidRPr="00D33BE2">
              <w:rPr>
                <w:rFonts w:eastAsia="Arial"/>
                <w:sz w:val="18"/>
                <w:szCs w:val="18"/>
              </w:rPr>
              <w:t>elé</w:t>
            </w:r>
            <w:r w:rsidRPr="00D33BE2">
              <w:rPr>
                <w:rFonts w:eastAsia="Arial"/>
                <w:spacing w:val="1"/>
                <w:sz w:val="18"/>
                <w:szCs w:val="18"/>
              </w:rPr>
              <w:t>f</w:t>
            </w:r>
            <w:r w:rsidRPr="00D33BE2">
              <w:rPr>
                <w:rFonts w:eastAsia="Arial"/>
                <w:sz w:val="18"/>
                <w:szCs w:val="18"/>
              </w:rPr>
              <w:t>ono</w:t>
            </w:r>
            <w:r w:rsidRPr="00D33BE2">
              <w:rPr>
                <w:rFonts w:eastAsia="Arial"/>
                <w:spacing w:val="1"/>
                <w:sz w:val="18"/>
                <w:szCs w:val="18"/>
              </w:rPr>
              <w:t xml:space="preserve"> </w:t>
            </w:r>
            <w:r w:rsidRPr="00D33BE2">
              <w:rPr>
                <w:rFonts w:eastAsia="Arial"/>
                <w:sz w:val="18"/>
                <w:szCs w:val="18"/>
              </w:rPr>
              <w:t>e</w:t>
            </w:r>
            <w:r w:rsidRPr="00D33BE2">
              <w:rPr>
                <w:rFonts w:eastAsia="Arial"/>
                <w:spacing w:val="1"/>
                <w:sz w:val="18"/>
                <w:szCs w:val="18"/>
              </w:rPr>
              <w:t>st</w:t>
            </w:r>
            <w:r w:rsidRPr="00D33BE2">
              <w:rPr>
                <w:rFonts w:eastAsia="Arial"/>
                <w:sz w:val="18"/>
                <w:szCs w:val="18"/>
              </w:rPr>
              <w:t>á</w:t>
            </w:r>
            <w:r w:rsidRPr="00D33BE2">
              <w:rPr>
                <w:rFonts w:eastAsia="Arial"/>
                <w:spacing w:val="1"/>
                <w:sz w:val="18"/>
                <w:szCs w:val="18"/>
              </w:rPr>
              <w:t xml:space="preserve"> </w:t>
            </w:r>
            <w:r w:rsidRPr="00D33BE2">
              <w:rPr>
                <w:rFonts w:eastAsia="Arial"/>
                <w:sz w:val="18"/>
                <w:szCs w:val="18"/>
              </w:rPr>
              <w:t>ubi</w:t>
            </w:r>
            <w:r w:rsidRPr="00D33BE2">
              <w:rPr>
                <w:rFonts w:eastAsia="Arial"/>
                <w:spacing w:val="1"/>
                <w:sz w:val="18"/>
                <w:szCs w:val="18"/>
              </w:rPr>
              <w:t>c</w:t>
            </w:r>
            <w:r w:rsidRPr="00D33BE2">
              <w:rPr>
                <w:rFonts w:eastAsia="Arial"/>
                <w:sz w:val="18"/>
                <w:szCs w:val="18"/>
              </w:rPr>
              <w:t>ado</w:t>
            </w:r>
            <w:r w:rsidRPr="00D33BE2">
              <w:rPr>
                <w:rFonts w:eastAsia="Arial"/>
                <w:spacing w:val="1"/>
                <w:sz w:val="18"/>
                <w:szCs w:val="18"/>
              </w:rPr>
              <w:t xml:space="preserve"> </w:t>
            </w:r>
            <w:r w:rsidRPr="00D33BE2">
              <w:rPr>
                <w:rFonts w:eastAsia="Arial"/>
                <w:sz w:val="18"/>
                <w:szCs w:val="18"/>
              </w:rPr>
              <w:t>en</w:t>
            </w:r>
            <w:r w:rsidRPr="00D33BE2">
              <w:rPr>
                <w:rFonts w:eastAsia="Arial"/>
                <w:spacing w:val="1"/>
                <w:sz w:val="18"/>
                <w:szCs w:val="18"/>
              </w:rPr>
              <w:t xml:space="preserve"> </w:t>
            </w:r>
            <w:r w:rsidRPr="00D33BE2">
              <w:rPr>
                <w:rFonts w:eastAsia="Arial"/>
                <w:sz w:val="18"/>
                <w:szCs w:val="18"/>
              </w:rPr>
              <w:t>una</w:t>
            </w:r>
            <w:r w:rsidRPr="00D33BE2">
              <w:rPr>
                <w:rFonts w:eastAsia="Arial"/>
                <w:spacing w:val="1"/>
                <w:sz w:val="18"/>
                <w:szCs w:val="18"/>
              </w:rPr>
              <w:t xml:space="preserve"> c</w:t>
            </w:r>
            <w:r w:rsidRPr="00D33BE2">
              <w:rPr>
                <w:rFonts w:eastAsia="Arial"/>
                <w:sz w:val="18"/>
                <w:szCs w:val="18"/>
              </w:rPr>
              <w:t>abina,</w:t>
            </w:r>
            <w:r w:rsidRPr="00D33BE2">
              <w:rPr>
                <w:rFonts w:eastAsia="Arial"/>
                <w:spacing w:val="2"/>
                <w:sz w:val="18"/>
                <w:szCs w:val="18"/>
              </w:rPr>
              <w:t xml:space="preserve"> </w:t>
            </w:r>
            <w:r w:rsidRPr="00D33BE2">
              <w:rPr>
                <w:rFonts w:eastAsia="Arial"/>
                <w:sz w:val="18"/>
                <w:szCs w:val="18"/>
              </w:rPr>
              <w:t>ade</w:t>
            </w:r>
            <w:r w:rsidRPr="00D33BE2">
              <w:rPr>
                <w:rFonts w:eastAsia="Arial"/>
                <w:spacing w:val="3"/>
                <w:sz w:val="18"/>
                <w:szCs w:val="18"/>
              </w:rPr>
              <w:t>m</w:t>
            </w:r>
            <w:r w:rsidRPr="00D33BE2">
              <w:rPr>
                <w:rFonts w:eastAsia="Arial"/>
                <w:sz w:val="18"/>
                <w:szCs w:val="18"/>
              </w:rPr>
              <w:t>ás</w:t>
            </w:r>
            <w:r w:rsidRPr="00D33BE2">
              <w:rPr>
                <w:rFonts w:eastAsia="Arial"/>
                <w:spacing w:val="2"/>
                <w:sz w:val="18"/>
                <w:szCs w:val="18"/>
              </w:rPr>
              <w:t xml:space="preserve"> </w:t>
            </w:r>
            <w:r w:rsidRPr="00D33BE2">
              <w:rPr>
                <w:rFonts w:eastAsia="Arial"/>
                <w:spacing w:val="1"/>
                <w:sz w:val="18"/>
                <w:szCs w:val="18"/>
              </w:rPr>
              <w:t>c</w:t>
            </w:r>
            <w:r w:rsidRPr="00D33BE2">
              <w:rPr>
                <w:rFonts w:eastAsia="Arial"/>
                <w:sz w:val="18"/>
                <w:szCs w:val="18"/>
              </w:rPr>
              <w:t>u</w:t>
            </w:r>
            <w:r w:rsidRPr="00D33BE2">
              <w:rPr>
                <w:rFonts w:eastAsia="Arial"/>
                <w:spacing w:val="3"/>
                <w:sz w:val="18"/>
                <w:szCs w:val="18"/>
              </w:rPr>
              <w:t>m</w:t>
            </w:r>
            <w:r w:rsidRPr="00D33BE2">
              <w:rPr>
                <w:rFonts w:eastAsia="Arial"/>
                <w:sz w:val="18"/>
                <w:szCs w:val="18"/>
              </w:rPr>
              <w:t>ple:</w:t>
            </w:r>
          </w:p>
          <w:p w14:paraId="58C4146D" w14:textId="77777777" w:rsidR="0015405B" w:rsidRPr="00D33BE2" w:rsidRDefault="00F02B88" w:rsidP="00D33BE2">
            <w:pPr>
              <w:pStyle w:val="UZPRRAFO"/>
              <w:spacing w:line="240" w:lineRule="auto"/>
              <w:ind w:left="994" w:hanging="142"/>
              <w:rPr>
                <w:rFonts w:eastAsia="Arial"/>
                <w:sz w:val="18"/>
                <w:szCs w:val="18"/>
              </w:rPr>
            </w:pPr>
            <w:r w:rsidRPr="00D33BE2">
              <w:rPr>
                <w:rFonts w:eastAsia="Arial"/>
                <w:sz w:val="18"/>
                <w:szCs w:val="18"/>
              </w:rPr>
              <w:t xml:space="preserve">- </w:t>
            </w:r>
            <w:r w:rsidR="0015405B" w:rsidRPr="00D33BE2">
              <w:rPr>
                <w:rFonts w:eastAsia="Arial"/>
                <w:spacing w:val="1"/>
                <w:sz w:val="18"/>
                <w:szCs w:val="18"/>
              </w:rPr>
              <w:t>Acc</w:t>
            </w:r>
            <w:r w:rsidR="0015405B" w:rsidRPr="00D33BE2">
              <w:rPr>
                <w:rFonts w:eastAsia="Arial"/>
                <w:sz w:val="18"/>
                <w:szCs w:val="18"/>
              </w:rPr>
              <w:t>e</w:t>
            </w:r>
            <w:r w:rsidR="0015405B" w:rsidRPr="00D33BE2">
              <w:rPr>
                <w:rFonts w:eastAsia="Arial"/>
                <w:spacing w:val="1"/>
                <w:sz w:val="18"/>
                <w:szCs w:val="18"/>
              </w:rPr>
              <w:t>s</w:t>
            </w:r>
            <w:r w:rsidR="0015405B" w:rsidRPr="00D33BE2">
              <w:rPr>
                <w:rFonts w:eastAsia="Arial"/>
                <w:sz w:val="18"/>
                <w:szCs w:val="18"/>
              </w:rPr>
              <w:t>o a</w:t>
            </w:r>
            <w:r w:rsidR="0015405B" w:rsidRPr="00D33BE2">
              <w:rPr>
                <w:rFonts w:eastAsia="Arial"/>
                <w:spacing w:val="1"/>
                <w:sz w:val="18"/>
                <w:szCs w:val="18"/>
              </w:rPr>
              <w:t xml:space="preserve"> </w:t>
            </w:r>
            <w:r w:rsidR="0015405B" w:rsidRPr="00D33BE2">
              <w:rPr>
                <w:rFonts w:eastAsia="Arial"/>
                <w:sz w:val="18"/>
                <w:szCs w:val="18"/>
              </w:rPr>
              <w:t>nivel.</w:t>
            </w:r>
          </w:p>
          <w:p w14:paraId="75507B3A" w14:textId="77777777" w:rsidR="0015405B" w:rsidRPr="00D33BE2" w:rsidRDefault="0015405B" w:rsidP="00D33BE2">
            <w:pPr>
              <w:pStyle w:val="UZPRRAFO"/>
              <w:spacing w:line="240" w:lineRule="auto"/>
              <w:ind w:left="994" w:hanging="142"/>
              <w:rPr>
                <w:rFonts w:eastAsia="Arial"/>
                <w:sz w:val="18"/>
                <w:szCs w:val="18"/>
              </w:rPr>
            </w:pPr>
            <w:r w:rsidRPr="00D33BE2">
              <w:rPr>
                <w:rFonts w:eastAsia="Arial"/>
                <w:sz w:val="18"/>
                <w:szCs w:val="18"/>
              </w:rPr>
              <w:t>-</w:t>
            </w:r>
            <w:r w:rsidR="00F02B88" w:rsidRPr="00D33BE2">
              <w:rPr>
                <w:rFonts w:eastAsia="Arial"/>
                <w:sz w:val="18"/>
                <w:szCs w:val="18"/>
              </w:rPr>
              <w:t xml:space="preserve"> </w:t>
            </w:r>
            <w:r w:rsidRPr="00D33BE2">
              <w:rPr>
                <w:rFonts w:eastAsia="Arial"/>
                <w:spacing w:val="1"/>
                <w:sz w:val="18"/>
                <w:szCs w:val="18"/>
              </w:rPr>
              <w:t>P</w:t>
            </w:r>
            <w:r w:rsidRPr="00D33BE2">
              <w:rPr>
                <w:rFonts w:eastAsia="Arial"/>
                <w:sz w:val="18"/>
                <w:szCs w:val="18"/>
              </w:rPr>
              <w:t>er</w:t>
            </w:r>
            <w:r w:rsidRPr="00D33BE2">
              <w:rPr>
                <w:rFonts w:eastAsia="Arial"/>
                <w:spacing w:val="3"/>
                <w:sz w:val="18"/>
                <w:szCs w:val="18"/>
              </w:rPr>
              <w:t>m</w:t>
            </w:r>
            <w:r w:rsidRPr="00D33BE2">
              <w:rPr>
                <w:rFonts w:eastAsia="Arial"/>
                <w:spacing w:val="1"/>
                <w:sz w:val="18"/>
                <w:szCs w:val="18"/>
              </w:rPr>
              <w:t>it</w:t>
            </w:r>
            <w:r w:rsidRPr="00D33BE2">
              <w:rPr>
                <w:rFonts w:eastAsia="Arial"/>
                <w:sz w:val="18"/>
                <w:szCs w:val="18"/>
              </w:rPr>
              <w:t>e</w:t>
            </w:r>
            <w:r w:rsidRPr="00D33BE2">
              <w:rPr>
                <w:rFonts w:eastAsia="Arial"/>
                <w:spacing w:val="6"/>
                <w:sz w:val="18"/>
                <w:szCs w:val="18"/>
              </w:rPr>
              <w:t xml:space="preserve"> </w:t>
            </w:r>
            <w:r w:rsidRPr="00D33BE2">
              <w:rPr>
                <w:rFonts w:eastAsia="Arial"/>
                <w:spacing w:val="1"/>
                <w:sz w:val="18"/>
                <w:szCs w:val="18"/>
              </w:rPr>
              <w:t>i</w:t>
            </w:r>
            <w:r w:rsidRPr="00D33BE2">
              <w:rPr>
                <w:rFonts w:eastAsia="Arial"/>
                <w:sz w:val="18"/>
                <w:szCs w:val="18"/>
              </w:rPr>
              <w:t>n</w:t>
            </w:r>
            <w:r w:rsidRPr="00D33BE2">
              <w:rPr>
                <w:rFonts w:eastAsia="Arial"/>
                <w:spacing w:val="1"/>
                <w:sz w:val="18"/>
                <w:szCs w:val="18"/>
              </w:rPr>
              <w:t>sc</w:t>
            </w:r>
            <w:r w:rsidRPr="00D33BE2">
              <w:rPr>
                <w:rFonts w:eastAsia="Arial"/>
                <w:sz w:val="18"/>
                <w:szCs w:val="18"/>
              </w:rPr>
              <w:t>r</w:t>
            </w:r>
            <w:r w:rsidRPr="00D33BE2">
              <w:rPr>
                <w:rFonts w:eastAsia="Arial"/>
                <w:spacing w:val="1"/>
                <w:sz w:val="18"/>
                <w:szCs w:val="18"/>
              </w:rPr>
              <w:t>i</w:t>
            </w:r>
            <w:r w:rsidRPr="00D33BE2">
              <w:rPr>
                <w:rFonts w:eastAsia="Arial"/>
                <w:sz w:val="18"/>
                <w:szCs w:val="18"/>
              </w:rPr>
              <w:t>b</w:t>
            </w:r>
            <w:r w:rsidRPr="00D33BE2">
              <w:rPr>
                <w:rFonts w:eastAsia="Arial"/>
                <w:spacing w:val="1"/>
                <w:sz w:val="18"/>
                <w:szCs w:val="18"/>
              </w:rPr>
              <w:t>i</w:t>
            </w:r>
            <w:r w:rsidRPr="00D33BE2">
              <w:rPr>
                <w:rFonts w:eastAsia="Arial"/>
                <w:sz w:val="18"/>
                <w:szCs w:val="18"/>
              </w:rPr>
              <w:t>r</w:t>
            </w:r>
            <w:r w:rsidRPr="00D33BE2">
              <w:rPr>
                <w:rFonts w:eastAsia="Arial"/>
                <w:spacing w:val="5"/>
                <w:sz w:val="18"/>
                <w:szCs w:val="18"/>
              </w:rPr>
              <w:t xml:space="preserve"> </w:t>
            </w:r>
            <w:r w:rsidRPr="00D33BE2">
              <w:rPr>
                <w:rFonts w:eastAsia="Arial"/>
                <w:sz w:val="18"/>
                <w:szCs w:val="18"/>
              </w:rPr>
              <w:t>dos</w:t>
            </w:r>
            <w:r w:rsidRPr="00D33BE2">
              <w:rPr>
                <w:rFonts w:eastAsia="Arial"/>
                <w:spacing w:val="5"/>
                <w:sz w:val="18"/>
                <w:szCs w:val="18"/>
              </w:rPr>
              <w:t xml:space="preserve"> </w:t>
            </w:r>
            <w:r w:rsidRPr="00D33BE2">
              <w:rPr>
                <w:rFonts w:eastAsia="Arial"/>
                <w:spacing w:val="1"/>
                <w:sz w:val="18"/>
                <w:szCs w:val="18"/>
              </w:rPr>
              <w:t>c</w:t>
            </w:r>
            <w:r w:rsidRPr="00D33BE2">
              <w:rPr>
                <w:rFonts w:eastAsia="Arial"/>
                <w:sz w:val="18"/>
                <w:szCs w:val="18"/>
              </w:rPr>
              <w:t>ilindros</w:t>
            </w:r>
            <w:r w:rsidRPr="00D33BE2">
              <w:rPr>
                <w:rFonts w:eastAsia="Arial"/>
                <w:spacing w:val="7"/>
                <w:sz w:val="18"/>
                <w:szCs w:val="18"/>
              </w:rPr>
              <w:t xml:space="preserve"> </w:t>
            </w:r>
            <w:r w:rsidRPr="00D33BE2">
              <w:rPr>
                <w:rFonts w:eastAsia="Arial"/>
                <w:spacing w:val="1"/>
                <w:sz w:val="18"/>
                <w:szCs w:val="18"/>
              </w:rPr>
              <w:t>c</w:t>
            </w:r>
            <w:r w:rsidRPr="00D33BE2">
              <w:rPr>
                <w:rFonts w:eastAsia="Arial"/>
                <w:sz w:val="18"/>
                <w:szCs w:val="18"/>
              </w:rPr>
              <w:t>on</w:t>
            </w:r>
            <w:r w:rsidRPr="00D33BE2">
              <w:rPr>
                <w:rFonts w:eastAsia="Arial"/>
                <w:spacing w:val="1"/>
                <w:sz w:val="18"/>
                <w:szCs w:val="18"/>
              </w:rPr>
              <w:t>c</w:t>
            </w:r>
            <w:r w:rsidRPr="00D33BE2">
              <w:rPr>
                <w:rFonts w:eastAsia="Arial"/>
                <w:sz w:val="18"/>
                <w:szCs w:val="18"/>
              </w:rPr>
              <w:t>én</w:t>
            </w:r>
            <w:r w:rsidRPr="00D33BE2">
              <w:rPr>
                <w:rFonts w:eastAsia="Arial"/>
                <w:spacing w:val="1"/>
                <w:sz w:val="18"/>
                <w:szCs w:val="18"/>
              </w:rPr>
              <w:t>t</w:t>
            </w:r>
            <w:r w:rsidRPr="00D33BE2">
              <w:rPr>
                <w:rFonts w:eastAsia="Arial"/>
                <w:sz w:val="18"/>
                <w:szCs w:val="18"/>
              </w:rPr>
              <w:t>ri</w:t>
            </w:r>
            <w:r w:rsidRPr="00D33BE2">
              <w:rPr>
                <w:rFonts w:eastAsia="Arial"/>
                <w:spacing w:val="1"/>
                <w:sz w:val="18"/>
                <w:szCs w:val="18"/>
              </w:rPr>
              <w:t>c</w:t>
            </w:r>
            <w:r w:rsidRPr="00D33BE2">
              <w:rPr>
                <w:rFonts w:eastAsia="Arial"/>
                <w:sz w:val="18"/>
                <w:szCs w:val="18"/>
              </w:rPr>
              <w:t>o</w:t>
            </w:r>
            <w:r w:rsidRPr="00D33BE2">
              <w:rPr>
                <w:rFonts w:eastAsia="Arial"/>
                <w:spacing w:val="1"/>
                <w:sz w:val="18"/>
                <w:szCs w:val="18"/>
              </w:rPr>
              <w:t>s</w:t>
            </w:r>
            <w:r w:rsidRPr="00D33BE2">
              <w:rPr>
                <w:rFonts w:eastAsia="Arial"/>
                <w:sz w:val="18"/>
                <w:szCs w:val="18"/>
              </w:rPr>
              <w:t>:</w:t>
            </w:r>
            <w:r w:rsidRPr="00D33BE2">
              <w:rPr>
                <w:rFonts w:eastAsia="Arial"/>
                <w:spacing w:val="7"/>
                <w:sz w:val="18"/>
                <w:szCs w:val="18"/>
              </w:rPr>
              <w:t xml:space="preserve"> </w:t>
            </w:r>
            <w:r w:rsidRPr="00D33BE2">
              <w:rPr>
                <w:rFonts w:eastAsia="Arial"/>
                <w:sz w:val="18"/>
                <w:szCs w:val="18"/>
              </w:rPr>
              <w:t>Uno</w:t>
            </w:r>
            <w:r w:rsidRPr="00D33BE2">
              <w:rPr>
                <w:rFonts w:eastAsia="Arial"/>
                <w:spacing w:val="5"/>
                <w:sz w:val="18"/>
                <w:szCs w:val="18"/>
              </w:rPr>
              <w:t xml:space="preserve"> </w:t>
            </w:r>
            <w:r w:rsidRPr="00D33BE2">
              <w:rPr>
                <w:rFonts w:eastAsia="Arial"/>
                <w:sz w:val="18"/>
                <w:szCs w:val="18"/>
              </w:rPr>
              <w:t>de</w:t>
            </w:r>
            <w:r w:rsidRPr="00D33BE2">
              <w:rPr>
                <w:rFonts w:eastAsia="Arial"/>
                <w:spacing w:val="5"/>
                <w:sz w:val="18"/>
                <w:szCs w:val="18"/>
              </w:rPr>
              <w:t xml:space="preserve"> </w:t>
            </w:r>
            <w:r w:rsidRPr="00D33BE2">
              <w:rPr>
                <w:rFonts w:eastAsia="Arial"/>
                <w:sz w:val="18"/>
                <w:szCs w:val="18"/>
              </w:rPr>
              <w:t>150</w:t>
            </w:r>
            <w:r w:rsidRPr="00D33BE2">
              <w:rPr>
                <w:rFonts w:eastAsia="Arial"/>
                <w:spacing w:val="5"/>
                <w:sz w:val="18"/>
                <w:szCs w:val="18"/>
              </w:rPr>
              <w:t xml:space="preserve"> </w:t>
            </w:r>
            <w:r w:rsidRPr="00D33BE2">
              <w:rPr>
                <w:rFonts w:eastAsia="Arial"/>
                <w:spacing w:val="1"/>
                <w:sz w:val="18"/>
                <w:szCs w:val="18"/>
              </w:rPr>
              <w:t>c</w:t>
            </w:r>
            <w:r w:rsidRPr="00D33BE2">
              <w:rPr>
                <w:rFonts w:eastAsia="Arial"/>
                <w:sz w:val="18"/>
                <w:szCs w:val="18"/>
              </w:rPr>
              <w:t>m</w:t>
            </w:r>
            <w:r w:rsidRPr="00D33BE2">
              <w:rPr>
                <w:rFonts w:eastAsia="Arial"/>
                <w:spacing w:val="9"/>
                <w:sz w:val="18"/>
                <w:szCs w:val="18"/>
              </w:rPr>
              <w:t xml:space="preserve"> </w:t>
            </w:r>
            <w:r w:rsidRPr="00D33BE2">
              <w:rPr>
                <w:rFonts w:eastAsia="Arial"/>
                <w:sz w:val="18"/>
                <w:szCs w:val="18"/>
              </w:rPr>
              <w:t>de</w:t>
            </w:r>
            <w:r w:rsidRPr="00D33BE2">
              <w:rPr>
                <w:rFonts w:eastAsia="Arial"/>
                <w:spacing w:val="5"/>
                <w:sz w:val="18"/>
                <w:szCs w:val="18"/>
              </w:rPr>
              <w:t xml:space="preserve"> </w:t>
            </w:r>
            <w:r w:rsidRPr="00D33BE2">
              <w:rPr>
                <w:rFonts w:eastAsia="Arial"/>
                <w:sz w:val="18"/>
                <w:szCs w:val="18"/>
              </w:rPr>
              <w:t>diá</w:t>
            </w:r>
            <w:r w:rsidRPr="00D33BE2">
              <w:rPr>
                <w:rFonts w:eastAsia="Arial"/>
                <w:spacing w:val="3"/>
                <w:sz w:val="18"/>
                <w:szCs w:val="18"/>
              </w:rPr>
              <w:t>m</w:t>
            </w:r>
            <w:r w:rsidRPr="00D33BE2">
              <w:rPr>
                <w:rFonts w:eastAsia="Arial"/>
                <w:sz w:val="18"/>
                <w:szCs w:val="18"/>
              </w:rPr>
              <w:t>e</w:t>
            </w:r>
            <w:r w:rsidRPr="00D33BE2">
              <w:rPr>
                <w:rFonts w:eastAsia="Arial"/>
                <w:spacing w:val="1"/>
                <w:sz w:val="18"/>
                <w:szCs w:val="18"/>
              </w:rPr>
              <w:t>t</w:t>
            </w:r>
            <w:r w:rsidRPr="00D33BE2">
              <w:rPr>
                <w:rFonts w:eastAsia="Arial"/>
                <w:sz w:val="18"/>
                <w:szCs w:val="18"/>
              </w:rPr>
              <w:t>ro</w:t>
            </w:r>
            <w:r w:rsidRPr="00D33BE2">
              <w:rPr>
                <w:rFonts w:eastAsia="Arial"/>
                <w:spacing w:val="5"/>
                <w:sz w:val="18"/>
                <w:szCs w:val="18"/>
              </w:rPr>
              <w:t xml:space="preserve"> </w:t>
            </w:r>
            <w:r w:rsidRPr="00D33BE2">
              <w:rPr>
                <w:rFonts w:eastAsia="Arial"/>
                <w:sz w:val="18"/>
                <w:szCs w:val="18"/>
              </w:rPr>
              <w:t>ha</w:t>
            </w:r>
            <w:r w:rsidRPr="00D33BE2">
              <w:rPr>
                <w:rFonts w:eastAsia="Arial"/>
                <w:spacing w:val="1"/>
                <w:sz w:val="18"/>
                <w:szCs w:val="18"/>
              </w:rPr>
              <w:t>st</w:t>
            </w:r>
            <w:r w:rsidRPr="00D33BE2">
              <w:rPr>
                <w:rFonts w:eastAsia="Arial"/>
                <w:sz w:val="18"/>
                <w:szCs w:val="18"/>
              </w:rPr>
              <w:t>a</w:t>
            </w:r>
            <w:r w:rsidRPr="00D33BE2">
              <w:rPr>
                <w:rFonts w:eastAsia="Arial"/>
                <w:spacing w:val="5"/>
                <w:sz w:val="18"/>
                <w:szCs w:val="18"/>
              </w:rPr>
              <w:t xml:space="preserve"> </w:t>
            </w:r>
            <w:r w:rsidRPr="00D33BE2">
              <w:rPr>
                <w:rFonts w:eastAsia="Arial"/>
                <w:sz w:val="18"/>
                <w:szCs w:val="18"/>
              </w:rPr>
              <w:t>una</w:t>
            </w:r>
            <w:r w:rsidRPr="00D33BE2">
              <w:rPr>
                <w:rFonts w:eastAsia="Arial"/>
                <w:spacing w:val="5"/>
                <w:sz w:val="18"/>
                <w:szCs w:val="18"/>
              </w:rPr>
              <w:t xml:space="preserve"> </w:t>
            </w:r>
            <w:r w:rsidRPr="00D33BE2">
              <w:rPr>
                <w:rFonts w:eastAsia="Arial"/>
                <w:sz w:val="18"/>
                <w:szCs w:val="18"/>
              </w:rPr>
              <w:t>al</w:t>
            </w:r>
            <w:r w:rsidRPr="00D33BE2">
              <w:rPr>
                <w:rFonts w:eastAsia="Arial"/>
                <w:spacing w:val="1"/>
                <w:sz w:val="18"/>
                <w:szCs w:val="18"/>
              </w:rPr>
              <w:t>t</w:t>
            </w:r>
            <w:r w:rsidRPr="00D33BE2">
              <w:rPr>
                <w:rFonts w:eastAsia="Arial"/>
                <w:sz w:val="18"/>
                <w:szCs w:val="18"/>
              </w:rPr>
              <w:t>ura</w:t>
            </w:r>
            <w:r w:rsidRPr="00D33BE2">
              <w:rPr>
                <w:rFonts w:eastAsia="Arial"/>
                <w:spacing w:val="5"/>
                <w:sz w:val="18"/>
                <w:szCs w:val="18"/>
              </w:rPr>
              <w:t xml:space="preserve"> </w:t>
            </w:r>
            <w:r w:rsidRPr="00D33BE2">
              <w:rPr>
                <w:rFonts w:eastAsia="Arial"/>
                <w:sz w:val="18"/>
                <w:szCs w:val="18"/>
              </w:rPr>
              <w:t>de</w:t>
            </w:r>
            <w:r w:rsidRPr="00D33BE2">
              <w:rPr>
                <w:rFonts w:eastAsia="Arial"/>
                <w:spacing w:val="5"/>
                <w:sz w:val="18"/>
                <w:szCs w:val="18"/>
              </w:rPr>
              <w:t xml:space="preserve"> </w:t>
            </w:r>
            <w:r w:rsidRPr="00D33BE2">
              <w:rPr>
                <w:rFonts w:eastAsia="Arial"/>
                <w:sz w:val="18"/>
                <w:szCs w:val="18"/>
              </w:rPr>
              <w:t>30</w:t>
            </w:r>
            <w:r w:rsidRPr="00D33BE2">
              <w:rPr>
                <w:rFonts w:eastAsia="Arial"/>
                <w:spacing w:val="5"/>
                <w:sz w:val="18"/>
                <w:szCs w:val="18"/>
              </w:rPr>
              <w:t xml:space="preserve"> </w:t>
            </w:r>
            <w:r w:rsidRPr="00D33BE2">
              <w:rPr>
                <w:rFonts w:eastAsia="Arial"/>
                <w:spacing w:val="1"/>
                <w:sz w:val="18"/>
                <w:szCs w:val="18"/>
              </w:rPr>
              <w:t>c</w:t>
            </w:r>
            <w:r w:rsidRPr="00D33BE2">
              <w:rPr>
                <w:rFonts w:eastAsia="Arial"/>
                <w:spacing w:val="4"/>
                <w:sz w:val="18"/>
                <w:szCs w:val="18"/>
              </w:rPr>
              <w:t>m</w:t>
            </w:r>
            <w:r w:rsidRPr="00D33BE2">
              <w:rPr>
                <w:rFonts w:eastAsia="Arial"/>
                <w:sz w:val="18"/>
                <w:szCs w:val="18"/>
              </w:rPr>
              <w:t>,</w:t>
            </w:r>
            <w:r w:rsidRPr="00D33BE2">
              <w:rPr>
                <w:rFonts w:eastAsia="Arial"/>
                <w:spacing w:val="7"/>
                <w:sz w:val="18"/>
                <w:szCs w:val="18"/>
              </w:rPr>
              <w:t xml:space="preserve"> </w:t>
            </w:r>
            <w:r w:rsidRPr="00D33BE2">
              <w:rPr>
                <w:rFonts w:eastAsia="Arial"/>
                <w:sz w:val="18"/>
                <w:szCs w:val="18"/>
              </w:rPr>
              <w:t>y</w:t>
            </w:r>
            <w:r w:rsidRPr="00D33BE2">
              <w:rPr>
                <w:rFonts w:eastAsia="Arial"/>
                <w:spacing w:val="5"/>
                <w:sz w:val="18"/>
                <w:szCs w:val="18"/>
              </w:rPr>
              <w:t xml:space="preserve"> </w:t>
            </w:r>
            <w:r w:rsidRPr="00D33BE2">
              <w:rPr>
                <w:rFonts w:eastAsia="Arial"/>
                <w:sz w:val="18"/>
                <w:szCs w:val="18"/>
              </w:rPr>
              <w:t>o</w:t>
            </w:r>
            <w:r w:rsidRPr="00D33BE2">
              <w:rPr>
                <w:rFonts w:eastAsia="Arial"/>
                <w:spacing w:val="1"/>
                <w:sz w:val="18"/>
                <w:szCs w:val="18"/>
              </w:rPr>
              <w:t>t</w:t>
            </w:r>
            <w:r w:rsidRPr="00D33BE2">
              <w:rPr>
                <w:rFonts w:eastAsia="Arial"/>
                <w:sz w:val="18"/>
                <w:szCs w:val="18"/>
              </w:rPr>
              <w:t>ro</w:t>
            </w:r>
            <w:r w:rsidRPr="00D33BE2">
              <w:rPr>
                <w:rFonts w:eastAsia="Arial"/>
                <w:spacing w:val="5"/>
                <w:sz w:val="18"/>
                <w:szCs w:val="18"/>
              </w:rPr>
              <w:t xml:space="preserve"> </w:t>
            </w:r>
            <w:r w:rsidRPr="00D33BE2">
              <w:rPr>
                <w:rFonts w:eastAsia="Arial"/>
                <w:sz w:val="18"/>
                <w:szCs w:val="18"/>
              </w:rPr>
              <w:t>de</w:t>
            </w:r>
            <w:r w:rsidRPr="00D33BE2">
              <w:rPr>
                <w:rFonts w:eastAsia="Arial"/>
                <w:spacing w:val="3"/>
                <w:sz w:val="18"/>
                <w:szCs w:val="18"/>
              </w:rPr>
              <w:t xml:space="preserve"> </w:t>
            </w:r>
            <w:r w:rsidRPr="00D33BE2">
              <w:rPr>
                <w:rFonts w:eastAsia="Arial"/>
                <w:sz w:val="18"/>
                <w:szCs w:val="18"/>
              </w:rPr>
              <w:t>130</w:t>
            </w:r>
            <w:r w:rsidRPr="00D33BE2">
              <w:rPr>
                <w:rFonts w:eastAsia="Arial"/>
                <w:spacing w:val="3"/>
                <w:sz w:val="18"/>
                <w:szCs w:val="18"/>
              </w:rPr>
              <w:t xml:space="preserve"> </w:t>
            </w:r>
            <w:r w:rsidRPr="00D33BE2">
              <w:rPr>
                <w:rFonts w:eastAsia="Arial"/>
                <w:spacing w:val="1"/>
                <w:sz w:val="18"/>
                <w:szCs w:val="18"/>
              </w:rPr>
              <w:t>c</w:t>
            </w:r>
            <w:r w:rsidRPr="00D33BE2">
              <w:rPr>
                <w:rFonts w:eastAsia="Arial"/>
                <w:sz w:val="18"/>
                <w:szCs w:val="18"/>
              </w:rPr>
              <w:t>m</w:t>
            </w:r>
            <w:r w:rsidRPr="00D33BE2">
              <w:rPr>
                <w:rFonts w:eastAsia="Arial"/>
                <w:spacing w:val="6"/>
                <w:sz w:val="18"/>
                <w:szCs w:val="18"/>
              </w:rPr>
              <w:t xml:space="preserve"> </w:t>
            </w:r>
            <w:r w:rsidRPr="00D33BE2">
              <w:rPr>
                <w:rFonts w:eastAsia="Arial"/>
                <w:sz w:val="18"/>
                <w:szCs w:val="18"/>
              </w:rPr>
              <w:t>ha</w:t>
            </w:r>
            <w:r w:rsidRPr="00D33BE2">
              <w:rPr>
                <w:rFonts w:eastAsia="Arial"/>
                <w:spacing w:val="1"/>
                <w:sz w:val="18"/>
                <w:szCs w:val="18"/>
              </w:rPr>
              <w:t>st</w:t>
            </w:r>
            <w:r w:rsidRPr="00D33BE2">
              <w:rPr>
                <w:rFonts w:eastAsia="Arial"/>
                <w:sz w:val="18"/>
                <w:szCs w:val="18"/>
              </w:rPr>
              <w:t>a una</w:t>
            </w:r>
            <w:r w:rsidRPr="00D33BE2">
              <w:rPr>
                <w:rFonts w:eastAsia="Arial"/>
                <w:spacing w:val="1"/>
                <w:sz w:val="18"/>
                <w:szCs w:val="18"/>
              </w:rPr>
              <w:t xml:space="preserve"> </w:t>
            </w:r>
            <w:r w:rsidRPr="00D33BE2">
              <w:rPr>
                <w:rFonts w:eastAsia="Arial"/>
                <w:sz w:val="18"/>
                <w:szCs w:val="18"/>
              </w:rPr>
              <w:t>al</w:t>
            </w:r>
            <w:r w:rsidRPr="00D33BE2">
              <w:rPr>
                <w:rFonts w:eastAsia="Arial"/>
                <w:spacing w:val="1"/>
                <w:sz w:val="18"/>
                <w:szCs w:val="18"/>
              </w:rPr>
              <w:t>t</w:t>
            </w:r>
            <w:r w:rsidRPr="00D33BE2">
              <w:rPr>
                <w:rFonts w:eastAsia="Arial"/>
                <w:sz w:val="18"/>
                <w:szCs w:val="18"/>
              </w:rPr>
              <w:t>ura</w:t>
            </w:r>
            <w:r w:rsidRPr="00D33BE2">
              <w:rPr>
                <w:rFonts w:eastAsia="Arial"/>
                <w:spacing w:val="1"/>
                <w:sz w:val="18"/>
                <w:szCs w:val="18"/>
              </w:rPr>
              <w:t xml:space="preserve"> </w:t>
            </w:r>
            <w:r w:rsidRPr="00D33BE2">
              <w:rPr>
                <w:rFonts w:eastAsia="Arial"/>
                <w:sz w:val="18"/>
                <w:szCs w:val="18"/>
              </w:rPr>
              <w:t>de</w:t>
            </w:r>
            <w:r w:rsidRPr="00D33BE2">
              <w:rPr>
                <w:rFonts w:eastAsia="Arial"/>
                <w:spacing w:val="1"/>
                <w:sz w:val="18"/>
                <w:szCs w:val="18"/>
              </w:rPr>
              <w:t xml:space="preserve"> </w:t>
            </w:r>
            <w:r w:rsidRPr="00D33BE2">
              <w:rPr>
                <w:rFonts w:eastAsia="Arial"/>
                <w:sz w:val="18"/>
                <w:szCs w:val="18"/>
              </w:rPr>
              <w:t>210</w:t>
            </w:r>
            <w:r w:rsidRPr="00D33BE2">
              <w:rPr>
                <w:rFonts w:eastAsia="Arial"/>
                <w:spacing w:val="1"/>
                <w:sz w:val="18"/>
                <w:szCs w:val="18"/>
              </w:rPr>
              <w:t xml:space="preserve"> c</w:t>
            </w:r>
            <w:r w:rsidRPr="00D33BE2">
              <w:rPr>
                <w:rFonts w:eastAsia="Arial"/>
                <w:spacing w:val="3"/>
                <w:sz w:val="18"/>
                <w:szCs w:val="18"/>
              </w:rPr>
              <w:t>m</w:t>
            </w:r>
            <w:r w:rsidRPr="00D33BE2">
              <w:rPr>
                <w:rFonts w:eastAsia="Arial"/>
                <w:sz w:val="18"/>
                <w:szCs w:val="18"/>
              </w:rPr>
              <w:t>,</w:t>
            </w:r>
            <w:r w:rsidRPr="00D33BE2">
              <w:rPr>
                <w:rFonts w:eastAsia="Arial"/>
                <w:spacing w:val="2"/>
                <w:sz w:val="18"/>
                <w:szCs w:val="18"/>
              </w:rPr>
              <w:t xml:space="preserve"> </w:t>
            </w:r>
            <w:r w:rsidRPr="00D33BE2">
              <w:rPr>
                <w:rFonts w:eastAsia="Arial"/>
                <w:sz w:val="18"/>
                <w:szCs w:val="18"/>
              </w:rPr>
              <w:t>garan</w:t>
            </w:r>
            <w:r w:rsidRPr="00D33BE2">
              <w:rPr>
                <w:rFonts w:eastAsia="Arial"/>
                <w:spacing w:val="1"/>
                <w:sz w:val="18"/>
                <w:szCs w:val="18"/>
              </w:rPr>
              <w:t>t</w:t>
            </w:r>
            <w:r w:rsidRPr="00D33BE2">
              <w:rPr>
                <w:rFonts w:eastAsia="Arial"/>
                <w:sz w:val="18"/>
                <w:szCs w:val="18"/>
              </w:rPr>
              <w:t>izando</w:t>
            </w:r>
            <w:r w:rsidRPr="00D33BE2">
              <w:rPr>
                <w:rFonts w:eastAsia="Arial"/>
                <w:spacing w:val="1"/>
                <w:sz w:val="18"/>
                <w:szCs w:val="18"/>
              </w:rPr>
              <w:t xml:space="preserve"> </w:t>
            </w:r>
            <w:r w:rsidRPr="00D33BE2">
              <w:rPr>
                <w:rFonts w:eastAsia="Arial"/>
                <w:sz w:val="18"/>
                <w:szCs w:val="18"/>
              </w:rPr>
              <w:t>una</w:t>
            </w:r>
            <w:r w:rsidRPr="00D33BE2">
              <w:rPr>
                <w:rFonts w:eastAsia="Arial"/>
                <w:spacing w:val="1"/>
                <w:sz w:val="18"/>
                <w:szCs w:val="18"/>
              </w:rPr>
              <w:t xml:space="preserve"> </w:t>
            </w:r>
            <w:r w:rsidRPr="00D33BE2">
              <w:rPr>
                <w:rFonts w:eastAsia="Arial"/>
                <w:sz w:val="18"/>
                <w:szCs w:val="18"/>
              </w:rPr>
              <w:t>ro</w:t>
            </w:r>
            <w:r w:rsidRPr="00D33BE2">
              <w:rPr>
                <w:rFonts w:eastAsia="Arial"/>
                <w:spacing w:val="1"/>
                <w:sz w:val="18"/>
                <w:szCs w:val="18"/>
              </w:rPr>
              <w:t>t</w:t>
            </w:r>
            <w:r w:rsidRPr="00D33BE2">
              <w:rPr>
                <w:rFonts w:eastAsia="Arial"/>
                <w:sz w:val="18"/>
                <w:szCs w:val="18"/>
              </w:rPr>
              <w:t>a</w:t>
            </w:r>
            <w:r w:rsidRPr="00D33BE2">
              <w:rPr>
                <w:rFonts w:eastAsia="Arial"/>
                <w:spacing w:val="1"/>
                <w:sz w:val="18"/>
                <w:szCs w:val="18"/>
              </w:rPr>
              <w:t>c</w:t>
            </w:r>
            <w:r w:rsidRPr="00D33BE2">
              <w:rPr>
                <w:rFonts w:eastAsia="Arial"/>
                <w:sz w:val="18"/>
                <w:szCs w:val="18"/>
              </w:rPr>
              <w:t>ión</w:t>
            </w:r>
            <w:r w:rsidRPr="00D33BE2">
              <w:rPr>
                <w:rFonts w:eastAsia="Arial"/>
                <w:spacing w:val="1"/>
                <w:sz w:val="18"/>
                <w:szCs w:val="18"/>
              </w:rPr>
              <w:t xml:space="preserve"> </w:t>
            </w:r>
            <w:r w:rsidRPr="00D33BE2">
              <w:rPr>
                <w:rFonts w:eastAsia="Arial"/>
                <w:sz w:val="18"/>
                <w:szCs w:val="18"/>
              </w:rPr>
              <w:t>de</w:t>
            </w:r>
            <w:r w:rsidRPr="00D33BE2">
              <w:rPr>
                <w:rFonts w:eastAsia="Arial"/>
                <w:spacing w:val="1"/>
                <w:sz w:val="18"/>
                <w:szCs w:val="18"/>
              </w:rPr>
              <w:t xml:space="preserve"> </w:t>
            </w:r>
            <w:r w:rsidRPr="00D33BE2">
              <w:rPr>
                <w:rFonts w:eastAsia="Arial"/>
                <w:sz w:val="18"/>
                <w:szCs w:val="18"/>
              </w:rPr>
              <w:t>360º.</w:t>
            </w:r>
          </w:p>
          <w:p w14:paraId="2B9453E9" w14:textId="77777777" w:rsidR="0015405B" w:rsidRPr="00D33BE2" w:rsidRDefault="00F02B88" w:rsidP="00D33BE2">
            <w:pPr>
              <w:pStyle w:val="UZPRRAFO"/>
              <w:spacing w:line="240" w:lineRule="auto"/>
              <w:ind w:left="994" w:hanging="142"/>
              <w:rPr>
                <w:rFonts w:eastAsia="Arial"/>
                <w:sz w:val="18"/>
                <w:szCs w:val="18"/>
              </w:rPr>
            </w:pPr>
            <w:r w:rsidRPr="00D33BE2">
              <w:rPr>
                <w:rFonts w:eastAsia="Arial"/>
                <w:sz w:val="18"/>
                <w:szCs w:val="18"/>
              </w:rPr>
              <w:t>-</w:t>
            </w:r>
            <w:r w:rsidR="0015405B" w:rsidRPr="00D33BE2">
              <w:rPr>
                <w:rFonts w:eastAsia="Arial"/>
                <w:spacing w:val="43"/>
                <w:sz w:val="18"/>
                <w:szCs w:val="18"/>
              </w:rPr>
              <w:t xml:space="preserve"> </w:t>
            </w:r>
            <w:r w:rsidR="0015405B" w:rsidRPr="00D33BE2">
              <w:rPr>
                <w:rFonts w:eastAsia="Arial"/>
                <w:sz w:val="18"/>
                <w:szCs w:val="18"/>
              </w:rPr>
              <w:t>La</w:t>
            </w:r>
            <w:r w:rsidR="0015405B" w:rsidRPr="00D33BE2">
              <w:rPr>
                <w:rFonts w:eastAsia="Arial"/>
                <w:spacing w:val="1"/>
                <w:sz w:val="18"/>
                <w:szCs w:val="18"/>
              </w:rPr>
              <w:t xml:space="preserve"> </w:t>
            </w:r>
            <w:r w:rsidR="0015405B" w:rsidRPr="00D33BE2">
              <w:rPr>
                <w:rFonts w:eastAsia="Arial"/>
                <w:sz w:val="18"/>
                <w:szCs w:val="18"/>
              </w:rPr>
              <w:t>puer</w:t>
            </w:r>
            <w:r w:rsidR="0015405B" w:rsidRPr="00D33BE2">
              <w:rPr>
                <w:rFonts w:eastAsia="Arial"/>
                <w:spacing w:val="1"/>
                <w:sz w:val="18"/>
                <w:szCs w:val="18"/>
              </w:rPr>
              <w:t>t</w:t>
            </w:r>
            <w:r w:rsidR="0015405B" w:rsidRPr="00D33BE2">
              <w:rPr>
                <w:rFonts w:eastAsia="Arial"/>
                <w:sz w:val="18"/>
                <w:szCs w:val="18"/>
              </w:rPr>
              <w:t>a</w:t>
            </w:r>
            <w:r w:rsidR="0015405B" w:rsidRPr="00D33BE2">
              <w:rPr>
                <w:rFonts w:eastAsia="Arial"/>
                <w:spacing w:val="1"/>
                <w:sz w:val="18"/>
                <w:szCs w:val="18"/>
              </w:rPr>
              <w:t xml:space="preserve"> </w:t>
            </w:r>
            <w:r w:rsidR="0015405B" w:rsidRPr="00D33BE2">
              <w:rPr>
                <w:rFonts w:eastAsia="Arial"/>
                <w:sz w:val="18"/>
                <w:szCs w:val="18"/>
              </w:rPr>
              <w:t>no</w:t>
            </w:r>
            <w:r w:rsidR="0015405B" w:rsidRPr="00D33BE2">
              <w:rPr>
                <w:rFonts w:eastAsia="Arial"/>
                <w:spacing w:val="1"/>
                <w:sz w:val="18"/>
                <w:szCs w:val="18"/>
              </w:rPr>
              <w:t xml:space="preserve"> </w:t>
            </w:r>
            <w:r w:rsidR="0015405B" w:rsidRPr="00D33BE2">
              <w:rPr>
                <w:rFonts w:eastAsia="Arial"/>
                <w:sz w:val="18"/>
                <w:szCs w:val="18"/>
              </w:rPr>
              <w:t>invade</w:t>
            </w:r>
            <w:r w:rsidR="0015405B" w:rsidRPr="00D33BE2">
              <w:rPr>
                <w:rFonts w:eastAsia="Arial"/>
                <w:spacing w:val="1"/>
                <w:sz w:val="18"/>
                <w:szCs w:val="18"/>
              </w:rPr>
              <w:t xml:space="preserve"> </w:t>
            </w:r>
            <w:r w:rsidR="0015405B" w:rsidRPr="00D33BE2">
              <w:rPr>
                <w:rFonts w:eastAsia="Arial"/>
                <w:sz w:val="18"/>
                <w:szCs w:val="18"/>
              </w:rPr>
              <w:t>el</w:t>
            </w:r>
            <w:r w:rsidR="0015405B" w:rsidRPr="00D33BE2">
              <w:rPr>
                <w:rFonts w:eastAsia="Arial"/>
                <w:spacing w:val="1"/>
                <w:sz w:val="18"/>
                <w:szCs w:val="18"/>
              </w:rPr>
              <w:t xml:space="preserve"> </w:t>
            </w:r>
            <w:r w:rsidR="0015405B" w:rsidRPr="00D33BE2">
              <w:rPr>
                <w:rFonts w:eastAsia="Arial"/>
                <w:sz w:val="18"/>
                <w:szCs w:val="18"/>
              </w:rPr>
              <w:t>in</w:t>
            </w:r>
            <w:r w:rsidR="0015405B" w:rsidRPr="00D33BE2">
              <w:rPr>
                <w:rFonts w:eastAsia="Arial"/>
                <w:spacing w:val="1"/>
                <w:sz w:val="18"/>
                <w:szCs w:val="18"/>
              </w:rPr>
              <w:t>t</w:t>
            </w:r>
            <w:r w:rsidR="0015405B" w:rsidRPr="00D33BE2">
              <w:rPr>
                <w:rFonts w:eastAsia="Arial"/>
                <w:sz w:val="18"/>
                <w:szCs w:val="18"/>
              </w:rPr>
              <w:t>erior</w:t>
            </w:r>
            <w:r w:rsidR="0015405B" w:rsidRPr="00D33BE2">
              <w:rPr>
                <w:rFonts w:eastAsia="Arial"/>
                <w:spacing w:val="1"/>
                <w:sz w:val="18"/>
                <w:szCs w:val="18"/>
              </w:rPr>
              <w:t xml:space="preserve"> </w:t>
            </w:r>
            <w:r w:rsidR="0015405B" w:rsidRPr="00D33BE2">
              <w:rPr>
                <w:rFonts w:eastAsia="Arial"/>
                <w:sz w:val="18"/>
                <w:szCs w:val="18"/>
              </w:rPr>
              <w:t>de</w:t>
            </w:r>
            <w:r w:rsidR="0015405B" w:rsidRPr="00D33BE2">
              <w:rPr>
                <w:rFonts w:eastAsia="Arial"/>
                <w:spacing w:val="1"/>
                <w:sz w:val="18"/>
                <w:szCs w:val="18"/>
              </w:rPr>
              <w:t xml:space="preserve"> </w:t>
            </w:r>
            <w:r w:rsidR="0015405B" w:rsidRPr="00D33BE2">
              <w:rPr>
                <w:rFonts w:eastAsia="Arial"/>
                <w:sz w:val="18"/>
                <w:szCs w:val="18"/>
              </w:rPr>
              <w:t>la</w:t>
            </w:r>
            <w:r w:rsidR="0015405B" w:rsidRPr="00D33BE2">
              <w:rPr>
                <w:rFonts w:eastAsia="Arial"/>
                <w:spacing w:val="1"/>
                <w:sz w:val="18"/>
                <w:szCs w:val="18"/>
              </w:rPr>
              <w:t xml:space="preserve"> c</w:t>
            </w:r>
            <w:r w:rsidR="0015405B" w:rsidRPr="00D33BE2">
              <w:rPr>
                <w:rFonts w:eastAsia="Arial"/>
                <w:sz w:val="18"/>
                <w:szCs w:val="18"/>
              </w:rPr>
              <w:t>abina</w:t>
            </w:r>
            <w:r w:rsidR="0015405B" w:rsidRPr="00D33BE2">
              <w:rPr>
                <w:rFonts w:eastAsia="Arial"/>
                <w:spacing w:val="1"/>
                <w:sz w:val="18"/>
                <w:szCs w:val="18"/>
              </w:rPr>
              <w:t xml:space="preserve"> </w:t>
            </w:r>
            <w:r w:rsidR="0015405B" w:rsidRPr="00D33BE2">
              <w:rPr>
                <w:rFonts w:eastAsia="Arial"/>
                <w:sz w:val="18"/>
                <w:szCs w:val="18"/>
              </w:rPr>
              <w:t xml:space="preserve">y </w:t>
            </w:r>
            <w:r w:rsidR="0015405B" w:rsidRPr="00D33BE2">
              <w:rPr>
                <w:rFonts w:eastAsia="Arial"/>
                <w:spacing w:val="1"/>
                <w:sz w:val="18"/>
                <w:szCs w:val="18"/>
              </w:rPr>
              <w:t>t</w:t>
            </w:r>
            <w:r w:rsidR="0015405B" w:rsidRPr="00D33BE2">
              <w:rPr>
                <w:rFonts w:eastAsia="Arial"/>
                <w:sz w:val="18"/>
                <w:szCs w:val="18"/>
              </w:rPr>
              <w:t>iene</w:t>
            </w:r>
            <w:r w:rsidR="0015405B" w:rsidRPr="00D33BE2">
              <w:rPr>
                <w:rFonts w:eastAsia="Arial"/>
                <w:spacing w:val="1"/>
                <w:sz w:val="18"/>
                <w:szCs w:val="18"/>
              </w:rPr>
              <w:t xml:space="preserve"> </w:t>
            </w:r>
            <w:r w:rsidR="0015405B" w:rsidRPr="00D33BE2">
              <w:rPr>
                <w:rFonts w:eastAsia="Arial"/>
                <w:sz w:val="18"/>
                <w:szCs w:val="18"/>
              </w:rPr>
              <w:t>un</w:t>
            </w:r>
            <w:r w:rsidR="0015405B" w:rsidRPr="00D33BE2">
              <w:rPr>
                <w:rFonts w:eastAsia="Arial"/>
                <w:spacing w:val="1"/>
                <w:sz w:val="18"/>
                <w:szCs w:val="18"/>
              </w:rPr>
              <w:t xml:space="preserve"> </w:t>
            </w:r>
            <w:r w:rsidR="0015405B" w:rsidRPr="00D33BE2">
              <w:rPr>
                <w:rFonts w:eastAsia="Arial"/>
                <w:sz w:val="18"/>
                <w:szCs w:val="18"/>
              </w:rPr>
              <w:t>an</w:t>
            </w:r>
            <w:r w:rsidR="0015405B" w:rsidRPr="00D33BE2">
              <w:rPr>
                <w:rFonts w:eastAsia="Arial"/>
                <w:spacing w:val="1"/>
                <w:sz w:val="18"/>
                <w:szCs w:val="18"/>
              </w:rPr>
              <w:t>c</w:t>
            </w:r>
            <w:r w:rsidR="0015405B" w:rsidRPr="00D33BE2">
              <w:rPr>
                <w:rFonts w:eastAsia="Arial"/>
                <w:sz w:val="18"/>
                <w:szCs w:val="18"/>
              </w:rPr>
              <w:t>ho</w:t>
            </w:r>
            <w:r w:rsidR="0015405B" w:rsidRPr="00D33BE2">
              <w:rPr>
                <w:rFonts w:eastAsia="Arial"/>
                <w:spacing w:val="1"/>
                <w:sz w:val="18"/>
                <w:szCs w:val="18"/>
              </w:rPr>
              <w:t xml:space="preserve"> </w:t>
            </w:r>
            <w:r w:rsidR="0015405B" w:rsidRPr="00D33BE2">
              <w:rPr>
                <w:rFonts w:eastAsia="Arial"/>
                <w:sz w:val="18"/>
                <w:szCs w:val="18"/>
              </w:rPr>
              <w:t>libre</w:t>
            </w:r>
            <w:r w:rsidR="0015405B" w:rsidRPr="00D33BE2">
              <w:rPr>
                <w:rFonts w:eastAsia="Arial"/>
                <w:spacing w:val="1"/>
                <w:sz w:val="18"/>
                <w:szCs w:val="18"/>
              </w:rPr>
              <w:t xml:space="preserve"> </w:t>
            </w:r>
            <w:r w:rsidR="0015405B" w:rsidRPr="00D33BE2">
              <w:rPr>
                <w:rFonts w:eastAsia="Arial"/>
                <w:sz w:val="18"/>
                <w:szCs w:val="18"/>
              </w:rPr>
              <w:t>≥</w:t>
            </w:r>
            <w:r w:rsidR="0015405B" w:rsidRPr="00D33BE2">
              <w:rPr>
                <w:rFonts w:eastAsia="Arial"/>
                <w:spacing w:val="2"/>
                <w:sz w:val="18"/>
                <w:szCs w:val="18"/>
              </w:rPr>
              <w:t xml:space="preserve"> </w:t>
            </w:r>
            <w:r w:rsidR="0015405B" w:rsidRPr="00D33BE2">
              <w:rPr>
                <w:rFonts w:eastAsia="Arial"/>
                <w:sz w:val="18"/>
                <w:szCs w:val="18"/>
              </w:rPr>
              <w:t>80</w:t>
            </w:r>
            <w:r w:rsidR="0015405B" w:rsidRPr="00D33BE2">
              <w:rPr>
                <w:rFonts w:eastAsia="Arial"/>
                <w:spacing w:val="1"/>
                <w:sz w:val="18"/>
                <w:szCs w:val="18"/>
              </w:rPr>
              <w:t xml:space="preserve"> c</w:t>
            </w:r>
            <w:r w:rsidR="0015405B" w:rsidRPr="00D33BE2">
              <w:rPr>
                <w:rFonts w:eastAsia="Arial"/>
                <w:spacing w:val="3"/>
                <w:sz w:val="18"/>
                <w:szCs w:val="18"/>
              </w:rPr>
              <w:t>m.</w:t>
            </w:r>
          </w:p>
        </w:tc>
      </w:tr>
    </w:tbl>
    <w:p w14:paraId="7958EF70" w14:textId="7032D6AE" w:rsidR="0066339F" w:rsidRPr="00C130F9" w:rsidRDefault="0066339F">
      <w:pPr>
        <w:rPr>
          <w:rFonts w:eastAsia="Arial"/>
          <w:b/>
          <w:color w:val="FF0000"/>
          <w:sz w:val="19"/>
          <w:szCs w:val="19"/>
        </w:rPr>
      </w:pPr>
    </w:p>
    <w:tbl>
      <w:tblPr>
        <w:tblStyle w:val="Tablaconcuadrcula"/>
        <w:tblW w:w="0" w:type="auto"/>
        <w:tblLook w:val="04A0" w:firstRow="1" w:lastRow="0" w:firstColumn="1" w:lastColumn="0" w:noHBand="0" w:noVBand="1"/>
      </w:tblPr>
      <w:tblGrid>
        <w:gridCol w:w="4926"/>
        <w:gridCol w:w="1960"/>
        <w:gridCol w:w="2179"/>
      </w:tblGrid>
      <w:tr w:rsidR="00C130F9" w:rsidRPr="00D33BE2" w14:paraId="0AF25B8F" w14:textId="77777777" w:rsidTr="008F74F0">
        <w:tc>
          <w:tcPr>
            <w:tcW w:w="7066" w:type="dxa"/>
            <w:gridSpan w:val="2"/>
            <w:tcBorders>
              <w:top w:val="nil"/>
              <w:left w:val="nil"/>
              <w:right w:val="nil"/>
            </w:tcBorders>
          </w:tcPr>
          <w:p w14:paraId="63E6A21B" w14:textId="77777777" w:rsidR="00872580" w:rsidRPr="00D33BE2" w:rsidRDefault="00872580" w:rsidP="00D33BE2">
            <w:pPr>
              <w:pStyle w:val="UZPRRAFO"/>
              <w:spacing w:line="240" w:lineRule="auto"/>
              <w:ind w:firstLine="0"/>
              <w:rPr>
                <w:rFonts w:eastAsia="Arial"/>
                <w:sz w:val="18"/>
                <w:szCs w:val="18"/>
              </w:rPr>
            </w:pPr>
            <w:r w:rsidRPr="00D33BE2">
              <w:rPr>
                <w:rFonts w:eastAsia="Arial"/>
                <w:b/>
                <w:sz w:val="18"/>
                <w:szCs w:val="18"/>
              </w:rPr>
              <w:t xml:space="preserve">BUZONES POSTALES </w:t>
            </w:r>
            <w:r w:rsidRPr="00D33BE2">
              <w:rPr>
                <w:rFonts w:eastAsia="Arial"/>
                <w:sz w:val="18"/>
                <w:szCs w:val="18"/>
              </w:rPr>
              <w:t>(NORMA 3-1f) (Norma 3-2e)</w:t>
            </w:r>
          </w:p>
        </w:tc>
        <w:tc>
          <w:tcPr>
            <w:tcW w:w="2218" w:type="dxa"/>
            <w:tcBorders>
              <w:top w:val="nil"/>
              <w:left w:val="nil"/>
              <w:bottom w:val="single" w:sz="4" w:space="0" w:color="auto"/>
              <w:right w:val="nil"/>
            </w:tcBorders>
          </w:tcPr>
          <w:p w14:paraId="21E5E0EB" w14:textId="77777777" w:rsidR="00872580" w:rsidRPr="00D33BE2" w:rsidRDefault="00872580" w:rsidP="00D33BE2">
            <w:pPr>
              <w:pStyle w:val="UZPRRAFO"/>
              <w:spacing w:line="240" w:lineRule="auto"/>
              <w:ind w:firstLine="0"/>
              <w:rPr>
                <w:rFonts w:eastAsia="Arial"/>
                <w:b/>
                <w:sz w:val="18"/>
                <w:szCs w:val="18"/>
              </w:rPr>
            </w:pPr>
          </w:p>
        </w:tc>
      </w:tr>
      <w:tr w:rsidR="00C130F9" w:rsidRPr="00D33BE2" w14:paraId="71FC5437" w14:textId="77777777" w:rsidTr="008F74F0">
        <w:tc>
          <w:tcPr>
            <w:tcW w:w="5078" w:type="dxa"/>
            <w:vAlign w:val="bottom"/>
          </w:tcPr>
          <w:p w14:paraId="0EAF3BAB" w14:textId="77777777" w:rsidR="00872580" w:rsidRPr="00D33BE2" w:rsidRDefault="00872580" w:rsidP="00D33BE2">
            <w:pPr>
              <w:pStyle w:val="UZPRRAFO"/>
              <w:spacing w:line="240" w:lineRule="auto"/>
              <w:ind w:firstLine="0"/>
              <w:jc w:val="right"/>
              <w:rPr>
                <w:rFonts w:eastAsia="Arial"/>
                <w:b/>
                <w:sz w:val="18"/>
                <w:szCs w:val="18"/>
              </w:rPr>
            </w:pPr>
          </w:p>
        </w:tc>
        <w:tc>
          <w:tcPr>
            <w:tcW w:w="1988" w:type="dxa"/>
            <w:vAlign w:val="bottom"/>
          </w:tcPr>
          <w:p w14:paraId="7390C3DE" w14:textId="77777777" w:rsidR="00872580" w:rsidRPr="00D33BE2" w:rsidRDefault="00872580" w:rsidP="00D33BE2">
            <w:pPr>
              <w:pStyle w:val="UZPRRAFO"/>
              <w:spacing w:line="240" w:lineRule="auto"/>
              <w:ind w:firstLine="0"/>
              <w:jc w:val="right"/>
              <w:rPr>
                <w:rFonts w:eastAsia="Arial"/>
                <w:b/>
                <w:sz w:val="18"/>
                <w:szCs w:val="18"/>
              </w:rPr>
            </w:pPr>
            <w:r w:rsidRPr="00D33BE2">
              <w:rPr>
                <w:rFonts w:eastAsia="Arial"/>
                <w:b/>
                <w:sz w:val="18"/>
                <w:szCs w:val="18"/>
              </w:rPr>
              <w:t xml:space="preserve">NO PROCEDE </w:t>
            </w:r>
            <w:r w:rsidRPr="00D33BE2">
              <w:rPr>
                <w:rFonts w:eastAsia="Arial"/>
                <w:b/>
                <w:sz w:val="18"/>
                <w:szCs w:val="18"/>
              </w:rPr>
              <w:fldChar w:fldCharType="begin">
                <w:ffData>
                  <w:name w:val=""/>
                  <w:enabled/>
                  <w:calcOnExit w:val="0"/>
                  <w:checkBox>
                    <w:sizeAuto/>
                    <w:default w:val="1"/>
                  </w:checkBox>
                </w:ffData>
              </w:fldChar>
            </w:r>
            <w:r w:rsidRPr="00D33BE2">
              <w:rPr>
                <w:rFonts w:eastAsia="Arial"/>
                <w:b/>
                <w:sz w:val="18"/>
                <w:szCs w:val="18"/>
              </w:rPr>
              <w:instrText xml:space="preserve"> </w:instrText>
            </w:r>
            <w:r w:rsidR="008E21E8" w:rsidRPr="00D33BE2">
              <w:rPr>
                <w:rFonts w:eastAsia="Arial"/>
                <w:b/>
                <w:sz w:val="18"/>
                <w:szCs w:val="18"/>
              </w:rPr>
              <w:instrText>FORMCHECKBOX</w:instrText>
            </w:r>
            <w:r w:rsidRPr="00D33BE2">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D33BE2">
              <w:rPr>
                <w:rFonts w:eastAsia="Arial"/>
                <w:b/>
                <w:sz w:val="18"/>
                <w:szCs w:val="18"/>
              </w:rPr>
              <w:fldChar w:fldCharType="end"/>
            </w:r>
          </w:p>
        </w:tc>
        <w:tc>
          <w:tcPr>
            <w:tcW w:w="2218" w:type="dxa"/>
            <w:tcBorders>
              <w:left w:val="single" w:sz="4" w:space="0" w:color="auto"/>
            </w:tcBorders>
            <w:vAlign w:val="bottom"/>
          </w:tcPr>
          <w:p w14:paraId="13B7170F" w14:textId="77777777" w:rsidR="00872580" w:rsidRPr="00D33BE2" w:rsidRDefault="00872580" w:rsidP="00D33BE2">
            <w:pPr>
              <w:pStyle w:val="UZPRRAFO"/>
              <w:spacing w:line="240" w:lineRule="auto"/>
              <w:ind w:firstLine="0"/>
              <w:jc w:val="center"/>
              <w:rPr>
                <w:rFonts w:eastAsia="Arial"/>
                <w:b/>
                <w:sz w:val="18"/>
                <w:szCs w:val="18"/>
              </w:rPr>
            </w:pPr>
            <w:r w:rsidRPr="00D33BE2">
              <w:rPr>
                <w:rFonts w:eastAsia="Arial"/>
                <w:b/>
                <w:sz w:val="18"/>
                <w:szCs w:val="18"/>
              </w:rPr>
              <w:t xml:space="preserve">CUMPLE </w:t>
            </w:r>
            <w:r w:rsidRPr="00D33BE2">
              <w:rPr>
                <w:rFonts w:eastAsia="Arial"/>
                <w:b/>
                <w:sz w:val="18"/>
                <w:szCs w:val="18"/>
              </w:rPr>
              <w:fldChar w:fldCharType="begin">
                <w:ffData>
                  <w:name w:val="Casilla307"/>
                  <w:enabled/>
                  <w:calcOnExit w:val="0"/>
                  <w:checkBox>
                    <w:sizeAuto/>
                    <w:default w:val="0"/>
                  </w:checkBox>
                </w:ffData>
              </w:fldChar>
            </w:r>
            <w:r w:rsidRPr="00D33BE2">
              <w:rPr>
                <w:rFonts w:eastAsia="Arial"/>
                <w:b/>
                <w:sz w:val="18"/>
                <w:szCs w:val="18"/>
              </w:rPr>
              <w:instrText xml:space="preserve"> </w:instrText>
            </w:r>
            <w:r w:rsidR="008E21E8" w:rsidRPr="00D33BE2">
              <w:rPr>
                <w:rFonts w:eastAsia="Arial"/>
                <w:b/>
                <w:sz w:val="18"/>
                <w:szCs w:val="18"/>
              </w:rPr>
              <w:instrText>FORMCHECKBOX</w:instrText>
            </w:r>
            <w:r w:rsidRPr="00D33BE2">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D33BE2">
              <w:rPr>
                <w:rFonts w:eastAsia="Arial"/>
                <w:b/>
                <w:sz w:val="18"/>
                <w:szCs w:val="18"/>
              </w:rPr>
              <w:fldChar w:fldCharType="end"/>
            </w:r>
          </w:p>
        </w:tc>
      </w:tr>
      <w:tr w:rsidR="00872580" w:rsidRPr="00D33BE2" w14:paraId="0E6373ED" w14:textId="77777777" w:rsidTr="00872580">
        <w:trPr>
          <w:trHeight w:val="459"/>
        </w:trPr>
        <w:tc>
          <w:tcPr>
            <w:tcW w:w="9284" w:type="dxa"/>
            <w:gridSpan w:val="3"/>
          </w:tcPr>
          <w:p w14:paraId="7837C3E7" w14:textId="77777777" w:rsidR="00872580" w:rsidRPr="00D33BE2" w:rsidRDefault="00872580" w:rsidP="00D33BE2">
            <w:pPr>
              <w:pStyle w:val="UZPRRAFO"/>
              <w:spacing w:line="240" w:lineRule="auto"/>
              <w:rPr>
                <w:rFonts w:eastAsia="Arial"/>
                <w:sz w:val="18"/>
                <w:szCs w:val="18"/>
              </w:rPr>
            </w:pPr>
            <w:r w:rsidRPr="00D33BE2">
              <w:rPr>
                <w:rFonts w:eastAsia="Arial"/>
                <w:sz w:val="18"/>
                <w:szCs w:val="18"/>
              </w:rPr>
              <w:t>- Las</w:t>
            </w:r>
            <w:r w:rsidRPr="00D33BE2">
              <w:rPr>
                <w:rFonts w:eastAsia="Arial"/>
                <w:spacing w:val="2"/>
                <w:sz w:val="18"/>
                <w:szCs w:val="18"/>
              </w:rPr>
              <w:t xml:space="preserve"> </w:t>
            </w:r>
            <w:r w:rsidRPr="00D33BE2">
              <w:rPr>
                <w:rFonts w:eastAsia="Arial"/>
                <w:sz w:val="18"/>
                <w:szCs w:val="18"/>
              </w:rPr>
              <w:t>bo</w:t>
            </w:r>
            <w:r w:rsidRPr="00D33BE2">
              <w:rPr>
                <w:rFonts w:eastAsia="Arial"/>
                <w:spacing w:val="1"/>
                <w:sz w:val="18"/>
                <w:szCs w:val="18"/>
              </w:rPr>
              <w:t>c</w:t>
            </w:r>
            <w:r w:rsidRPr="00D33BE2">
              <w:rPr>
                <w:rFonts w:eastAsia="Arial"/>
                <w:sz w:val="18"/>
                <w:szCs w:val="18"/>
              </w:rPr>
              <w:t>as</w:t>
            </w:r>
            <w:r w:rsidRPr="00D33BE2">
              <w:rPr>
                <w:rFonts w:eastAsia="Arial"/>
                <w:spacing w:val="2"/>
                <w:sz w:val="18"/>
                <w:szCs w:val="18"/>
              </w:rPr>
              <w:t xml:space="preserve"> </w:t>
            </w:r>
            <w:r w:rsidRPr="00D33BE2">
              <w:rPr>
                <w:rFonts w:eastAsia="Arial"/>
                <w:sz w:val="18"/>
                <w:szCs w:val="18"/>
              </w:rPr>
              <w:t>e</w:t>
            </w:r>
            <w:r w:rsidRPr="00D33BE2">
              <w:rPr>
                <w:rFonts w:eastAsia="Arial"/>
                <w:spacing w:val="1"/>
                <w:sz w:val="18"/>
                <w:szCs w:val="18"/>
              </w:rPr>
              <w:t>st</w:t>
            </w:r>
            <w:r w:rsidRPr="00D33BE2">
              <w:rPr>
                <w:rFonts w:eastAsia="Arial"/>
                <w:sz w:val="18"/>
                <w:szCs w:val="18"/>
              </w:rPr>
              <w:t>án</w:t>
            </w:r>
            <w:r w:rsidRPr="00D33BE2">
              <w:rPr>
                <w:rFonts w:eastAsia="Arial"/>
                <w:spacing w:val="1"/>
                <w:sz w:val="18"/>
                <w:szCs w:val="18"/>
              </w:rPr>
              <w:t xml:space="preserve"> s</w:t>
            </w:r>
            <w:r w:rsidRPr="00D33BE2">
              <w:rPr>
                <w:rFonts w:eastAsia="Arial"/>
                <w:sz w:val="18"/>
                <w:szCs w:val="18"/>
              </w:rPr>
              <w:t>i</w:t>
            </w:r>
            <w:r w:rsidRPr="00D33BE2">
              <w:rPr>
                <w:rFonts w:eastAsia="Arial"/>
                <w:spacing w:val="1"/>
                <w:sz w:val="18"/>
                <w:szCs w:val="18"/>
              </w:rPr>
              <w:t>t</w:t>
            </w:r>
            <w:r w:rsidRPr="00D33BE2">
              <w:rPr>
                <w:rFonts w:eastAsia="Arial"/>
                <w:sz w:val="18"/>
                <w:szCs w:val="18"/>
              </w:rPr>
              <w:t>uadas</w:t>
            </w:r>
            <w:r w:rsidRPr="00D33BE2">
              <w:rPr>
                <w:rFonts w:eastAsia="Arial"/>
                <w:spacing w:val="2"/>
                <w:sz w:val="18"/>
                <w:szCs w:val="18"/>
              </w:rPr>
              <w:t xml:space="preserve"> </w:t>
            </w:r>
            <w:r w:rsidRPr="00D33BE2">
              <w:rPr>
                <w:rFonts w:eastAsia="Arial"/>
                <w:sz w:val="18"/>
                <w:szCs w:val="18"/>
              </w:rPr>
              <w:t>a</w:t>
            </w:r>
            <w:r w:rsidRPr="00D33BE2">
              <w:rPr>
                <w:rFonts w:eastAsia="Arial"/>
                <w:spacing w:val="1"/>
                <w:sz w:val="18"/>
                <w:szCs w:val="18"/>
              </w:rPr>
              <w:t xml:space="preserve"> </w:t>
            </w:r>
            <w:r w:rsidRPr="00D33BE2">
              <w:rPr>
                <w:rFonts w:eastAsia="Arial"/>
                <w:sz w:val="18"/>
                <w:szCs w:val="18"/>
              </w:rPr>
              <w:t>una</w:t>
            </w:r>
            <w:r w:rsidRPr="00D33BE2">
              <w:rPr>
                <w:rFonts w:eastAsia="Arial"/>
                <w:spacing w:val="1"/>
                <w:sz w:val="18"/>
                <w:szCs w:val="18"/>
              </w:rPr>
              <w:t xml:space="preserve"> </w:t>
            </w:r>
            <w:r w:rsidRPr="00D33BE2">
              <w:rPr>
                <w:rFonts w:eastAsia="Arial"/>
                <w:sz w:val="18"/>
                <w:szCs w:val="18"/>
              </w:rPr>
              <w:t>al</w:t>
            </w:r>
            <w:r w:rsidRPr="00D33BE2">
              <w:rPr>
                <w:rFonts w:eastAsia="Arial"/>
                <w:spacing w:val="1"/>
                <w:sz w:val="18"/>
                <w:szCs w:val="18"/>
              </w:rPr>
              <w:t>t</w:t>
            </w:r>
            <w:r w:rsidRPr="00D33BE2">
              <w:rPr>
                <w:rFonts w:eastAsia="Arial"/>
                <w:sz w:val="18"/>
                <w:szCs w:val="18"/>
              </w:rPr>
              <w:t>ura</w:t>
            </w:r>
            <w:r w:rsidRPr="00D33BE2">
              <w:rPr>
                <w:rFonts w:eastAsia="Arial"/>
                <w:spacing w:val="1"/>
                <w:sz w:val="18"/>
                <w:szCs w:val="18"/>
              </w:rPr>
              <w:t xml:space="preserve"> </w:t>
            </w:r>
            <w:r w:rsidRPr="00D33BE2">
              <w:rPr>
                <w:rFonts w:eastAsia="Arial"/>
                <w:sz w:val="18"/>
                <w:szCs w:val="18"/>
              </w:rPr>
              <w:t>de</w:t>
            </w:r>
            <w:r w:rsidRPr="00D33BE2">
              <w:rPr>
                <w:rFonts w:eastAsia="Arial"/>
                <w:spacing w:val="1"/>
                <w:sz w:val="18"/>
                <w:szCs w:val="18"/>
              </w:rPr>
              <w:t xml:space="preserve"> </w:t>
            </w:r>
            <w:r w:rsidRPr="00D33BE2">
              <w:rPr>
                <w:rFonts w:eastAsia="Arial"/>
                <w:sz w:val="18"/>
                <w:szCs w:val="18"/>
              </w:rPr>
              <w:t>90-120</w:t>
            </w:r>
            <w:r w:rsidRPr="00D33BE2">
              <w:rPr>
                <w:rFonts w:eastAsia="Arial"/>
                <w:spacing w:val="1"/>
                <w:sz w:val="18"/>
                <w:szCs w:val="18"/>
              </w:rPr>
              <w:t xml:space="preserve"> c</w:t>
            </w:r>
            <w:r w:rsidRPr="00D33BE2">
              <w:rPr>
                <w:rFonts w:eastAsia="Arial"/>
                <w:sz w:val="18"/>
                <w:szCs w:val="18"/>
              </w:rPr>
              <w:t>m</w:t>
            </w:r>
            <w:r w:rsidRPr="00D33BE2">
              <w:rPr>
                <w:rFonts w:eastAsia="Arial"/>
                <w:spacing w:val="4"/>
                <w:sz w:val="18"/>
                <w:szCs w:val="18"/>
              </w:rPr>
              <w:t xml:space="preserve"> </w:t>
            </w:r>
            <w:r w:rsidRPr="00D33BE2">
              <w:rPr>
                <w:rFonts w:eastAsia="Arial"/>
                <w:spacing w:val="3"/>
                <w:sz w:val="18"/>
                <w:szCs w:val="18"/>
              </w:rPr>
              <w:t>m</w:t>
            </w:r>
            <w:r w:rsidRPr="00D33BE2">
              <w:rPr>
                <w:rFonts w:eastAsia="Arial"/>
                <w:sz w:val="18"/>
                <w:szCs w:val="18"/>
              </w:rPr>
              <w:t>edidos</w:t>
            </w:r>
            <w:r w:rsidRPr="00D33BE2">
              <w:rPr>
                <w:rFonts w:eastAsia="Arial"/>
                <w:spacing w:val="2"/>
                <w:sz w:val="18"/>
                <w:szCs w:val="18"/>
              </w:rPr>
              <w:t xml:space="preserve"> </w:t>
            </w:r>
            <w:r w:rsidRPr="00D33BE2">
              <w:rPr>
                <w:rFonts w:eastAsia="Arial"/>
                <w:sz w:val="18"/>
                <w:szCs w:val="18"/>
              </w:rPr>
              <w:t>de</w:t>
            </w:r>
            <w:r w:rsidRPr="00D33BE2">
              <w:rPr>
                <w:rFonts w:eastAsia="Arial"/>
                <w:spacing w:val="1"/>
                <w:sz w:val="18"/>
                <w:szCs w:val="18"/>
              </w:rPr>
              <w:t>s</w:t>
            </w:r>
            <w:r w:rsidRPr="00D33BE2">
              <w:rPr>
                <w:rFonts w:eastAsia="Arial"/>
                <w:sz w:val="18"/>
                <w:szCs w:val="18"/>
              </w:rPr>
              <w:t>de</w:t>
            </w:r>
            <w:r w:rsidRPr="00D33BE2">
              <w:rPr>
                <w:rFonts w:eastAsia="Arial"/>
                <w:spacing w:val="1"/>
                <w:sz w:val="18"/>
                <w:szCs w:val="18"/>
              </w:rPr>
              <w:t xml:space="preserve"> </w:t>
            </w:r>
            <w:r w:rsidRPr="00D33BE2">
              <w:rPr>
                <w:rFonts w:eastAsia="Arial"/>
                <w:sz w:val="18"/>
                <w:szCs w:val="18"/>
              </w:rPr>
              <w:t>el</w:t>
            </w:r>
            <w:r w:rsidRPr="00D33BE2">
              <w:rPr>
                <w:rFonts w:eastAsia="Arial"/>
                <w:spacing w:val="2"/>
                <w:sz w:val="18"/>
                <w:szCs w:val="18"/>
              </w:rPr>
              <w:t xml:space="preserve"> </w:t>
            </w:r>
            <w:r w:rsidRPr="00D33BE2">
              <w:rPr>
                <w:rFonts w:eastAsia="Arial"/>
                <w:spacing w:val="1"/>
                <w:sz w:val="18"/>
                <w:szCs w:val="18"/>
              </w:rPr>
              <w:t>s</w:t>
            </w:r>
            <w:r w:rsidRPr="00D33BE2">
              <w:rPr>
                <w:rFonts w:eastAsia="Arial"/>
                <w:sz w:val="18"/>
                <w:szCs w:val="18"/>
              </w:rPr>
              <w:t>uelo.</w:t>
            </w:r>
          </w:p>
        </w:tc>
      </w:tr>
    </w:tbl>
    <w:p w14:paraId="1862FA15" w14:textId="77777777" w:rsidR="00163DFD" w:rsidRPr="00C130F9" w:rsidRDefault="00163DFD" w:rsidP="00163DFD">
      <w:pPr>
        <w:pStyle w:val="UZPRRAFO"/>
        <w:rPr>
          <w:color w:val="FF0000"/>
        </w:rPr>
      </w:pPr>
    </w:p>
    <w:tbl>
      <w:tblPr>
        <w:tblStyle w:val="Tablaconcuadrcula"/>
        <w:tblW w:w="0" w:type="auto"/>
        <w:tblLook w:val="04A0" w:firstRow="1" w:lastRow="0" w:firstColumn="1" w:lastColumn="0" w:noHBand="0" w:noVBand="1"/>
      </w:tblPr>
      <w:tblGrid>
        <w:gridCol w:w="4926"/>
        <w:gridCol w:w="1960"/>
        <w:gridCol w:w="2179"/>
      </w:tblGrid>
      <w:tr w:rsidR="00C130F9" w:rsidRPr="00AB419A" w14:paraId="1845404F" w14:textId="77777777" w:rsidTr="008F74F0">
        <w:tc>
          <w:tcPr>
            <w:tcW w:w="7066" w:type="dxa"/>
            <w:gridSpan w:val="2"/>
            <w:tcBorders>
              <w:top w:val="nil"/>
              <w:left w:val="nil"/>
              <w:right w:val="nil"/>
            </w:tcBorders>
          </w:tcPr>
          <w:p w14:paraId="2820A6D6" w14:textId="77777777" w:rsidR="008F74F0" w:rsidRPr="00AB419A" w:rsidRDefault="008F74F0" w:rsidP="00AB419A">
            <w:pPr>
              <w:pStyle w:val="UZPRRAFO"/>
              <w:spacing w:line="240" w:lineRule="auto"/>
              <w:ind w:firstLine="0"/>
              <w:rPr>
                <w:rFonts w:eastAsia="Arial"/>
                <w:sz w:val="18"/>
                <w:szCs w:val="18"/>
              </w:rPr>
            </w:pPr>
            <w:r w:rsidRPr="00AB419A">
              <w:rPr>
                <w:rFonts w:eastAsia="Arial"/>
                <w:b/>
                <w:sz w:val="18"/>
                <w:szCs w:val="18"/>
              </w:rPr>
              <w:t xml:space="preserve">MOBILIARIO DE ATENCIÓN AL PÚBLICO </w:t>
            </w:r>
            <w:r w:rsidRPr="00AB419A">
              <w:rPr>
                <w:rFonts w:eastAsia="Arial"/>
                <w:sz w:val="18"/>
                <w:szCs w:val="18"/>
              </w:rPr>
              <w:t>(NORMA 3-1d)</w:t>
            </w:r>
          </w:p>
        </w:tc>
        <w:tc>
          <w:tcPr>
            <w:tcW w:w="2218" w:type="dxa"/>
            <w:tcBorders>
              <w:top w:val="nil"/>
              <w:left w:val="nil"/>
              <w:bottom w:val="single" w:sz="4" w:space="0" w:color="auto"/>
              <w:right w:val="nil"/>
            </w:tcBorders>
          </w:tcPr>
          <w:p w14:paraId="07AD23DB" w14:textId="77777777" w:rsidR="008F74F0" w:rsidRPr="00AB419A" w:rsidRDefault="008F74F0" w:rsidP="00AB419A">
            <w:pPr>
              <w:pStyle w:val="UZPRRAFO"/>
              <w:spacing w:line="240" w:lineRule="auto"/>
              <w:ind w:firstLine="0"/>
              <w:rPr>
                <w:rFonts w:eastAsia="Arial"/>
                <w:b/>
                <w:sz w:val="18"/>
                <w:szCs w:val="18"/>
              </w:rPr>
            </w:pPr>
          </w:p>
        </w:tc>
      </w:tr>
      <w:tr w:rsidR="00C130F9" w:rsidRPr="00AB419A" w14:paraId="2371E515" w14:textId="77777777" w:rsidTr="008F74F0">
        <w:tc>
          <w:tcPr>
            <w:tcW w:w="5078" w:type="dxa"/>
            <w:vAlign w:val="bottom"/>
          </w:tcPr>
          <w:p w14:paraId="33C0CF92" w14:textId="77777777" w:rsidR="008F74F0" w:rsidRPr="00AB419A" w:rsidRDefault="008F74F0" w:rsidP="00AB419A">
            <w:pPr>
              <w:pStyle w:val="UZPRRAFO"/>
              <w:spacing w:line="240" w:lineRule="auto"/>
              <w:ind w:firstLine="0"/>
              <w:jc w:val="right"/>
              <w:rPr>
                <w:rFonts w:eastAsia="Arial"/>
                <w:b/>
                <w:sz w:val="18"/>
                <w:szCs w:val="18"/>
              </w:rPr>
            </w:pPr>
          </w:p>
        </w:tc>
        <w:tc>
          <w:tcPr>
            <w:tcW w:w="1988" w:type="dxa"/>
            <w:vAlign w:val="bottom"/>
          </w:tcPr>
          <w:p w14:paraId="06E7E8B6" w14:textId="77777777" w:rsidR="008F74F0" w:rsidRPr="00AB419A" w:rsidRDefault="008F74F0" w:rsidP="00AB419A">
            <w:pPr>
              <w:pStyle w:val="UZPRRAFO"/>
              <w:spacing w:line="240" w:lineRule="auto"/>
              <w:ind w:firstLine="0"/>
              <w:jc w:val="right"/>
              <w:rPr>
                <w:rFonts w:eastAsia="Arial"/>
                <w:b/>
                <w:sz w:val="18"/>
                <w:szCs w:val="18"/>
              </w:rPr>
            </w:pPr>
            <w:r w:rsidRPr="00AB419A">
              <w:rPr>
                <w:rFonts w:eastAsia="Arial"/>
                <w:b/>
                <w:sz w:val="18"/>
                <w:szCs w:val="18"/>
              </w:rPr>
              <w:t xml:space="preserve">NO PROCEDE </w:t>
            </w:r>
            <w:r w:rsidRPr="00AB419A">
              <w:rPr>
                <w:rFonts w:eastAsia="Arial"/>
                <w:b/>
                <w:sz w:val="18"/>
                <w:szCs w:val="18"/>
              </w:rPr>
              <w:fldChar w:fldCharType="begin">
                <w:ffData>
                  <w:name w:val=""/>
                  <w:enabled/>
                  <w:calcOnExit w:val="0"/>
                  <w:checkBox>
                    <w:sizeAuto/>
                    <w:default w:val="1"/>
                  </w:checkBox>
                </w:ffData>
              </w:fldChar>
            </w:r>
            <w:r w:rsidRPr="00AB419A">
              <w:rPr>
                <w:rFonts w:eastAsia="Arial"/>
                <w:b/>
                <w:sz w:val="18"/>
                <w:szCs w:val="18"/>
              </w:rPr>
              <w:instrText xml:space="preserve"> </w:instrText>
            </w:r>
            <w:r w:rsidR="008E21E8" w:rsidRPr="00AB419A">
              <w:rPr>
                <w:rFonts w:eastAsia="Arial"/>
                <w:b/>
                <w:sz w:val="18"/>
                <w:szCs w:val="18"/>
              </w:rPr>
              <w:instrText>FORMCHECKBOX</w:instrText>
            </w:r>
            <w:r w:rsidRPr="00AB419A">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AB419A">
              <w:rPr>
                <w:rFonts w:eastAsia="Arial"/>
                <w:b/>
                <w:sz w:val="18"/>
                <w:szCs w:val="18"/>
              </w:rPr>
              <w:fldChar w:fldCharType="end"/>
            </w:r>
          </w:p>
        </w:tc>
        <w:tc>
          <w:tcPr>
            <w:tcW w:w="2218" w:type="dxa"/>
            <w:tcBorders>
              <w:left w:val="single" w:sz="4" w:space="0" w:color="auto"/>
            </w:tcBorders>
            <w:vAlign w:val="bottom"/>
          </w:tcPr>
          <w:p w14:paraId="09D74B56" w14:textId="77777777" w:rsidR="008F74F0" w:rsidRPr="00AB419A" w:rsidRDefault="008F74F0" w:rsidP="00AB419A">
            <w:pPr>
              <w:pStyle w:val="UZPRRAFO"/>
              <w:spacing w:line="240" w:lineRule="auto"/>
              <w:ind w:firstLine="0"/>
              <w:jc w:val="center"/>
              <w:rPr>
                <w:rFonts w:eastAsia="Arial"/>
                <w:b/>
                <w:sz w:val="18"/>
                <w:szCs w:val="18"/>
              </w:rPr>
            </w:pPr>
            <w:r w:rsidRPr="00AB419A">
              <w:rPr>
                <w:rFonts w:eastAsia="Arial"/>
                <w:b/>
                <w:sz w:val="18"/>
                <w:szCs w:val="18"/>
              </w:rPr>
              <w:t xml:space="preserve">CUMPLE </w:t>
            </w:r>
            <w:r w:rsidRPr="00AB419A">
              <w:rPr>
                <w:rFonts w:eastAsia="Arial"/>
                <w:b/>
                <w:sz w:val="18"/>
                <w:szCs w:val="18"/>
              </w:rPr>
              <w:fldChar w:fldCharType="begin">
                <w:ffData>
                  <w:name w:val="Casilla307"/>
                  <w:enabled/>
                  <w:calcOnExit w:val="0"/>
                  <w:checkBox>
                    <w:sizeAuto/>
                    <w:default w:val="0"/>
                  </w:checkBox>
                </w:ffData>
              </w:fldChar>
            </w:r>
            <w:r w:rsidRPr="00AB419A">
              <w:rPr>
                <w:rFonts w:eastAsia="Arial"/>
                <w:b/>
                <w:sz w:val="18"/>
                <w:szCs w:val="18"/>
              </w:rPr>
              <w:instrText xml:space="preserve"> </w:instrText>
            </w:r>
            <w:r w:rsidR="008E21E8" w:rsidRPr="00AB419A">
              <w:rPr>
                <w:rFonts w:eastAsia="Arial"/>
                <w:b/>
                <w:sz w:val="18"/>
                <w:szCs w:val="18"/>
              </w:rPr>
              <w:instrText>FORMCHECKBOX</w:instrText>
            </w:r>
            <w:r w:rsidRPr="00AB419A">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AB419A">
              <w:rPr>
                <w:rFonts w:eastAsia="Arial"/>
                <w:b/>
                <w:sz w:val="18"/>
                <w:szCs w:val="18"/>
              </w:rPr>
              <w:fldChar w:fldCharType="end"/>
            </w:r>
          </w:p>
        </w:tc>
      </w:tr>
      <w:tr w:rsidR="008F74F0" w:rsidRPr="00AB419A" w14:paraId="612261C2" w14:textId="77777777" w:rsidTr="008F74F0">
        <w:trPr>
          <w:trHeight w:val="459"/>
        </w:trPr>
        <w:tc>
          <w:tcPr>
            <w:tcW w:w="9284" w:type="dxa"/>
            <w:gridSpan w:val="3"/>
          </w:tcPr>
          <w:p w14:paraId="636E0B00" w14:textId="77777777" w:rsidR="008F74F0" w:rsidRPr="00AB419A" w:rsidRDefault="008F74F0" w:rsidP="00AB419A">
            <w:pPr>
              <w:pStyle w:val="UZPRRAFO"/>
              <w:spacing w:line="240" w:lineRule="auto"/>
              <w:ind w:left="568" w:hanging="194"/>
              <w:rPr>
                <w:rFonts w:eastAsia="Arial"/>
                <w:sz w:val="18"/>
                <w:szCs w:val="18"/>
              </w:rPr>
            </w:pPr>
            <w:r w:rsidRPr="00AB419A">
              <w:rPr>
                <w:rFonts w:eastAsia="Arial"/>
                <w:sz w:val="18"/>
                <w:szCs w:val="18"/>
              </w:rPr>
              <w:t>- Di</w:t>
            </w:r>
            <w:r w:rsidRPr="00AB419A">
              <w:rPr>
                <w:rFonts w:eastAsia="Arial"/>
                <w:spacing w:val="1"/>
                <w:sz w:val="18"/>
                <w:szCs w:val="18"/>
              </w:rPr>
              <w:t>s</w:t>
            </w:r>
            <w:r w:rsidRPr="00AB419A">
              <w:rPr>
                <w:rFonts w:eastAsia="Arial"/>
                <w:sz w:val="18"/>
                <w:szCs w:val="18"/>
              </w:rPr>
              <w:t>pone</w:t>
            </w:r>
            <w:r w:rsidRPr="00AB419A">
              <w:rPr>
                <w:rFonts w:eastAsia="Arial"/>
                <w:spacing w:val="8"/>
                <w:sz w:val="18"/>
                <w:szCs w:val="18"/>
              </w:rPr>
              <w:t xml:space="preserve"> </w:t>
            </w:r>
            <w:r w:rsidRPr="00AB419A">
              <w:rPr>
                <w:rFonts w:eastAsia="Arial"/>
                <w:sz w:val="18"/>
                <w:szCs w:val="18"/>
              </w:rPr>
              <w:t>de</w:t>
            </w:r>
            <w:r w:rsidRPr="00AB419A">
              <w:rPr>
                <w:rFonts w:eastAsia="Arial"/>
                <w:spacing w:val="8"/>
                <w:sz w:val="18"/>
                <w:szCs w:val="18"/>
              </w:rPr>
              <w:t xml:space="preserve"> </w:t>
            </w:r>
            <w:r w:rsidRPr="00AB419A">
              <w:rPr>
                <w:rFonts w:eastAsia="Arial"/>
                <w:sz w:val="18"/>
                <w:szCs w:val="18"/>
              </w:rPr>
              <w:t>una</w:t>
            </w:r>
            <w:r w:rsidRPr="00AB419A">
              <w:rPr>
                <w:rFonts w:eastAsia="Arial"/>
                <w:spacing w:val="8"/>
                <w:sz w:val="18"/>
                <w:szCs w:val="18"/>
              </w:rPr>
              <w:t xml:space="preserve"> </w:t>
            </w:r>
            <w:r w:rsidRPr="00AB419A">
              <w:rPr>
                <w:rFonts w:eastAsia="Arial"/>
                <w:sz w:val="18"/>
                <w:szCs w:val="18"/>
              </w:rPr>
              <w:t>zona</w:t>
            </w:r>
            <w:r w:rsidRPr="00AB419A">
              <w:rPr>
                <w:rFonts w:eastAsia="Arial"/>
                <w:spacing w:val="8"/>
                <w:sz w:val="18"/>
                <w:szCs w:val="18"/>
              </w:rPr>
              <w:t xml:space="preserve"> </w:t>
            </w:r>
            <w:r w:rsidRPr="00AB419A">
              <w:rPr>
                <w:rFonts w:eastAsia="Arial"/>
                <w:spacing w:val="1"/>
                <w:sz w:val="18"/>
                <w:szCs w:val="18"/>
              </w:rPr>
              <w:t>c</w:t>
            </w:r>
            <w:r w:rsidRPr="00AB419A">
              <w:rPr>
                <w:rFonts w:eastAsia="Arial"/>
                <w:sz w:val="18"/>
                <w:szCs w:val="18"/>
              </w:rPr>
              <w:t>on</w:t>
            </w:r>
            <w:r w:rsidRPr="00AB419A">
              <w:rPr>
                <w:rFonts w:eastAsia="Arial"/>
                <w:spacing w:val="8"/>
                <w:sz w:val="18"/>
                <w:szCs w:val="18"/>
              </w:rPr>
              <w:t xml:space="preserve"> </w:t>
            </w:r>
            <w:r w:rsidRPr="00AB419A">
              <w:rPr>
                <w:rFonts w:eastAsia="Arial"/>
                <w:sz w:val="18"/>
                <w:szCs w:val="18"/>
              </w:rPr>
              <w:t>el</w:t>
            </w:r>
            <w:r w:rsidRPr="00AB419A">
              <w:rPr>
                <w:rFonts w:eastAsia="Arial"/>
                <w:spacing w:val="9"/>
                <w:sz w:val="18"/>
                <w:szCs w:val="18"/>
              </w:rPr>
              <w:t xml:space="preserve"> </w:t>
            </w:r>
            <w:r w:rsidRPr="00AB419A">
              <w:rPr>
                <w:rFonts w:eastAsia="Arial"/>
                <w:sz w:val="18"/>
                <w:szCs w:val="18"/>
              </w:rPr>
              <w:t>plano</w:t>
            </w:r>
            <w:r w:rsidRPr="00AB419A">
              <w:rPr>
                <w:rFonts w:eastAsia="Arial"/>
                <w:spacing w:val="8"/>
                <w:sz w:val="18"/>
                <w:szCs w:val="18"/>
              </w:rPr>
              <w:t xml:space="preserve"> </w:t>
            </w:r>
            <w:r w:rsidRPr="00AB419A">
              <w:rPr>
                <w:rFonts w:eastAsia="Arial"/>
                <w:sz w:val="18"/>
                <w:szCs w:val="18"/>
              </w:rPr>
              <w:t>de</w:t>
            </w:r>
            <w:r w:rsidRPr="00AB419A">
              <w:rPr>
                <w:rFonts w:eastAsia="Arial"/>
                <w:spacing w:val="6"/>
                <w:sz w:val="18"/>
                <w:szCs w:val="18"/>
              </w:rPr>
              <w:t xml:space="preserve"> </w:t>
            </w:r>
            <w:r w:rsidRPr="00AB419A">
              <w:rPr>
                <w:rFonts w:eastAsia="Arial"/>
                <w:spacing w:val="1"/>
                <w:sz w:val="18"/>
                <w:szCs w:val="18"/>
              </w:rPr>
              <w:t>t</w:t>
            </w:r>
            <w:r w:rsidRPr="00AB419A">
              <w:rPr>
                <w:rFonts w:eastAsia="Arial"/>
                <w:sz w:val="18"/>
                <w:szCs w:val="18"/>
              </w:rPr>
              <w:t>rabajo</w:t>
            </w:r>
            <w:r w:rsidRPr="00AB419A">
              <w:rPr>
                <w:rFonts w:eastAsia="Arial"/>
                <w:spacing w:val="6"/>
                <w:sz w:val="18"/>
                <w:szCs w:val="18"/>
              </w:rPr>
              <w:t xml:space="preserve"> </w:t>
            </w:r>
            <w:r w:rsidRPr="00AB419A">
              <w:rPr>
                <w:rFonts w:eastAsia="Arial"/>
                <w:sz w:val="18"/>
                <w:szCs w:val="18"/>
              </w:rPr>
              <w:t>a</w:t>
            </w:r>
            <w:r w:rsidRPr="00AB419A">
              <w:rPr>
                <w:rFonts w:eastAsia="Arial"/>
                <w:spacing w:val="6"/>
                <w:sz w:val="18"/>
                <w:szCs w:val="18"/>
              </w:rPr>
              <w:t xml:space="preserve"> </w:t>
            </w:r>
            <w:r w:rsidRPr="00AB419A">
              <w:rPr>
                <w:rFonts w:eastAsia="Arial"/>
                <w:sz w:val="18"/>
                <w:szCs w:val="18"/>
              </w:rPr>
              <w:t>una</w:t>
            </w:r>
            <w:r w:rsidRPr="00AB419A">
              <w:rPr>
                <w:rFonts w:eastAsia="Arial"/>
                <w:spacing w:val="6"/>
                <w:sz w:val="18"/>
                <w:szCs w:val="18"/>
              </w:rPr>
              <w:t xml:space="preserve"> </w:t>
            </w:r>
            <w:r w:rsidRPr="00AB419A">
              <w:rPr>
                <w:rFonts w:eastAsia="Arial"/>
                <w:sz w:val="18"/>
                <w:szCs w:val="18"/>
              </w:rPr>
              <w:t>al</w:t>
            </w:r>
            <w:r w:rsidRPr="00AB419A">
              <w:rPr>
                <w:rFonts w:eastAsia="Arial"/>
                <w:spacing w:val="1"/>
                <w:sz w:val="18"/>
                <w:szCs w:val="18"/>
              </w:rPr>
              <w:t>t</w:t>
            </w:r>
            <w:r w:rsidRPr="00AB419A">
              <w:rPr>
                <w:rFonts w:eastAsia="Arial"/>
                <w:sz w:val="18"/>
                <w:szCs w:val="18"/>
              </w:rPr>
              <w:t>ura</w:t>
            </w:r>
            <w:r w:rsidRPr="00AB419A">
              <w:rPr>
                <w:rFonts w:eastAsia="Arial"/>
                <w:spacing w:val="5"/>
                <w:sz w:val="18"/>
                <w:szCs w:val="18"/>
              </w:rPr>
              <w:t xml:space="preserve"> </w:t>
            </w:r>
            <w:r w:rsidRPr="00AB419A">
              <w:rPr>
                <w:rFonts w:eastAsia="Arial"/>
                <w:sz w:val="18"/>
                <w:szCs w:val="18"/>
              </w:rPr>
              <w:t>≤</w:t>
            </w:r>
            <w:r w:rsidRPr="00AB419A">
              <w:rPr>
                <w:rFonts w:eastAsia="Arial"/>
                <w:spacing w:val="7"/>
                <w:sz w:val="18"/>
                <w:szCs w:val="18"/>
              </w:rPr>
              <w:t xml:space="preserve"> </w:t>
            </w:r>
            <w:r w:rsidRPr="00AB419A">
              <w:rPr>
                <w:rFonts w:eastAsia="Arial"/>
                <w:sz w:val="18"/>
                <w:szCs w:val="18"/>
              </w:rPr>
              <w:t>110</w:t>
            </w:r>
            <w:r w:rsidRPr="00AB419A">
              <w:rPr>
                <w:rFonts w:eastAsia="Arial"/>
                <w:spacing w:val="5"/>
                <w:sz w:val="18"/>
                <w:szCs w:val="18"/>
              </w:rPr>
              <w:t xml:space="preserve"> </w:t>
            </w:r>
            <w:r w:rsidRPr="00AB419A">
              <w:rPr>
                <w:rFonts w:eastAsia="Arial"/>
                <w:spacing w:val="1"/>
                <w:sz w:val="18"/>
                <w:szCs w:val="18"/>
              </w:rPr>
              <w:t>c</w:t>
            </w:r>
            <w:r w:rsidRPr="00AB419A">
              <w:rPr>
                <w:rFonts w:eastAsia="Arial"/>
                <w:sz w:val="18"/>
                <w:szCs w:val="18"/>
              </w:rPr>
              <w:t>m</w:t>
            </w:r>
            <w:r w:rsidRPr="00AB419A">
              <w:rPr>
                <w:rFonts w:eastAsia="Arial"/>
                <w:spacing w:val="9"/>
                <w:sz w:val="18"/>
                <w:szCs w:val="18"/>
              </w:rPr>
              <w:t xml:space="preserve"> </w:t>
            </w:r>
            <w:r w:rsidRPr="00AB419A">
              <w:rPr>
                <w:rFonts w:eastAsia="Arial"/>
                <w:spacing w:val="3"/>
                <w:sz w:val="18"/>
                <w:szCs w:val="18"/>
              </w:rPr>
              <w:t>m</w:t>
            </w:r>
            <w:r w:rsidRPr="00AB419A">
              <w:rPr>
                <w:rFonts w:eastAsia="Arial"/>
                <w:sz w:val="18"/>
                <w:szCs w:val="18"/>
              </w:rPr>
              <w:t>edidos</w:t>
            </w:r>
            <w:r w:rsidRPr="00AB419A">
              <w:rPr>
                <w:rFonts w:eastAsia="Arial"/>
                <w:spacing w:val="7"/>
                <w:sz w:val="18"/>
                <w:szCs w:val="18"/>
              </w:rPr>
              <w:t xml:space="preserve"> </w:t>
            </w:r>
            <w:r w:rsidRPr="00AB419A">
              <w:rPr>
                <w:rFonts w:eastAsia="Arial"/>
                <w:sz w:val="18"/>
                <w:szCs w:val="18"/>
              </w:rPr>
              <w:t>de</w:t>
            </w:r>
            <w:r w:rsidRPr="00AB419A">
              <w:rPr>
                <w:rFonts w:eastAsia="Arial"/>
                <w:spacing w:val="1"/>
                <w:sz w:val="18"/>
                <w:szCs w:val="18"/>
              </w:rPr>
              <w:t>s</w:t>
            </w:r>
            <w:r w:rsidRPr="00AB419A">
              <w:rPr>
                <w:rFonts w:eastAsia="Arial"/>
                <w:sz w:val="18"/>
                <w:szCs w:val="18"/>
              </w:rPr>
              <w:t>de</w:t>
            </w:r>
            <w:r w:rsidRPr="00AB419A">
              <w:rPr>
                <w:rFonts w:eastAsia="Arial"/>
                <w:spacing w:val="5"/>
                <w:sz w:val="18"/>
                <w:szCs w:val="18"/>
              </w:rPr>
              <w:t xml:space="preserve"> </w:t>
            </w:r>
            <w:r w:rsidRPr="00AB419A">
              <w:rPr>
                <w:rFonts w:eastAsia="Arial"/>
                <w:sz w:val="18"/>
                <w:szCs w:val="18"/>
              </w:rPr>
              <w:t>el</w:t>
            </w:r>
            <w:r w:rsidRPr="00AB419A">
              <w:rPr>
                <w:rFonts w:eastAsia="Arial"/>
                <w:spacing w:val="6"/>
                <w:sz w:val="18"/>
                <w:szCs w:val="18"/>
              </w:rPr>
              <w:t xml:space="preserve"> </w:t>
            </w:r>
            <w:r w:rsidRPr="00AB419A">
              <w:rPr>
                <w:rFonts w:eastAsia="Arial"/>
                <w:spacing w:val="1"/>
                <w:sz w:val="18"/>
                <w:szCs w:val="18"/>
              </w:rPr>
              <w:t>s</w:t>
            </w:r>
            <w:r w:rsidRPr="00AB419A">
              <w:rPr>
                <w:rFonts w:eastAsia="Arial"/>
                <w:sz w:val="18"/>
                <w:szCs w:val="18"/>
              </w:rPr>
              <w:t>uelo,</w:t>
            </w:r>
            <w:r w:rsidRPr="00AB419A">
              <w:rPr>
                <w:rFonts w:eastAsia="Arial"/>
                <w:spacing w:val="7"/>
                <w:sz w:val="18"/>
                <w:szCs w:val="18"/>
              </w:rPr>
              <w:t xml:space="preserve"> </w:t>
            </w:r>
            <w:r w:rsidRPr="00AB419A">
              <w:rPr>
                <w:rFonts w:eastAsia="Arial"/>
                <w:spacing w:val="1"/>
                <w:sz w:val="18"/>
                <w:szCs w:val="18"/>
              </w:rPr>
              <w:t>c</w:t>
            </w:r>
            <w:r w:rsidRPr="00AB419A">
              <w:rPr>
                <w:rFonts w:eastAsia="Arial"/>
                <w:sz w:val="18"/>
                <w:szCs w:val="18"/>
              </w:rPr>
              <w:t>on</w:t>
            </w:r>
            <w:r w:rsidRPr="00AB419A">
              <w:rPr>
                <w:rFonts w:eastAsia="Arial"/>
                <w:spacing w:val="5"/>
                <w:sz w:val="18"/>
                <w:szCs w:val="18"/>
              </w:rPr>
              <w:t xml:space="preserve"> </w:t>
            </w:r>
            <w:r w:rsidRPr="00AB419A">
              <w:rPr>
                <w:rFonts w:eastAsia="Arial"/>
                <w:sz w:val="18"/>
                <w:szCs w:val="18"/>
              </w:rPr>
              <w:t>un</w:t>
            </w:r>
            <w:r w:rsidRPr="00AB419A">
              <w:rPr>
                <w:rFonts w:eastAsia="Arial"/>
                <w:spacing w:val="5"/>
                <w:sz w:val="18"/>
                <w:szCs w:val="18"/>
              </w:rPr>
              <w:t xml:space="preserve"> </w:t>
            </w:r>
            <w:r w:rsidRPr="00AB419A">
              <w:rPr>
                <w:rFonts w:eastAsia="Arial"/>
                <w:spacing w:val="1"/>
                <w:sz w:val="18"/>
                <w:szCs w:val="18"/>
              </w:rPr>
              <w:t>t</w:t>
            </w:r>
            <w:r w:rsidRPr="00AB419A">
              <w:rPr>
                <w:rFonts w:eastAsia="Arial"/>
                <w:sz w:val="18"/>
                <w:szCs w:val="18"/>
              </w:rPr>
              <w:t>ra</w:t>
            </w:r>
            <w:r w:rsidRPr="00AB419A">
              <w:rPr>
                <w:rFonts w:eastAsia="Arial"/>
                <w:spacing w:val="3"/>
                <w:sz w:val="18"/>
                <w:szCs w:val="18"/>
              </w:rPr>
              <w:t>m</w:t>
            </w:r>
            <w:r w:rsidRPr="00AB419A">
              <w:rPr>
                <w:rFonts w:eastAsia="Arial"/>
                <w:sz w:val="18"/>
                <w:szCs w:val="18"/>
              </w:rPr>
              <w:t>o</w:t>
            </w:r>
            <w:r w:rsidRPr="00AB419A">
              <w:rPr>
                <w:rFonts w:eastAsia="Arial"/>
                <w:spacing w:val="5"/>
                <w:sz w:val="18"/>
                <w:szCs w:val="18"/>
              </w:rPr>
              <w:t xml:space="preserve"> </w:t>
            </w:r>
            <w:r w:rsidRPr="00AB419A">
              <w:rPr>
                <w:rFonts w:eastAsia="Arial"/>
                <w:sz w:val="18"/>
                <w:szCs w:val="18"/>
              </w:rPr>
              <w:t>≤</w:t>
            </w:r>
            <w:r w:rsidRPr="00AB419A">
              <w:rPr>
                <w:rFonts w:eastAsia="Arial"/>
                <w:spacing w:val="7"/>
                <w:sz w:val="18"/>
                <w:szCs w:val="18"/>
              </w:rPr>
              <w:t xml:space="preserve"> </w:t>
            </w:r>
            <w:r w:rsidRPr="00AB419A">
              <w:rPr>
                <w:rFonts w:eastAsia="Arial"/>
                <w:sz w:val="18"/>
                <w:szCs w:val="18"/>
              </w:rPr>
              <w:t>80</w:t>
            </w:r>
            <w:r w:rsidRPr="00AB419A">
              <w:rPr>
                <w:rFonts w:eastAsia="Arial"/>
                <w:spacing w:val="5"/>
                <w:sz w:val="18"/>
                <w:szCs w:val="18"/>
              </w:rPr>
              <w:t xml:space="preserve"> </w:t>
            </w:r>
            <w:r w:rsidRPr="00AB419A">
              <w:rPr>
                <w:rFonts w:eastAsia="Arial"/>
                <w:spacing w:val="1"/>
                <w:sz w:val="18"/>
                <w:szCs w:val="18"/>
              </w:rPr>
              <w:t>c</w:t>
            </w:r>
            <w:r w:rsidRPr="00AB419A">
              <w:rPr>
                <w:rFonts w:eastAsia="Arial"/>
                <w:sz w:val="18"/>
                <w:szCs w:val="18"/>
              </w:rPr>
              <w:t>m</w:t>
            </w:r>
            <w:r w:rsidRPr="00AB419A">
              <w:rPr>
                <w:rFonts w:eastAsia="Arial"/>
                <w:spacing w:val="9"/>
                <w:sz w:val="18"/>
                <w:szCs w:val="18"/>
              </w:rPr>
              <w:t xml:space="preserve"> </w:t>
            </w:r>
            <w:r w:rsidRPr="00AB419A">
              <w:rPr>
                <w:rFonts w:eastAsia="Arial"/>
                <w:sz w:val="18"/>
                <w:szCs w:val="18"/>
              </w:rPr>
              <w:t>de</w:t>
            </w:r>
            <w:r w:rsidRPr="00AB419A">
              <w:rPr>
                <w:rFonts w:eastAsia="Arial"/>
                <w:spacing w:val="9"/>
                <w:sz w:val="18"/>
                <w:szCs w:val="18"/>
              </w:rPr>
              <w:t xml:space="preserve"> </w:t>
            </w:r>
            <w:r w:rsidRPr="00AB419A">
              <w:rPr>
                <w:rFonts w:eastAsia="Arial"/>
                <w:b/>
                <w:spacing w:val="1"/>
                <w:sz w:val="18"/>
                <w:szCs w:val="18"/>
              </w:rPr>
              <w:t>l</w:t>
            </w:r>
            <w:r w:rsidRPr="00AB419A">
              <w:rPr>
                <w:rFonts w:eastAsia="Arial"/>
                <w:b/>
                <w:sz w:val="18"/>
                <w:szCs w:val="18"/>
              </w:rPr>
              <w:t>ong</w:t>
            </w:r>
            <w:r w:rsidRPr="00AB419A">
              <w:rPr>
                <w:rFonts w:eastAsia="Arial"/>
                <w:b/>
                <w:spacing w:val="1"/>
                <w:sz w:val="18"/>
                <w:szCs w:val="18"/>
              </w:rPr>
              <w:t>i</w:t>
            </w:r>
            <w:r w:rsidRPr="00AB419A">
              <w:rPr>
                <w:rFonts w:eastAsia="Arial"/>
                <w:b/>
                <w:sz w:val="18"/>
                <w:szCs w:val="18"/>
              </w:rPr>
              <w:t>tud</w:t>
            </w:r>
            <w:r w:rsidRPr="00AB419A">
              <w:rPr>
                <w:rFonts w:eastAsia="Arial"/>
                <w:b/>
                <w:spacing w:val="6"/>
                <w:sz w:val="18"/>
                <w:szCs w:val="18"/>
              </w:rPr>
              <w:t xml:space="preserve"> </w:t>
            </w:r>
            <w:r w:rsidRPr="00AB419A">
              <w:rPr>
                <w:rFonts w:eastAsia="Arial"/>
                <w:sz w:val="18"/>
                <w:szCs w:val="18"/>
              </w:rPr>
              <w:t>y al</w:t>
            </w:r>
            <w:r w:rsidRPr="00AB419A">
              <w:rPr>
                <w:rFonts w:eastAsia="Arial"/>
                <w:spacing w:val="1"/>
                <w:sz w:val="18"/>
                <w:szCs w:val="18"/>
              </w:rPr>
              <w:t>t</w:t>
            </w:r>
            <w:r w:rsidRPr="00AB419A">
              <w:rPr>
                <w:rFonts w:eastAsia="Arial"/>
                <w:sz w:val="18"/>
                <w:szCs w:val="18"/>
              </w:rPr>
              <w:t>ura</w:t>
            </w:r>
            <w:r w:rsidRPr="00AB419A">
              <w:rPr>
                <w:rFonts w:eastAsia="Arial"/>
                <w:spacing w:val="1"/>
                <w:sz w:val="18"/>
                <w:szCs w:val="18"/>
              </w:rPr>
              <w:t xml:space="preserve"> </w:t>
            </w:r>
            <w:r w:rsidRPr="00AB419A">
              <w:rPr>
                <w:rFonts w:eastAsia="Arial"/>
                <w:sz w:val="18"/>
                <w:szCs w:val="18"/>
              </w:rPr>
              <w:t>de</w:t>
            </w:r>
            <w:r w:rsidRPr="00AB419A">
              <w:rPr>
                <w:rFonts w:eastAsia="Arial"/>
                <w:spacing w:val="1"/>
                <w:sz w:val="18"/>
                <w:szCs w:val="18"/>
              </w:rPr>
              <w:t xml:space="preserve"> </w:t>
            </w:r>
            <w:r w:rsidRPr="00AB419A">
              <w:rPr>
                <w:rFonts w:eastAsia="Arial"/>
                <w:sz w:val="18"/>
                <w:szCs w:val="18"/>
              </w:rPr>
              <w:t>80</w:t>
            </w:r>
            <w:r w:rsidRPr="00AB419A">
              <w:rPr>
                <w:rFonts w:eastAsia="Arial"/>
                <w:spacing w:val="1"/>
                <w:sz w:val="18"/>
                <w:szCs w:val="18"/>
              </w:rPr>
              <w:t xml:space="preserve"> c</w:t>
            </w:r>
            <w:r w:rsidRPr="00AB419A">
              <w:rPr>
                <w:rFonts w:eastAsia="Arial"/>
                <w:sz w:val="18"/>
                <w:szCs w:val="18"/>
              </w:rPr>
              <w:t>m</w:t>
            </w:r>
            <w:r w:rsidRPr="00AB419A">
              <w:rPr>
                <w:rFonts w:eastAsia="Arial"/>
                <w:spacing w:val="4"/>
                <w:sz w:val="18"/>
                <w:szCs w:val="18"/>
              </w:rPr>
              <w:t xml:space="preserve"> </w:t>
            </w:r>
            <w:r w:rsidRPr="00AB419A">
              <w:rPr>
                <w:rFonts w:eastAsia="Arial"/>
                <w:sz w:val="18"/>
                <w:szCs w:val="18"/>
              </w:rPr>
              <w:t>que</w:t>
            </w:r>
            <w:r w:rsidRPr="00AB419A">
              <w:rPr>
                <w:rFonts w:eastAsia="Arial"/>
                <w:spacing w:val="1"/>
                <w:sz w:val="18"/>
                <w:szCs w:val="18"/>
              </w:rPr>
              <w:t xml:space="preserve"> c</w:t>
            </w:r>
            <w:r w:rsidRPr="00AB419A">
              <w:rPr>
                <w:rFonts w:eastAsia="Arial"/>
                <w:sz w:val="18"/>
                <w:szCs w:val="18"/>
              </w:rPr>
              <w:t>are</w:t>
            </w:r>
            <w:r w:rsidRPr="00AB419A">
              <w:rPr>
                <w:rFonts w:eastAsia="Arial"/>
                <w:spacing w:val="1"/>
                <w:sz w:val="18"/>
                <w:szCs w:val="18"/>
              </w:rPr>
              <w:t>c</w:t>
            </w:r>
            <w:r w:rsidRPr="00AB419A">
              <w:rPr>
                <w:rFonts w:eastAsia="Arial"/>
                <w:sz w:val="18"/>
                <w:szCs w:val="18"/>
              </w:rPr>
              <w:t>e</w:t>
            </w:r>
            <w:r w:rsidRPr="00AB419A">
              <w:rPr>
                <w:rFonts w:eastAsia="Arial"/>
                <w:spacing w:val="1"/>
                <w:sz w:val="18"/>
                <w:szCs w:val="18"/>
              </w:rPr>
              <w:t xml:space="preserve"> </w:t>
            </w:r>
            <w:r w:rsidRPr="00AB419A">
              <w:rPr>
                <w:rFonts w:eastAsia="Arial"/>
                <w:sz w:val="18"/>
                <w:szCs w:val="18"/>
              </w:rPr>
              <w:t>de</w:t>
            </w:r>
            <w:r w:rsidRPr="00AB419A">
              <w:rPr>
                <w:rFonts w:eastAsia="Arial"/>
                <w:spacing w:val="1"/>
                <w:sz w:val="18"/>
                <w:szCs w:val="18"/>
              </w:rPr>
              <w:t xml:space="preserve"> </w:t>
            </w:r>
            <w:r w:rsidRPr="00AB419A">
              <w:rPr>
                <w:rFonts w:eastAsia="Arial"/>
                <w:sz w:val="18"/>
                <w:szCs w:val="18"/>
              </w:rPr>
              <w:t>ob</w:t>
            </w:r>
            <w:r w:rsidRPr="00AB419A">
              <w:rPr>
                <w:rFonts w:eastAsia="Arial"/>
                <w:spacing w:val="1"/>
                <w:sz w:val="18"/>
                <w:szCs w:val="18"/>
              </w:rPr>
              <w:t>st</w:t>
            </w:r>
            <w:r w:rsidRPr="00AB419A">
              <w:rPr>
                <w:rFonts w:eastAsia="Arial"/>
                <w:sz w:val="18"/>
                <w:szCs w:val="18"/>
              </w:rPr>
              <w:t>á</w:t>
            </w:r>
            <w:r w:rsidRPr="00AB419A">
              <w:rPr>
                <w:rFonts w:eastAsia="Arial"/>
                <w:spacing w:val="1"/>
                <w:sz w:val="18"/>
                <w:szCs w:val="18"/>
              </w:rPr>
              <w:t>c</w:t>
            </w:r>
            <w:r w:rsidRPr="00AB419A">
              <w:rPr>
                <w:rFonts w:eastAsia="Arial"/>
                <w:sz w:val="18"/>
                <w:szCs w:val="18"/>
              </w:rPr>
              <w:t>ulos</w:t>
            </w:r>
            <w:r w:rsidRPr="00AB419A">
              <w:rPr>
                <w:rFonts w:eastAsia="Arial"/>
                <w:spacing w:val="2"/>
                <w:sz w:val="18"/>
                <w:szCs w:val="18"/>
              </w:rPr>
              <w:t xml:space="preserve"> </w:t>
            </w:r>
            <w:r w:rsidRPr="00AB419A">
              <w:rPr>
                <w:rFonts w:eastAsia="Arial"/>
                <w:sz w:val="18"/>
                <w:szCs w:val="18"/>
              </w:rPr>
              <w:t>en</w:t>
            </w:r>
            <w:r w:rsidRPr="00AB419A">
              <w:rPr>
                <w:rFonts w:eastAsia="Arial"/>
                <w:spacing w:val="1"/>
                <w:sz w:val="18"/>
                <w:szCs w:val="18"/>
              </w:rPr>
              <w:t xml:space="preserve"> s</w:t>
            </w:r>
            <w:r w:rsidRPr="00AB419A">
              <w:rPr>
                <w:rFonts w:eastAsia="Arial"/>
                <w:sz w:val="18"/>
                <w:szCs w:val="18"/>
              </w:rPr>
              <w:t>u</w:t>
            </w:r>
            <w:r w:rsidRPr="00AB419A">
              <w:rPr>
                <w:rFonts w:eastAsia="Arial"/>
                <w:spacing w:val="1"/>
                <w:sz w:val="18"/>
                <w:szCs w:val="18"/>
              </w:rPr>
              <w:t xml:space="preserve"> </w:t>
            </w:r>
            <w:r w:rsidRPr="00AB419A">
              <w:rPr>
                <w:rFonts w:eastAsia="Arial"/>
                <w:sz w:val="18"/>
                <w:szCs w:val="18"/>
              </w:rPr>
              <w:t>par</w:t>
            </w:r>
            <w:r w:rsidRPr="00AB419A">
              <w:rPr>
                <w:rFonts w:eastAsia="Arial"/>
                <w:spacing w:val="1"/>
                <w:sz w:val="18"/>
                <w:szCs w:val="18"/>
              </w:rPr>
              <w:t>t</w:t>
            </w:r>
            <w:r w:rsidRPr="00AB419A">
              <w:rPr>
                <w:rFonts w:eastAsia="Arial"/>
                <w:sz w:val="18"/>
                <w:szCs w:val="18"/>
              </w:rPr>
              <w:t>e</w:t>
            </w:r>
            <w:r w:rsidRPr="00AB419A">
              <w:rPr>
                <w:rFonts w:eastAsia="Arial"/>
                <w:spacing w:val="1"/>
                <w:sz w:val="18"/>
                <w:szCs w:val="18"/>
              </w:rPr>
              <w:t xml:space="preserve"> </w:t>
            </w:r>
            <w:r w:rsidRPr="00AB419A">
              <w:rPr>
                <w:rFonts w:eastAsia="Arial"/>
                <w:sz w:val="18"/>
                <w:szCs w:val="18"/>
              </w:rPr>
              <w:t>in</w:t>
            </w:r>
            <w:r w:rsidRPr="00AB419A">
              <w:rPr>
                <w:rFonts w:eastAsia="Arial"/>
                <w:spacing w:val="1"/>
                <w:sz w:val="18"/>
                <w:szCs w:val="18"/>
              </w:rPr>
              <w:t>f</w:t>
            </w:r>
            <w:r w:rsidRPr="00AB419A">
              <w:rPr>
                <w:rFonts w:eastAsia="Arial"/>
                <w:sz w:val="18"/>
                <w:szCs w:val="18"/>
              </w:rPr>
              <w:t>erior.</w:t>
            </w:r>
          </w:p>
          <w:p w14:paraId="0FA8FDEF" w14:textId="77777777" w:rsidR="008F74F0" w:rsidRPr="00AB419A" w:rsidRDefault="008F74F0" w:rsidP="00AB419A">
            <w:pPr>
              <w:pStyle w:val="UZPRRAFO"/>
              <w:spacing w:line="240" w:lineRule="auto"/>
              <w:ind w:left="568" w:hanging="194"/>
              <w:rPr>
                <w:rFonts w:eastAsia="Arial"/>
                <w:sz w:val="18"/>
                <w:szCs w:val="18"/>
              </w:rPr>
            </w:pPr>
            <w:r w:rsidRPr="00AB419A">
              <w:rPr>
                <w:rFonts w:eastAsia="Arial"/>
                <w:sz w:val="18"/>
                <w:szCs w:val="18"/>
              </w:rPr>
              <w:t xml:space="preserve">- </w:t>
            </w:r>
            <w:r w:rsidRPr="00AB419A">
              <w:rPr>
                <w:rFonts w:eastAsia="Arial"/>
                <w:spacing w:val="1"/>
                <w:sz w:val="18"/>
                <w:szCs w:val="18"/>
              </w:rPr>
              <w:t>E</w:t>
            </w:r>
            <w:r w:rsidRPr="00AB419A">
              <w:rPr>
                <w:rFonts w:eastAsia="Arial"/>
                <w:sz w:val="18"/>
                <w:szCs w:val="18"/>
              </w:rPr>
              <w:t>l</w:t>
            </w:r>
            <w:r w:rsidRPr="00AB419A">
              <w:rPr>
                <w:rFonts w:eastAsia="Arial"/>
                <w:spacing w:val="7"/>
                <w:sz w:val="18"/>
                <w:szCs w:val="18"/>
              </w:rPr>
              <w:t xml:space="preserve"> </w:t>
            </w:r>
            <w:r w:rsidRPr="00AB419A">
              <w:rPr>
                <w:rFonts w:eastAsia="Arial"/>
                <w:spacing w:val="3"/>
                <w:sz w:val="18"/>
                <w:szCs w:val="18"/>
              </w:rPr>
              <w:t>m</w:t>
            </w:r>
            <w:r w:rsidRPr="00AB419A">
              <w:rPr>
                <w:rFonts w:eastAsia="Arial"/>
                <w:sz w:val="18"/>
                <w:szCs w:val="18"/>
              </w:rPr>
              <w:t>ob</w:t>
            </w:r>
            <w:r w:rsidRPr="00AB419A">
              <w:rPr>
                <w:rFonts w:eastAsia="Arial"/>
                <w:spacing w:val="1"/>
                <w:sz w:val="18"/>
                <w:szCs w:val="18"/>
              </w:rPr>
              <w:t>ili</w:t>
            </w:r>
            <w:r w:rsidRPr="00AB419A">
              <w:rPr>
                <w:rFonts w:eastAsia="Arial"/>
                <w:sz w:val="18"/>
                <w:szCs w:val="18"/>
              </w:rPr>
              <w:t>ar</w:t>
            </w:r>
            <w:r w:rsidRPr="00AB419A">
              <w:rPr>
                <w:rFonts w:eastAsia="Arial"/>
                <w:spacing w:val="1"/>
                <w:sz w:val="18"/>
                <w:szCs w:val="18"/>
              </w:rPr>
              <w:t>i</w:t>
            </w:r>
            <w:r w:rsidRPr="00AB419A">
              <w:rPr>
                <w:rFonts w:eastAsia="Arial"/>
                <w:sz w:val="18"/>
                <w:szCs w:val="18"/>
              </w:rPr>
              <w:t>o</w:t>
            </w:r>
            <w:r w:rsidRPr="00AB419A">
              <w:rPr>
                <w:rFonts w:eastAsia="Arial"/>
                <w:spacing w:val="6"/>
                <w:sz w:val="18"/>
                <w:szCs w:val="18"/>
              </w:rPr>
              <w:t xml:space="preserve"> </w:t>
            </w:r>
            <w:r w:rsidRPr="00AB419A">
              <w:rPr>
                <w:rFonts w:eastAsia="Arial"/>
                <w:sz w:val="18"/>
                <w:szCs w:val="18"/>
              </w:rPr>
              <w:t>de</w:t>
            </w:r>
            <w:r w:rsidRPr="00AB419A">
              <w:rPr>
                <w:rFonts w:eastAsia="Arial"/>
                <w:spacing w:val="3"/>
                <w:sz w:val="18"/>
                <w:szCs w:val="18"/>
              </w:rPr>
              <w:t xml:space="preserve"> </w:t>
            </w:r>
            <w:r w:rsidRPr="00AB419A">
              <w:rPr>
                <w:rFonts w:eastAsia="Arial"/>
                <w:sz w:val="18"/>
                <w:szCs w:val="18"/>
              </w:rPr>
              <w:t>a</w:t>
            </w:r>
            <w:r w:rsidRPr="00AB419A">
              <w:rPr>
                <w:rFonts w:eastAsia="Arial"/>
                <w:spacing w:val="1"/>
                <w:sz w:val="18"/>
                <w:szCs w:val="18"/>
              </w:rPr>
              <w:t>t</w:t>
            </w:r>
            <w:r w:rsidRPr="00AB419A">
              <w:rPr>
                <w:rFonts w:eastAsia="Arial"/>
                <w:sz w:val="18"/>
                <w:szCs w:val="18"/>
              </w:rPr>
              <w:t>en</w:t>
            </w:r>
            <w:r w:rsidRPr="00AB419A">
              <w:rPr>
                <w:rFonts w:eastAsia="Arial"/>
                <w:spacing w:val="1"/>
                <w:sz w:val="18"/>
                <w:szCs w:val="18"/>
              </w:rPr>
              <w:t>c</w:t>
            </w:r>
            <w:r w:rsidRPr="00AB419A">
              <w:rPr>
                <w:rFonts w:eastAsia="Arial"/>
                <w:sz w:val="18"/>
                <w:szCs w:val="18"/>
              </w:rPr>
              <w:t>ión</w:t>
            </w:r>
            <w:r w:rsidRPr="00AB419A">
              <w:rPr>
                <w:rFonts w:eastAsia="Arial"/>
                <w:spacing w:val="6"/>
                <w:sz w:val="18"/>
                <w:szCs w:val="18"/>
              </w:rPr>
              <w:t xml:space="preserve"> </w:t>
            </w:r>
            <w:r w:rsidRPr="00AB419A">
              <w:rPr>
                <w:rFonts w:eastAsia="Arial"/>
                <w:sz w:val="18"/>
                <w:szCs w:val="18"/>
              </w:rPr>
              <w:t>al</w:t>
            </w:r>
            <w:r w:rsidRPr="00AB419A">
              <w:rPr>
                <w:rFonts w:eastAsia="Arial"/>
                <w:spacing w:val="6"/>
                <w:sz w:val="18"/>
                <w:szCs w:val="18"/>
              </w:rPr>
              <w:t xml:space="preserve"> </w:t>
            </w:r>
            <w:r w:rsidRPr="00AB419A">
              <w:rPr>
                <w:rFonts w:eastAsia="Arial"/>
                <w:sz w:val="18"/>
                <w:szCs w:val="18"/>
              </w:rPr>
              <w:t>públi</w:t>
            </w:r>
            <w:r w:rsidRPr="00AB419A">
              <w:rPr>
                <w:rFonts w:eastAsia="Arial"/>
                <w:spacing w:val="1"/>
                <w:sz w:val="18"/>
                <w:szCs w:val="18"/>
              </w:rPr>
              <w:t>c</w:t>
            </w:r>
            <w:r w:rsidRPr="00AB419A">
              <w:rPr>
                <w:rFonts w:eastAsia="Arial"/>
                <w:sz w:val="18"/>
                <w:szCs w:val="18"/>
              </w:rPr>
              <w:t>o</w:t>
            </w:r>
            <w:r w:rsidRPr="00AB419A">
              <w:rPr>
                <w:rFonts w:eastAsia="Arial"/>
                <w:spacing w:val="3"/>
                <w:sz w:val="18"/>
                <w:szCs w:val="18"/>
              </w:rPr>
              <w:t xml:space="preserve"> </w:t>
            </w:r>
            <w:r w:rsidRPr="00AB419A">
              <w:rPr>
                <w:rFonts w:eastAsia="Arial"/>
                <w:sz w:val="18"/>
                <w:szCs w:val="18"/>
              </w:rPr>
              <w:t>o</w:t>
            </w:r>
            <w:r w:rsidRPr="00AB419A">
              <w:rPr>
                <w:rFonts w:eastAsia="Arial"/>
                <w:spacing w:val="3"/>
                <w:sz w:val="18"/>
                <w:szCs w:val="18"/>
              </w:rPr>
              <w:t xml:space="preserve"> </w:t>
            </w:r>
            <w:r w:rsidRPr="00AB419A">
              <w:rPr>
                <w:rFonts w:eastAsia="Arial"/>
                <w:spacing w:val="1"/>
                <w:sz w:val="18"/>
                <w:szCs w:val="18"/>
              </w:rPr>
              <w:t>c</w:t>
            </w:r>
            <w:r w:rsidRPr="00AB419A">
              <w:rPr>
                <w:rFonts w:eastAsia="Arial"/>
                <w:sz w:val="18"/>
                <w:szCs w:val="18"/>
              </w:rPr>
              <w:t>ualquiera</w:t>
            </w:r>
            <w:r w:rsidRPr="00AB419A">
              <w:rPr>
                <w:rFonts w:eastAsia="Arial"/>
                <w:spacing w:val="3"/>
                <w:sz w:val="18"/>
                <w:szCs w:val="18"/>
              </w:rPr>
              <w:t xml:space="preserve"> </w:t>
            </w:r>
            <w:r w:rsidRPr="00AB419A">
              <w:rPr>
                <w:rFonts w:eastAsia="Arial"/>
                <w:sz w:val="18"/>
                <w:szCs w:val="18"/>
              </w:rPr>
              <w:t>de</w:t>
            </w:r>
            <w:r w:rsidRPr="00AB419A">
              <w:rPr>
                <w:rFonts w:eastAsia="Arial"/>
                <w:spacing w:val="3"/>
                <w:sz w:val="18"/>
                <w:szCs w:val="18"/>
              </w:rPr>
              <w:t xml:space="preserve"> </w:t>
            </w:r>
            <w:r w:rsidRPr="00AB419A">
              <w:rPr>
                <w:rFonts w:eastAsia="Arial"/>
                <w:spacing w:val="1"/>
                <w:sz w:val="18"/>
                <w:szCs w:val="18"/>
              </w:rPr>
              <w:t>s</w:t>
            </w:r>
            <w:r w:rsidRPr="00AB419A">
              <w:rPr>
                <w:rFonts w:eastAsia="Arial"/>
                <w:sz w:val="18"/>
                <w:szCs w:val="18"/>
              </w:rPr>
              <w:t>us</w:t>
            </w:r>
            <w:r w:rsidRPr="00AB419A">
              <w:rPr>
                <w:rFonts w:eastAsia="Arial"/>
                <w:spacing w:val="5"/>
                <w:sz w:val="18"/>
                <w:szCs w:val="18"/>
              </w:rPr>
              <w:t xml:space="preserve"> </w:t>
            </w:r>
            <w:r w:rsidRPr="00AB419A">
              <w:rPr>
                <w:rFonts w:eastAsia="Arial"/>
                <w:sz w:val="18"/>
                <w:szCs w:val="18"/>
              </w:rPr>
              <w:t>ele</w:t>
            </w:r>
            <w:r w:rsidRPr="00AB419A">
              <w:rPr>
                <w:rFonts w:eastAsia="Arial"/>
                <w:spacing w:val="3"/>
                <w:sz w:val="18"/>
                <w:szCs w:val="18"/>
              </w:rPr>
              <w:t>m</w:t>
            </w:r>
            <w:r w:rsidRPr="00AB419A">
              <w:rPr>
                <w:rFonts w:eastAsia="Arial"/>
                <w:sz w:val="18"/>
                <w:szCs w:val="18"/>
              </w:rPr>
              <w:t>en</w:t>
            </w:r>
            <w:r w:rsidRPr="00AB419A">
              <w:rPr>
                <w:rFonts w:eastAsia="Arial"/>
                <w:spacing w:val="1"/>
                <w:sz w:val="18"/>
                <w:szCs w:val="18"/>
              </w:rPr>
              <w:t>t</w:t>
            </w:r>
            <w:r w:rsidRPr="00AB419A">
              <w:rPr>
                <w:rFonts w:eastAsia="Arial"/>
                <w:sz w:val="18"/>
                <w:szCs w:val="18"/>
              </w:rPr>
              <w:t>os</w:t>
            </w:r>
            <w:r w:rsidRPr="00AB419A">
              <w:rPr>
                <w:rFonts w:eastAsia="Arial"/>
                <w:spacing w:val="4"/>
                <w:sz w:val="18"/>
                <w:szCs w:val="18"/>
              </w:rPr>
              <w:t xml:space="preserve"> </w:t>
            </w:r>
            <w:r w:rsidRPr="00AB419A">
              <w:rPr>
                <w:rFonts w:eastAsia="Arial"/>
                <w:sz w:val="18"/>
                <w:szCs w:val="18"/>
              </w:rPr>
              <w:t>garan</w:t>
            </w:r>
            <w:r w:rsidRPr="00AB419A">
              <w:rPr>
                <w:rFonts w:eastAsia="Arial"/>
                <w:spacing w:val="1"/>
                <w:sz w:val="18"/>
                <w:szCs w:val="18"/>
              </w:rPr>
              <w:t>t</w:t>
            </w:r>
            <w:r w:rsidRPr="00AB419A">
              <w:rPr>
                <w:rFonts w:eastAsia="Arial"/>
                <w:sz w:val="18"/>
                <w:szCs w:val="18"/>
              </w:rPr>
              <w:t>izan</w:t>
            </w:r>
            <w:r w:rsidRPr="00AB419A">
              <w:rPr>
                <w:rFonts w:eastAsia="Arial"/>
                <w:spacing w:val="3"/>
                <w:sz w:val="18"/>
                <w:szCs w:val="18"/>
              </w:rPr>
              <w:t xml:space="preserve"> </w:t>
            </w:r>
            <w:r w:rsidRPr="00AB419A">
              <w:rPr>
                <w:rFonts w:eastAsia="Arial"/>
                <w:sz w:val="18"/>
                <w:szCs w:val="18"/>
              </w:rPr>
              <w:t>la</w:t>
            </w:r>
            <w:r w:rsidRPr="00AB419A">
              <w:rPr>
                <w:rFonts w:eastAsia="Arial"/>
                <w:spacing w:val="3"/>
                <w:sz w:val="18"/>
                <w:szCs w:val="18"/>
              </w:rPr>
              <w:t xml:space="preserve"> </w:t>
            </w:r>
            <w:r w:rsidRPr="00AB419A">
              <w:rPr>
                <w:rFonts w:eastAsia="Arial"/>
                <w:spacing w:val="1"/>
                <w:sz w:val="18"/>
                <w:szCs w:val="18"/>
              </w:rPr>
              <w:t>c</w:t>
            </w:r>
            <w:r w:rsidRPr="00AB419A">
              <w:rPr>
                <w:rFonts w:eastAsia="Arial"/>
                <w:sz w:val="18"/>
                <w:szCs w:val="18"/>
              </w:rPr>
              <w:t>o</w:t>
            </w:r>
            <w:r w:rsidRPr="00AB419A">
              <w:rPr>
                <w:rFonts w:eastAsia="Arial"/>
                <w:spacing w:val="3"/>
                <w:sz w:val="18"/>
                <w:szCs w:val="18"/>
              </w:rPr>
              <w:t>m</w:t>
            </w:r>
            <w:r w:rsidRPr="00AB419A">
              <w:rPr>
                <w:rFonts w:eastAsia="Arial"/>
                <w:sz w:val="18"/>
                <w:szCs w:val="18"/>
              </w:rPr>
              <w:t>uni</w:t>
            </w:r>
            <w:r w:rsidRPr="00AB419A">
              <w:rPr>
                <w:rFonts w:eastAsia="Arial"/>
                <w:spacing w:val="1"/>
                <w:sz w:val="18"/>
                <w:szCs w:val="18"/>
              </w:rPr>
              <w:t>c</w:t>
            </w:r>
            <w:r w:rsidRPr="00AB419A">
              <w:rPr>
                <w:rFonts w:eastAsia="Arial"/>
                <w:sz w:val="18"/>
                <w:szCs w:val="18"/>
              </w:rPr>
              <w:t>a</w:t>
            </w:r>
            <w:r w:rsidRPr="00AB419A">
              <w:rPr>
                <w:rFonts w:eastAsia="Arial"/>
                <w:spacing w:val="1"/>
                <w:sz w:val="18"/>
                <w:szCs w:val="18"/>
              </w:rPr>
              <w:t>c</w:t>
            </w:r>
            <w:r w:rsidRPr="00AB419A">
              <w:rPr>
                <w:rFonts w:eastAsia="Arial"/>
                <w:sz w:val="18"/>
                <w:szCs w:val="18"/>
              </w:rPr>
              <w:t>ión</w:t>
            </w:r>
            <w:r w:rsidRPr="00AB419A">
              <w:rPr>
                <w:rFonts w:eastAsia="Arial"/>
                <w:spacing w:val="3"/>
                <w:sz w:val="18"/>
                <w:szCs w:val="18"/>
              </w:rPr>
              <w:t xml:space="preserve"> </w:t>
            </w:r>
            <w:r w:rsidRPr="00AB419A">
              <w:rPr>
                <w:rFonts w:eastAsia="Arial"/>
                <w:sz w:val="18"/>
                <w:szCs w:val="18"/>
              </w:rPr>
              <w:t>vi</w:t>
            </w:r>
            <w:r w:rsidRPr="00AB419A">
              <w:rPr>
                <w:rFonts w:eastAsia="Arial"/>
                <w:spacing w:val="1"/>
                <w:sz w:val="18"/>
                <w:szCs w:val="18"/>
              </w:rPr>
              <w:t>s</w:t>
            </w:r>
            <w:r w:rsidRPr="00AB419A">
              <w:rPr>
                <w:rFonts w:eastAsia="Arial"/>
                <w:sz w:val="18"/>
                <w:szCs w:val="18"/>
              </w:rPr>
              <w:t>ual</w:t>
            </w:r>
            <w:r w:rsidRPr="00AB419A">
              <w:rPr>
                <w:rFonts w:eastAsia="Arial"/>
                <w:spacing w:val="4"/>
                <w:sz w:val="18"/>
                <w:szCs w:val="18"/>
              </w:rPr>
              <w:t xml:space="preserve"> </w:t>
            </w:r>
            <w:r w:rsidRPr="00AB419A">
              <w:rPr>
                <w:rFonts w:eastAsia="Arial"/>
                <w:sz w:val="18"/>
                <w:szCs w:val="18"/>
              </w:rPr>
              <w:t>y</w:t>
            </w:r>
            <w:r w:rsidRPr="00AB419A">
              <w:rPr>
                <w:rFonts w:eastAsia="Arial"/>
                <w:spacing w:val="3"/>
                <w:sz w:val="18"/>
                <w:szCs w:val="18"/>
              </w:rPr>
              <w:t xml:space="preserve"> </w:t>
            </w:r>
            <w:r w:rsidRPr="00AB419A">
              <w:rPr>
                <w:rFonts w:eastAsia="Arial"/>
                <w:sz w:val="18"/>
                <w:szCs w:val="18"/>
              </w:rPr>
              <w:t>audi</w:t>
            </w:r>
            <w:r w:rsidRPr="00AB419A">
              <w:rPr>
                <w:rFonts w:eastAsia="Arial"/>
                <w:spacing w:val="1"/>
                <w:sz w:val="18"/>
                <w:szCs w:val="18"/>
              </w:rPr>
              <w:t>t</w:t>
            </w:r>
            <w:r w:rsidRPr="00AB419A">
              <w:rPr>
                <w:rFonts w:eastAsia="Arial"/>
                <w:sz w:val="18"/>
                <w:szCs w:val="18"/>
              </w:rPr>
              <w:t>iva</w:t>
            </w:r>
            <w:r w:rsidRPr="00AB419A">
              <w:rPr>
                <w:rFonts w:eastAsia="Arial"/>
                <w:spacing w:val="3"/>
                <w:sz w:val="18"/>
                <w:szCs w:val="18"/>
              </w:rPr>
              <w:t xml:space="preserve"> </w:t>
            </w:r>
            <w:r w:rsidRPr="00AB419A">
              <w:rPr>
                <w:rFonts w:eastAsia="Arial"/>
                <w:sz w:val="18"/>
                <w:szCs w:val="18"/>
              </w:rPr>
              <w:t>por</w:t>
            </w:r>
            <w:r w:rsidRPr="00AB419A">
              <w:rPr>
                <w:rFonts w:eastAsia="Arial"/>
                <w:spacing w:val="3"/>
                <w:sz w:val="18"/>
                <w:szCs w:val="18"/>
              </w:rPr>
              <w:t xml:space="preserve"> </w:t>
            </w:r>
            <w:r w:rsidRPr="00AB419A">
              <w:rPr>
                <w:rFonts w:eastAsia="Arial"/>
                <w:sz w:val="18"/>
                <w:szCs w:val="18"/>
              </w:rPr>
              <w:t>lo</w:t>
            </w:r>
            <w:r w:rsidRPr="00AB419A">
              <w:rPr>
                <w:rFonts w:eastAsia="Arial"/>
                <w:spacing w:val="3"/>
                <w:sz w:val="18"/>
                <w:szCs w:val="18"/>
              </w:rPr>
              <w:t xml:space="preserve"> </w:t>
            </w:r>
            <w:r w:rsidRPr="00AB419A">
              <w:rPr>
                <w:rFonts w:eastAsia="Arial"/>
                <w:sz w:val="18"/>
                <w:szCs w:val="18"/>
              </w:rPr>
              <w:t>que</w:t>
            </w:r>
            <w:r w:rsidRPr="00AB419A">
              <w:rPr>
                <w:rFonts w:eastAsia="Arial"/>
                <w:spacing w:val="3"/>
                <w:sz w:val="18"/>
                <w:szCs w:val="18"/>
              </w:rPr>
              <w:t xml:space="preserve"> </w:t>
            </w:r>
            <w:r w:rsidRPr="00AB419A">
              <w:rPr>
                <w:rFonts w:eastAsia="Arial"/>
                <w:spacing w:val="1"/>
                <w:sz w:val="18"/>
                <w:szCs w:val="18"/>
              </w:rPr>
              <w:t>c</w:t>
            </w:r>
            <w:r w:rsidRPr="00AB419A">
              <w:rPr>
                <w:rFonts w:eastAsia="Arial"/>
                <w:sz w:val="18"/>
                <w:szCs w:val="18"/>
              </w:rPr>
              <w:t>u</w:t>
            </w:r>
            <w:r w:rsidRPr="00AB419A">
              <w:rPr>
                <w:rFonts w:eastAsia="Arial"/>
                <w:spacing w:val="3"/>
                <w:sz w:val="18"/>
                <w:szCs w:val="18"/>
              </w:rPr>
              <w:t>m</w:t>
            </w:r>
            <w:r w:rsidRPr="00AB419A">
              <w:rPr>
                <w:rFonts w:eastAsia="Arial"/>
                <w:sz w:val="18"/>
                <w:szCs w:val="18"/>
              </w:rPr>
              <w:t>plen los</w:t>
            </w:r>
            <w:r w:rsidRPr="00AB419A">
              <w:rPr>
                <w:rFonts w:eastAsia="Arial"/>
                <w:spacing w:val="2"/>
                <w:sz w:val="18"/>
                <w:szCs w:val="18"/>
              </w:rPr>
              <w:t xml:space="preserve"> </w:t>
            </w:r>
            <w:r w:rsidRPr="00AB419A">
              <w:rPr>
                <w:rFonts w:eastAsia="Arial"/>
                <w:sz w:val="18"/>
                <w:szCs w:val="18"/>
              </w:rPr>
              <w:t>requi</w:t>
            </w:r>
            <w:r w:rsidRPr="00AB419A">
              <w:rPr>
                <w:rFonts w:eastAsia="Arial"/>
                <w:spacing w:val="1"/>
                <w:sz w:val="18"/>
                <w:szCs w:val="18"/>
              </w:rPr>
              <w:t>s</w:t>
            </w:r>
            <w:r w:rsidRPr="00AB419A">
              <w:rPr>
                <w:rFonts w:eastAsia="Arial"/>
                <w:sz w:val="18"/>
                <w:szCs w:val="18"/>
              </w:rPr>
              <w:t>i</w:t>
            </w:r>
            <w:r w:rsidRPr="00AB419A">
              <w:rPr>
                <w:rFonts w:eastAsia="Arial"/>
                <w:spacing w:val="1"/>
                <w:sz w:val="18"/>
                <w:szCs w:val="18"/>
              </w:rPr>
              <w:t>t</w:t>
            </w:r>
            <w:r w:rsidRPr="00AB419A">
              <w:rPr>
                <w:rFonts w:eastAsia="Arial"/>
                <w:sz w:val="18"/>
                <w:szCs w:val="18"/>
              </w:rPr>
              <w:t>os</w:t>
            </w:r>
            <w:r w:rsidRPr="00AB419A">
              <w:rPr>
                <w:rFonts w:eastAsia="Arial"/>
                <w:spacing w:val="2"/>
                <w:sz w:val="18"/>
                <w:szCs w:val="18"/>
              </w:rPr>
              <w:t xml:space="preserve"> </w:t>
            </w:r>
            <w:r w:rsidRPr="00AB419A">
              <w:rPr>
                <w:rFonts w:eastAsia="Arial"/>
                <w:sz w:val="18"/>
                <w:szCs w:val="18"/>
              </w:rPr>
              <w:t>e</w:t>
            </w:r>
            <w:r w:rsidRPr="00AB419A">
              <w:rPr>
                <w:rFonts w:eastAsia="Arial"/>
                <w:spacing w:val="1"/>
                <w:sz w:val="18"/>
                <w:szCs w:val="18"/>
              </w:rPr>
              <w:t>s</w:t>
            </w:r>
            <w:r w:rsidRPr="00AB419A">
              <w:rPr>
                <w:rFonts w:eastAsia="Arial"/>
                <w:sz w:val="18"/>
                <w:szCs w:val="18"/>
              </w:rPr>
              <w:t>pe</w:t>
            </w:r>
            <w:r w:rsidRPr="00AB419A">
              <w:rPr>
                <w:rFonts w:eastAsia="Arial"/>
                <w:spacing w:val="1"/>
                <w:sz w:val="18"/>
                <w:szCs w:val="18"/>
              </w:rPr>
              <w:t>c</w:t>
            </w:r>
            <w:r w:rsidRPr="00AB419A">
              <w:rPr>
                <w:rFonts w:eastAsia="Arial"/>
                <w:sz w:val="18"/>
                <w:szCs w:val="18"/>
              </w:rPr>
              <w:t>i</w:t>
            </w:r>
            <w:r w:rsidRPr="00AB419A">
              <w:rPr>
                <w:rFonts w:eastAsia="Arial"/>
                <w:spacing w:val="1"/>
                <w:sz w:val="18"/>
                <w:szCs w:val="18"/>
              </w:rPr>
              <w:t>f</w:t>
            </w:r>
            <w:r w:rsidRPr="00AB419A">
              <w:rPr>
                <w:rFonts w:eastAsia="Arial"/>
                <w:sz w:val="18"/>
                <w:szCs w:val="18"/>
              </w:rPr>
              <w:t>i</w:t>
            </w:r>
            <w:r w:rsidRPr="00AB419A">
              <w:rPr>
                <w:rFonts w:eastAsia="Arial"/>
                <w:spacing w:val="1"/>
                <w:sz w:val="18"/>
                <w:szCs w:val="18"/>
              </w:rPr>
              <w:t>c</w:t>
            </w:r>
            <w:r w:rsidRPr="00AB419A">
              <w:rPr>
                <w:rFonts w:eastAsia="Arial"/>
                <w:sz w:val="18"/>
                <w:szCs w:val="18"/>
              </w:rPr>
              <w:t>ados</w:t>
            </w:r>
            <w:r w:rsidRPr="00AB419A">
              <w:rPr>
                <w:rFonts w:eastAsia="Arial"/>
                <w:spacing w:val="2"/>
                <w:sz w:val="18"/>
                <w:szCs w:val="18"/>
              </w:rPr>
              <w:t xml:space="preserve"> </w:t>
            </w:r>
            <w:r w:rsidRPr="00AB419A">
              <w:rPr>
                <w:rFonts w:eastAsia="Arial"/>
                <w:sz w:val="18"/>
                <w:szCs w:val="18"/>
              </w:rPr>
              <w:t>en</w:t>
            </w:r>
            <w:r w:rsidRPr="00AB419A">
              <w:rPr>
                <w:rFonts w:eastAsia="Arial"/>
                <w:spacing w:val="1"/>
                <w:sz w:val="18"/>
                <w:szCs w:val="18"/>
              </w:rPr>
              <w:t xml:space="preserve"> </w:t>
            </w:r>
            <w:r w:rsidRPr="00AB419A">
              <w:rPr>
                <w:rFonts w:eastAsia="Arial"/>
                <w:sz w:val="18"/>
                <w:szCs w:val="18"/>
              </w:rPr>
              <w:t>el</w:t>
            </w:r>
            <w:r w:rsidRPr="00AB419A">
              <w:rPr>
                <w:rFonts w:eastAsia="Arial"/>
                <w:spacing w:val="-2"/>
                <w:sz w:val="18"/>
                <w:szCs w:val="18"/>
              </w:rPr>
              <w:t xml:space="preserve"> </w:t>
            </w:r>
            <w:r w:rsidRPr="00AB419A">
              <w:rPr>
                <w:rFonts w:eastAsia="Arial"/>
                <w:sz w:val="18"/>
                <w:szCs w:val="18"/>
              </w:rPr>
              <w:t>apar</w:t>
            </w:r>
            <w:r w:rsidRPr="00AB419A">
              <w:rPr>
                <w:rFonts w:eastAsia="Arial"/>
                <w:spacing w:val="1"/>
                <w:sz w:val="18"/>
                <w:szCs w:val="18"/>
              </w:rPr>
              <w:t>t</w:t>
            </w:r>
            <w:r w:rsidRPr="00AB419A">
              <w:rPr>
                <w:rFonts w:eastAsia="Arial"/>
                <w:sz w:val="18"/>
                <w:szCs w:val="18"/>
              </w:rPr>
              <w:t>ado</w:t>
            </w:r>
            <w:r w:rsidRPr="00AB419A">
              <w:rPr>
                <w:rFonts w:eastAsia="Arial"/>
                <w:spacing w:val="1"/>
                <w:sz w:val="18"/>
                <w:szCs w:val="18"/>
              </w:rPr>
              <w:t xml:space="preserve"> </w:t>
            </w:r>
            <w:r w:rsidRPr="00AB419A">
              <w:rPr>
                <w:rFonts w:eastAsia="Arial"/>
                <w:sz w:val="18"/>
                <w:szCs w:val="18"/>
              </w:rPr>
              <w:t>de</w:t>
            </w:r>
            <w:r w:rsidRPr="00AB419A">
              <w:rPr>
                <w:rFonts w:eastAsia="Arial"/>
                <w:spacing w:val="1"/>
                <w:sz w:val="18"/>
                <w:szCs w:val="18"/>
              </w:rPr>
              <w:t xml:space="preserve"> SE</w:t>
            </w:r>
            <w:r w:rsidRPr="00AB419A">
              <w:rPr>
                <w:rFonts w:eastAsia="Arial"/>
                <w:sz w:val="18"/>
                <w:szCs w:val="18"/>
              </w:rPr>
              <w:t>Ñ</w:t>
            </w:r>
            <w:r w:rsidRPr="00AB419A">
              <w:rPr>
                <w:rFonts w:eastAsia="Arial"/>
                <w:spacing w:val="1"/>
                <w:sz w:val="18"/>
                <w:szCs w:val="18"/>
              </w:rPr>
              <w:t>A</w:t>
            </w:r>
            <w:r w:rsidRPr="00AB419A">
              <w:rPr>
                <w:rFonts w:eastAsia="Arial"/>
                <w:sz w:val="18"/>
                <w:szCs w:val="18"/>
              </w:rPr>
              <w:t>L</w:t>
            </w:r>
            <w:r w:rsidRPr="00AB419A">
              <w:rPr>
                <w:rFonts w:eastAsia="Arial"/>
                <w:spacing w:val="1"/>
                <w:sz w:val="18"/>
                <w:szCs w:val="18"/>
              </w:rPr>
              <w:t>I</w:t>
            </w:r>
            <w:r w:rsidRPr="00AB419A">
              <w:rPr>
                <w:rFonts w:eastAsia="Arial"/>
                <w:sz w:val="18"/>
                <w:szCs w:val="18"/>
              </w:rPr>
              <w:t>Z</w:t>
            </w:r>
            <w:r w:rsidRPr="00AB419A">
              <w:rPr>
                <w:rFonts w:eastAsia="Arial"/>
                <w:spacing w:val="1"/>
                <w:sz w:val="18"/>
                <w:szCs w:val="18"/>
              </w:rPr>
              <w:t>A</w:t>
            </w:r>
            <w:r w:rsidRPr="00AB419A">
              <w:rPr>
                <w:rFonts w:eastAsia="Arial"/>
                <w:sz w:val="18"/>
                <w:szCs w:val="18"/>
              </w:rPr>
              <w:t>C</w:t>
            </w:r>
            <w:r w:rsidRPr="00AB419A">
              <w:rPr>
                <w:rFonts w:eastAsia="Arial"/>
                <w:spacing w:val="1"/>
                <w:sz w:val="18"/>
                <w:szCs w:val="18"/>
              </w:rPr>
              <w:t>I</w:t>
            </w:r>
            <w:r w:rsidRPr="00AB419A">
              <w:rPr>
                <w:rFonts w:eastAsia="Arial"/>
                <w:sz w:val="18"/>
                <w:szCs w:val="18"/>
              </w:rPr>
              <w:t>ÓN Y</w:t>
            </w:r>
            <w:r w:rsidRPr="00AB419A">
              <w:rPr>
                <w:rFonts w:eastAsia="Arial"/>
                <w:spacing w:val="2"/>
                <w:sz w:val="18"/>
                <w:szCs w:val="18"/>
              </w:rPr>
              <w:t xml:space="preserve"> </w:t>
            </w:r>
            <w:r w:rsidRPr="00AB419A">
              <w:rPr>
                <w:rFonts w:eastAsia="Arial"/>
                <w:sz w:val="18"/>
                <w:szCs w:val="18"/>
              </w:rPr>
              <w:t>CO</w:t>
            </w:r>
            <w:r w:rsidRPr="00AB419A">
              <w:rPr>
                <w:rFonts w:eastAsia="Arial"/>
                <w:spacing w:val="-2"/>
                <w:sz w:val="18"/>
                <w:szCs w:val="18"/>
              </w:rPr>
              <w:t>M</w:t>
            </w:r>
            <w:r w:rsidRPr="00AB419A">
              <w:rPr>
                <w:rFonts w:eastAsia="Arial"/>
                <w:sz w:val="18"/>
                <w:szCs w:val="18"/>
              </w:rPr>
              <w:t>UN</w:t>
            </w:r>
            <w:r w:rsidRPr="00AB419A">
              <w:rPr>
                <w:rFonts w:eastAsia="Arial"/>
                <w:spacing w:val="1"/>
                <w:sz w:val="18"/>
                <w:szCs w:val="18"/>
              </w:rPr>
              <w:t>I</w:t>
            </w:r>
            <w:r w:rsidRPr="00AB419A">
              <w:rPr>
                <w:rFonts w:eastAsia="Arial"/>
                <w:sz w:val="18"/>
                <w:szCs w:val="18"/>
              </w:rPr>
              <w:t>C</w:t>
            </w:r>
            <w:r w:rsidRPr="00AB419A">
              <w:rPr>
                <w:rFonts w:eastAsia="Arial"/>
                <w:spacing w:val="1"/>
                <w:sz w:val="18"/>
                <w:szCs w:val="18"/>
              </w:rPr>
              <w:t>A</w:t>
            </w:r>
            <w:r w:rsidRPr="00AB419A">
              <w:rPr>
                <w:rFonts w:eastAsia="Arial"/>
                <w:sz w:val="18"/>
                <w:szCs w:val="18"/>
              </w:rPr>
              <w:t>C</w:t>
            </w:r>
            <w:r w:rsidRPr="00AB419A">
              <w:rPr>
                <w:rFonts w:eastAsia="Arial"/>
                <w:spacing w:val="1"/>
                <w:sz w:val="18"/>
                <w:szCs w:val="18"/>
              </w:rPr>
              <w:t>I</w:t>
            </w:r>
            <w:r w:rsidRPr="00AB419A">
              <w:rPr>
                <w:rFonts w:eastAsia="Arial"/>
                <w:sz w:val="18"/>
                <w:szCs w:val="18"/>
              </w:rPr>
              <w:t>ÓN</w:t>
            </w:r>
            <w:r w:rsidRPr="00AB419A">
              <w:rPr>
                <w:rFonts w:eastAsia="Arial"/>
                <w:spacing w:val="1"/>
                <w:sz w:val="18"/>
                <w:szCs w:val="18"/>
              </w:rPr>
              <w:t xml:space="preserve"> A</w:t>
            </w:r>
            <w:r w:rsidRPr="00AB419A">
              <w:rPr>
                <w:rFonts w:eastAsia="Arial"/>
                <w:sz w:val="18"/>
                <w:szCs w:val="18"/>
              </w:rPr>
              <w:t>D</w:t>
            </w:r>
            <w:r w:rsidRPr="00AB419A">
              <w:rPr>
                <w:rFonts w:eastAsia="Arial"/>
                <w:spacing w:val="1"/>
                <w:sz w:val="18"/>
                <w:szCs w:val="18"/>
              </w:rPr>
              <w:t>AP</w:t>
            </w:r>
            <w:r w:rsidRPr="00AB419A">
              <w:rPr>
                <w:rFonts w:eastAsia="Arial"/>
                <w:sz w:val="18"/>
                <w:szCs w:val="18"/>
              </w:rPr>
              <w:t>T</w:t>
            </w:r>
            <w:r w:rsidRPr="00AB419A">
              <w:rPr>
                <w:rFonts w:eastAsia="Arial"/>
                <w:spacing w:val="1"/>
                <w:sz w:val="18"/>
                <w:szCs w:val="18"/>
              </w:rPr>
              <w:t>A</w:t>
            </w:r>
            <w:r w:rsidRPr="00AB419A">
              <w:rPr>
                <w:rFonts w:eastAsia="Arial"/>
                <w:sz w:val="18"/>
                <w:szCs w:val="18"/>
              </w:rPr>
              <w:t>D</w:t>
            </w:r>
            <w:r w:rsidRPr="00AB419A">
              <w:rPr>
                <w:rFonts w:eastAsia="Arial"/>
                <w:spacing w:val="1"/>
                <w:sz w:val="18"/>
                <w:szCs w:val="18"/>
              </w:rPr>
              <w:t>AS</w:t>
            </w:r>
            <w:r w:rsidRPr="00AB419A">
              <w:rPr>
                <w:rFonts w:eastAsia="Arial"/>
                <w:sz w:val="18"/>
                <w:szCs w:val="18"/>
              </w:rPr>
              <w:t>.</w:t>
            </w:r>
          </w:p>
        </w:tc>
      </w:tr>
    </w:tbl>
    <w:p w14:paraId="7F0D488F" w14:textId="55454C16" w:rsidR="00506CBF" w:rsidRDefault="00506CBF" w:rsidP="00163DFD">
      <w:pPr>
        <w:pStyle w:val="UZPRRAFO"/>
        <w:rPr>
          <w:color w:val="FF0000"/>
        </w:rPr>
      </w:pPr>
    </w:p>
    <w:p w14:paraId="5E84DA55" w14:textId="77777777" w:rsidR="00506CBF" w:rsidRDefault="00506CBF">
      <w:pPr>
        <w:rPr>
          <w:rFonts w:ascii="Arial" w:eastAsia="Times New Roman" w:hAnsi="Arial" w:cs="Times New Roman"/>
          <w:color w:val="FF0000"/>
          <w:sz w:val="19"/>
          <w:szCs w:val="20"/>
          <w:lang w:val="es-ES" w:eastAsia="es-ES"/>
        </w:rPr>
      </w:pPr>
      <w:r>
        <w:rPr>
          <w:color w:val="FF0000"/>
        </w:rPr>
        <w:br w:type="page"/>
      </w:r>
    </w:p>
    <w:p w14:paraId="2C73104E" w14:textId="77777777" w:rsidR="00163DFD" w:rsidRPr="00C130F9" w:rsidRDefault="00163DFD" w:rsidP="00163DFD">
      <w:pPr>
        <w:pStyle w:val="UZPRRAFO"/>
        <w:rPr>
          <w:color w:val="FF0000"/>
        </w:rPr>
      </w:pPr>
    </w:p>
    <w:tbl>
      <w:tblPr>
        <w:tblStyle w:val="Tablaconcuadrcula"/>
        <w:tblW w:w="0" w:type="auto"/>
        <w:tblLook w:val="04A0" w:firstRow="1" w:lastRow="0" w:firstColumn="1" w:lastColumn="0" w:noHBand="0" w:noVBand="1"/>
      </w:tblPr>
      <w:tblGrid>
        <w:gridCol w:w="4928"/>
        <w:gridCol w:w="1965"/>
        <w:gridCol w:w="2172"/>
      </w:tblGrid>
      <w:tr w:rsidR="00C130F9" w:rsidRPr="00AB419A" w14:paraId="52CAD69B" w14:textId="77777777" w:rsidTr="0013212C">
        <w:tc>
          <w:tcPr>
            <w:tcW w:w="7066" w:type="dxa"/>
            <w:gridSpan w:val="2"/>
            <w:tcBorders>
              <w:top w:val="nil"/>
              <w:left w:val="nil"/>
              <w:right w:val="nil"/>
            </w:tcBorders>
          </w:tcPr>
          <w:p w14:paraId="3BA5842B" w14:textId="77777777" w:rsidR="009B3B15" w:rsidRPr="00AB419A" w:rsidRDefault="009B3B15" w:rsidP="00AB419A">
            <w:pPr>
              <w:pStyle w:val="UZPRRAFO"/>
              <w:spacing w:line="240" w:lineRule="auto"/>
              <w:ind w:firstLine="0"/>
              <w:rPr>
                <w:rFonts w:eastAsia="Arial"/>
                <w:sz w:val="18"/>
                <w:szCs w:val="18"/>
              </w:rPr>
            </w:pPr>
            <w:r w:rsidRPr="00AB419A">
              <w:rPr>
                <w:rFonts w:eastAsia="Arial"/>
                <w:b/>
                <w:sz w:val="18"/>
                <w:szCs w:val="18"/>
              </w:rPr>
              <w:t xml:space="preserve">INTERCOMUNICADORES Y PORTEROS AUTOMÁTICOS </w:t>
            </w:r>
            <w:r w:rsidRPr="00AB419A">
              <w:rPr>
                <w:rFonts w:eastAsia="Arial"/>
                <w:sz w:val="18"/>
                <w:szCs w:val="18"/>
              </w:rPr>
              <w:t>(NORMA 3-1e)</w:t>
            </w:r>
          </w:p>
        </w:tc>
        <w:tc>
          <w:tcPr>
            <w:tcW w:w="2218" w:type="dxa"/>
            <w:tcBorders>
              <w:top w:val="nil"/>
              <w:left w:val="nil"/>
              <w:bottom w:val="single" w:sz="4" w:space="0" w:color="auto"/>
              <w:right w:val="nil"/>
            </w:tcBorders>
          </w:tcPr>
          <w:p w14:paraId="57CC46F4" w14:textId="77777777" w:rsidR="009B3B15" w:rsidRPr="00AB419A" w:rsidRDefault="009B3B15" w:rsidP="00AB419A">
            <w:pPr>
              <w:pStyle w:val="UZPRRAFO"/>
              <w:spacing w:line="240" w:lineRule="auto"/>
              <w:ind w:firstLine="0"/>
              <w:rPr>
                <w:rFonts w:eastAsia="Arial"/>
                <w:b/>
                <w:sz w:val="18"/>
                <w:szCs w:val="18"/>
              </w:rPr>
            </w:pPr>
          </w:p>
        </w:tc>
      </w:tr>
      <w:tr w:rsidR="00C130F9" w:rsidRPr="00AB419A" w14:paraId="04337FE5" w14:textId="77777777" w:rsidTr="0013212C">
        <w:tc>
          <w:tcPr>
            <w:tcW w:w="5078" w:type="dxa"/>
            <w:vAlign w:val="bottom"/>
          </w:tcPr>
          <w:p w14:paraId="4A97DB97" w14:textId="77777777" w:rsidR="009B3B15" w:rsidRPr="00AB419A" w:rsidRDefault="009B3B15" w:rsidP="00AB419A">
            <w:pPr>
              <w:pStyle w:val="UZPRRAFO"/>
              <w:spacing w:line="240" w:lineRule="auto"/>
              <w:ind w:firstLine="0"/>
              <w:jc w:val="right"/>
              <w:rPr>
                <w:rFonts w:eastAsia="Arial"/>
                <w:b/>
                <w:sz w:val="18"/>
                <w:szCs w:val="18"/>
              </w:rPr>
            </w:pPr>
          </w:p>
        </w:tc>
        <w:tc>
          <w:tcPr>
            <w:tcW w:w="1988" w:type="dxa"/>
            <w:vAlign w:val="bottom"/>
          </w:tcPr>
          <w:p w14:paraId="3ECFFD2F" w14:textId="77777777" w:rsidR="009B3B15" w:rsidRPr="00AB419A" w:rsidRDefault="009B3B15" w:rsidP="00AB419A">
            <w:pPr>
              <w:pStyle w:val="UZPRRAFO"/>
              <w:spacing w:line="240" w:lineRule="auto"/>
              <w:ind w:firstLine="0"/>
              <w:jc w:val="right"/>
              <w:rPr>
                <w:rFonts w:eastAsia="Arial"/>
                <w:b/>
                <w:sz w:val="18"/>
                <w:szCs w:val="18"/>
              </w:rPr>
            </w:pPr>
            <w:r w:rsidRPr="00AB419A">
              <w:rPr>
                <w:rFonts w:eastAsia="Arial"/>
                <w:b/>
                <w:sz w:val="18"/>
                <w:szCs w:val="18"/>
              </w:rPr>
              <w:t xml:space="preserve">NO PROCEDE </w:t>
            </w:r>
            <w:r w:rsidRPr="00AB419A">
              <w:rPr>
                <w:rFonts w:eastAsia="Arial"/>
                <w:b/>
                <w:sz w:val="18"/>
                <w:szCs w:val="18"/>
              </w:rPr>
              <w:fldChar w:fldCharType="begin">
                <w:ffData>
                  <w:name w:val=""/>
                  <w:enabled/>
                  <w:calcOnExit w:val="0"/>
                  <w:checkBox>
                    <w:sizeAuto/>
                    <w:default w:val="0"/>
                  </w:checkBox>
                </w:ffData>
              </w:fldChar>
            </w:r>
            <w:r w:rsidRPr="00AB419A">
              <w:rPr>
                <w:rFonts w:eastAsia="Arial"/>
                <w:b/>
                <w:sz w:val="18"/>
                <w:szCs w:val="18"/>
              </w:rPr>
              <w:instrText xml:space="preserve"> </w:instrText>
            </w:r>
            <w:r w:rsidR="008E21E8" w:rsidRPr="00AB419A">
              <w:rPr>
                <w:rFonts w:eastAsia="Arial"/>
                <w:b/>
                <w:sz w:val="18"/>
                <w:szCs w:val="18"/>
              </w:rPr>
              <w:instrText>FORMCHECKBOX</w:instrText>
            </w:r>
            <w:r w:rsidRPr="00AB419A">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AB419A">
              <w:rPr>
                <w:rFonts w:eastAsia="Arial"/>
                <w:b/>
                <w:sz w:val="18"/>
                <w:szCs w:val="18"/>
              </w:rPr>
              <w:fldChar w:fldCharType="end"/>
            </w:r>
          </w:p>
        </w:tc>
        <w:tc>
          <w:tcPr>
            <w:tcW w:w="2218" w:type="dxa"/>
            <w:tcBorders>
              <w:left w:val="single" w:sz="4" w:space="0" w:color="auto"/>
            </w:tcBorders>
            <w:vAlign w:val="bottom"/>
          </w:tcPr>
          <w:p w14:paraId="4C30B8EF" w14:textId="77777777" w:rsidR="009B3B15" w:rsidRPr="00AB419A" w:rsidRDefault="009B3B15" w:rsidP="00AB419A">
            <w:pPr>
              <w:pStyle w:val="UZPRRAFO"/>
              <w:spacing w:line="240" w:lineRule="auto"/>
              <w:ind w:firstLine="0"/>
              <w:jc w:val="center"/>
              <w:rPr>
                <w:rFonts w:eastAsia="Arial"/>
                <w:b/>
                <w:sz w:val="18"/>
                <w:szCs w:val="18"/>
              </w:rPr>
            </w:pPr>
            <w:r w:rsidRPr="00AB419A">
              <w:rPr>
                <w:rFonts w:eastAsia="Arial"/>
                <w:b/>
                <w:sz w:val="18"/>
                <w:szCs w:val="18"/>
              </w:rPr>
              <w:t xml:space="preserve">CUMPLE </w:t>
            </w:r>
            <w:r w:rsidR="0066339F" w:rsidRPr="00AB419A">
              <w:rPr>
                <w:rFonts w:eastAsia="Arial"/>
                <w:b/>
                <w:sz w:val="18"/>
                <w:szCs w:val="18"/>
              </w:rPr>
              <w:fldChar w:fldCharType="begin">
                <w:ffData>
                  <w:name w:val=""/>
                  <w:enabled/>
                  <w:calcOnExit w:val="0"/>
                  <w:checkBox>
                    <w:sizeAuto/>
                    <w:default w:val="1"/>
                  </w:checkBox>
                </w:ffData>
              </w:fldChar>
            </w:r>
            <w:r w:rsidR="0066339F" w:rsidRPr="00AB419A">
              <w:rPr>
                <w:rFonts w:eastAsia="Arial"/>
                <w:b/>
                <w:sz w:val="18"/>
                <w:szCs w:val="18"/>
              </w:rPr>
              <w:instrText xml:space="preserve"> </w:instrText>
            </w:r>
            <w:r w:rsidR="008E21E8" w:rsidRPr="00AB419A">
              <w:rPr>
                <w:rFonts w:eastAsia="Arial"/>
                <w:b/>
                <w:sz w:val="18"/>
                <w:szCs w:val="18"/>
              </w:rPr>
              <w:instrText>FORMCHECKBOX</w:instrText>
            </w:r>
            <w:r w:rsidR="0066339F" w:rsidRPr="00AB419A">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0066339F" w:rsidRPr="00AB419A">
              <w:rPr>
                <w:rFonts w:eastAsia="Arial"/>
                <w:b/>
                <w:sz w:val="18"/>
                <w:szCs w:val="18"/>
              </w:rPr>
              <w:fldChar w:fldCharType="end"/>
            </w:r>
          </w:p>
        </w:tc>
      </w:tr>
      <w:tr w:rsidR="009B3B15" w:rsidRPr="00AB419A" w14:paraId="08665866" w14:textId="77777777" w:rsidTr="0013212C">
        <w:trPr>
          <w:trHeight w:val="459"/>
        </w:trPr>
        <w:tc>
          <w:tcPr>
            <w:tcW w:w="9284" w:type="dxa"/>
            <w:gridSpan w:val="3"/>
          </w:tcPr>
          <w:p w14:paraId="46BE2A37" w14:textId="77777777" w:rsidR="009B3B15" w:rsidRPr="00AB419A" w:rsidRDefault="009B3B15" w:rsidP="00AB419A">
            <w:pPr>
              <w:pStyle w:val="UZPRRAFO"/>
              <w:spacing w:line="240" w:lineRule="auto"/>
              <w:ind w:left="568" w:hanging="194"/>
              <w:rPr>
                <w:rFonts w:eastAsia="Arial"/>
                <w:sz w:val="18"/>
                <w:szCs w:val="18"/>
              </w:rPr>
            </w:pPr>
            <w:r w:rsidRPr="00AB419A">
              <w:rPr>
                <w:rFonts w:eastAsia="Arial"/>
                <w:sz w:val="18"/>
                <w:szCs w:val="18"/>
              </w:rPr>
              <w:t>- Los intercomunicadores, porteros automáticos y elementos similares se sitúan a una altura de 90-120cm.</w:t>
            </w:r>
          </w:p>
        </w:tc>
      </w:tr>
    </w:tbl>
    <w:p w14:paraId="595A016B" w14:textId="77777777" w:rsidR="009B3B15" w:rsidRPr="00C130F9" w:rsidRDefault="009B3B15" w:rsidP="00163DFD">
      <w:pPr>
        <w:pStyle w:val="UZPRRAFO"/>
        <w:rPr>
          <w:color w:val="FF0000"/>
        </w:rPr>
      </w:pPr>
    </w:p>
    <w:tbl>
      <w:tblPr>
        <w:tblStyle w:val="Tablaconcuadrcula"/>
        <w:tblW w:w="0" w:type="auto"/>
        <w:tblLook w:val="04A0" w:firstRow="1" w:lastRow="0" w:firstColumn="1" w:lastColumn="0" w:noHBand="0" w:noVBand="1"/>
      </w:tblPr>
      <w:tblGrid>
        <w:gridCol w:w="6445"/>
        <w:gridCol w:w="1603"/>
        <w:gridCol w:w="1017"/>
      </w:tblGrid>
      <w:tr w:rsidR="00C130F9" w:rsidRPr="002D441F" w14:paraId="7F572534" w14:textId="77777777" w:rsidTr="009B3B15">
        <w:tc>
          <w:tcPr>
            <w:tcW w:w="8265" w:type="dxa"/>
            <w:gridSpan w:val="2"/>
            <w:tcBorders>
              <w:top w:val="nil"/>
              <w:left w:val="nil"/>
              <w:right w:val="nil"/>
            </w:tcBorders>
          </w:tcPr>
          <w:p w14:paraId="6CF540D5" w14:textId="77777777" w:rsidR="009B3B15" w:rsidRPr="002D441F" w:rsidRDefault="009B3B15" w:rsidP="002D441F">
            <w:pPr>
              <w:pStyle w:val="UZPRRAFO"/>
              <w:spacing w:line="240" w:lineRule="auto"/>
              <w:ind w:firstLine="0"/>
              <w:rPr>
                <w:rFonts w:eastAsia="Arial"/>
                <w:sz w:val="18"/>
                <w:szCs w:val="18"/>
              </w:rPr>
            </w:pPr>
            <w:r w:rsidRPr="002D441F">
              <w:rPr>
                <w:rFonts w:eastAsia="Arial"/>
                <w:b/>
                <w:sz w:val="18"/>
                <w:szCs w:val="18"/>
              </w:rPr>
              <w:t xml:space="preserve">APOYOS ISQUIÁTICOS </w:t>
            </w:r>
            <w:r w:rsidRPr="002D441F">
              <w:rPr>
                <w:rFonts w:eastAsia="Arial"/>
                <w:sz w:val="18"/>
                <w:szCs w:val="18"/>
              </w:rPr>
              <w:t>(NORMA 3-1g)</w:t>
            </w:r>
          </w:p>
        </w:tc>
        <w:tc>
          <w:tcPr>
            <w:tcW w:w="1019" w:type="dxa"/>
            <w:tcBorders>
              <w:top w:val="nil"/>
              <w:left w:val="nil"/>
              <w:bottom w:val="single" w:sz="4" w:space="0" w:color="auto"/>
              <w:right w:val="nil"/>
            </w:tcBorders>
          </w:tcPr>
          <w:p w14:paraId="17C518DA" w14:textId="77777777" w:rsidR="009B3B15" w:rsidRPr="002D441F" w:rsidRDefault="009B3B15" w:rsidP="002D441F">
            <w:pPr>
              <w:pStyle w:val="UZPRRAFO"/>
              <w:spacing w:line="240" w:lineRule="auto"/>
              <w:ind w:firstLine="0"/>
              <w:rPr>
                <w:rFonts w:eastAsia="Arial"/>
                <w:b/>
                <w:sz w:val="18"/>
                <w:szCs w:val="18"/>
              </w:rPr>
            </w:pPr>
          </w:p>
        </w:tc>
      </w:tr>
      <w:tr w:rsidR="00C130F9" w:rsidRPr="002D441F" w14:paraId="71F03ADA" w14:textId="77777777" w:rsidTr="009B3B15">
        <w:tc>
          <w:tcPr>
            <w:tcW w:w="6640" w:type="dxa"/>
            <w:vAlign w:val="bottom"/>
          </w:tcPr>
          <w:p w14:paraId="4D3B3D11" w14:textId="77777777" w:rsidR="009B3B15" w:rsidRPr="002D441F" w:rsidRDefault="009B3B15" w:rsidP="002D441F">
            <w:pPr>
              <w:pStyle w:val="UZPRRAFO"/>
              <w:tabs>
                <w:tab w:val="left" w:pos="284"/>
              </w:tabs>
              <w:spacing w:line="240" w:lineRule="auto"/>
              <w:ind w:left="426" w:firstLine="0"/>
              <w:rPr>
                <w:rFonts w:eastAsia="Arial"/>
                <w:sz w:val="18"/>
                <w:szCs w:val="18"/>
              </w:rPr>
            </w:pPr>
            <w:r w:rsidRPr="002D441F">
              <w:rPr>
                <w:rFonts w:eastAsia="Arial"/>
                <w:sz w:val="18"/>
                <w:szCs w:val="18"/>
              </w:rPr>
              <w:t>O</w:t>
            </w:r>
            <w:r w:rsidRPr="002D441F">
              <w:rPr>
                <w:rFonts w:eastAsia="Arial"/>
                <w:spacing w:val="-1"/>
                <w:sz w:val="18"/>
                <w:szCs w:val="18"/>
              </w:rPr>
              <w:t>b</w:t>
            </w:r>
            <w:r w:rsidRPr="002D441F">
              <w:rPr>
                <w:rFonts w:eastAsia="Arial"/>
                <w:sz w:val="18"/>
                <w:szCs w:val="18"/>
              </w:rPr>
              <w:t>li</w:t>
            </w:r>
            <w:r w:rsidRPr="002D441F">
              <w:rPr>
                <w:rFonts w:eastAsia="Arial"/>
                <w:spacing w:val="-1"/>
                <w:sz w:val="18"/>
                <w:szCs w:val="18"/>
              </w:rPr>
              <w:t>ga</w:t>
            </w:r>
            <w:r w:rsidRPr="002D441F">
              <w:rPr>
                <w:rFonts w:eastAsia="Arial"/>
                <w:spacing w:val="1"/>
                <w:sz w:val="18"/>
                <w:szCs w:val="18"/>
              </w:rPr>
              <w:t>t</w:t>
            </w:r>
            <w:r w:rsidRPr="002D441F">
              <w:rPr>
                <w:rFonts w:eastAsia="Arial"/>
                <w:spacing w:val="-1"/>
                <w:sz w:val="18"/>
                <w:szCs w:val="18"/>
              </w:rPr>
              <w:t>or</w:t>
            </w:r>
            <w:r w:rsidRPr="002D441F">
              <w:rPr>
                <w:rFonts w:eastAsia="Arial"/>
                <w:sz w:val="18"/>
                <w:szCs w:val="18"/>
              </w:rPr>
              <w:t>io</w:t>
            </w:r>
            <w:r w:rsidRPr="002D441F">
              <w:rPr>
                <w:rFonts w:eastAsia="Arial"/>
                <w:spacing w:val="3"/>
                <w:sz w:val="18"/>
                <w:szCs w:val="18"/>
              </w:rPr>
              <w:t xml:space="preserve"> </w:t>
            </w:r>
            <w:r w:rsidRPr="002D441F">
              <w:rPr>
                <w:rFonts w:eastAsia="Arial"/>
                <w:spacing w:val="-1"/>
                <w:sz w:val="18"/>
                <w:szCs w:val="18"/>
              </w:rPr>
              <w:t>par</w:t>
            </w:r>
            <w:r w:rsidRPr="002D441F">
              <w:rPr>
                <w:rFonts w:eastAsia="Arial"/>
                <w:sz w:val="18"/>
                <w:szCs w:val="18"/>
              </w:rPr>
              <w:t>a</w:t>
            </w:r>
            <w:r w:rsidRPr="002D441F">
              <w:rPr>
                <w:rFonts w:eastAsia="Arial"/>
                <w:spacing w:val="3"/>
                <w:sz w:val="18"/>
                <w:szCs w:val="18"/>
              </w:rPr>
              <w:t xml:space="preserve"> </w:t>
            </w:r>
            <w:r w:rsidRPr="002D441F">
              <w:rPr>
                <w:rFonts w:eastAsia="Arial"/>
                <w:spacing w:val="-1"/>
                <w:sz w:val="18"/>
                <w:szCs w:val="18"/>
              </w:rPr>
              <w:t>ed</w:t>
            </w:r>
            <w:r w:rsidRPr="002D441F">
              <w:rPr>
                <w:rFonts w:eastAsia="Arial"/>
                <w:sz w:val="18"/>
                <w:szCs w:val="18"/>
              </w:rPr>
              <w:t>i</w:t>
            </w:r>
            <w:r w:rsidRPr="002D441F">
              <w:rPr>
                <w:rFonts w:eastAsia="Arial"/>
                <w:spacing w:val="1"/>
                <w:sz w:val="18"/>
                <w:szCs w:val="18"/>
              </w:rPr>
              <w:t>f</w:t>
            </w:r>
            <w:r w:rsidRPr="002D441F">
              <w:rPr>
                <w:rFonts w:eastAsia="Arial"/>
                <w:sz w:val="18"/>
                <w:szCs w:val="18"/>
              </w:rPr>
              <w:t>i</w:t>
            </w:r>
            <w:r w:rsidRPr="002D441F">
              <w:rPr>
                <w:rFonts w:eastAsia="Arial"/>
                <w:spacing w:val="1"/>
                <w:sz w:val="18"/>
                <w:szCs w:val="18"/>
              </w:rPr>
              <w:t>c</w:t>
            </w:r>
            <w:r w:rsidRPr="002D441F">
              <w:rPr>
                <w:rFonts w:eastAsia="Arial"/>
                <w:sz w:val="18"/>
                <w:szCs w:val="18"/>
              </w:rPr>
              <w:t>i</w:t>
            </w:r>
            <w:r w:rsidRPr="002D441F">
              <w:rPr>
                <w:rFonts w:eastAsia="Arial"/>
                <w:spacing w:val="-1"/>
                <w:sz w:val="18"/>
                <w:szCs w:val="18"/>
              </w:rPr>
              <w:t>o</w:t>
            </w:r>
            <w:r w:rsidRPr="002D441F">
              <w:rPr>
                <w:rFonts w:eastAsia="Arial"/>
                <w:sz w:val="18"/>
                <w:szCs w:val="18"/>
              </w:rPr>
              <w:t>s</w:t>
            </w:r>
            <w:r w:rsidRPr="002D441F">
              <w:rPr>
                <w:rFonts w:eastAsia="Arial"/>
                <w:spacing w:val="5"/>
                <w:sz w:val="18"/>
                <w:szCs w:val="18"/>
              </w:rPr>
              <w:t xml:space="preserve"> </w:t>
            </w:r>
            <w:r w:rsidRPr="002D441F">
              <w:rPr>
                <w:rFonts w:eastAsia="Arial"/>
                <w:spacing w:val="-1"/>
                <w:sz w:val="18"/>
                <w:szCs w:val="18"/>
              </w:rPr>
              <w:t>púb</w:t>
            </w:r>
            <w:r w:rsidRPr="002D441F">
              <w:rPr>
                <w:rFonts w:eastAsia="Arial"/>
                <w:sz w:val="18"/>
                <w:szCs w:val="18"/>
              </w:rPr>
              <w:t>li</w:t>
            </w:r>
            <w:r w:rsidRPr="002D441F">
              <w:rPr>
                <w:rFonts w:eastAsia="Arial"/>
                <w:spacing w:val="1"/>
                <w:sz w:val="18"/>
                <w:szCs w:val="18"/>
              </w:rPr>
              <w:t>c</w:t>
            </w:r>
            <w:r w:rsidRPr="002D441F">
              <w:rPr>
                <w:rFonts w:eastAsia="Arial"/>
                <w:spacing w:val="-1"/>
                <w:sz w:val="18"/>
                <w:szCs w:val="18"/>
              </w:rPr>
              <w:t>o</w:t>
            </w:r>
            <w:r w:rsidRPr="002D441F">
              <w:rPr>
                <w:rFonts w:eastAsia="Arial"/>
                <w:sz w:val="18"/>
                <w:szCs w:val="18"/>
              </w:rPr>
              <w:t>s</w:t>
            </w:r>
            <w:r w:rsidRPr="002D441F">
              <w:rPr>
                <w:rFonts w:eastAsia="Arial"/>
                <w:spacing w:val="5"/>
                <w:sz w:val="18"/>
                <w:szCs w:val="18"/>
              </w:rPr>
              <w:t xml:space="preserve"> </w:t>
            </w:r>
            <w:r w:rsidRPr="002D441F">
              <w:rPr>
                <w:rFonts w:eastAsia="Arial"/>
                <w:sz w:val="18"/>
                <w:szCs w:val="18"/>
              </w:rPr>
              <w:t>y</w:t>
            </w:r>
            <w:r w:rsidRPr="002D441F">
              <w:rPr>
                <w:rFonts w:eastAsia="Arial"/>
                <w:spacing w:val="3"/>
                <w:sz w:val="18"/>
                <w:szCs w:val="18"/>
              </w:rPr>
              <w:t xml:space="preserve"> </w:t>
            </w:r>
            <w:r w:rsidRPr="002D441F">
              <w:rPr>
                <w:rFonts w:eastAsia="Arial"/>
                <w:spacing w:val="-1"/>
                <w:sz w:val="18"/>
                <w:szCs w:val="18"/>
              </w:rPr>
              <w:t>d</w:t>
            </w:r>
            <w:r w:rsidRPr="002D441F">
              <w:rPr>
                <w:rFonts w:eastAsia="Arial"/>
                <w:sz w:val="18"/>
                <w:szCs w:val="18"/>
              </w:rPr>
              <w:t>e</w:t>
            </w:r>
            <w:r w:rsidRPr="002D441F">
              <w:rPr>
                <w:rFonts w:eastAsia="Arial"/>
                <w:spacing w:val="1"/>
                <w:sz w:val="18"/>
                <w:szCs w:val="18"/>
              </w:rPr>
              <w:t xml:space="preserve"> s</w:t>
            </w:r>
            <w:r w:rsidRPr="002D441F">
              <w:rPr>
                <w:rFonts w:eastAsia="Arial"/>
                <w:spacing w:val="-1"/>
                <w:sz w:val="18"/>
                <w:szCs w:val="18"/>
              </w:rPr>
              <w:t>erv</w:t>
            </w:r>
            <w:r w:rsidRPr="002D441F">
              <w:rPr>
                <w:rFonts w:eastAsia="Arial"/>
                <w:sz w:val="18"/>
                <w:szCs w:val="18"/>
              </w:rPr>
              <w:t>i</w:t>
            </w:r>
            <w:r w:rsidRPr="002D441F">
              <w:rPr>
                <w:rFonts w:eastAsia="Arial"/>
                <w:spacing w:val="1"/>
                <w:sz w:val="18"/>
                <w:szCs w:val="18"/>
              </w:rPr>
              <w:t>c</w:t>
            </w:r>
            <w:r w:rsidRPr="002D441F">
              <w:rPr>
                <w:rFonts w:eastAsia="Arial"/>
                <w:sz w:val="18"/>
                <w:szCs w:val="18"/>
              </w:rPr>
              <w:t>i</w:t>
            </w:r>
            <w:r w:rsidRPr="002D441F">
              <w:rPr>
                <w:rFonts w:eastAsia="Arial"/>
                <w:spacing w:val="-1"/>
                <w:sz w:val="18"/>
                <w:szCs w:val="18"/>
              </w:rPr>
              <w:t>o</w:t>
            </w:r>
            <w:r w:rsidRPr="002D441F">
              <w:rPr>
                <w:rFonts w:eastAsia="Arial"/>
                <w:sz w:val="18"/>
                <w:szCs w:val="18"/>
              </w:rPr>
              <w:t>s</w:t>
            </w:r>
            <w:r w:rsidRPr="002D441F">
              <w:rPr>
                <w:rFonts w:eastAsia="Arial"/>
                <w:spacing w:val="3"/>
                <w:sz w:val="18"/>
                <w:szCs w:val="18"/>
              </w:rPr>
              <w:t xml:space="preserve"> </w:t>
            </w:r>
            <w:r w:rsidRPr="002D441F">
              <w:rPr>
                <w:rFonts w:eastAsia="Arial"/>
                <w:spacing w:val="-1"/>
                <w:sz w:val="18"/>
                <w:szCs w:val="18"/>
              </w:rPr>
              <w:t>d</w:t>
            </w:r>
            <w:r w:rsidRPr="002D441F">
              <w:rPr>
                <w:rFonts w:eastAsia="Arial"/>
                <w:sz w:val="18"/>
                <w:szCs w:val="18"/>
              </w:rPr>
              <w:t>e las</w:t>
            </w:r>
            <w:r w:rsidRPr="002D441F">
              <w:rPr>
                <w:rFonts w:eastAsia="Arial"/>
                <w:spacing w:val="4"/>
                <w:sz w:val="18"/>
                <w:szCs w:val="18"/>
              </w:rPr>
              <w:t xml:space="preserve"> </w:t>
            </w:r>
            <w:r w:rsidRPr="002D441F">
              <w:rPr>
                <w:rFonts w:eastAsia="Arial"/>
                <w:spacing w:val="1"/>
                <w:sz w:val="18"/>
                <w:szCs w:val="18"/>
              </w:rPr>
              <w:t>A</w:t>
            </w:r>
            <w:r w:rsidRPr="002D441F">
              <w:rPr>
                <w:rFonts w:eastAsia="Arial"/>
                <w:sz w:val="18"/>
                <w:szCs w:val="18"/>
              </w:rPr>
              <w:t>d</w:t>
            </w:r>
            <w:r w:rsidRPr="002D441F">
              <w:rPr>
                <w:rFonts w:eastAsia="Arial"/>
                <w:spacing w:val="3"/>
                <w:sz w:val="18"/>
                <w:szCs w:val="18"/>
              </w:rPr>
              <w:t>m</w:t>
            </w:r>
            <w:r w:rsidRPr="002D441F">
              <w:rPr>
                <w:rFonts w:eastAsia="Arial"/>
                <w:sz w:val="18"/>
                <w:szCs w:val="18"/>
              </w:rPr>
              <w:t>ini</w:t>
            </w:r>
            <w:r w:rsidRPr="002D441F">
              <w:rPr>
                <w:rFonts w:eastAsia="Arial"/>
                <w:spacing w:val="1"/>
                <w:sz w:val="18"/>
                <w:szCs w:val="18"/>
              </w:rPr>
              <w:t>st</w:t>
            </w:r>
            <w:r w:rsidRPr="002D441F">
              <w:rPr>
                <w:rFonts w:eastAsia="Arial"/>
                <w:spacing w:val="-1"/>
                <w:sz w:val="18"/>
                <w:szCs w:val="18"/>
              </w:rPr>
              <w:t>r</w:t>
            </w:r>
            <w:r w:rsidRPr="002D441F">
              <w:rPr>
                <w:rFonts w:eastAsia="Arial"/>
                <w:sz w:val="18"/>
                <w:szCs w:val="18"/>
              </w:rPr>
              <w:t>a</w:t>
            </w:r>
            <w:r w:rsidRPr="002D441F">
              <w:rPr>
                <w:rFonts w:eastAsia="Arial"/>
                <w:spacing w:val="1"/>
                <w:sz w:val="18"/>
                <w:szCs w:val="18"/>
              </w:rPr>
              <w:t>c</w:t>
            </w:r>
            <w:r w:rsidRPr="002D441F">
              <w:rPr>
                <w:rFonts w:eastAsia="Arial"/>
                <w:sz w:val="18"/>
                <w:szCs w:val="18"/>
              </w:rPr>
              <w:t>iones</w:t>
            </w:r>
            <w:r w:rsidRPr="002D441F">
              <w:rPr>
                <w:rFonts w:eastAsia="Arial"/>
                <w:spacing w:val="4"/>
                <w:sz w:val="18"/>
                <w:szCs w:val="18"/>
              </w:rPr>
              <w:t xml:space="preserve"> </w:t>
            </w:r>
            <w:r w:rsidRPr="002D441F">
              <w:rPr>
                <w:rFonts w:eastAsia="Arial"/>
                <w:spacing w:val="1"/>
                <w:sz w:val="18"/>
                <w:szCs w:val="18"/>
              </w:rPr>
              <w:t>P</w:t>
            </w:r>
            <w:r w:rsidRPr="002D441F">
              <w:rPr>
                <w:rFonts w:eastAsia="Arial"/>
                <w:sz w:val="18"/>
                <w:szCs w:val="18"/>
              </w:rPr>
              <w:t>úbli</w:t>
            </w:r>
            <w:r w:rsidRPr="002D441F">
              <w:rPr>
                <w:rFonts w:eastAsia="Arial"/>
                <w:spacing w:val="1"/>
                <w:sz w:val="18"/>
                <w:szCs w:val="18"/>
              </w:rPr>
              <w:t>c</w:t>
            </w:r>
            <w:r w:rsidRPr="002D441F">
              <w:rPr>
                <w:rFonts w:eastAsia="Arial"/>
                <w:sz w:val="18"/>
                <w:szCs w:val="18"/>
              </w:rPr>
              <w:t>a</w:t>
            </w:r>
            <w:r w:rsidRPr="002D441F">
              <w:rPr>
                <w:rFonts w:eastAsia="Arial"/>
                <w:spacing w:val="1"/>
                <w:sz w:val="18"/>
                <w:szCs w:val="18"/>
              </w:rPr>
              <w:t>s</w:t>
            </w:r>
            <w:r w:rsidRPr="002D441F">
              <w:rPr>
                <w:rFonts w:eastAsia="Arial"/>
                <w:sz w:val="18"/>
                <w:szCs w:val="18"/>
              </w:rPr>
              <w:t>,</w:t>
            </w:r>
            <w:r w:rsidRPr="002D441F">
              <w:rPr>
                <w:rFonts w:eastAsia="Arial"/>
                <w:spacing w:val="4"/>
                <w:sz w:val="18"/>
                <w:szCs w:val="18"/>
              </w:rPr>
              <w:t xml:space="preserve"> </w:t>
            </w:r>
            <w:r w:rsidRPr="002D441F">
              <w:rPr>
                <w:rFonts w:eastAsia="Arial"/>
                <w:spacing w:val="1"/>
                <w:sz w:val="18"/>
                <w:szCs w:val="18"/>
              </w:rPr>
              <w:t>c</w:t>
            </w:r>
            <w:r w:rsidRPr="002D441F">
              <w:rPr>
                <w:rFonts w:eastAsia="Arial"/>
                <w:sz w:val="18"/>
                <w:szCs w:val="18"/>
              </w:rPr>
              <w:t>en</w:t>
            </w:r>
            <w:r w:rsidRPr="002D441F">
              <w:rPr>
                <w:rFonts w:eastAsia="Arial"/>
                <w:spacing w:val="1"/>
                <w:sz w:val="18"/>
                <w:szCs w:val="18"/>
              </w:rPr>
              <w:t>t</w:t>
            </w:r>
            <w:r w:rsidRPr="002D441F">
              <w:rPr>
                <w:rFonts w:eastAsia="Arial"/>
                <w:spacing w:val="-1"/>
                <w:sz w:val="18"/>
                <w:szCs w:val="18"/>
              </w:rPr>
              <w:t>r</w:t>
            </w:r>
            <w:r w:rsidRPr="002D441F">
              <w:rPr>
                <w:rFonts w:eastAsia="Arial"/>
                <w:sz w:val="18"/>
                <w:szCs w:val="18"/>
              </w:rPr>
              <w:t>os</w:t>
            </w:r>
            <w:r w:rsidRPr="002D441F">
              <w:rPr>
                <w:rFonts w:eastAsia="Arial"/>
                <w:spacing w:val="4"/>
                <w:sz w:val="18"/>
                <w:szCs w:val="18"/>
              </w:rPr>
              <w:t xml:space="preserve"> </w:t>
            </w:r>
            <w:r w:rsidRPr="002D441F">
              <w:rPr>
                <w:rFonts w:eastAsia="Arial"/>
                <w:spacing w:val="1"/>
                <w:sz w:val="18"/>
                <w:szCs w:val="18"/>
              </w:rPr>
              <w:t>s</w:t>
            </w:r>
            <w:r w:rsidRPr="002D441F">
              <w:rPr>
                <w:rFonts w:eastAsia="Arial"/>
                <w:sz w:val="18"/>
                <w:szCs w:val="18"/>
              </w:rPr>
              <w:t>ani</w:t>
            </w:r>
            <w:r w:rsidRPr="002D441F">
              <w:rPr>
                <w:rFonts w:eastAsia="Arial"/>
                <w:spacing w:val="1"/>
                <w:sz w:val="18"/>
                <w:szCs w:val="18"/>
              </w:rPr>
              <w:t>t</w:t>
            </w:r>
            <w:r w:rsidRPr="002D441F">
              <w:rPr>
                <w:rFonts w:eastAsia="Arial"/>
                <w:sz w:val="18"/>
                <w:szCs w:val="18"/>
              </w:rPr>
              <w:t>a</w:t>
            </w:r>
            <w:r w:rsidRPr="002D441F">
              <w:rPr>
                <w:rFonts w:eastAsia="Arial"/>
                <w:spacing w:val="-1"/>
                <w:sz w:val="18"/>
                <w:szCs w:val="18"/>
              </w:rPr>
              <w:t>r</w:t>
            </w:r>
            <w:r w:rsidRPr="002D441F">
              <w:rPr>
                <w:rFonts w:eastAsia="Arial"/>
                <w:sz w:val="18"/>
                <w:szCs w:val="18"/>
              </w:rPr>
              <w:t>io</w:t>
            </w:r>
            <w:r w:rsidRPr="002D441F">
              <w:rPr>
                <w:rFonts w:eastAsia="Arial"/>
                <w:spacing w:val="1"/>
                <w:sz w:val="18"/>
                <w:szCs w:val="18"/>
              </w:rPr>
              <w:t>s</w:t>
            </w:r>
            <w:r w:rsidRPr="002D441F">
              <w:rPr>
                <w:rFonts w:eastAsia="Arial"/>
                <w:sz w:val="18"/>
                <w:szCs w:val="18"/>
              </w:rPr>
              <w:t>,</w:t>
            </w:r>
            <w:r w:rsidRPr="002D441F">
              <w:rPr>
                <w:rFonts w:eastAsia="Arial"/>
                <w:spacing w:val="4"/>
                <w:sz w:val="18"/>
                <w:szCs w:val="18"/>
              </w:rPr>
              <w:t xml:space="preserve"> </w:t>
            </w:r>
            <w:r w:rsidRPr="002D441F">
              <w:rPr>
                <w:rFonts w:eastAsia="Arial"/>
                <w:sz w:val="18"/>
                <w:szCs w:val="18"/>
              </w:rPr>
              <w:t>a</w:t>
            </w:r>
            <w:r w:rsidRPr="002D441F">
              <w:rPr>
                <w:rFonts w:eastAsia="Arial"/>
                <w:spacing w:val="1"/>
                <w:sz w:val="18"/>
                <w:szCs w:val="18"/>
              </w:rPr>
              <w:t>s</w:t>
            </w:r>
            <w:r w:rsidRPr="002D441F">
              <w:rPr>
                <w:rFonts w:eastAsia="Arial"/>
                <w:sz w:val="18"/>
                <w:szCs w:val="18"/>
              </w:rPr>
              <w:t>i</w:t>
            </w:r>
            <w:r w:rsidRPr="002D441F">
              <w:rPr>
                <w:rFonts w:eastAsia="Arial"/>
                <w:spacing w:val="1"/>
                <w:sz w:val="18"/>
                <w:szCs w:val="18"/>
              </w:rPr>
              <w:t>st</w:t>
            </w:r>
            <w:r w:rsidRPr="002D441F">
              <w:rPr>
                <w:rFonts w:eastAsia="Arial"/>
                <w:sz w:val="18"/>
                <w:szCs w:val="18"/>
              </w:rPr>
              <w:t>en</w:t>
            </w:r>
            <w:r w:rsidRPr="002D441F">
              <w:rPr>
                <w:rFonts w:eastAsia="Arial"/>
                <w:spacing w:val="1"/>
                <w:sz w:val="18"/>
                <w:szCs w:val="18"/>
              </w:rPr>
              <w:t>c</w:t>
            </w:r>
            <w:r w:rsidRPr="002D441F">
              <w:rPr>
                <w:rFonts w:eastAsia="Arial"/>
                <w:sz w:val="18"/>
                <w:szCs w:val="18"/>
              </w:rPr>
              <w:t>iale</w:t>
            </w:r>
            <w:r w:rsidRPr="002D441F">
              <w:rPr>
                <w:rFonts w:eastAsia="Arial"/>
                <w:spacing w:val="1"/>
                <w:sz w:val="18"/>
                <w:szCs w:val="18"/>
              </w:rPr>
              <w:t>s</w:t>
            </w:r>
            <w:r w:rsidRPr="002D441F">
              <w:rPr>
                <w:rFonts w:eastAsia="Arial"/>
                <w:sz w:val="18"/>
                <w:szCs w:val="18"/>
              </w:rPr>
              <w:t>,</w:t>
            </w:r>
            <w:r w:rsidRPr="002D441F">
              <w:rPr>
                <w:rFonts w:eastAsia="Arial"/>
                <w:spacing w:val="4"/>
                <w:sz w:val="18"/>
                <w:szCs w:val="18"/>
              </w:rPr>
              <w:t xml:space="preserve"> </w:t>
            </w:r>
            <w:r w:rsidRPr="002D441F">
              <w:rPr>
                <w:rFonts w:eastAsia="Arial"/>
                <w:spacing w:val="3"/>
                <w:sz w:val="18"/>
                <w:szCs w:val="18"/>
              </w:rPr>
              <w:t>m</w:t>
            </w:r>
            <w:r w:rsidRPr="002D441F">
              <w:rPr>
                <w:rFonts w:eastAsia="Arial"/>
                <w:sz w:val="18"/>
                <w:szCs w:val="18"/>
              </w:rPr>
              <w:t>u</w:t>
            </w:r>
            <w:r w:rsidRPr="002D441F">
              <w:rPr>
                <w:rFonts w:eastAsia="Arial"/>
                <w:spacing w:val="1"/>
                <w:sz w:val="18"/>
                <w:szCs w:val="18"/>
              </w:rPr>
              <w:t>s</w:t>
            </w:r>
            <w:r w:rsidRPr="002D441F">
              <w:rPr>
                <w:rFonts w:eastAsia="Arial"/>
                <w:sz w:val="18"/>
                <w:szCs w:val="18"/>
              </w:rPr>
              <w:t>eo</w:t>
            </w:r>
            <w:r w:rsidRPr="002D441F">
              <w:rPr>
                <w:rFonts w:eastAsia="Arial"/>
                <w:spacing w:val="1"/>
                <w:sz w:val="18"/>
                <w:szCs w:val="18"/>
              </w:rPr>
              <w:t>s</w:t>
            </w:r>
            <w:r w:rsidRPr="002D441F">
              <w:rPr>
                <w:rFonts w:eastAsia="Arial"/>
                <w:sz w:val="18"/>
                <w:szCs w:val="18"/>
              </w:rPr>
              <w:t>,</w:t>
            </w:r>
            <w:r w:rsidRPr="002D441F">
              <w:rPr>
                <w:rFonts w:eastAsia="Arial"/>
                <w:spacing w:val="2"/>
                <w:sz w:val="18"/>
                <w:szCs w:val="18"/>
              </w:rPr>
              <w:t xml:space="preserve"> </w:t>
            </w:r>
            <w:r w:rsidRPr="002D441F">
              <w:rPr>
                <w:rFonts w:eastAsia="Arial"/>
                <w:sz w:val="18"/>
                <w:szCs w:val="18"/>
              </w:rPr>
              <w:t>e</w:t>
            </w:r>
            <w:r w:rsidRPr="002D441F">
              <w:rPr>
                <w:rFonts w:eastAsia="Arial"/>
                <w:spacing w:val="1"/>
                <w:sz w:val="18"/>
                <w:szCs w:val="18"/>
              </w:rPr>
              <w:t>st</w:t>
            </w:r>
            <w:r w:rsidRPr="002D441F">
              <w:rPr>
                <w:rFonts w:eastAsia="Arial"/>
                <w:sz w:val="18"/>
                <w:szCs w:val="18"/>
              </w:rPr>
              <w:t>adios</w:t>
            </w:r>
            <w:r w:rsidRPr="002D441F">
              <w:rPr>
                <w:rFonts w:eastAsia="Arial"/>
                <w:spacing w:val="2"/>
                <w:sz w:val="18"/>
                <w:szCs w:val="18"/>
              </w:rPr>
              <w:t xml:space="preserve"> </w:t>
            </w:r>
            <w:r w:rsidRPr="002D441F">
              <w:rPr>
                <w:rFonts w:eastAsia="Arial"/>
                <w:sz w:val="18"/>
                <w:szCs w:val="18"/>
              </w:rPr>
              <w:t>y polidepo</w:t>
            </w:r>
            <w:r w:rsidRPr="002D441F">
              <w:rPr>
                <w:rFonts w:eastAsia="Arial"/>
                <w:spacing w:val="-1"/>
                <w:sz w:val="18"/>
                <w:szCs w:val="18"/>
              </w:rPr>
              <w:t>r</w:t>
            </w:r>
            <w:r w:rsidRPr="002D441F">
              <w:rPr>
                <w:rFonts w:eastAsia="Arial"/>
                <w:spacing w:val="1"/>
                <w:sz w:val="18"/>
                <w:szCs w:val="18"/>
              </w:rPr>
              <w:t>t</w:t>
            </w:r>
            <w:r w:rsidRPr="002D441F">
              <w:rPr>
                <w:rFonts w:eastAsia="Arial"/>
                <w:sz w:val="18"/>
                <w:szCs w:val="18"/>
              </w:rPr>
              <w:t>i</w:t>
            </w:r>
            <w:r w:rsidRPr="002D441F">
              <w:rPr>
                <w:rFonts w:eastAsia="Arial"/>
                <w:spacing w:val="-1"/>
                <w:sz w:val="18"/>
                <w:szCs w:val="18"/>
              </w:rPr>
              <w:t>v</w:t>
            </w:r>
            <w:r w:rsidRPr="002D441F">
              <w:rPr>
                <w:rFonts w:eastAsia="Arial"/>
                <w:sz w:val="18"/>
                <w:szCs w:val="18"/>
              </w:rPr>
              <w:t xml:space="preserve">os </w:t>
            </w:r>
            <w:r w:rsidRPr="002D441F">
              <w:rPr>
                <w:rFonts w:eastAsia="Arial"/>
                <w:spacing w:val="1"/>
                <w:sz w:val="18"/>
                <w:szCs w:val="18"/>
              </w:rPr>
              <w:t>c</w:t>
            </w:r>
            <w:r w:rsidRPr="002D441F">
              <w:rPr>
                <w:rFonts w:eastAsia="Arial"/>
                <w:spacing w:val="-1"/>
                <w:sz w:val="18"/>
                <w:szCs w:val="18"/>
              </w:rPr>
              <w:t>on</w:t>
            </w:r>
            <w:r w:rsidRPr="002D441F">
              <w:rPr>
                <w:rFonts w:eastAsia="Arial"/>
                <w:sz w:val="18"/>
                <w:szCs w:val="18"/>
              </w:rPr>
              <w:t>,</w:t>
            </w:r>
            <w:r w:rsidRPr="002D441F">
              <w:rPr>
                <w:rFonts w:eastAsia="Arial"/>
                <w:spacing w:val="2"/>
                <w:sz w:val="18"/>
                <w:szCs w:val="18"/>
              </w:rPr>
              <w:t xml:space="preserve"> </w:t>
            </w:r>
            <w:r w:rsidRPr="002D441F">
              <w:rPr>
                <w:rFonts w:eastAsia="Arial"/>
                <w:spacing w:val="1"/>
                <w:sz w:val="18"/>
                <w:szCs w:val="18"/>
              </w:rPr>
              <w:t>s</w:t>
            </w:r>
            <w:r w:rsidRPr="002D441F">
              <w:rPr>
                <w:rFonts w:eastAsia="Arial"/>
                <w:spacing w:val="-1"/>
                <w:sz w:val="18"/>
                <w:szCs w:val="18"/>
              </w:rPr>
              <w:t>uper</w:t>
            </w:r>
            <w:r w:rsidRPr="002D441F">
              <w:rPr>
                <w:rFonts w:eastAsia="Arial"/>
                <w:spacing w:val="1"/>
                <w:sz w:val="18"/>
                <w:szCs w:val="18"/>
              </w:rPr>
              <w:t>f</w:t>
            </w:r>
            <w:r w:rsidRPr="002D441F">
              <w:rPr>
                <w:rFonts w:eastAsia="Arial"/>
                <w:sz w:val="18"/>
                <w:szCs w:val="18"/>
              </w:rPr>
              <w:t>i</w:t>
            </w:r>
            <w:r w:rsidRPr="002D441F">
              <w:rPr>
                <w:rFonts w:eastAsia="Arial"/>
                <w:spacing w:val="1"/>
                <w:sz w:val="18"/>
                <w:szCs w:val="18"/>
              </w:rPr>
              <w:t>c</w:t>
            </w:r>
            <w:r w:rsidRPr="002D441F">
              <w:rPr>
                <w:rFonts w:eastAsia="Arial"/>
                <w:sz w:val="18"/>
                <w:szCs w:val="18"/>
              </w:rPr>
              <w:t>ie</w:t>
            </w:r>
            <w:r w:rsidRPr="002D441F">
              <w:rPr>
                <w:rFonts w:eastAsia="Arial"/>
                <w:spacing w:val="1"/>
                <w:sz w:val="18"/>
                <w:szCs w:val="18"/>
              </w:rPr>
              <w:t xml:space="preserve"> </w:t>
            </w:r>
            <w:r w:rsidRPr="002D441F">
              <w:rPr>
                <w:rFonts w:eastAsia="Arial"/>
                <w:spacing w:val="-1"/>
                <w:sz w:val="18"/>
                <w:szCs w:val="18"/>
              </w:rPr>
              <w:t>d</w:t>
            </w:r>
            <w:r w:rsidRPr="002D441F">
              <w:rPr>
                <w:rFonts w:eastAsia="Arial"/>
                <w:sz w:val="18"/>
                <w:szCs w:val="18"/>
              </w:rPr>
              <w:t>e</w:t>
            </w:r>
            <w:r w:rsidRPr="002D441F">
              <w:rPr>
                <w:rFonts w:eastAsia="Arial"/>
                <w:spacing w:val="1"/>
                <w:sz w:val="18"/>
                <w:szCs w:val="18"/>
              </w:rPr>
              <w:t xml:space="preserve"> </w:t>
            </w:r>
            <w:r w:rsidRPr="002D441F">
              <w:rPr>
                <w:rFonts w:eastAsia="Arial"/>
                <w:spacing w:val="-1"/>
                <w:sz w:val="18"/>
                <w:szCs w:val="18"/>
              </w:rPr>
              <w:t>p</w:t>
            </w:r>
            <w:r w:rsidRPr="002D441F">
              <w:rPr>
                <w:rFonts w:eastAsia="Arial"/>
                <w:sz w:val="18"/>
                <w:szCs w:val="18"/>
              </w:rPr>
              <w:t>l</w:t>
            </w:r>
            <w:r w:rsidRPr="002D441F">
              <w:rPr>
                <w:rFonts w:eastAsia="Arial"/>
                <w:spacing w:val="-1"/>
                <w:sz w:val="18"/>
                <w:szCs w:val="18"/>
              </w:rPr>
              <w:t>an</w:t>
            </w:r>
            <w:r w:rsidRPr="002D441F">
              <w:rPr>
                <w:rFonts w:eastAsia="Arial"/>
                <w:spacing w:val="1"/>
                <w:sz w:val="18"/>
                <w:szCs w:val="18"/>
              </w:rPr>
              <w:t>t</w:t>
            </w:r>
            <w:r w:rsidRPr="002D441F">
              <w:rPr>
                <w:rFonts w:eastAsia="Arial"/>
                <w:sz w:val="18"/>
                <w:szCs w:val="18"/>
              </w:rPr>
              <w:t>a</w:t>
            </w:r>
            <w:r w:rsidRPr="002D441F">
              <w:rPr>
                <w:rFonts w:eastAsia="Arial"/>
                <w:spacing w:val="-1"/>
                <w:sz w:val="18"/>
                <w:szCs w:val="18"/>
              </w:rPr>
              <w:t xml:space="preserve"> </w:t>
            </w:r>
            <w:r w:rsidRPr="002D441F">
              <w:rPr>
                <w:rFonts w:eastAsia="Arial"/>
                <w:sz w:val="18"/>
                <w:szCs w:val="18"/>
              </w:rPr>
              <w:t>≥</w:t>
            </w:r>
            <w:r w:rsidRPr="002D441F">
              <w:rPr>
                <w:rFonts w:eastAsia="Arial"/>
                <w:spacing w:val="2"/>
                <w:sz w:val="18"/>
                <w:szCs w:val="18"/>
              </w:rPr>
              <w:t xml:space="preserve"> </w:t>
            </w:r>
            <w:r w:rsidRPr="002D441F">
              <w:rPr>
                <w:rFonts w:eastAsia="Arial"/>
                <w:spacing w:val="-1"/>
                <w:sz w:val="18"/>
                <w:szCs w:val="18"/>
              </w:rPr>
              <w:t>50</w:t>
            </w:r>
            <w:r w:rsidRPr="002D441F">
              <w:rPr>
                <w:rFonts w:eastAsia="Arial"/>
                <w:sz w:val="18"/>
                <w:szCs w:val="18"/>
              </w:rPr>
              <w:t xml:space="preserve">0 </w:t>
            </w:r>
            <w:r w:rsidRPr="002D441F">
              <w:rPr>
                <w:rFonts w:eastAsia="Arial"/>
                <w:spacing w:val="3"/>
                <w:sz w:val="18"/>
                <w:szCs w:val="18"/>
              </w:rPr>
              <w:t>m</w:t>
            </w:r>
            <w:r w:rsidRPr="002D441F">
              <w:rPr>
                <w:rFonts w:eastAsia="Arial"/>
                <w:sz w:val="18"/>
                <w:szCs w:val="18"/>
              </w:rPr>
              <w:t>2</w:t>
            </w:r>
          </w:p>
        </w:tc>
        <w:tc>
          <w:tcPr>
            <w:tcW w:w="1625" w:type="dxa"/>
            <w:vAlign w:val="bottom"/>
          </w:tcPr>
          <w:p w14:paraId="74A294B5" w14:textId="77777777" w:rsidR="009B3B15" w:rsidRPr="002D441F" w:rsidRDefault="009B3B15" w:rsidP="002D441F">
            <w:pPr>
              <w:pStyle w:val="UZPRRAFO"/>
              <w:spacing w:line="240" w:lineRule="auto"/>
              <w:ind w:firstLine="0"/>
              <w:jc w:val="center"/>
              <w:rPr>
                <w:rFonts w:eastAsia="Arial"/>
                <w:b/>
                <w:sz w:val="18"/>
                <w:szCs w:val="18"/>
              </w:rPr>
            </w:pPr>
            <w:r w:rsidRPr="002D441F">
              <w:rPr>
                <w:rFonts w:eastAsia="Arial"/>
                <w:b/>
                <w:sz w:val="18"/>
                <w:szCs w:val="18"/>
              </w:rPr>
              <w:t xml:space="preserve">NO PROCEDE </w:t>
            </w:r>
            <w:r w:rsidR="00AE55D9" w:rsidRPr="002D441F">
              <w:rPr>
                <w:rFonts w:eastAsia="Arial"/>
                <w:b/>
                <w:sz w:val="18"/>
                <w:szCs w:val="18"/>
              </w:rPr>
              <w:fldChar w:fldCharType="begin">
                <w:ffData>
                  <w:name w:val=""/>
                  <w:enabled/>
                  <w:calcOnExit w:val="0"/>
                  <w:checkBox>
                    <w:sizeAuto/>
                    <w:default w:val="1"/>
                  </w:checkBox>
                </w:ffData>
              </w:fldChar>
            </w:r>
            <w:r w:rsidR="00AE55D9" w:rsidRPr="002D441F">
              <w:rPr>
                <w:rFonts w:eastAsia="Arial"/>
                <w:b/>
                <w:sz w:val="18"/>
                <w:szCs w:val="18"/>
              </w:rPr>
              <w:instrText xml:space="preserve"> </w:instrText>
            </w:r>
            <w:r w:rsidR="008E21E8" w:rsidRPr="002D441F">
              <w:rPr>
                <w:rFonts w:eastAsia="Arial"/>
                <w:b/>
                <w:sz w:val="18"/>
                <w:szCs w:val="18"/>
              </w:rPr>
              <w:instrText>FORMCHECKBOX</w:instrText>
            </w:r>
            <w:r w:rsidR="00AE55D9" w:rsidRPr="002D441F">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00AE55D9" w:rsidRPr="002D441F">
              <w:rPr>
                <w:rFonts w:eastAsia="Arial"/>
                <w:b/>
                <w:sz w:val="18"/>
                <w:szCs w:val="18"/>
              </w:rPr>
              <w:fldChar w:fldCharType="end"/>
            </w:r>
          </w:p>
        </w:tc>
        <w:tc>
          <w:tcPr>
            <w:tcW w:w="1019" w:type="dxa"/>
            <w:tcBorders>
              <w:left w:val="single" w:sz="4" w:space="0" w:color="auto"/>
            </w:tcBorders>
            <w:vAlign w:val="bottom"/>
          </w:tcPr>
          <w:p w14:paraId="1C2FD44C" w14:textId="77777777" w:rsidR="009B3B15" w:rsidRPr="002D441F" w:rsidRDefault="009B3B15" w:rsidP="002D441F">
            <w:pPr>
              <w:pStyle w:val="UZPRRAFO"/>
              <w:spacing w:line="240" w:lineRule="auto"/>
              <w:ind w:firstLine="0"/>
              <w:jc w:val="center"/>
              <w:rPr>
                <w:rFonts w:eastAsia="Arial"/>
                <w:b/>
                <w:sz w:val="18"/>
                <w:szCs w:val="18"/>
              </w:rPr>
            </w:pPr>
            <w:r w:rsidRPr="002D441F">
              <w:rPr>
                <w:rFonts w:eastAsia="Arial"/>
                <w:b/>
                <w:sz w:val="18"/>
                <w:szCs w:val="18"/>
              </w:rPr>
              <w:t xml:space="preserve">CUMPLE </w:t>
            </w:r>
            <w:r w:rsidRPr="002D441F">
              <w:rPr>
                <w:rFonts w:eastAsia="Arial"/>
                <w:b/>
                <w:sz w:val="18"/>
                <w:szCs w:val="18"/>
              </w:rPr>
              <w:fldChar w:fldCharType="begin">
                <w:ffData>
                  <w:name w:val="Casilla307"/>
                  <w:enabled/>
                  <w:calcOnExit w:val="0"/>
                  <w:checkBox>
                    <w:sizeAuto/>
                    <w:default w:val="0"/>
                  </w:checkBox>
                </w:ffData>
              </w:fldChar>
            </w:r>
            <w:r w:rsidRPr="002D441F">
              <w:rPr>
                <w:rFonts w:eastAsia="Arial"/>
                <w:b/>
                <w:sz w:val="18"/>
                <w:szCs w:val="18"/>
              </w:rPr>
              <w:instrText xml:space="preserve"> </w:instrText>
            </w:r>
            <w:r w:rsidR="008E21E8" w:rsidRPr="002D441F">
              <w:rPr>
                <w:rFonts w:eastAsia="Arial"/>
                <w:b/>
                <w:sz w:val="18"/>
                <w:szCs w:val="18"/>
              </w:rPr>
              <w:instrText>FORMCHECKBOX</w:instrText>
            </w:r>
            <w:r w:rsidRPr="002D441F">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2D441F">
              <w:rPr>
                <w:rFonts w:eastAsia="Arial"/>
                <w:b/>
                <w:sz w:val="18"/>
                <w:szCs w:val="18"/>
              </w:rPr>
              <w:fldChar w:fldCharType="end"/>
            </w:r>
          </w:p>
        </w:tc>
      </w:tr>
      <w:tr w:rsidR="009B3B15" w:rsidRPr="002D441F" w14:paraId="769388BE" w14:textId="77777777" w:rsidTr="0013212C">
        <w:trPr>
          <w:trHeight w:val="459"/>
        </w:trPr>
        <w:tc>
          <w:tcPr>
            <w:tcW w:w="9284" w:type="dxa"/>
            <w:gridSpan w:val="3"/>
          </w:tcPr>
          <w:p w14:paraId="280EB5D5" w14:textId="77777777" w:rsidR="009413BE" w:rsidRPr="002D441F" w:rsidRDefault="009413BE" w:rsidP="002D441F">
            <w:pPr>
              <w:pStyle w:val="UZPRRAFO"/>
              <w:spacing w:line="240" w:lineRule="auto"/>
              <w:rPr>
                <w:rFonts w:eastAsia="Arial"/>
                <w:sz w:val="18"/>
                <w:szCs w:val="18"/>
              </w:rPr>
            </w:pPr>
            <w:r w:rsidRPr="002D441F">
              <w:rPr>
                <w:rFonts w:eastAsia="Arial"/>
                <w:sz w:val="18"/>
                <w:szCs w:val="18"/>
              </w:rPr>
              <w:t xml:space="preserve">- </w:t>
            </w:r>
            <w:r w:rsidRPr="002D441F">
              <w:rPr>
                <w:rFonts w:eastAsia="Arial"/>
                <w:spacing w:val="2"/>
                <w:sz w:val="18"/>
                <w:szCs w:val="18"/>
              </w:rPr>
              <w:t xml:space="preserve"> </w:t>
            </w:r>
            <w:r w:rsidRPr="002D441F">
              <w:rPr>
                <w:rFonts w:eastAsia="Arial"/>
                <w:spacing w:val="1"/>
                <w:sz w:val="18"/>
                <w:szCs w:val="18"/>
              </w:rPr>
              <w:t>S</w:t>
            </w:r>
            <w:r w:rsidRPr="002D441F">
              <w:rPr>
                <w:rFonts w:eastAsia="Arial"/>
                <w:sz w:val="18"/>
                <w:szCs w:val="18"/>
              </w:rPr>
              <w:t>e</w:t>
            </w:r>
            <w:r w:rsidRPr="002D441F">
              <w:rPr>
                <w:rFonts w:eastAsia="Arial"/>
                <w:spacing w:val="1"/>
                <w:sz w:val="18"/>
                <w:szCs w:val="18"/>
              </w:rPr>
              <w:t xml:space="preserve"> </w:t>
            </w:r>
            <w:r w:rsidRPr="002D441F">
              <w:rPr>
                <w:rFonts w:eastAsia="Arial"/>
                <w:sz w:val="18"/>
                <w:szCs w:val="18"/>
              </w:rPr>
              <w:t>di</w:t>
            </w:r>
            <w:r w:rsidRPr="002D441F">
              <w:rPr>
                <w:rFonts w:eastAsia="Arial"/>
                <w:spacing w:val="1"/>
                <w:sz w:val="18"/>
                <w:szCs w:val="18"/>
              </w:rPr>
              <w:t>s</w:t>
            </w:r>
            <w:r w:rsidRPr="002D441F">
              <w:rPr>
                <w:rFonts w:eastAsia="Arial"/>
                <w:sz w:val="18"/>
                <w:szCs w:val="18"/>
              </w:rPr>
              <w:t>pone</w:t>
            </w:r>
            <w:r w:rsidRPr="002D441F">
              <w:rPr>
                <w:rFonts w:eastAsia="Arial"/>
                <w:spacing w:val="1"/>
                <w:sz w:val="18"/>
                <w:szCs w:val="18"/>
              </w:rPr>
              <w:t xml:space="preserve"> </w:t>
            </w:r>
            <w:r w:rsidRPr="002D441F">
              <w:rPr>
                <w:rFonts w:eastAsia="Arial"/>
                <w:sz w:val="18"/>
                <w:szCs w:val="18"/>
              </w:rPr>
              <w:t>de</w:t>
            </w:r>
            <w:r w:rsidRPr="002D441F">
              <w:rPr>
                <w:rFonts w:eastAsia="Arial"/>
                <w:spacing w:val="1"/>
                <w:sz w:val="18"/>
                <w:szCs w:val="18"/>
              </w:rPr>
              <w:t xml:space="preserve"> </w:t>
            </w:r>
            <w:r w:rsidRPr="002D441F">
              <w:rPr>
                <w:rFonts w:eastAsia="Arial"/>
                <w:sz w:val="18"/>
                <w:szCs w:val="18"/>
              </w:rPr>
              <w:t>un</w:t>
            </w:r>
            <w:r w:rsidRPr="002D441F">
              <w:rPr>
                <w:rFonts w:eastAsia="Arial"/>
                <w:spacing w:val="1"/>
                <w:sz w:val="18"/>
                <w:szCs w:val="18"/>
              </w:rPr>
              <w:t xml:space="preserve"> </w:t>
            </w:r>
            <w:r w:rsidRPr="002D441F">
              <w:rPr>
                <w:rFonts w:eastAsia="Arial"/>
                <w:sz w:val="18"/>
                <w:szCs w:val="18"/>
              </w:rPr>
              <w:t>apoyo</w:t>
            </w:r>
            <w:r w:rsidRPr="002D441F">
              <w:rPr>
                <w:rFonts w:eastAsia="Arial"/>
                <w:spacing w:val="1"/>
                <w:sz w:val="18"/>
                <w:szCs w:val="18"/>
              </w:rPr>
              <w:t xml:space="preserve"> </w:t>
            </w:r>
            <w:r w:rsidRPr="002D441F">
              <w:rPr>
                <w:rFonts w:eastAsia="Arial"/>
                <w:sz w:val="18"/>
                <w:szCs w:val="18"/>
              </w:rPr>
              <w:t>i</w:t>
            </w:r>
            <w:r w:rsidRPr="002D441F">
              <w:rPr>
                <w:rFonts w:eastAsia="Arial"/>
                <w:spacing w:val="1"/>
                <w:sz w:val="18"/>
                <w:szCs w:val="18"/>
              </w:rPr>
              <w:t>s</w:t>
            </w:r>
            <w:r w:rsidRPr="002D441F">
              <w:rPr>
                <w:rFonts w:eastAsia="Arial"/>
                <w:sz w:val="18"/>
                <w:szCs w:val="18"/>
              </w:rPr>
              <w:t>quiá</w:t>
            </w:r>
            <w:r w:rsidRPr="002D441F">
              <w:rPr>
                <w:rFonts w:eastAsia="Arial"/>
                <w:spacing w:val="1"/>
                <w:sz w:val="18"/>
                <w:szCs w:val="18"/>
              </w:rPr>
              <w:t>t</w:t>
            </w:r>
            <w:r w:rsidRPr="002D441F">
              <w:rPr>
                <w:rFonts w:eastAsia="Arial"/>
                <w:sz w:val="18"/>
                <w:szCs w:val="18"/>
              </w:rPr>
              <w:t>i</w:t>
            </w:r>
            <w:r w:rsidRPr="002D441F">
              <w:rPr>
                <w:rFonts w:eastAsia="Arial"/>
                <w:spacing w:val="1"/>
                <w:sz w:val="18"/>
                <w:szCs w:val="18"/>
              </w:rPr>
              <w:t>c</w:t>
            </w:r>
            <w:r w:rsidRPr="002D441F">
              <w:rPr>
                <w:rFonts w:eastAsia="Arial"/>
                <w:sz w:val="18"/>
                <w:szCs w:val="18"/>
              </w:rPr>
              <w:t>o</w:t>
            </w:r>
            <w:r w:rsidRPr="002D441F">
              <w:rPr>
                <w:rFonts w:eastAsia="Arial"/>
                <w:spacing w:val="1"/>
                <w:sz w:val="18"/>
                <w:szCs w:val="18"/>
              </w:rPr>
              <w:t xml:space="preserve"> </w:t>
            </w:r>
            <w:r w:rsidRPr="002D441F">
              <w:rPr>
                <w:rFonts w:eastAsia="Arial"/>
                <w:sz w:val="18"/>
                <w:szCs w:val="18"/>
              </w:rPr>
              <w:t xml:space="preserve">por </w:t>
            </w:r>
            <w:r w:rsidRPr="002D441F">
              <w:rPr>
                <w:rFonts w:eastAsia="Arial"/>
                <w:spacing w:val="1"/>
                <w:sz w:val="18"/>
                <w:szCs w:val="18"/>
              </w:rPr>
              <w:t>c</w:t>
            </w:r>
            <w:r w:rsidRPr="002D441F">
              <w:rPr>
                <w:rFonts w:eastAsia="Arial"/>
                <w:sz w:val="18"/>
                <w:szCs w:val="18"/>
              </w:rPr>
              <w:t>ada</w:t>
            </w:r>
            <w:r w:rsidRPr="002D441F">
              <w:rPr>
                <w:rFonts w:eastAsia="Arial"/>
                <w:spacing w:val="1"/>
                <w:sz w:val="18"/>
                <w:szCs w:val="18"/>
              </w:rPr>
              <w:t xml:space="preserve"> </w:t>
            </w:r>
            <w:r w:rsidRPr="002D441F">
              <w:rPr>
                <w:rFonts w:eastAsia="Arial"/>
                <w:sz w:val="18"/>
                <w:szCs w:val="18"/>
              </w:rPr>
              <w:t>500</w:t>
            </w:r>
            <w:r w:rsidRPr="002D441F">
              <w:rPr>
                <w:rFonts w:eastAsia="Arial"/>
                <w:spacing w:val="1"/>
                <w:sz w:val="18"/>
                <w:szCs w:val="18"/>
              </w:rPr>
              <w:t xml:space="preserve"> </w:t>
            </w:r>
            <w:r w:rsidRPr="002D441F">
              <w:rPr>
                <w:rFonts w:eastAsia="Arial"/>
                <w:spacing w:val="3"/>
                <w:sz w:val="18"/>
                <w:szCs w:val="18"/>
              </w:rPr>
              <w:t>m</w:t>
            </w:r>
            <w:r w:rsidRPr="002D441F">
              <w:rPr>
                <w:rFonts w:eastAsia="Arial"/>
                <w:sz w:val="18"/>
                <w:szCs w:val="18"/>
              </w:rPr>
              <w:t>2</w:t>
            </w:r>
            <w:r w:rsidRPr="002D441F">
              <w:rPr>
                <w:rFonts w:eastAsia="Arial"/>
                <w:spacing w:val="1"/>
                <w:sz w:val="18"/>
                <w:szCs w:val="18"/>
              </w:rPr>
              <w:t xml:space="preserve"> </w:t>
            </w:r>
            <w:r w:rsidRPr="002D441F">
              <w:rPr>
                <w:rFonts w:eastAsia="Arial"/>
                <w:sz w:val="18"/>
                <w:szCs w:val="18"/>
              </w:rPr>
              <w:t>o</w:t>
            </w:r>
            <w:r w:rsidRPr="002D441F">
              <w:rPr>
                <w:rFonts w:eastAsia="Arial"/>
                <w:spacing w:val="1"/>
                <w:sz w:val="18"/>
                <w:szCs w:val="18"/>
              </w:rPr>
              <w:t xml:space="preserve"> f</w:t>
            </w:r>
            <w:r w:rsidRPr="002D441F">
              <w:rPr>
                <w:rFonts w:eastAsia="Arial"/>
                <w:sz w:val="18"/>
                <w:szCs w:val="18"/>
              </w:rPr>
              <w:t>ra</w:t>
            </w:r>
            <w:r w:rsidRPr="002D441F">
              <w:rPr>
                <w:rFonts w:eastAsia="Arial"/>
                <w:spacing w:val="1"/>
                <w:sz w:val="18"/>
                <w:szCs w:val="18"/>
              </w:rPr>
              <w:t>cc</w:t>
            </w:r>
            <w:r w:rsidRPr="002D441F">
              <w:rPr>
                <w:rFonts w:eastAsia="Arial"/>
                <w:sz w:val="18"/>
                <w:szCs w:val="18"/>
              </w:rPr>
              <w:t>ión</w:t>
            </w:r>
            <w:r w:rsidRPr="002D441F">
              <w:rPr>
                <w:rFonts w:eastAsia="Arial"/>
                <w:spacing w:val="1"/>
                <w:sz w:val="18"/>
                <w:szCs w:val="18"/>
              </w:rPr>
              <w:t xml:space="preserve"> </w:t>
            </w:r>
            <w:r w:rsidRPr="002D441F">
              <w:rPr>
                <w:rFonts w:eastAsia="Arial"/>
                <w:sz w:val="18"/>
                <w:szCs w:val="18"/>
              </w:rPr>
              <w:t>de</w:t>
            </w:r>
            <w:r w:rsidRPr="002D441F">
              <w:rPr>
                <w:rFonts w:eastAsia="Arial"/>
                <w:spacing w:val="1"/>
                <w:sz w:val="18"/>
                <w:szCs w:val="18"/>
              </w:rPr>
              <w:t xml:space="preserve"> </w:t>
            </w:r>
            <w:r w:rsidRPr="002D441F">
              <w:rPr>
                <w:rFonts w:eastAsia="Arial"/>
                <w:sz w:val="18"/>
                <w:szCs w:val="18"/>
              </w:rPr>
              <w:t>plan</w:t>
            </w:r>
            <w:r w:rsidRPr="002D441F">
              <w:rPr>
                <w:rFonts w:eastAsia="Arial"/>
                <w:spacing w:val="1"/>
                <w:sz w:val="18"/>
                <w:szCs w:val="18"/>
              </w:rPr>
              <w:t>t</w:t>
            </w:r>
            <w:r w:rsidRPr="002D441F">
              <w:rPr>
                <w:rFonts w:eastAsia="Arial"/>
                <w:sz w:val="18"/>
                <w:szCs w:val="18"/>
              </w:rPr>
              <w:t>a.</w:t>
            </w:r>
            <w:r w:rsidRPr="002D441F">
              <w:rPr>
                <w:rFonts w:eastAsia="Arial"/>
                <w:spacing w:val="2"/>
                <w:sz w:val="18"/>
                <w:szCs w:val="18"/>
              </w:rPr>
              <w:t xml:space="preserve"> </w:t>
            </w:r>
            <w:r w:rsidRPr="002D441F">
              <w:rPr>
                <w:rFonts w:eastAsia="Arial"/>
                <w:sz w:val="18"/>
                <w:szCs w:val="18"/>
              </w:rPr>
              <w:t>(Nor</w:t>
            </w:r>
            <w:r w:rsidRPr="002D441F">
              <w:rPr>
                <w:rFonts w:eastAsia="Arial"/>
                <w:spacing w:val="3"/>
                <w:sz w:val="18"/>
                <w:szCs w:val="18"/>
              </w:rPr>
              <w:t>m</w:t>
            </w:r>
            <w:r w:rsidRPr="002D441F">
              <w:rPr>
                <w:rFonts w:eastAsia="Arial"/>
                <w:sz w:val="18"/>
                <w:szCs w:val="18"/>
              </w:rPr>
              <w:t>a</w:t>
            </w:r>
            <w:r w:rsidRPr="002D441F">
              <w:rPr>
                <w:rFonts w:eastAsia="Arial"/>
                <w:spacing w:val="1"/>
                <w:sz w:val="18"/>
                <w:szCs w:val="18"/>
              </w:rPr>
              <w:t xml:space="preserve"> </w:t>
            </w:r>
            <w:r w:rsidRPr="002D441F">
              <w:rPr>
                <w:rFonts w:eastAsia="Arial"/>
                <w:sz w:val="18"/>
                <w:szCs w:val="18"/>
              </w:rPr>
              <w:t>10)</w:t>
            </w:r>
          </w:p>
          <w:p w14:paraId="576270F0" w14:textId="77777777" w:rsidR="009B3B15" w:rsidRPr="002D441F" w:rsidRDefault="009413BE" w:rsidP="002D441F">
            <w:pPr>
              <w:pStyle w:val="UZPRRAFO"/>
              <w:spacing w:line="240" w:lineRule="auto"/>
              <w:rPr>
                <w:rFonts w:eastAsia="Arial"/>
                <w:sz w:val="18"/>
                <w:szCs w:val="18"/>
              </w:rPr>
            </w:pPr>
            <w:r w:rsidRPr="002D441F">
              <w:rPr>
                <w:rFonts w:eastAsia="Arial"/>
                <w:position w:val="-1"/>
                <w:sz w:val="18"/>
                <w:szCs w:val="18"/>
              </w:rPr>
              <w:t xml:space="preserve">- </w:t>
            </w:r>
            <w:r w:rsidRPr="002D441F">
              <w:rPr>
                <w:rFonts w:eastAsia="Arial"/>
                <w:spacing w:val="2"/>
                <w:position w:val="-1"/>
                <w:sz w:val="18"/>
                <w:szCs w:val="18"/>
              </w:rPr>
              <w:t xml:space="preserve"> </w:t>
            </w:r>
            <w:r w:rsidRPr="002D441F">
              <w:rPr>
                <w:rFonts w:eastAsia="Arial"/>
                <w:spacing w:val="1"/>
                <w:position w:val="-1"/>
                <w:sz w:val="18"/>
                <w:szCs w:val="18"/>
              </w:rPr>
              <w:t>S</w:t>
            </w:r>
            <w:r w:rsidRPr="002D441F">
              <w:rPr>
                <w:rFonts w:eastAsia="Arial"/>
                <w:position w:val="-1"/>
                <w:sz w:val="18"/>
                <w:szCs w:val="18"/>
              </w:rPr>
              <w:t>e</w:t>
            </w:r>
            <w:r w:rsidRPr="002D441F">
              <w:rPr>
                <w:rFonts w:eastAsia="Arial"/>
                <w:spacing w:val="1"/>
                <w:position w:val="-1"/>
                <w:sz w:val="18"/>
                <w:szCs w:val="18"/>
              </w:rPr>
              <w:t xml:space="preserve"> sit</w:t>
            </w:r>
            <w:r w:rsidRPr="002D441F">
              <w:rPr>
                <w:rFonts w:eastAsia="Arial"/>
                <w:position w:val="-1"/>
                <w:sz w:val="18"/>
                <w:szCs w:val="18"/>
              </w:rPr>
              <w:t>úan</w:t>
            </w:r>
            <w:r w:rsidRPr="002D441F">
              <w:rPr>
                <w:rFonts w:eastAsia="Arial"/>
                <w:spacing w:val="1"/>
                <w:position w:val="-1"/>
                <w:sz w:val="18"/>
                <w:szCs w:val="18"/>
              </w:rPr>
              <w:t xml:space="preserve"> </w:t>
            </w:r>
            <w:r w:rsidRPr="002D441F">
              <w:rPr>
                <w:rFonts w:eastAsia="Arial"/>
                <w:position w:val="-1"/>
                <w:sz w:val="18"/>
                <w:szCs w:val="18"/>
              </w:rPr>
              <w:t>en</w:t>
            </w:r>
            <w:r w:rsidRPr="002D441F">
              <w:rPr>
                <w:rFonts w:eastAsia="Arial"/>
                <w:spacing w:val="1"/>
                <w:position w:val="-1"/>
                <w:sz w:val="18"/>
                <w:szCs w:val="18"/>
              </w:rPr>
              <w:t xml:space="preserve"> </w:t>
            </w:r>
            <w:r w:rsidRPr="002D441F">
              <w:rPr>
                <w:rFonts w:eastAsia="Arial"/>
                <w:position w:val="-1"/>
                <w:sz w:val="18"/>
                <w:szCs w:val="18"/>
              </w:rPr>
              <w:t>ve</w:t>
            </w:r>
            <w:r w:rsidRPr="002D441F">
              <w:rPr>
                <w:rFonts w:eastAsia="Arial"/>
                <w:spacing w:val="1"/>
                <w:position w:val="-1"/>
                <w:sz w:val="18"/>
                <w:szCs w:val="18"/>
              </w:rPr>
              <w:t>st</w:t>
            </w:r>
            <w:r w:rsidRPr="002D441F">
              <w:rPr>
                <w:rFonts w:eastAsia="Arial"/>
                <w:position w:val="-1"/>
                <w:sz w:val="18"/>
                <w:szCs w:val="18"/>
              </w:rPr>
              <w:t>íbu</w:t>
            </w:r>
            <w:r w:rsidRPr="002D441F">
              <w:rPr>
                <w:rFonts w:eastAsia="Arial"/>
                <w:spacing w:val="1"/>
                <w:position w:val="-1"/>
                <w:sz w:val="18"/>
                <w:szCs w:val="18"/>
              </w:rPr>
              <w:t>l</w:t>
            </w:r>
            <w:r w:rsidRPr="002D441F">
              <w:rPr>
                <w:rFonts w:eastAsia="Arial"/>
                <w:position w:val="-1"/>
                <w:sz w:val="18"/>
                <w:szCs w:val="18"/>
              </w:rPr>
              <w:t>o</w:t>
            </w:r>
            <w:r w:rsidRPr="002D441F">
              <w:rPr>
                <w:rFonts w:eastAsia="Arial"/>
                <w:spacing w:val="1"/>
                <w:position w:val="-1"/>
                <w:sz w:val="18"/>
                <w:szCs w:val="18"/>
              </w:rPr>
              <w:t>s</w:t>
            </w:r>
            <w:r w:rsidRPr="002D441F">
              <w:rPr>
                <w:rFonts w:eastAsia="Arial"/>
                <w:position w:val="-1"/>
                <w:sz w:val="18"/>
                <w:szCs w:val="18"/>
              </w:rPr>
              <w:t>,</w:t>
            </w:r>
            <w:r w:rsidRPr="002D441F">
              <w:rPr>
                <w:rFonts w:eastAsia="Arial"/>
                <w:spacing w:val="2"/>
                <w:position w:val="-1"/>
                <w:sz w:val="18"/>
                <w:szCs w:val="18"/>
              </w:rPr>
              <w:t xml:space="preserve"> </w:t>
            </w:r>
            <w:r w:rsidRPr="002D441F">
              <w:rPr>
                <w:rFonts w:eastAsia="Arial"/>
                <w:spacing w:val="1"/>
                <w:position w:val="-1"/>
                <w:sz w:val="18"/>
                <w:szCs w:val="18"/>
              </w:rPr>
              <w:t>s</w:t>
            </w:r>
            <w:r w:rsidRPr="002D441F">
              <w:rPr>
                <w:rFonts w:eastAsia="Arial"/>
                <w:position w:val="-1"/>
                <w:sz w:val="18"/>
                <w:szCs w:val="18"/>
              </w:rPr>
              <w:t>a</w:t>
            </w:r>
            <w:r w:rsidRPr="002D441F">
              <w:rPr>
                <w:rFonts w:eastAsia="Arial"/>
                <w:spacing w:val="1"/>
                <w:position w:val="-1"/>
                <w:sz w:val="18"/>
                <w:szCs w:val="18"/>
              </w:rPr>
              <w:t>l</w:t>
            </w:r>
            <w:r w:rsidRPr="002D441F">
              <w:rPr>
                <w:rFonts w:eastAsia="Arial"/>
                <w:position w:val="-1"/>
                <w:sz w:val="18"/>
                <w:szCs w:val="18"/>
              </w:rPr>
              <w:t>as</w:t>
            </w:r>
            <w:r w:rsidRPr="002D441F">
              <w:rPr>
                <w:rFonts w:eastAsia="Arial"/>
                <w:spacing w:val="2"/>
                <w:position w:val="-1"/>
                <w:sz w:val="18"/>
                <w:szCs w:val="18"/>
              </w:rPr>
              <w:t xml:space="preserve"> </w:t>
            </w:r>
            <w:r w:rsidRPr="002D441F">
              <w:rPr>
                <w:rFonts w:eastAsia="Arial"/>
                <w:position w:val="-1"/>
                <w:sz w:val="18"/>
                <w:szCs w:val="18"/>
              </w:rPr>
              <w:t>de</w:t>
            </w:r>
            <w:r w:rsidRPr="002D441F">
              <w:rPr>
                <w:rFonts w:eastAsia="Arial"/>
                <w:spacing w:val="1"/>
                <w:position w:val="-1"/>
                <w:sz w:val="18"/>
                <w:szCs w:val="18"/>
              </w:rPr>
              <w:t xml:space="preserve"> </w:t>
            </w:r>
            <w:r w:rsidRPr="002D441F">
              <w:rPr>
                <w:rFonts w:eastAsia="Arial"/>
                <w:position w:val="-1"/>
                <w:sz w:val="18"/>
                <w:szCs w:val="18"/>
              </w:rPr>
              <w:t>e</w:t>
            </w:r>
            <w:r w:rsidRPr="002D441F">
              <w:rPr>
                <w:rFonts w:eastAsia="Arial"/>
                <w:spacing w:val="1"/>
                <w:position w:val="-1"/>
                <w:sz w:val="18"/>
                <w:szCs w:val="18"/>
              </w:rPr>
              <w:t>st</w:t>
            </w:r>
            <w:r w:rsidRPr="002D441F">
              <w:rPr>
                <w:rFonts w:eastAsia="Arial"/>
                <w:position w:val="-1"/>
                <w:sz w:val="18"/>
                <w:szCs w:val="18"/>
              </w:rPr>
              <w:t>an</w:t>
            </w:r>
            <w:r w:rsidRPr="002D441F">
              <w:rPr>
                <w:rFonts w:eastAsia="Arial"/>
                <w:spacing w:val="1"/>
                <w:position w:val="-1"/>
                <w:sz w:val="18"/>
                <w:szCs w:val="18"/>
              </w:rPr>
              <w:t>ci</w:t>
            </w:r>
            <w:r w:rsidRPr="002D441F">
              <w:rPr>
                <w:rFonts w:eastAsia="Arial"/>
                <w:position w:val="-1"/>
                <w:sz w:val="18"/>
                <w:szCs w:val="18"/>
              </w:rPr>
              <w:t>a</w:t>
            </w:r>
            <w:r w:rsidRPr="002D441F">
              <w:rPr>
                <w:rFonts w:eastAsia="Arial"/>
                <w:spacing w:val="1"/>
                <w:position w:val="-1"/>
                <w:sz w:val="18"/>
                <w:szCs w:val="18"/>
              </w:rPr>
              <w:t xml:space="preserve"> </w:t>
            </w:r>
            <w:r w:rsidRPr="002D441F">
              <w:rPr>
                <w:rFonts w:eastAsia="Arial"/>
                <w:position w:val="-1"/>
                <w:sz w:val="18"/>
                <w:szCs w:val="18"/>
              </w:rPr>
              <w:t>y</w:t>
            </w:r>
            <w:r w:rsidRPr="002D441F">
              <w:rPr>
                <w:rFonts w:eastAsia="Arial"/>
                <w:spacing w:val="1"/>
                <w:position w:val="-1"/>
                <w:sz w:val="18"/>
                <w:szCs w:val="18"/>
              </w:rPr>
              <w:t>/</w:t>
            </w:r>
            <w:r w:rsidRPr="002D441F">
              <w:rPr>
                <w:rFonts w:eastAsia="Arial"/>
                <w:position w:val="-1"/>
                <w:sz w:val="18"/>
                <w:szCs w:val="18"/>
              </w:rPr>
              <w:t>o</w:t>
            </w:r>
            <w:r w:rsidRPr="002D441F">
              <w:rPr>
                <w:rFonts w:eastAsia="Arial"/>
                <w:spacing w:val="1"/>
                <w:position w:val="-1"/>
                <w:sz w:val="18"/>
                <w:szCs w:val="18"/>
              </w:rPr>
              <w:t xml:space="preserve"> </w:t>
            </w:r>
            <w:r w:rsidRPr="002D441F">
              <w:rPr>
                <w:rFonts w:eastAsia="Arial"/>
                <w:position w:val="-1"/>
                <w:sz w:val="18"/>
                <w:szCs w:val="18"/>
              </w:rPr>
              <w:t>e</w:t>
            </w:r>
            <w:r w:rsidRPr="002D441F">
              <w:rPr>
                <w:rFonts w:eastAsia="Arial"/>
                <w:spacing w:val="1"/>
                <w:position w:val="-1"/>
                <w:sz w:val="18"/>
                <w:szCs w:val="18"/>
              </w:rPr>
              <w:t>s</w:t>
            </w:r>
            <w:r w:rsidRPr="002D441F">
              <w:rPr>
                <w:rFonts w:eastAsia="Arial"/>
                <w:position w:val="-1"/>
                <w:sz w:val="18"/>
                <w:szCs w:val="18"/>
              </w:rPr>
              <w:t>pera.</w:t>
            </w:r>
          </w:p>
        </w:tc>
      </w:tr>
    </w:tbl>
    <w:p w14:paraId="14F1CDE6" w14:textId="77777777" w:rsidR="009B3B15" w:rsidRPr="00C130F9" w:rsidRDefault="009B3B15" w:rsidP="00163DFD">
      <w:pPr>
        <w:pStyle w:val="UZPRRAFO"/>
        <w:rPr>
          <w:color w:val="FF0000"/>
        </w:rPr>
      </w:pPr>
    </w:p>
    <w:tbl>
      <w:tblPr>
        <w:tblStyle w:val="Tablaconcuadrcula"/>
        <w:tblW w:w="0" w:type="auto"/>
        <w:tblLook w:val="04A0" w:firstRow="1" w:lastRow="0" w:firstColumn="1" w:lastColumn="0" w:noHBand="0" w:noVBand="1"/>
      </w:tblPr>
      <w:tblGrid>
        <w:gridCol w:w="4651"/>
        <w:gridCol w:w="2786"/>
        <w:gridCol w:w="1628"/>
      </w:tblGrid>
      <w:tr w:rsidR="00C130F9" w:rsidRPr="00B67417" w14:paraId="2D078750" w14:textId="77777777" w:rsidTr="00241450">
        <w:tc>
          <w:tcPr>
            <w:tcW w:w="7634" w:type="dxa"/>
            <w:gridSpan w:val="2"/>
            <w:tcBorders>
              <w:top w:val="nil"/>
              <w:left w:val="nil"/>
              <w:right w:val="nil"/>
            </w:tcBorders>
          </w:tcPr>
          <w:p w14:paraId="1B74A130" w14:textId="77777777" w:rsidR="00241450" w:rsidRPr="00B67417" w:rsidRDefault="00241450" w:rsidP="00B67417">
            <w:pPr>
              <w:pStyle w:val="UZPRRAFO"/>
              <w:spacing w:line="240" w:lineRule="auto"/>
              <w:ind w:firstLine="0"/>
              <w:rPr>
                <w:rFonts w:eastAsia="Arial"/>
                <w:sz w:val="18"/>
                <w:szCs w:val="18"/>
              </w:rPr>
            </w:pPr>
            <w:r w:rsidRPr="00B67417">
              <w:rPr>
                <w:rFonts w:eastAsia="Arial"/>
                <w:b/>
                <w:sz w:val="18"/>
                <w:szCs w:val="18"/>
              </w:rPr>
              <w:t xml:space="preserve">CAJEROS AUTOMÁTICOS </w:t>
            </w:r>
            <w:r w:rsidRPr="00B67417">
              <w:rPr>
                <w:rFonts w:eastAsia="Arial"/>
                <w:sz w:val="18"/>
                <w:szCs w:val="18"/>
              </w:rPr>
              <w:t>(NORMA 3-2d)</w:t>
            </w:r>
          </w:p>
        </w:tc>
        <w:tc>
          <w:tcPr>
            <w:tcW w:w="1650" w:type="dxa"/>
            <w:tcBorders>
              <w:top w:val="nil"/>
              <w:left w:val="nil"/>
              <w:bottom w:val="single" w:sz="4" w:space="0" w:color="auto"/>
              <w:right w:val="nil"/>
            </w:tcBorders>
          </w:tcPr>
          <w:p w14:paraId="64585D7E" w14:textId="77777777" w:rsidR="00241450" w:rsidRPr="00B67417" w:rsidRDefault="00241450" w:rsidP="00B67417">
            <w:pPr>
              <w:pStyle w:val="UZPRRAFO"/>
              <w:spacing w:line="240" w:lineRule="auto"/>
              <w:ind w:firstLine="0"/>
              <w:rPr>
                <w:rFonts w:eastAsia="Arial"/>
                <w:b/>
                <w:sz w:val="18"/>
                <w:szCs w:val="18"/>
              </w:rPr>
            </w:pPr>
          </w:p>
        </w:tc>
      </w:tr>
      <w:tr w:rsidR="00C130F9" w:rsidRPr="00B67417" w14:paraId="72910728" w14:textId="77777777" w:rsidTr="00241450">
        <w:tc>
          <w:tcPr>
            <w:tcW w:w="4794" w:type="dxa"/>
            <w:vAlign w:val="bottom"/>
          </w:tcPr>
          <w:p w14:paraId="14DEC80E" w14:textId="77777777" w:rsidR="00241450" w:rsidRPr="00B67417" w:rsidRDefault="00241450" w:rsidP="00B67417">
            <w:pPr>
              <w:pStyle w:val="UZPRRAFO"/>
              <w:tabs>
                <w:tab w:val="left" w:pos="284"/>
              </w:tabs>
              <w:spacing w:line="240" w:lineRule="auto"/>
              <w:ind w:left="426" w:firstLine="0"/>
              <w:rPr>
                <w:rFonts w:eastAsia="Arial"/>
                <w:sz w:val="18"/>
                <w:szCs w:val="18"/>
              </w:rPr>
            </w:pPr>
          </w:p>
        </w:tc>
        <w:tc>
          <w:tcPr>
            <w:tcW w:w="2840" w:type="dxa"/>
            <w:vAlign w:val="bottom"/>
          </w:tcPr>
          <w:p w14:paraId="41AD7935" w14:textId="77777777" w:rsidR="00241450" w:rsidRPr="00B67417" w:rsidRDefault="00241450" w:rsidP="00B67417">
            <w:pPr>
              <w:pStyle w:val="UZPRRAFO"/>
              <w:spacing w:line="240" w:lineRule="auto"/>
              <w:ind w:firstLine="0"/>
              <w:jc w:val="center"/>
              <w:rPr>
                <w:rFonts w:eastAsia="Arial"/>
                <w:b/>
                <w:sz w:val="18"/>
                <w:szCs w:val="18"/>
              </w:rPr>
            </w:pPr>
            <w:r w:rsidRPr="00B67417">
              <w:rPr>
                <w:rFonts w:eastAsia="Arial"/>
                <w:b/>
                <w:sz w:val="18"/>
                <w:szCs w:val="18"/>
              </w:rPr>
              <w:t xml:space="preserve">NO PROCEDE </w:t>
            </w:r>
            <w:r w:rsidR="007833DC" w:rsidRPr="00B67417">
              <w:rPr>
                <w:rFonts w:eastAsia="Arial"/>
                <w:b/>
                <w:sz w:val="18"/>
                <w:szCs w:val="18"/>
              </w:rPr>
              <w:fldChar w:fldCharType="begin">
                <w:ffData>
                  <w:name w:val=""/>
                  <w:enabled/>
                  <w:calcOnExit w:val="0"/>
                  <w:checkBox>
                    <w:sizeAuto/>
                    <w:default w:val="1"/>
                  </w:checkBox>
                </w:ffData>
              </w:fldChar>
            </w:r>
            <w:r w:rsidR="007833DC" w:rsidRPr="00B67417">
              <w:rPr>
                <w:rFonts w:eastAsia="Arial"/>
                <w:b/>
                <w:sz w:val="18"/>
                <w:szCs w:val="18"/>
              </w:rPr>
              <w:instrText xml:space="preserve"> </w:instrText>
            </w:r>
            <w:r w:rsidR="008E21E8" w:rsidRPr="00B67417">
              <w:rPr>
                <w:rFonts w:eastAsia="Arial"/>
                <w:b/>
                <w:sz w:val="18"/>
                <w:szCs w:val="18"/>
              </w:rPr>
              <w:instrText>FORMCHECKBOX</w:instrText>
            </w:r>
            <w:r w:rsidR="007833DC" w:rsidRPr="00B67417">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007833DC" w:rsidRPr="00B67417">
              <w:rPr>
                <w:rFonts w:eastAsia="Arial"/>
                <w:b/>
                <w:sz w:val="18"/>
                <w:szCs w:val="18"/>
              </w:rPr>
              <w:fldChar w:fldCharType="end"/>
            </w:r>
          </w:p>
        </w:tc>
        <w:tc>
          <w:tcPr>
            <w:tcW w:w="1650" w:type="dxa"/>
            <w:tcBorders>
              <w:left w:val="single" w:sz="4" w:space="0" w:color="auto"/>
            </w:tcBorders>
            <w:vAlign w:val="bottom"/>
          </w:tcPr>
          <w:p w14:paraId="370FC1F8" w14:textId="77777777" w:rsidR="00241450" w:rsidRPr="00B67417" w:rsidRDefault="00241450" w:rsidP="00B67417">
            <w:pPr>
              <w:pStyle w:val="UZPRRAFO"/>
              <w:spacing w:line="240" w:lineRule="auto"/>
              <w:ind w:firstLine="0"/>
              <w:jc w:val="center"/>
              <w:rPr>
                <w:rFonts w:eastAsia="Arial"/>
                <w:b/>
                <w:sz w:val="18"/>
                <w:szCs w:val="18"/>
              </w:rPr>
            </w:pPr>
            <w:r w:rsidRPr="00B67417">
              <w:rPr>
                <w:rFonts w:eastAsia="Arial"/>
                <w:b/>
                <w:sz w:val="18"/>
                <w:szCs w:val="18"/>
              </w:rPr>
              <w:t xml:space="preserve">CUMPLE </w:t>
            </w:r>
            <w:r w:rsidRPr="00B67417">
              <w:rPr>
                <w:rFonts w:eastAsia="Arial"/>
                <w:b/>
                <w:sz w:val="18"/>
                <w:szCs w:val="18"/>
              </w:rPr>
              <w:fldChar w:fldCharType="begin">
                <w:ffData>
                  <w:name w:val="Casilla307"/>
                  <w:enabled/>
                  <w:calcOnExit w:val="0"/>
                  <w:checkBox>
                    <w:sizeAuto/>
                    <w:default w:val="0"/>
                  </w:checkBox>
                </w:ffData>
              </w:fldChar>
            </w:r>
            <w:r w:rsidRPr="00B67417">
              <w:rPr>
                <w:rFonts w:eastAsia="Arial"/>
                <w:b/>
                <w:sz w:val="18"/>
                <w:szCs w:val="18"/>
              </w:rPr>
              <w:instrText xml:space="preserve"> </w:instrText>
            </w:r>
            <w:r w:rsidR="008E21E8" w:rsidRPr="00B67417">
              <w:rPr>
                <w:rFonts w:eastAsia="Arial"/>
                <w:b/>
                <w:sz w:val="18"/>
                <w:szCs w:val="18"/>
              </w:rPr>
              <w:instrText>FORMCHECKBOX</w:instrText>
            </w:r>
            <w:r w:rsidRPr="00B67417">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B67417">
              <w:rPr>
                <w:rFonts w:eastAsia="Arial"/>
                <w:b/>
                <w:sz w:val="18"/>
                <w:szCs w:val="18"/>
              </w:rPr>
              <w:fldChar w:fldCharType="end"/>
            </w:r>
          </w:p>
        </w:tc>
      </w:tr>
      <w:tr w:rsidR="00241450" w:rsidRPr="00B67417" w14:paraId="7EDBC7D0" w14:textId="77777777" w:rsidTr="0013212C">
        <w:trPr>
          <w:trHeight w:val="459"/>
        </w:trPr>
        <w:tc>
          <w:tcPr>
            <w:tcW w:w="9284" w:type="dxa"/>
            <w:gridSpan w:val="3"/>
          </w:tcPr>
          <w:p w14:paraId="40CC6EFC" w14:textId="77777777" w:rsidR="00241450" w:rsidRPr="00B67417" w:rsidRDefault="00241450" w:rsidP="00B67417">
            <w:pPr>
              <w:pStyle w:val="UZPRRAFO"/>
              <w:spacing w:line="240" w:lineRule="auto"/>
              <w:rPr>
                <w:rFonts w:eastAsia="Arial"/>
                <w:sz w:val="18"/>
                <w:szCs w:val="18"/>
              </w:rPr>
            </w:pPr>
            <w:r w:rsidRPr="00B67417">
              <w:rPr>
                <w:rFonts w:eastAsia="Arial"/>
                <w:sz w:val="18"/>
                <w:szCs w:val="18"/>
              </w:rPr>
              <w:t xml:space="preserve">- </w:t>
            </w:r>
            <w:r w:rsidRPr="00B67417">
              <w:rPr>
                <w:rFonts w:eastAsia="Arial"/>
                <w:spacing w:val="1"/>
                <w:sz w:val="18"/>
                <w:szCs w:val="18"/>
              </w:rPr>
              <w:t>S</w:t>
            </w:r>
            <w:r w:rsidRPr="00B67417">
              <w:rPr>
                <w:rFonts w:eastAsia="Arial"/>
                <w:sz w:val="18"/>
                <w:szCs w:val="18"/>
              </w:rPr>
              <w:t>us</w:t>
            </w:r>
            <w:r w:rsidRPr="00B67417">
              <w:rPr>
                <w:rFonts w:eastAsia="Arial"/>
                <w:spacing w:val="2"/>
                <w:sz w:val="18"/>
                <w:szCs w:val="18"/>
              </w:rPr>
              <w:t xml:space="preserve"> </w:t>
            </w:r>
            <w:r w:rsidRPr="00B67417">
              <w:rPr>
                <w:rFonts w:eastAsia="Arial"/>
                <w:sz w:val="18"/>
                <w:szCs w:val="18"/>
              </w:rPr>
              <w:t>e</w:t>
            </w:r>
            <w:r w:rsidRPr="00B67417">
              <w:rPr>
                <w:rFonts w:eastAsia="Arial"/>
                <w:spacing w:val="1"/>
                <w:sz w:val="18"/>
                <w:szCs w:val="18"/>
              </w:rPr>
              <w:t>l</w:t>
            </w:r>
            <w:r w:rsidRPr="00B67417">
              <w:rPr>
                <w:rFonts w:eastAsia="Arial"/>
                <w:sz w:val="18"/>
                <w:szCs w:val="18"/>
              </w:rPr>
              <w:t>e</w:t>
            </w:r>
            <w:r w:rsidRPr="00B67417">
              <w:rPr>
                <w:rFonts w:eastAsia="Arial"/>
                <w:spacing w:val="2"/>
                <w:sz w:val="18"/>
                <w:szCs w:val="18"/>
              </w:rPr>
              <w:t>m</w:t>
            </w:r>
            <w:r w:rsidRPr="00B67417">
              <w:rPr>
                <w:rFonts w:eastAsia="Arial"/>
                <w:sz w:val="18"/>
                <w:szCs w:val="18"/>
              </w:rPr>
              <w:t>en</w:t>
            </w:r>
            <w:r w:rsidRPr="00B67417">
              <w:rPr>
                <w:rFonts w:eastAsia="Arial"/>
                <w:spacing w:val="1"/>
                <w:sz w:val="18"/>
                <w:szCs w:val="18"/>
              </w:rPr>
              <w:t>t</w:t>
            </w:r>
            <w:r w:rsidRPr="00B67417">
              <w:rPr>
                <w:rFonts w:eastAsia="Arial"/>
                <w:sz w:val="18"/>
                <w:szCs w:val="18"/>
              </w:rPr>
              <w:t>os</w:t>
            </w:r>
            <w:r w:rsidRPr="00B67417">
              <w:rPr>
                <w:rFonts w:eastAsia="Arial"/>
                <w:spacing w:val="3"/>
                <w:sz w:val="18"/>
                <w:szCs w:val="18"/>
              </w:rPr>
              <w:t xml:space="preserve"> </w:t>
            </w:r>
            <w:r w:rsidRPr="00B67417">
              <w:rPr>
                <w:rFonts w:eastAsia="Arial"/>
                <w:spacing w:val="1"/>
                <w:sz w:val="18"/>
                <w:szCs w:val="18"/>
              </w:rPr>
              <w:t>s</w:t>
            </w:r>
            <w:r w:rsidRPr="00B67417">
              <w:rPr>
                <w:rFonts w:eastAsia="Arial"/>
                <w:sz w:val="18"/>
                <w:szCs w:val="18"/>
              </w:rPr>
              <w:t>e</w:t>
            </w:r>
            <w:r w:rsidRPr="00B67417">
              <w:rPr>
                <w:rFonts w:eastAsia="Arial"/>
                <w:spacing w:val="1"/>
                <w:sz w:val="18"/>
                <w:szCs w:val="18"/>
              </w:rPr>
              <w:t xml:space="preserve"> </w:t>
            </w:r>
            <w:r w:rsidRPr="00B67417">
              <w:rPr>
                <w:rFonts w:eastAsia="Arial"/>
                <w:sz w:val="18"/>
                <w:szCs w:val="18"/>
              </w:rPr>
              <w:t>en</w:t>
            </w:r>
            <w:r w:rsidRPr="00B67417">
              <w:rPr>
                <w:rFonts w:eastAsia="Arial"/>
                <w:spacing w:val="1"/>
                <w:sz w:val="18"/>
                <w:szCs w:val="18"/>
              </w:rPr>
              <w:t>c</w:t>
            </w:r>
            <w:r w:rsidRPr="00B67417">
              <w:rPr>
                <w:rFonts w:eastAsia="Arial"/>
                <w:sz w:val="18"/>
                <w:szCs w:val="18"/>
              </w:rPr>
              <w:t>uen</w:t>
            </w:r>
            <w:r w:rsidRPr="00B67417">
              <w:rPr>
                <w:rFonts w:eastAsia="Arial"/>
                <w:spacing w:val="1"/>
                <w:sz w:val="18"/>
                <w:szCs w:val="18"/>
              </w:rPr>
              <w:t>t</w:t>
            </w:r>
            <w:r w:rsidRPr="00B67417">
              <w:rPr>
                <w:rFonts w:eastAsia="Arial"/>
                <w:sz w:val="18"/>
                <w:szCs w:val="18"/>
              </w:rPr>
              <w:t>ran</w:t>
            </w:r>
            <w:r w:rsidRPr="00B67417">
              <w:rPr>
                <w:rFonts w:eastAsia="Arial"/>
                <w:spacing w:val="1"/>
                <w:sz w:val="18"/>
                <w:szCs w:val="18"/>
              </w:rPr>
              <w:t xml:space="preserve"> </w:t>
            </w:r>
            <w:r w:rsidRPr="00B67417">
              <w:rPr>
                <w:rFonts w:eastAsia="Arial"/>
                <w:sz w:val="18"/>
                <w:szCs w:val="18"/>
              </w:rPr>
              <w:t>a</w:t>
            </w:r>
            <w:r w:rsidRPr="00B67417">
              <w:rPr>
                <w:rFonts w:eastAsia="Arial"/>
                <w:spacing w:val="1"/>
                <w:sz w:val="18"/>
                <w:szCs w:val="18"/>
              </w:rPr>
              <w:t xml:space="preserve"> </w:t>
            </w:r>
            <w:r w:rsidRPr="00B67417">
              <w:rPr>
                <w:rFonts w:eastAsia="Arial"/>
                <w:sz w:val="18"/>
                <w:szCs w:val="18"/>
              </w:rPr>
              <w:t>una</w:t>
            </w:r>
            <w:r w:rsidRPr="00B67417">
              <w:rPr>
                <w:rFonts w:eastAsia="Arial"/>
                <w:spacing w:val="1"/>
                <w:sz w:val="18"/>
                <w:szCs w:val="18"/>
              </w:rPr>
              <w:t xml:space="preserve"> </w:t>
            </w:r>
            <w:r w:rsidRPr="00B67417">
              <w:rPr>
                <w:rFonts w:eastAsia="Arial"/>
                <w:sz w:val="18"/>
                <w:szCs w:val="18"/>
              </w:rPr>
              <w:t>al</w:t>
            </w:r>
            <w:r w:rsidRPr="00B67417">
              <w:rPr>
                <w:rFonts w:eastAsia="Arial"/>
                <w:spacing w:val="1"/>
                <w:sz w:val="18"/>
                <w:szCs w:val="18"/>
              </w:rPr>
              <w:t>t</w:t>
            </w:r>
            <w:r w:rsidRPr="00B67417">
              <w:rPr>
                <w:rFonts w:eastAsia="Arial"/>
                <w:sz w:val="18"/>
                <w:szCs w:val="18"/>
              </w:rPr>
              <w:t>ura</w:t>
            </w:r>
            <w:r w:rsidRPr="00B67417">
              <w:rPr>
                <w:rFonts w:eastAsia="Arial"/>
                <w:spacing w:val="1"/>
                <w:sz w:val="18"/>
                <w:szCs w:val="18"/>
              </w:rPr>
              <w:t xml:space="preserve"> </w:t>
            </w:r>
            <w:r w:rsidRPr="00B67417">
              <w:rPr>
                <w:rFonts w:eastAsia="Arial"/>
                <w:sz w:val="18"/>
                <w:szCs w:val="18"/>
              </w:rPr>
              <w:t>de</w:t>
            </w:r>
            <w:r w:rsidRPr="00B67417">
              <w:rPr>
                <w:rFonts w:eastAsia="Arial"/>
                <w:spacing w:val="1"/>
                <w:sz w:val="18"/>
                <w:szCs w:val="18"/>
              </w:rPr>
              <w:t xml:space="preserve"> </w:t>
            </w:r>
            <w:r w:rsidRPr="00B67417">
              <w:rPr>
                <w:rFonts w:eastAsia="Arial"/>
                <w:sz w:val="18"/>
                <w:szCs w:val="18"/>
              </w:rPr>
              <w:t>90-120</w:t>
            </w:r>
            <w:r w:rsidRPr="00B67417">
              <w:rPr>
                <w:rFonts w:eastAsia="Arial"/>
                <w:spacing w:val="1"/>
                <w:sz w:val="18"/>
                <w:szCs w:val="18"/>
              </w:rPr>
              <w:t xml:space="preserve"> c</w:t>
            </w:r>
            <w:r w:rsidRPr="00B67417">
              <w:rPr>
                <w:rFonts w:eastAsia="Arial"/>
                <w:spacing w:val="3"/>
                <w:sz w:val="18"/>
                <w:szCs w:val="18"/>
              </w:rPr>
              <w:t>m</w:t>
            </w:r>
            <w:r w:rsidRPr="00B67417">
              <w:rPr>
                <w:rFonts w:eastAsia="Arial"/>
                <w:sz w:val="18"/>
                <w:szCs w:val="18"/>
              </w:rPr>
              <w:t>.</w:t>
            </w:r>
          </w:p>
          <w:p w14:paraId="7DCA9149" w14:textId="77777777" w:rsidR="00241450" w:rsidRPr="00B67417" w:rsidRDefault="00241450" w:rsidP="00B67417">
            <w:pPr>
              <w:pStyle w:val="UZPRRAFO"/>
              <w:spacing w:line="240" w:lineRule="auto"/>
              <w:rPr>
                <w:rFonts w:eastAsia="Arial"/>
                <w:sz w:val="18"/>
                <w:szCs w:val="18"/>
              </w:rPr>
            </w:pPr>
            <w:r w:rsidRPr="00B67417">
              <w:rPr>
                <w:rFonts w:eastAsia="Arial"/>
                <w:sz w:val="18"/>
                <w:szCs w:val="18"/>
              </w:rPr>
              <w:t>-</w:t>
            </w:r>
            <w:r w:rsidRPr="00B67417">
              <w:rPr>
                <w:rFonts w:eastAsia="Arial"/>
                <w:spacing w:val="2"/>
                <w:sz w:val="18"/>
                <w:szCs w:val="18"/>
              </w:rPr>
              <w:t xml:space="preserve"> </w:t>
            </w:r>
            <w:r w:rsidRPr="00B67417">
              <w:rPr>
                <w:rFonts w:eastAsia="Arial"/>
                <w:sz w:val="18"/>
                <w:szCs w:val="18"/>
              </w:rPr>
              <w:t>Cuen</w:t>
            </w:r>
            <w:r w:rsidRPr="00B67417">
              <w:rPr>
                <w:rFonts w:eastAsia="Arial"/>
                <w:spacing w:val="1"/>
                <w:sz w:val="18"/>
                <w:szCs w:val="18"/>
              </w:rPr>
              <w:t>t</w:t>
            </w:r>
            <w:r w:rsidRPr="00B67417">
              <w:rPr>
                <w:rFonts w:eastAsia="Arial"/>
                <w:sz w:val="18"/>
                <w:szCs w:val="18"/>
              </w:rPr>
              <w:t>an</w:t>
            </w:r>
            <w:r w:rsidRPr="00B67417">
              <w:rPr>
                <w:rFonts w:eastAsia="Arial"/>
                <w:spacing w:val="1"/>
                <w:sz w:val="18"/>
                <w:szCs w:val="18"/>
              </w:rPr>
              <w:t xml:space="preserve"> c</w:t>
            </w:r>
            <w:r w:rsidRPr="00B67417">
              <w:rPr>
                <w:rFonts w:eastAsia="Arial"/>
                <w:sz w:val="18"/>
                <w:szCs w:val="18"/>
              </w:rPr>
              <w:t>on</w:t>
            </w:r>
            <w:r w:rsidRPr="00B67417">
              <w:rPr>
                <w:rFonts w:eastAsia="Arial"/>
                <w:spacing w:val="1"/>
                <w:sz w:val="18"/>
                <w:szCs w:val="18"/>
              </w:rPr>
              <w:t xml:space="preserve"> </w:t>
            </w:r>
            <w:r w:rsidRPr="00B67417">
              <w:rPr>
                <w:rFonts w:eastAsia="Arial"/>
                <w:sz w:val="18"/>
                <w:szCs w:val="18"/>
              </w:rPr>
              <w:t>un</w:t>
            </w:r>
            <w:r w:rsidRPr="00B67417">
              <w:rPr>
                <w:rFonts w:eastAsia="Arial"/>
                <w:spacing w:val="1"/>
                <w:sz w:val="18"/>
                <w:szCs w:val="18"/>
              </w:rPr>
              <w:t xml:space="preserve"> s</w:t>
            </w:r>
            <w:r w:rsidRPr="00B67417">
              <w:rPr>
                <w:rFonts w:eastAsia="Arial"/>
                <w:sz w:val="18"/>
                <w:szCs w:val="18"/>
              </w:rPr>
              <w:t>i</w:t>
            </w:r>
            <w:r w:rsidRPr="00B67417">
              <w:rPr>
                <w:rFonts w:eastAsia="Arial"/>
                <w:spacing w:val="1"/>
                <w:sz w:val="18"/>
                <w:szCs w:val="18"/>
              </w:rPr>
              <w:t>st</w:t>
            </w:r>
            <w:r w:rsidRPr="00B67417">
              <w:rPr>
                <w:rFonts w:eastAsia="Arial"/>
                <w:sz w:val="18"/>
                <w:szCs w:val="18"/>
              </w:rPr>
              <w:t>e</w:t>
            </w:r>
            <w:r w:rsidRPr="00B67417">
              <w:rPr>
                <w:rFonts w:eastAsia="Arial"/>
                <w:spacing w:val="3"/>
                <w:sz w:val="18"/>
                <w:szCs w:val="18"/>
              </w:rPr>
              <w:t>m</w:t>
            </w:r>
            <w:r w:rsidRPr="00B67417">
              <w:rPr>
                <w:rFonts w:eastAsia="Arial"/>
                <w:sz w:val="18"/>
                <w:szCs w:val="18"/>
              </w:rPr>
              <w:t>a</w:t>
            </w:r>
            <w:r w:rsidRPr="00B67417">
              <w:rPr>
                <w:rFonts w:eastAsia="Arial"/>
                <w:spacing w:val="1"/>
                <w:sz w:val="18"/>
                <w:szCs w:val="18"/>
              </w:rPr>
              <w:t xml:space="preserve"> </w:t>
            </w:r>
            <w:r w:rsidRPr="00B67417">
              <w:rPr>
                <w:rFonts w:eastAsia="Arial"/>
                <w:sz w:val="18"/>
                <w:szCs w:val="18"/>
              </w:rPr>
              <w:t>de</w:t>
            </w:r>
            <w:r w:rsidRPr="00B67417">
              <w:rPr>
                <w:rFonts w:eastAsia="Arial"/>
                <w:spacing w:val="1"/>
                <w:sz w:val="18"/>
                <w:szCs w:val="18"/>
              </w:rPr>
              <w:t xml:space="preserve"> </w:t>
            </w:r>
            <w:r w:rsidRPr="00B67417">
              <w:rPr>
                <w:rFonts w:eastAsia="Arial"/>
                <w:sz w:val="18"/>
                <w:szCs w:val="18"/>
              </w:rPr>
              <w:t>in</w:t>
            </w:r>
            <w:r w:rsidRPr="00B67417">
              <w:rPr>
                <w:rFonts w:eastAsia="Arial"/>
                <w:spacing w:val="1"/>
                <w:sz w:val="18"/>
                <w:szCs w:val="18"/>
              </w:rPr>
              <w:t>f</w:t>
            </w:r>
            <w:r w:rsidRPr="00B67417">
              <w:rPr>
                <w:rFonts w:eastAsia="Arial"/>
                <w:sz w:val="18"/>
                <w:szCs w:val="18"/>
              </w:rPr>
              <w:t>or</w:t>
            </w:r>
            <w:r w:rsidRPr="00B67417">
              <w:rPr>
                <w:rFonts w:eastAsia="Arial"/>
                <w:spacing w:val="3"/>
                <w:sz w:val="18"/>
                <w:szCs w:val="18"/>
              </w:rPr>
              <w:t>m</w:t>
            </w:r>
            <w:r w:rsidRPr="00B67417">
              <w:rPr>
                <w:rFonts w:eastAsia="Arial"/>
                <w:sz w:val="18"/>
                <w:szCs w:val="18"/>
              </w:rPr>
              <w:t>a</w:t>
            </w:r>
            <w:r w:rsidRPr="00B67417">
              <w:rPr>
                <w:rFonts w:eastAsia="Arial"/>
                <w:spacing w:val="1"/>
                <w:sz w:val="18"/>
                <w:szCs w:val="18"/>
              </w:rPr>
              <w:t>c</w:t>
            </w:r>
            <w:r w:rsidRPr="00B67417">
              <w:rPr>
                <w:rFonts w:eastAsia="Arial"/>
                <w:sz w:val="18"/>
                <w:szCs w:val="18"/>
              </w:rPr>
              <w:t>ión</w:t>
            </w:r>
            <w:r w:rsidRPr="00B67417">
              <w:rPr>
                <w:rFonts w:eastAsia="Arial"/>
                <w:spacing w:val="1"/>
                <w:sz w:val="18"/>
                <w:szCs w:val="18"/>
              </w:rPr>
              <w:t xml:space="preserve"> s</w:t>
            </w:r>
            <w:r w:rsidRPr="00B67417">
              <w:rPr>
                <w:rFonts w:eastAsia="Arial"/>
                <w:sz w:val="18"/>
                <w:szCs w:val="18"/>
              </w:rPr>
              <w:t>onora</w:t>
            </w:r>
            <w:r w:rsidRPr="00B67417">
              <w:rPr>
                <w:rFonts w:eastAsia="Arial"/>
                <w:spacing w:val="1"/>
                <w:sz w:val="18"/>
                <w:szCs w:val="18"/>
              </w:rPr>
              <w:t xml:space="preserve"> </w:t>
            </w:r>
            <w:r w:rsidRPr="00B67417">
              <w:rPr>
                <w:rFonts w:eastAsia="Arial"/>
                <w:sz w:val="18"/>
                <w:szCs w:val="18"/>
              </w:rPr>
              <w:t xml:space="preserve">y en </w:t>
            </w:r>
            <w:r w:rsidRPr="00B67417">
              <w:rPr>
                <w:rFonts w:eastAsia="Arial"/>
                <w:spacing w:val="1"/>
                <w:sz w:val="18"/>
                <w:szCs w:val="18"/>
              </w:rPr>
              <w:t>B</w:t>
            </w:r>
            <w:r w:rsidRPr="00B67417">
              <w:rPr>
                <w:rFonts w:eastAsia="Arial"/>
                <w:sz w:val="18"/>
                <w:szCs w:val="18"/>
              </w:rPr>
              <w:t>raille que indi</w:t>
            </w:r>
            <w:r w:rsidRPr="00B67417">
              <w:rPr>
                <w:rFonts w:eastAsia="Arial"/>
                <w:spacing w:val="1"/>
                <w:sz w:val="18"/>
                <w:szCs w:val="18"/>
              </w:rPr>
              <w:t>c</w:t>
            </w:r>
            <w:r w:rsidRPr="00B67417">
              <w:rPr>
                <w:rFonts w:eastAsia="Arial"/>
                <w:sz w:val="18"/>
                <w:szCs w:val="18"/>
              </w:rPr>
              <w:t xml:space="preserve">a </w:t>
            </w:r>
            <w:r w:rsidRPr="00B67417">
              <w:rPr>
                <w:rFonts w:eastAsia="Arial"/>
                <w:spacing w:val="1"/>
                <w:sz w:val="18"/>
                <w:szCs w:val="18"/>
              </w:rPr>
              <w:t>t</w:t>
            </w:r>
            <w:r w:rsidRPr="00B67417">
              <w:rPr>
                <w:rFonts w:eastAsia="Arial"/>
                <w:sz w:val="18"/>
                <w:szCs w:val="18"/>
              </w:rPr>
              <w:t>odas</w:t>
            </w:r>
            <w:r w:rsidRPr="00B67417">
              <w:rPr>
                <w:rFonts w:eastAsia="Arial"/>
                <w:spacing w:val="2"/>
                <w:sz w:val="18"/>
                <w:szCs w:val="18"/>
              </w:rPr>
              <w:t xml:space="preserve"> </w:t>
            </w:r>
            <w:r w:rsidRPr="00B67417">
              <w:rPr>
                <w:rFonts w:eastAsia="Arial"/>
                <w:sz w:val="18"/>
                <w:szCs w:val="18"/>
              </w:rPr>
              <w:t>las</w:t>
            </w:r>
            <w:r w:rsidRPr="00B67417">
              <w:rPr>
                <w:rFonts w:eastAsia="Arial"/>
                <w:spacing w:val="2"/>
                <w:sz w:val="18"/>
                <w:szCs w:val="18"/>
              </w:rPr>
              <w:t xml:space="preserve"> </w:t>
            </w:r>
            <w:r w:rsidRPr="00B67417">
              <w:rPr>
                <w:rFonts w:eastAsia="Arial"/>
                <w:sz w:val="18"/>
                <w:szCs w:val="18"/>
              </w:rPr>
              <w:t>a</w:t>
            </w:r>
            <w:r w:rsidRPr="00B67417">
              <w:rPr>
                <w:rFonts w:eastAsia="Arial"/>
                <w:spacing w:val="1"/>
                <w:sz w:val="18"/>
                <w:szCs w:val="18"/>
              </w:rPr>
              <w:t>cc</w:t>
            </w:r>
            <w:r w:rsidRPr="00B67417">
              <w:rPr>
                <w:rFonts w:eastAsia="Arial"/>
                <w:sz w:val="18"/>
                <w:szCs w:val="18"/>
              </w:rPr>
              <w:t>iones</w:t>
            </w:r>
            <w:r w:rsidRPr="00B67417">
              <w:rPr>
                <w:rFonts w:eastAsia="Arial"/>
                <w:spacing w:val="2"/>
                <w:sz w:val="18"/>
                <w:szCs w:val="18"/>
              </w:rPr>
              <w:t xml:space="preserve"> </w:t>
            </w:r>
            <w:r w:rsidRPr="00B67417">
              <w:rPr>
                <w:rFonts w:eastAsia="Arial"/>
                <w:sz w:val="18"/>
                <w:szCs w:val="18"/>
              </w:rPr>
              <w:t>a realizar.</w:t>
            </w:r>
          </w:p>
          <w:p w14:paraId="5F349242" w14:textId="77777777" w:rsidR="00241450" w:rsidRPr="00B67417" w:rsidRDefault="00241450" w:rsidP="00B67417">
            <w:pPr>
              <w:pStyle w:val="UZPRRAFO"/>
              <w:spacing w:line="240" w:lineRule="auto"/>
              <w:rPr>
                <w:rFonts w:eastAsia="Arial"/>
                <w:sz w:val="18"/>
                <w:szCs w:val="18"/>
              </w:rPr>
            </w:pPr>
            <w:r w:rsidRPr="00B67417">
              <w:rPr>
                <w:rFonts w:eastAsia="Arial"/>
                <w:position w:val="-1"/>
                <w:sz w:val="18"/>
                <w:szCs w:val="18"/>
              </w:rPr>
              <w:t>- La</w:t>
            </w:r>
            <w:r w:rsidRPr="00B67417">
              <w:rPr>
                <w:rFonts w:eastAsia="Arial"/>
                <w:spacing w:val="1"/>
                <w:position w:val="-1"/>
                <w:sz w:val="18"/>
                <w:szCs w:val="18"/>
              </w:rPr>
              <w:t xml:space="preserve"> </w:t>
            </w:r>
            <w:r w:rsidRPr="00B67417">
              <w:rPr>
                <w:rFonts w:eastAsia="Arial"/>
                <w:position w:val="-1"/>
                <w:sz w:val="18"/>
                <w:szCs w:val="18"/>
              </w:rPr>
              <w:t>in</w:t>
            </w:r>
            <w:r w:rsidRPr="00B67417">
              <w:rPr>
                <w:rFonts w:eastAsia="Arial"/>
                <w:spacing w:val="1"/>
                <w:position w:val="-1"/>
                <w:sz w:val="18"/>
                <w:szCs w:val="18"/>
              </w:rPr>
              <w:t>f</w:t>
            </w:r>
            <w:r w:rsidRPr="00B67417">
              <w:rPr>
                <w:rFonts w:eastAsia="Arial"/>
                <w:position w:val="-1"/>
                <w:sz w:val="18"/>
                <w:szCs w:val="18"/>
              </w:rPr>
              <w:t>or</w:t>
            </w:r>
            <w:r w:rsidRPr="00B67417">
              <w:rPr>
                <w:rFonts w:eastAsia="Arial"/>
                <w:spacing w:val="3"/>
                <w:position w:val="-1"/>
                <w:sz w:val="18"/>
                <w:szCs w:val="18"/>
              </w:rPr>
              <w:t>m</w:t>
            </w:r>
            <w:r w:rsidRPr="00B67417">
              <w:rPr>
                <w:rFonts w:eastAsia="Arial"/>
                <w:position w:val="-1"/>
                <w:sz w:val="18"/>
                <w:szCs w:val="18"/>
              </w:rPr>
              <w:t>a</w:t>
            </w:r>
            <w:r w:rsidRPr="00B67417">
              <w:rPr>
                <w:rFonts w:eastAsia="Arial"/>
                <w:spacing w:val="1"/>
                <w:position w:val="-1"/>
                <w:sz w:val="18"/>
                <w:szCs w:val="18"/>
              </w:rPr>
              <w:t>c</w:t>
            </w:r>
            <w:r w:rsidRPr="00B67417">
              <w:rPr>
                <w:rFonts w:eastAsia="Arial"/>
                <w:position w:val="-1"/>
                <w:sz w:val="18"/>
                <w:szCs w:val="18"/>
              </w:rPr>
              <w:t>ión</w:t>
            </w:r>
            <w:r w:rsidRPr="00B67417">
              <w:rPr>
                <w:rFonts w:eastAsia="Arial"/>
                <w:spacing w:val="1"/>
                <w:position w:val="-1"/>
                <w:sz w:val="18"/>
                <w:szCs w:val="18"/>
              </w:rPr>
              <w:t xml:space="preserve"> </w:t>
            </w:r>
            <w:r w:rsidRPr="00B67417">
              <w:rPr>
                <w:rFonts w:eastAsia="Arial"/>
                <w:position w:val="-1"/>
                <w:sz w:val="18"/>
                <w:szCs w:val="18"/>
              </w:rPr>
              <w:t>vi</w:t>
            </w:r>
            <w:r w:rsidRPr="00B67417">
              <w:rPr>
                <w:rFonts w:eastAsia="Arial"/>
                <w:spacing w:val="1"/>
                <w:position w:val="-1"/>
                <w:sz w:val="18"/>
                <w:szCs w:val="18"/>
              </w:rPr>
              <w:t>s</w:t>
            </w:r>
            <w:r w:rsidRPr="00B67417">
              <w:rPr>
                <w:rFonts w:eastAsia="Arial"/>
                <w:position w:val="-1"/>
                <w:sz w:val="18"/>
                <w:szCs w:val="18"/>
              </w:rPr>
              <w:t>ual</w:t>
            </w:r>
            <w:r w:rsidRPr="00B67417">
              <w:rPr>
                <w:rFonts w:eastAsia="Arial"/>
                <w:spacing w:val="1"/>
                <w:position w:val="-1"/>
                <w:sz w:val="18"/>
                <w:szCs w:val="18"/>
              </w:rPr>
              <w:t xml:space="preserve"> c</w:t>
            </w:r>
            <w:r w:rsidRPr="00B67417">
              <w:rPr>
                <w:rFonts w:eastAsia="Arial"/>
                <w:position w:val="-1"/>
                <w:sz w:val="18"/>
                <w:szCs w:val="18"/>
              </w:rPr>
              <w:t>uen</w:t>
            </w:r>
            <w:r w:rsidRPr="00B67417">
              <w:rPr>
                <w:rFonts w:eastAsia="Arial"/>
                <w:spacing w:val="1"/>
                <w:position w:val="-1"/>
                <w:sz w:val="18"/>
                <w:szCs w:val="18"/>
              </w:rPr>
              <w:t>t</w:t>
            </w:r>
            <w:r w:rsidRPr="00B67417">
              <w:rPr>
                <w:rFonts w:eastAsia="Arial"/>
                <w:position w:val="-1"/>
                <w:sz w:val="18"/>
                <w:szCs w:val="18"/>
              </w:rPr>
              <w:t>a</w:t>
            </w:r>
            <w:r w:rsidRPr="00B67417">
              <w:rPr>
                <w:rFonts w:eastAsia="Arial"/>
                <w:spacing w:val="1"/>
                <w:position w:val="-1"/>
                <w:sz w:val="18"/>
                <w:szCs w:val="18"/>
              </w:rPr>
              <w:t xml:space="preserve"> c</w:t>
            </w:r>
            <w:r w:rsidRPr="00B67417">
              <w:rPr>
                <w:rFonts w:eastAsia="Arial"/>
                <w:position w:val="-1"/>
                <w:sz w:val="18"/>
                <w:szCs w:val="18"/>
              </w:rPr>
              <w:t>on</w:t>
            </w:r>
            <w:r w:rsidRPr="00B67417">
              <w:rPr>
                <w:rFonts w:eastAsia="Arial"/>
                <w:spacing w:val="1"/>
                <w:position w:val="-1"/>
                <w:sz w:val="18"/>
                <w:szCs w:val="18"/>
              </w:rPr>
              <w:t xml:space="preserve"> </w:t>
            </w:r>
            <w:r w:rsidRPr="00B67417">
              <w:rPr>
                <w:rFonts w:eastAsia="Arial"/>
                <w:position w:val="-1"/>
                <w:sz w:val="18"/>
                <w:szCs w:val="18"/>
              </w:rPr>
              <w:t>al</w:t>
            </w:r>
            <w:r w:rsidRPr="00B67417">
              <w:rPr>
                <w:rFonts w:eastAsia="Arial"/>
                <w:spacing w:val="1"/>
                <w:position w:val="-1"/>
                <w:sz w:val="18"/>
                <w:szCs w:val="18"/>
              </w:rPr>
              <w:t>t</w:t>
            </w:r>
            <w:r w:rsidRPr="00B67417">
              <w:rPr>
                <w:rFonts w:eastAsia="Arial"/>
                <w:position w:val="-1"/>
                <w:sz w:val="18"/>
                <w:szCs w:val="18"/>
              </w:rPr>
              <w:t>o</w:t>
            </w:r>
            <w:r w:rsidRPr="00B67417">
              <w:rPr>
                <w:rFonts w:eastAsia="Arial"/>
                <w:spacing w:val="1"/>
                <w:position w:val="-1"/>
                <w:sz w:val="18"/>
                <w:szCs w:val="18"/>
              </w:rPr>
              <w:t xml:space="preserve"> c</w:t>
            </w:r>
            <w:r w:rsidRPr="00B67417">
              <w:rPr>
                <w:rFonts w:eastAsia="Arial"/>
                <w:position w:val="-1"/>
                <w:sz w:val="18"/>
                <w:szCs w:val="18"/>
              </w:rPr>
              <w:t>on</w:t>
            </w:r>
            <w:r w:rsidRPr="00B67417">
              <w:rPr>
                <w:rFonts w:eastAsia="Arial"/>
                <w:spacing w:val="1"/>
                <w:position w:val="-1"/>
                <w:sz w:val="18"/>
                <w:szCs w:val="18"/>
              </w:rPr>
              <w:t>t</w:t>
            </w:r>
            <w:r w:rsidRPr="00B67417">
              <w:rPr>
                <w:rFonts w:eastAsia="Arial"/>
                <w:position w:val="-1"/>
                <w:sz w:val="18"/>
                <w:szCs w:val="18"/>
              </w:rPr>
              <w:t>ra</w:t>
            </w:r>
            <w:r w:rsidRPr="00B67417">
              <w:rPr>
                <w:rFonts w:eastAsia="Arial"/>
                <w:spacing w:val="1"/>
                <w:position w:val="-1"/>
                <w:sz w:val="18"/>
                <w:szCs w:val="18"/>
              </w:rPr>
              <w:t>st</w:t>
            </w:r>
            <w:r w:rsidRPr="00B67417">
              <w:rPr>
                <w:rFonts w:eastAsia="Arial"/>
                <w:position w:val="-1"/>
                <w:sz w:val="18"/>
                <w:szCs w:val="18"/>
              </w:rPr>
              <w:t>e</w:t>
            </w:r>
            <w:r w:rsidRPr="00B67417">
              <w:rPr>
                <w:rFonts w:eastAsia="Arial"/>
                <w:spacing w:val="1"/>
                <w:position w:val="-1"/>
                <w:sz w:val="18"/>
                <w:szCs w:val="18"/>
              </w:rPr>
              <w:t xml:space="preserve"> c</w:t>
            </w:r>
            <w:r w:rsidRPr="00B67417">
              <w:rPr>
                <w:rFonts w:eastAsia="Arial"/>
                <w:position w:val="-1"/>
                <w:sz w:val="18"/>
                <w:szCs w:val="18"/>
              </w:rPr>
              <w:t>ro</w:t>
            </w:r>
            <w:r w:rsidRPr="00B67417">
              <w:rPr>
                <w:rFonts w:eastAsia="Arial"/>
                <w:spacing w:val="3"/>
                <w:position w:val="-1"/>
                <w:sz w:val="18"/>
                <w:szCs w:val="18"/>
              </w:rPr>
              <w:t>m</w:t>
            </w:r>
            <w:r w:rsidRPr="00B67417">
              <w:rPr>
                <w:rFonts w:eastAsia="Arial"/>
                <w:position w:val="-1"/>
                <w:sz w:val="18"/>
                <w:szCs w:val="18"/>
              </w:rPr>
              <w:t>á</w:t>
            </w:r>
            <w:r w:rsidRPr="00B67417">
              <w:rPr>
                <w:rFonts w:eastAsia="Arial"/>
                <w:spacing w:val="1"/>
                <w:position w:val="-1"/>
                <w:sz w:val="18"/>
                <w:szCs w:val="18"/>
              </w:rPr>
              <w:t>t</w:t>
            </w:r>
            <w:r w:rsidRPr="00B67417">
              <w:rPr>
                <w:rFonts w:eastAsia="Arial"/>
                <w:position w:val="-1"/>
                <w:sz w:val="18"/>
                <w:szCs w:val="18"/>
              </w:rPr>
              <w:t>i</w:t>
            </w:r>
            <w:r w:rsidRPr="00B67417">
              <w:rPr>
                <w:rFonts w:eastAsia="Arial"/>
                <w:spacing w:val="1"/>
                <w:position w:val="-1"/>
                <w:sz w:val="18"/>
                <w:szCs w:val="18"/>
              </w:rPr>
              <w:t>c</w:t>
            </w:r>
            <w:r w:rsidRPr="00B67417">
              <w:rPr>
                <w:rFonts w:eastAsia="Arial"/>
                <w:position w:val="-1"/>
                <w:sz w:val="18"/>
                <w:szCs w:val="18"/>
              </w:rPr>
              <w:t>o</w:t>
            </w:r>
            <w:r w:rsidRPr="00B67417">
              <w:rPr>
                <w:rFonts w:eastAsia="Arial"/>
                <w:spacing w:val="2"/>
                <w:position w:val="-1"/>
                <w:sz w:val="18"/>
                <w:szCs w:val="18"/>
              </w:rPr>
              <w:t xml:space="preserve"> </w:t>
            </w:r>
            <w:r w:rsidRPr="00B67417">
              <w:rPr>
                <w:rFonts w:eastAsia="Arial"/>
                <w:position w:val="-1"/>
                <w:sz w:val="18"/>
                <w:szCs w:val="18"/>
              </w:rPr>
              <w:t>re</w:t>
            </w:r>
            <w:r w:rsidRPr="00B67417">
              <w:rPr>
                <w:rFonts w:eastAsia="Arial"/>
                <w:spacing w:val="1"/>
                <w:position w:val="-1"/>
                <w:sz w:val="18"/>
                <w:szCs w:val="18"/>
              </w:rPr>
              <w:t>s</w:t>
            </w:r>
            <w:r w:rsidRPr="00B67417">
              <w:rPr>
                <w:rFonts w:eastAsia="Arial"/>
                <w:position w:val="-1"/>
                <w:sz w:val="18"/>
                <w:szCs w:val="18"/>
              </w:rPr>
              <w:t>pe</w:t>
            </w:r>
            <w:r w:rsidRPr="00B67417">
              <w:rPr>
                <w:rFonts w:eastAsia="Arial"/>
                <w:spacing w:val="1"/>
                <w:position w:val="-1"/>
                <w:sz w:val="18"/>
                <w:szCs w:val="18"/>
              </w:rPr>
              <w:t>ct</w:t>
            </w:r>
            <w:r w:rsidRPr="00B67417">
              <w:rPr>
                <w:rFonts w:eastAsia="Arial"/>
                <w:position w:val="-1"/>
                <w:sz w:val="18"/>
                <w:szCs w:val="18"/>
              </w:rPr>
              <w:t>o</w:t>
            </w:r>
            <w:r w:rsidRPr="00B67417">
              <w:rPr>
                <w:rFonts w:eastAsia="Arial"/>
                <w:spacing w:val="1"/>
                <w:position w:val="-1"/>
                <w:sz w:val="18"/>
                <w:szCs w:val="18"/>
              </w:rPr>
              <w:t xml:space="preserve"> c</w:t>
            </w:r>
            <w:r w:rsidRPr="00B67417">
              <w:rPr>
                <w:rFonts w:eastAsia="Arial"/>
                <w:position w:val="-1"/>
                <w:sz w:val="18"/>
                <w:szCs w:val="18"/>
              </w:rPr>
              <w:t>on</w:t>
            </w:r>
            <w:r w:rsidRPr="00B67417">
              <w:rPr>
                <w:rFonts w:eastAsia="Arial"/>
                <w:spacing w:val="1"/>
                <w:position w:val="-1"/>
                <w:sz w:val="18"/>
                <w:szCs w:val="18"/>
              </w:rPr>
              <w:t xml:space="preserve"> </w:t>
            </w:r>
            <w:r w:rsidRPr="00B67417">
              <w:rPr>
                <w:rFonts w:eastAsia="Arial"/>
                <w:position w:val="-1"/>
                <w:sz w:val="18"/>
                <w:szCs w:val="18"/>
              </w:rPr>
              <w:t>el</w:t>
            </w:r>
            <w:r w:rsidRPr="00B67417">
              <w:rPr>
                <w:rFonts w:eastAsia="Arial"/>
                <w:spacing w:val="2"/>
                <w:position w:val="-1"/>
                <w:sz w:val="18"/>
                <w:szCs w:val="18"/>
              </w:rPr>
              <w:t xml:space="preserve"> </w:t>
            </w:r>
            <w:r w:rsidRPr="00B67417">
              <w:rPr>
                <w:rFonts w:eastAsia="Arial"/>
                <w:spacing w:val="1"/>
                <w:position w:val="-1"/>
                <w:sz w:val="18"/>
                <w:szCs w:val="18"/>
              </w:rPr>
              <w:t>f</w:t>
            </w:r>
            <w:r w:rsidRPr="00B67417">
              <w:rPr>
                <w:rFonts w:eastAsia="Arial"/>
                <w:position w:val="-1"/>
                <w:sz w:val="18"/>
                <w:szCs w:val="18"/>
              </w:rPr>
              <w:t>ondo</w:t>
            </w:r>
            <w:r w:rsidRPr="00B67417">
              <w:rPr>
                <w:rFonts w:eastAsia="Arial"/>
                <w:spacing w:val="1"/>
                <w:position w:val="-1"/>
                <w:sz w:val="18"/>
                <w:szCs w:val="18"/>
              </w:rPr>
              <w:t xml:space="preserve"> </w:t>
            </w:r>
            <w:r w:rsidRPr="00B67417">
              <w:rPr>
                <w:rFonts w:eastAsia="Arial"/>
                <w:position w:val="-1"/>
                <w:sz w:val="18"/>
                <w:szCs w:val="18"/>
              </w:rPr>
              <w:t>de</w:t>
            </w:r>
            <w:r w:rsidRPr="00B67417">
              <w:rPr>
                <w:rFonts w:eastAsia="Arial"/>
                <w:spacing w:val="1"/>
                <w:position w:val="-1"/>
                <w:sz w:val="18"/>
                <w:szCs w:val="18"/>
              </w:rPr>
              <w:t xml:space="preserve"> </w:t>
            </w:r>
            <w:r w:rsidRPr="00B67417">
              <w:rPr>
                <w:rFonts w:eastAsia="Arial"/>
                <w:position w:val="-1"/>
                <w:sz w:val="18"/>
                <w:szCs w:val="18"/>
              </w:rPr>
              <w:t>pan</w:t>
            </w:r>
            <w:r w:rsidRPr="00B67417">
              <w:rPr>
                <w:rFonts w:eastAsia="Arial"/>
                <w:spacing w:val="1"/>
                <w:position w:val="-1"/>
                <w:sz w:val="18"/>
                <w:szCs w:val="18"/>
              </w:rPr>
              <w:t>t</w:t>
            </w:r>
            <w:r w:rsidRPr="00B67417">
              <w:rPr>
                <w:rFonts w:eastAsia="Arial"/>
                <w:position w:val="-1"/>
                <w:sz w:val="18"/>
                <w:szCs w:val="18"/>
              </w:rPr>
              <w:t>alla.</w:t>
            </w:r>
          </w:p>
        </w:tc>
      </w:tr>
    </w:tbl>
    <w:p w14:paraId="508D6E99" w14:textId="77777777" w:rsidR="00241450" w:rsidRPr="00C130F9" w:rsidRDefault="00241450" w:rsidP="00163DFD">
      <w:pPr>
        <w:pStyle w:val="UZPRRAFO"/>
        <w:rPr>
          <w:color w:val="FF0000"/>
        </w:rPr>
      </w:pPr>
    </w:p>
    <w:tbl>
      <w:tblPr>
        <w:tblStyle w:val="Tablaconcuadrcula"/>
        <w:tblW w:w="0" w:type="auto"/>
        <w:tblLook w:val="04A0" w:firstRow="1" w:lastRow="0" w:firstColumn="1" w:lastColumn="0" w:noHBand="0" w:noVBand="1"/>
      </w:tblPr>
      <w:tblGrid>
        <w:gridCol w:w="4650"/>
        <w:gridCol w:w="2786"/>
        <w:gridCol w:w="1629"/>
      </w:tblGrid>
      <w:tr w:rsidR="00C130F9" w:rsidRPr="00B67417" w14:paraId="76545B1B" w14:textId="77777777" w:rsidTr="0013212C">
        <w:tc>
          <w:tcPr>
            <w:tcW w:w="7634" w:type="dxa"/>
            <w:gridSpan w:val="2"/>
            <w:tcBorders>
              <w:top w:val="nil"/>
              <w:left w:val="nil"/>
              <w:right w:val="nil"/>
            </w:tcBorders>
          </w:tcPr>
          <w:p w14:paraId="5CD8BD1F" w14:textId="77777777" w:rsidR="0013212C" w:rsidRPr="00B67417" w:rsidRDefault="0013212C" w:rsidP="00B67417">
            <w:pPr>
              <w:pStyle w:val="UZPRRAFO"/>
              <w:spacing w:line="240" w:lineRule="auto"/>
              <w:ind w:firstLine="0"/>
              <w:rPr>
                <w:rFonts w:eastAsia="Arial"/>
                <w:sz w:val="18"/>
                <w:szCs w:val="18"/>
              </w:rPr>
            </w:pPr>
            <w:r w:rsidRPr="00B67417">
              <w:rPr>
                <w:rFonts w:eastAsia="Arial"/>
                <w:b/>
                <w:sz w:val="18"/>
                <w:szCs w:val="18"/>
              </w:rPr>
              <w:t xml:space="preserve">BOLARDOS </w:t>
            </w:r>
            <w:r w:rsidRPr="00B67417">
              <w:rPr>
                <w:rFonts w:eastAsia="Arial"/>
                <w:sz w:val="18"/>
                <w:szCs w:val="18"/>
              </w:rPr>
              <w:t>(NORMA 3-2f)</w:t>
            </w:r>
          </w:p>
        </w:tc>
        <w:tc>
          <w:tcPr>
            <w:tcW w:w="1650" w:type="dxa"/>
            <w:tcBorders>
              <w:top w:val="nil"/>
              <w:left w:val="nil"/>
              <w:bottom w:val="single" w:sz="4" w:space="0" w:color="auto"/>
              <w:right w:val="nil"/>
            </w:tcBorders>
          </w:tcPr>
          <w:p w14:paraId="01DC2A6D" w14:textId="77777777" w:rsidR="0013212C" w:rsidRPr="00B67417" w:rsidRDefault="0013212C" w:rsidP="00B67417">
            <w:pPr>
              <w:pStyle w:val="UZPRRAFO"/>
              <w:spacing w:line="240" w:lineRule="auto"/>
              <w:ind w:firstLine="0"/>
              <w:rPr>
                <w:rFonts w:eastAsia="Arial"/>
                <w:b/>
                <w:sz w:val="18"/>
                <w:szCs w:val="18"/>
              </w:rPr>
            </w:pPr>
          </w:p>
        </w:tc>
      </w:tr>
      <w:tr w:rsidR="00C130F9" w:rsidRPr="00B67417" w14:paraId="1065AD81" w14:textId="77777777" w:rsidTr="0013212C">
        <w:tc>
          <w:tcPr>
            <w:tcW w:w="4794" w:type="dxa"/>
            <w:vAlign w:val="bottom"/>
          </w:tcPr>
          <w:p w14:paraId="1D380DE7" w14:textId="77777777" w:rsidR="0013212C" w:rsidRPr="00B67417" w:rsidRDefault="0013212C" w:rsidP="00B67417">
            <w:pPr>
              <w:pStyle w:val="UZPRRAFO"/>
              <w:tabs>
                <w:tab w:val="left" w:pos="284"/>
              </w:tabs>
              <w:spacing w:line="240" w:lineRule="auto"/>
              <w:ind w:left="426" w:firstLine="0"/>
              <w:rPr>
                <w:rFonts w:eastAsia="Arial"/>
                <w:sz w:val="18"/>
                <w:szCs w:val="18"/>
              </w:rPr>
            </w:pPr>
          </w:p>
        </w:tc>
        <w:tc>
          <w:tcPr>
            <w:tcW w:w="2840" w:type="dxa"/>
            <w:vAlign w:val="bottom"/>
          </w:tcPr>
          <w:p w14:paraId="0A7A217A" w14:textId="77777777" w:rsidR="0013212C" w:rsidRPr="00B67417" w:rsidRDefault="0013212C" w:rsidP="00B67417">
            <w:pPr>
              <w:pStyle w:val="UZPRRAFO"/>
              <w:spacing w:line="240" w:lineRule="auto"/>
              <w:ind w:firstLine="0"/>
              <w:jc w:val="center"/>
              <w:rPr>
                <w:rFonts w:eastAsia="Arial"/>
                <w:b/>
                <w:sz w:val="18"/>
                <w:szCs w:val="18"/>
              </w:rPr>
            </w:pPr>
            <w:r w:rsidRPr="00B67417">
              <w:rPr>
                <w:rFonts w:eastAsia="Arial"/>
                <w:b/>
                <w:sz w:val="18"/>
                <w:szCs w:val="18"/>
              </w:rPr>
              <w:t xml:space="preserve">NO PROCEDE </w:t>
            </w:r>
            <w:r w:rsidR="007833DC" w:rsidRPr="00B67417">
              <w:rPr>
                <w:rFonts w:eastAsia="Arial"/>
                <w:b/>
                <w:sz w:val="18"/>
                <w:szCs w:val="18"/>
              </w:rPr>
              <w:fldChar w:fldCharType="begin">
                <w:ffData>
                  <w:name w:val=""/>
                  <w:enabled/>
                  <w:calcOnExit w:val="0"/>
                  <w:checkBox>
                    <w:sizeAuto/>
                    <w:default w:val="1"/>
                  </w:checkBox>
                </w:ffData>
              </w:fldChar>
            </w:r>
            <w:r w:rsidR="007833DC" w:rsidRPr="00B67417">
              <w:rPr>
                <w:rFonts w:eastAsia="Arial"/>
                <w:b/>
                <w:sz w:val="18"/>
                <w:szCs w:val="18"/>
              </w:rPr>
              <w:instrText xml:space="preserve"> </w:instrText>
            </w:r>
            <w:r w:rsidR="008E21E8" w:rsidRPr="00B67417">
              <w:rPr>
                <w:rFonts w:eastAsia="Arial"/>
                <w:b/>
                <w:sz w:val="18"/>
                <w:szCs w:val="18"/>
              </w:rPr>
              <w:instrText>FORMCHECKBOX</w:instrText>
            </w:r>
            <w:r w:rsidR="007833DC" w:rsidRPr="00B67417">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007833DC" w:rsidRPr="00B67417">
              <w:rPr>
                <w:rFonts w:eastAsia="Arial"/>
                <w:b/>
                <w:sz w:val="18"/>
                <w:szCs w:val="18"/>
              </w:rPr>
              <w:fldChar w:fldCharType="end"/>
            </w:r>
          </w:p>
        </w:tc>
        <w:tc>
          <w:tcPr>
            <w:tcW w:w="1650" w:type="dxa"/>
            <w:tcBorders>
              <w:left w:val="single" w:sz="4" w:space="0" w:color="auto"/>
            </w:tcBorders>
            <w:vAlign w:val="bottom"/>
          </w:tcPr>
          <w:p w14:paraId="0A62EE89" w14:textId="77777777" w:rsidR="0013212C" w:rsidRPr="00B67417" w:rsidRDefault="0013212C" w:rsidP="00B67417">
            <w:pPr>
              <w:pStyle w:val="UZPRRAFO"/>
              <w:spacing w:line="240" w:lineRule="auto"/>
              <w:ind w:firstLine="0"/>
              <w:jc w:val="center"/>
              <w:rPr>
                <w:rFonts w:eastAsia="Arial"/>
                <w:b/>
                <w:sz w:val="18"/>
                <w:szCs w:val="18"/>
              </w:rPr>
            </w:pPr>
            <w:r w:rsidRPr="00B67417">
              <w:rPr>
                <w:rFonts w:eastAsia="Arial"/>
                <w:b/>
                <w:sz w:val="18"/>
                <w:szCs w:val="18"/>
              </w:rPr>
              <w:t xml:space="preserve">CUMPLE </w:t>
            </w:r>
            <w:r w:rsidRPr="00B67417">
              <w:rPr>
                <w:rFonts w:eastAsia="Arial"/>
                <w:b/>
                <w:sz w:val="18"/>
                <w:szCs w:val="18"/>
              </w:rPr>
              <w:fldChar w:fldCharType="begin">
                <w:ffData>
                  <w:name w:val="Casilla307"/>
                  <w:enabled/>
                  <w:calcOnExit w:val="0"/>
                  <w:checkBox>
                    <w:sizeAuto/>
                    <w:default w:val="0"/>
                  </w:checkBox>
                </w:ffData>
              </w:fldChar>
            </w:r>
            <w:r w:rsidRPr="00B67417">
              <w:rPr>
                <w:rFonts w:eastAsia="Arial"/>
                <w:b/>
                <w:sz w:val="18"/>
                <w:szCs w:val="18"/>
              </w:rPr>
              <w:instrText xml:space="preserve"> </w:instrText>
            </w:r>
            <w:r w:rsidR="008E21E8" w:rsidRPr="00B67417">
              <w:rPr>
                <w:rFonts w:eastAsia="Arial"/>
                <w:b/>
                <w:sz w:val="18"/>
                <w:szCs w:val="18"/>
              </w:rPr>
              <w:instrText>FORMCHECKBOX</w:instrText>
            </w:r>
            <w:r w:rsidRPr="00B67417">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B67417">
              <w:rPr>
                <w:rFonts w:eastAsia="Arial"/>
                <w:b/>
                <w:sz w:val="18"/>
                <w:szCs w:val="18"/>
              </w:rPr>
              <w:fldChar w:fldCharType="end"/>
            </w:r>
          </w:p>
        </w:tc>
      </w:tr>
      <w:tr w:rsidR="0013212C" w:rsidRPr="00B67417" w14:paraId="08E9A927" w14:textId="77777777" w:rsidTr="0013212C">
        <w:trPr>
          <w:trHeight w:val="459"/>
        </w:trPr>
        <w:tc>
          <w:tcPr>
            <w:tcW w:w="9284" w:type="dxa"/>
            <w:gridSpan w:val="3"/>
          </w:tcPr>
          <w:p w14:paraId="27BDD607" w14:textId="77777777" w:rsidR="0013212C" w:rsidRPr="00B67417" w:rsidRDefault="0013212C" w:rsidP="00B67417">
            <w:pPr>
              <w:pStyle w:val="UZPRRAFO"/>
              <w:spacing w:line="240" w:lineRule="auto"/>
              <w:rPr>
                <w:rFonts w:eastAsia="Arial"/>
                <w:sz w:val="18"/>
                <w:szCs w:val="18"/>
              </w:rPr>
            </w:pPr>
            <w:r w:rsidRPr="00B67417">
              <w:rPr>
                <w:rFonts w:eastAsia="Arial"/>
                <w:sz w:val="18"/>
                <w:szCs w:val="18"/>
              </w:rPr>
              <w:t>- Los</w:t>
            </w:r>
            <w:r w:rsidRPr="00B67417">
              <w:rPr>
                <w:rFonts w:eastAsia="Arial"/>
                <w:spacing w:val="2"/>
                <w:sz w:val="18"/>
                <w:szCs w:val="18"/>
              </w:rPr>
              <w:t xml:space="preserve"> </w:t>
            </w:r>
            <w:r w:rsidRPr="00B67417">
              <w:rPr>
                <w:rFonts w:eastAsia="Arial"/>
                <w:sz w:val="18"/>
                <w:szCs w:val="18"/>
              </w:rPr>
              <w:t>bolardos</w:t>
            </w:r>
            <w:r w:rsidRPr="00B67417">
              <w:rPr>
                <w:rFonts w:eastAsia="Arial"/>
                <w:spacing w:val="2"/>
                <w:sz w:val="18"/>
                <w:szCs w:val="18"/>
              </w:rPr>
              <w:t xml:space="preserve"> </w:t>
            </w:r>
            <w:r w:rsidRPr="00B67417">
              <w:rPr>
                <w:rFonts w:eastAsia="Arial"/>
                <w:spacing w:val="1"/>
                <w:sz w:val="18"/>
                <w:szCs w:val="18"/>
              </w:rPr>
              <w:t>s</w:t>
            </w:r>
            <w:r w:rsidRPr="00B67417">
              <w:rPr>
                <w:rFonts w:eastAsia="Arial"/>
                <w:sz w:val="18"/>
                <w:szCs w:val="18"/>
              </w:rPr>
              <w:t>i</w:t>
            </w:r>
            <w:r w:rsidRPr="00B67417">
              <w:rPr>
                <w:rFonts w:eastAsia="Arial"/>
                <w:spacing w:val="1"/>
                <w:sz w:val="18"/>
                <w:szCs w:val="18"/>
              </w:rPr>
              <w:t>t</w:t>
            </w:r>
            <w:r w:rsidRPr="00B67417">
              <w:rPr>
                <w:rFonts w:eastAsia="Arial"/>
                <w:sz w:val="18"/>
                <w:szCs w:val="18"/>
              </w:rPr>
              <w:t>uados</w:t>
            </w:r>
            <w:r w:rsidRPr="00B67417">
              <w:rPr>
                <w:rFonts w:eastAsia="Arial"/>
                <w:spacing w:val="2"/>
                <w:sz w:val="18"/>
                <w:szCs w:val="18"/>
              </w:rPr>
              <w:t xml:space="preserve"> </w:t>
            </w:r>
            <w:r w:rsidRPr="00B67417">
              <w:rPr>
                <w:rFonts w:eastAsia="Arial"/>
                <w:sz w:val="18"/>
                <w:szCs w:val="18"/>
              </w:rPr>
              <w:t>en</w:t>
            </w:r>
            <w:r w:rsidRPr="00B67417">
              <w:rPr>
                <w:rFonts w:eastAsia="Arial"/>
                <w:spacing w:val="1"/>
                <w:sz w:val="18"/>
                <w:szCs w:val="18"/>
              </w:rPr>
              <w:t xml:space="preserve"> s</w:t>
            </w:r>
            <w:r w:rsidRPr="00B67417">
              <w:rPr>
                <w:rFonts w:eastAsia="Arial"/>
                <w:sz w:val="18"/>
                <w:szCs w:val="18"/>
              </w:rPr>
              <w:t>en</w:t>
            </w:r>
            <w:r w:rsidRPr="00B67417">
              <w:rPr>
                <w:rFonts w:eastAsia="Arial"/>
                <w:spacing w:val="1"/>
                <w:sz w:val="18"/>
                <w:szCs w:val="18"/>
              </w:rPr>
              <w:t>t</w:t>
            </w:r>
            <w:r w:rsidRPr="00B67417">
              <w:rPr>
                <w:rFonts w:eastAsia="Arial"/>
                <w:sz w:val="18"/>
                <w:szCs w:val="18"/>
              </w:rPr>
              <w:t>ido</w:t>
            </w:r>
            <w:r w:rsidRPr="00B67417">
              <w:rPr>
                <w:rFonts w:eastAsia="Arial"/>
                <w:spacing w:val="1"/>
                <w:sz w:val="18"/>
                <w:szCs w:val="18"/>
              </w:rPr>
              <w:t xml:space="preserve"> t</w:t>
            </w:r>
            <w:r w:rsidRPr="00B67417">
              <w:rPr>
                <w:rFonts w:eastAsia="Arial"/>
                <w:sz w:val="18"/>
                <w:szCs w:val="18"/>
              </w:rPr>
              <w:t>ran</w:t>
            </w:r>
            <w:r w:rsidRPr="00B67417">
              <w:rPr>
                <w:rFonts w:eastAsia="Arial"/>
                <w:spacing w:val="1"/>
                <w:sz w:val="18"/>
                <w:szCs w:val="18"/>
              </w:rPr>
              <w:t>s</w:t>
            </w:r>
            <w:r w:rsidRPr="00B67417">
              <w:rPr>
                <w:rFonts w:eastAsia="Arial"/>
                <w:sz w:val="18"/>
                <w:szCs w:val="18"/>
              </w:rPr>
              <w:t>ver</w:t>
            </w:r>
            <w:r w:rsidRPr="00B67417">
              <w:rPr>
                <w:rFonts w:eastAsia="Arial"/>
                <w:spacing w:val="1"/>
                <w:sz w:val="18"/>
                <w:szCs w:val="18"/>
              </w:rPr>
              <w:t>s</w:t>
            </w:r>
            <w:r w:rsidRPr="00B67417">
              <w:rPr>
                <w:rFonts w:eastAsia="Arial"/>
                <w:sz w:val="18"/>
                <w:szCs w:val="18"/>
              </w:rPr>
              <w:t>al</w:t>
            </w:r>
            <w:r w:rsidRPr="00B67417">
              <w:rPr>
                <w:rFonts w:eastAsia="Arial"/>
                <w:spacing w:val="2"/>
                <w:sz w:val="18"/>
                <w:szCs w:val="18"/>
              </w:rPr>
              <w:t xml:space="preserve"> </w:t>
            </w:r>
            <w:r w:rsidRPr="00B67417">
              <w:rPr>
                <w:rFonts w:eastAsia="Arial"/>
                <w:sz w:val="18"/>
                <w:szCs w:val="18"/>
              </w:rPr>
              <w:t>de</w:t>
            </w:r>
            <w:r w:rsidRPr="00B67417">
              <w:rPr>
                <w:rFonts w:eastAsia="Arial"/>
                <w:spacing w:val="1"/>
                <w:sz w:val="18"/>
                <w:szCs w:val="18"/>
              </w:rPr>
              <w:t xml:space="preserve"> </w:t>
            </w:r>
            <w:r w:rsidRPr="00B67417">
              <w:rPr>
                <w:rFonts w:eastAsia="Arial"/>
                <w:sz w:val="18"/>
                <w:szCs w:val="18"/>
              </w:rPr>
              <w:t>la</w:t>
            </w:r>
            <w:r w:rsidRPr="00B67417">
              <w:rPr>
                <w:rFonts w:eastAsia="Arial"/>
                <w:spacing w:val="1"/>
                <w:sz w:val="18"/>
                <w:szCs w:val="18"/>
              </w:rPr>
              <w:t xml:space="preserve"> </w:t>
            </w:r>
            <w:r w:rsidRPr="00B67417">
              <w:rPr>
                <w:rFonts w:eastAsia="Arial"/>
                <w:spacing w:val="3"/>
                <w:sz w:val="18"/>
                <w:szCs w:val="18"/>
              </w:rPr>
              <w:t>m</w:t>
            </w:r>
            <w:r w:rsidRPr="00B67417">
              <w:rPr>
                <w:rFonts w:eastAsia="Arial"/>
                <w:sz w:val="18"/>
                <w:szCs w:val="18"/>
              </w:rPr>
              <w:t>ar</w:t>
            </w:r>
            <w:r w:rsidRPr="00B67417">
              <w:rPr>
                <w:rFonts w:eastAsia="Arial"/>
                <w:spacing w:val="1"/>
                <w:sz w:val="18"/>
                <w:szCs w:val="18"/>
              </w:rPr>
              <w:t>c</w:t>
            </w:r>
            <w:r w:rsidRPr="00B67417">
              <w:rPr>
                <w:rFonts w:eastAsia="Arial"/>
                <w:sz w:val="18"/>
                <w:szCs w:val="18"/>
              </w:rPr>
              <w:t>ha</w:t>
            </w:r>
            <w:r w:rsidRPr="00B67417">
              <w:rPr>
                <w:rFonts w:eastAsia="Arial"/>
                <w:spacing w:val="1"/>
                <w:sz w:val="18"/>
                <w:szCs w:val="18"/>
              </w:rPr>
              <w:t xml:space="preserve"> t</w:t>
            </w:r>
            <w:r w:rsidRPr="00B67417">
              <w:rPr>
                <w:rFonts w:eastAsia="Arial"/>
                <w:sz w:val="18"/>
                <w:szCs w:val="18"/>
              </w:rPr>
              <w:t>ienen</w:t>
            </w:r>
            <w:r w:rsidRPr="00B67417">
              <w:rPr>
                <w:rFonts w:eastAsia="Arial"/>
                <w:spacing w:val="1"/>
                <w:sz w:val="18"/>
                <w:szCs w:val="18"/>
              </w:rPr>
              <w:t xml:space="preserve"> </w:t>
            </w:r>
            <w:r w:rsidRPr="00B67417">
              <w:rPr>
                <w:rFonts w:eastAsia="Arial"/>
                <w:sz w:val="18"/>
                <w:szCs w:val="18"/>
              </w:rPr>
              <w:t>las</w:t>
            </w:r>
            <w:r w:rsidRPr="00B67417">
              <w:rPr>
                <w:rFonts w:eastAsia="Arial"/>
                <w:spacing w:val="3"/>
                <w:sz w:val="18"/>
                <w:szCs w:val="18"/>
              </w:rPr>
              <w:t xml:space="preserve"> </w:t>
            </w:r>
            <w:r w:rsidRPr="00B67417">
              <w:rPr>
                <w:rFonts w:eastAsia="Arial"/>
                <w:spacing w:val="1"/>
                <w:sz w:val="18"/>
                <w:szCs w:val="18"/>
              </w:rPr>
              <w:t>s</w:t>
            </w:r>
            <w:r w:rsidRPr="00B67417">
              <w:rPr>
                <w:rFonts w:eastAsia="Arial"/>
                <w:sz w:val="18"/>
                <w:szCs w:val="18"/>
              </w:rPr>
              <w:t>iguien</w:t>
            </w:r>
            <w:r w:rsidRPr="00B67417">
              <w:rPr>
                <w:rFonts w:eastAsia="Arial"/>
                <w:spacing w:val="1"/>
                <w:sz w:val="18"/>
                <w:szCs w:val="18"/>
              </w:rPr>
              <w:t>t</w:t>
            </w:r>
            <w:r w:rsidRPr="00B67417">
              <w:rPr>
                <w:rFonts w:eastAsia="Arial"/>
                <w:sz w:val="18"/>
                <w:szCs w:val="18"/>
              </w:rPr>
              <w:t>es</w:t>
            </w:r>
            <w:r w:rsidRPr="00B67417">
              <w:rPr>
                <w:rFonts w:eastAsia="Arial"/>
                <w:spacing w:val="3"/>
                <w:sz w:val="18"/>
                <w:szCs w:val="18"/>
              </w:rPr>
              <w:t xml:space="preserve"> </w:t>
            </w:r>
            <w:r w:rsidRPr="00B67417">
              <w:rPr>
                <w:rFonts w:eastAsia="Arial"/>
                <w:spacing w:val="1"/>
                <w:sz w:val="18"/>
                <w:szCs w:val="18"/>
              </w:rPr>
              <w:t>c</w:t>
            </w:r>
            <w:r w:rsidRPr="00B67417">
              <w:rPr>
                <w:rFonts w:eastAsia="Arial"/>
                <w:sz w:val="18"/>
                <w:szCs w:val="18"/>
              </w:rPr>
              <w:t>ara</w:t>
            </w:r>
            <w:r w:rsidRPr="00B67417">
              <w:rPr>
                <w:rFonts w:eastAsia="Arial"/>
                <w:spacing w:val="1"/>
                <w:sz w:val="18"/>
                <w:szCs w:val="18"/>
              </w:rPr>
              <w:t>ct</w:t>
            </w:r>
            <w:r w:rsidRPr="00B67417">
              <w:rPr>
                <w:rFonts w:eastAsia="Arial"/>
                <w:sz w:val="18"/>
                <w:szCs w:val="18"/>
              </w:rPr>
              <w:t>erí</w:t>
            </w:r>
            <w:r w:rsidRPr="00B67417">
              <w:rPr>
                <w:rFonts w:eastAsia="Arial"/>
                <w:spacing w:val="1"/>
                <w:sz w:val="18"/>
                <w:szCs w:val="18"/>
              </w:rPr>
              <w:t>st</w:t>
            </w:r>
            <w:r w:rsidRPr="00B67417">
              <w:rPr>
                <w:rFonts w:eastAsia="Arial"/>
                <w:sz w:val="18"/>
                <w:szCs w:val="18"/>
              </w:rPr>
              <w:t>i</w:t>
            </w:r>
            <w:r w:rsidRPr="00B67417">
              <w:rPr>
                <w:rFonts w:eastAsia="Arial"/>
                <w:spacing w:val="1"/>
                <w:sz w:val="18"/>
                <w:szCs w:val="18"/>
              </w:rPr>
              <w:t>c</w:t>
            </w:r>
            <w:r w:rsidRPr="00B67417">
              <w:rPr>
                <w:rFonts w:eastAsia="Arial"/>
                <w:sz w:val="18"/>
                <w:szCs w:val="18"/>
              </w:rPr>
              <w:t>a</w:t>
            </w:r>
            <w:r w:rsidRPr="00B67417">
              <w:rPr>
                <w:rFonts w:eastAsia="Arial"/>
                <w:spacing w:val="1"/>
                <w:sz w:val="18"/>
                <w:szCs w:val="18"/>
              </w:rPr>
              <w:t>s:</w:t>
            </w:r>
          </w:p>
          <w:p w14:paraId="38C88BCE" w14:textId="77777777" w:rsidR="0013212C" w:rsidRPr="00B67417" w:rsidRDefault="00E500EE" w:rsidP="00B67417">
            <w:pPr>
              <w:pStyle w:val="UZPRRAFO"/>
              <w:spacing w:line="240" w:lineRule="auto"/>
              <w:ind w:left="710" w:firstLine="0"/>
              <w:rPr>
                <w:rFonts w:eastAsia="Arial"/>
                <w:sz w:val="18"/>
                <w:szCs w:val="18"/>
              </w:rPr>
            </w:pPr>
            <w:r w:rsidRPr="00B67417">
              <w:rPr>
                <w:rFonts w:eastAsia="Arial"/>
                <w:sz w:val="18"/>
                <w:szCs w:val="18"/>
              </w:rPr>
              <w:t>- Su sistema de anclaje y material garantizan la solidez y su estabilidad.</w:t>
            </w:r>
          </w:p>
          <w:p w14:paraId="00A83FB2" w14:textId="77777777" w:rsidR="00E500EE" w:rsidRPr="00B67417" w:rsidRDefault="00E500EE" w:rsidP="00B67417">
            <w:pPr>
              <w:pStyle w:val="UZPRRAFO"/>
              <w:spacing w:line="240" w:lineRule="auto"/>
              <w:ind w:left="710" w:firstLine="0"/>
              <w:rPr>
                <w:rFonts w:eastAsia="Arial"/>
                <w:sz w:val="18"/>
                <w:szCs w:val="18"/>
              </w:rPr>
            </w:pPr>
            <w:r w:rsidRPr="00B67417">
              <w:rPr>
                <w:rFonts w:eastAsia="Arial"/>
                <w:sz w:val="18"/>
                <w:szCs w:val="18"/>
              </w:rPr>
              <w:t>- Altura ≥ 90cm.</w:t>
            </w:r>
          </w:p>
          <w:p w14:paraId="51A04BAE" w14:textId="77777777" w:rsidR="0013212C" w:rsidRPr="00B67417" w:rsidRDefault="00E500EE" w:rsidP="00B67417">
            <w:pPr>
              <w:pStyle w:val="UZPRRAFO"/>
              <w:spacing w:line="240" w:lineRule="auto"/>
              <w:ind w:left="710" w:firstLine="0"/>
              <w:rPr>
                <w:rFonts w:eastAsia="Arial"/>
                <w:sz w:val="18"/>
                <w:szCs w:val="18"/>
              </w:rPr>
            </w:pPr>
            <w:r w:rsidRPr="00B67417">
              <w:rPr>
                <w:rFonts w:eastAsia="Arial"/>
                <w:sz w:val="18"/>
                <w:szCs w:val="18"/>
              </w:rPr>
              <w:t>- Separación entre ellos ≥ 120cm.</w:t>
            </w:r>
          </w:p>
          <w:p w14:paraId="0D843F03" w14:textId="77777777" w:rsidR="0013212C" w:rsidRPr="00B67417" w:rsidRDefault="0013212C" w:rsidP="00B67417">
            <w:pPr>
              <w:pStyle w:val="UZPRRAFO"/>
              <w:spacing w:line="240" w:lineRule="auto"/>
              <w:ind w:left="710" w:firstLine="0"/>
              <w:rPr>
                <w:rFonts w:eastAsia="Arial"/>
                <w:sz w:val="18"/>
                <w:szCs w:val="18"/>
              </w:rPr>
            </w:pPr>
            <w:r w:rsidRPr="00B67417">
              <w:rPr>
                <w:rFonts w:eastAsia="Arial"/>
                <w:sz w:val="18"/>
                <w:szCs w:val="18"/>
              </w:rPr>
              <w:t xml:space="preserve">- Sección constante o </w:t>
            </w:r>
            <w:r w:rsidRPr="00B67417">
              <w:rPr>
                <w:rFonts w:eastAsia="Arial"/>
                <w:spacing w:val="-1"/>
                <w:sz w:val="18"/>
                <w:szCs w:val="18"/>
              </w:rPr>
              <w:t>v</w:t>
            </w:r>
            <w:r w:rsidRPr="00B67417">
              <w:rPr>
                <w:rFonts w:eastAsia="Arial"/>
                <w:sz w:val="18"/>
                <w:szCs w:val="18"/>
              </w:rPr>
              <w:t>a</w:t>
            </w:r>
            <w:r w:rsidRPr="00B67417">
              <w:rPr>
                <w:rFonts w:eastAsia="Arial"/>
                <w:spacing w:val="-1"/>
                <w:sz w:val="18"/>
                <w:szCs w:val="18"/>
              </w:rPr>
              <w:t>r</w:t>
            </w:r>
            <w:r w:rsidRPr="00B67417">
              <w:rPr>
                <w:rFonts w:eastAsia="Arial"/>
                <w:sz w:val="18"/>
                <w:szCs w:val="18"/>
              </w:rPr>
              <w:t>iable de +</w:t>
            </w:r>
            <w:r w:rsidRPr="00B67417">
              <w:rPr>
                <w:rFonts w:eastAsia="Arial"/>
                <w:spacing w:val="-2"/>
                <w:sz w:val="18"/>
                <w:szCs w:val="18"/>
              </w:rPr>
              <w:t>/</w:t>
            </w:r>
            <w:r w:rsidRPr="00B67417">
              <w:rPr>
                <w:rFonts w:eastAsia="Arial"/>
                <w:sz w:val="18"/>
                <w:szCs w:val="18"/>
              </w:rPr>
              <w:t xml:space="preserve">- </w:t>
            </w:r>
            <w:r w:rsidRPr="00B67417">
              <w:rPr>
                <w:rFonts w:eastAsia="Arial"/>
                <w:spacing w:val="-1"/>
                <w:sz w:val="18"/>
                <w:szCs w:val="18"/>
              </w:rPr>
              <w:t>40</w:t>
            </w:r>
            <w:r w:rsidRPr="00B67417">
              <w:rPr>
                <w:rFonts w:eastAsia="Arial"/>
                <w:sz w:val="18"/>
                <w:szCs w:val="18"/>
              </w:rPr>
              <w:t>%</w:t>
            </w:r>
            <w:r w:rsidRPr="00B67417">
              <w:rPr>
                <w:rFonts w:eastAsia="Arial"/>
                <w:spacing w:val="2"/>
                <w:sz w:val="18"/>
                <w:szCs w:val="18"/>
              </w:rPr>
              <w:t xml:space="preserve"> </w:t>
            </w:r>
            <w:r w:rsidRPr="00B67417">
              <w:rPr>
                <w:rFonts w:eastAsia="Arial"/>
                <w:spacing w:val="-1"/>
                <w:sz w:val="18"/>
                <w:szCs w:val="18"/>
              </w:rPr>
              <w:t>d</w:t>
            </w:r>
            <w:r w:rsidRPr="00B67417">
              <w:rPr>
                <w:rFonts w:eastAsia="Arial"/>
                <w:sz w:val="18"/>
                <w:szCs w:val="18"/>
              </w:rPr>
              <w:t xml:space="preserve">e </w:t>
            </w:r>
            <w:r w:rsidRPr="00B67417">
              <w:rPr>
                <w:rFonts w:eastAsia="Arial"/>
                <w:spacing w:val="-1"/>
                <w:sz w:val="18"/>
                <w:szCs w:val="18"/>
              </w:rPr>
              <w:t>d</w:t>
            </w:r>
            <w:r w:rsidRPr="00B67417">
              <w:rPr>
                <w:rFonts w:eastAsia="Arial"/>
                <w:sz w:val="18"/>
                <w:szCs w:val="18"/>
              </w:rPr>
              <w:t>ic</w:t>
            </w:r>
            <w:r w:rsidRPr="00B67417">
              <w:rPr>
                <w:rFonts w:eastAsia="Arial"/>
                <w:spacing w:val="-1"/>
                <w:sz w:val="18"/>
                <w:szCs w:val="18"/>
              </w:rPr>
              <w:t>h</w:t>
            </w:r>
            <w:r w:rsidRPr="00B67417">
              <w:rPr>
                <w:rFonts w:eastAsia="Arial"/>
                <w:sz w:val="18"/>
                <w:szCs w:val="18"/>
              </w:rPr>
              <w:t xml:space="preserve">o </w:t>
            </w:r>
            <w:r w:rsidRPr="00B67417">
              <w:rPr>
                <w:rFonts w:eastAsia="Arial"/>
                <w:spacing w:val="-1"/>
                <w:sz w:val="18"/>
                <w:szCs w:val="18"/>
              </w:rPr>
              <w:t>d</w:t>
            </w:r>
            <w:r w:rsidRPr="00B67417">
              <w:rPr>
                <w:rFonts w:eastAsia="Arial"/>
                <w:sz w:val="18"/>
                <w:szCs w:val="18"/>
              </w:rPr>
              <w:t>i</w:t>
            </w:r>
            <w:r w:rsidRPr="00B67417">
              <w:rPr>
                <w:rFonts w:eastAsia="Arial"/>
                <w:spacing w:val="-1"/>
                <w:sz w:val="18"/>
                <w:szCs w:val="18"/>
              </w:rPr>
              <w:t>á</w:t>
            </w:r>
            <w:r w:rsidRPr="00B67417">
              <w:rPr>
                <w:rFonts w:eastAsia="Arial"/>
                <w:spacing w:val="3"/>
                <w:sz w:val="18"/>
                <w:szCs w:val="18"/>
              </w:rPr>
              <w:t>m</w:t>
            </w:r>
            <w:r w:rsidRPr="00B67417">
              <w:rPr>
                <w:rFonts w:eastAsia="Arial"/>
                <w:spacing w:val="-1"/>
                <w:sz w:val="18"/>
                <w:szCs w:val="18"/>
              </w:rPr>
              <w:t>e</w:t>
            </w:r>
            <w:r w:rsidRPr="00B67417">
              <w:rPr>
                <w:rFonts w:eastAsia="Arial"/>
                <w:sz w:val="18"/>
                <w:szCs w:val="18"/>
              </w:rPr>
              <w:t>t</w:t>
            </w:r>
            <w:r w:rsidRPr="00B67417">
              <w:rPr>
                <w:rFonts w:eastAsia="Arial"/>
                <w:spacing w:val="-1"/>
                <w:sz w:val="18"/>
                <w:szCs w:val="18"/>
              </w:rPr>
              <w:t>ro</w:t>
            </w:r>
            <w:r w:rsidRPr="00B67417">
              <w:rPr>
                <w:rFonts w:eastAsia="Arial"/>
                <w:sz w:val="18"/>
                <w:szCs w:val="18"/>
              </w:rPr>
              <w:t>.</w:t>
            </w:r>
          </w:p>
          <w:p w14:paraId="25720B24" w14:textId="77777777" w:rsidR="0013212C" w:rsidRPr="00B67417" w:rsidRDefault="00E500EE" w:rsidP="00B67417">
            <w:pPr>
              <w:pStyle w:val="UZPRRAFO"/>
              <w:spacing w:line="240" w:lineRule="auto"/>
              <w:ind w:left="710" w:firstLine="0"/>
              <w:rPr>
                <w:rFonts w:eastAsia="Arial"/>
                <w:sz w:val="18"/>
                <w:szCs w:val="18"/>
              </w:rPr>
            </w:pPr>
            <w:r w:rsidRPr="00B67417">
              <w:rPr>
                <w:rFonts w:eastAsia="Arial"/>
                <w:sz w:val="18"/>
                <w:szCs w:val="18"/>
              </w:rPr>
              <w:t xml:space="preserve">- </w:t>
            </w:r>
            <w:r w:rsidR="0013212C" w:rsidRPr="00B67417">
              <w:rPr>
                <w:rFonts w:eastAsia="Arial"/>
                <w:spacing w:val="-1"/>
                <w:sz w:val="18"/>
                <w:szCs w:val="18"/>
              </w:rPr>
              <w:t>Cuen</w:t>
            </w:r>
            <w:r w:rsidR="0013212C" w:rsidRPr="00B67417">
              <w:rPr>
                <w:rFonts w:eastAsia="Arial"/>
                <w:sz w:val="18"/>
                <w:szCs w:val="18"/>
              </w:rPr>
              <w:t>t</w:t>
            </w:r>
            <w:r w:rsidR="0013212C" w:rsidRPr="00B67417">
              <w:rPr>
                <w:rFonts w:eastAsia="Arial"/>
                <w:spacing w:val="-1"/>
                <w:sz w:val="18"/>
                <w:szCs w:val="18"/>
              </w:rPr>
              <w:t>a</w:t>
            </w:r>
            <w:r w:rsidR="0013212C" w:rsidRPr="00B67417">
              <w:rPr>
                <w:rFonts w:eastAsia="Arial"/>
                <w:sz w:val="18"/>
                <w:szCs w:val="18"/>
              </w:rPr>
              <w:t>n c</w:t>
            </w:r>
            <w:r w:rsidR="0013212C" w:rsidRPr="00B67417">
              <w:rPr>
                <w:rFonts w:eastAsia="Arial"/>
                <w:spacing w:val="-1"/>
                <w:sz w:val="18"/>
                <w:szCs w:val="18"/>
              </w:rPr>
              <w:t>o</w:t>
            </w:r>
            <w:r w:rsidR="0013212C" w:rsidRPr="00B67417">
              <w:rPr>
                <w:rFonts w:eastAsia="Arial"/>
                <w:sz w:val="18"/>
                <w:szCs w:val="18"/>
              </w:rPr>
              <w:t>n c</w:t>
            </w:r>
            <w:r w:rsidR="0013212C" w:rsidRPr="00B67417">
              <w:rPr>
                <w:rFonts w:eastAsia="Arial"/>
                <w:spacing w:val="-1"/>
                <w:sz w:val="18"/>
                <w:szCs w:val="18"/>
              </w:rPr>
              <w:t>on</w:t>
            </w:r>
            <w:r w:rsidR="0013212C" w:rsidRPr="00B67417">
              <w:rPr>
                <w:rFonts w:eastAsia="Arial"/>
                <w:sz w:val="18"/>
                <w:szCs w:val="18"/>
              </w:rPr>
              <w:t>t</w:t>
            </w:r>
            <w:r w:rsidR="0013212C" w:rsidRPr="00B67417">
              <w:rPr>
                <w:rFonts w:eastAsia="Arial"/>
                <w:spacing w:val="-1"/>
                <w:sz w:val="18"/>
                <w:szCs w:val="18"/>
              </w:rPr>
              <w:t>ra</w:t>
            </w:r>
            <w:r w:rsidR="0013212C" w:rsidRPr="00B67417">
              <w:rPr>
                <w:rFonts w:eastAsia="Arial"/>
                <w:sz w:val="18"/>
                <w:szCs w:val="18"/>
              </w:rPr>
              <w:t>ste c</w:t>
            </w:r>
            <w:r w:rsidR="0013212C" w:rsidRPr="00B67417">
              <w:rPr>
                <w:rFonts w:eastAsia="Arial"/>
                <w:spacing w:val="-1"/>
                <w:sz w:val="18"/>
                <w:szCs w:val="18"/>
              </w:rPr>
              <w:t>ro</w:t>
            </w:r>
            <w:r w:rsidR="0013212C" w:rsidRPr="00B67417">
              <w:rPr>
                <w:rFonts w:eastAsia="Arial"/>
                <w:spacing w:val="3"/>
                <w:sz w:val="18"/>
                <w:szCs w:val="18"/>
              </w:rPr>
              <w:t>m</w:t>
            </w:r>
            <w:r w:rsidR="0013212C" w:rsidRPr="00B67417">
              <w:rPr>
                <w:rFonts w:eastAsia="Arial"/>
                <w:spacing w:val="-1"/>
                <w:sz w:val="18"/>
                <w:szCs w:val="18"/>
              </w:rPr>
              <w:t>á</w:t>
            </w:r>
            <w:r w:rsidR="0013212C" w:rsidRPr="00B67417">
              <w:rPr>
                <w:rFonts w:eastAsia="Arial"/>
                <w:sz w:val="18"/>
                <w:szCs w:val="18"/>
              </w:rPr>
              <w:t xml:space="preserve">tico </w:t>
            </w:r>
            <w:r w:rsidR="0013212C" w:rsidRPr="00B67417">
              <w:rPr>
                <w:rFonts w:eastAsia="Arial"/>
                <w:spacing w:val="-1"/>
                <w:sz w:val="18"/>
                <w:szCs w:val="18"/>
              </w:rPr>
              <w:t>e</w:t>
            </w:r>
            <w:r w:rsidR="0013212C" w:rsidRPr="00B67417">
              <w:rPr>
                <w:rFonts w:eastAsia="Arial"/>
                <w:sz w:val="18"/>
                <w:szCs w:val="18"/>
              </w:rPr>
              <w:t xml:space="preserve">n </w:t>
            </w:r>
            <w:r w:rsidR="0013212C" w:rsidRPr="00B67417">
              <w:rPr>
                <w:rFonts w:eastAsia="Arial"/>
                <w:spacing w:val="-1"/>
                <w:sz w:val="18"/>
                <w:szCs w:val="18"/>
              </w:rPr>
              <w:t>re</w:t>
            </w:r>
            <w:r w:rsidR="0013212C" w:rsidRPr="00B67417">
              <w:rPr>
                <w:rFonts w:eastAsia="Arial"/>
                <w:sz w:val="18"/>
                <w:szCs w:val="18"/>
              </w:rPr>
              <w:t>l</w:t>
            </w:r>
            <w:r w:rsidR="0013212C" w:rsidRPr="00B67417">
              <w:rPr>
                <w:rFonts w:eastAsia="Arial"/>
                <w:spacing w:val="-1"/>
                <w:sz w:val="18"/>
                <w:szCs w:val="18"/>
              </w:rPr>
              <w:t>a</w:t>
            </w:r>
            <w:r w:rsidR="0013212C" w:rsidRPr="00B67417">
              <w:rPr>
                <w:rFonts w:eastAsia="Arial"/>
                <w:sz w:val="18"/>
                <w:szCs w:val="18"/>
              </w:rPr>
              <w:t>ci</w:t>
            </w:r>
            <w:r w:rsidR="0013212C" w:rsidRPr="00B67417">
              <w:rPr>
                <w:rFonts w:eastAsia="Arial"/>
                <w:spacing w:val="-1"/>
                <w:sz w:val="18"/>
                <w:szCs w:val="18"/>
              </w:rPr>
              <w:t>ó</w:t>
            </w:r>
            <w:r w:rsidR="0013212C" w:rsidRPr="00B67417">
              <w:rPr>
                <w:rFonts w:eastAsia="Arial"/>
                <w:sz w:val="18"/>
                <w:szCs w:val="18"/>
              </w:rPr>
              <w:t>n c</w:t>
            </w:r>
            <w:r w:rsidR="0013212C" w:rsidRPr="00B67417">
              <w:rPr>
                <w:rFonts w:eastAsia="Arial"/>
                <w:spacing w:val="-1"/>
                <w:sz w:val="18"/>
                <w:szCs w:val="18"/>
              </w:rPr>
              <w:t>o</w:t>
            </w:r>
            <w:r w:rsidR="0013212C" w:rsidRPr="00B67417">
              <w:rPr>
                <w:rFonts w:eastAsia="Arial"/>
                <w:sz w:val="18"/>
                <w:szCs w:val="18"/>
              </w:rPr>
              <w:t xml:space="preserve">n </w:t>
            </w:r>
            <w:r w:rsidR="0013212C" w:rsidRPr="00B67417">
              <w:rPr>
                <w:rFonts w:eastAsia="Arial"/>
                <w:spacing w:val="-1"/>
                <w:sz w:val="18"/>
                <w:szCs w:val="18"/>
              </w:rPr>
              <w:t>e</w:t>
            </w:r>
            <w:r w:rsidR="0013212C" w:rsidRPr="00B67417">
              <w:rPr>
                <w:rFonts w:eastAsia="Arial"/>
                <w:sz w:val="18"/>
                <w:szCs w:val="18"/>
              </w:rPr>
              <w:t>l</w:t>
            </w:r>
            <w:r w:rsidR="0013212C" w:rsidRPr="00B67417">
              <w:rPr>
                <w:rFonts w:eastAsia="Arial"/>
                <w:spacing w:val="2"/>
                <w:sz w:val="18"/>
                <w:szCs w:val="18"/>
              </w:rPr>
              <w:t xml:space="preserve"> </w:t>
            </w:r>
            <w:r w:rsidR="0013212C" w:rsidRPr="00B67417">
              <w:rPr>
                <w:rFonts w:eastAsia="Arial"/>
                <w:spacing w:val="-1"/>
                <w:sz w:val="18"/>
                <w:szCs w:val="18"/>
              </w:rPr>
              <w:t>pav</w:t>
            </w:r>
            <w:r w:rsidR="0013212C" w:rsidRPr="00B67417">
              <w:rPr>
                <w:rFonts w:eastAsia="Arial"/>
                <w:sz w:val="18"/>
                <w:szCs w:val="18"/>
              </w:rPr>
              <w:t>i</w:t>
            </w:r>
            <w:r w:rsidR="0013212C" w:rsidRPr="00B67417">
              <w:rPr>
                <w:rFonts w:eastAsia="Arial"/>
                <w:spacing w:val="3"/>
                <w:sz w:val="18"/>
                <w:szCs w:val="18"/>
              </w:rPr>
              <w:t>m</w:t>
            </w:r>
            <w:r w:rsidR="0013212C" w:rsidRPr="00B67417">
              <w:rPr>
                <w:rFonts w:eastAsia="Arial"/>
                <w:spacing w:val="-1"/>
                <w:sz w:val="18"/>
                <w:szCs w:val="18"/>
              </w:rPr>
              <w:t>en</w:t>
            </w:r>
            <w:r w:rsidR="0013212C" w:rsidRPr="00B67417">
              <w:rPr>
                <w:rFonts w:eastAsia="Arial"/>
                <w:sz w:val="18"/>
                <w:szCs w:val="18"/>
              </w:rPr>
              <w:t>t</w:t>
            </w:r>
            <w:r w:rsidR="0013212C" w:rsidRPr="00B67417">
              <w:rPr>
                <w:rFonts w:eastAsia="Arial"/>
                <w:spacing w:val="-1"/>
                <w:sz w:val="18"/>
                <w:szCs w:val="18"/>
              </w:rPr>
              <w:t>o</w:t>
            </w:r>
            <w:r w:rsidR="0013212C" w:rsidRPr="00B67417">
              <w:rPr>
                <w:rFonts w:eastAsia="Arial"/>
                <w:sz w:val="18"/>
                <w:szCs w:val="18"/>
              </w:rPr>
              <w:t>.</w:t>
            </w:r>
          </w:p>
          <w:p w14:paraId="23222EA2" w14:textId="77777777" w:rsidR="0013212C" w:rsidRPr="00B67417" w:rsidRDefault="00E500EE" w:rsidP="00B67417">
            <w:pPr>
              <w:pStyle w:val="UZPRRAFO"/>
              <w:spacing w:line="240" w:lineRule="auto"/>
              <w:ind w:left="710" w:firstLine="0"/>
              <w:rPr>
                <w:rFonts w:eastAsia="Arial"/>
                <w:sz w:val="18"/>
                <w:szCs w:val="18"/>
              </w:rPr>
            </w:pPr>
            <w:r w:rsidRPr="00B67417">
              <w:rPr>
                <w:rFonts w:eastAsia="Arial"/>
                <w:spacing w:val="-1"/>
                <w:sz w:val="18"/>
                <w:szCs w:val="18"/>
              </w:rPr>
              <w:t xml:space="preserve">- </w:t>
            </w:r>
            <w:r w:rsidR="0013212C" w:rsidRPr="00B67417">
              <w:rPr>
                <w:rFonts w:eastAsia="Arial"/>
                <w:spacing w:val="-1"/>
                <w:sz w:val="18"/>
                <w:szCs w:val="18"/>
              </w:rPr>
              <w:t>Cuen</w:t>
            </w:r>
            <w:r w:rsidR="0013212C" w:rsidRPr="00B67417">
              <w:rPr>
                <w:rFonts w:eastAsia="Arial"/>
                <w:sz w:val="18"/>
                <w:szCs w:val="18"/>
              </w:rPr>
              <w:t>ta c</w:t>
            </w:r>
            <w:r w:rsidR="0013212C" w:rsidRPr="00B67417">
              <w:rPr>
                <w:rFonts w:eastAsia="Arial"/>
                <w:spacing w:val="-1"/>
                <w:sz w:val="18"/>
                <w:szCs w:val="18"/>
              </w:rPr>
              <w:t>o</w:t>
            </w:r>
            <w:r w:rsidR="0013212C" w:rsidRPr="00B67417">
              <w:rPr>
                <w:rFonts w:eastAsia="Arial"/>
                <w:sz w:val="18"/>
                <w:szCs w:val="18"/>
              </w:rPr>
              <w:t>n f</w:t>
            </w:r>
            <w:r w:rsidR="0013212C" w:rsidRPr="00B67417">
              <w:rPr>
                <w:rFonts w:eastAsia="Arial"/>
                <w:spacing w:val="-1"/>
                <w:sz w:val="18"/>
                <w:szCs w:val="18"/>
              </w:rPr>
              <w:t>ran</w:t>
            </w:r>
            <w:r w:rsidR="0013212C" w:rsidRPr="00B67417">
              <w:rPr>
                <w:rFonts w:eastAsia="Arial"/>
                <w:sz w:val="18"/>
                <w:szCs w:val="18"/>
              </w:rPr>
              <w:t>ja ≥</w:t>
            </w:r>
            <w:r w:rsidR="0013212C" w:rsidRPr="00B67417">
              <w:rPr>
                <w:rFonts w:eastAsia="Arial"/>
                <w:spacing w:val="2"/>
                <w:sz w:val="18"/>
                <w:szCs w:val="18"/>
              </w:rPr>
              <w:t xml:space="preserve"> </w:t>
            </w:r>
            <w:r w:rsidR="0013212C" w:rsidRPr="00B67417">
              <w:rPr>
                <w:rFonts w:eastAsia="Arial"/>
                <w:spacing w:val="-1"/>
                <w:sz w:val="18"/>
                <w:szCs w:val="18"/>
              </w:rPr>
              <w:t>1</w:t>
            </w:r>
            <w:r w:rsidR="0013212C" w:rsidRPr="00B67417">
              <w:rPr>
                <w:rFonts w:eastAsia="Arial"/>
                <w:sz w:val="18"/>
                <w:szCs w:val="18"/>
              </w:rPr>
              <w:t>0 cm</w:t>
            </w:r>
            <w:r w:rsidR="0013212C" w:rsidRPr="00B67417">
              <w:rPr>
                <w:rFonts w:eastAsia="Arial"/>
                <w:spacing w:val="4"/>
                <w:sz w:val="18"/>
                <w:szCs w:val="18"/>
              </w:rPr>
              <w:t xml:space="preserve"> </w:t>
            </w:r>
            <w:proofErr w:type="spellStart"/>
            <w:r w:rsidR="0013212C" w:rsidRPr="00B67417">
              <w:rPr>
                <w:rFonts w:eastAsia="Arial"/>
                <w:sz w:val="18"/>
                <w:szCs w:val="18"/>
              </w:rPr>
              <w:t>f</w:t>
            </w:r>
            <w:r w:rsidR="0013212C" w:rsidRPr="00B67417">
              <w:rPr>
                <w:rFonts w:eastAsia="Arial"/>
                <w:spacing w:val="-1"/>
                <w:sz w:val="18"/>
                <w:szCs w:val="18"/>
              </w:rPr>
              <w:t>o</w:t>
            </w:r>
            <w:r w:rsidR="0013212C" w:rsidRPr="00B67417">
              <w:rPr>
                <w:rFonts w:eastAsia="Arial"/>
                <w:sz w:val="18"/>
                <w:szCs w:val="18"/>
              </w:rPr>
              <w:t>t</w:t>
            </w:r>
            <w:r w:rsidR="0013212C" w:rsidRPr="00B67417">
              <w:rPr>
                <w:rFonts w:eastAsia="Arial"/>
                <w:spacing w:val="-1"/>
                <w:sz w:val="18"/>
                <w:szCs w:val="18"/>
              </w:rPr>
              <w:t>o</w:t>
            </w:r>
            <w:r w:rsidR="0013212C" w:rsidRPr="00B67417">
              <w:rPr>
                <w:rFonts w:eastAsia="Arial"/>
                <w:sz w:val="18"/>
                <w:szCs w:val="18"/>
              </w:rPr>
              <w:t>l</w:t>
            </w:r>
            <w:r w:rsidR="0013212C" w:rsidRPr="00B67417">
              <w:rPr>
                <w:rFonts w:eastAsia="Arial"/>
                <w:spacing w:val="-1"/>
                <w:sz w:val="18"/>
                <w:szCs w:val="18"/>
              </w:rPr>
              <w:t>u</w:t>
            </w:r>
            <w:r w:rsidR="0013212C" w:rsidRPr="00B67417">
              <w:rPr>
                <w:rFonts w:eastAsia="Arial"/>
                <w:spacing w:val="3"/>
                <w:sz w:val="18"/>
                <w:szCs w:val="18"/>
              </w:rPr>
              <w:t>m</w:t>
            </w:r>
            <w:r w:rsidR="0013212C" w:rsidRPr="00B67417">
              <w:rPr>
                <w:rFonts w:eastAsia="Arial"/>
                <w:sz w:val="18"/>
                <w:szCs w:val="18"/>
              </w:rPr>
              <w:t>i</w:t>
            </w:r>
            <w:r w:rsidR="0013212C" w:rsidRPr="00B67417">
              <w:rPr>
                <w:rFonts w:eastAsia="Arial"/>
                <w:spacing w:val="-1"/>
                <w:sz w:val="18"/>
                <w:szCs w:val="18"/>
              </w:rPr>
              <w:t>n</w:t>
            </w:r>
            <w:r w:rsidR="0013212C" w:rsidRPr="00B67417">
              <w:rPr>
                <w:rFonts w:eastAsia="Arial"/>
                <w:sz w:val="18"/>
                <w:szCs w:val="18"/>
              </w:rPr>
              <w:t>isc</w:t>
            </w:r>
            <w:r w:rsidR="0013212C" w:rsidRPr="00B67417">
              <w:rPr>
                <w:rFonts w:eastAsia="Arial"/>
                <w:spacing w:val="-1"/>
                <w:sz w:val="18"/>
                <w:szCs w:val="18"/>
              </w:rPr>
              <w:t>en</w:t>
            </w:r>
            <w:r w:rsidR="0013212C" w:rsidRPr="00B67417">
              <w:rPr>
                <w:rFonts w:eastAsia="Arial"/>
                <w:sz w:val="18"/>
                <w:szCs w:val="18"/>
              </w:rPr>
              <w:t>te</w:t>
            </w:r>
            <w:proofErr w:type="spellEnd"/>
            <w:r w:rsidR="0013212C" w:rsidRPr="00B67417">
              <w:rPr>
                <w:rFonts w:eastAsia="Arial"/>
                <w:sz w:val="18"/>
                <w:szCs w:val="18"/>
              </w:rPr>
              <w:t xml:space="preserve"> cl</w:t>
            </w:r>
            <w:r w:rsidR="0013212C" w:rsidRPr="00B67417">
              <w:rPr>
                <w:rFonts w:eastAsia="Arial"/>
                <w:spacing w:val="-1"/>
                <w:sz w:val="18"/>
                <w:szCs w:val="18"/>
              </w:rPr>
              <w:t>ar</w:t>
            </w:r>
            <w:r w:rsidR="0013212C" w:rsidRPr="00B67417">
              <w:rPr>
                <w:rFonts w:eastAsia="Arial"/>
                <w:sz w:val="18"/>
                <w:szCs w:val="18"/>
              </w:rPr>
              <w:t xml:space="preserve">a </w:t>
            </w:r>
            <w:r w:rsidR="0013212C" w:rsidRPr="00B67417">
              <w:rPr>
                <w:rFonts w:eastAsia="Arial"/>
                <w:spacing w:val="-1"/>
                <w:sz w:val="18"/>
                <w:szCs w:val="18"/>
              </w:rPr>
              <w:t>e</w:t>
            </w:r>
            <w:r w:rsidR="0013212C" w:rsidRPr="00B67417">
              <w:rPr>
                <w:rFonts w:eastAsia="Arial"/>
                <w:sz w:val="18"/>
                <w:szCs w:val="18"/>
              </w:rPr>
              <w:t xml:space="preserve">n la </w:t>
            </w:r>
            <w:r w:rsidR="0013212C" w:rsidRPr="00B67417">
              <w:rPr>
                <w:rFonts w:eastAsia="Arial"/>
                <w:spacing w:val="-1"/>
                <w:sz w:val="18"/>
                <w:szCs w:val="18"/>
              </w:rPr>
              <w:t>par</w:t>
            </w:r>
            <w:r w:rsidR="0013212C" w:rsidRPr="00B67417">
              <w:rPr>
                <w:rFonts w:eastAsia="Arial"/>
                <w:sz w:val="18"/>
                <w:szCs w:val="18"/>
              </w:rPr>
              <w:t>te s</w:t>
            </w:r>
            <w:r w:rsidR="0013212C" w:rsidRPr="00B67417">
              <w:rPr>
                <w:rFonts w:eastAsia="Arial"/>
                <w:spacing w:val="-1"/>
                <w:sz w:val="18"/>
                <w:szCs w:val="18"/>
              </w:rPr>
              <w:t>uper</w:t>
            </w:r>
            <w:r w:rsidR="0013212C" w:rsidRPr="00B67417">
              <w:rPr>
                <w:rFonts w:eastAsia="Arial"/>
                <w:sz w:val="18"/>
                <w:szCs w:val="18"/>
              </w:rPr>
              <w:t>i</w:t>
            </w:r>
            <w:r w:rsidR="0013212C" w:rsidRPr="00B67417">
              <w:rPr>
                <w:rFonts w:eastAsia="Arial"/>
                <w:spacing w:val="-1"/>
                <w:sz w:val="18"/>
                <w:szCs w:val="18"/>
              </w:rPr>
              <w:t>o</w:t>
            </w:r>
            <w:r w:rsidR="0013212C" w:rsidRPr="00B67417">
              <w:rPr>
                <w:rFonts w:eastAsia="Arial"/>
                <w:sz w:val="18"/>
                <w:szCs w:val="18"/>
              </w:rPr>
              <w:t xml:space="preserve">r </w:t>
            </w:r>
            <w:r w:rsidR="0013212C" w:rsidRPr="00B67417">
              <w:rPr>
                <w:rFonts w:eastAsia="Arial"/>
                <w:spacing w:val="-1"/>
                <w:sz w:val="18"/>
                <w:szCs w:val="18"/>
              </w:rPr>
              <w:t>de</w:t>
            </w:r>
            <w:r w:rsidR="0013212C" w:rsidRPr="00B67417">
              <w:rPr>
                <w:rFonts w:eastAsia="Arial"/>
                <w:sz w:val="18"/>
                <w:szCs w:val="18"/>
              </w:rPr>
              <w:t>l f</w:t>
            </w:r>
            <w:r w:rsidR="0013212C" w:rsidRPr="00B67417">
              <w:rPr>
                <w:rFonts w:eastAsia="Arial"/>
                <w:spacing w:val="-1"/>
                <w:sz w:val="18"/>
                <w:szCs w:val="18"/>
              </w:rPr>
              <w:t>u</w:t>
            </w:r>
            <w:r w:rsidR="0013212C" w:rsidRPr="00B67417">
              <w:rPr>
                <w:rFonts w:eastAsia="Arial"/>
                <w:sz w:val="18"/>
                <w:szCs w:val="18"/>
              </w:rPr>
              <w:t>st</w:t>
            </w:r>
            <w:r w:rsidR="0013212C" w:rsidRPr="00B67417">
              <w:rPr>
                <w:rFonts w:eastAsia="Arial"/>
                <w:spacing w:val="-1"/>
                <w:sz w:val="18"/>
                <w:szCs w:val="18"/>
              </w:rPr>
              <w:t>e</w:t>
            </w:r>
            <w:r w:rsidR="0013212C" w:rsidRPr="00B67417">
              <w:rPr>
                <w:rFonts w:eastAsia="Arial"/>
                <w:sz w:val="18"/>
                <w:szCs w:val="18"/>
              </w:rPr>
              <w:t>,</w:t>
            </w:r>
            <w:r w:rsidR="0013212C" w:rsidRPr="00B67417">
              <w:rPr>
                <w:rFonts w:eastAsia="Arial"/>
                <w:spacing w:val="2"/>
                <w:sz w:val="18"/>
                <w:szCs w:val="18"/>
              </w:rPr>
              <w:t xml:space="preserve"> </w:t>
            </w:r>
            <w:r w:rsidR="0013212C" w:rsidRPr="00B67417">
              <w:rPr>
                <w:rFonts w:eastAsia="Arial"/>
                <w:sz w:val="18"/>
                <w:szCs w:val="18"/>
              </w:rPr>
              <w:t>si</w:t>
            </w:r>
            <w:r w:rsidR="0013212C" w:rsidRPr="00B67417">
              <w:rPr>
                <w:rFonts w:eastAsia="Arial"/>
                <w:spacing w:val="-1"/>
                <w:sz w:val="18"/>
                <w:szCs w:val="18"/>
              </w:rPr>
              <w:t>end</w:t>
            </w:r>
            <w:r w:rsidR="0013212C" w:rsidRPr="00B67417">
              <w:rPr>
                <w:rFonts w:eastAsia="Arial"/>
                <w:sz w:val="18"/>
                <w:szCs w:val="18"/>
              </w:rPr>
              <w:t xml:space="preserve">o </w:t>
            </w:r>
            <w:r w:rsidR="0013212C" w:rsidRPr="00B67417">
              <w:rPr>
                <w:rFonts w:eastAsia="Arial"/>
                <w:spacing w:val="-1"/>
                <w:sz w:val="18"/>
                <w:szCs w:val="18"/>
              </w:rPr>
              <w:t>é</w:t>
            </w:r>
            <w:r w:rsidR="0013212C" w:rsidRPr="00B67417">
              <w:rPr>
                <w:rFonts w:eastAsia="Arial"/>
                <w:sz w:val="18"/>
                <w:szCs w:val="18"/>
              </w:rPr>
              <w:t xml:space="preserve">ste </w:t>
            </w:r>
            <w:r w:rsidR="0013212C" w:rsidRPr="00B67417">
              <w:rPr>
                <w:rFonts w:eastAsia="Arial"/>
                <w:spacing w:val="-1"/>
                <w:sz w:val="18"/>
                <w:szCs w:val="18"/>
              </w:rPr>
              <w:t>d</w:t>
            </w:r>
            <w:r w:rsidR="0013212C" w:rsidRPr="00B67417">
              <w:rPr>
                <w:rFonts w:eastAsia="Arial"/>
                <w:sz w:val="18"/>
                <w:szCs w:val="18"/>
              </w:rPr>
              <w:t>e c</w:t>
            </w:r>
            <w:r w:rsidR="0013212C" w:rsidRPr="00B67417">
              <w:rPr>
                <w:rFonts w:eastAsia="Arial"/>
                <w:spacing w:val="-1"/>
                <w:sz w:val="18"/>
                <w:szCs w:val="18"/>
              </w:rPr>
              <w:t>o</w:t>
            </w:r>
            <w:r w:rsidR="0013212C" w:rsidRPr="00B67417">
              <w:rPr>
                <w:rFonts w:eastAsia="Arial"/>
                <w:sz w:val="18"/>
                <w:szCs w:val="18"/>
              </w:rPr>
              <w:t>l</w:t>
            </w:r>
            <w:r w:rsidR="0013212C" w:rsidRPr="00B67417">
              <w:rPr>
                <w:rFonts w:eastAsia="Arial"/>
                <w:spacing w:val="-1"/>
                <w:sz w:val="18"/>
                <w:szCs w:val="18"/>
              </w:rPr>
              <w:t>o</w:t>
            </w:r>
            <w:r w:rsidR="0013212C" w:rsidRPr="00B67417">
              <w:rPr>
                <w:rFonts w:eastAsia="Arial"/>
                <w:sz w:val="18"/>
                <w:szCs w:val="18"/>
              </w:rPr>
              <w:t xml:space="preserve">r </w:t>
            </w:r>
            <w:r w:rsidR="0013212C" w:rsidRPr="00B67417">
              <w:rPr>
                <w:rFonts w:eastAsia="Arial"/>
                <w:spacing w:val="-1"/>
                <w:sz w:val="18"/>
                <w:szCs w:val="18"/>
              </w:rPr>
              <w:t>o</w:t>
            </w:r>
            <w:r w:rsidR="0013212C" w:rsidRPr="00B67417">
              <w:rPr>
                <w:rFonts w:eastAsia="Arial"/>
                <w:spacing w:val="7"/>
                <w:sz w:val="18"/>
                <w:szCs w:val="18"/>
              </w:rPr>
              <w:t>s</w:t>
            </w:r>
            <w:r w:rsidR="0013212C" w:rsidRPr="00B67417">
              <w:rPr>
                <w:rFonts w:eastAsia="Arial"/>
                <w:sz w:val="18"/>
                <w:szCs w:val="18"/>
              </w:rPr>
              <w:t>c</w:t>
            </w:r>
            <w:r w:rsidR="0013212C" w:rsidRPr="00B67417">
              <w:rPr>
                <w:rFonts w:eastAsia="Arial"/>
                <w:spacing w:val="-1"/>
                <w:sz w:val="18"/>
                <w:szCs w:val="18"/>
              </w:rPr>
              <w:t>uro</w:t>
            </w:r>
            <w:r w:rsidR="0013212C" w:rsidRPr="00B67417">
              <w:rPr>
                <w:rFonts w:eastAsia="Arial"/>
                <w:sz w:val="18"/>
                <w:szCs w:val="18"/>
              </w:rPr>
              <w:t>.</w:t>
            </w:r>
          </w:p>
          <w:p w14:paraId="7163CC6C" w14:textId="77777777" w:rsidR="0013212C" w:rsidRPr="00B67417" w:rsidRDefault="00E500EE" w:rsidP="00B67417">
            <w:pPr>
              <w:pStyle w:val="UZPRRAFO"/>
              <w:spacing w:line="240" w:lineRule="auto"/>
              <w:rPr>
                <w:rFonts w:eastAsia="Arial"/>
                <w:sz w:val="18"/>
                <w:szCs w:val="18"/>
              </w:rPr>
            </w:pPr>
            <w:r w:rsidRPr="00B67417">
              <w:rPr>
                <w:rFonts w:eastAsia="Arial"/>
                <w:sz w:val="18"/>
                <w:szCs w:val="18"/>
              </w:rPr>
              <w:t>- Otros elementos situados en sentido transversal de la marcha diferentes a los bolardos:</w:t>
            </w:r>
          </w:p>
          <w:p w14:paraId="1CA647B1" w14:textId="77777777" w:rsidR="00E500EE" w:rsidRPr="00B67417" w:rsidRDefault="00E500EE" w:rsidP="00B67417">
            <w:pPr>
              <w:pStyle w:val="UZPRRAFO"/>
              <w:spacing w:line="240" w:lineRule="auto"/>
              <w:ind w:firstLine="710"/>
              <w:rPr>
                <w:rFonts w:eastAsia="Arial"/>
                <w:sz w:val="18"/>
                <w:szCs w:val="18"/>
              </w:rPr>
            </w:pPr>
            <w:r w:rsidRPr="00B67417">
              <w:rPr>
                <w:rFonts w:eastAsia="Arial"/>
                <w:sz w:val="18"/>
                <w:szCs w:val="18"/>
              </w:rPr>
              <w:t>- Altura ≥ 90cm.</w:t>
            </w:r>
          </w:p>
          <w:p w14:paraId="32191FE7" w14:textId="77777777" w:rsidR="00E500EE" w:rsidRPr="00B67417" w:rsidRDefault="00E500EE" w:rsidP="00B67417">
            <w:pPr>
              <w:pStyle w:val="UZPRRAFO"/>
              <w:spacing w:line="240" w:lineRule="auto"/>
              <w:ind w:firstLine="710"/>
              <w:rPr>
                <w:rFonts w:eastAsia="Arial"/>
                <w:sz w:val="18"/>
                <w:szCs w:val="18"/>
              </w:rPr>
            </w:pPr>
            <w:r w:rsidRPr="00B67417">
              <w:rPr>
                <w:rFonts w:eastAsia="Arial"/>
                <w:sz w:val="18"/>
                <w:szCs w:val="18"/>
              </w:rPr>
              <w:t>- Separación entre ellos ≥ 120cm.</w:t>
            </w:r>
          </w:p>
        </w:tc>
      </w:tr>
    </w:tbl>
    <w:p w14:paraId="070AF48B" w14:textId="77777777" w:rsidR="005D09AD" w:rsidRPr="00C130F9" w:rsidRDefault="005D09AD" w:rsidP="00163DFD">
      <w:pPr>
        <w:pStyle w:val="UZPRRAFO"/>
        <w:rPr>
          <w:color w:val="FF0000"/>
        </w:rPr>
      </w:pPr>
    </w:p>
    <w:tbl>
      <w:tblPr>
        <w:tblStyle w:val="Tablaconcuadrcula"/>
        <w:tblW w:w="0" w:type="auto"/>
        <w:tblLook w:val="04A0" w:firstRow="1" w:lastRow="0" w:firstColumn="1" w:lastColumn="0" w:noHBand="0" w:noVBand="1"/>
      </w:tblPr>
      <w:tblGrid>
        <w:gridCol w:w="7437"/>
        <w:gridCol w:w="1628"/>
      </w:tblGrid>
      <w:tr w:rsidR="00C130F9" w:rsidRPr="00B67417" w14:paraId="44E4215E" w14:textId="77777777" w:rsidTr="00A1512B">
        <w:tc>
          <w:tcPr>
            <w:tcW w:w="7634" w:type="dxa"/>
            <w:tcBorders>
              <w:top w:val="nil"/>
              <w:left w:val="nil"/>
              <w:right w:val="nil"/>
            </w:tcBorders>
          </w:tcPr>
          <w:p w14:paraId="4A5434E3" w14:textId="77777777" w:rsidR="005D09AD" w:rsidRPr="00B67417" w:rsidRDefault="005D09AD" w:rsidP="00B67417">
            <w:pPr>
              <w:pStyle w:val="UZPRRAFO"/>
              <w:spacing w:line="240" w:lineRule="auto"/>
              <w:ind w:firstLine="0"/>
              <w:rPr>
                <w:rFonts w:eastAsia="Arial"/>
                <w:sz w:val="18"/>
                <w:szCs w:val="18"/>
              </w:rPr>
            </w:pPr>
            <w:r w:rsidRPr="00B67417">
              <w:rPr>
                <w:rFonts w:eastAsia="Arial"/>
                <w:b/>
                <w:sz w:val="18"/>
                <w:szCs w:val="18"/>
              </w:rPr>
              <w:t xml:space="preserve">SEÑALIZACIÓN Y COMUNICACIÓN ADAPTADAS </w:t>
            </w:r>
            <w:r w:rsidRPr="00B67417">
              <w:rPr>
                <w:rFonts w:eastAsia="Arial"/>
                <w:sz w:val="18"/>
                <w:szCs w:val="18"/>
              </w:rPr>
              <w:t>(NORMA 5)</w:t>
            </w:r>
          </w:p>
        </w:tc>
        <w:tc>
          <w:tcPr>
            <w:tcW w:w="1650" w:type="dxa"/>
            <w:tcBorders>
              <w:top w:val="nil"/>
              <w:left w:val="nil"/>
              <w:bottom w:val="single" w:sz="4" w:space="0" w:color="auto"/>
              <w:right w:val="nil"/>
            </w:tcBorders>
          </w:tcPr>
          <w:p w14:paraId="1B7DD1BE" w14:textId="77777777" w:rsidR="005D09AD" w:rsidRPr="00B67417" w:rsidRDefault="005D09AD" w:rsidP="00B67417">
            <w:pPr>
              <w:pStyle w:val="UZPRRAFO"/>
              <w:spacing w:line="240" w:lineRule="auto"/>
              <w:ind w:firstLine="0"/>
              <w:rPr>
                <w:rFonts w:eastAsia="Arial"/>
                <w:b/>
                <w:sz w:val="18"/>
                <w:szCs w:val="18"/>
              </w:rPr>
            </w:pPr>
          </w:p>
        </w:tc>
      </w:tr>
      <w:tr w:rsidR="00C130F9" w:rsidRPr="00B67417" w14:paraId="415AA08A" w14:textId="77777777" w:rsidTr="00A1512B">
        <w:tc>
          <w:tcPr>
            <w:tcW w:w="7634" w:type="dxa"/>
            <w:vAlign w:val="bottom"/>
          </w:tcPr>
          <w:p w14:paraId="7EE0E797" w14:textId="77777777" w:rsidR="005D09AD" w:rsidRPr="00B67417" w:rsidRDefault="005D09AD" w:rsidP="00B67417">
            <w:pPr>
              <w:pStyle w:val="UZPRRAFO"/>
              <w:spacing w:line="240" w:lineRule="auto"/>
              <w:ind w:firstLine="0"/>
              <w:jc w:val="center"/>
              <w:rPr>
                <w:rFonts w:eastAsia="Arial"/>
                <w:b/>
                <w:sz w:val="18"/>
                <w:szCs w:val="18"/>
              </w:rPr>
            </w:pPr>
            <w:r w:rsidRPr="00B67417">
              <w:rPr>
                <w:rFonts w:eastAsia="Arial"/>
                <w:b/>
                <w:sz w:val="18"/>
                <w:szCs w:val="18"/>
              </w:rPr>
              <w:t xml:space="preserve">Dispone de elementos de señalización y comunicación adaptadas </w:t>
            </w:r>
            <w:r w:rsidRPr="00B67417">
              <w:rPr>
                <w:rFonts w:eastAsia="Arial"/>
                <w:sz w:val="18"/>
                <w:szCs w:val="18"/>
              </w:rPr>
              <w:t>(art. 10.4)</w:t>
            </w:r>
          </w:p>
        </w:tc>
        <w:tc>
          <w:tcPr>
            <w:tcW w:w="1650" w:type="dxa"/>
            <w:tcBorders>
              <w:left w:val="single" w:sz="4" w:space="0" w:color="auto"/>
            </w:tcBorders>
            <w:vAlign w:val="bottom"/>
          </w:tcPr>
          <w:p w14:paraId="152180E5" w14:textId="77777777" w:rsidR="005D09AD" w:rsidRPr="00B67417" w:rsidRDefault="005D09AD" w:rsidP="00B67417">
            <w:pPr>
              <w:pStyle w:val="UZPRRAFO"/>
              <w:spacing w:line="240" w:lineRule="auto"/>
              <w:ind w:firstLine="0"/>
              <w:jc w:val="center"/>
              <w:rPr>
                <w:rFonts w:eastAsia="Arial"/>
                <w:b/>
                <w:sz w:val="18"/>
                <w:szCs w:val="18"/>
              </w:rPr>
            </w:pPr>
            <w:r w:rsidRPr="00B67417">
              <w:rPr>
                <w:rFonts w:eastAsia="Arial"/>
                <w:b/>
                <w:sz w:val="18"/>
                <w:szCs w:val="18"/>
              </w:rPr>
              <w:t xml:space="preserve">CUMPLE </w:t>
            </w:r>
            <w:r w:rsidR="00ED2C0D" w:rsidRPr="00B67417">
              <w:rPr>
                <w:rFonts w:eastAsia="Arial"/>
                <w:b/>
                <w:sz w:val="18"/>
                <w:szCs w:val="18"/>
              </w:rPr>
              <w:fldChar w:fldCharType="begin">
                <w:ffData>
                  <w:name w:val=""/>
                  <w:enabled/>
                  <w:calcOnExit w:val="0"/>
                  <w:checkBox>
                    <w:sizeAuto/>
                    <w:default w:val="1"/>
                  </w:checkBox>
                </w:ffData>
              </w:fldChar>
            </w:r>
            <w:r w:rsidR="00ED2C0D" w:rsidRPr="00B67417">
              <w:rPr>
                <w:rFonts w:eastAsia="Arial"/>
                <w:b/>
                <w:sz w:val="18"/>
                <w:szCs w:val="18"/>
              </w:rPr>
              <w:instrText xml:space="preserve"> </w:instrText>
            </w:r>
            <w:r w:rsidR="008E21E8" w:rsidRPr="00B67417">
              <w:rPr>
                <w:rFonts w:eastAsia="Arial"/>
                <w:b/>
                <w:sz w:val="18"/>
                <w:szCs w:val="18"/>
              </w:rPr>
              <w:instrText>FORMCHECKBOX</w:instrText>
            </w:r>
            <w:r w:rsidR="00ED2C0D" w:rsidRPr="00B67417">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00ED2C0D" w:rsidRPr="00B67417">
              <w:rPr>
                <w:rFonts w:eastAsia="Arial"/>
                <w:b/>
                <w:sz w:val="18"/>
                <w:szCs w:val="18"/>
              </w:rPr>
              <w:fldChar w:fldCharType="end"/>
            </w:r>
          </w:p>
        </w:tc>
      </w:tr>
      <w:tr w:rsidR="00C130F9" w:rsidRPr="00B67417" w14:paraId="005CFD23" w14:textId="77777777" w:rsidTr="00D02F14">
        <w:trPr>
          <w:trHeight w:val="991"/>
        </w:trPr>
        <w:tc>
          <w:tcPr>
            <w:tcW w:w="9284" w:type="dxa"/>
            <w:gridSpan w:val="2"/>
          </w:tcPr>
          <w:p w14:paraId="4CCDB5AF" w14:textId="77777777" w:rsidR="005D09AD" w:rsidRPr="00B67417" w:rsidRDefault="005D09AD" w:rsidP="00B67417">
            <w:pPr>
              <w:pStyle w:val="UZPRRAFO"/>
              <w:spacing w:line="240" w:lineRule="auto"/>
              <w:ind w:firstLine="284"/>
              <w:rPr>
                <w:rFonts w:eastAsia="Arial"/>
                <w:sz w:val="18"/>
                <w:szCs w:val="18"/>
              </w:rPr>
            </w:pPr>
            <w:r w:rsidRPr="00B67417">
              <w:rPr>
                <w:rFonts w:eastAsia="Arial"/>
                <w:sz w:val="18"/>
                <w:szCs w:val="18"/>
              </w:rPr>
              <w:t>- La señalética con información visual se ajusta a los siguientes requisitos:</w:t>
            </w:r>
          </w:p>
          <w:p w14:paraId="0ABFD577" w14:textId="77777777" w:rsidR="005D09AD" w:rsidRPr="00B67417" w:rsidRDefault="005D09AD" w:rsidP="00B67417">
            <w:pPr>
              <w:pStyle w:val="UZPRRAFO"/>
              <w:spacing w:line="240" w:lineRule="auto"/>
              <w:ind w:left="710" w:hanging="142"/>
              <w:rPr>
                <w:rFonts w:eastAsia="Arial"/>
                <w:sz w:val="18"/>
                <w:szCs w:val="18"/>
              </w:rPr>
            </w:pPr>
            <w:r w:rsidRPr="00B67417">
              <w:rPr>
                <w:rFonts w:eastAsia="Arial"/>
                <w:sz w:val="18"/>
                <w:szCs w:val="18"/>
              </w:rPr>
              <w:t>- Con</w:t>
            </w:r>
            <w:r w:rsidRPr="00B67417">
              <w:rPr>
                <w:rFonts w:eastAsia="Arial"/>
                <w:spacing w:val="1"/>
                <w:sz w:val="18"/>
                <w:szCs w:val="18"/>
              </w:rPr>
              <w:t>t</w:t>
            </w:r>
            <w:r w:rsidRPr="00B67417">
              <w:rPr>
                <w:rFonts w:eastAsia="Arial"/>
                <w:sz w:val="18"/>
                <w:szCs w:val="18"/>
              </w:rPr>
              <w:t>ra</w:t>
            </w:r>
            <w:r w:rsidRPr="00B67417">
              <w:rPr>
                <w:rFonts w:eastAsia="Arial"/>
                <w:spacing w:val="1"/>
                <w:sz w:val="18"/>
                <w:szCs w:val="18"/>
              </w:rPr>
              <w:t>st</w:t>
            </w:r>
            <w:r w:rsidRPr="00B67417">
              <w:rPr>
                <w:rFonts w:eastAsia="Arial"/>
                <w:sz w:val="18"/>
                <w:szCs w:val="18"/>
              </w:rPr>
              <w:t>e</w:t>
            </w:r>
            <w:r w:rsidRPr="00B67417">
              <w:rPr>
                <w:rFonts w:eastAsia="Arial"/>
                <w:spacing w:val="34"/>
                <w:sz w:val="18"/>
                <w:szCs w:val="18"/>
              </w:rPr>
              <w:t xml:space="preserve"> </w:t>
            </w:r>
            <w:r w:rsidRPr="00B67417">
              <w:rPr>
                <w:rFonts w:eastAsia="Arial"/>
                <w:spacing w:val="1"/>
                <w:sz w:val="18"/>
                <w:szCs w:val="18"/>
              </w:rPr>
              <w:t>c</w:t>
            </w:r>
            <w:r w:rsidRPr="00B67417">
              <w:rPr>
                <w:rFonts w:eastAsia="Arial"/>
                <w:sz w:val="18"/>
                <w:szCs w:val="18"/>
              </w:rPr>
              <w:t>ro</w:t>
            </w:r>
            <w:r w:rsidRPr="00B67417">
              <w:rPr>
                <w:rFonts w:eastAsia="Arial"/>
                <w:spacing w:val="3"/>
                <w:sz w:val="18"/>
                <w:szCs w:val="18"/>
              </w:rPr>
              <w:t>m</w:t>
            </w:r>
            <w:r w:rsidRPr="00B67417">
              <w:rPr>
                <w:rFonts w:eastAsia="Arial"/>
                <w:sz w:val="18"/>
                <w:szCs w:val="18"/>
              </w:rPr>
              <w:t>á</w:t>
            </w:r>
            <w:r w:rsidRPr="00B67417">
              <w:rPr>
                <w:rFonts w:eastAsia="Arial"/>
                <w:spacing w:val="1"/>
                <w:sz w:val="18"/>
                <w:szCs w:val="18"/>
              </w:rPr>
              <w:t>t</w:t>
            </w:r>
            <w:r w:rsidRPr="00B67417">
              <w:rPr>
                <w:rFonts w:eastAsia="Arial"/>
                <w:sz w:val="18"/>
                <w:szCs w:val="18"/>
              </w:rPr>
              <w:t>i</w:t>
            </w:r>
            <w:r w:rsidRPr="00B67417">
              <w:rPr>
                <w:rFonts w:eastAsia="Arial"/>
                <w:spacing w:val="1"/>
                <w:sz w:val="18"/>
                <w:szCs w:val="18"/>
              </w:rPr>
              <w:t>c</w:t>
            </w:r>
            <w:r w:rsidRPr="00B67417">
              <w:rPr>
                <w:rFonts w:eastAsia="Arial"/>
                <w:sz w:val="18"/>
                <w:szCs w:val="18"/>
              </w:rPr>
              <w:t>o</w:t>
            </w:r>
            <w:r w:rsidRPr="00B67417">
              <w:rPr>
                <w:rFonts w:eastAsia="Arial"/>
                <w:spacing w:val="34"/>
                <w:sz w:val="18"/>
                <w:szCs w:val="18"/>
              </w:rPr>
              <w:t xml:space="preserve"> </w:t>
            </w:r>
            <w:r w:rsidRPr="00B67417">
              <w:rPr>
                <w:rFonts w:eastAsia="Arial"/>
                <w:spacing w:val="1"/>
                <w:sz w:val="18"/>
                <w:szCs w:val="18"/>
              </w:rPr>
              <w:t>c</w:t>
            </w:r>
            <w:r w:rsidRPr="00B67417">
              <w:rPr>
                <w:rFonts w:eastAsia="Arial"/>
                <w:sz w:val="18"/>
                <w:szCs w:val="18"/>
              </w:rPr>
              <w:t>laro-o</w:t>
            </w:r>
            <w:r w:rsidRPr="00B67417">
              <w:rPr>
                <w:rFonts w:eastAsia="Arial"/>
                <w:spacing w:val="1"/>
                <w:sz w:val="18"/>
                <w:szCs w:val="18"/>
              </w:rPr>
              <w:t>sc</w:t>
            </w:r>
            <w:r w:rsidRPr="00B67417">
              <w:rPr>
                <w:rFonts w:eastAsia="Arial"/>
                <w:sz w:val="18"/>
                <w:szCs w:val="18"/>
              </w:rPr>
              <w:t>uro</w:t>
            </w:r>
            <w:r w:rsidRPr="00B67417">
              <w:rPr>
                <w:rFonts w:eastAsia="Arial"/>
                <w:spacing w:val="34"/>
                <w:sz w:val="18"/>
                <w:szCs w:val="18"/>
              </w:rPr>
              <w:t xml:space="preserve"> </w:t>
            </w:r>
            <w:r w:rsidRPr="00B67417">
              <w:rPr>
                <w:rFonts w:eastAsia="Arial"/>
                <w:sz w:val="18"/>
                <w:szCs w:val="18"/>
              </w:rPr>
              <w:t>en</w:t>
            </w:r>
            <w:r w:rsidRPr="00B67417">
              <w:rPr>
                <w:rFonts w:eastAsia="Arial"/>
                <w:spacing w:val="1"/>
                <w:sz w:val="18"/>
                <w:szCs w:val="18"/>
              </w:rPr>
              <w:t>t</w:t>
            </w:r>
            <w:r w:rsidRPr="00B67417">
              <w:rPr>
                <w:rFonts w:eastAsia="Arial"/>
                <w:sz w:val="18"/>
                <w:szCs w:val="18"/>
              </w:rPr>
              <w:t>re</w:t>
            </w:r>
            <w:r w:rsidRPr="00B67417">
              <w:rPr>
                <w:rFonts w:eastAsia="Arial"/>
                <w:spacing w:val="34"/>
                <w:sz w:val="18"/>
                <w:szCs w:val="18"/>
              </w:rPr>
              <w:t xml:space="preserve"> </w:t>
            </w:r>
            <w:r w:rsidRPr="00B67417">
              <w:rPr>
                <w:rFonts w:eastAsia="Arial"/>
                <w:spacing w:val="1"/>
                <w:sz w:val="18"/>
                <w:szCs w:val="18"/>
              </w:rPr>
              <w:t>c</w:t>
            </w:r>
            <w:r w:rsidRPr="00B67417">
              <w:rPr>
                <w:rFonts w:eastAsia="Arial"/>
                <w:sz w:val="18"/>
                <w:szCs w:val="18"/>
              </w:rPr>
              <w:t>ara</w:t>
            </w:r>
            <w:r w:rsidRPr="00B67417">
              <w:rPr>
                <w:rFonts w:eastAsia="Arial"/>
                <w:spacing w:val="1"/>
                <w:sz w:val="18"/>
                <w:szCs w:val="18"/>
              </w:rPr>
              <w:t>ct</w:t>
            </w:r>
            <w:r w:rsidRPr="00B67417">
              <w:rPr>
                <w:rFonts w:eastAsia="Arial"/>
                <w:sz w:val="18"/>
                <w:szCs w:val="18"/>
              </w:rPr>
              <w:t>eres</w:t>
            </w:r>
            <w:r w:rsidRPr="00B67417">
              <w:rPr>
                <w:rFonts w:eastAsia="Arial"/>
                <w:spacing w:val="36"/>
                <w:sz w:val="18"/>
                <w:szCs w:val="18"/>
              </w:rPr>
              <w:t xml:space="preserve"> </w:t>
            </w:r>
            <w:r w:rsidRPr="00B67417">
              <w:rPr>
                <w:rFonts w:eastAsia="Arial"/>
                <w:sz w:val="18"/>
                <w:szCs w:val="18"/>
              </w:rPr>
              <w:t>grá</w:t>
            </w:r>
            <w:r w:rsidRPr="00B67417">
              <w:rPr>
                <w:rFonts w:eastAsia="Arial"/>
                <w:spacing w:val="1"/>
                <w:sz w:val="18"/>
                <w:szCs w:val="18"/>
              </w:rPr>
              <w:t>f</w:t>
            </w:r>
            <w:r w:rsidRPr="00B67417">
              <w:rPr>
                <w:rFonts w:eastAsia="Arial"/>
                <w:sz w:val="18"/>
                <w:szCs w:val="18"/>
              </w:rPr>
              <w:t>i</w:t>
            </w:r>
            <w:r w:rsidRPr="00B67417">
              <w:rPr>
                <w:rFonts w:eastAsia="Arial"/>
                <w:spacing w:val="1"/>
                <w:sz w:val="18"/>
                <w:szCs w:val="18"/>
              </w:rPr>
              <w:t>c</w:t>
            </w:r>
            <w:r w:rsidRPr="00B67417">
              <w:rPr>
                <w:rFonts w:eastAsia="Arial"/>
                <w:sz w:val="18"/>
                <w:szCs w:val="18"/>
              </w:rPr>
              <w:t>os</w:t>
            </w:r>
            <w:r w:rsidRPr="00B67417">
              <w:rPr>
                <w:rFonts w:eastAsia="Arial"/>
                <w:spacing w:val="36"/>
                <w:sz w:val="18"/>
                <w:szCs w:val="18"/>
              </w:rPr>
              <w:t xml:space="preserve"> </w:t>
            </w:r>
            <w:r w:rsidRPr="00B67417">
              <w:rPr>
                <w:rFonts w:eastAsia="Arial"/>
                <w:sz w:val="18"/>
                <w:szCs w:val="18"/>
              </w:rPr>
              <w:t>y</w:t>
            </w:r>
            <w:r w:rsidRPr="00B67417">
              <w:rPr>
                <w:rFonts w:eastAsia="Arial"/>
                <w:spacing w:val="33"/>
                <w:sz w:val="18"/>
                <w:szCs w:val="18"/>
              </w:rPr>
              <w:t xml:space="preserve"> </w:t>
            </w:r>
            <w:r w:rsidRPr="00B67417">
              <w:rPr>
                <w:rFonts w:eastAsia="Arial"/>
                <w:sz w:val="18"/>
                <w:szCs w:val="18"/>
              </w:rPr>
              <w:t>pi</w:t>
            </w:r>
            <w:r w:rsidRPr="00B67417">
              <w:rPr>
                <w:rFonts w:eastAsia="Arial"/>
                <w:spacing w:val="1"/>
                <w:sz w:val="18"/>
                <w:szCs w:val="18"/>
              </w:rPr>
              <w:t>ct</w:t>
            </w:r>
            <w:r w:rsidRPr="00B67417">
              <w:rPr>
                <w:rFonts w:eastAsia="Arial"/>
                <w:sz w:val="18"/>
                <w:szCs w:val="18"/>
              </w:rPr>
              <w:t>ogra</w:t>
            </w:r>
            <w:r w:rsidRPr="00B67417">
              <w:rPr>
                <w:rFonts w:eastAsia="Arial"/>
                <w:spacing w:val="3"/>
                <w:sz w:val="18"/>
                <w:szCs w:val="18"/>
              </w:rPr>
              <w:t>m</w:t>
            </w:r>
            <w:r w:rsidRPr="00B67417">
              <w:rPr>
                <w:rFonts w:eastAsia="Arial"/>
                <w:sz w:val="18"/>
                <w:szCs w:val="18"/>
              </w:rPr>
              <w:t>as</w:t>
            </w:r>
            <w:r w:rsidRPr="00B67417">
              <w:rPr>
                <w:rFonts w:eastAsia="Arial"/>
                <w:spacing w:val="36"/>
                <w:sz w:val="18"/>
                <w:szCs w:val="18"/>
              </w:rPr>
              <w:t xml:space="preserve"> </w:t>
            </w:r>
            <w:r w:rsidRPr="00B67417">
              <w:rPr>
                <w:rFonts w:eastAsia="Arial"/>
                <w:spacing w:val="1"/>
                <w:sz w:val="18"/>
                <w:szCs w:val="18"/>
              </w:rPr>
              <w:t>c</w:t>
            </w:r>
            <w:r w:rsidRPr="00B67417">
              <w:rPr>
                <w:rFonts w:eastAsia="Arial"/>
                <w:sz w:val="18"/>
                <w:szCs w:val="18"/>
              </w:rPr>
              <w:t>on</w:t>
            </w:r>
            <w:r w:rsidRPr="00B67417">
              <w:rPr>
                <w:rFonts w:eastAsia="Arial"/>
                <w:spacing w:val="34"/>
                <w:sz w:val="18"/>
                <w:szCs w:val="18"/>
              </w:rPr>
              <w:t xml:space="preserve"> </w:t>
            </w:r>
            <w:r w:rsidRPr="00B67417">
              <w:rPr>
                <w:rFonts w:eastAsia="Arial"/>
                <w:sz w:val="18"/>
                <w:szCs w:val="18"/>
              </w:rPr>
              <w:t>la</w:t>
            </w:r>
            <w:r w:rsidRPr="00B67417">
              <w:rPr>
                <w:rFonts w:eastAsia="Arial"/>
                <w:spacing w:val="34"/>
                <w:sz w:val="18"/>
                <w:szCs w:val="18"/>
              </w:rPr>
              <w:t xml:space="preserve"> </w:t>
            </w:r>
            <w:r w:rsidRPr="00B67417">
              <w:rPr>
                <w:rFonts w:eastAsia="Arial"/>
                <w:spacing w:val="1"/>
                <w:sz w:val="18"/>
                <w:szCs w:val="18"/>
              </w:rPr>
              <w:t>s</w:t>
            </w:r>
            <w:r w:rsidRPr="00B67417">
              <w:rPr>
                <w:rFonts w:eastAsia="Arial"/>
                <w:sz w:val="18"/>
                <w:szCs w:val="18"/>
              </w:rPr>
              <w:t>uper</w:t>
            </w:r>
            <w:r w:rsidRPr="00B67417">
              <w:rPr>
                <w:rFonts w:eastAsia="Arial"/>
                <w:spacing w:val="1"/>
                <w:sz w:val="18"/>
                <w:szCs w:val="18"/>
              </w:rPr>
              <w:t>f</w:t>
            </w:r>
            <w:r w:rsidRPr="00B67417">
              <w:rPr>
                <w:rFonts w:eastAsia="Arial"/>
                <w:sz w:val="18"/>
                <w:szCs w:val="18"/>
              </w:rPr>
              <w:t>i</w:t>
            </w:r>
            <w:r w:rsidRPr="00B67417">
              <w:rPr>
                <w:rFonts w:eastAsia="Arial"/>
                <w:spacing w:val="1"/>
                <w:sz w:val="18"/>
                <w:szCs w:val="18"/>
              </w:rPr>
              <w:t>c</w:t>
            </w:r>
            <w:r w:rsidRPr="00B67417">
              <w:rPr>
                <w:rFonts w:eastAsia="Arial"/>
                <w:sz w:val="18"/>
                <w:szCs w:val="18"/>
              </w:rPr>
              <w:t>ie</w:t>
            </w:r>
            <w:r w:rsidRPr="00B67417">
              <w:rPr>
                <w:rFonts w:eastAsia="Arial"/>
                <w:spacing w:val="34"/>
                <w:sz w:val="18"/>
                <w:szCs w:val="18"/>
              </w:rPr>
              <w:t xml:space="preserve"> </w:t>
            </w:r>
            <w:r w:rsidRPr="00B67417">
              <w:rPr>
                <w:rFonts w:eastAsia="Arial"/>
                <w:sz w:val="18"/>
                <w:szCs w:val="18"/>
              </w:rPr>
              <w:t>que</w:t>
            </w:r>
            <w:r w:rsidRPr="00B67417">
              <w:rPr>
                <w:rFonts w:eastAsia="Arial"/>
                <w:spacing w:val="34"/>
                <w:sz w:val="18"/>
                <w:szCs w:val="18"/>
              </w:rPr>
              <w:t xml:space="preserve"> </w:t>
            </w:r>
            <w:r w:rsidRPr="00B67417">
              <w:rPr>
                <w:rFonts w:eastAsia="Arial"/>
                <w:sz w:val="18"/>
                <w:szCs w:val="18"/>
              </w:rPr>
              <w:t>lo</w:t>
            </w:r>
            <w:r w:rsidRPr="00B67417">
              <w:rPr>
                <w:rFonts w:eastAsia="Arial"/>
                <w:spacing w:val="34"/>
                <w:sz w:val="18"/>
                <w:szCs w:val="18"/>
              </w:rPr>
              <w:t xml:space="preserve"> </w:t>
            </w:r>
            <w:r w:rsidRPr="00B67417">
              <w:rPr>
                <w:rFonts w:eastAsia="Arial"/>
                <w:spacing w:val="1"/>
                <w:sz w:val="18"/>
                <w:szCs w:val="18"/>
              </w:rPr>
              <w:t>c</w:t>
            </w:r>
            <w:r w:rsidRPr="00B67417">
              <w:rPr>
                <w:rFonts w:eastAsia="Arial"/>
                <w:sz w:val="18"/>
                <w:szCs w:val="18"/>
              </w:rPr>
              <w:t>on</w:t>
            </w:r>
            <w:r w:rsidRPr="00B67417">
              <w:rPr>
                <w:rFonts w:eastAsia="Arial"/>
                <w:spacing w:val="1"/>
                <w:sz w:val="18"/>
                <w:szCs w:val="18"/>
              </w:rPr>
              <w:t>t</w:t>
            </w:r>
            <w:r w:rsidRPr="00B67417">
              <w:rPr>
                <w:rFonts w:eastAsia="Arial"/>
                <w:sz w:val="18"/>
                <w:szCs w:val="18"/>
              </w:rPr>
              <w:t>enga</w:t>
            </w:r>
            <w:r w:rsidRPr="00B67417">
              <w:rPr>
                <w:rFonts w:eastAsia="Arial"/>
                <w:spacing w:val="32"/>
                <w:sz w:val="18"/>
                <w:szCs w:val="18"/>
              </w:rPr>
              <w:t xml:space="preserve"> </w:t>
            </w:r>
            <w:r w:rsidRPr="00B67417">
              <w:rPr>
                <w:rFonts w:eastAsia="Arial"/>
                <w:sz w:val="18"/>
                <w:szCs w:val="18"/>
              </w:rPr>
              <w:t>y</w:t>
            </w:r>
            <w:r w:rsidRPr="00B67417">
              <w:rPr>
                <w:rFonts w:eastAsia="Arial"/>
                <w:spacing w:val="31"/>
                <w:sz w:val="18"/>
                <w:szCs w:val="18"/>
              </w:rPr>
              <w:t xml:space="preserve"> </w:t>
            </w:r>
            <w:r w:rsidRPr="00B67417">
              <w:rPr>
                <w:rFonts w:eastAsia="Arial"/>
                <w:sz w:val="18"/>
                <w:szCs w:val="18"/>
              </w:rPr>
              <w:t>de</w:t>
            </w:r>
            <w:r w:rsidRPr="00B67417">
              <w:rPr>
                <w:rFonts w:eastAsia="Arial"/>
                <w:spacing w:val="32"/>
                <w:sz w:val="18"/>
                <w:szCs w:val="18"/>
              </w:rPr>
              <w:t xml:space="preserve"> </w:t>
            </w:r>
            <w:r w:rsidRPr="00B67417">
              <w:rPr>
                <w:rFonts w:eastAsia="Arial"/>
                <w:sz w:val="18"/>
                <w:szCs w:val="18"/>
              </w:rPr>
              <w:t>é</w:t>
            </w:r>
            <w:r w:rsidRPr="00B67417">
              <w:rPr>
                <w:rFonts w:eastAsia="Arial"/>
                <w:spacing w:val="1"/>
                <w:sz w:val="18"/>
                <w:szCs w:val="18"/>
              </w:rPr>
              <w:t>st</w:t>
            </w:r>
            <w:r w:rsidRPr="00B67417">
              <w:rPr>
                <w:rFonts w:eastAsia="Arial"/>
                <w:sz w:val="18"/>
                <w:szCs w:val="18"/>
              </w:rPr>
              <w:t>a re</w:t>
            </w:r>
            <w:r w:rsidRPr="00B67417">
              <w:rPr>
                <w:rFonts w:eastAsia="Arial"/>
                <w:spacing w:val="1"/>
                <w:sz w:val="18"/>
                <w:szCs w:val="18"/>
              </w:rPr>
              <w:t>s</w:t>
            </w:r>
            <w:r w:rsidRPr="00B67417">
              <w:rPr>
                <w:rFonts w:eastAsia="Arial"/>
                <w:sz w:val="18"/>
                <w:szCs w:val="18"/>
              </w:rPr>
              <w:t>pe</w:t>
            </w:r>
            <w:r w:rsidRPr="00B67417">
              <w:rPr>
                <w:rFonts w:eastAsia="Arial"/>
                <w:spacing w:val="1"/>
                <w:sz w:val="18"/>
                <w:szCs w:val="18"/>
              </w:rPr>
              <w:t>ct</w:t>
            </w:r>
            <w:r w:rsidRPr="00B67417">
              <w:rPr>
                <w:rFonts w:eastAsia="Arial"/>
                <w:sz w:val="18"/>
                <w:szCs w:val="18"/>
              </w:rPr>
              <w:t>o al</w:t>
            </w:r>
            <w:r w:rsidRPr="00B67417">
              <w:rPr>
                <w:rFonts w:eastAsia="Arial"/>
                <w:spacing w:val="1"/>
                <w:sz w:val="18"/>
                <w:szCs w:val="18"/>
              </w:rPr>
              <w:t xml:space="preserve"> f</w:t>
            </w:r>
            <w:r w:rsidRPr="00B67417">
              <w:rPr>
                <w:rFonts w:eastAsia="Arial"/>
                <w:sz w:val="18"/>
                <w:szCs w:val="18"/>
              </w:rPr>
              <w:t>ondo.</w:t>
            </w:r>
          </w:p>
          <w:p w14:paraId="7C6CF65E" w14:textId="77777777" w:rsidR="005D09AD" w:rsidRPr="00B67417" w:rsidRDefault="005D09AD" w:rsidP="00B67417">
            <w:pPr>
              <w:pStyle w:val="UZPRRAFO"/>
              <w:spacing w:line="240" w:lineRule="auto"/>
              <w:ind w:left="710" w:hanging="142"/>
              <w:rPr>
                <w:rFonts w:eastAsia="Arial"/>
                <w:sz w:val="18"/>
                <w:szCs w:val="18"/>
              </w:rPr>
            </w:pPr>
            <w:r w:rsidRPr="00B67417">
              <w:rPr>
                <w:rFonts w:eastAsia="Arial"/>
                <w:sz w:val="18"/>
                <w:szCs w:val="18"/>
              </w:rPr>
              <w:t xml:space="preserve">- </w:t>
            </w:r>
            <w:r w:rsidRPr="00B67417">
              <w:rPr>
                <w:rFonts w:eastAsia="Arial"/>
                <w:spacing w:val="1"/>
                <w:sz w:val="18"/>
                <w:szCs w:val="18"/>
              </w:rPr>
              <w:t>S</w:t>
            </w:r>
            <w:r w:rsidRPr="00B67417">
              <w:rPr>
                <w:rFonts w:eastAsia="Arial"/>
                <w:sz w:val="18"/>
                <w:szCs w:val="18"/>
              </w:rPr>
              <w:t>u</w:t>
            </w:r>
            <w:r w:rsidRPr="00B67417">
              <w:rPr>
                <w:rFonts w:eastAsia="Arial"/>
                <w:spacing w:val="1"/>
                <w:sz w:val="18"/>
                <w:szCs w:val="18"/>
              </w:rPr>
              <w:t xml:space="preserve"> </w:t>
            </w:r>
            <w:r w:rsidRPr="00B67417">
              <w:rPr>
                <w:rFonts w:eastAsia="Arial"/>
                <w:sz w:val="18"/>
                <w:szCs w:val="18"/>
              </w:rPr>
              <w:t>d</w:t>
            </w:r>
            <w:r w:rsidRPr="00B67417">
              <w:rPr>
                <w:rFonts w:eastAsia="Arial"/>
                <w:spacing w:val="1"/>
                <w:sz w:val="18"/>
                <w:szCs w:val="18"/>
              </w:rPr>
              <w:t>is</w:t>
            </w:r>
            <w:r w:rsidRPr="00B67417">
              <w:rPr>
                <w:rFonts w:eastAsia="Arial"/>
                <w:sz w:val="18"/>
                <w:szCs w:val="18"/>
              </w:rPr>
              <w:t>eño</w:t>
            </w:r>
            <w:r w:rsidRPr="00B67417">
              <w:rPr>
                <w:rFonts w:eastAsia="Arial"/>
                <w:spacing w:val="1"/>
                <w:sz w:val="18"/>
                <w:szCs w:val="18"/>
              </w:rPr>
              <w:t xml:space="preserve"> </w:t>
            </w:r>
            <w:r w:rsidRPr="00B67417">
              <w:rPr>
                <w:rFonts w:eastAsia="Arial"/>
                <w:spacing w:val="3"/>
                <w:sz w:val="18"/>
                <w:szCs w:val="18"/>
              </w:rPr>
              <w:t>m</w:t>
            </w:r>
            <w:r w:rsidRPr="00B67417">
              <w:rPr>
                <w:rFonts w:eastAsia="Arial"/>
                <w:sz w:val="18"/>
                <w:szCs w:val="18"/>
              </w:rPr>
              <w:t>an</w:t>
            </w:r>
            <w:r w:rsidRPr="00B67417">
              <w:rPr>
                <w:rFonts w:eastAsia="Arial"/>
                <w:spacing w:val="1"/>
                <w:sz w:val="18"/>
                <w:szCs w:val="18"/>
              </w:rPr>
              <w:t>ti</w:t>
            </w:r>
            <w:r w:rsidRPr="00B67417">
              <w:rPr>
                <w:rFonts w:eastAsia="Arial"/>
                <w:sz w:val="18"/>
                <w:szCs w:val="18"/>
              </w:rPr>
              <w:t>ene</w:t>
            </w:r>
            <w:r w:rsidRPr="00B67417">
              <w:rPr>
                <w:rFonts w:eastAsia="Arial"/>
                <w:spacing w:val="1"/>
                <w:sz w:val="18"/>
                <w:szCs w:val="18"/>
              </w:rPr>
              <w:t xml:space="preserve"> </w:t>
            </w:r>
            <w:r w:rsidRPr="00B67417">
              <w:rPr>
                <w:rFonts w:eastAsia="Arial"/>
                <w:sz w:val="18"/>
                <w:szCs w:val="18"/>
              </w:rPr>
              <w:t>un</w:t>
            </w:r>
            <w:r w:rsidRPr="00B67417">
              <w:rPr>
                <w:rFonts w:eastAsia="Arial"/>
                <w:spacing w:val="1"/>
                <w:sz w:val="18"/>
                <w:szCs w:val="18"/>
              </w:rPr>
              <w:t xml:space="preserve"> </w:t>
            </w:r>
            <w:r w:rsidRPr="00B67417">
              <w:rPr>
                <w:rFonts w:eastAsia="Arial"/>
                <w:sz w:val="18"/>
                <w:szCs w:val="18"/>
              </w:rPr>
              <w:t>pa</w:t>
            </w:r>
            <w:r w:rsidRPr="00B67417">
              <w:rPr>
                <w:rFonts w:eastAsia="Arial"/>
                <w:spacing w:val="1"/>
                <w:sz w:val="18"/>
                <w:szCs w:val="18"/>
              </w:rPr>
              <w:t>t</w:t>
            </w:r>
            <w:r w:rsidRPr="00B67417">
              <w:rPr>
                <w:rFonts w:eastAsia="Arial"/>
                <w:sz w:val="18"/>
                <w:szCs w:val="18"/>
              </w:rPr>
              <w:t>rón</w:t>
            </w:r>
            <w:r w:rsidRPr="00B67417">
              <w:rPr>
                <w:rFonts w:eastAsia="Arial"/>
                <w:spacing w:val="1"/>
                <w:sz w:val="18"/>
                <w:szCs w:val="18"/>
              </w:rPr>
              <w:t xml:space="preserve"> c</w:t>
            </w:r>
            <w:r w:rsidRPr="00B67417">
              <w:rPr>
                <w:rFonts w:eastAsia="Arial"/>
                <w:sz w:val="18"/>
                <w:szCs w:val="18"/>
              </w:rPr>
              <w:t>on</w:t>
            </w:r>
            <w:r w:rsidRPr="00B67417">
              <w:rPr>
                <w:rFonts w:eastAsia="Arial"/>
                <w:spacing w:val="1"/>
                <w:sz w:val="18"/>
                <w:szCs w:val="18"/>
              </w:rPr>
              <w:t>st</w:t>
            </w:r>
            <w:r w:rsidRPr="00B67417">
              <w:rPr>
                <w:rFonts w:eastAsia="Arial"/>
                <w:sz w:val="18"/>
                <w:szCs w:val="18"/>
              </w:rPr>
              <w:t>an</w:t>
            </w:r>
            <w:r w:rsidRPr="00B67417">
              <w:rPr>
                <w:rFonts w:eastAsia="Arial"/>
                <w:spacing w:val="1"/>
                <w:sz w:val="18"/>
                <w:szCs w:val="18"/>
              </w:rPr>
              <w:t>t</w:t>
            </w:r>
            <w:r w:rsidRPr="00B67417">
              <w:rPr>
                <w:rFonts w:eastAsia="Arial"/>
                <w:sz w:val="18"/>
                <w:szCs w:val="18"/>
              </w:rPr>
              <w:t>e</w:t>
            </w:r>
            <w:r w:rsidRPr="00B67417">
              <w:rPr>
                <w:rFonts w:eastAsia="Arial"/>
                <w:spacing w:val="1"/>
                <w:sz w:val="18"/>
                <w:szCs w:val="18"/>
              </w:rPr>
              <w:t xml:space="preserve"> </w:t>
            </w:r>
            <w:r w:rsidRPr="00B67417">
              <w:rPr>
                <w:rFonts w:eastAsia="Arial"/>
                <w:sz w:val="18"/>
                <w:szCs w:val="18"/>
              </w:rPr>
              <w:t>en</w:t>
            </w:r>
            <w:r w:rsidRPr="00B67417">
              <w:rPr>
                <w:rFonts w:eastAsia="Arial"/>
                <w:spacing w:val="1"/>
                <w:sz w:val="18"/>
                <w:szCs w:val="18"/>
              </w:rPr>
              <w:t xml:space="preserve"> t</w:t>
            </w:r>
            <w:r w:rsidRPr="00B67417">
              <w:rPr>
                <w:rFonts w:eastAsia="Arial"/>
                <w:sz w:val="18"/>
                <w:szCs w:val="18"/>
              </w:rPr>
              <w:t>odo</w:t>
            </w:r>
            <w:r w:rsidRPr="00B67417">
              <w:rPr>
                <w:rFonts w:eastAsia="Arial"/>
                <w:spacing w:val="1"/>
                <w:sz w:val="18"/>
                <w:szCs w:val="18"/>
              </w:rPr>
              <w:t xml:space="preserve"> </w:t>
            </w:r>
            <w:r w:rsidRPr="00B67417">
              <w:rPr>
                <w:rFonts w:eastAsia="Arial"/>
                <w:sz w:val="18"/>
                <w:szCs w:val="18"/>
              </w:rPr>
              <w:t>el</w:t>
            </w:r>
            <w:r w:rsidRPr="00B67417">
              <w:rPr>
                <w:rFonts w:eastAsia="Arial"/>
                <w:spacing w:val="2"/>
                <w:sz w:val="18"/>
                <w:szCs w:val="18"/>
              </w:rPr>
              <w:t xml:space="preserve"> </w:t>
            </w:r>
            <w:r w:rsidRPr="00B67417">
              <w:rPr>
                <w:rFonts w:eastAsia="Arial"/>
                <w:sz w:val="18"/>
                <w:szCs w:val="18"/>
              </w:rPr>
              <w:t>ed</w:t>
            </w:r>
            <w:r w:rsidRPr="00B67417">
              <w:rPr>
                <w:rFonts w:eastAsia="Arial"/>
                <w:spacing w:val="1"/>
                <w:sz w:val="18"/>
                <w:szCs w:val="18"/>
              </w:rPr>
              <w:t>ifici</w:t>
            </w:r>
            <w:r w:rsidRPr="00B67417">
              <w:rPr>
                <w:rFonts w:eastAsia="Arial"/>
                <w:sz w:val="18"/>
                <w:szCs w:val="18"/>
              </w:rPr>
              <w:t>o.</w:t>
            </w:r>
          </w:p>
          <w:p w14:paraId="7B346091" w14:textId="77777777" w:rsidR="005D09AD" w:rsidRPr="00B67417" w:rsidRDefault="005D09AD" w:rsidP="00B67417">
            <w:pPr>
              <w:pStyle w:val="UZPRRAFO"/>
              <w:spacing w:line="240" w:lineRule="auto"/>
              <w:ind w:left="710" w:hanging="142"/>
              <w:rPr>
                <w:rFonts w:eastAsia="Arial"/>
                <w:sz w:val="18"/>
                <w:szCs w:val="18"/>
              </w:rPr>
            </w:pPr>
            <w:r w:rsidRPr="00B67417">
              <w:rPr>
                <w:rFonts w:eastAsia="Arial"/>
                <w:sz w:val="18"/>
                <w:szCs w:val="18"/>
              </w:rPr>
              <w:t xml:space="preserve">- </w:t>
            </w:r>
            <w:r w:rsidRPr="00B67417">
              <w:rPr>
                <w:rFonts w:eastAsia="Arial"/>
                <w:spacing w:val="1"/>
                <w:sz w:val="18"/>
                <w:szCs w:val="18"/>
              </w:rPr>
              <w:t>S</w:t>
            </w:r>
            <w:r w:rsidRPr="00B67417">
              <w:rPr>
                <w:rFonts w:eastAsia="Arial"/>
                <w:sz w:val="18"/>
                <w:szCs w:val="18"/>
              </w:rPr>
              <w:t>u</w:t>
            </w:r>
            <w:r w:rsidRPr="00B67417">
              <w:rPr>
                <w:rFonts w:eastAsia="Arial"/>
                <w:spacing w:val="1"/>
                <w:sz w:val="18"/>
                <w:szCs w:val="18"/>
              </w:rPr>
              <w:t xml:space="preserve"> s</w:t>
            </w:r>
            <w:r w:rsidRPr="00B67417">
              <w:rPr>
                <w:rFonts w:eastAsia="Arial"/>
                <w:sz w:val="18"/>
                <w:szCs w:val="18"/>
              </w:rPr>
              <w:t>uper</w:t>
            </w:r>
            <w:r w:rsidRPr="00B67417">
              <w:rPr>
                <w:rFonts w:eastAsia="Arial"/>
                <w:spacing w:val="1"/>
                <w:sz w:val="18"/>
                <w:szCs w:val="18"/>
              </w:rPr>
              <w:t>fici</w:t>
            </w:r>
            <w:r w:rsidRPr="00B67417">
              <w:rPr>
                <w:rFonts w:eastAsia="Arial"/>
                <w:sz w:val="18"/>
                <w:szCs w:val="18"/>
              </w:rPr>
              <w:t>e</w:t>
            </w:r>
            <w:r w:rsidRPr="00B67417">
              <w:rPr>
                <w:rFonts w:eastAsia="Arial"/>
                <w:spacing w:val="1"/>
                <w:sz w:val="18"/>
                <w:szCs w:val="18"/>
              </w:rPr>
              <w:t xml:space="preserve"> </w:t>
            </w:r>
            <w:r w:rsidRPr="00B67417">
              <w:rPr>
                <w:rFonts w:eastAsia="Arial"/>
                <w:sz w:val="18"/>
                <w:szCs w:val="18"/>
              </w:rPr>
              <w:t>de</w:t>
            </w:r>
            <w:r w:rsidRPr="00B67417">
              <w:rPr>
                <w:rFonts w:eastAsia="Arial"/>
                <w:spacing w:val="1"/>
                <w:sz w:val="18"/>
                <w:szCs w:val="18"/>
              </w:rPr>
              <w:t xml:space="preserve"> </w:t>
            </w:r>
            <w:r w:rsidRPr="00B67417">
              <w:rPr>
                <w:rFonts w:eastAsia="Arial"/>
                <w:sz w:val="18"/>
                <w:szCs w:val="18"/>
              </w:rPr>
              <w:t>a</w:t>
            </w:r>
            <w:r w:rsidRPr="00B67417">
              <w:rPr>
                <w:rFonts w:eastAsia="Arial"/>
                <w:spacing w:val="1"/>
                <w:sz w:val="18"/>
                <w:szCs w:val="18"/>
              </w:rPr>
              <w:t>c</w:t>
            </w:r>
            <w:r w:rsidRPr="00B67417">
              <w:rPr>
                <w:rFonts w:eastAsia="Arial"/>
                <w:sz w:val="18"/>
                <w:szCs w:val="18"/>
              </w:rPr>
              <w:t>abado</w:t>
            </w:r>
            <w:r w:rsidRPr="00B67417">
              <w:rPr>
                <w:rFonts w:eastAsia="Arial"/>
                <w:spacing w:val="1"/>
                <w:sz w:val="18"/>
                <w:szCs w:val="18"/>
              </w:rPr>
              <w:t xml:space="preserve"> </w:t>
            </w:r>
            <w:r w:rsidRPr="00B67417">
              <w:rPr>
                <w:rFonts w:eastAsia="Arial"/>
                <w:sz w:val="18"/>
                <w:szCs w:val="18"/>
              </w:rPr>
              <w:t>no</w:t>
            </w:r>
            <w:r w:rsidRPr="00B67417">
              <w:rPr>
                <w:rFonts w:eastAsia="Arial"/>
                <w:spacing w:val="1"/>
                <w:sz w:val="18"/>
                <w:szCs w:val="18"/>
              </w:rPr>
              <w:t xml:space="preserve"> </w:t>
            </w:r>
            <w:r w:rsidRPr="00B67417">
              <w:rPr>
                <w:rFonts w:eastAsia="Arial"/>
                <w:sz w:val="18"/>
                <w:szCs w:val="18"/>
              </w:rPr>
              <w:t>produ</w:t>
            </w:r>
            <w:r w:rsidRPr="00B67417">
              <w:rPr>
                <w:rFonts w:eastAsia="Arial"/>
                <w:spacing w:val="1"/>
                <w:sz w:val="18"/>
                <w:szCs w:val="18"/>
              </w:rPr>
              <w:t>c</w:t>
            </w:r>
            <w:r w:rsidRPr="00B67417">
              <w:rPr>
                <w:rFonts w:eastAsia="Arial"/>
                <w:sz w:val="18"/>
                <w:szCs w:val="18"/>
              </w:rPr>
              <w:t>e</w:t>
            </w:r>
            <w:r w:rsidRPr="00B67417">
              <w:rPr>
                <w:rFonts w:eastAsia="Arial"/>
                <w:spacing w:val="1"/>
                <w:sz w:val="18"/>
                <w:szCs w:val="18"/>
              </w:rPr>
              <w:t xml:space="preserve"> </w:t>
            </w:r>
            <w:r w:rsidRPr="00B67417">
              <w:rPr>
                <w:rFonts w:eastAsia="Arial"/>
                <w:sz w:val="18"/>
                <w:szCs w:val="18"/>
              </w:rPr>
              <w:t>re</w:t>
            </w:r>
            <w:r w:rsidRPr="00B67417">
              <w:rPr>
                <w:rFonts w:eastAsia="Arial"/>
                <w:spacing w:val="1"/>
                <w:sz w:val="18"/>
                <w:szCs w:val="18"/>
              </w:rPr>
              <w:t>fl</w:t>
            </w:r>
            <w:r w:rsidRPr="00B67417">
              <w:rPr>
                <w:rFonts w:eastAsia="Arial"/>
                <w:sz w:val="18"/>
                <w:szCs w:val="18"/>
              </w:rPr>
              <w:t>e</w:t>
            </w:r>
            <w:r w:rsidRPr="00B67417">
              <w:rPr>
                <w:rFonts w:eastAsia="Arial"/>
                <w:spacing w:val="1"/>
                <w:sz w:val="18"/>
                <w:szCs w:val="18"/>
              </w:rPr>
              <w:t>j</w:t>
            </w:r>
            <w:r w:rsidRPr="00B67417">
              <w:rPr>
                <w:rFonts w:eastAsia="Arial"/>
                <w:sz w:val="18"/>
                <w:szCs w:val="18"/>
              </w:rPr>
              <w:t>os</w:t>
            </w:r>
            <w:r w:rsidRPr="00B67417">
              <w:rPr>
                <w:rFonts w:eastAsia="Arial"/>
                <w:spacing w:val="2"/>
                <w:sz w:val="18"/>
                <w:szCs w:val="18"/>
              </w:rPr>
              <w:t xml:space="preserve"> </w:t>
            </w:r>
            <w:r w:rsidRPr="00B67417">
              <w:rPr>
                <w:rFonts w:eastAsia="Arial"/>
                <w:sz w:val="18"/>
                <w:szCs w:val="18"/>
              </w:rPr>
              <w:t>ni</w:t>
            </w:r>
            <w:r w:rsidRPr="00B67417">
              <w:rPr>
                <w:rFonts w:eastAsia="Arial"/>
                <w:spacing w:val="2"/>
                <w:sz w:val="18"/>
                <w:szCs w:val="18"/>
              </w:rPr>
              <w:t xml:space="preserve"> </w:t>
            </w:r>
            <w:r w:rsidRPr="00B67417">
              <w:rPr>
                <w:rFonts w:eastAsia="Arial"/>
                <w:sz w:val="18"/>
                <w:szCs w:val="18"/>
              </w:rPr>
              <w:t>de</w:t>
            </w:r>
            <w:r w:rsidRPr="00B67417">
              <w:rPr>
                <w:rFonts w:eastAsia="Arial"/>
                <w:spacing w:val="1"/>
                <w:sz w:val="18"/>
                <w:szCs w:val="18"/>
              </w:rPr>
              <w:t>sl</w:t>
            </w:r>
            <w:r w:rsidRPr="00B67417">
              <w:rPr>
                <w:rFonts w:eastAsia="Arial"/>
                <w:sz w:val="18"/>
                <w:szCs w:val="18"/>
              </w:rPr>
              <w:t>u</w:t>
            </w:r>
            <w:r w:rsidRPr="00B67417">
              <w:rPr>
                <w:rFonts w:eastAsia="Arial"/>
                <w:spacing w:val="3"/>
                <w:sz w:val="18"/>
                <w:szCs w:val="18"/>
              </w:rPr>
              <w:t>m</w:t>
            </w:r>
            <w:r w:rsidRPr="00B67417">
              <w:rPr>
                <w:rFonts w:eastAsia="Arial"/>
                <w:sz w:val="18"/>
                <w:szCs w:val="18"/>
              </w:rPr>
              <w:t>bra</w:t>
            </w:r>
            <w:r w:rsidRPr="00B67417">
              <w:rPr>
                <w:rFonts w:eastAsia="Arial"/>
                <w:spacing w:val="3"/>
                <w:sz w:val="18"/>
                <w:szCs w:val="18"/>
              </w:rPr>
              <w:t>m</w:t>
            </w:r>
            <w:r w:rsidRPr="00B67417">
              <w:rPr>
                <w:rFonts w:eastAsia="Arial"/>
                <w:spacing w:val="1"/>
                <w:sz w:val="18"/>
                <w:szCs w:val="18"/>
              </w:rPr>
              <w:t>i</w:t>
            </w:r>
            <w:r w:rsidRPr="00B67417">
              <w:rPr>
                <w:rFonts w:eastAsia="Arial"/>
                <w:sz w:val="18"/>
                <w:szCs w:val="18"/>
              </w:rPr>
              <w:t>en</w:t>
            </w:r>
            <w:r w:rsidRPr="00B67417">
              <w:rPr>
                <w:rFonts w:eastAsia="Arial"/>
                <w:spacing w:val="1"/>
                <w:sz w:val="18"/>
                <w:szCs w:val="18"/>
              </w:rPr>
              <w:t>t</w:t>
            </w:r>
            <w:r w:rsidRPr="00B67417">
              <w:rPr>
                <w:rFonts w:eastAsia="Arial"/>
                <w:sz w:val="18"/>
                <w:szCs w:val="18"/>
              </w:rPr>
              <w:t>o.</w:t>
            </w:r>
          </w:p>
          <w:p w14:paraId="23699496" w14:textId="77777777" w:rsidR="005D09AD" w:rsidRPr="00B67417" w:rsidRDefault="005D09AD" w:rsidP="00B67417">
            <w:pPr>
              <w:pStyle w:val="UZPRRAFO"/>
              <w:spacing w:line="240" w:lineRule="auto"/>
              <w:ind w:left="710" w:hanging="142"/>
              <w:rPr>
                <w:rFonts w:eastAsia="Arial"/>
                <w:sz w:val="18"/>
                <w:szCs w:val="18"/>
              </w:rPr>
            </w:pPr>
            <w:r w:rsidRPr="00B67417">
              <w:rPr>
                <w:rFonts w:eastAsia="Arial"/>
                <w:sz w:val="18"/>
                <w:szCs w:val="18"/>
              </w:rPr>
              <w:t>- Los</w:t>
            </w:r>
            <w:r w:rsidRPr="00B67417">
              <w:rPr>
                <w:rFonts w:eastAsia="Arial"/>
                <w:spacing w:val="2"/>
                <w:sz w:val="18"/>
                <w:szCs w:val="18"/>
              </w:rPr>
              <w:t xml:space="preserve"> </w:t>
            </w:r>
            <w:r w:rsidRPr="00B67417">
              <w:rPr>
                <w:rFonts w:eastAsia="Arial"/>
                <w:spacing w:val="1"/>
                <w:sz w:val="18"/>
                <w:szCs w:val="18"/>
              </w:rPr>
              <w:t>c</w:t>
            </w:r>
            <w:r w:rsidRPr="00B67417">
              <w:rPr>
                <w:rFonts w:eastAsia="Arial"/>
                <w:sz w:val="18"/>
                <w:szCs w:val="18"/>
              </w:rPr>
              <w:t>ara</w:t>
            </w:r>
            <w:r w:rsidRPr="00B67417">
              <w:rPr>
                <w:rFonts w:eastAsia="Arial"/>
                <w:spacing w:val="1"/>
                <w:sz w:val="18"/>
                <w:szCs w:val="18"/>
              </w:rPr>
              <w:t>ct</w:t>
            </w:r>
            <w:r w:rsidRPr="00B67417">
              <w:rPr>
                <w:rFonts w:eastAsia="Arial"/>
                <w:sz w:val="18"/>
                <w:szCs w:val="18"/>
              </w:rPr>
              <w:t>eres</w:t>
            </w:r>
            <w:r w:rsidRPr="00B67417">
              <w:rPr>
                <w:rFonts w:eastAsia="Arial"/>
                <w:spacing w:val="2"/>
                <w:sz w:val="18"/>
                <w:szCs w:val="18"/>
              </w:rPr>
              <w:t xml:space="preserve"> </w:t>
            </w:r>
            <w:r w:rsidRPr="00B67417">
              <w:rPr>
                <w:rFonts w:eastAsia="Arial"/>
                <w:sz w:val="18"/>
                <w:szCs w:val="18"/>
              </w:rPr>
              <w:t>al</w:t>
            </w:r>
            <w:r w:rsidRPr="00B67417">
              <w:rPr>
                <w:rFonts w:eastAsia="Arial"/>
                <w:spacing w:val="1"/>
                <w:sz w:val="18"/>
                <w:szCs w:val="18"/>
              </w:rPr>
              <w:t>f</w:t>
            </w:r>
            <w:r w:rsidRPr="00B67417">
              <w:rPr>
                <w:rFonts w:eastAsia="Arial"/>
                <w:sz w:val="18"/>
                <w:szCs w:val="18"/>
              </w:rPr>
              <w:t>anu</w:t>
            </w:r>
            <w:r w:rsidRPr="00B67417">
              <w:rPr>
                <w:rFonts w:eastAsia="Arial"/>
                <w:spacing w:val="3"/>
                <w:sz w:val="18"/>
                <w:szCs w:val="18"/>
              </w:rPr>
              <w:t>m</w:t>
            </w:r>
            <w:r w:rsidRPr="00B67417">
              <w:rPr>
                <w:rFonts w:eastAsia="Arial"/>
                <w:sz w:val="18"/>
                <w:szCs w:val="18"/>
              </w:rPr>
              <w:t>éri</w:t>
            </w:r>
            <w:r w:rsidRPr="00B67417">
              <w:rPr>
                <w:rFonts w:eastAsia="Arial"/>
                <w:spacing w:val="1"/>
                <w:sz w:val="18"/>
                <w:szCs w:val="18"/>
              </w:rPr>
              <w:t>c</w:t>
            </w:r>
            <w:r w:rsidRPr="00B67417">
              <w:rPr>
                <w:rFonts w:eastAsia="Arial"/>
                <w:sz w:val="18"/>
                <w:szCs w:val="18"/>
              </w:rPr>
              <w:t>os</w:t>
            </w:r>
            <w:r w:rsidRPr="00B67417">
              <w:rPr>
                <w:rFonts w:eastAsia="Arial"/>
                <w:spacing w:val="2"/>
                <w:sz w:val="18"/>
                <w:szCs w:val="18"/>
              </w:rPr>
              <w:t xml:space="preserve"> </w:t>
            </w:r>
            <w:r w:rsidRPr="00B67417">
              <w:rPr>
                <w:rFonts w:eastAsia="Arial"/>
                <w:spacing w:val="1"/>
                <w:sz w:val="18"/>
                <w:szCs w:val="18"/>
              </w:rPr>
              <w:t>t</w:t>
            </w:r>
            <w:r w:rsidRPr="00B67417">
              <w:rPr>
                <w:rFonts w:eastAsia="Arial"/>
                <w:sz w:val="18"/>
                <w:szCs w:val="18"/>
              </w:rPr>
              <w:t>ienen</w:t>
            </w:r>
            <w:r w:rsidRPr="00B67417">
              <w:rPr>
                <w:rFonts w:eastAsia="Arial"/>
                <w:spacing w:val="1"/>
                <w:sz w:val="18"/>
                <w:szCs w:val="18"/>
              </w:rPr>
              <w:t xml:space="preserve"> </w:t>
            </w:r>
            <w:r w:rsidRPr="00B67417">
              <w:rPr>
                <w:rFonts w:eastAsia="Arial"/>
                <w:sz w:val="18"/>
                <w:szCs w:val="18"/>
              </w:rPr>
              <w:t>el</w:t>
            </w:r>
            <w:r w:rsidRPr="00B67417">
              <w:rPr>
                <w:rFonts w:eastAsia="Arial"/>
                <w:spacing w:val="1"/>
                <w:sz w:val="18"/>
                <w:szCs w:val="18"/>
              </w:rPr>
              <w:t xml:space="preserve"> t</w:t>
            </w:r>
            <w:r w:rsidRPr="00B67417">
              <w:rPr>
                <w:rFonts w:eastAsia="Arial"/>
                <w:sz w:val="18"/>
                <w:szCs w:val="18"/>
              </w:rPr>
              <w:t>a</w:t>
            </w:r>
            <w:r w:rsidRPr="00B67417">
              <w:rPr>
                <w:rFonts w:eastAsia="Arial"/>
                <w:spacing w:val="3"/>
                <w:sz w:val="18"/>
                <w:szCs w:val="18"/>
              </w:rPr>
              <w:t>m</w:t>
            </w:r>
            <w:r w:rsidRPr="00B67417">
              <w:rPr>
                <w:rFonts w:eastAsia="Arial"/>
                <w:sz w:val="18"/>
                <w:szCs w:val="18"/>
              </w:rPr>
              <w:t>año</w:t>
            </w:r>
            <w:r w:rsidRPr="00B67417">
              <w:rPr>
                <w:rFonts w:eastAsia="Arial"/>
                <w:spacing w:val="1"/>
                <w:sz w:val="18"/>
                <w:szCs w:val="18"/>
              </w:rPr>
              <w:t xml:space="preserve"> </w:t>
            </w:r>
            <w:r w:rsidRPr="00B67417">
              <w:rPr>
                <w:rFonts w:eastAsia="Arial"/>
                <w:spacing w:val="3"/>
                <w:sz w:val="18"/>
                <w:szCs w:val="18"/>
              </w:rPr>
              <w:t>m</w:t>
            </w:r>
            <w:r w:rsidRPr="00B67417">
              <w:rPr>
                <w:rFonts w:eastAsia="Arial"/>
                <w:sz w:val="18"/>
                <w:szCs w:val="18"/>
              </w:rPr>
              <w:t>íni</w:t>
            </w:r>
            <w:r w:rsidRPr="00B67417">
              <w:rPr>
                <w:rFonts w:eastAsia="Arial"/>
                <w:spacing w:val="3"/>
                <w:sz w:val="18"/>
                <w:szCs w:val="18"/>
              </w:rPr>
              <w:t>m</w:t>
            </w:r>
            <w:r w:rsidRPr="00B67417">
              <w:rPr>
                <w:rFonts w:eastAsia="Arial"/>
                <w:sz w:val="18"/>
                <w:szCs w:val="18"/>
              </w:rPr>
              <w:t>o</w:t>
            </w:r>
            <w:r w:rsidRPr="00B67417">
              <w:rPr>
                <w:rFonts w:eastAsia="Arial"/>
                <w:spacing w:val="1"/>
                <w:sz w:val="18"/>
                <w:szCs w:val="18"/>
              </w:rPr>
              <w:t xml:space="preserve"> s</w:t>
            </w:r>
            <w:r w:rsidRPr="00B67417">
              <w:rPr>
                <w:rFonts w:eastAsia="Arial"/>
                <w:sz w:val="18"/>
                <w:szCs w:val="18"/>
              </w:rPr>
              <w:t>iguien</w:t>
            </w:r>
            <w:r w:rsidRPr="00B67417">
              <w:rPr>
                <w:rFonts w:eastAsia="Arial"/>
                <w:spacing w:val="1"/>
                <w:sz w:val="18"/>
                <w:szCs w:val="18"/>
              </w:rPr>
              <w:t>t</w:t>
            </w:r>
            <w:r w:rsidRPr="00B67417">
              <w:rPr>
                <w:rFonts w:eastAsia="Arial"/>
                <w:sz w:val="18"/>
                <w:szCs w:val="18"/>
              </w:rPr>
              <w:t>e,</w:t>
            </w:r>
            <w:r w:rsidRPr="00B67417">
              <w:rPr>
                <w:rFonts w:eastAsia="Arial"/>
                <w:spacing w:val="2"/>
                <w:sz w:val="18"/>
                <w:szCs w:val="18"/>
              </w:rPr>
              <w:t xml:space="preserve"> </w:t>
            </w:r>
            <w:r w:rsidRPr="00B67417">
              <w:rPr>
                <w:rFonts w:eastAsia="Arial"/>
                <w:sz w:val="18"/>
                <w:szCs w:val="18"/>
              </w:rPr>
              <w:t>en</w:t>
            </w:r>
            <w:r w:rsidRPr="00B67417">
              <w:rPr>
                <w:rFonts w:eastAsia="Arial"/>
                <w:spacing w:val="1"/>
                <w:sz w:val="18"/>
                <w:szCs w:val="18"/>
              </w:rPr>
              <w:t xml:space="preserve"> f</w:t>
            </w:r>
            <w:r w:rsidRPr="00B67417">
              <w:rPr>
                <w:rFonts w:eastAsia="Arial"/>
                <w:sz w:val="18"/>
                <w:szCs w:val="18"/>
              </w:rPr>
              <w:t>un</w:t>
            </w:r>
            <w:r w:rsidRPr="00B67417">
              <w:rPr>
                <w:rFonts w:eastAsia="Arial"/>
                <w:spacing w:val="1"/>
                <w:sz w:val="18"/>
                <w:szCs w:val="18"/>
              </w:rPr>
              <w:t>c</w:t>
            </w:r>
            <w:r w:rsidRPr="00B67417">
              <w:rPr>
                <w:rFonts w:eastAsia="Arial"/>
                <w:sz w:val="18"/>
                <w:szCs w:val="18"/>
              </w:rPr>
              <w:t>ión</w:t>
            </w:r>
            <w:r w:rsidRPr="00B67417">
              <w:rPr>
                <w:rFonts w:eastAsia="Arial"/>
                <w:spacing w:val="1"/>
                <w:sz w:val="18"/>
                <w:szCs w:val="18"/>
              </w:rPr>
              <w:t xml:space="preserve"> </w:t>
            </w:r>
            <w:r w:rsidRPr="00B67417">
              <w:rPr>
                <w:rFonts w:eastAsia="Arial"/>
                <w:sz w:val="18"/>
                <w:szCs w:val="18"/>
              </w:rPr>
              <w:t>de</w:t>
            </w:r>
            <w:r w:rsidRPr="00B67417">
              <w:rPr>
                <w:rFonts w:eastAsia="Arial"/>
                <w:spacing w:val="1"/>
                <w:sz w:val="18"/>
                <w:szCs w:val="18"/>
              </w:rPr>
              <w:t xml:space="preserve"> </w:t>
            </w:r>
            <w:r w:rsidRPr="00B67417">
              <w:rPr>
                <w:rFonts w:eastAsia="Arial"/>
                <w:sz w:val="18"/>
                <w:szCs w:val="18"/>
              </w:rPr>
              <w:t>la</w:t>
            </w:r>
            <w:r w:rsidRPr="00B67417">
              <w:rPr>
                <w:rFonts w:eastAsia="Arial"/>
                <w:spacing w:val="1"/>
                <w:sz w:val="18"/>
                <w:szCs w:val="18"/>
              </w:rPr>
              <w:t xml:space="preserve"> </w:t>
            </w:r>
            <w:r w:rsidRPr="00B67417">
              <w:rPr>
                <w:rFonts w:eastAsia="Arial"/>
                <w:sz w:val="18"/>
                <w:szCs w:val="18"/>
              </w:rPr>
              <w:t>di</w:t>
            </w:r>
            <w:r w:rsidRPr="00B67417">
              <w:rPr>
                <w:rFonts w:eastAsia="Arial"/>
                <w:spacing w:val="1"/>
                <w:sz w:val="18"/>
                <w:szCs w:val="18"/>
              </w:rPr>
              <w:t>st</w:t>
            </w:r>
            <w:r w:rsidRPr="00B67417">
              <w:rPr>
                <w:rFonts w:eastAsia="Arial"/>
                <w:sz w:val="18"/>
                <w:szCs w:val="18"/>
              </w:rPr>
              <w:t>an</w:t>
            </w:r>
            <w:r w:rsidRPr="00B67417">
              <w:rPr>
                <w:rFonts w:eastAsia="Arial"/>
                <w:spacing w:val="1"/>
                <w:sz w:val="18"/>
                <w:szCs w:val="18"/>
              </w:rPr>
              <w:t>c</w:t>
            </w:r>
            <w:r w:rsidRPr="00B67417">
              <w:rPr>
                <w:rFonts w:eastAsia="Arial"/>
                <w:sz w:val="18"/>
                <w:szCs w:val="18"/>
              </w:rPr>
              <w:t>ia</w:t>
            </w:r>
            <w:r w:rsidRPr="00B67417">
              <w:rPr>
                <w:rFonts w:eastAsia="Arial"/>
                <w:spacing w:val="1"/>
                <w:sz w:val="18"/>
                <w:szCs w:val="18"/>
              </w:rPr>
              <w:t xml:space="preserve"> </w:t>
            </w:r>
            <w:r w:rsidRPr="00B67417">
              <w:rPr>
                <w:rFonts w:eastAsia="Arial"/>
                <w:sz w:val="18"/>
                <w:szCs w:val="18"/>
              </w:rPr>
              <w:t>per</w:t>
            </w:r>
            <w:r w:rsidRPr="00B67417">
              <w:rPr>
                <w:rFonts w:eastAsia="Arial"/>
                <w:spacing w:val="1"/>
                <w:sz w:val="18"/>
                <w:szCs w:val="18"/>
              </w:rPr>
              <w:t>c</w:t>
            </w:r>
            <w:r w:rsidRPr="00B67417">
              <w:rPr>
                <w:rFonts w:eastAsia="Arial"/>
                <w:sz w:val="18"/>
                <w:szCs w:val="18"/>
              </w:rPr>
              <w:t>ep</w:t>
            </w:r>
            <w:r w:rsidRPr="00B67417">
              <w:rPr>
                <w:rFonts w:eastAsia="Arial"/>
                <w:spacing w:val="1"/>
                <w:sz w:val="18"/>
                <w:szCs w:val="18"/>
              </w:rPr>
              <w:t>t</w:t>
            </w:r>
            <w:r w:rsidRPr="00B67417">
              <w:rPr>
                <w:rFonts w:eastAsia="Arial"/>
                <w:sz w:val="18"/>
                <w:szCs w:val="18"/>
              </w:rPr>
              <w:t>i</w:t>
            </w:r>
            <w:r w:rsidRPr="00B67417">
              <w:rPr>
                <w:rFonts w:eastAsia="Arial"/>
                <w:spacing w:val="1"/>
                <w:sz w:val="18"/>
                <w:szCs w:val="18"/>
              </w:rPr>
              <w:t>v</w:t>
            </w:r>
            <w:r w:rsidRPr="00B67417">
              <w:rPr>
                <w:rFonts w:eastAsia="Arial"/>
                <w:sz w:val="18"/>
                <w:szCs w:val="18"/>
              </w:rPr>
              <w:t>a</w:t>
            </w:r>
            <w:r w:rsidRPr="00B67417">
              <w:rPr>
                <w:rFonts w:eastAsia="Arial"/>
                <w:spacing w:val="1"/>
                <w:sz w:val="18"/>
                <w:szCs w:val="18"/>
              </w:rPr>
              <w:t xml:space="preserve"> </w:t>
            </w:r>
            <w:r w:rsidRPr="00B67417">
              <w:rPr>
                <w:rFonts w:eastAsia="Arial"/>
                <w:sz w:val="18"/>
                <w:szCs w:val="18"/>
              </w:rPr>
              <w:t>e</w:t>
            </w:r>
            <w:r w:rsidRPr="00B67417">
              <w:rPr>
                <w:rFonts w:eastAsia="Arial"/>
                <w:spacing w:val="1"/>
                <w:sz w:val="18"/>
                <w:szCs w:val="18"/>
              </w:rPr>
              <w:t>st</w:t>
            </w:r>
            <w:r w:rsidRPr="00B67417">
              <w:rPr>
                <w:rFonts w:eastAsia="Arial"/>
                <w:sz w:val="18"/>
                <w:szCs w:val="18"/>
              </w:rPr>
              <w:t>i</w:t>
            </w:r>
            <w:r w:rsidRPr="00B67417">
              <w:rPr>
                <w:rFonts w:eastAsia="Arial"/>
                <w:spacing w:val="3"/>
                <w:sz w:val="18"/>
                <w:szCs w:val="18"/>
              </w:rPr>
              <w:t>m</w:t>
            </w:r>
            <w:r w:rsidRPr="00B67417">
              <w:rPr>
                <w:rFonts w:eastAsia="Arial"/>
                <w:sz w:val="18"/>
                <w:szCs w:val="18"/>
              </w:rPr>
              <w:t>ada</w:t>
            </w:r>
            <w:r w:rsidRPr="00B67417">
              <w:rPr>
                <w:rFonts w:eastAsia="Arial"/>
                <w:spacing w:val="1"/>
                <w:sz w:val="18"/>
                <w:szCs w:val="18"/>
              </w:rPr>
              <w:t xml:space="preserve"> </w:t>
            </w:r>
            <w:r w:rsidRPr="00B67417">
              <w:rPr>
                <w:rFonts w:eastAsia="Arial"/>
                <w:sz w:val="18"/>
                <w:szCs w:val="18"/>
              </w:rPr>
              <w:t>de</w:t>
            </w:r>
            <w:r w:rsidRPr="00B67417">
              <w:rPr>
                <w:rFonts w:eastAsia="Arial"/>
                <w:spacing w:val="1"/>
                <w:sz w:val="18"/>
                <w:szCs w:val="18"/>
              </w:rPr>
              <w:t xml:space="preserve"> </w:t>
            </w:r>
            <w:r w:rsidRPr="00B67417">
              <w:rPr>
                <w:rFonts w:eastAsia="Arial"/>
                <w:sz w:val="18"/>
                <w:szCs w:val="18"/>
              </w:rPr>
              <w:t>le</w:t>
            </w:r>
            <w:r w:rsidRPr="00B67417">
              <w:rPr>
                <w:rFonts w:eastAsia="Arial"/>
                <w:spacing w:val="1"/>
                <w:sz w:val="18"/>
                <w:szCs w:val="18"/>
              </w:rPr>
              <w:t>ct</w:t>
            </w:r>
            <w:r w:rsidRPr="00B67417">
              <w:rPr>
                <w:rFonts w:eastAsia="Arial"/>
                <w:sz w:val="18"/>
                <w:szCs w:val="18"/>
              </w:rPr>
              <w:t>ura:</w:t>
            </w:r>
          </w:p>
          <w:p w14:paraId="2476065A" w14:textId="77777777" w:rsidR="005D09AD" w:rsidRPr="00B67417" w:rsidRDefault="005D09AD" w:rsidP="00B67417">
            <w:pPr>
              <w:pStyle w:val="UZPRRAFO"/>
              <w:spacing w:line="240" w:lineRule="auto"/>
              <w:ind w:firstLine="1420"/>
              <w:rPr>
                <w:rFonts w:eastAsia="Arial"/>
                <w:sz w:val="18"/>
                <w:szCs w:val="18"/>
              </w:rPr>
            </w:pPr>
            <w:r w:rsidRPr="00B67417">
              <w:rPr>
                <w:rFonts w:eastAsia="Arial"/>
                <w:sz w:val="18"/>
                <w:szCs w:val="18"/>
              </w:rPr>
              <w:t>Di</w:t>
            </w:r>
            <w:r w:rsidRPr="00B67417">
              <w:rPr>
                <w:rFonts w:eastAsia="Arial"/>
                <w:spacing w:val="1"/>
                <w:sz w:val="18"/>
                <w:szCs w:val="18"/>
              </w:rPr>
              <w:t>st</w:t>
            </w:r>
            <w:r w:rsidRPr="00B67417">
              <w:rPr>
                <w:rFonts w:eastAsia="Arial"/>
                <w:sz w:val="18"/>
                <w:szCs w:val="18"/>
              </w:rPr>
              <w:t>an</w:t>
            </w:r>
            <w:r w:rsidRPr="00B67417">
              <w:rPr>
                <w:rFonts w:eastAsia="Arial"/>
                <w:spacing w:val="1"/>
                <w:sz w:val="18"/>
                <w:szCs w:val="18"/>
              </w:rPr>
              <w:t>c</w:t>
            </w:r>
            <w:r w:rsidRPr="00B67417">
              <w:rPr>
                <w:rFonts w:eastAsia="Arial"/>
                <w:sz w:val="18"/>
                <w:szCs w:val="18"/>
              </w:rPr>
              <w:t>ia</w:t>
            </w:r>
            <w:r w:rsidRPr="00B67417">
              <w:rPr>
                <w:rFonts w:eastAsia="Arial"/>
                <w:spacing w:val="1"/>
                <w:sz w:val="18"/>
                <w:szCs w:val="18"/>
              </w:rPr>
              <w:t xml:space="preserve"> </w:t>
            </w:r>
            <w:r w:rsidRPr="00B67417">
              <w:rPr>
                <w:rFonts w:eastAsia="Arial"/>
                <w:sz w:val="18"/>
                <w:szCs w:val="18"/>
              </w:rPr>
              <w:t>de</w:t>
            </w:r>
            <w:r w:rsidRPr="00B67417">
              <w:rPr>
                <w:rFonts w:eastAsia="Arial"/>
                <w:spacing w:val="1"/>
                <w:sz w:val="18"/>
                <w:szCs w:val="18"/>
              </w:rPr>
              <w:t xml:space="preserve"> </w:t>
            </w:r>
            <w:r w:rsidRPr="00B67417">
              <w:rPr>
                <w:rFonts w:eastAsia="Arial"/>
                <w:sz w:val="18"/>
                <w:szCs w:val="18"/>
              </w:rPr>
              <w:t>le</w:t>
            </w:r>
            <w:r w:rsidRPr="00B67417">
              <w:rPr>
                <w:rFonts w:eastAsia="Arial"/>
                <w:spacing w:val="1"/>
                <w:sz w:val="18"/>
                <w:szCs w:val="18"/>
              </w:rPr>
              <w:t>ct</w:t>
            </w:r>
            <w:r w:rsidRPr="00B67417">
              <w:rPr>
                <w:rFonts w:eastAsia="Arial"/>
                <w:sz w:val="18"/>
                <w:szCs w:val="18"/>
              </w:rPr>
              <w:t xml:space="preserve">ura                </w:t>
            </w:r>
            <w:r w:rsidRPr="00B67417">
              <w:rPr>
                <w:rFonts w:eastAsia="Arial"/>
                <w:spacing w:val="30"/>
                <w:sz w:val="18"/>
                <w:szCs w:val="18"/>
              </w:rPr>
              <w:t xml:space="preserve"> </w:t>
            </w:r>
            <w:r w:rsidRPr="00B67417">
              <w:rPr>
                <w:rFonts w:eastAsia="Arial"/>
                <w:sz w:val="18"/>
                <w:szCs w:val="18"/>
              </w:rPr>
              <w:t>Ta</w:t>
            </w:r>
            <w:r w:rsidRPr="00B67417">
              <w:rPr>
                <w:rFonts w:eastAsia="Arial"/>
                <w:spacing w:val="3"/>
                <w:sz w:val="18"/>
                <w:szCs w:val="18"/>
              </w:rPr>
              <w:t>m</w:t>
            </w:r>
            <w:r w:rsidRPr="00B67417">
              <w:rPr>
                <w:rFonts w:eastAsia="Arial"/>
                <w:sz w:val="18"/>
                <w:szCs w:val="18"/>
              </w:rPr>
              <w:t>año</w:t>
            </w:r>
            <w:r w:rsidRPr="00B67417">
              <w:rPr>
                <w:rFonts w:eastAsia="Arial"/>
                <w:spacing w:val="1"/>
                <w:sz w:val="18"/>
                <w:szCs w:val="18"/>
              </w:rPr>
              <w:t xml:space="preserve"> </w:t>
            </w:r>
            <w:r w:rsidRPr="00B67417">
              <w:rPr>
                <w:rFonts w:eastAsia="Arial"/>
                <w:spacing w:val="3"/>
                <w:sz w:val="18"/>
                <w:szCs w:val="18"/>
              </w:rPr>
              <w:t>m</w:t>
            </w:r>
            <w:r w:rsidRPr="00B67417">
              <w:rPr>
                <w:rFonts w:eastAsia="Arial"/>
                <w:sz w:val="18"/>
                <w:szCs w:val="18"/>
              </w:rPr>
              <w:t>íni</w:t>
            </w:r>
            <w:r w:rsidRPr="00B67417">
              <w:rPr>
                <w:rFonts w:eastAsia="Arial"/>
                <w:spacing w:val="3"/>
                <w:sz w:val="18"/>
                <w:szCs w:val="18"/>
              </w:rPr>
              <w:t>m</w:t>
            </w:r>
            <w:r w:rsidRPr="00B67417">
              <w:rPr>
                <w:rFonts w:eastAsia="Arial"/>
                <w:sz w:val="18"/>
                <w:szCs w:val="18"/>
              </w:rPr>
              <w:t>o</w:t>
            </w:r>
          </w:p>
          <w:p w14:paraId="5EDE6596" w14:textId="77777777" w:rsidR="005D09AD" w:rsidRPr="00B67417" w:rsidRDefault="005D09AD" w:rsidP="00B67417">
            <w:pPr>
              <w:pStyle w:val="UZPRRAFO"/>
              <w:spacing w:line="240" w:lineRule="auto"/>
              <w:ind w:firstLine="1420"/>
              <w:rPr>
                <w:rFonts w:eastAsia="Arial"/>
                <w:sz w:val="18"/>
                <w:szCs w:val="18"/>
              </w:rPr>
            </w:pPr>
            <w:r w:rsidRPr="00B67417">
              <w:rPr>
                <w:rFonts w:eastAsia="Arial"/>
                <w:sz w:val="18"/>
                <w:szCs w:val="18"/>
              </w:rPr>
              <w:lastRenderedPageBreak/>
              <w:t xml:space="preserve">            5</w:t>
            </w:r>
            <w:r w:rsidRPr="00B67417">
              <w:rPr>
                <w:rFonts w:eastAsia="Arial"/>
                <w:spacing w:val="1"/>
                <w:sz w:val="18"/>
                <w:szCs w:val="18"/>
              </w:rPr>
              <w:t xml:space="preserve"> </w:t>
            </w:r>
            <w:r w:rsidRPr="00B67417">
              <w:rPr>
                <w:rFonts w:eastAsia="Arial"/>
                <w:sz w:val="18"/>
                <w:szCs w:val="18"/>
              </w:rPr>
              <w:t xml:space="preserve">m                                    </w:t>
            </w:r>
            <w:r w:rsidRPr="00B67417">
              <w:rPr>
                <w:rFonts w:eastAsia="Arial"/>
                <w:spacing w:val="24"/>
                <w:sz w:val="18"/>
                <w:szCs w:val="18"/>
              </w:rPr>
              <w:t xml:space="preserve"> </w:t>
            </w:r>
            <w:r w:rsidRPr="00B67417">
              <w:rPr>
                <w:rFonts w:eastAsia="Arial"/>
                <w:sz w:val="18"/>
                <w:szCs w:val="18"/>
              </w:rPr>
              <w:t>140</w:t>
            </w:r>
            <w:r w:rsidRPr="00B67417">
              <w:rPr>
                <w:rFonts w:eastAsia="Arial"/>
                <w:spacing w:val="1"/>
                <w:sz w:val="18"/>
                <w:szCs w:val="18"/>
              </w:rPr>
              <w:t xml:space="preserve"> </w:t>
            </w:r>
            <w:r w:rsidRPr="00B67417">
              <w:rPr>
                <w:rFonts w:eastAsia="Arial"/>
                <w:spacing w:val="3"/>
                <w:sz w:val="18"/>
                <w:szCs w:val="18"/>
              </w:rPr>
              <w:t>m</w:t>
            </w:r>
            <w:r w:rsidRPr="00B67417">
              <w:rPr>
                <w:rFonts w:eastAsia="Arial"/>
                <w:sz w:val="18"/>
                <w:szCs w:val="18"/>
              </w:rPr>
              <w:t>m</w:t>
            </w:r>
          </w:p>
          <w:p w14:paraId="14EC22DB" w14:textId="77777777" w:rsidR="005D09AD" w:rsidRPr="00B67417" w:rsidRDefault="005D09AD" w:rsidP="00B67417">
            <w:pPr>
              <w:pStyle w:val="UZPRRAFO"/>
              <w:spacing w:line="240" w:lineRule="auto"/>
              <w:ind w:firstLine="1420"/>
              <w:rPr>
                <w:rFonts w:eastAsia="Arial"/>
                <w:sz w:val="18"/>
                <w:szCs w:val="18"/>
              </w:rPr>
            </w:pPr>
            <w:r w:rsidRPr="00B67417">
              <w:rPr>
                <w:rFonts w:eastAsia="Arial"/>
                <w:sz w:val="18"/>
                <w:szCs w:val="18"/>
              </w:rPr>
              <w:t xml:space="preserve">            4</w:t>
            </w:r>
            <w:r w:rsidRPr="00B67417">
              <w:rPr>
                <w:rFonts w:eastAsia="Arial"/>
                <w:spacing w:val="1"/>
                <w:sz w:val="18"/>
                <w:szCs w:val="18"/>
              </w:rPr>
              <w:t xml:space="preserve"> </w:t>
            </w:r>
            <w:r w:rsidRPr="00B67417">
              <w:rPr>
                <w:rFonts w:eastAsia="Arial"/>
                <w:sz w:val="18"/>
                <w:szCs w:val="18"/>
              </w:rPr>
              <w:t xml:space="preserve">m                                    </w:t>
            </w:r>
            <w:r w:rsidRPr="00B67417">
              <w:rPr>
                <w:rFonts w:eastAsia="Arial"/>
                <w:spacing w:val="24"/>
                <w:sz w:val="18"/>
                <w:szCs w:val="18"/>
              </w:rPr>
              <w:t xml:space="preserve"> </w:t>
            </w:r>
            <w:r w:rsidRPr="00B67417">
              <w:rPr>
                <w:rFonts w:eastAsia="Arial"/>
                <w:sz w:val="18"/>
                <w:szCs w:val="18"/>
              </w:rPr>
              <w:t>110</w:t>
            </w:r>
            <w:r w:rsidRPr="00B67417">
              <w:rPr>
                <w:rFonts w:eastAsia="Arial"/>
                <w:spacing w:val="1"/>
                <w:sz w:val="18"/>
                <w:szCs w:val="18"/>
              </w:rPr>
              <w:t xml:space="preserve"> </w:t>
            </w:r>
            <w:r w:rsidRPr="00B67417">
              <w:rPr>
                <w:rFonts w:eastAsia="Arial"/>
                <w:spacing w:val="3"/>
                <w:sz w:val="18"/>
                <w:szCs w:val="18"/>
              </w:rPr>
              <w:t>m</w:t>
            </w:r>
            <w:r w:rsidRPr="00B67417">
              <w:rPr>
                <w:rFonts w:eastAsia="Arial"/>
                <w:sz w:val="18"/>
                <w:szCs w:val="18"/>
              </w:rPr>
              <w:t>m</w:t>
            </w:r>
          </w:p>
          <w:p w14:paraId="4201EC99" w14:textId="77777777" w:rsidR="005D09AD" w:rsidRPr="00B67417" w:rsidRDefault="005D09AD" w:rsidP="00B67417">
            <w:pPr>
              <w:pStyle w:val="UZPRRAFO"/>
              <w:spacing w:line="240" w:lineRule="auto"/>
              <w:ind w:firstLine="1420"/>
              <w:rPr>
                <w:rFonts w:eastAsia="Arial"/>
                <w:sz w:val="18"/>
                <w:szCs w:val="18"/>
              </w:rPr>
            </w:pPr>
            <w:r w:rsidRPr="00B67417">
              <w:rPr>
                <w:rFonts w:eastAsia="Arial"/>
                <w:sz w:val="18"/>
                <w:szCs w:val="18"/>
              </w:rPr>
              <w:t xml:space="preserve">            3</w:t>
            </w:r>
            <w:r w:rsidRPr="00B67417">
              <w:rPr>
                <w:rFonts w:eastAsia="Arial"/>
                <w:spacing w:val="1"/>
                <w:sz w:val="18"/>
                <w:szCs w:val="18"/>
              </w:rPr>
              <w:t xml:space="preserve"> </w:t>
            </w:r>
            <w:r w:rsidRPr="00B67417">
              <w:rPr>
                <w:rFonts w:eastAsia="Arial"/>
                <w:sz w:val="18"/>
                <w:szCs w:val="18"/>
              </w:rPr>
              <w:t xml:space="preserve">m                                      </w:t>
            </w:r>
            <w:r w:rsidRPr="00B67417">
              <w:rPr>
                <w:rFonts w:eastAsia="Arial"/>
                <w:spacing w:val="26"/>
                <w:sz w:val="18"/>
                <w:szCs w:val="18"/>
              </w:rPr>
              <w:t xml:space="preserve"> </w:t>
            </w:r>
            <w:r w:rsidRPr="00B67417">
              <w:rPr>
                <w:rFonts w:eastAsia="Arial"/>
                <w:sz w:val="18"/>
                <w:szCs w:val="18"/>
              </w:rPr>
              <w:t>84</w:t>
            </w:r>
            <w:r w:rsidRPr="00B67417">
              <w:rPr>
                <w:rFonts w:eastAsia="Arial"/>
                <w:spacing w:val="1"/>
                <w:sz w:val="18"/>
                <w:szCs w:val="18"/>
              </w:rPr>
              <w:t xml:space="preserve"> </w:t>
            </w:r>
            <w:r w:rsidRPr="00B67417">
              <w:rPr>
                <w:rFonts w:eastAsia="Arial"/>
                <w:spacing w:val="3"/>
                <w:sz w:val="18"/>
                <w:szCs w:val="18"/>
              </w:rPr>
              <w:t>m</w:t>
            </w:r>
            <w:r w:rsidRPr="00B67417">
              <w:rPr>
                <w:rFonts w:eastAsia="Arial"/>
                <w:sz w:val="18"/>
                <w:szCs w:val="18"/>
              </w:rPr>
              <w:t>m</w:t>
            </w:r>
          </w:p>
          <w:p w14:paraId="5EDE7688" w14:textId="77777777" w:rsidR="005D09AD" w:rsidRPr="00B67417" w:rsidRDefault="005D09AD" w:rsidP="00B67417">
            <w:pPr>
              <w:pStyle w:val="UZPRRAFO"/>
              <w:spacing w:line="240" w:lineRule="auto"/>
              <w:ind w:firstLine="1420"/>
              <w:rPr>
                <w:rFonts w:eastAsia="Arial"/>
                <w:sz w:val="18"/>
                <w:szCs w:val="18"/>
              </w:rPr>
            </w:pPr>
            <w:r w:rsidRPr="00B67417">
              <w:rPr>
                <w:rFonts w:eastAsia="Arial"/>
                <w:sz w:val="18"/>
                <w:szCs w:val="18"/>
              </w:rPr>
              <w:t xml:space="preserve">            2</w:t>
            </w:r>
            <w:r w:rsidRPr="00B67417">
              <w:rPr>
                <w:rFonts w:eastAsia="Arial"/>
                <w:spacing w:val="1"/>
                <w:sz w:val="18"/>
                <w:szCs w:val="18"/>
              </w:rPr>
              <w:t xml:space="preserve"> </w:t>
            </w:r>
            <w:r w:rsidRPr="00B67417">
              <w:rPr>
                <w:rFonts w:eastAsia="Arial"/>
                <w:sz w:val="18"/>
                <w:szCs w:val="18"/>
              </w:rPr>
              <w:t xml:space="preserve">m                                      </w:t>
            </w:r>
            <w:r w:rsidRPr="00B67417">
              <w:rPr>
                <w:rFonts w:eastAsia="Arial"/>
                <w:spacing w:val="26"/>
                <w:sz w:val="18"/>
                <w:szCs w:val="18"/>
              </w:rPr>
              <w:t xml:space="preserve"> </w:t>
            </w:r>
            <w:r w:rsidRPr="00B67417">
              <w:rPr>
                <w:rFonts w:eastAsia="Arial"/>
                <w:sz w:val="18"/>
                <w:szCs w:val="18"/>
              </w:rPr>
              <w:t>56</w:t>
            </w:r>
            <w:r w:rsidRPr="00B67417">
              <w:rPr>
                <w:rFonts w:eastAsia="Arial"/>
                <w:spacing w:val="1"/>
                <w:sz w:val="18"/>
                <w:szCs w:val="18"/>
              </w:rPr>
              <w:t xml:space="preserve"> </w:t>
            </w:r>
            <w:r w:rsidRPr="00B67417">
              <w:rPr>
                <w:rFonts w:eastAsia="Arial"/>
                <w:spacing w:val="3"/>
                <w:sz w:val="18"/>
                <w:szCs w:val="18"/>
              </w:rPr>
              <w:t>m</w:t>
            </w:r>
            <w:r w:rsidRPr="00B67417">
              <w:rPr>
                <w:rFonts w:eastAsia="Arial"/>
                <w:sz w:val="18"/>
                <w:szCs w:val="18"/>
              </w:rPr>
              <w:t>m</w:t>
            </w:r>
          </w:p>
          <w:p w14:paraId="17762E27" w14:textId="77777777" w:rsidR="005D09AD" w:rsidRPr="00B67417" w:rsidRDefault="005D09AD" w:rsidP="00B67417">
            <w:pPr>
              <w:pStyle w:val="UZPRRAFO"/>
              <w:spacing w:line="240" w:lineRule="auto"/>
              <w:ind w:firstLine="1420"/>
              <w:rPr>
                <w:rFonts w:eastAsia="Arial"/>
                <w:sz w:val="18"/>
                <w:szCs w:val="18"/>
              </w:rPr>
            </w:pPr>
            <w:r w:rsidRPr="00B67417">
              <w:rPr>
                <w:rFonts w:eastAsia="Arial"/>
                <w:sz w:val="18"/>
                <w:szCs w:val="18"/>
              </w:rPr>
              <w:t xml:space="preserve">         ≤</w:t>
            </w:r>
            <w:r w:rsidRPr="00B67417">
              <w:rPr>
                <w:rFonts w:eastAsia="Arial"/>
                <w:spacing w:val="2"/>
                <w:sz w:val="18"/>
                <w:szCs w:val="18"/>
              </w:rPr>
              <w:t xml:space="preserve"> </w:t>
            </w:r>
            <w:r w:rsidRPr="00B67417">
              <w:rPr>
                <w:rFonts w:eastAsia="Arial"/>
                <w:sz w:val="18"/>
                <w:szCs w:val="18"/>
              </w:rPr>
              <w:t>1</w:t>
            </w:r>
            <w:r w:rsidRPr="00B67417">
              <w:rPr>
                <w:rFonts w:eastAsia="Arial"/>
                <w:spacing w:val="1"/>
                <w:sz w:val="18"/>
                <w:szCs w:val="18"/>
              </w:rPr>
              <w:t xml:space="preserve"> </w:t>
            </w:r>
            <w:r w:rsidRPr="00B67417">
              <w:rPr>
                <w:rFonts w:eastAsia="Arial"/>
                <w:sz w:val="18"/>
                <w:szCs w:val="18"/>
              </w:rPr>
              <w:t xml:space="preserve">m                                      </w:t>
            </w:r>
            <w:r w:rsidRPr="00B67417">
              <w:rPr>
                <w:rFonts w:eastAsia="Arial"/>
                <w:spacing w:val="28"/>
                <w:sz w:val="18"/>
                <w:szCs w:val="18"/>
              </w:rPr>
              <w:t xml:space="preserve"> </w:t>
            </w:r>
            <w:r w:rsidRPr="00B67417">
              <w:rPr>
                <w:rFonts w:eastAsia="Arial"/>
                <w:sz w:val="18"/>
                <w:szCs w:val="18"/>
              </w:rPr>
              <w:t>28</w:t>
            </w:r>
            <w:r w:rsidRPr="00B67417">
              <w:rPr>
                <w:rFonts w:eastAsia="Arial"/>
                <w:spacing w:val="1"/>
                <w:sz w:val="18"/>
                <w:szCs w:val="18"/>
              </w:rPr>
              <w:t xml:space="preserve"> </w:t>
            </w:r>
            <w:r w:rsidRPr="00B67417">
              <w:rPr>
                <w:rFonts w:eastAsia="Arial"/>
                <w:spacing w:val="3"/>
                <w:sz w:val="18"/>
                <w:szCs w:val="18"/>
              </w:rPr>
              <w:t>m</w:t>
            </w:r>
            <w:r w:rsidRPr="00B67417">
              <w:rPr>
                <w:rFonts w:eastAsia="Arial"/>
                <w:sz w:val="18"/>
                <w:szCs w:val="18"/>
              </w:rPr>
              <w:t>m</w:t>
            </w:r>
          </w:p>
          <w:p w14:paraId="2BD5537A" w14:textId="77777777" w:rsidR="005D09AD" w:rsidRPr="00B67417" w:rsidRDefault="00A1512B" w:rsidP="00B67417">
            <w:pPr>
              <w:pStyle w:val="UZPRRAFO"/>
              <w:spacing w:line="240" w:lineRule="auto"/>
              <w:ind w:left="710" w:hanging="142"/>
              <w:rPr>
                <w:rFonts w:eastAsia="Arial"/>
                <w:sz w:val="18"/>
                <w:szCs w:val="18"/>
              </w:rPr>
            </w:pPr>
            <w:r w:rsidRPr="00B67417">
              <w:rPr>
                <w:rFonts w:eastAsia="Arial"/>
                <w:sz w:val="18"/>
                <w:szCs w:val="18"/>
              </w:rPr>
              <w:t xml:space="preserve">- </w:t>
            </w:r>
            <w:r w:rsidR="005D09AD" w:rsidRPr="00B67417">
              <w:rPr>
                <w:rFonts w:eastAsia="Arial"/>
                <w:sz w:val="18"/>
                <w:szCs w:val="18"/>
              </w:rPr>
              <w:t>Cuando</w:t>
            </w:r>
            <w:r w:rsidR="005D09AD" w:rsidRPr="00B67417">
              <w:rPr>
                <w:rFonts w:eastAsia="Arial"/>
                <w:spacing w:val="1"/>
                <w:sz w:val="18"/>
                <w:szCs w:val="18"/>
              </w:rPr>
              <w:t xml:space="preserve"> </w:t>
            </w:r>
            <w:r w:rsidR="005D09AD" w:rsidRPr="00B67417">
              <w:rPr>
                <w:rFonts w:eastAsia="Arial"/>
                <w:sz w:val="18"/>
                <w:szCs w:val="18"/>
              </w:rPr>
              <w:t>el</w:t>
            </w:r>
            <w:r w:rsidR="005D09AD" w:rsidRPr="00B67417">
              <w:rPr>
                <w:rFonts w:eastAsia="Arial"/>
                <w:spacing w:val="2"/>
                <w:sz w:val="18"/>
                <w:szCs w:val="18"/>
              </w:rPr>
              <w:t xml:space="preserve"> </w:t>
            </w:r>
            <w:r w:rsidR="005D09AD" w:rsidRPr="00B67417">
              <w:rPr>
                <w:rFonts w:eastAsia="Arial"/>
                <w:spacing w:val="1"/>
                <w:sz w:val="18"/>
                <w:szCs w:val="18"/>
              </w:rPr>
              <w:t>t</w:t>
            </w:r>
            <w:r w:rsidR="005D09AD" w:rsidRPr="00B67417">
              <w:rPr>
                <w:rFonts w:eastAsia="Arial"/>
                <w:sz w:val="18"/>
                <w:szCs w:val="18"/>
              </w:rPr>
              <w:t>e</w:t>
            </w:r>
            <w:r w:rsidR="005D09AD" w:rsidRPr="00B67417">
              <w:rPr>
                <w:rFonts w:eastAsia="Arial"/>
                <w:spacing w:val="-3"/>
                <w:sz w:val="18"/>
                <w:szCs w:val="18"/>
              </w:rPr>
              <w:t>x</w:t>
            </w:r>
            <w:r w:rsidR="005D09AD" w:rsidRPr="00B67417">
              <w:rPr>
                <w:rFonts w:eastAsia="Arial"/>
                <w:spacing w:val="1"/>
                <w:sz w:val="18"/>
                <w:szCs w:val="18"/>
              </w:rPr>
              <w:t>t</w:t>
            </w:r>
            <w:r w:rsidR="005D09AD" w:rsidRPr="00B67417">
              <w:rPr>
                <w:rFonts w:eastAsia="Arial"/>
                <w:sz w:val="18"/>
                <w:szCs w:val="18"/>
              </w:rPr>
              <w:t>o</w:t>
            </w:r>
            <w:r w:rsidR="005D09AD" w:rsidRPr="00B67417">
              <w:rPr>
                <w:rFonts w:eastAsia="Arial"/>
                <w:spacing w:val="1"/>
                <w:sz w:val="18"/>
                <w:szCs w:val="18"/>
              </w:rPr>
              <w:t xml:space="preserve"> </w:t>
            </w:r>
            <w:r w:rsidR="005D09AD" w:rsidRPr="00B67417">
              <w:rPr>
                <w:rFonts w:eastAsia="Arial"/>
                <w:sz w:val="18"/>
                <w:szCs w:val="18"/>
              </w:rPr>
              <w:t>o</w:t>
            </w:r>
            <w:r w:rsidR="005D09AD" w:rsidRPr="00B67417">
              <w:rPr>
                <w:rFonts w:eastAsia="Arial"/>
                <w:spacing w:val="1"/>
                <w:sz w:val="18"/>
                <w:szCs w:val="18"/>
              </w:rPr>
              <w:t>c</w:t>
            </w:r>
            <w:r w:rsidR="005D09AD" w:rsidRPr="00B67417">
              <w:rPr>
                <w:rFonts w:eastAsia="Arial"/>
                <w:sz w:val="18"/>
                <w:szCs w:val="18"/>
              </w:rPr>
              <w:t>upa</w:t>
            </w:r>
            <w:r w:rsidR="005D09AD" w:rsidRPr="00B67417">
              <w:rPr>
                <w:rFonts w:eastAsia="Arial"/>
                <w:spacing w:val="1"/>
                <w:sz w:val="18"/>
                <w:szCs w:val="18"/>
              </w:rPr>
              <w:t xml:space="preserve"> </w:t>
            </w:r>
            <w:r w:rsidR="005D09AD" w:rsidRPr="00B67417">
              <w:rPr>
                <w:rFonts w:eastAsia="Arial"/>
                <w:spacing w:val="3"/>
                <w:sz w:val="18"/>
                <w:szCs w:val="18"/>
              </w:rPr>
              <w:t>m</w:t>
            </w:r>
            <w:r w:rsidR="005D09AD" w:rsidRPr="00B67417">
              <w:rPr>
                <w:rFonts w:eastAsia="Arial"/>
                <w:sz w:val="18"/>
                <w:szCs w:val="18"/>
              </w:rPr>
              <w:t>ás</w:t>
            </w:r>
            <w:r w:rsidR="005D09AD" w:rsidRPr="00B67417">
              <w:rPr>
                <w:rFonts w:eastAsia="Arial"/>
                <w:spacing w:val="3"/>
                <w:sz w:val="18"/>
                <w:szCs w:val="18"/>
              </w:rPr>
              <w:t xml:space="preserve"> </w:t>
            </w:r>
            <w:r w:rsidR="005D09AD" w:rsidRPr="00B67417">
              <w:rPr>
                <w:rFonts w:eastAsia="Arial"/>
                <w:sz w:val="18"/>
                <w:szCs w:val="18"/>
              </w:rPr>
              <w:t>de</w:t>
            </w:r>
            <w:r w:rsidR="005D09AD" w:rsidRPr="00B67417">
              <w:rPr>
                <w:rFonts w:eastAsia="Arial"/>
                <w:spacing w:val="1"/>
                <w:sz w:val="18"/>
                <w:szCs w:val="18"/>
              </w:rPr>
              <w:t xml:space="preserve"> </w:t>
            </w:r>
            <w:r w:rsidR="005D09AD" w:rsidRPr="00B67417">
              <w:rPr>
                <w:rFonts w:eastAsia="Arial"/>
                <w:sz w:val="18"/>
                <w:szCs w:val="18"/>
              </w:rPr>
              <w:t>una</w:t>
            </w:r>
            <w:r w:rsidR="005D09AD" w:rsidRPr="00B67417">
              <w:rPr>
                <w:rFonts w:eastAsia="Arial"/>
                <w:spacing w:val="1"/>
                <w:sz w:val="18"/>
                <w:szCs w:val="18"/>
              </w:rPr>
              <w:t xml:space="preserve"> </w:t>
            </w:r>
            <w:r w:rsidR="005D09AD" w:rsidRPr="00B67417">
              <w:rPr>
                <w:rFonts w:eastAsia="Arial"/>
                <w:sz w:val="18"/>
                <w:szCs w:val="18"/>
              </w:rPr>
              <w:t>línea,</w:t>
            </w:r>
            <w:r w:rsidR="005D09AD" w:rsidRPr="00B67417">
              <w:rPr>
                <w:rFonts w:eastAsia="Arial"/>
                <w:spacing w:val="2"/>
                <w:sz w:val="18"/>
                <w:szCs w:val="18"/>
              </w:rPr>
              <w:t xml:space="preserve"> </w:t>
            </w:r>
            <w:r w:rsidR="005D09AD" w:rsidRPr="00B67417">
              <w:rPr>
                <w:rFonts w:eastAsia="Arial"/>
                <w:spacing w:val="1"/>
                <w:sz w:val="18"/>
                <w:szCs w:val="18"/>
              </w:rPr>
              <w:t>s</w:t>
            </w:r>
            <w:r w:rsidR="005D09AD" w:rsidRPr="00B67417">
              <w:rPr>
                <w:rFonts w:eastAsia="Arial"/>
                <w:sz w:val="18"/>
                <w:szCs w:val="18"/>
              </w:rPr>
              <w:t>e</w:t>
            </w:r>
            <w:r w:rsidR="005D09AD" w:rsidRPr="00B67417">
              <w:rPr>
                <w:rFonts w:eastAsia="Arial"/>
                <w:spacing w:val="1"/>
                <w:sz w:val="18"/>
                <w:szCs w:val="18"/>
              </w:rPr>
              <w:t xml:space="preserve"> </w:t>
            </w:r>
            <w:r w:rsidR="005D09AD" w:rsidRPr="00B67417">
              <w:rPr>
                <w:rFonts w:eastAsia="Arial"/>
                <w:sz w:val="18"/>
                <w:szCs w:val="18"/>
              </w:rPr>
              <w:t>alinea</w:t>
            </w:r>
            <w:r w:rsidR="005D09AD" w:rsidRPr="00B67417">
              <w:rPr>
                <w:rFonts w:eastAsia="Arial"/>
                <w:spacing w:val="1"/>
                <w:sz w:val="18"/>
                <w:szCs w:val="18"/>
              </w:rPr>
              <w:t xml:space="preserve"> </w:t>
            </w:r>
            <w:r w:rsidR="005D09AD" w:rsidRPr="00B67417">
              <w:rPr>
                <w:rFonts w:eastAsia="Arial"/>
                <w:sz w:val="18"/>
                <w:szCs w:val="18"/>
              </w:rPr>
              <w:t>a</w:t>
            </w:r>
            <w:r w:rsidR="005D09AD" w:rsidRPr="00B67417">
              <w:rPr>
                <w:rFonts w:eastAsia="Arial"/>
                <w:spacing w:val="1"/>
                <w:sz w:val="18"/>
                <w:szCs w:val="18"/>
              </w:rPr>
              <w:t xml:space="preserve"> </w:t>
            </w:r>
            <w:r w:rsidR="005D09AD" w:rsidRPr="00B67417">
              <w:rPr>
                <w:rFonts w:eastAsia="Arial"/>
                <w:sz w:val="18"/>
                <w:szCs w:val="18"/>
              </w:rPr>
              <w:t>la</w:t>
            </w:r>
            <w:r w:rsidR="005D09AD" w:rsidRPr="00B67417">
              <w:rPr>
                <w:rFonts w:eastAsia="Arial"/>
                <w:spacing w:val="1"/>
                <w:sz w:val="18"/>
                <w:szCs w:val="18"/>
              </w:rPr>
              <w:t xml:space="preserve"> </w:t>
            </w:r>
            <w:r w:rsidR="005D09AD" w:rsidRPr="00B67417">
              <w:rPr>
                <w:rFonts w:eastAsia="Arial"/>
                <w:sz w:val="18"/>
                <w:szCs w:val="18"/>
              </w:rPr>
              <w:t>izquierda,</w:t>
            </w:r>
            <w:r w:rsidR="005D09AD" w:rsidRPr="00B67417">
              <w:rPr>
                <w:rFonts w:eastAsia="Arial"/>
                <w:spacing w:val="2"/>
                <w:sz w:val="18"/>
                <w:szCs w:val="18"/>
              </w:rPr>
              <w:t xml:space="preserve"> </w:t>
            </w:r>
            <w:r w:rsidR="005D09AD" w:rsidRPr="00B67417">
              <w:rPr>
                <w:rFonts w:eastAsia="Arial"/>
                <w:spacing w:val="1"/>
                <w:sz w:val="18"/>
                <w:szCs w:val="18"/>
              </w:rPr>
              <w:t>c</w:t>
            </w:r>
            <w:r w:rsidR="005D09AD" w:rsidRPr="00B67417">
              <w:rPr>
                <w:rFonts w:eastAsia="Arial"/>
                <w:sz w:val="18"/>
                <w:szCs w:val="18"/>
              </w:rPr>
              <w:t>on</w:t>
            </w:r>
            <w:r w:rsidR="005D09AD" w:rsidRPr="00B67417">
              <w:rPr>
                <w:rFonts w:eastAsia="Arial"/>
                <w:spacing w:val="1"/>
                <w:sz w:val="18"/>
                <w:szCs w:val="18"/>
              </w:rPr>
              <w:t xml:space="preserve"> </w:t>
            </w:r>
            <w:r w:rsidR="005D09AD" w:rsidRPr="00B67417">
              <w:rPr>
                <w:rFonts w:eastAsia="Arial"/>
                <w:sz w:val="18"/>
                <w:szCs w:val="18"/>
              </w:rPr>
              <w:t>un</w:t>
            </w:r>
            <w:r w:rsidR="005D09AD" w:rsidRPr="00B67417">
              <w:rPr>
                <w:rFonts w:eastAsia="Arial"/>
                <w:spacing w:val="1"/>
                <w:sz w:val="18"/>
                <w:szCs w:val="18"/>
              </w:rPr>
              <w:t xml:space="preserve"> </w:t>
            </w:r>
            <w:r w:rsidR="005D09AD" w:rsidRPr="00B67417">
              <w:rPr>
                <w:rFonts w:eastAsia="Arial"/>
                <w:sz w:val="18"/>
                <w:szCs w:val="18"/>
              </w:rPr>
              <w:t>in</w:t>
            </w:r>
            <w:r w:rsidR="005D09AD" w:rsidRPr="00B67417">
              <w:rPr>
                <w:rFonts w:eastAsia="Arial"/>
                <w:spacing w:val="1"/>
                <w:sz w:val="18"/>
                <w:szCs w:val="18"/>
              </w:rPr>
              <w:t>t</w:t>
            </w:r>
            <w:r w:rsidR="005D09AD" w:rsidRPr="00B67417">
              <w:rPr>
                <w:rFonts w:eastAsia="Arial"/>
                <w:sz w:val="18"/>
                <w:szCs w:val="18"/>
              </w:rPr>
              <w:t>erlineado</w:t>
            </w:r>
            <w:r w:rsidR="005D09AD" w:rsidRPr="00B67417">
              <w:rPr>
                <w:rFonts w:eastAsia="Arial"/>
                <w:spacing w:val="1"/>
                <w:sz w:val="18"/>
                <w:szCs w:val="18"/>
              </w:rPr>
              <w:t xml:space="preserve"> </w:t>
            </w:r>
            <w:r w:rsidR="005D09AD" w:rsidRPr="00B67417">
              <w:rPr>
                <w:rFonts w:eastAsia="Arial"/>
                <w:sz w:val="18"/>
                <w:szCs w:val="18"/>
              </w:rPr>
              <w:t>del</w:t>
            </w:r>
            <w:r w:rsidR="005D09AD" w:rsidRPr="00B67417">
              <w:rPr>
                <w:rFonts w:eastAsia="Arial"/>
                <w:spacing w:val="2"/>
                <w:sz w:val="18"/>
                <w:szCs w:val="18"/>
              </w:rPr>
              <w:t xml:space="preserve"> </w:t>
            </w:r>
            <w:r w:rsidR="005D09AD" w:rsidRPr="00B67417">
              <w:rPr>
                <w:rFonts w:eastAsia="Arial"/>
                <w:sz w:val="18"/>
                <w:szCs w:val="18"/>
              </w:rPr>
              <w:t>2</w:t>
            </w:r>
            <w:r w:rsidR="005D09AD" w:rsidRPr="00B67417">
              <w:rPr>
                <w:rFonts w:eastAsia="Arial"/>
                <w:spacing w:val="-2"/>
                <w:sz w:val="18"/>
                <w:szCs w:val="18"/>
              </w:rPr>
              <w:t>5</w:t>
            </w:r>
            <w:r w:rsidR="005D09AD" w:rsidRPr="00B67417">
              <w:rPr>
                <w:rFonts w:eastAsia="Arial"/>
                <w:sz w:val="18"/>
                <w:szCs w:val="18"/>
              </w:rPr>
              <w:t>-30%</w:t>
            </w:r>
            <w:r w:rsidR="005D09AD" w:rsidRPr="00B67417">
              <w:rPr>
                <w:rFonts w:eastAsia="Arial"/>
                <w:spacing w:val="2"/>
                <w:sz w:val="18"/>
                <w:szCs w:val="18"/>
              </w:rPr>
              <w:t xml:space="preserve"> </w:t>
            </w:r>
            <w:r w:rsidR="005D09AD" w:rsidRPr="00B67417">
              <w:rPr>
                <w:rFonts w:eastAsia="Arial"/>
                <w:sz w:val="18"/>
                <w:szCs w:val="18"/>
              </w:rPr>
              <w:t>del</w:t>
            </w:r>
            <w:r w:rsidR="005D09AD" w:rsidRPr="00B67417">
              <w:rPr>
                <w:rFonts w:eastAsia="Arial"/>
                <w:spacing w:val="1"/>
                <w:sz w:val="18"/>
                <w:szCs w:val="18"/>
              </w:rPr>
              <w:t xml:space="preserve"> t</w:t>
            </w:r>
            <w:r w:rsidR="005D09AD" w:rsidRPr="00B67417">
              <w:rPr>
                <w:rFonts w:eastAsia="Arial"/>
                <w:sz w:val="18"/>
                <w:szCs w:val="18"/>
              </w:rPr>
              <w:t>a</w:t>
            </w:r>
            <w:r w:rsidR="005D09AD" w:rsidRPr="00B67417">
              <w:rPr>
                <w:rFonts w:eastAsia="Arial"/>
                <w:spacing w:val="3"/>
                <w:sz w:val="18"/>
                <w:szCs w:val="18"/>
              </w:rPr>
              <w:t>m</w:t>
            </w:r>
            <w:r w:rsidR="005D09AD" w:rsidRPr="00B67417">
              <w:rPr>
                <w:rFonts w:eastAsia="Arial"/>
                <w:sz w:val="18"/>
                <w:szCs w:val="18"/>
              </w:rPr>
              <w:t>año</w:t>
            </w:r>
            <w:r w:rsidR="005D09AD" w:rsidRPr="00B67417">
              <w:rPr>
                <w:rFonts w:eastAsia="Arial"/>
                <w:spacing w:val="1"/>
                <w:sz w:val="18"/>
                <w:szCs w:val="18"/>
              </w:rPr>
              <w:t xml:space="preserve"> </w:t>
            </w:r>
            <w:r w:rsidR="005D09AD" w:rsidRPr="00B67417">
              <w:rPr>
                <w:rFonts w:eastAsia="Arial"/>
                <w:sz w:val="18"/>
                <w:szCs w:val="18"/>
              </w:rPr>
              <w:t>de</w:t>
            </w:r>
            <w:r w:rsidR="005D09AD" w:rsidRPr="00B67417">
              <w:rPr>
                <w:rFonts w:eastAsia="Arial"/>
                <w:spacing w:val="1"/>
                <w:sz w:val="18"/>
                <w:szCs w:val="18"/>
              </w:rPr>
              <w:t xml:space="preserve"> </w:t>
            </w:r>
            <w:r w:rsidR="005D09AD" w:rsidRPr="00B67417">
              <w:rPr>
                <w:rFonts w:eastAsia="Arial"/>
                <w:sz w:val="18"/>
                <w:szCs w:val="18"/>
              </w:rPr>
              <w:t>la</w:t>
            </w:r>
            <w:r w:rsidR="005D09AD" w:rsidRPr="00B67417">
              <w:rPr>
                <w:rFonts w:eastAsia="Arial"/>
                <w:spacing w:val="1"/>
                <w:sz w:val="18"/>
                <w:szCs w:val="18"/>
              </w:rPr>
              <w:t xml:space="preserve"> </w:t>
            </w:r>
            <w:r w:rsidR="005D09AD" w:rsidRPr="00B67417">
              <w:rPr>
                <w:rFonts w:eastAsia="Arial"/>
                <w:sz w:val="18"/>
                <w:szCs w:val="18"/>
              </w:rPr>
              <w:t>le</w:t>
            </w:r>
            <w:r w:rsidR="005D09AD" w:rsidRPr="00B67417">
              <w:rPr>
                <w:rFonts w:eastAsia="Arial"/>
                <w:spacing w:val="1"/>
                <w:sz w:val="18"/>
                <w:szCs w:val="18"/>
              </w:rPr>
              <w:t>t</w:t>
            </w:r>
            <w:r w:rsidR="005D09AD" w:rsidRPr="00B67417">
              <w:rPr>
                <w:rFonts w:eastAsia="Arial"/>
                <w:sz w:val="18"/>
                <w:szCs w:val="18"/>
              </w:rPr>
              <w:t>ra.</w:t>
            </w:r>
          </w:p>
          <w:p w14:paraId="31F049D6" w14:textId="77777777" w:rsidR="005D09AD" w:rsidRPr="00B67417" w:rsidRDefault="00A1512B" w:rsidP="00B67417">
            <w:pPr>
              <w:pStyle w:val="UZPRRAFO"/>
              <w:spacing w:line="240" w:lineRule="auto"/>
              <w:ind w:left="710" w:hanging="142"/>
              <w:rPr>
                <w:rFonts w:eastAsia="Arial"/>
                <w:sz w:val="18"/>
                <w:szCs w:val="18"/>
              </w:rPr>
            </w:pPr>
            <w:r w:rsidRPr="00B67417">
              <w:rPr>
                <w:rFonts w:eastAsia="Arial"/>
                <w:sz w:val="18"/>
                <w:szCs w:val="18"/>
              </w:rPr>
              <w:t>-</w:t>
            </w:r>
            <w:r w:rsidR="005D09AD" w:rsidRPr="00B67417">
              <w:rPr>
                <w:rFonts w:eastAsia="Arial"/>
                <w:spacing w:val="40"/>
                <w:sz w:val="18"/>
                <w:szCs w:val="18"/>
              </w:rPr>
              <w:t xml:space="preserve"> </w:t>
            </w:r>
            <w:r w:rsidR="005D09AD" w:rsidRPr="00B67417">
              <w:rPr>
                <w:rFonts w:eastAsia="Arial"/>
                <w:sz w:val="18"/>
                <w:szCs w:val="18"/>
              </w:rPr>
              <w:t>Ta</w:t>
            </w:r>
            <w:r w:rsidR="005D09AD" w:rsidRPr="00B67417">
              <w:rPr>
                <w:rFonts w:eastAsia="Arial"/>
                <w:spacing w:val="3"/>
                <w:sz w:val="18"/>
                <w:szCs w:val="18"/>
              </w:rPr>
              <w:t>m</w:t>
            </w:r>
            <w:r w:rsidR="005D09AD" w:rsidRPr="00B67417">
              <w:rPr>
                <w:rFonts w:eastAsia="Arial"/>
                <w:sz w:val="18"/>
                <w:szCs w:val="18"/>
              </w:rPr>
              <w:t>año</w:t>
            </w:r>
            <w:r w:rsidR="005D09AD" w:rsidRPr="00B67417">
              <w:rPr>
                <w:rFonts w:eastAsia="Arial"/>
                <w:spacing w:val="1"/>
                <w:sz w:val="18"/>
                <w:szCs w:val="18"/>
              </w:rPr>
              <w:t xml:space="preserve"> </w:t>
            </w:r>
            <w:r w:rsidR="005D09AD" w:rsidRPr="00B67417">
              <w:rPr>
                <w:rFonts w:eastAsia="Arial"/>
                <w:spacing w:val="3"/>
                <w:sz w:val="18"/>
                <w:szCs w:val="18"/>
              </w:rPr>
              <w:t>m</w:t>
            </w:r>
            <w:r w:rsidR="005D09AD" w:rsidRPr="00B67417">
              <w:rPr>
                <w:rFonts w:eastAsia="Arial"/>
                <w:sz w:val="18"/>
                <w:szCs w:val="18"/>
              </w:rPr>
              <w:t>íni</w:t>
            </w:r>
            <w:r w:rsidR="005D09AD" w:rsidRPr="00B67417">
              <w:rPr>
                <w:rFonts w:eastAsia="Arial"/>
                <w:spacing w:val="3"/>
                <w:sz w:val="18"/>
                <w:szCs w:val="18"/>
              </w:rPr>
              <w:t>m</w:t>
            </w:r>
            <w:r w:rsidR="005D09AD" w:rsidRPr="00B67417">
              <w:rPr>
                <w:rFonts w:eastAsia="Arial"/>
                <w:sz w:val="18"/>
                <w:szCs w:val="18"/>
              </w:rPr>
              <w:t>o</w:t>
            </w:r>
            <w:r w:rsidR="005D09AD" w:rsidRPr="00B67417">
              <w:rPr>
                <w:rFonts w:eastAsia="Arial"/>
                <w:spacing w:val="1"/>
                <w:sz w:val="18"/>
                <w:szCs w:val="18"/>
              </w:rPr>
              <w:t xml:space="preserve"> </w:t>
            </w:r>
            <w:r w:rsidR="005D09AD" w:rsidRPr="00B67417">
              <w:rPr>
                <w:rFonts w:eastAsia="Arial"/>
                <w:sz w:val="18"/>
                <w:szCs w:val="18"/>
              </w:rPr>
              <w:t>de</w:t>
            </w:r>
            <w:r w:rsidR="005D09AD" w:rsidRPr="00B67417">
              <w:rPr>
                <w:rFonts w:eastAsia="Arial"/>
                <w:spacing w:val="1"/>
                <w:sz w:val="18"/>
                <w:szCs w:val="18"/>
              </w:rPr>
              <w:t xml:space="preserve"> </w:t>
            </w:r>
            <w:r w:rsidR="005D09AD" w:rsidRPr="00B67417">
              <w:rPr>
                <w:rFonts w:eastAsia="Arial"/>
                <w:sz w:val="18"/>
                <w:szCs w:val="18"/>
              </w:rPr>
              <w:t>pi</w:t>
            </w:r>
            <w:r w:rsidR="005D09AD" w:rsidRPr="00B67417">
              <w:rPr>
                <w:rFonts w:eastAsia="Arial"/>
                <w:spacing w:val="1"/>
                <w:sz w:val="18"/>
                <w:szCs w:val="18"/>
              </w:rPr>
              <w:t>ct</w:t>
            </w:r>
            <w:r w:rsidR="005D09AD" w:rsidRPr="00B67417">
              <w:rPr>
                <w:rFonts w:eastAsia="Arial"/>
                <w:sz w:val="18"/>
                <w:szCs w:val="18"/>
              </w:rPr>
              <w:t>ogra</w:t>
            </w:r>
            <w:r w:rsidR="005D09AD" w:rsidRPr="00B67417">
              <w:rPr>
                <w:rFonts w:eastAsia="Arial"/>
                <w:spacing w:val="3"/>
                <w:sz w:val="18"/>
                <w:szCs w:val="18"/>
              </w:rPr>
              <w:t>m</w:t>
            </w:r>
            <w:r w:rsidR="005D09AD" w:rsidRPr="00B67417">
              <w:rPr>
                <w:rFonts w:eastAsia="Arial"/>
                <w:sz w:val="18"/>
                <w:szCs w:val="18"/>
              </w:rPr>
              <w:t>a</w:t>
            </w:r>
            <w:r w:rsidR="005D09AD" w:rsidRPr="00B67417">
              <w:rPr>
                <w:rFonts w:eastAsia="Arial"/>
                <w:spacing w:val="1"/>
                <w:sz w:val="18"/>
                <w:szCs w:val="18"/>
              </w:rPr>
              <w:t>s</w:t>
            </w:r>
            <w:r w:rsidR="005D09AD" w:rsidRPr="00B67417">
              <w:rPr>
                <w:rFonts w:eastAsia="Arial"/>
                <w:sz w:val="18"/>
                <w:szCs w:val="18"/>
              </w:rPr>
              <w:t>:</w:t>
            </w:r>
            <w:r w:rsidR="005D09AD" w:rsidRPr="00B67417">
              <w:rPr>
                <w:rFonts w:eastAsia="Arial"/>
                <w:spacing w:val="2"/>
                <w:sz w:val="18"/>
                <w:szCs w:val="18"/>
              </w:rPr>
              <w:t xml:space="preserve"> </w:t>
            </w:r>
            <w:r w:rsidR="005D09AD" w:rsidRPr="00B67417">
              <w:rPr>
                <w:rFonts w:eastAsia="Arial"/>
                <w:sz w:val="18"/>
                <w:szCs w:val="18"/>
              </w:rPr>
              <w:t>10</w:t>
            </w:r>
            <w:r w:rsidR="005D09AD" w:rsidRPr="00B67417">
              <w:rPr>
                <w:rFonts w:eastAsia="Arial"/>
                <w:spacing w:val="1"/>
                <w:sz w:val="18"/>
                <w:szCs w:val="18"/>
              </w:rPr>
              <w:t xml:space="preserve"> c</w:t>
            </w:r>
            <w:r w:rsidR="005D09AD" w:rsidRPr="00B67417">
              <w:rPr>
                <w:rFonts w:eastAsia="Arial"/>
                <w:sz w:val="18"/>
                <w:szCs w:val="18"/>
              </w:rPr>
              <w:t>m</w:t>
            </w:r>
            <w:r w:rsidR="005D09AD" w:rsidRPr="00B67417">
              <w:rPr>
                <w:rFonts w:eastAsia="Arial"/>
                <w:spacing w:val="4"/>
                <w:sz w:val="18"/>
                <w:szCs w:val="18"/>
              </w:rPr>
              <w:t xml:space="preserve"> </w:t>
            </w:r>
            <w:r w:rsidR="005D09AD" w:rsidRPr="00B67417">
              <w:rPr>
                <w:rFonts w:eastAsia="Arial"/>
                <w:sz w:val="18"/>
                <w:szCs w:val="18"/>
              </w:rPr>
              <w:t>de</w:t>
            </w:r>
            <w:r w:rsidR="005D09AD" w:rsidRPr="00B67417">
              <w:rPr>
                <w:rFonts w:eastAsia="Arial"/>
                <w:spacing w:val="1"/>
                <w:sz w:val="18"/>
                <w:szCs w:val="18"/>
              </w:rPr>
              <w:t xml:space="preserve"> </w:t>
            </w:r>
            <w:r w:rsidR="005D09AD" w:rsidRPr="00B67417">
              <w:rPr>
                <w:rFonts w:eastAsia="Arial"/>
                <w:sz w:val="18"/>
                <w:szCs w:val="18"/>
              </w:rPr>
              <w:t>al</w:t>
            </w:r>
            <w:r w:rsidR="005D09AD" w:rsidRPr="00B67417">
              <w:rPr>
                <w:rFonts w:eastAsia="Arial"/>
                <w:spacing w:val="1"/>
                <w:sz w:val="18"/>
                <w:szCs w:val="18"/>
              </w:rPr>
              <w:t>t</w:t>
            </w:r>
            <w:r w:rsidR="005D09AD" w:rsidRPr="00B67417">
              <w:rPr>
                <w:rFonts w:eastAsia="Arial"/>
                <w:sz w:val="18"/>
                <w:szCs w:val="18"/>
              </w:rPr>
              <w:t>o</w:t>
            </w:r>
            <w:r w:rsidR="005D09AD" w:rsidRPr="00B67417">
              <w:rPr>
                <w:rFonts w:eastAsia="Arial"/>
                <w:spacing w:val="1"/>
                <w:sz w:val="18"/>
                <w:szCs w:val="18"/>
              </w:rPr>
              <w:t xml:space="preserve"> </w:t>
            </w:r>
            <w:r w:rsidR="005D09AD" w:rsidRPr="00B67417">
              <w:rPr>
                <w:rFonts w:eastAsia="Arial"/>
                <w:sz w:val="18"/>
                <w:szCs w:val="18"/>
              </w:rPr>
              <w:t>por</w:t>
            </w:r>
            <w:r w:rsidR="005D09AD" w:rsidRPr="00B67417">
              <w:rPr>
                <w:rFonts w:eastAsia="Arial"/>
                <w:spacing w:val="1"/>
                <w:sz w:val="18"/>
                <w:szCs w:val="18"/>
              </w:rPr>
              <w:t xml:space="preserve"> </w:t>
            </w:r>
            <w:r w:rsidR="005D09AD" w:rsidRPr="00B67417">
              <w:rPr>
                <w:rFonts w:eastAsia="Arial"/>
                <w:sz w:val="18"/>
                <w:szCs w:val="18"/>
              </w:rPr>
              <w:t>5</w:t>
            </w:r>
            <w:r w:rsidR="005D09AD" w:rsidRPr="00B67417">
              <w:rPr>
                <w:rFonts w:eastAsia="Arial"/>
                <w:spacing w:val="1"/>
                <w:sz w:val="18"/>
                <w:szCs w:val="18"/>
              </w:rPr>
              <w:t xml:space="preserve"> c</w:t>
            </w:r>
            <w:r w:rsidR="005D09AD" w:rsidRPr="00B67417">
              <w:rPr>
                <w:rFonts w:eastAsia="Arial"/>
                <w:sz w:val="18"/>
                <w:szCs w:val="18"/>
              </w:rPr>
              <w:t>m</w:t>
            </w:r>
            <w:r w:rsidR="005D09AD" w:rsidRPr="00B67417">
              <w:rPr>
                <w:rFonts w:eastAsia="Arial"/>
                <w:spacing w:val="4"/>
                <w:sz w:val="18"/>
                <w:szCs w:val="18"/>
              </w:rPr>
              <w:t xml:space="preserve"> </w:t>
            </w:r>
            <w:r w:rsidR="005D09AD" w:rsidRPr="00B67417">
              <w:rPr>
                <w:rFonts w:eastAsia="Arial"/>
                <w:sz w:val="18"/>
                <w:szCs w:val="18"/>
              </w:rPr>
              <w:t>de</w:t>
            </w:r>
            <w:r w:rsidR="005D09AD" w:rsidRPr="00B67417">
              <w:rPr>
                <w:rFonts w:eastAsia="Arial"/>
                <w:spacing w:val="1"/>
                <w:sz w:val="18"/>
                <w:szCs w:val="18"/>
              </w:rPr>
              <w:t xml:space="preserve"> </w:t>
            </w:r>
            <w:r w:rsidR="005D09AD" w:rsidRPr="00B67417">
              <w:rPr>
                <w:rFonts w:eastAsia="Arial"/>
                <w:sz w:val="18"/>
                <w:szCs w:val="18"/>
              </w:rPr>
              <w:t>an</w:t>
            </w:r>
            <w:r w:rsidR="005D09AD" w:rsidRPr="00B67417">
              <w:rPr>
                <w:rFonts w:eastAsia="Arial"/>
                <w:spacing w:val="1"/>
                <w:sz w:val="18"/>
                <w:szCs w:val="18"/>
              </w:rPr>
              <w:t>c</w:t>
            </w:r>
            <w:r w:rsidR="005D09AD" w:rsidRPr="00B67417">
              <w:rPr>
                <w:rFonts w:eastAsia="Arial"/>
                <w:sz w:val="18"/>
                <w:szCs w:val="18"/>
              </w:rPr>
              <w:t>ho.</w:t>
            </w:r>
          </w:p>
          <w:p w14:paraId="6A4D5A66" w14:textId="77777777" w:rsidR="005D09AD" w:rsidRPr="00B67417" w:rsidRDefault="00A1512B" w:rsidP="00B67417">
            <w:pPr>
              <w:pStyle w:val="UZPRRAFO"/>
              <w:spacing w:line="240" w:lineRule="auto"/>
              <w:ind w:left="710" w:hanging="142"/>
              <w:rPr>
                <w:rFonts w:eastAsia="Arial"/>
                <w:sz w:val="18"/>
                <w:szCs w:val="18"/>
              </w:rPr>
            </w:pPr>
            <w:r w:rsidRPr="00B67417">
              <w:rPr>
                <w:rFonts w:eastAsia="Arial"/>
                <w:sz w:val="18"/>
                <w:szCs w:val="18"/>
              </w:rPr>
              <w:t xml:space="preserve">- </w:t>
            </w:r>
            <w:r w:rsidR="005D09AD" w:rsidRPr="00B67417">
              <w:rPr>
                <w:rFonts w:eastAsia="Arial"/>
                <w:spacing w:val="1"/>
                <w:sz w:val="18"/>
                <w:szCs w:val="18"/>
              </w:rPr>
              <w:t>P</w:t>
            </w:r>
            <w:r w:rsidR="005D09AD" w:rsidRPr="00B67417">
              <w:rPr>
                <w:rFonts w:eastAsia="Arial"/>
                <w:sz w:val="18"/>
                <w:szCs w:val="18"/>
              </w:rPr>
              <w:t>ara</w:t>
            </w:r>
            <w:r w:rsidR="005D09AD" w:rsidRPr="00B67417">
              <w:rPr>
                <w:rFonts w:eastAsia="Arial"/>
                <w:spacing w:val="29"/>
                <w:sz w:val="18"/>
                <w:szCs w:val="18"/>
              </w:rPr>
              <w:t xml:space="preserve"> </w:t>
            </w:r>
            <w:r w:rsidR="005D09AD" w:rsidRPr="00B67417">
              <w:rPr>
                <w:rFonts w:eastAsia="Arial"/>
                <w:spacing w:val="1"/>
                <w:sz w:val="18"/>
                <w:szCs w:val="18"/>
              </w:rPr>
              <w:t>i</w:t>
            </w:r>
            <w:r w:rsidR="005D09AD" w:rsidRPr="00B67417">
              <w:rPr>
                <w:rFonts w:eastAsia="Arial"/>
                <w:sz w:val="18"/>
                <w:szCs w:val="18"/>
              </w:rPr>
              <w:t>den</w:t>
            </w:r>
            <w:r w:rsidR="005D09AD" w:rsidRPr="00B67417">
              <w:rPr>
                <w:rFonts w:eastAsia="Arial"/>
                <w:spacing w:val="1"/>
                <w:sz w:val="18"/>
                <w:szCs w:val="18"/>
              </w:rPr>
              <w:t>tific</w:t>
            </w:r>
            <w:r w:rsidR="005D09AD" w:rsidRPr="00B67417">
              <w:rPr>
                <w:rFonts w:eastAsia="Arial"/>
                <w:sz w:val="18"/>
                <w:szCs w:val="18"/>
              </w:rPr>
              <w:t>ar</w:t>
            </w:r>
            <w:r w:rsidR="005D09AD" w:rsidRPr="00B67417">
              <w:rPr>
                <w:rFonts w:eastAsia="Arial"/>
                <w:spacing w:val="29"/>
                <w:sz w:val="18"/>
                <w:szCs w:val="18"/>
              </w:rPr>
              <w:t xml:space="preserve"> </w:t>
            </w:r>
            <w:r w:rsidR="005D09AD" w:rsidRPr="00B67417">
              <w:rPr>
                <w:rFonts w:eastAsia="Arial"/>
                <w:sz w:val="18"/>
                <w:szCs w:val="18"/>
              </w:rPr>
              <w:t>una</w:t>
            </w:r>
            <w:r w:rsidR="005D09AD" w:rsidRPr="00B67417">
              <w:rPr>
                <w:rFonts w:eastAsia="Arial"/>
                <w:spacing w:val="29"/>
                <w:sz w:val="18"/>
                <w:szCs w:val="18"/>
              </w:rPr>
              <w:t xml:space="preserve"> </w:t>
            </w:r>
            <w:r w:rsidR="005D09AD" w:rsidRPr="00B67417">
              <w:rPr>
                <w:rFonts w:eastAsia="Arial"/>
                <w:sz w:val="18"/>
                <w:szCs w:val="18"/>
              </w:rPr>
              <w:t>dependen</w:t>
            </w:r>
            <w:r w:rsidR="005D09AD" w:rsidRPr="00B67417">
              <w:rPr>
                <w:rFonts w:eastAsia="Arial"/>
                <w:spacing w:val="1"/>
                <w:sz w:val="18"/>
                <w:szCs w:val="18"/>
              </w:rPr>
              <w:t>ci</w:t>
            </w:r>
            <w:r w:rsidR="005D09AD" w:rsidRPr="00B67417">
              <w:rPr>
                <w:rFonts w:eastAsia="Arial"/>
                <w:sz w:val="18"/>
                <w:szCs w:val="18"/>
              </w:rPr>
              <w:t>a</w:t>
            </w:r>
            <w:r w:rsidR="005D09AD" w:rsidRPr="00B67417">
              <w:rPr>
                <w:rFonts w:eastAsia="Arial"/>
                <w:spacing w:val="29"/>
                <w:sz w:val="18"/>
                <w:szCs w:val="18"/>
              </w:rPr>
              <w:t xml:space="preserve"> </w:t>
            </w:r>
            <w:r w:rsidR="005D09AD" w:rsidRPr="00B67417">
              <w:rPr>
                <w:rFonts w:eastAsia="Arial"/>
                <w:spacing w:val="1"/>
                <w:sz w:val="18"/>
                <w:szCs w:val="18"/>
              </w:rPr>
              <w:t>s</w:t>
            </w:r>
            <w:r w:rsidR="005D09AD" w:rsidRPr="00B67417">
              <w:rPr>
                <w:rFonts w:eastAsia="Arial"/>
                <w:sz w:val="18"/>
                <w:szCs w:val="18"/>
              </w:rPr>
              <w:t>e</w:t>
            </w:r>
            <w:r w:rsidR="005D09AD" w:rsidRPr="00B67417">
              <w:rPr>
                <w:rFonts w:eastAsia="Arial"/>
                <w:spacing w:val="27"/>
                <w:sz w:val="18"/>
                <w:szCs w:val="18"/>
              </w:rPr>
              <w:t xml:space="preserve"> </w:t>
            </w:r>
            <w:r w:rsidR="005D09AD" w:rsidRPr="00B67417">
              <w:rPr>
                <w:rFonts w:eastAsia="Arial"/>
                <w:sz w:val="18"/>
                <w:szCs w:val="18"/>
              </w:rPr>
              <w:t>ha</w:t>
            </w:r>
            <w:r w:rsidR="005D09AD" w:rsidRPr="00B67417">
              <w:rPr>
                <w:rFonts w:eastAsia="Arial"/>
                <w:spacing w:val="27"/>
                <w:sz w:val="18"/>
                <w:szCs w:val="18"/>
              </w:rPr>
              <w:t xml:space="preserve"> </w:t>
            </w:r>
            <w:r w:rsidR="005D09AD" w:rsidRPr="00B67417">
              <w:rPr>
                <w:rFonts w:eastAsia="Arial"/>
                <w:spacing w:val="1"/>
                <w:sz w:val="18"/>
                <w:szCs w:val="18"/>
              </w:rPr>
              <w:t>c</w:t>
            </w:r>
            <w:r w:rsidR="005D09AD" w:rsidRPr="00B67417">
              <w:rPr>
                <w:rFonts w:eastAsia="Arial"/>
                <w:sz w:val="18"/>
                <w:szCs w:val="18"/>
              </w:rPr>
              <w:t>o</w:t>
            </w:r>
            <w:r w:rsidR="005D09AD" w:rsidRPr="00B67417">
              <w:rPr>
                <w:rFonts w:eastAsia="Arial"/>
                <w:spacing w:val="1"/>
                <w:sz w:val="18"/>
                <w:szCs w:val="18"/>
              </w:rPr>
              <w:t>l</w:t>
            </w:r>
            <w:r w:rsidR="005D09AD" w:rsidRPr="00B67417">
              <w:rPr>
                <w:rFonts w:eastAsia="Arial"/>
                <w:sz w:val="18"/>
                <w:szCs w:val="18"/>
              </w:rPr>
              <w:t>o</w:t>
            </w:r>
            <w:r w:rsidR="005D09AD" w:rsidRPr="00B67417">
              <w:rPr>
                <w:rFonts w:eastAsia="Arial"/>
                <w:spacing w:val="1"/>
                <w:sz w:val="18"/>
                <w:szCs w:val="18"/>
              </w:rPr>
              <w:t>c</w:t>
            </w:r>
            <w:r w:rsidR="005D09AD" w:rsidRPr="00B67417">
              <w:rPr>
                <w:rFonts w:eastAsia="Arial"/>
                <w:sz w:val="18"/>
                <w:szCs w:val="18"/>
              </w:rPr>
              <w:t>ado,</w:t>
            </w:r>
            <w:r w:rsidR="005D09AD" w:rsidRPr="00B67417">
              <w:rPr>
                <w:rFonts w:eastAsia="Arial"/>
                <w:spacing w:val="28"/>
                <w:sz w:val="18"/>
                <w:szCs w:val="18"/>
              </w:rPr>
              <w:t xml:space="preserve"> </w:t>
            </w:r>
            <w:r w:rsidR="005D09AD" w:rsidRPr="00B67417">
              <w:rPr>
                <w:rFonts w:eastAsia="Arial"/>
                <w:sz w:val="18"/>
                <w:szCs w:val="18"/>
              </w:rPr>
              <w:t>en</w:t>
            </w:r>
            <w:r w:rsidR="005D09AD" w:rsidRPr="00B67417">
              <w:rPr>
                <w:rFonts w:eastAsia="Arial"/>
                <w:spacing w:val="27"/>
                <w:sz w:val="18"/>
                <w:szCs w:val="18"/>
              </w:rPr>
              <w:t xml:space="preserve"> </w:t>
            </w:r>
            <w:r w:rsidR="005D09AD" w:rsidRPr="00B67417">
              <w:rPr>
                <w:rFonts w:eastAsia="Arial"/>
                <w:sz w:val="18"/>
                <w:szCs w:val="18"/>
              </w:rPr>
              <w:t>el</w:t>
            </w:r>
            <w:r w:rsidR="005D09AD" w:rsidRPr="00B67417">
              <w:rPr>
                <w:rFonts w:eastAsia="Arial"/>
                <w:spacing w:val="28"/>
                <w:sz w:val="18"/>
                <w:szCs w:val="18"/>
              </w:rPr>
              <w:t xml:space="preserve"> </w:t>
            </w:r>
            <w:r w:rsidR="005D09AD" w:rsidRPr="00B67417">
              <w:rPr>
                <w:rFonts w:eastAsia="Arial"/>
                <w:sz w:val="18"/>
                <w:szCs w:val="18"/>
              </w:rPr>
              <w:t>para</w:t>
            </w:r>
            <w:r w:rsidR="005D09AD" w:rsidRPr="00B67417">
              <w:rPr>
                <w:rFonts w:eastAsia="Arial"/>
                <w:spacing w:val="3"/>
                <w:sz w:val="18"/>
                <w:szCs w:val="18"/>
              </w:rPr>
              <w:t>m</w:t>
            </w:r>
            <w:r w:rsidR="005D09AD" w:rsidRPr="00B67417">
              <w:rPr>
                <w:rFonts w:eastAsia="Arial"/>
                <w:sz w:val="18"/>
                <w:szCs w:val="18"/>
              </w:rPr>
              <w:t>en</w:t>
            </w:r>
            <w:r w:rsidR="005D09AD" w:rsidRPr="00B67417">
              <w:rPr>
                <w:rFonts w:eastAsia="Arial"/>
                <w:spacing w:val="1"/>
                <w:sz w:val="18"/>
                <w:szCs w:val="18"/>
              </w:rPr>
              <w:t>t</w:t>
            </w:r>
            <w:r w:rsidR="005D09AD" w:rsidRPr="00B67417">
              <w:rPr>
                <w:rFonts w:eastAsia="Arial"/>
                <w:sz w:val="18"/>
                <w:szCs w:val="18"/>
              </w:rPr>
              <w:t>o</w:t>
            </w:r>
            <w:r w:rsidR="005D09AD" w:rsidRPr="00B67417">
              <w:rPr>
                <w:rFonts w:eastAsia="Arial"/>
                <w:spacing w:val="27"/>
                <w:sz w:val="18"/>
                <w:szCs w:val="18"/>
              </w:rPr>
              <w:t xml:space="preserve"> </w:t>
            </w:r>
            <w:r w:rsidR="005D09AD" w:rsidRPr="00B67417">
              <w:rPr>
                <w:rFonts w:eastAsia="Arial"/>
                <w:sz w:val="18"/>
                <w:szCs w:val="18"/>
              </w:rPr>
              <w:t>dere</w:t>
            </w:r>
            <w:r w:rsidR="005D09AD" w:rsidRPr="00B67417">
              <w:rPr>
                <w:rFonts w:eastAsia="Arial"/>
                <w:spacing w:val="1"/>
                <w:sz w:val="18"/>
                <w:szCs w:val="18"/>
              </w:rPr>
              <w:t>c</w:t>
            </w:r>
            <w:r w:rsidR="005D09AD" w:rsidRPr="00B67417">
              <w:rPr>
                <w:rFonts w:eastAsia="Arial"/>
                <w:spacing w:val="-9"/>
                <w:sz w:val="18"/>
                <w:szCs w:val="18"/>
              </w:rPr>
              <w:t>h</w:t>
            </w:r>
            <w:r w:rsidR="005D09AD" w:rsidRPr="00B67417">
              <w:rPr>
                <w:rFonts w:eastAsia="Arial"/>
                <w:sz w:val="18"/>
                <w:szCs w:val="18"/>
              </w:rPr>
              <w:t>o</w:t>
            </w:r>
            <w:r w:rsidR="005D09AD" w:rsidRPr="00B67417">
              <w:rPr>
                <w:rFonts w:eastAsia="Arial"/>
                <w:spacing w:val="27"/>
                <w:sz w:val="18"/>
                <w:szCs w:val="18"/>
              </w:rPr>
              <w:t xml:space="preserve"> </w:t>
            </w:r>
            <w:r w:rsidR="005D09AD" w:rsidRPr="00B67417">
              <w:rPr>
                <w:rFonts w:eastAsia="Arial"/>
                <w:sz w:val="18"/>
                <w:szCs w:val="18"/>
              </w:rPr>
              <w:t>jun</w:t>
            </w:r>
            <w:r w:rsidR="005D09AD" w:rsidRPr="00B67417">
              <w:rPr>
                <w:rFonts w:eastAsia="Arial"/>
                <w:spacing w:val="1"/>
                <w:sz w:val="18"/>
                <w:szCs w:val="18"/>
              </w:rPr>
              <w:t>t</w:t>
            </w:r>
            <w:r w:rsidR="005D09AD" w:rsidRPr="00B67417">
              <w:rPr>
                <w:rFonts w:eastAsia="Arial"/>
                <w:sz w:val="18"/>
                <w:szCs w:val="18"/>
              </w:rPr>
              <w:t>o</w:t>
            </w:r>
            <w:r w:rsidR="005D09AD" w:rsidRPr="00B67417">
              <w:rPr>
                <w:rFonts w:eastAsia="Arial"/>
                <w:spacing w:val="27"/>
                <w:sz w:val="18"/>
                <w:szCs w:val="18"/>
              </w:rPr>
              <w:t xml:space="preserve"> </w:t>
            </w:r>
            <w:r w:rsidR="005D09AD" w:rsidRPr="00B67417">
              <w:rPr>
                <w:rFonts w:eastAsia="Arial"/>
                <w:sz w:val="18"/>
                <w:szCs w:val="18"/>
              </w:rPr>
              <w:t>al</w:t>
            </w:r>
            <w:r w:rsidR="005D09AD" w:rsidRPr="00B67417">
              <w:rPr>
                <w:rFonts w:eastAsia="Arial"/>
                <w:spacing w:val="27"/>
                <w:sz w:val="18"/>
                <w:szCs w:val="18"/>
              </w:rPr>
              <w:t xml:space="preserve"> </w:t>
            </w:r>
            <w:r w:rsidR="005D09AD" w:rsidRPr="00B67417">
              <w:rPr>
                <w:rFonts w:eastAsia="Arial"/>
                <w:spacing w:val="3"/>
                <w:sz w:val="18"/>
                <w:szCs w:val="18"/>
              </w:rPr>
              <w:t>m</w:t>
            </w:r>
            <w:r w:rsidR="005D09AD" w:rsidRPr="00B67417">
              <w:rPr>
                <w:rFonts w:eastAsia="Arial"/>
                <w:sz w:val="18"/>
                <w:szCs w:val="18"/>
              </w:rPr>
              <w:t>ar</w:t>
            </w:r>
            <w:r w:rsidR="005D09AD" w:rsidRPr="00B67417">
              <w:rPr>
                <w:rFonts w:eastAsia="Arial"/>
                <w:spacing w:val="1"/>
                <w:sz w:val="18"/>
                <w:szCs w:val="18"/>
              </w:rPr>
              <w:t>c</w:t>
            </w:r>
            <w:r w:rsidR="005D09AD" w:rsidRPr="00B67417">
              <w:rPr>
                <w:rFonts w:eastAsia="Arial"/>
                <w:sz w:val="18"/>
                <w:szCs w:val="18"/>
              </w:rPr>
              <w:t>o</w:t>
            </w:r>
            <w:r w:rsidR="005D09AD" w:rsidRPr="00B67417">
              <w:rPr>
                <w:rFonts w:eastAsia="Arial"/>
                <w:spacing w:val="27"/>
                <w:sz w:val="18"/>
                <w:szCs w:val="18"/>
              </w:rPr>
              <w:t xml:space="preserve"> </w:t>
            </w:r>
            <w:r w:rsidR="005D09AD" w:rsidRPr="00B67417">
              <w:rPr>
                <w:rFonts w:eastAsia="Arial"/>
                <w:sz w:val="18"/>
                <w:szCs w:val="18"/>
              </w:rPr>
              <w:t>de</w:t>
            </w:r>
            <w:r w:rsidR="005D09AD" w:rsidRPr="00B67417">
              <w:rPr>
                <w:rFonts w:eastAsia="Arial"/>
                <w:spacing w:val="27"/>
                <w:sz w:val="18"/>
                <w:szCs w:val="18"/>
              </w:rPr>
              <w:t xml:space="preserve"> </w:t>
            </w:r>
            <w:r w:rsidR="005D09AD" w:rsidRPr="00B67417">
              <w:rPr>
                <w:rFonts w:eastAsia="Arial"/>
                <w:sz w:val="18"/>
                <w:szCs w:val="18"/>
              </w:rPr>
              <w:t>la</w:t>
            </w:r>
            <w:r w:rsidR="005D09AD" w:rsidRPr="00B67417">
              <w:rPr>
                <w:rFonts w:eastAsia="Arial"/>
                <w:spacing w:val="27"/>
                <w:sz w:val="18"/>
                <w:szCs w:val="18"/>
              </w:rPr>
              <w:t xml:space="preserve"> </w:t>
            </w:r>
            <w:r w:rsidR="005D09AD" w:rsidRPr="00B67417">
              <w:rPr>
                <w:rFonts w:eastAsia="Arial"/>
                <w:sz w:val="18"/>
                <w:szCs w:val="18"/>
              </w:rPr>
              <w:t>puer</w:t>
            </w:r>
            <w:r w:rsidR="005D09AD" w:rsidRPr="00B67417">
              <w:rPr>
                <w:rFonts w:eastAsia="Arial"/>
                <w:spacing w:val="1"/>
                <w:sz w:val="18"/>
                <w:szCs w:val="18"/>
              </w:rPr>
              <w:t>t</w:t>
            </w:r>
            <w:r w:rsidR="005D09AD" w:rsidRPr="00B67417">
              <w:rPr>
                <w:rFonts w:eastAsia="Arial"/>
                <w:sz w:val="18"/>
                <w:szCs w:val="18"/>
              </w:rPr>
              <w:t>a</w:t>
            </w:r>
            <w:r w:rsidR="005D09AD" w:rsidRPr="00B67417">
              <w:rPr>
                <w:rFonts w:eastAsia="Arial"/>
                <w:spacing w:val="27"/>
                <w:sz w:val="18"/>
                <w:szCs w:val="18"/>
              </w:rPr>
              <w:t xml:space="preserve"> </w:t>
            </w:r>
            <w:r w:rsidR="005D09AD" w:rsidRPr="00B67417">
              <w:rPr>
                <w:rFonts w:eastAsia="Arial"/>
                <w:sz w:val="18"/>
                <w:szCs w:val="18"/>
              </w:rPr>
              <w:t>de</w:t>
            </w:r>
            <w:r w:rsidR="005D09AD" w:rsidRPr="00B67417">
              <w:rPr>
                <w:rFonts w:eastAsia="Arial"/>
                <w:spacing w:val="27"/>
                <w:sz w:val="18"/>
                <w:szCs w:val="18"/>
              </w:rPr>
              <w:t xml:space="preserve"> </w:t>
            </w:r>
            <w:r w:rsidR="005D09AD" w:rsidRPr="00B67417">
              <w:rPr>
                <w:rFonts w:eastAsia="Arial"/>
                <w:sz w:val="18"/>
                <w:szCs w:val="18"/>
              </w:rPr>
              <w:t>a</w:t>
            </w:r>
            <w:r w:rsidR="005D09AD" w:rsidRPr="00B67417">
              <w:rPr>
                <w:rFonts w:eastAsia="Arial"/>
                <w:spacing w:val="1"/>
                <w:sz w:val="18"/>
                <w:szCs w:val="18"/>
              </w:rPr>
              <w:t>cc</w:t>
            </w:r>
            <w:r w:rsidR="005D09AD" w:rsidRPr="00B67417">
              <w:rPr>
                <w:rFonts w:eastAsia="Arial"/>
                <w:sz w:val="18"/>
                <w:szCs w:val="18"/>
              </w:rPr>
              <w:t>e</w:t>
            </w:r>
            <w:r w:rsidR="005D09AD" w:rsidRPr="00B67417">
              <w:rPr>
                <w:rFonts w:eastAsia="Arial"/>
                <w:spacing w:val="1"/>
                <w:sz w:val="18"/>
                <w:szCs w:val="18"/>
              </w:rPr>
              <w:t>s</w:t>
            </w:r>
            <w:r w:rsidR="005D09AD" w:rsidRPr="00B67417">
              <w:rPr>
                <w:rFonts w:eastAsia="Arial"/>
                <w:sz w:val="18"/>
                <w:szCs w:val="18"/>
              </w:rPr>
              <w:t>o,</w:t>
            </w:r>
            <w:r w:rsidR="005D09AD" w:rsidRPr="00B67417">
              <w:rPr>
                <w:rFonts w:eastAsia="Arial"/>
                <w:spacing w:val="28"/>
                <w:sz w:val="18"/>
                <w:szCs w:val="18"/>
              </w:rPr>
              <w:t xml:space="preserve"> </w:t>
            </w:r>
            <w:r w:rsidR="005D09AD" w:rsidRPr="00B67417">
              <w:rPr>
                <w:rFonts w:eastAsia="Arial"/>
                <w:sz w:val="18"/>
                <w:szCs w:val="18"/>
              </w:rPr>
              <w:t>un ele</w:t>
            </w:r>
            <w:r w:rsidR="005D09AD" w:rsidRPr="00B67417">
              <w:rPr>
                <w:rFonts w:eastAsia="Arial"/>
                <w:spacing w:val="3"/>
                <w:sz w:val="18"/>
                <w:szCs w:val="18"/>
              </w:rPr>
              <w:t>m</w:t>
            </w:r>
            <w:r w:rsidR="005D09AD" w:rsidRPr="00B67417">
              <w:rPr>
                <w:rFonts w:eastAsia="Arial"/>
                <w:sz w:val="18"/>
                <w:szCs w:val="18"/>
              </w:rPr>
              <w:t>en</w:t>
            </w:r>
            <w:r w:rsidR="005D09AD" w:rsidRPr="00B67417">
              <w:rPr>
                <w:rFonts w:eastAsia="Arial"/>
                <w:spacing w:val="1"/>
                <w:sz w:val="18"/>
                <w:szCs w:val="18"/>
              </w:rPr>
              <w:t>t</w:t>
            </w:r>
            <w:r w:rsidR="005D09AD" w:rsidRPr="00B67417">
              <w:rPr>
                <w:rFonts w:eastAsia="Arial"/>
                <w:sz w:val="18"/>
                <w:szCs w:val="18"/>
              </w:rPr>
              <w:t>o</w:t>
            </w:r>
            <w:r w:rsidR="005D09AD" w:rsidRPr="00B67417">
              <w:rPr>
                <w:rFonts w:eastAsia="Arial"/>
                <w:spacing w:val="1"/>
                <w:sz w:val="18"/>
                <w:szCs w:val="18"/>
              </w:rPr>
              <w:t xml:space="preserve"> </w:t>
            </w:r>
            <w:r w:rsidR="005D09AD" w:rsidRPr="00B67417">
              <w:rPr>
                <w:rFonts w:eastAsia="Arial"/>
                <w:sz w:val="18"/>
                <w:szCs w:val="18"/>
              </w:rPr>
              <w:t>de</w:t>
            </w:r>
            <w:r w:rsidR="005D09AD" w:rsidRPr="00B67417">
              <w:rPr>
                <w:rFonts w:eastAsia="Arial"/>
                <w:spacing w:val="1"/>
                <w:sz w:val="18"/>
                <w:szCs w:val="18"/>
              </w:rPr>
              <w:t xml:space="preserve"> s</w:t>
            </w:r>
            <w:r w:rsidR="005D09AD" w:rsidRPr="00B67417">
              <w:rPr>
                <w:rFonts w:eastAsia="Arial"/>
                <w:sz w:val="18"/>
                <w:szCs w:val="18"/>
              </w:rPr>
              <w:t>eñalé</w:t>
            </w:r>
            <w:r w:rsidR="005D09AD" w:rsidRPr="00B67417">
              <w:rPr>
                <w:rFonts w:eastAsia="Arial"/>
                <w:spacing w:val="1"/>
                <w:sz w:val="18"/>
                <w:szCs w:val="18"/>
              </w:rPr>
              <w:t>t</w:t>
            </w:r>
            <w:r w:rsidR="005D09AD" w:rsidRPr="00B67417">
              <w:rPr>
                <w:rFonts w:eastAsia="Arial"/>
                <w:sz w:val="18"/>
                <w:szCs w:val="18"/>
              </w:rPr>
              <w:t>i</w:t>
            </w:r>
            <w:r w:rsidR="005D09AD" w:rsidRPr="00B67417">
              <w:rPr>
                <w:rFonts w:eastAsia="Arial"/>
                <w:spacing w:val="1"/>
                <w:sz w:val="18"/>
                <w:szCs w:val="18"/>
              </w:rPr>
              <w:t>c</w:t>
            </w:r>
            <w:r w:rsidR="005D09AD" w:rsidRPr="00B67417">
              <w:rPr>
                <w:rFonts w:eastAsia="Arial"/>
                <w:sz w:val="18"/>
                <w:szCs w:val="18"/>
              </w:rPr>
              <w:t>a.</w:t>
            </w:r>
            <w:r w:rsidR="005D09AD" w:rsidRPr="00B67417">
              <w:rPr>
                <w:rFonts w:eastAsia="Arial"/>
                <w:spacing w:val="2"/>
                <w:sz w:val="18"/>
                <w:szCs w:val="18"/>
              </w:rPr>
              <w:t xml:space="preserve"> </w:t>
            </w:r>
            <w:r w:rsidR="005D09AD" w:rsidRPr="00B67417">
              <w:rPr>
                <w:rFonts w:eastAsia="Arial"/>
                <w:spacing w:val="1"/>
                <w:sz w:val="18"/>
                <w:szCs w:val="18"/>
              </w:rPr>
              <w:t>S</w:t>
            </w:r>
            <w:r w:rsidR="005D09AD" w:rsidRPr="00B67417">
              <w:rPr>
                <w:rFonts w:eastAsia="Arial"/>
                <w:sz w:val="18"/>
                <w:szCs w:val="18"/>
              </w:rPr>
              <w:t>i</w:t>
            </w:r>
            <w:r w:rsidR="005D09AD" w:rsidRPr="00B67417">
              <w:rPr>
                <w:rFonts w:eastAsia="Arial"/>
                <w:spacing w:val="1"/>
                <w:sz w:val="18"/>
                <w:szCs w:val="18"/>
              </w:rPr>
              <w:t xml:space="preserve"> </w:t>
            </w:r>
            <w:r w:rsidR="005D09AD" w:rsidRPr="00B67417">
              <w:rPr>
                <w:rFonts w:eastAsia="Arial"/>
                <w:sz w:val="18"/>
                <w:szCs w:val="18"/>
              </w:rPr>
              <w:t>por</w:t>
            </w:r>
            <w:r w:rsidR="005D09AD" w:rsidRPr="00B67417">
              <w:rPr>
                <w:rFonts w:eastAsia="Arial"/>
                <w:spacing w:val="1"/>
                <w:sz w:val="18"/>
                <w:szCs w:val="18"/>
              </w:rPr>
              <w:t xml:space="preserve"> </w:t>
            </w:r>
            <w:r w:rsidR="005D09AD" w:rsidRPr="00B67417">
              <w:rPr>
                <w:rFonts w:eastAsia="Arial"/>
                <w:sz w:val="18"/>
                <w:szCs w:val="18"/>
              </w:rPr>
              <w:t>razones</w:t>
            </w:r>
            <w:r w:rsidR="005D09AD" w:rsidRPr="00B67417">
              <w:rPr>
                <w:rFonts w:eastAsia="Arial"/>
                <w:spacing w:val="2"/>
                <w:sz w:val="18"/>
                <w:szCs w:val="18"/>
              </w:rPr>
              <w:t xml:space="preserve"> </w:t>
            </w:r>
            <w:r w:rsidR="005D09AD" w:rsidRPr="00B67417">
              <w:rPr>
                <w:rFonts w:eastAsia="Arial"/>
                <w:sz w:val="18"/>
                <w:szCs w:val="18"/>
              </w:rPr>
              <w:t>obje</w:t>
            </w:r>
            <w:r w:rsidR="005D09AD" w:rsidRPr="00B67417">
              <w:rPr>
                <w:rFonts w:eastAsia="Arial"/>
                <w:spacing w:val="1"/>
                <w:sz w:val="18"/>
                <w:szCs w:val="18"/>
              </w:rPr>
              <w:t>t</w:t>
            </w:r>
            <w:r w:rsidR="005D09AD" w:rsidRPr="00B67417">
              <w:rPr>
                <w:rFonts w:eastAsia="Arial"/>
                <w:sz w:val="18"/>
                <w:szCs w:val="18"/>
              </w:rPr>
              <w:t>ivas</w:t>
            </w:r>
            <w:r w:rsidR="005D09AD" w:rsidRPr="00B67417">
              <w:rPr>
                <w:rFonts w:eastAsia="Arial"/>
                <w:spacing w:val="2"/>
                <w:sz w:val="18"/>
                <w:szCs w:val="18"/>
              </w:rPr>
              <w:t xml:space="preserve"> </w:t>
            </w:r>
            <w:r w:rsidR="005D09AD" w:rsidRPr="00B67417">
              <w:rPr>
                <w:rFonts w:eastAsia="Arial"/>
                <w:sz w:val="18"/>
                <w:szCs w:val="18"/>
              </w:rPr>
              <w:t>e</w:t>
            </w:r>
            <w:r w:rsidR="005D09AD" w:rsidRPr="00B67417">
              <w:rPr>
                <w:rFonts w:eastAsia="Arial"/>
                <w:spacing w:val="1"/>
                <w:sz w:val="18"/>
                <w:szCs w:val="18"/>
              </w:rPr>
              <w:t>st</w:t>
            </w:r>
            <w:r w:rsidR="005D09AD" w:rsidRPr="00B67417">
              <w:rPr>
                <w:rFonts w:eastAsia="Arial"/>
                <w:sz w:val="18"/>
                <w:szCs w:val="18"/>
              </w:rPr>
              <w:t>o</w:t>
            </w:r>
            <w:r w:rsidR="005D09AD" w:rsidRPr="00B67417">
              <w:rPr>
                <w:rFonts w:eastAsia="Arial"/>
                <w:spacing w:val="1"/>
                <w:sz w:val="18"/>
                <w:szCs w:val="18"/>
              </w:rPr>
              <w:t xml:space="preserve"> </w:t>
            </w:r>
            <w:r w:rsidR="005D09AD" w:rsidRPr="00B67417">
              <w:rPr>
                <w:rFonts w:eastAsia="Arial"/>
                <w:sz w:val="18"/>
                <w:szCs w:val="18"/>
              </w:rPr>
              <w:t>no</w:t>
            </w:r>
            <w:r w:rsidR="005D09AD" w:rsidRPr="00B67417">
              <w:rPr>
                <w:rFonts w:eastAsia="Arial"/>
                <w:spacing w:val="1"/>
                <w:sz w:val="18"/>
                <w:szCs w:val="18"/>
              </w:rPr>
              <w:t xml:space="preserve"> </w:t>
            </w:r>
            <w:r w:rsidR="005D09AD" w:rsidRPr="00B67417">
              <w:rPr>
                <w:rFonts w:eastAsia="Arial"/>
                <w:sz w:val="18"/>
                <w:szCs w:val="18"/>
              </w:rPr>
              <w:t>es</w:t>
            </w:r>
            <w:r w:rsidR="005D09AD" w:rsidRPr="00B67417">
              <w:rPr>
                <w:rFonts w:eastAsia="Arial"/>
                <w:spacing w:val="2"/>
                <w:sz w:val="18"/>
                <w:szCs w:val="18"/>
              </w:rPr>
              <w:t xml:space="preserve"> </w:t>
            </w:r>
            <w:r w:rsidR="005D09AD" w:rsidRPr="00B67417">
              <w:rPr>
                <w:rFonts w:eastAsia="Arial"/>
                <w:sz w:val="18"/>
                <w:szCs w:val="18"/>
              </w:rPr>
              <w:t>po</w:t>
            </w:r>
            <w:r w:rsidR="005D09AD" w:rsidRPr="00B67417">
              <w:rPr>
                <w:rFonts w:eastAsia="Arial"/>
                <w:spacing w:val="1"/>
                <w:sz w:val="18"/>
                <w:szCs w:val="18"/>
              </w:rPr>
              <w:t>s</w:t>
            </w:r>
            <w:r w:rsidR="005D09AD" w:rsidRPr="00B67417">
              <w:rPr>
                <w:rFonts w:eastAsia="Arial"/>
                <w:sz w:val="18"/>
                <w:szCs w:val="18"/>
              </w:rPr>
              <w:t>ible,</w:t>
            </w:r>
            <w:r w:rsidR="005D09AD" w:rsidRPr="00B67417">
              <w:rPr>
                <w:rFonts w:eastAsia="Arial"/>
                <w:spacing w:val="2"/>
                <w:sz w:val="18"/>
                <w:szCs w:val="18"/>
              </w:rPr>
              <w:t xml:space="preserve"> </w:t>
            </w:r>
            <w:r w:rsidR="005D09AD" w:rsidRPr="00B67417">
              <w:rPr>
                <w:rFonts w:eastAsia="Arial"/>
                <w:spacing w:val="1"/>
                <w:sz w:val="18"/>
                <w:szCs w:val="18"/>
              </w:rPr>
              <w:t>s</w:t>
            </w:r>
            <w:r w:rsidR="005D09AD" w:rsidRPr="00B67417">
              <w:rPr>
                <w:rFonts w:eastAsia="Arial"/>
                <w:sz w:val="18"/>
                <w:szCs w:val="18"/>
              </w:rPr>
              <w:t>e</w:t>
            </w:r>
            <w:r w:rsidR="005D09AD" w:rsidRPr="00B67417">
              <w:rPr>
                <w:rFonts w:eastAsia="Arial"/>
                <w:spacing w:val="1"/>
                <w:sz w:val="18"/>
                <w:szCs w:val="18"/>
              </w:rPr>
              <w:t xml:space="preserve"> s</w:t>
            </w:r>
            <w:r w:rsidR="005D09AD" w:rsidRPr="00B67417">
              <w:rPr>
                <w:rFonts w:eastAsia="Arial"/>
                <w:sz w:val="18"/>
                <w:szCs w:val="18"/>
              </w:rPr>
              <w:t>i</w:t>
            </w:r>
            <w:r w:rsidR="005D09AD" w:rsidRPr="00B67417">
              <w:rPr>
                <w:rFonts w:eastAsia="Arial"/>
                <w:spacing w:val="1"/>
                <w:sz w:val="18"/>
                <w:szCs w:val="18"/>
              </w:rPr>
              <w:t>t</w:t>
            </w:r>
            <w:r w:rsidR="005D09AD" w:rsidRPr="00B67417">
              <w:rPr>
                <w:rFonts w:eastAsia="Arial"/>
                <w:sz w:val="18"/>
                <w:szCs w:val="18"/>
              </w:rPr>
              <w:t>úa</w:t>
            </w:r>
            <w:r w:rsidR="005D09AD" w:rsidRPr="00B67417">
              <w:rPr>
                <w:rFonts w:eastAsia="Arial"/>
                <w:spacing w:val="1"/>
                <w:sz w:val="18"/>
                <w:szCs w:val="18"/>
              </w:rPr>
              <w:t xml:space="preserve"> </w:t>
            </w:r>
            <w:r w:rsidR="005D09AD" w:rsidRPr="00B67417">
              <w:rPr>
                <w:rFonts w:eastAsia="Arial"/>
                <w:sz w:val="18"/>
                <w:szCs w:val="18"/>
              </w:rPr>
              <w:t>en</w:t>
            </w:r>
            <w:r w:rsidR="005D09AD" w:rsidRPr="00B67417">
              <w:rPr>
                <w:rFonts w:eastAsia="Arial"/>
                <w:spacing w:val="1"/>
                <w:sz w:val="18"/>
                <w:szCs w:val="18"/>
              </w:rPr>
              <w:t xml:space="preserve"> </w:t>
            </w:r>
            <w:r w:rsidR="005D09AD" w:rsidRPr="00B67417">
              <w:rPr>
                <w:rFonts w:eastAsia="Arial"/>
                <w:sz w:val="18"/>
                <w:szCs w:val="18"/>
              </w:rPr>
              <w:t>el</w:t>
            </w:r>
            <w:r w:rsidR="005D09AD" w:rsidRPr="00B67417">
              <w:rPr>
                <w:rFonts w:eastAsia="Arial"/>
                <w:spacing w:val="1"/>
                <w:sz w:val="18"/>
                <w:szCs w:val="18"/>
              </w:rPr>
              <w:t xml:space="preserve"> </w:t>
            </w:r>
            <w:r w:rsidR="005D09AD" w:rsidRPr="00B67417">
              <w:rPr>
                <w:rFonts w:eastAsia="Arial"/>
                <w:sz w:val="18"/>
                <w:szCs w:val="18"/>
              </w:rPr>
              <w:t>lado</w:t>
            </w:r>
            <w:r w:rsidR="005D09AD" w:rsidRPr="00B67417">
              <w:rPr>
                <w:rFonts w:eastAsia="Arial"/>
                <w:spacing w:val="1"/>
                <w:sz w:val="18"/>
                <w:szCs w:val="18"/>
              </w:rPr>
              <w:t xml:space="preserve"> </w:t>
            </w:r>
            <w:r w:rsidR="005D09AD" w:rsidRPr="00B67417">
              <w:rPr>
                <w:rFonts w:eastAsia="Arial"/>
                <w:sz w:val="18"/>
                <w:szCs w:val="18"/>
              </w:rPr>
              <w:t>izquierdo</w:t>
            </w:r>
            <w:r w:rsidR="005D09AD" w:rsidRPr="00B67417">
              <w:rPr>
                <w:rFonts w:eastAsia="Arial"/>
                <w:spacing w:val="1"/>
                <w:sz w:val="18"/>
                <w:szCs w:val="18"/>
              </w:rPr>
              <w:t xml:space="preserve"> </w:t>
            </w:r>
            <w:r w:rsidR="005D09AD" w:rsidRPr="00B67417">
              <w:rPr>
                <w:rFonts w:eastAsia="Arial"/>
                <w:sz w:val="18"/>
                <w:szCs w:val="18"/>
              </w:rPr>
              <w:t>de</w:t>
            </w:r>
            <w:r w:rsidR="005D09AD" w:rsidRPr="00B67417">
              <w:rPr>
                <w:rFonts w:eastAsia="Arial"/>
                <w:spacing w:val="1"/>
                <w:sz w:val="18"/>
                <w:szCs w:val="18"/>
              </w:rPr>
              <w:t xml:space="preserve"> </w:t>
            </w:r>
            <w:r w:rsidR="005D09AD" w:rsidRPr="00B67417">
              <w:rPr>
                <w:rFonts w:eastAsia="Arial"/>
                <w:sz w:val="18"/>
                <w:szCs w:val="18"/>
              </w:rPr>
              <w:t>la</w:t>
            </w:r>
            <w:r w:rsidR="005D09AD" w:rsidRPr="00B67417">
              <w:rPr>
                <w:rFonts w:eastAsia="Arial"/>
                <w:spacing w:val="1"/>
                <w:sz w:val="18"/>
                <w:szCs w:val="18"/>
              </w:rPr>
              <w:t xml:space="preserve"> </w:t>
            </w:r>
            <w:r w:rsidR="005D09AD" w:rsidRPr="00B67417">
              <w:rPr>
                <w:rFonts w:eastAsia="Arial"/>
                <w:spacing w:val="3"/>
                <w:sz w:val="18"/>
                <w:szCs w:val="18"/>
              </w:rPr>
              <w:t>m</w:t>
            </w:r>
            <w:r w:rsidR="005D09AD" w:rsidRPr="00B67417">
              <w:rPr>
                <w:rFonts w:eastAsia="Arial"/>
                <w:sz w:val="18"/>
                <w:szCs w:val="18"/>
              </w:rPr>
              <w:t>i</w:t>
            </w:r>
            <w:r w:rsidR="005D09AD" w:rsidRPr="00B67417">
              <w:rPr>
                <w:rFonts w:eastAsia="Arial"/>
                <w:spacing w:val="1"/>
                <w:sz w:val="18"/>
                <w:szCs w:val="18"/>
              </w:rPr>
              <w:t>s</w:t>
            </w:r>
            <w:r w:rsidR="005D09AD" w:rsidRPr="00B67417">
              <w:rPr>
                <w:rFonts w:eastAsia="Arial"/>
                <w:spacing w:val="3"/>
                <w:sz w:val="18"/>
                <w:szCs w:val="18"/>
              </w:rPr>
              <w:t>m</w:t>
            </w:r>
            <w:r w:rsidR="005D09AD" w:rsidRPr="00B67417">
              <w:rPr>
                <w:rFonts w:eastAsia="Arial"/>
                <w:sz w:val="18"/>
                <w:szCs w:val="18"/>
              </w:rPr>
              <w:t>a.</w:t>
            </w:r>
          </w:p>
          <w:p w14:paraId="3491FC15" w14:textId="77777777" w:rsidR="005D09AD" w:rsidRPr="00B67417" w:rsidRDefault="00A1512B" w:rsidP="00B67417">
            <w:pPr>
              <w:pStyle w:val="UZPRRAFO"/>
              <w:spacing w:line="240" w:lineRule="auto"/>
              <w:ind w:left="710" w:hanging="142"/>
              <w:rPr>
                <w:rFonts w:eastAsia="Arial"/>
                <w:sz w:val="18"/>
                <w:szCs w:val="18"/>
              </w:rPr>
            </w:pPr>
            <w:r w:rsidRPr="00B67417">
              <w:rPr>
                <w:rFonts w:eastAsia="Arial"/>
                <w:sz w:val="18"/>
                <w:szCs w:val="18"/>
              </w:rPr>
              <w:t>- La</w:t>
            </w:r>
            <w:r w:rsidRPr="00B67417">
              <w:rPr>
                <w:rFonts w:eastAsia="Arial"/>
                <w:spacing w:val="27"/>
                <w:sz w:val="18"/>
                <w:szCs w:val="18"/>
              </w:rPr>
              <w:t xml:space="preserve"> </w:t>
            </w:r>
            <w:r w:rsidRPr="00B67417">
              <w:rPr>
                <w:rFonts w:eastAsia="Arial"/>
                <w:sz w:val="18"/>
                <w:szCs w:val="18"/>
              </w:rPr>
              <w:t>in</w:t>
            </w:r>
            <w:r w:rsidRPr="00B67417">
              <w:rPr>
                <w:rFonts w:eastAsia="Arial"/>
                <w:spacing w:val="1"/>
                <w:sz w:val="18"/>
                <w:szCs w:val="18"/>
              </w:rPr>
              <w:t>f</w:t>
            </w:r>
            <w:r w:rsidRPr="00B67417">
              <w:rPr>
                <w:rFonts w:eastAsia="Arial"/>
                <w:sz w:val="18"/>
                <w:szCs w:val="18"/>
              </w:rPr>
              <w:t>or</w:t>
            </w:r>
            <w:r w:rsidRPr="00B67417">
              <w:rPr>
                <w:rFonts w:eastAsia="Arial"/>
                <w:spacing w:val="3"/>
                <w:sz w:val="18"/>
                <w:szCs w:val="18"/>
              </w:rPr>
              <w:t>m</w:t>
            </w:r>
            <w:r w:rsidRPr="00B67417">
              <w:rPr>
                <w:rFonts w:eastAsia="Arial"/>
                <w:sz w:val="18"/>
                <w:szCs w:val="18"/>
              </w:rPr>
              <w:t>a</w:t>
            </w:r>
            <w:r w:rsidRPr="00B67417">
              <w:rPr>
                <w:rFonts w:eastAsia="Arial"/>
                <w:spacing w:val="1"/>
                <w:sz w:val="18"/>
                <w:szCs w:val="18"/>
              </w:rPr>
              <w:t>c</w:t>
            </w:r>
            <w:r w:rsidRPr="00B67417">
              <w:rPr>
                <w:rFonts w:eastAsia="Arial"/>
                <w:sz w:val="18"/>
                <w:szCs w:val="18"/>
              </w:rPr>
              <w:t>ión</w:t>
            </w:r>
            <w:r w:rsidRPr="00B67417">
              <w:rPr>
                <w:rFonts w:eastAsia="Arial"/>
                <w:spacing w:val="27"/>
                <w:sz w:val="18"/>
                <w:szCs w:val="18"/>
              </w:rPr>
              <w:t xml:space="preserve"> </w:t>
            </w:r>
            <w:r w:rsidRPr="00B67417">
              <w:rPr>
                <w:rFonts w:eastAsia="Arial"/>
                <w:sz w:val="18"/>
                <w:szCs w:val="18"/>
              </w:rPr>
              <w:t>de</w:t>
            </w:r>
            <w:r w:rsidRPr="00B67417">
              <w:rPr>
                <w:rFonts w:eastAsia="Arial"/>
                <w:spacing w:val="27"/>
                <w:sz w:val="18"/>
                <w:szCs w:val="18"/>
              </w:rPr>
              <w:t xml:space="preserve"> </w:t>
            </w:r>
            <w:r w:rsidRPr="00B67417">
              <w:rPr>
                <w:rFonts w:eastAsia="Arial"/>
                <w:sz w:val="18"/>
                <w:szCs w:val="18"/>
              </w:rPr>
              <w:t>la</w:t>
            </w:r>
            <w:r w:rsidRPr="00B67417">
              <w:rPr>
                <w:rFonts w:eastAsia="Arial"/>
                <w:spacing w:val="27"/>
                <w:sz w:val="18"/>
                <w:szCs w:val="18"/>
              </w:rPr>
              <w:t xml:space="preserve"> </w:t>
            </w:r>
            <w:r w:rsidRPr="00B67417">
              <w:rPr>
                <w:rFonts w:eastAsia="Arial"/>
                <w:spacing w:val="1"/>
                <w:sz w:val="18"/>
                <w:szCs w:val="18"/>
              </w:rPr>
              <w:t>s</w:t>
            </w:r>
            <w:r w:rsidRPr="00B67417">
              <w:rPr>
                <w:rFonts w:eastAsia="Arial"/>
                <w:sz w:val="18"/>
                <w:szCs w:val="18"/>
              </w:rPr>
              <w:t>eñalé</w:t>
            </w:r>
            <w:r w:rsidRPr="00B67417">
              <w:rPr>
                <w:rFonts w:eastAsia="Arial"/>
                <w:spacing w:val="1"/>
                <w:sz w:val="18"/>
                <w:szCs w:val="18"/>
              </w:rPr>
              <w:t>t</w:t>
            </w:r>
            <w:r w:rsidRPr="00B67417">
              <w:rPr>
                <w:rFonts w:eastAsia="Arial"/>
                <w:sz w:val="18"/>
                <w:szCs w:val="18"/>
              </w:rPr>
              <w:t>i</w:t>
            </w:r>
            <w:r w:rsidRPr="00B67417">
              <w:rPr>
                <w:rFonts w:eastAsia="Arial"/>
                <w:spacing w:val="1"/>
                <w:sz w:val="18"/>
                <w:szCs w:val="18"/>
              </w:rPr>
              <w:t>c</w:t>
            </w:r>
            <w:r w:rsidRPr="00B67417">
              <w:rPr>
                <w:rFonts w:eastAsia="Arial"/>
                <w:sz w:val="18"/>
                <w:szCs w:val="18"/>
              </w:rPr>
              <w:t>a</w:t>
            </w:r>
            <w:r w:rsidRPr="00B67417">
              <w:rPr>
                <w:rFonts w:eastAsia="Arial"/>
                <w:spacing w:val="27"/>
                <w:sz w:val="18"/>
                <w:szCs w:val="18"/>
              </w:rPr>
              <w:t xml:space="preserve"> </w:t>
            </w:r>
            <w:r w:rsidRPr="00B67417">
              <w:rPr>
                <w:rFonts w:eastAsia="Arial"/>
                <w:sz w:val="18"/>
                <w:szCs w:val="18"/>
              </w:rPr>
              <w:t>va</w:t>
            </w:r>
            <w:r w:rsidRPr="00B67417">
              <w:rPr>
                <w:rFonts w:eastAsia="Arial"/>
                <w:spacing w:val="24"/>
                <w:sz w:val="18"/>
                <w:szCs w:val="18"/>
              </w:rPr>
              <w:t xml:space="preserve"> </w:t>
            </w:r>
            <w:r w:rsidRPr="00B67417">
              <w:rPr>
                <w:rFonts w:eastAsia="Arial"/>
                <w:sz w:val="18"/>
                <w:szCs w:val="18"/>
              </w:rPr>
              <w:t>a</w:t>
            </w:r>
            <w:r w:rsidRPr="00B67417">
              <w:rPr>
                <w:rFonts w:eastAsia="Arial"/>
                <w:spacing w:val="1"/>
                <w:sz w:val="18"/>
                <w:szCs w:val="18"/>
              </w:rPr>
              <w:t>c</w:t>
            </w:r>
            <w:r w:rsidRPr="00B67417">
              <w:rPr>
                <w:rFonts w:eastAsia="Arial"/>
                <w:sz w:val="18"/>
                <w:szCs w:val="18"/>
              </w:rPr>
              <w:t>o</w:t>
            </w:r>
            <w:r w:rsidRPr="00B67417">
              <w:rPr>
                <w:rFonts w:eastAsia="Arial"/>
                <w:spacing w:val="3"/>
                <w:sz w:val="18"/>
                <w:szCs w:val="18"/>
              </w:rPr>
              <w:t>m</w:t>
            </w:r>
            <w:r w:rsidRPr="00B67417">
              <w:rPr>
                <w:rFonts w:eastAsia="Arial"/>
                <w:sz w:val="18"/>
                <w:szCs w:val="18"/>
              </w:rPr>
              <w:t>pañada</w:t>
            </w:r>
            <w:r w:rsidRPr="00B67417">
              <w:rPr>
                <w:rFonts w:eastAsia="Arial"/>
                <w:spacing w:val="24"/>
                <w:sz w:val="18"/>
                <w:szCs w:val="18"/>
              </w:rPr>
              <w:t xml:space="preserve"> </w:t>
            </w:r>
            <w:r w:rsidRPr="00B67417">
              <w:rPr>
                <w:rFonts w:eastAsia="Arial"/>
                <w:sz w:val="18"/>
                <w:szCs w:val="18"/>
              </w:rPr>
              <w:t>de</w:t>
            </w:r>
            <w:r w:rsidRPr="00B67417">
              <w:rPr>
                <w:rFonts w:eastAsia="Arial"/>
                <w:spacing w:val="24"/>
                <w:sz w:val="18"/>
                <w:szCs w:val="18"/>
              </w:rPr>
              <w:t xml:space="preserve"> </w:t>
            </w:r>
            <w:r w:rsidRPr="00B67417">
              <w:rPr>
                <w:rFonts w:eastAsia="Arial"/>
                <w:spacing w:val="1"/>
                <w:sz w:val="18"/>
                <w:szCs w:val="18"/>
              </w:rPr>
              <w:t>s</w:t>
            </w:r>
            <w:r w:rsidRPr="00B67417">
              <w:rPr>
                <w:rFonts w:eastAsia="Arial"/>
                <w:sz w:val="18"/>
                <w:szCs w:val="18"/>
              </w:rPr>
              <w:t>u</w:t>
            </w:r>
            <w:r w:rsidRPr="00B67417">
              <w:rPr>
                <w:rFonts w:eastAsia="Arial"/>
                <w:spacing w:val="24"/>
                <w:sz w:val="18"/>
                <w:szCs w:val="18"/>
              </w:rPr>
              <w:t xml:space="preserve"> </w:t>
            </w:r>
            <w:r w:rsidRPr="00B67417">
              <w:rPr>
                <w:rFonts w:eastAsia="Arial"/>
                <w:spacing w:val="1"/>
                <w:sz w:val="18"/>
                <w:szCs w:val="18"/>
              </w:rPr>
              <w:t>t</w:t>
            </w:r>
            <w:r w:rsidRPr="00B67417">
              <w:rPr>
                <w:rFonts w:eastAsia="Arial"/>
                <w:sz w:val="18"/>
                <w:szCs w:val="18"/>
              </w:rPr>
              <w:t>ran</w:t>
            </w:r>
            <w:r w:rsidRPr="00B67417">
              <w:rPr>
                <w:rFonts w:eastAsia="Arial"/>
                <w:spacing w:val="1"/>
                <w:sz w:val="18"/>
                <w:szCs w:val="18"/>
              </w:rPr>
              <w:t>sc</w:t>
            </w:r>
            <w:r w:rsidRPr="00B67417">
              <w:rPr>
                <w:rFonts w:eastAsia="Arial"/>
                <w:sz w:val="18"/>
                <w:szCs w:val="18"/>
              </w:rPr>
              <w:t>rip</w:t>
            </w:r>
            <w:r w:rsidRPr="00B67417">
              <w:rPr>
                <w:rFonts w:eastAsia="Arial"/>
                <w:spacing w:val="1"/>
                <w:sz w:val="18"/>
                <w:szCs w:val="18"/>
              </w:rPr>
              <w:t>c</w:t>
            </w:r>
            <w:r w:rsidRPr="00B67417">
              <w:rPr>
                <w:rFonts w:eastAsia="Arial"/>
                <w:sz w:val="18"/>
                <w:szCs w:val="18"/>
              </w:rPr>
              <w:t>ión</w:t>
            </w:r>
            <w:r w:rsidRPr="00B67417">
              <w:rPr>
                <w:rFonts w:eastAsia="Arial"/>
                <w:spacing w:val="24"/>
                <w:sz w:val="18"/>
                <w:szCs w:val="18"/>
              </w:rPr>
              <w:t xml:space="preserve"> </w:t>
            </w:r>
            <w:r w:rsidRPr="00B67417">
              <w:rPr>
                <w:rFonts w:eastAsia="Arial"/>
                <w:sz w:val="18"/>
                <w:szCs w:val="18"/>
              </w:rPr>
              <w:t>al</w:t>
            </w:r>
            <w:r w:rsidRPr="00B67417">
              <w:rPr>
                <w:rFonts w:eastAsia="Arial"/>
                <w:spacing w:val="25"/>
                <w:sz w:val="18"/>
                <w:szCs w:val="18"/>
              </w:rPr>
              <w:t xml:space="preserve"> </w:t>
            </w:r>
            <w:r w:rsidRPr="00B67417">
              <w:rPr>
                <w:rFonts w:eastAsia="Arial"/>
                <w:spacing w:val="1"/>
                <w:sz w:val="18"/>
                <w:szCs w:val="18"/>
              </w:rPr>
              <w:t>s</w:t>
            </w:r>
            <w:r w:rsidRPr="00B67417">
              <w:rPr>
                <w:rFonts w:eastAsia="Arial"/>
                <w:sz w:val="18"/>
                <w:szCs w:val="18"/>
              </w:rPr>
              <w:t>i</w:t>
            </w:r>
            <w:r w:rsidRPr="00B67417">
              <w:rPr>
                <w:rFonts w:eastAsia="Arial"/>
                <w:spacing w:val="1"/>
                <w:sz w:val="18"/>
                <w:szCs w:val="18"/>
              </w:rPr>
              <w:t>st</w:t>
            </w:r>
            <w:r w:rsidRPr="00B67417">
              <w:rPr>
                <w:rFonts w:eastAsia="Arial"/>
                <w:sz w:val="18"/>
                <w:szCs w:val="18"/>
              </w:rPr>
              <w:t>e</w:t>
            </w:r>
            <w:r w:rsidRPr="00B67417">
              <w:rPr>
                <w:rFonts w:eastAsia="Arial"/>
                <w:spacing w:val="3"/>
                <w:sz w:val="18"/>
                <w:szCs w:val="18"/>
              </w:rPr>
              <w:t>m</w:t>
            </w:r>
            <w:r w:rsidRPr="00B67417">
              <w:rPr>
                <w:rFonts w:eastAsia="Arial"/>
                <w:sz w:val="18"/>
                <w:szCs w:val="18"/>
              </w:rPr>
              <w:t>a</w:t>
            </w:r>
            <w:r w:rsidRPr="00B67417">
              <w:rPr>
                <w:rFonts w:eastAsia="Arial"/>
                <w:spacing w:val="24"/>
                <w:sz w:val="18"/>
                <w:szCs w:val="18"/>
              </w:rPr>
              <w:t xml:space="preserve"> </w:t>
            </w:r>
            <w:r w:rsidRPr="00B67417">
              <w:rPr>
                <w:rFonts w:eastAsia="Arial"/>
                <w:spacing w:val="1"/>
                <w:sz w:val="18"/>
                <w:szCs w:val="18"/>
              </w:rPr>
              <w:t>B</w:t>
            </w:r>
            <w:r w:rsidRPr="00B67417">
              <w:rPr>
                <w:rFonts w:eastAsia="Arial"/>
                <w:sz w:val="18"/>
                <w:szCs w:val="18"/>
              </w:rPr>
              <w:t>raille</w:t>
            </w:r>
            <w:r w:rsidRPr="00B67417">
              <w:rPr>
                <w:rFonts w:eastAsia="Arial"/>
                <w:spacing w:val="24"/>
                <w:sz w:val="18"/>
                <w:szCs w:val="18"/>
              </w:rPr>
              <w:t xml:space="preserve"> </w:t>
            </w:r>
            <w:r w:rsidRPr="00B67417">
              <w:rPr>
                <w:rFonts w:eastAsia="Arial"/>
                <w:sz w:val="18"/>
                <w:szCs w:val="18"/>
              </w:rPr>
              <w:t>y,</w:t>
            </w:r>
            <w:r w:rsidRPr="00B67417">
              <w:rPr>
                <w:rFonts w:eastAsia="Arial"/>
                <w:spacing w:val="26"/>
                <w:sz w:val="18"/>
                <w:szCs w:val="18"/>
              </w:rPr>
              <w:t xml:space="preserve"> </w:t>
            </w:r>
            <w:r w:rsidRPr="00B67417">
              <w:rPr>
                <w:rFonts w:eastAsia="Arial"/>
                <w:sz w:val="18"/>
                <w:szCs w:val="18"/>
              </w:rPr>
              <w:t>en</w:t>
            </w:r>
            <w:r w:rsidRPr="00B67417">
              <w:rPr>
                <w:rFonts w:eastAsia="Arial"/>
                <w:spacing w:val="24"/>
                <w:sz w:val="18"/>
                <w:szCs w:val="18"/>
              </w:rPr>
              <w:t xml:space="preserve"> </w:t>
            </w:r>
            <w:r w:rsidRPr="00B67417">
              <w:rPr>
                <w:rFonts w:eastAsia="Arial"/>
                <w:spacing w:val="1"/>
                <w:sz w:val="18"/>
                <w:szCs w:val="18"/>
              </w:rPr>
              <w:t>s</w:t>
            </w:r>
            <w:r w:rsidRPr="00B67417">
              <w:rPr>
                <w:rFonts w:eastAsia="Arial"/>
                <w:sz w:val="18"/>
                <w:szCs w:val="18"/>
              </w:rPr>
              <w:t>u</w:t>
            </w:r>
            <w:r w:rsidRPr="00B67417">
              <w:rPr>
                <w:rFonts w:eastAsia="Arial"/>
                <w:spacing w:val="24"/>
                <w:sz w:val="18"/>
                <w:szCs w:val="18"/>
              </w:rPr>
              <w:t xml:space="preserve"> </w:t>
            </w:r>
            <w:r w:rsidRPr="00B67417">
              <w:rPr>
                <w:rFonts w:eastAsia="Arial"/>
                <w:spacing w:val="1"/>
                <w:sz w:val="18"/>
                <w:szCs w:val="18"/>
              </w:rPr>
              <w:t>c</w:t>
            </w:r>
            <w:r w:rsidRPr="00B67417">
              <w:rPr>
                <w:rFonts w:eastAsia="Arial"/>
                <w:sz w:val="18"/>
                <w:szCs w:val="18"/>
              </w:rPr>
              <w:t>a</w:t>
            </w:r>
            <w:r w:rsidRPr="00B67417">
              <w:rPr>
                <w:rFonts w:eastAsia="Arial"/>
                <w:spacing w:val="1"/>
                <w:sz w:val="18"/>
                <w:szCs w:val="18"/>
              </w:rPr>
              <w:t>s</w:t>
            </w:r>
            <w:r w:rsidRPr="00B67417">
              <w:rPr>
                <w:rFonts w:eastAsia="Arial"/>
                <w:sz w:val="18"/>
                <w:szCs w:val="18"/>
              </w:rPr>
              <w:t>o,</w:t>
            </w:r>
            <w:r w:rsidRPr="00B67417">
              <w:rPr>
                <w:rFonts w:eastAsia="Arial"/>
                <w:spacing w:val="29"/>
                <w:sz w:val="18"/>
                <w:szCs w:val="18"/>
              </w:rPr>
              <w:t xml:space="preserve"> </w:t>
            </w:r>
            <w:r w:rsidRPr="00B67417">
              <w:rPr>
                <w:rFonts w:eastAsia="Arial"/>
                <w:sz w:val="18"/>
                <w:szCs w:val="18"/>
              </w:rPr>
              <w:t>de</w:t>
            </w:r>
            <w:r w:rsidRPr="00B67417">
              <w:rPr>
                <w:rFonts w:eastAsia="Arial"/>
                <w:spacing w:val="24"/>
                <w:sz w:val="18"/>
                <w:szCs w:val="18"/>
              </w:rPr>
              <w:t xml:space="preserve"> </w:t>
            </w:r>
            <w:r w:rsidRPr="00B67417">
              <w:rPr>
                <w:rFonts w:eastAsia="Arial"/>
                <w:sz w:val="18"/>
                <w:szCs w:val="18"/>
              </w:rPr>
              <w:t>las</w:t>
            </w:r>
            <w:r w:rsidRPr="00B67417">
              <w:rPr>
                <w:rFonts w:eastAsia="Arial"/>
                <w:spacing w:val="26"/>
                <w:sz w:val="18"/>
                <w:szCs w:val="18"/>
              </w:rPr>
              <w:t xml:space="preserve"> </w:t>
            </w:r>
            <w:r w:rsidRPr="00B67417">
              <w:rPr>
                <w:rFonts w:eastAsia="Arial"/>
                <w:spacing w:val="1"/>
                <w:sz w:val="18"/>
                <w:szCs w:val="18"/>
              </w:rPr>
              <w:t>s</w:t>
            </w:r>
            <w:r w:rsidRPr="00B67417">
              <w:rPr>
                <w:rFonts w:eastAsia="Arial"/>
                <w:sz w:val="18"/>
                <w:szCs w:val="18"/>
              </w:rPr>
              <w:t>olu</w:t>
            </w:r>
            <w:r w:rsidRPr="00B67417">
              <w:rPr>
                <w:rFonts w:eastAsia="Arial"/>
                <w:spacing w:val="1"/>
                <w:sz w:val="18"/>
                <w:szCs w:val="18"/>
              </w:rPr>
              <w:t>c</w:t>
            </w:r>
            <w:r w:rsidRPr="00B67417">
              <w:rPr>
                <w:rFonts w:eastAsia="Arial"/>
                <w:sz w:val="18"/>
                <w:szCs w:val="18"/>
              </w:rPr>
              <w:t>iones a</w:t>
            </w:r>
            <w:r w:rsidRPr="00B67417">
              <w:rPr>
                <w:rFonts w:eastAsia="Arial"/>
                <w:spacing w:val="1"/>
                <w:sz w:val="18"/>
                <w:szCs w:val="18"/>
              </w:rPr>
              <w:t>c</w:t>
            </w:r>
            <w:r w:rsidRPr="00B67417">
              <w:rPr>
                <w:rFonts w:eastAsia="Arial"/>
                <w:sz w:val="18"/>
                <w:szCs w:val="18"/>
              </w:rPr>
              <w:t>redi</w:t>
            </w:r>
            <w:r w:rsidRPr="00B67417">
              <w:rPr>
                <w:rFonts w:eastAsia="Arial"/>
                <w:spacing w:val="1"/>
                <w:sz w:val="18"/>
                <w:szCs w:val="18"/>
              </w:rPr>
              <w:t>t</w:t>
            </w:r>
            <w:r w:rsidRPr="00B67417">
              <w:rPr>
                <w:rFonts w:eastAsia="Arial"/>
                <w:sz w:val="18"/>
                <w:szCs w:val="18"/>
              </w:rPr>
              <w:t>adas</w:t>
            </w:r>
            <w:r w:rsidRPr="00B67417">
              <w:rPr>
                <w:rFonts w:eastAsia="Arial"/>
                <w:spacing w:val="2"/>
                <w:sz w:val="18"/>
                <w:szCs w:val="18"/>
              </w:rPr>
              <w:t xml:space="preserve"> </w:t>
            </w:r>
            <w:r w:rsidRPr="00B67417">
              <w:rPr>
                <w:rFonts w:eastAsia="Arial"/>
                <w:sz w:val="18"/>
                <w:szCs w:val="18"/>
              </w:rPr>
              <w:t>que</w:t>
            </w:r>
            <w:r w:rsidRPr="00B67417">
              <w:rPr>
                <w:rFonts w:eastAsia="Arial"/>
                <w:spacing w:val="1"/>
                <w:sz w:val="18"/>
                <w:szCs w:val="18"/>
              </w:rPr>
              <w:t xml:space="preserve"> </w:t>
            </w:r>
            <w:r w:rsidRPr="00B67417">
              <w:rPr>
                <w:rFonts w:eastAsia="Arial"/>
                <w:sz w:val="18"/>
                <w:szCs w:val="18"/>
              </w:rPr>
              <w:t>pudieran</w:t>
            </w:r>
            <w:r w:rsidRPr="00B67417">
              <w:rPr>
                <w:rFonts w:eastAsia="Arial"/>
                <w:spacing w:val="1"/>
                <w:sz w:val="18"/>
                <w:szCs w:val="18"/>
              </w:rPr>
              <w:t xml:space="preserve"> </w:t>
            </w:r>
            <w:r w:rsidRPr="00B67417">
              <w:rPr>
                <w:rFonts w:eastAsia="Arial"/>
                <w:sz w:val="18"/>
                <w:szCs w:val="18"/>
              </w:rPr>
              <w:t>e</w:t>
            </w:r>
            <w:r w:rsidRPr="00B67417">
              <w:rPr>
                <w:rFonts w:eastAsia="Arial"/>
                <w:spacing w:val="-3"/>
                <w:sz w:val="18"/>
                <w:szCs w:val="18"/>
              </w:rPr>
              <w:t>x</w:t>
            </w:r>
            <w:r w:rsidRPr="00B67417">
              <w:rPr>
                <w:rFonts w:eastAsia="Arial"/>
                <w:sz w:val="18"/>
                <w:szCs w:val="18"/>
              </w:rPr>
              <w:t>i</w:t>
            </w:r>
            <w:r w:rsidRPr="00B67417">
              <w:rPr>
                <w:rFonts w:eastAsia="Arial"/>
                <w:spacing w:val="1"/>
                <w:sz w:val="18"/>
                <w:szCs w:val="18"/>
              </w:rPr>
              <w:t>st</w:t>
            </w:r>
            <w:r w:rsidRPr="00B67417">
              <w:rPr>
                <w:rFonts w:eastAsia="Arial"/>
                <w:sz w:val="18"/>
                <w:szCs w:val="18"/>
              </w:rPr>
              <w:t>ir</w:t>
            </w:r>
            <w:r w:rsidRPr="00B67417">
              <w:rPr>
                <w:rFonts w:eastAsia="Arial"/>
                <w:spacing w:val="1"/>
                <w:sz w:val="18"/>
                <w:szCs w:val="18"/>
              </w:rPr>
              <w:t xml:space="preserve"> </w:t>
            </w:r>
            <w:r w:rsidRPr="00B67417">
              <w:rPr>
                <w:rFonts w:eastAsia="Arial"/>
                <w:sz w:val="18"/>
                <w:szCs w:val="18"/>
              </w:rPr>
              <w:t>para</w:t>
            </w:r>
            <w:r w:rsidRPr="00B67417">
              <w:rPr>
                <w:rFonts w:eastAsia="Arial"/>
                <w:spacing w:val="1"/>
                <w:sz w:val="18"/>
                <w:szCs w:val="18"/>
              </w:rPr>
              <w:t xml:space="preserve"> </w:t>
            </w:r>
            <w:r w:rsidRPr="00B67417">
              <w:rPr>
                <w:rFonts w:eastAsia="Arial"/>
                <w:sz w:val="18"/>
                <w:szCs w:val="18"/>
              </w:rPr>
              <w:t>per</w:t>
            </w:r>
            <w:r w:rsidRPr="00B67417">
              <w:rPr>
                <w:rFonts w:eastAsia="Arial"/>
                <w:spacing w:val="1"/>
                <w:sz w:val="18"/>
                <w:szCs w:val="18"/>
              </w:rPr>
              <w:t>s</w:t>
            </w:r>
            <w:r w:rsidRPr="00B67417">
              <w:rPr>
                <w:rFonts w:eastAsia="Arial"/>
                <w:sz w:val="18"/>
                <w:szCs w:val="18"/>
              </w:rPr>
              <w:t>onas</w:t>
            </w:r>
            <w:r w:rsidRPr="00B67417">
              <w:rPr>
                <w:rFonts w:eastAsia="Arial"/>
                <w:spacing w:val="2"/>
                <w:sz w:val="18"/>
                <w:szCs w:val="18"/>
              </w:rPr>
              <w:t xml:space="preserve"> </w:t>
            </w:r>
            <w:r w:rsidRPr="00B67417">
              <w:rPr>
                <w:rFonts w:eastAsia="Arial"/>
                <w:spacing w:val="1"/>
                <w:sz w:val="18"/>
                <w:szCs w:val="18"/>
              </w:rPr>
              <w:t>c</w:t>
            </w:r>
            <w:r w:rsidRPr="00B67417">
              <w:rPr>
                <w:rFonts w:eastAsia="Arial"/>
                <w:sz w:val="18"/>
                <w:szCs w:val="18"/>
              </w:rPr>
              <w:t>on</w:t>
            </w:r>
            <w:r w:rsidRPr="00B67417">
              <w:rPr>
                <w:rFonts w:eastAsia="Arial"/>
                <w:spacing w:val="1"/>
                <w:sz w:val="18"/>
                <w:szCs w:val="18"/>
              </w:rPr>
              <w:t xml:space="preserve"> </w:t>
            </w:r>
            <w:r w:rsidRPr="00B67417">
              <w:rPr>
                <w:rFonts w:eastAsia="Arial"/>
                <w:sz w:val="18"/>
                <w:szCs w:val="18"/>
              </w:rPr>
              <w:t>di</w:t>
            </w:r>
            <w:r w:rsidRPr="00B67417">
              <w:rPr>
                <w:rFonts w:eastAsia="Arial"/>
                <w:spacing w:val="1"/>
                <w:sz w:val="18"/>
                <w:szCs w:val="18"/>
              </w:rPr>
              <w:t>sc</w:t>
            </w:r>
            <w:r w:rsidRPr="00B67417">
              <w:rPr>
                <w:rFonts w:eastAsia="Arial"/>
                <w:sz w:val="18"/>
                <w:szCs w:val="18"/>
              </w:rPr>
              <w:t>apa</w:t>
            </w:r>
            <w:r w:rsidRPr="00B67417">
              <w:rPr>
                <w:rFonts w:eastAsia="Arial"/>
                <w:spacing w:val="1"/>
                <w:sz w:val="18"/>
                <w:szCs w:val="18"/>
              </w:rPr>
              <w:t>c</w:t>
            </w:r>
            <w:r w:rsidRPr="00B67417">
              <w:rPr>
                <w:rFonts w:eastAsia="Arial"/>
                <w:sz w:val="18"/>
                <w:szCs w:val="18"/>
              </w:rPr>
              <w:t>idad</w:t>
            </w:r>
            <w:r w:rsidRPr="00B67417">
              <w:rPr>
                <w:rFonts w:eastAsia="Arial"/>
                <w:spacing w:val="1"/>
                <w:sz w:val="18"/>
                <w:szCs w:val="18"/>
              </w:rPr>
              <w:t xml:space="preserve"> </w:t>
            </w:r>
            <w:r w:rsidRPr="00B67417">
              <w:rPr>
                <w:rFonts w:eastAsia="Arial"/>
                <w:sz w:val="18"/>
                <w:szCs w:val="18"/>
              </w:rPr>
              <w:t>in</w:t>
            </w:r>
            <w:r w:rsidRPr="00B67417">
              <w:rPr>
                <w:rFonts w:eastAsia="Arial"/>
                <w:spacing w:val="1"/>
                <w:sz w:val="18"/>
                <w:szCs w:val="18"/>
              </w:rPr>
              <w:t>t</w:t>
            </w:r>
            <w:r w:rsidRPr="00B67417">
              <w:rPr>
                <w:rFonts w:eastAsia="Arial"/>
                <w:sz w:val="18"/>
                <w:szCs w:val="18"/>
              </w:rPr>
              <w:t>ele</w:t>
            </w:r>
            <w:r w:rsidRPr="00B67417">
              <w:rPr>
                <w:rFonts w:eastAsia="Arial"/>
                <w:spacing w:val="1"/>
                <w:sz w:val="18"/>
                <w:szCs w:val="18"/>
              </w:rPr>
              <w:t>ct</w:t>
            </w:r>
            <w:r w:rsidRPr="00B67417">
              <w:rPr>
                <w:rFonts w:eastAsia="Arial"/>
                <w:sz w:val="18"/>
                <w:szCs w:val="18"/>
              </w:rPr>
              <w:t>ual.</w:t>
            </w:r>
          </w:p>
          <w:p w14:paraId="5F808339" w14:textId="77777777" w:rsidR="00A1512B" w:rsidRPr="00B67417" w:rsidRDefault="00A1512B" w:rsidP="00B67417">
            <w:pPr>
              <w:pStyle w:val="UZPRRAFO"/>
              <w:spacing w:line="240" w:lineRule="auto"/>
              <w:ind w:left="426" w:hanging="284"/>
              <w:rPr>
                <w:rFonts w:eastAsia="Arial"/>
                <w:sz w:val="18"/>
                <w:szCs w:val="18"/>
              </w:rPr>
            </w:pPr>
            <w:r w:rsidRPr="00B67417">
              <w:rPr>
                <w:rFonts w:eastAsia="Arial"/>
                <w:sz w:val="18"/>
                <w:szCs w:val="18"/>
              </w:rPr>
              <w:t>- Los</w:t>
            </w:r>
            <w:r w:rsidRPr="00B67417">
              <w:rPr>
                <w:rFonts w:eastAsia="Arial"/>
                <w:spacing w:val="31"/>
                <w:sz w:val="18"/>
                <w:szCs w:val="18"/>
              </w:rPr>
              <w:t xml:space="preserve"> </w:t>
            </w:r>
            <w:r w:rsidRPr="00B67417">
              <w:rPr>
                <w:rFonts w:eastAsia="Arial"/>
                <w:sz w:val="18"/>
                <w:szCs w:val="18"/>
              </w:rPr>
              <w:t>ele</w:t>
            </w:r>
            <w:r w:rsidRPr="00B67417">
              <w:rPr>
                <w:rFonts w:eastAsia="Arial"/>
                <w:spacing w:val="3"/>
                <w:sz w:val="18"/>
                <w:szCs w:val="18"/>
              </w:rPr>
              <w:t>m</w:t>
            </w:r>
            <w:r w:rsidRPr="00B67417">
              <w:rPr>
                <w:rFonts w:eastAsia="Arial"/>
                <w:sz w:val="18"/>
                <w:szCs w:val="18"/>
              </w:rPr>
              <w:t>en</w:t>
            </w:r>
            <w:r w:rsidRPr="00B67417">
              <w:rPr>
                <w:rFonts w:eastAsia="Arial"/>
                <w:spacing w:val="1"/>
                <w:sz w:val="18"/>
                <w:szCs w:val="18"/>
              </w:rPr>
              <w:t>t</w:t>
            </w:r>
            <w:r w:rsidRPr="00B67417">
              <w:rPr>
                <w:rFonts w:eastAsia="Arial"/>
                <w:sz w:val="18"/>
                <w:szCs w:val="18"/>
              </w:rPr>
              <w:t>os</w:t>
            </w:r>
            <w:r w:rsidRPr="00B67417">
              <w:rPr>
                <w:rFonts w:eastAsia="Arial"/>
                <w:spacing w:val="32"/>
                <w:sz w:val="18"/>
                <w:szCs w:val="18"/>
              </w:rPr>
              <w:t xml:space="preserve"> </w:t>
            </w:r>
            <w:r w:rsidRPr="00B67417">
              <w:rPr>
                <w:rFonts w:eastAsia="Arial"/>
                <w:sz w:val="18"/>
                <w:szCs w:val="18"/>
              </w:rPr>
              <w:t>de</w:t>
            </w:r>
            <w:r w:rsidRPr="00B67417">
              <w:rPr>
                <w:rFonts w:eastAsia="Arial"/>
                <w:spacing w:val="29"/>
                <w:sz w:val="18"/>
                <w:szCs w:val="18"/>
              </w:rPr>
              <w:t xml:space="preserve"> </w:t>
            </w:r>
            <w:r w:rsidRPr="00B67417">
              <w:rPr>
                <w:rFonts w:eastAsia="Arial"/>
                <w:spacing w:val="1"/>
                <w:sz w:val="18"/>
                <w:szCs w:val="18"/>
              </w:rPr>
              <w:t>s</w:t>
            </w:r>
            <w:r w:rsidRPr="00B67417">
              <w:rPr>
                <w:rFonts w:eastAsia="Arial"/>
                <w:sz w:val="18"/>
                <w:szCs w:val="18"/>
              </w:rPr>
              <w:t>eñalé</w:t>
            </w:r>
            <w:r w:rsidRPr="00B67417">
              <w:rPr>
                <w:rFonts w:eastAsia="Arial"/>
                <w:spacing w:val="1"/>
                <w:sz w:val="18"/>
                <w:szCs w:val="18"/>
              </w:rPr>
              <w:t>t</w:t>
            </w:r>
            <w:r w:rsidRPr="00B67417">
              <w:rPr>
                <w:rFonts w:eastAsia="Arial"/>
                <w:sz w:val="18"/>
                <w:szCs w:val="18"/>
              </w:rPr>
              <w:t>i</w:t>
            </w:r>
            <w:r w:rsidRPr="00B67417">
              <w:rPr>
                <w:rFonts w:eastAsia="Arial"/>
                <w:spacing w:val="1"/>
                <w:sz w:val="18"/>
                <w:szCs w:val="18"/>
              </w:rPr>
              <w:t>c</w:t>
            </w:r>
            <w:r w:rsidRPr="00B67417">
              <w:rPr>
                <w:rFonts w:eastAsia="Arial"/>
                <w:sz w:val="18"/>
                <w:szCs w:val="18"/>
              </w:rPr>
              <w:t>a</w:t>
            </w:r>
            <w:r w:rsidRPr="00B67417">
              <w:rPr>
                <w:rFonts w:eastAsia="Arial"/>
                <w:spacing w:val="29"/>
                <w:sz w:val="18"/>
                <w:szCs w:val="18"/>
              </w:rPr>
              <w:t xml:space="preserve"> </w:t>
            </w:r>
            <w:r w:rsidRPr="00B67417">
              <w:rPr>
                <w:rFonts w:eastAsia="Arial"/>
                <w:sz w:val="18"/>
                <w:szCs w:val="18"/>
              </w:rPr>
              <w:t>e</w:t>
            </w:r>
            <w:r w:rsidRPr="00B67417">
              <w:rPr>
                <w:rFonts w:eastAsia="Arial"/>
                <w:spacing w:val="1"/>
                <w:sz w:val="18"/>
                <w:szCs w:val="18"/>
              </w:rPr>
              <w:t>st</w:t>
            </w:r>
            <w:r w:rsidRPr="00B67417">
              <w:rPr>
                <w:rFonts w:eastAsia="Arial"/>
                <w:sz w:val="18"/>
                <w:szCs w:val="18"/>
              </w:rPr>
              <w:t>án</w:t>
            </w:r>
            <w:r w:rsidRPr="00B67417">
              <w:rPr>
                <w:rFonts w:eastAsia="Arial"/>
                <w:spacing w:val="27"/>
                <w:sz w:val="18"/>
                <w:szCs w:val="18"/>
              </w:rPr>
              <w:t xml:space="preserve"> </w:t>
            </w:r>
            <w:r w:rsidRPr="00B67417">
              <w:rPr>
                <w:rFonts w:eastAsia="Arial"/>
                <w:spacing w:val="1"/>
                <w:sz w:val="18"/>
                <w:szCs w:val="18"/>
              </w:rPr>
              <w:t>c</w:t>
            </w:r>
            <w:r w:rsidRPr="00B67417">
              <w:rPr>
                <w:rFonts w:eastAsia="Arial"/>
                <w:sz w:val="18"/>
                <w:szCs w:val="18"/>
              </w:rPr>
              <w:t>olo</w:t>
            </w:r>
            <w:r w:rsidRPr="00B67417">
              <w:rPr>
                <w:rFonts w:eastAsia="Arial"/>
                <w:spacing w:val="1"/>
                <w:sz w:val="18"/>
                <w:szCs w:val="18"/>
              </w:rPr>
              <w:t>c</w:t>
            </w:r>
            <w:r w:rsidRPr="00B67417">
              <w:rPr>
                <w:rFonts w:eastAsia="Arial"/>
                <w:sz w:val="18"/>
                <w:szCs w:val="18"/>
              </w:rPr>
              <w:t>ados</w:t>
            </w:r>
            <w:r w:rsidRPr="00B67417">
              <w:rPr>
                <w:rFonts w:eastAsia="Arial"/>
                <w:spacing w:val="29"/>
                <w:sz w:val="18"/>
                <w:szCs w:val="18"/>
              </w:rPr>
              <w:t xml:space="preserve"> </w:t>
            </w:r>
            <w:r w:rsidRPr="00B67417">
              <w:rPr>
                <w:rFonts w:eastAsia="Arial"/>
                <w:sz w:val="18"/>
                <w:szCs w:val="18"/>
              </w:rPr>
              <w:t>en</w:t>
            </w:r>
            <w:r w:rsidRPr="00B67417">
              <w:rPr>
                <w:rFonts w:eastAsia="Arial"/>
                <w:spacing w:val="27"/>
                <w:sz w:val="18"/>
                <w:szCs w:val="18"/>
              </w:rPr>
              <w:t xml:space="preserve"> </w:t>
            </w:r>
            <w:r w:rsidRPr="00B67417">
              <w:rPr>
                <w:rFonts w:eastAsia="Arial"/>
                <w:sz w:val="18"/>
                <w:szCs w:val="18"/>
              </w:rPr>
              <w:t>ve</w:t>
            </w:r>
            <w:r w:rsidRPr="00B67417">
              <w:rPr>
                <w:rFonts w:eastAsia="Arial"/>
                <w:spacing w:val="1"/>
                <w:sz w:val="18"/>
                <w:szCs w:val="18"/>
              </w:rPr>
              <w:t>st</w:t>
            </w:r>
            <w:r w:rsidRPr="00B67417">
              <w:rPr>
                <w:rFonts w:eastAsia="Arial"/>
                <w:sz w:val="18"/>
                <w:szCs w:val="18"/>
              </w:rPr>
              <w:t>íbulos</w:t>
            </w:r>
            <w:r w:rsidRPr="00B67417">
              <w:rPr>
                <w:rFonts w:eastAsia="Arial"/>
                <w:spacing w:val="29"/>
                <w:sz w:val="18"/>
                <w:szCs w:val="18"/>
              </w:rPr>
              <w:t xml:space="preserve"> </w:t>
            </w:r>
            <w:r w:rsidRPr="00B67417">
              <w:rPr>
                <w:rFonts w:eastAsia="Arial"/>
                <w:sz w:val="18"/>
                <w:szCs w:val="18"/>
              </w:rPr>
              <w:t>prin</w:t>
            </w:r>
            <w:r w:rsidRPr="00B67417">
              <w:rPr>
                <w:rFonts w:eastAsia="Arial"/>
                <w:spacing w:val="1"/>
                <w:sz w:val="18"/>
                <w:szCs w:val="18"/>
              </w:rPr>
              <w:t>c</w:t>
            </w:r>
            <w:r w:rsidRPr="00B67417">
              <w:rPr>
                <w:rFonts w:eastAsia="Arial"/>
                <w:sz w:val="18"/>
                <w:szCs w:val="18"/>
              </w:rPr>
              <w:t>ipales</w:t>
            </w:r>
            <w:r w:rsidRPr="00B67417">
              <w:rPr>
                <w:rFonts w:eastAsia="Arial"/>
                <w:spacing w:val="29"/>
                <w:sz w:val="18"/>
                <w:szCs w:val="18"/>
              </w:rPr>
              <w:t xml:space="preserve"> </w:t>
            </w:r>
            <w:r w:rsidRPr="00B67417">
              <w:rPr>
                <w:rFonts w:eastAsia="Arial"/>
                <w:sz w:val="18"/>
                <w:szCs w:val="18"/>
              </w:rPr>
              <w:t>jun</w:t>
            </w:r>
            <w:r w:rsidRPr="00B67417">
              <w:rPr>
                <w:rFonts w:eastAsia="Arial"/>
                <w:spacing w:val="1"/>
                <w:sz w:val="18"/>
                <w:szCs w:val="18"/>
              </w:rPr>
              <w:t>t</w:t>
            </w:r>
            <w:r w:rsidRPr="00B67417">
              <w:rPr>
                <w:rFonts w:eastAsia="Arial"/>
                <w:sz w:val="18"/>
                <w:szCs w:val="18"/>
              </w:rPr>
              <w:t>o</w:t>
            </w:r>
            <w:r w:rsidRPr="00B67417">
              <w:rPr>
                <w:rFonts w:eastAsia="Arial"/>
                <w:spacing w:val="27"/>
                <w:sz w:val="18"/>
                <w:szCs w:val="18"/>
              </w:rPr>
              <w:t xml:space="preserve"> </w:t>
            </w:r>
            <w:r w:rsidRPr="00B67417">
              <w:rPr>
                <w:rFonts w:eastAsia="Arial"/>
                <w:sz w:val="18"/>
                <w:szCs w:val="18"/>
              </w:rPr>
              <w:t>a</w:t>
            </w:r>
            <w:r w:rsidRPr="00B67417">
              <w:rPr>
                <w:rFonts w:eastAsia="Arial"/>
                <w:spacing w:val="27"/>
                <w:sz w:val="18"/>
                <w:szCs w:val="18"/>
              </w:rPr>
              <w:t xml:space="preserve"> </w:t>
            </w:r>
            <w:r w:rsidRPr="00B67417">
              <w:rPr>
                <w:rFonts w:eastAsia="Arial"/>
                <w:sz w:val="18"/>
                <w:szCs w:val="18"/>
              </w:rPr>
              <w:t>a</w:t>
            </w:r>
            <w:r w:rsidRPr="00B67417">
              <w:rPr>
                <w:rFonts w:eastAsia="Arial"/>
                <w:spacing w:val="1"/>
                <w:sz w:val="18"/>
                <w:szCs w:val="18"/>
              </w:rPr>
              <w:t>cc</w:t>
            </w:r>
            <w:r w:rsidRPr="00B67417">
              <w:rPr>
                <w:rFonts w:eastAsia="Arial"/>
                <w:sz w:val="18"/>
                <w:szCs w:val="18"/>
              </w:rPr>
              <w:t>e</w:t>
            </w:r>
            <w:r w:rsidRPr="00B67417">
              <w:rPr>
                <w:rFonts w:eastAsia="Arial"/>
                <w:spacing w:val="1"/>
                <w:sz w:val="18"/>
                <w:szCs w:val="18"/>
              </w:rPr>
              <w:t>s</w:t>
            </w:r>
            <w:r w:rsidRPr="00B67417">
              <w:rPr>
                <w:rFonts w:eastAsia="Arial"/>
                <w:sz w:val="18"/>
                <w:szCs w:val="18"/>
              </w:rPr>
              <w:t>o</w:t>
            </w:r>
            <w:r w:rsidRPr="00B67417">
              <w:rPr>
                <w:rFonts w:eastAsia="Arial"/>
                <w:spacing w:val="1"/>
                <w:sz w:val="18"/>
                <w:szCs w:val="18"/>
              </w:rPr>
              <w:t>s</w:t>
            </w:r>
            <w:r w:rsidRPr="00B67417">
              <w:rPr>
                <w:rFonts w:eastAsia="Arial"/>
                <w:sz w:val="18"/>
                <w:szCs w:val="18"/>
              </w:rPr>
              <w:t>,</w:t>
            </w:r>
            <w:r w:rsidRPr="00B67417">
              <w:rPr>
                <w:rFonts w:eastAsia="Arial"/>
                <w:spacing w:val="29"/>
                <w:sz w:val="18"/>
                <w:szCs w:val="18"/>
              </w:rPr>
              <w:t xml:space="preserve"> </w:t>
            </w:r>
            <w:r w:rsidRPr="00B67417">
              <w:rPr>
                <w:rFonts w:eastAsia="Arial"/>
                <w:sz w:val="18"/>
                <w:szCs w:val="18"/>
              </w:rPr>
              <w:t>in</w:t>
            </w:r>
            <w:r w:rsidRPr="00B67417">
              <w:rPr>
                <w:rFonts w:eastAsia="Arial"/>
                <w:spacing w:val="1"/>
                <w:sz w:val="18"/>
                <w:szCs w:val="18"/>
              </w:rPr>
              <w:t>t</w:t>
            </w:r>
            <w:r w:rsidRPr="00B67417">
              <w:rPr>
                <w:rFonts w:eastAsia="Arial"/>
                <w:sz w:val="18"/>
                <w:szCs w:val="18"/>
              </w:rPr>
              <w:t>er</w:t>
            </w:r>
            <w:r w:rsidRPr="00B67417">
              <w:rPr>
                <w:rFonts w:eastAsia="Arial"/>
                <w:spacing w:val="1"/>
                <w:sz w:val="18"/>
                <w:szCs w:val="18"/>
              </w:rPr>
              <w:t>s</w:t>
            </w:r>
            <w:r w:rsidRPr="00B67417">
              <w:rPr>
                <w:rFonts w:eastAsia="Arial"/>
                <w:sz w:val="18"/>
                <w:szCs w:val="18"/>
              </w:rPr>
              <w:t>e</w:t>
            </w:r>
            <w:r w:rsidRPr="00B67417">
              <w:rPr>
                <w:rFonts w:eastAsia="Arial"/>
                <w:spacing w:val="1"/>
                <w:sz w:val="18"/>
                <w:szCs w:val="18"/>
              </w:rPr>
              <w:t>cc</w:t>
            </w:r>
            <w:r w:rsidRPr="00B67417">
              <w:rPr>
                <w:rFonts w:eastAsia="Arial"/>
                <w:sz w:val="18"/>
                <w:szCs w:val="18"/>
              </w:rPr>
              <w:t>iones</w:t>
            </w:r>
            <w:r w:rsidRPr="00B67417">
              <w:rPr>
                <w:rFonts w:eastAsia="Arial"/>
                <w:spacing w:val="29"/>
                <w:sz w:val="18"/>
                <w:szCs w:val="18"/>
              </w:rPr>
              <w:t xml:space="preserve"> </w:t>
            </w:r>
            <w:r w:rsidRPr="00B67417">
              <w:rPr>
                <w:rFonts w:eastAsia="Arial"/>
                <w:sz w:val="18"/>
                <w:szCs w:val="18"/>
              </w:rPr>
              <w:t>i</w:t>
            </w:r>
            <w:r w:rsidRPr="00B67417">
              <w:rPr>
                <w:rFonts w:eastAsia="Arial"/>
                <w:spacing w:val="3"/>
                <w:sz w:val="18"/>
                <w:szCs w:val="18"/>
              </w:rPr>
              <w:t>m</w:t>
            </w:r>
            <w:r w:rsidRPr="00B67417">
              <w:rPr>
                <w:rFonts w:eastAsia="Arial"/>
                <w:sz w:val="18"/>
                <w:szCs w:val="18"/>
              </w:rPr>
              <w:t>por</w:t>
            </w:r>
            <w:r w:rsidRPr="00B67417">
              <w:rPr>
                <w:rFonts w:eastAsia="Arial"/>
                <w:spacing w:val="1"/>
                <w:sz w:val="18"/>
                <w:szCs w:val="18"/>
              </w:rPr>
              <w:t>t</w:t>
            </w:r>
            <w:r w:rsidRPr="00B67417">
              <w:rPr>
                <w:rFonts w:eastAsia="Arial"/>
                <w:sz w:val="18"/>
                <w:szCs w:val="18"/>
              </w:rPr>
              <w:t>an</w:t>
            </w:r>
            <w:r w:rsidRPr="00B67417">
              <w:rPr>
                <w:rFonts w:eastAsia="Arial"/>
                <w:spacing w:val="1"/>
                <w:sz w:val="18"/>
                <w:szCs w:val="18"/>
              </w:rPr>
              <w:t>t</w:t>
            </w:r>
            <w:r w:rsidRPr="00B67417">
              <w:rPr>
                <w:rFonts w:eastAsia="Arial"/>
                <w:sz w:val="18"/>
                <w:szCs w:val="18"/>
              </w:rPr>
              <w:t>es</w:t>
            </w:r>
            <w:r w:rsidRPr="00B67417">
              <w:rPr>
                <w:rFonts w:eastAsia="Arial"/>
                <w:spacing w:val="29"/>
                <w:sz w:val="18"/>
                <w:szCs w:val="18"/>
              </w:rPr>
              <w:t xml:space="preserve"> </w:t>
            </w:r>
            <w:r w:rsidRPr="00B67417">
              <w:rPr>
                <w:rFonts w:eastAsia="Arial"/>
                <w:sz w:val="18"/>
                <w:szCs w:val="18"/>
              </w:rPr>
              <w:t>y</w:t>
            </w:r>
            <w:r w:rsidRPr="00B67417">
              <w:rPr>
                <w:rFonts w:eastAsia="Arial"/>
                <w:spacing w:val="27"/>
                <w:sz w:val="18"/>
                <w:szCs w:val="18"/>
              </w:rPr>
              <w:t xml:space="preserve"> </w:t>
            </w:r>
            <w:r w:rsidRPr="00B67417">
              <w:rPr>
                <w:rFonts w:eastAsia="Arial"/>
                <w:sz w:val="18"/>
                <w:szCs w:val="18"/>
              </w:rPr>
              <w:t>jun</w:t>
            </w:r>
            <w:r w:rsidRPr="00B67417">
              <w:rPr>
                <w:rFonts w:eastAsia="Arial"/>
                <w:spacing w:val="1"/>
                <w:sz w:val="18"/>
                <w:szCs w:val="18"/>
              </w:rPr>
              <w:t>t</w:t>
            </w:r>
            <w:r w:rsidRPr="00B67417">
              <w:rPr>
                <w:rFonts w:eastAsia="Arial"/>
                <w:sz w:val="18"/>
                <w:szCs w:val="18"/>
              </w:rPr>
              <w:t>o</w:t>
            </w:r>
            <w:r w:rsidRPr="00B67417">
              <w:rPr>
                <w:rFonts w:eastAsia="Arial"/>
                <w:spacing w:val="27"/>
                <w:sz w:val="18"/>
                <w:szCs w:val="18"/>
              </w:rPr>
              <w:t xml:space="preserve"> </w:t>
            </w:r>
            <w:r w:rsidRPr="00B67417">
              <w:rPr>
                <w:rFonts w:eastAsia="Arial"/>
                <w:sz w:val="18"/>
                <w:szCs w:val="18"/>
              </w:rPr>
              <w:t>a e</w:t>
            </w:r>
            <w:r w:rsidRPr="00B67417">
              <w:rPr>
                <w:rFonts w:eastAsia="Arial"/>
                <w:spacing w:val="1"/>
                <w:sz w:val="18"/>
                <w:szCs w:val="18"/>
              </w:rPr>
              <w:t>sc</w:t>
            </w:r>
            <w:r w:rsidRPr="00B67417">
              <w:rPr>
                <w:rFonts w:eastAsia="Arial"/>
                <w:sz w:val="18"/>
                <w:szCs w:val="18"/>
              </w:rPr>
              <w:t>aleras</w:t>
            </w:r>
            <w:r w:rsidRPr="00B67417">
              <w:rPr>
                <w:rFonts w:eastAsia="Arial"/>
                <w:spacing w:val="2"/>
                <w:sz w:val="18"/>
                <w:szCs w:val="18"/>
              </w:rPr>
              <w:t xml:space="preserve"> </w:t>
            </w:r>
            <w:r w:rsidRPr="00B67417">
              <w:rPr>
                <w:rFonts w:eastAsia="Arial"/>
                <w:sz w:val="18"/>
                <w:szCs w:val="18"/>
              </w:rPr>
              <w:t>y a</w:t>
            </w:r>
            <w:r w:rsidRPr="00B67417">
              <w:rPr>
                <w:rFonts w:eastAsia="Arial"/>
                <w:spacing w:val="1"/>
                <w:sz w:val="18"/>
                <w:szCs w:val="18"/>
              </w:rPr>
              <w:t>sc</w:t>
            </w:r>
            <w:r w:rsidRPr="00B67417">
              <w:rPr>
                <w:rFonts w:eastAsia="Arial"/>
                <w:sz w:val="18"/>
                <w:szCs w:val="18"/>
              </w:rPr>
              <w:t>en</w:t>
            </w:r>
            <w:r w:rsidRPr="00B67417">
              <w:rPr>
                <w:rFonts w:eastAsia="Arial"/>
                <w:spacing w:val="1"/>
                <w:sz w:val="18"/>
                <w:szCs w:val="18"/>
              </w:rPr>
              <w:t>s</w:t>
            </w:r>
            <w:r w:rsidRPr="00B67417">
              <w:rPr>
                <w:rFonts w:eastAsia="Arial"/>
                <w:sz w:val="18"/>
                <w:szCs w:val="18"/>
              </w:rPr>
              <w:t>ore</w:t>
            </w:r>
            <w:r w:rsidRPr="00B67417">
              <w:rPr>
                <w:rFonts w:eastAsia="Arial"/>
                <w:spacing w:val="1"/>
                <w:sz w:val="18"/>
                <w:szCs w:val="18"/>
              </w:rPr>
              <w:t>s</w:t>
            </w:r>
            <w:r w:rsidRPr="00B67417">
              <w:rPr>
                <w:rFonts w:eastAsia="Arial"/>
                <w:sz w:val="18"/>
                <w:szCs w:val="18"/>
              </w:rPr>
              <w:t>.</w:t>
            </w:r>
          </w:p>
          <w:p w14:paraId="60371A7D" w14:textId="77777777" w:rsidR="00A1512B" w:rsidRPr="00B67417" w:rsidRDefault="00A1512B" w:rsidP="00B67417">
            <w:pPr>
              <w:pStyle w:val="UZPRRAFO"/>
              <w:spacing w:line="240" w:lineRule="auto"/>
              <w:ind w:left="426" w:hanging="284"/>
              <w:rPr>
                <w:rFonts w:eastAsia="Arial"/>
                <w:sz w:val="18"/>
                <w:szCs w:val="18"/>
              </w:rPr>
            </w:pPr>
            <w:r w:rsidRPr="00B67417">
              <w:rPr>
                <w:rFonts w:eastAsia="Arial"/>
                <w:sz w:val="18"/>
                <w:szCs w:val="18"/>
              </w:rPr>
              <w:t>- Los</w:t>
            </w:r>
            <w:r w:rsidRPr="00B67417">
              <w:rPr>
                <w:rFonts w:eastAsia="Arial"/>
                <w:spacing w:val="10"/>
                <w:sz w:val="18"/>
                <w:szCs w:val="18"/>
              </w:rPr>
              <w:t xml:space="preserve"> </w:t>
            </w:r>
            <w:r w:rsidRPr="00B67417">
              <w:rPr>
                <w:rFonts w:eastAsia="Arial"/>
                <w:spacing w:val="1"/>
                <w:sz w:val="18"/>
                <w:szCs w:val="18"/>
              </w:rPr>
              <w:t>c</w:t>
            </w:r>
            <w:r w:rsidRPr="00B67417">
              <w:rPr>
                <w:rFonts w:eastAsia="Arial"/>
                <w:sz w:val="18"/>
                <w:szCs w:val="18"/>
              </w:rPr>
              <w:t>ara</w:t>
            </w:r>
            <w:r w:rsidRPr="00B67417">
              <w:rPr>
                <w:rFonts w:eastAsia="Arial"/>
                <w:spacing w:val="1"/>
                <w:sz w:val="18"/>
                <w:szCs w:val="18"/>
              </w:rPr>
              <w:t>ct</w:t>
            </w:r>
            <w:r w:rsidRPr="00B67417">
              <w:rPr>
                <w:rFonts w:eastAsia="Arial"/>
                <w:sz w:val="18"/>
                <w:szCs w:val="18"/>
              </w:rPr>
              <w:t>eres</w:t>
            </w:r>
            <w:r w:rsidRPr="00B67417">
              <w:rPr>
                <w:rFonts w:eastAsia="Arial"/>
                <w:spacing w:val="10"/>
                <w:sz w:val="18"/>
                <w:szCs w:val="18"/>
              </w:rPr>
              <w:t xml:space="preserve"> </w:t>
            </w:r>
            <w:r w:rsidRPr="00B67417">
              <w:rPr>
                <w:rFonts w:eastAsia="Arial"/>
                <w:sz w:val="18"/>
                <w:szCs w:val="18"/>
              </w:rPr>
              <w:t>en</w:t>
            </w:r>
            <w:r w:rsidRPr="00B67417">
              <w:rPr>
                <w:rFonts w:eastAsia="Arial"/>
                <w:spacing w:val="8"/>
                <w:sz w:val="18"/>
                <w:szCs w:val="18"/>
              </w:rPr>
              <w:t xml:space="preserve"> </w:t>
            </w:r>
            <w:r w:rsidRPr="00B67417">
              <w:rPr>
                <w:rFonts w:eastAsia="Arial"/>
                <w:spacing w:val="1"/>
                <w:sz w:val="18"/>
                <w:szCs w:val="18"/>
              </w:rPr>
              <w:t>B</w:t>
            </w:r>
            <w:r w:rsidRPr="00B67417">
              <w:rPr>
                <w:rFonts w:eastAsia="Arial"/>
                <w:sz w:val="18"/>
                <w:szCs w:val="18"/>
              </w:rPr>
              <w:t>raille</w:t>
            </w:r>
            <w:r w:rsidRPr="00B67417">
              <w:rPr>
                <w:rFonts w:eastAsia="Arial"/>
                <w:spacing w:val="8"/>
                <w:sz w:val="18"/>
                <w:szCs w:val="18"/>
              </w:rPr>
              <w:t xml:space="preserve"> </w:t>
            </w:r>
            <w:r w:rsidRPr="00B67417">
              <w:rPr>
                <w:rFonts w:eastAsia="Arial"/>
                <w:spacing w:val="1"/>
                <w:sz w:val="18"/>
                <w:szCs w:val="18"/>
              </w:rPr>
              <w:t>s</w:t>
            </w:r>
            <w:r w:rsidRPr="00B67417">
              <w:rPr>
                <w:rFonts w:eastAsia="Arial"/>
                <w:sz w:val="18"/>
                <w:szCs w:val="18"/>
              </w:rPr>
              <w:t>e</w:t>
            </w:r>
            <w:r w:rsidRPr="00B67417">
              <w:rPr>
                <w:rFonts w:eastAsia="Arial"/>
                <w:spacing w:val="8"/>
                <w:sz w:val="18"/>
                <w:szCs w:val="18"/>
              </w:rPr>
              <w:t xml:space="preserve"> </w:t>
            </w:r>
            <w:r w:rsidRPr="00B67417">
              <w:rPr>
                <w:rFonts w:eastAsia="Arial"/>
                <w:spacing w:val="1"/>
                <w:sz w:val="18"/>
                <w:szCs w:val="18"/>
              </w:rPr>
              <w:t>s</w:t>
            </w:r>
            <w:r w:rsidRPr="00B67417">
              <w:rPr>
                <w:rFonts w:eastAsia="Arial"/>
                <w:sz w:val="18"/>
                <w:szCs w:val="18"/>
              </w:rPr>
              <w:t>i</w:t>
            </w:r>
            <w:r w:rsidRPr="00B67417">
              <w:rPr>
                <w:rFonts w:eastAsia="Arial"/>
                <w:spacing w:val="1"/>
                <w:sz w:val="18"/>
                <w:szCs w:val="18"/>
              </w:rPr>
              <w:t>t</w:t>
            </w:r>
            <w:r w:rsidRPr="00B67417">
              <w:rPr>
                <w:rFonts w:eastAsia="Arial"/>
                <w:sz w:val="18"/>
                <w:szCs w:val="18"/>
              </w:rPr>
              <w:t>úan</w:t>
            </w:r>
            <w:r w:rsidRPr="00B67417">
              <w:rPr>
                <w:rFonts w:eastAsia="Arial"/>
                <w:spacing w:val="8"/>
                <w:sz w:val="18"/>
                <w:szCs w:val="18"/>
              </w:rPr>
              <w:t xml:space="preserve"> </w:t>
            </w:r>
            <w:r w:rsidRPr="00B67417">
              <w:rPr>
                <w:rFonts w:eastAsia="Arial"/>
                <w:sz w:val="18"/>
                <w:szCs w:val="18"/>
              </w:rPr>
              <w:t>a</w:t>
            </w:r>
            <w:r w:rsidRPr="00B67417">
              <w:rPr>
                <w:rFonts w:eastAsia="Arial"/>
                <w:spacing w:val="8"/>
                <w:sz w:val="18"/>
                <w:szCs w:val="18"/>
              </w:rPr>
              <w:t xml:space="preserve"> </w:t>
            </w:r>
            <w:r w:rsidRPr="00B67417">
              <w:rPr>
                <w:rFonts w:eastAsia="Arial"/>
                <w:sz w:val="18"/>
                <w:szCs w:val="18"/>
              </w:rPr>
              <w:t>una</w:t>
            </w:r>
            <w:r w:rsidRPr="00B67417">
              <w:rPr>
                <w:rFonts w:eastAsia="Arial"/>
                <w:spacing w:val="8"/>
                <w:sz w:val="18"/>
                <w:szCs w:val="18"/>
              </w:rPr>
              <w:t xml:space="preserve"> </w:t>
            </w:r>
            <w:r w:rsidRPr="00B67417">
              <w:rPr>
                <w:rFonts w:eastAsia="Arial"/>
                <w:sz w:val="18"/>
                <w:szCs w:val="18"/>
              </w:rPr>
              <w:t>al</w:t>
            </w:r>
            <w:r w:rsidRPr="00B67417">
              <w:rPr>
                <w:rFonts w:eastAsia="Arial"/>
                <w:spacing w:val="1"/>
                <w:sz w:val="18"/>
                <w:szCs w:val="18"/>
              </w:rPr>
              <w:t>t</w:t>
            </w:r>
            <w:r w:rsidRPr="00B67417">
              <w:rPr>
                <w:rFonts w:eastAsia="Arial"/>
                <w:sz w:val="18"/>
                <w:szCs w:val="18"/>
              </w:rPr>
              <w:t>ura</w:t>
            </w:r>
            <w:r w:rsidRPr="00B67417">
              <w:rPr>
                <w:rFonts w:eastAsia="Arial"/>
                <w:spacing w:val="8"/>
                <w:sz w:val="18"/>
                <w:szCs w:val="18"/>
              </w:rPr>
              <w:t xml:space="preserve"> </w:t>
            </w:r>
            <w:r w:rsidRPr="00B67417">
              <w:rPr>
                <w:rFonts w:eastAsia="Arial"/>
                <w:spacing w:val="1"/>
                <w:sz w:val="18"/>
                <w:szCs w:val="18"/>
              </w:rPr>
              <w:t>c</w:t>
            </w:r>
            <w:r w:rsidRPr="00B67417">
              <w:rPr>
                <w:rFonts w:eastAsia="Arial"/>
                <w:sz w:val="18"/>
                <w:szCs w:val="18"/>
              </w:rPr>
              <w:t>o</w:t>
            </w:r>
            <w:r w:rsidRPr="00B67417">
              <w:rPr>
                <w:rFonts w:eastAsia="Arial"/>
                <w:spacing w:val="3"/>
                <w:sz w:val="18"/>
                <w:szCs w:val="18"/>
              </w:rPr>
              <w:t>m</w:t>
            </w:r>
            <w:r w:rsidRPr="00B67417">
              <w:rPr>
                <w:rFonts w:eastAsia="Arial"/>
                <w:sz w:val="18"/>
                <w:szCs w:val="18"/>
              </w:rPr>
              <w:t>prendida</w:t>
            </w:r>
            <w:r w:rsidRPr="00B67417">
              <w:rPr>
                <w:rFonts w:eastAsia="Arial"/>
                <w:spacing w:val="8"/>
                <w:sz w:val="18"/>
                <w:szCs w:val="18"/>
              </w:rPr>
              <w:t xml:space="preserve"> </w:t>
            </w:r>
            <w:r w:rsidRPr="00B67417">
              <w:rPr>
                <w:rFonts w:eastAsia="Arial"/>
                <w:sz w:val="18"/>
                <w:szCs w:val="18"/>
              </w:rPr>
              <w:t>en</w:t>
            </w:r>
            <w:r w:rsidRPr="00B67417">
              <w:rPr>
                <w:rFonts w:eastAsia="Arial"/>
                <w:spacing w:val="1"/>
                <w:sz w:val="18"/>
                <w:szCs w:val="18"/>
              </w:rPr>
              <w:t>t</w:t>
            </w:r>
            <w:r w:rsidRPr="00B67417">
              <w:rPr>
                <w:rFonts w:eastAsia="Arial"/>
                <w:sz w:val="18"/>
                <w:szCs w:val="18"/>
              </w:rPr>
              <w:t>re</w:t>
            </w:r>
            <w:r w:rsidRPr="00B67417">
              <w:rPr>
                <w:rFonts w:eastAsia="Arial"/>
                <w:spacing w:val="8"/>
                <w:sz w:val="18"/>
                <w:szCs w:val="18"/>
              </w:rPr>
              <w:t xml:space="preserve"> </w:t>
            </w:r>
            <w:r w:rsidRPr="00B67417">
              <w:rPr>
                <w:rFonts w:eastAsia="Arial"/>
                <w:sz w:val="18"/>
                <w:szCs w:val="18"/>
              </w:rPr>
              <w:t>100-175</w:t>
            </w:r>
            <w:r w:rsidRPr="00B67417">
              <w:rPr>
                <w:rFonts w:eastAsia="Arial"/>
                <w:spacing w:val="8"/>
                <w:sz w:val="18"/>
                <w:szCs w:val="18"/>
              </w:rPr>
              <w:t xml:space="preserve"> </w:t>
            </w:r>
            <w:r w:rsidRPr="00B67417">
              <w:rPr>
                <w:rFonts w:eastAsia="Arial"/>
                <w:spacing w:val="1"/>
                <w:sz w:val="18"/>
                <w:szCs w:val="18"/>
              </w:rPr>
              <w:t>c</w:t>
            </w:r>
            <w:r w:rsidRPr="00B67417">
              <w:rPr>
                <w:rFonts w:eastAsia="Arial"/>
                <w:sz w:val="18"/>
                <w:szCs w:val="18"/>
              </w:rPr>
              <w:t>m</w:t>
            </w:r>
            <w:r w:rsidRPr="00B67417">
              <w:rPr>
                <w:rFonts w:eastAsia="Arial"/>
                <w:spacing w:val="12"/>
                <w:sz w:val="18"/>
                <w:szCs w:val="18"/>
              </w:rPr>
              <w:t xml:space="preserve"> </w:t>
            </w:r>
            <w:r w:rsidRPr="00B67417">
              <w:rPr>
                <w:rFonts w:eastAsia="Arial"/>
                <w:sz w:val="18"/>
                <w:szCs w:val="18"/>
              </w:rPr>
              <w:t>de</w:t>
            </w:r>
            <w:r w:rsidRPr="00B67417">
              <w:rPr>
                <w:rFonts w:eastAsia="Arial"/>
                <w:spacing w:val="8"/>
                <w:sz w:val="18"/>
                <w:szCs w:val="18"/>
              </w:rPr>
              <w:t xml:space="preserve"> </w:t>
            </w:r>
            <w:r w:rsidRPr="00B67417">
              <w:rPr>
                <w:rFonts w:eastAsia="Arial"/>
                <w:sz w:val="18"/>
                <w:szCs w:val="18"/>
              </w:rPr>
              <w:t>al</w:t>
            </w:r>
            <w:r w:rsidRPr="00B67417">
              <w:rPr>
                <w:rFonts w:eastAsia="Arial"/>
                <w:spacing w:val="1"/>
                <w:sz w:val="18"/>
                <w:szCs w:val="18"/>
              </w:rPr>
              <w:t>t</w:t>
            </w:r>
            <w:r w:rsidRPr="00B67417">
              <w:rPr>
                <w:rFonts w:eastAsia="Arial"/>
                <w:sz w:val="18"/>
                <w:szCs w:val="18"/>
              </w:rPr>
              <w:t>ura</w:t>
            </w:r>
            <w:r w:rsidRPr="00B67417">
              <w:rPr>
                <w:rFonts w:eastAsia="Arial"/>
                <w:spacing w:val="8"/>
                <w:sz w:val="18"/>
                <w:szCs w:val="18"/>
              </w:rPr>
              <w:t xml:space="preserve"> </w:t>
            </w:r>
            <w:r w:rsidRPr="00B67417">
              <w:rPr>
                <w:rFonts w:eastAsia="Arial"/>
                <w:spacing w:val="3"/>
                <w:sz w:val="18"/>
                <w:szCs w:val="18"/>
              </w:rPr>
              <w:t>m</w:t>
            </w:r>
            <w:r w:rsidRPr="00B67417">
              <w:rPr>
                <w:rFonts w:eastAsia="Arial"/>
                <w:sz w:val="18"/>
                <w:szCs w:val="18"/>
              </w:rPr>
              <w:t>edidos</w:t>
            </w:r>
            <w:r w:rsidRPr="00B67417">
              <w:rPr>
                <w:rFonts w:eastAsia="Arial"/>
                <w:spacing w:val="10"/>
                <w:sz w:val="18"/>
                <w:szCs w:val="18"/>
              </w:rPr>
              <w:t xml:space="preserve"> </w:t>
            </w:r>
            <w:r w:rsidRPr="00B67417">
              <w:rPr>
                <w:rFonts w:eastAsia="Arial"/>
                <w:sz w:val="18"/>
                <w:szCs w:val="18"/>
              </w:rPr>
              <w:t>de</w:t>
            </w:r>
            <w:r w:rsidRPr="00B67417">
              <w:rPr>
                <w:rFonts w:eastAsia="Arial"/>
                <w:spacing w:val="1"/>
                <w:sz w:val="18"/>
                <w:szCs w:val="18"/>
              </w:rPr>
              <w:t>s</w:t>
            </w:r>
            <w:r w:rsidRPr="00B67417">
              <w:rPr>
                <w:rFonts w:eastAsia="Arial"/>
                <w:sz w:val="18"/>
                <w:szCs w:val="18"/>
              </w:rPr>
              <w:t>de</w:t>
            </w:r>
            <w:r w:rsidRPr="00B67417">
              <w:rPr>
                <w:rFonts w:eastAsia="Arial"/>
                <w:spacing w:val="8"/>
                <w:sz w:val="18"/>
                <w:szCs w:val="18"/>
              </w:rPr>
              <w:t xml:space="preserve"> </w:t>
            </w:r>
            <w:r w:rsidRPr="00B67417">
              <w:rPr>
                <w:rFonts w:eastAsia="Arial"/>
                <w:sz w:val="18"/>
                <w:szCs w:val="18"/>
              </w:rPr>
              <w:t>el</w:t>
            </w:r>
            <w:r w:rsidRPr="00B67417">
              <w:rPr>
                <w:rFonts w:eastAsia="Arial"/>
                <w:spacing w:val="9"/>
                <w:sz w:val="18"/>
                <w:szCs w:val="18"/>
              </w:rPr>
              <w:t xml:space="preserve"> </w:t>
            </w:r>
            <w:r w:rsidRPr="00B67417">
              <w:rPr>
                <w:rFonts w:eastAsia="Arial"/>
                <w:spacing w:val="1"/>
                <w:sz w:val="18"/>
                <w:szCs w:val="18"/>
              </w:rPr>
              <w:t>s</w:t>
            </w:r>
            <w:r w:rsidRPr="00B67417">
              <w:rPr>
                <w:rFonts w:eastAsia="Arial"/>
                <w:sz w:val="18"/>
                <w:szCs w:val="18"/>
              </w:rPr>
              <w:t>uelo.</w:t>
            </w:r>
            <w:r w:rsidRPr="00B67417">
              <w:rPr>
                <w:rFonts w:eastAsia="Arial"/>
                <w:spacing w:val="10"/>
                <w:sz w:val="18"/>
                <w:szCs w:val="18"/>
              </w:rPr>
              <w:t xml:space="preserve"> </w:t>
            </w:r>
            <w:r w:rsidRPr="00B67417">
              <w:rPr>
                <w:rFonts w:eastAsia="Arial"/>
                <w:sz w:val="18"/>
                <w:szCs w:val="18"/>
              </w:rPr>
              <w:t>Los</w:t>
            </w:r>
            <w:r w:rsidRPr="00B67417">
              <w:rPr>
                <w:rFonts w:eastAsia="Arial"/>
                <w:spacing w:val="10"/>
                <w:sz w:val="18"/>
                <w:szCs w:val="18"/>
              </w:rPr>
              <w:t xml:space="preserve"> </w:t>
            </w:r>
            <w:r w:rsidRPr="00B67417">
              <w:rPr>
                <w:rFonts w:eastAsia="Arial"/>
                <w:spacing w:val="1"/>
                <w:sz w:val="18"/>
                <w:szCs w:val="18"/>
              </w:rPr>
              <w:t>c</w:t>
            </w:r>
            <w:r w:rsidRPr="00B67417">
              <w:rPr>
                <w:rFonts w:eastAsia="Arial"/>
                <w:sz w:val="18"/>
                <w:szCs w:val="18"/>
              </w:rPr>
              <w:t>olo</w:t>
            </w:r>
            <w:r w:rsidRPr="00B67417">
              <w:rPr>
                <w:rFonts w:eastAsia="Arial"/>
                <w:spacing w:val="1"/>
                <w:sz w:val="18"/>
                <w:szCs w:val="18"/>
              </w:rPr>
              <w:t>c</w:t>
            </w:r>
            <w:r w:rsidRPr="00B67417">
              <w:rPr>
                <w:rFonts w:eastAsia="Arial"/>
                <w:sz w:val="18"/>
                <w:szCs w:val="18"/>
              </w:rPr>
              <w:t>ados jun</w:t>
            </w:r>
            <w:r w:rsidRPr="00B67417">
              <w:rPr>
                <w:rFonts w:eastAsia="Arial"/>
                <w:spacing w:val="1"/>
                <w:sz w:val="18"/>
                <w:szCs w:val="18"/>
              </w:rPr>
              <w:t>t</w:t>
            </w:r>
            <w:r w:rsidRPr="00B67417">
              <w:rPr>
                <w:rFonts w:eastAsia="Arial"/>
                <w:sz w:val="18"/>
                <w:szCs w:val="18"/>
              </w:rPr>
              <w:t>o a</w:t>
            </w:r>
            <w:r w:rsidRPr="00B67417">
              <w:rPr>
                <w:rFonts w:eastAsia="Arial"/>
                <w:spacing w:val="1"/>
                <w:sz w:val="18"/>
                <w:szCs w:val="18"/>
              </w:rPr>
              <w:t xml:space="preserve"> </w:t>
            </w:r>
            <w:r w:rsidRPr="00B67417">
              <w:rPr>
                <w:rFonts w:eastAsia="Arial"/>
                <w:sz w:val="18"/>
                <w:szCs w:val="18"/>
              </w:rPr>
              <w:t>los</w:t>
            </w:r>
            <w:r w:rsidRPr="00B67417">
              <w:rPr>
                <w:rFonts w:eastAsia="Arial"/>
                <w:spacing w:val="2"/>
                <w:sz w:val="18"/>
                <w:szCs w:val="18"/>
              </w:rPr>
              <w:t xml:space="preserve"> </w:t>
            </w:r>
            <w:r w:rsidRPr="00B67417">
              <w:rPr>
                <w:rFonts w:eastAsia="Arial"/>
                <w:spacing w:val="1"/>
                <w:sz w:val="18"/>
                <w:szCs w:val="18"/>
              </w:rPr>
              <w:t>c</w:t>
            </w:r>
            <w:r w:rsidRPr="00B67417">
              <w:rPr>
                <w:rFonts w:eastAsia="Arial"/>
                <w:sz w:val="18"/>
                <w:szCs w:val="18"/>
              </w:rPr>
              <w:t>ara</w:t>
            </w:r>
            <w:r w:rsidRPr="00B67417">
              <w:rPr>
                <w:rFonts w:eastAsia="Arial"/>
                <w:spacing w:val="1"/>
                <w:sz w:val="18"/>
                <w:szCs w:val="18"/>
              </w:rPr>
              <w:t>ct</w:t>
            </w:r>
            <w:r w:rsidRPr="00B67417">
              <w:rPr>
                <w:rFonts w:eastAsia="Arial"/>
                <w:sz w:val="18"/>
                <w:szCs w:val="18"/>
              </w:rPr>
              <w:t>eres</w:t>
            </w:r>
            <w:r w:rsidRPr="00B67417">
              <w:rPr>
                <w:rFonts w:eastAsia="Arial"/>
                <w:spacing w:val="2"/>
                <w:sz w:val="18"/>
                <w:szCs w:val="18"/>
              </w:rPr>
              <w:t xml:space="preserve"> </w:t>
            </w:r>
            <w:r w:rsidRPr="00B67417">
              <w:rPr>
                <w:rFonts w:eastAsia="Arial"/>
                <w:sz w:val="18"/>
                <w:szCs w:val="18"/>
              </w:rPr>
              <w:t>vi</w:t>
            </w:r>
            <w:r w:rsidRPr="00B67417">
              <w:rPr>
                <w:rFonts w:eastAsia="Arial"/>
                <w:spacing w:val="1"/>
                <w:sz w:val="18"/>
                <w:szCs w:val="18"/>
              </w:rPr>
              <w:t>st</w:t>
            </w:r>
            <w:r w:rsidRPr="00B67417">
              <w:rPr>
                <w:rFonts w:eastAsia="Arial"/>
                <w:sz w:val="18"/>
                <w:szCs w:val="18"/>
              </w:rPr>
              <w:t>a,</w:t>
            </w:r>
            <w:r w:rsidRPr="00B67417">
              <w:rPr>
                <w:rFonts w:eastAsia="Arial"/>
                <w:spacing w:val="2"/>
                <w:sz w:val="18"/>
                <w:szCs w:val="18"/>
              </w:rPr>
              <w:t xml:space="preserve"> </w:t>
            </w:r>
            <w:r w:rsidRPr="00B67417">
              <w:rPr>
                <w:rFonts w:eastAsia="Arial"/>
                <w:sz w:val="18"/>
                <w:szCs w:val="18"/>
              </w:rPr>
              <w:t>e</w:t>
            </w:r>
            <w:r w:rsidRPr="00B67417">
              <w:rPr>
                <w:rFonts w:eastAsia="Arial"/>
                <w:spacing w:val="1"/>
                <w:sz w:val="18"/>
                <w:szCs w:val="18"/>
              </w:rPr>
              <w:t>st</w:t>
            </w:r>
            <w:r w:rsidRPr="00B67417">
              <w:rPr>
                <w:rFonts w:eastAsia="Arial"/>
                <w:sz w:val="18"/>
                <w:szCs w:val="18"/>
              </w:rPr>
              <w:t>án</w:t>
            </w:r>
            <w:r w:rsidRPr="00B67417">
              <w:rPr>
                <w:rFonts w:eastAsia="Arial"/>
                <w:spacing w:val="1"/>
                <w:sz w:val="18"/>
                <w:szCs w:val="18"/>
              </w:rPr>
              <w:t xml:space="preserve"> </w:t>
            </w:r>
            <w:r w:rsidRPr="00B67417">
              <w:rPr>
                <w:rFonts w:eastAsia="Arial"/>
                <w:sz w:val="18"/>
                <w:szCs w:val="18"/>
              </w:rPr>
              <w:t>alineados</w:t>
            </w:r>
            <w:r w:rsidRPr="00B67417">
              <w:rPr>
                <w:rFonts w:eastAsia="Arial"/>
                <w:spacing w:val="2"/>
                <w:sz w:val="18"/>
                <w:szCs w:val="18"/>
              </w:rPr>
              <w:t xml:space="preserve"> </w:t>
            </w:r>
            <w:r w:rsidRPr="00B67417">
              <w:rPr>
                <w:rFonts w:eastAsia="Arial"/>
                <w:sz w:val="18"/>
                <w:szCs w:val="18"/>
              </w:rPr>
              <w:t>en</w:t>
            </w:r>
            <w:r w:rsidRPr="00B67417">
              <w:rPr>
                <w:rFonts w:eastAsia="Arial"/>
                <w:spacing w:val="3"/>
                <w:sz w:val="18"/>
                <w:szCs w:val="18"/>
              </w:rPr>
              <w:t xml:space="preserve"> </w:t>
            </w:r>
            <w:r w:rsidRPr="00B67417">
              <w:rPr>
                <w:rFonts w:eastAsia="Arial"/>
                <w:sz w:val="18"/>
                <w:szCs w:val="18"/>
              </w:rPr>
              <w:t>el</w:t>
            </w:r>
            <w:r w:rsidRPr="00B67417">
              <w:rPr>
                <w:rFonts w:eastAsia="Arial"/>
                <w:spacing w:val="2"/>
                <w:sz w:val="18"/>
                <w:szCs w:val="18"/>
              </w:rPr>
              <w:t xml:space="preserve"> </w:t>
            </w:r>
            <w:r w:rsidRPr="00B67417">
              <w:rPr>
                <w:rFonts w:eastAsia="Arial"/>
                <w:sz w:val="18"/>
                <w:szCs w:val="18"/>
              </w:rPr>
              <w:t>borde</w:t>
            </w:r>
            <w:r w:rsidRPr="00B67417">
              <w:rPr>
                <w:rFonts w:eastAsia="Arial"/>
                <w:spacing w:val="1"/>
                <w:sz w:val="18"/>
                <w:szCs w:val="18"/>
              </w:rPr>
              <w:t xml:space="preserve"> </w:t>
            </w:r>
            <w:r w:rsidRPr="00B67417">
              <w:rPr>
                <w:rFonts w:eastAsia="Arial"/>
                <w:sz w:val="18"/>
                <w:szCs w:val="18"/>
              </w:rPr>
              <w:t>in</w:t>
            </w:r>
            <w:r w:rsidRPr="00B67417">
              <w:rPr>
                <w:rFonts w:eastAsia="Arial"/>
                <w:spacing w:val="1"/>
                <w:sz w:val="18"/>
                <w:szCs w:val="18"/>
              </w:rPr>
              <w:t>f</w:t>
            </w:r>
            <w:r w:rsidRPr="00B67417">
              <w:rPr>
                <w:rFonts w:eastAsia="Arial"/>
                <w:sz w:val="18"/>
                <w:szCs w:val="18"/>
              </w:rPr>
              <w:t>erior izquierdo.</w:t>
            </w:r>
          </w:p>
          <w:p w14:paraId="3D00261F" w14:textId="77777777" w:rsidR="00A1512B" w:rsidRPr="00B67417" w:rsidRDefault="00A1512B" w:rsidP="00B67417">
            <w:pPr>
              <w:pStyle w:val="UZPRRAFO"/>
              <w:spacing w:line="240" w:lineRule="auto"/>
              <w:ind w:left="426" w:hanging="284"/>
              <w:rPr>
                <w:rFonts w:eastAsia="Arial"/>
                <w:sz w:val="18"/>
                <w:szCs w:val="18"/>
              </w:rPr>
            </w:pPr>
            <w:r w:rsidRPr="00B67417">
              <w:rPr>
                <w:rFonts w:eastAsia="Arial"/>
                <w:sz w:val="18"/>
                <w:szCs w:val="18"/>
              </w:rPr>
              <w:t xml:space="preserve">- </w:t>
            </w:r>
            <w:r w:rsidRPr="00B67417">
              <w:rPr>
                <w:rFonts w:eastAsia="Arial"/>
                <w:spacing w:val="1"/>
                <w:sz w:val="18"/>
                <w:szCs w:val="18"/>
              </w:rPr>
              <w:t>I</w:t>
            </w:r>
            <w:r w:rsidRPr="00B67417">
              <w:rPr>
                <w:rFonts w:eastAsia="Arial"/>
                <w:sz w:val="18"/>
                <w:szCs w:val="18"/>
              </w:rPr>
              <w:t>n</w:t>
            </w:r>
            <w:r w:rsidRPr="00B67417">
              <w:rPr>
                <w:rFonts w:eastAsia="Arial"/>
                <w:spacing w:val="1"/>
                <w:sz w:val="18"/>
                <w:szCs w:val="18"/>
              </w:rPr>
              <w:t>t</w:t>
            </w:r>
            <w:r w:rsidRPr="00B67417">
              <w:rPr>
                <w:rFonts w:eastAsia="Arial"/>
                <w:sz w:val="18"/>
                <w:szCs w:val="18"/>
              </w:rPr>
              <w:t>en</w:t>
            </w:r>
            <w:r w:rsidRPr="00B67417">
              <w:rPr>
                <w:rFonts w:eastAsia="Arial"/>
                <w:spacing w:val="1"/>
                <w:sz w:val="18"/>
                <w:szCs w:val="18"/>
              </w:rPr>
              <w:t>s</w:t>
            </w:r>
            <w:r w:rsidRPr="00B67417">
              <w:rPr>
                <w:rFonts w:eastAsia="Arial"/>
                <w:sz w:val="18"/>
                <w:szCs w:val="18"/>
              </w:rPr>
              <w:t>idad</w:t>
            </w:r>
            <w:r w:rsidRPr="00B67417">
              <w:rPr>
                <w:rFonts w:eastAsia="Arial"/>
                <w:spacing w:val="1"/>
                <w:sz w:val="18"/>
                <w:szCs w:val="18"/>
              </w:rPr>
              <w:t xml:space="preserve"> </w:t>
            </w:r>
            <w:r w:rsidRPr="00B67417">
              <w:rPr>
                <w:rFonts w:eastAsia="Arial"/>
                <w:sz w:val="18"/>
                <w:szCs w:val="18"/>
              </w:rPr>
              <w:t>de</w:t>
            </w:r>
            <w:r w:rsidRPr="00B67417">
              <w:rPr>
                <w:rFonts w:eastAsia="Arial"/>
                <w:spacing w:val="1"/>
                <w:sz w:val="18"/>
                <w:szCs w:val="18"/>
              </w:rPr>
              <w:t xml:space="preserve"> </w:t>
            </w:r>
            <w:r w:rsidRPr="00B67417">
              <w:rPr>
                <w:rFonts w:eastAsia="Arial"/>
                <w:sz w:val="18"/>
                <w:szCs w:val="18"/>
              </w:rPr>
              <w:t>ilu</w:t>
            </w:r>
            <w:r w:rsidRPr="00B67417">
              <w:rPr>
                <w:rFonts w:eastAsia="Arial"/>
                <w:spacing w:val="3"/>
                <w:sz w:val="18"/>
                <w:szCs w:val="18"/>
              </w:rPr>
              <w:t>m</w:t>
            </w:r>
            <w:r w:rsidRPr="00B67417">
              <w:rPr>
                <w:rFonts w:eastAsia="Arial"/>
                <w:sz w:val="18"/>
                <w:szCs w:val="18"/>
              </w:rPr>
              <w:t>ina</w:t>
            </w:r>
            <w:r w:rsidRPr="00B67417">
              <w:rPr>
                <w:rFonts w:eastAsia="Arial"/>
                <w:spacing w:val="1"/>
                <w:sz w:val="18"/>
                <w:szCs w:val="18"/>
              </w:rPr>
              <w:t>c</w:t>
            </w:r>
            <w:r w:rsidRPr="00B67417">
              <w:rPr>
                <w:rFonts w:eastAsia="Arial"/>
                <w:sz w:val="18"/>
                <w:szCs w:val="18"/>
              </w:rPr>
              <w:t>ión</w:t>
            </w:r>
            <w:r w:rsidRPr="00B67417">
              <w:rPr>
                <w:rFonts w:eastAsia="Arial"/>
                <w:spacing w:val="1"/>
                <w:sz w:val="18"/>
                <w:szCs w:val="18"/>
              </w:rPr>
              <w:t xml:space="preserve"> </w:t>
            </w:r>
            <w:r w:rsidRPr="00B67417">
              <w:rPr>
                <w:rFonts w:eastAsia="Arial"/>
                <w:sz w:val="18"/>
                <w:szCs w:val="18"/>
              </w:rPr>
              <w:t>en</w:t>
            </w:r>
            <w:r w:rsidRPr="00B67417">
              <w:rPr>
                <w:rFonts w:eastAsia="Arial"/>
                <w:spacing w:val="1"/>
                <w:sz w:val="18"/>
                <w:szCs w:val="18"/>
              </w:rPr>
              <w:t xml:space="preserve"> t</w:t>
            </w:r>
            <w:r w:rsidRPr="00B67417">
              <w:rPr>
                <w:rFonts w:eastAsia="Arial"/>
                <w:sz w:val="18"/>
                <w:szCs w:val="18"/>
              </w:rPr>
              <w:t>odo</w:t>
            </w:r>
            <w:r w:rsidRPr="00B67417">
              <w:rPr>
                <w:rFonts w:eastAsia="Arial"/>
                <w:spacing w:val="1"/>
                <w:sz w:val="18"/>
                <w:szCs w:val="18"/>
              </w:rPr>
              <w:t xml:space="preserve"> s</w:t>
            </w:r>
            <w:r w:rsidRPr="00B67417">
              <w:rPr>
                <w:rFonts w:eastAsia="Arial"/>
                <w:sz w:val="18"/>
                <w:szCs w:val="18"/>
              </w:rPr>
              <w:t>u</w:t>
            </w:r>
            <w:r w:rsidRPr="00B67417">
              <w:rPr>
                <w:rFonts w:eastAsia="Arial"/>
                <w:spacing w:val="1"/>
                <w:sz w:val="18"/>
                <w:szCs w:val="18"/>
              </w:rPr>
              <w:t xml:space="preserve"> </w:t>
            </w:r>
            <w:r w:rsidRPr="00B67417">
              <w:rPr>
                <w:rFonts w:eastAsia="Arial"/>
                <w:sz w:val="18"/>
                <w:szCs w:val="18"/>
              </w:rPr>
              <w:t>re</w:t>
            </w:r>
            <w:r w:rsidRPr="00B67417">
              <w:rPr>
                <w:rFonts w:eastAsia="Arial"/>
                <w:spacing w:val="1"/>
                <w:sz w:val="18"/>
                <w:szCs w:val="18"/>
              </w:rPr>
              <w:t>c</w:t>
            </w:r>
            <w:r w:rsidRPr="00B67417">
              <w:rPr>
                <w:rFonts w:eastAsia="Arial"/>
                <w:sz w:val="18"/>
                <w:szCs w:val="18"/>
              </w:rPr>
              <w:t>orrido:</w:t>
            </w:r>
            <w:r w:rsidRPr="00B67417">
              <w:rPr>
                <w:rFonts w:eastAsia="Arial"/>
                <w:spacing w:val="2"/>
                <w:sz w:val="18"/>
                <w:szCs w:val="18"/>
              </w:rPr>
              <w:t xml:space="preserve"> </w:t>
            </w:r>
            <w:r w:rsidRPr="00B67417">
              <w:rPr>
                <w:rFonts w:eastAsia="Arial"/>
                <w:sz w:val="18"/>
                <w:szCs w:val="18"/>
              </w:rPr>
              <w:t>25</w:t>
            </w:r>
            <w:r w:rsidRPr="00B67417">
              <w:rPr>
                <w:rFonts w:eastAsia="Arial"/>
                <w:spacing w:val="1"/>
                <w:sz w:val="18"/>
                <w:szCs w:val="18"/>
              </w:rPr>
              <w:t>0</w:t>
            </w:r>
            <w:r w:rsidRPr="00B67417">
              <w:rPr>
                <w:rFonts w:eastAsia="Arial"/>
                <w:sz w:val="18"/>
                <w:szCs w:val="18"/>
              </w:rPr>
              <w:t>-300</w:t>
            </w:r>
            <w:r w:rsidRPr="00B67417">
              <w:rPr>
                <w:rFonts w:eastAsia="Arial"/>
                <w:spacing w:val="1"/>
                <w:sz w:val="18"/>
                <w:szCs w:val="18"/>
              </w:rPr>
              <w:t xml:space="preserve"> </w:t>
            </w:r>
            <w:r w:rsidRPr="00B67417">
              <w:rPr>
                <w:rFonts w:eastAsia="Arial"/>
                <w:sz w:val="18"/>
                <w:szCs w:val="18"/>
              </w:rPr>
              <w:t>lux</w:t>
            </w:r>
            <w:r w:rsidRPr="00B67417">
              <w:rPr>
                <w:rFonts w:eastAsia="Arial"/>
                <w:spacing w:val="-2"/>
                <w:sz w:val="18"/>
                <w:szCs w:val="18"/>
              </w:rPr>
              <w:t xml:space="preserve"> </w:t>
            </w:r>
            <w:r w:rsidRPr="00B67417">
              <w:rPr>
                <w:rFonts w:eastAsia="Arial"/>
                <w:sz w:val="18"/>
                <w:szCs w:val="18"/>
              </w:rPr>
              <w:t>(</w:t>
            </w:r>
            <w:r w:rsidRPr="00B67417">
              <w:rPr>
                <w:rFonts w:eastAsia="Arial"/>
                <w:spacing w:val="3"/>
                <w:sz w:val="18"/>
                <w:szCs w:val="18"/>
              </w:rPr>
              <w:t>m</w:t>
            </w:r>
            <w:r w:rsidRPr="00B67417">
              <w:rPr>
                <w:rFonts w:eastAsia="Arial"/>
                <w:sz w:val="18"/>
                <w:szCs w:val="18"/>
              </w:rPr>
              <w:t>edida</w:t>
            </w:r>
            <w:r w:rsidRPr="00B67417">
              <w:rPr>
                <w:rFonts w:eastAsia="Arial"/>
                <w:spacing w:val="1"/>
                <w:sz w:val="18"/>
                <w:szCs w:val="18"/>
              </w:rPr>
              <w:t xml:space="preserve"> </w:t>
            </w:r>
            <w:r w:rsidRPr="00B67417">
              <w:rPr>
                <w:rFonts w:eastAsia="Arial"/>
                <w:sz w:val="18"/>
                <w:szCs w:val="18"/>
              </w:rPr>
              <w:t>a</w:t>
            </w:r>
            <w:r w:rsidRPr="00B67417">
              <w:rPr>
                <w:rFonts w:eastAsia="Arial"/>
                <w:spacing w:val="1"/>
                <w:sz w:val="18"/>
                <w:szCs w:val="18"/>
              </w:rPr>
              <w:t xml:space="preserve"> </w:t>
            </w:r>
            <w:r w:rsidRPr="00B67417">
              <w:rPr>
                <w:rFonts w:eastAsia="Arial"/>
                <w:sz w:val="18"/>
                <w:szCs w:val="18"/>
              </w:rPr>
              <w:t>85</w:t>
            </w:r>
            <w:r w:rsidRPr="00B67417">
              <w:rPr>
                <w:rFonts w:eastAsia="Arial"/>
                <w:spacing w:val="1"/>
                <w:sz w:val="18"/>
                <w:szCs w:val="18"/>
              </w:rPr>
              <w:t xml:space="preserve"> c</w:t>
            </w:r>
            <w:r w:rsidRPr="00B67417">
              <w:rPr>
                <w:rFonts w:eastAsia="Arial"/>
                <w:sz w:val="18"/>
                <w:szCs w:val="18"/>
              </w:rPr>
              <w:t>m</w:t>
            </w:r>
            <w:r w:rsidRPr="00B67417">
              <w:rPr>
                <w:rFonts w:eastAsia="Arial"/>
                <w:spacing w:val="4"/>
                <w:sz w:val="18"/>
                <w:szCs w:val="18"/>
              </w:rPr>
              <w:t xml:space="preserve"> </w:t>
            </w:r>
            <w:r w:rsidRPr="00B67417">
              <w:rPr>
                <w:rFonts w:eastAsia="Arial"/>
                <w:sz w:val="18"/>
                <w:szCs w:val="18"/>
              </w:rPr>
              <w:t>del</w:t>
            </w:r>
            <w:r w:rsidRPr="00B67417">
              <w:rPr>
                <w:rFonts w:eastAsia="Arial"/>
                <w:spacing w:val="1"/>
                <w:sz w:val="18"/>
                <w:szCs w:val="18"/>
              </w:rPr>
              <w:t xml:space="preserve"> s</w:t>
            </w:r>
            <w:r w:rsidRPr="00B67417">
              <w:rPr>
                <w:rFonts w:eastAsia="Arial"/>
                <w:sz w:val="18"/>
                <w:szCs w:val="18"/>
              </w:rPr>
              <w:t>uelo)</w:t>
            </w:r>
            <w:r w:rsidRPr="00B67417">
              <w:rPr>
                <w:rFonts w:eastAsia="Arial"/>
                <w:spacing w:val="1"/>
                <w:sz w:val="18"/>
                <w:szCs w:val="18"/>
              </w:rPr>
              <w:t xml:space="preserve"> </w:t>
            </w:r>
            <w:r w:rsidRPr="00B67417">
              <w:rPr>
                <w:rFonts w:eastAsia="Arial"/>
                <w:sz w:val="18"/>
                <w:szCs w:val="18"/>
              </w:rPr>
              <w:t xml:space="preserve">y </w:t>
            </w:r>
            <w:proofErr w:type="spellStart"/>
            <w:r w:rsidRPr="00B67417">
              <w:rPr>
                <w:rFonts w:eastAsia="Arial"/>
                <w:sz w:val="18"/>
                <w:szCs w:val="18"/>
              </w:rPr>
              <w:t>Tª</w:t>
            </w:r>
            <w:proofErr w:type="spellEnd"/>
            <w:r w:rsidRPr="00B67417">
              <w:rPr>
                <w:rFonts w:eastAsia="Arial"/>
                <w:spacing w:val="2"/>
                <w:sz w:val="18"/>
                <w:szCs w:val="18"/>
              </w:rPr>
              <w:t xml:space="preserve"> </w:t>
            </w:r>
            <w:r w:rsidRPr="00B67417">
              <w:rPr>
                <w:rFonts w:eastAsia="Arial"/>
                <w:sz w:val="18"/>
                <w:szCs w:val="18"/>
              </w:rPr>
              <w:t>de</w:t>
            </w:r>
            <w:r w:rsidRPr="00B67417">
              <w:rPr>
                <w:rFonts w:eastAsia="Arial"/>
                <w:spacing w:val="1"/>
                <w:sz w:val="18"/>
                <w:szCs w:val="18"/>
              </w:rPr>
              <w:t xml:space="preserve"> c</w:t>
            </w:r>
            <w:r w:rsidRPr="00B67417">
              <w:rPr>
                <w:rFonts w:eastAsia="Arial"/>
                <w:sz w:val="18"/>
                <w:szCs w:val="18"/>
              </w:rPr>
              <w:t>olor:</w:t>
            </w:r>
            <w:r w:rsidRPr="00B67417">
              <w:rPr>
                <w:rFonts w:eastAsia="Arial"/>
                <w:spacing w:val="2"/>
                <w:sz w:val="18"/>
                <w:szCs w:val="18"/>
              </w:rPr>
              <w:t xml:space="preserve"> </w:t>
            </w:r>
            <w:r w:rsidRPr="00B67417">
              <w:rPr>
                <w:rFonts w:eastAsia="Arial"/>
                <w:sz w:val="18"/>
                <w:szCs w:val="18"/>
              </w:rPr>
              <w:t>2000º-4000º K</w:t>
            </w:r>
          </w:p>
          <w:p w14:paraId="49C33EA4" w14:textId="77777777" w:rsidR="00A1512B" w:rsidRPr="00B67417" w:rsidRDefault="00A1512B" w:rsidP="00B67417">
            <w:pPr>
              <w:pStyle w:val="UZPRRAFO"/>
              <w:spacing w:line="240" w:lineRule="auto"/>
              <w:ind w:left="426" w:hanging="284"/>
              <w:rPr>
                <w:rFonts w:eastAsia="Arial"/>
                <w:sz w:val="18"/>
                <w:szCs w:val="18"/>
              </w:rPr>
            </w:pPr>
            <w:r w:rsidRPr="00B67417">
              <w:rPr>
                <w:rFonts w:eastAsia="Arial"/>
                <w:sz w:val="18"/>
                <w:szCs w:val="18"/>
              </w:rPr>
              <w:t>- Los</w:t>
            </w:r>
            <w:r w:rsidRPr="00B67417">
              <w:rPr>
                <w:rFonts w:eastAsia="Arial"/>
                <w:spacing w:val="2"/>
                <w:sz w:val="18"/>
                <w:szCs w:val="18"/>
              </w:rPr>
              <w:t xml:space="preserve"> </w:t>
            </w:r>
            <w:r w:rsidRPr="00B67417">
              <w:rPr>
                <w:rFonts w:eastAsia="Arial"/>
                <w:spacing w:val="1"/>
                <w:sz w:val="18"/>
                <w:szCs w:val="18"/>
              </w:rPr>
              <w:t>s</w:t>
            </w:r>
            <w:r w:rsidRPr="00B67417">
              <w:rPr>
                <w:rFonts w:eastAsia="Arial"/>
                <w:sz w:val="18"/>
                <w:szCs w:val="18"/>
              </w:rPr>
              <w:t>i</w:t>
            </w:r>
            <w:r w:rsidRPr="00B67417">
              <w:rPr>
                <w:rFonts w:eastAsia="Arial"/>
                <w:spacing w:val="1"/>
                <w:sz w:val="18"/>
                <w:szCs w:val="18"/>
              </w:rPr>
              <w:t>st</w:t>
            </w:r>
            <w:r w:rsidRPr="00B67417">
              <w:rPr>
                <w:rFonts w:eastAsia="Arial"/>
                <w:sz w:val="18"/>
                <w:szCs w:val="18"/>
              </w:rPr>
              <w:t>e</w:t>
            </w:r>
            <w:r w:rsidRPr="00B67417">
              <w:rPr>
                <w:rFonts w:eastAsia="Arial"/>
                <w:spacing w:val="3"/>
                <w:sz w:val="18"/>
                <w:szCs w:val="18"/>
              </w:rPr>
              <w:t>m</w:t>
            </w:r>
            <w:r w:rsidRPr="00B67417">
              <w:rPr>
                <w:rFonts w:eastAsia="Arial"/>
                <w:sz w:val="18"/>
                <w:szCs w:val="18"/>
              </w:rPr>
              <w:t>as</w:t>
            </w:r>
            <w:r w:rsidRPr="00B67417">
              <w:rPr>
                <w:rFonts w:eastAsia="Arial"/>
                <w:spacing w:val="2"/>
                <w:sz w:val="18"/>
                <w:szCs w:val="18"/>
              </w:rPr>
              <w:t xml:space="preserve"> </w:t>
            </w:r>
            <w:r w:rsidRPr="00B67417">
              <w:rPr>
                <w:rFonts w:eastAsia="Arial"/>
                <w:sz w:val="18"/>
                <w:szCs w:val="18"/>
              </w:rPr>
              <w:t>de</w:t>
            </w:r>
            <w:r w:rsidRPr="00B67417">
              <w:rPr>
                <w:rFonts w:eastAsia="Arial"/>
                <w:spacing w:val="1"/>
                <w:sz w:val="18"/>
                <w:szCs w:val="18"/>
              </w:rPr>
              <w:t xml:space="preserve"> </w:t>
            </w:r>
            <w:r w:rsidRPr="00B67417">
              <w:rPr>
                <w:rFonts w:eastAsia="Arial"/>
                <w:sz w:val="18"/>
                <w:szCs w:val="18"/>
              </w:rPr>
              <w:t>a</w:t>
            </w:r>
            <w:r w:rsidRPr="00B67417">
              <w:rPr>
                <w:rFonts w:eastAsia="Arial"/>
                <w:spacing w:val="1"/>
                <w:sz w:val="18"/>
                <w:szCs w:val="18"/>
              </w:rPr>
              <w:t>s</w:t>
            </w:r>
            <w:r w:rsidRPr="00B67417">
              <w:rPr>
                <w:rFonts w:eastAsia="Arial"/>
                <w:sz w:val="18"/>
                <w:szCs w:val="18"/>
              </w:rPr>
              <w:t>igna</w:t>
            </w:r>
            <w:r w:rsidRPr="00B67417">
              <w:rPr>
                <w:rFonts w:eastAsia="Arial"/>
                <w:spacing w:val="1"/>
                <w:sz w:val="18"/>
                <w:szCs w:val="18"/>
              </w:rPr>
              <w:t>c</w:t>
            </w:r>
            <w:r w:rsidRPr="00B67417">
              <w:rPr>
                <w:rFonts w:eastAsia="Arial"/>
                <w:sz w:val="18"/>
                <w:szCs w:val="18"/>
              </w:rPr>
              <w:t>ión</w:t>
            </w:r>
            <w:r w:rsidRPr="00B67417">
              <w:rPr>
                <w:rFonts w:eastAsia="Arial"/>
                <w:spacing w:val="1"/>
                <w:sz w:val="18"/>
                <w:szCs w:val="18"/>
              </w:rPr>
              <w:t xml:space="preserve"> </w:t>
            </w:r>
            <w:r w:rsidRPr="00B67417">
              <w:rPr>
                <w:rFonts w:eastAsia="Arial"/>
                <w:sz w:val="18"/>
                <w:szCs w:val="18"/>
              </w:rPr>
              <w:t>de</w:t>
            </w:r>
            <w:r w:rsidRPr="00B67417">
              <w:rPr>
                <w:rFonts w:eastAsia="Arial"/>
                <w:spacing w:val="1"/>
                <w:sz w:val="18"/>
                <w:szCs w:val="18"/>
              </w:rPr>
              <w:t xml:space="preserve"> t</w:t>
            </w:r>
            <w:r w:rsidRPr="00B67417">
              <w:rPr>
                <w:rFonts w:eastAsia="Arial"/>
                <w:sz w:val="18"/>
                <w:szCs w:val="18"/>
              </w:rPr>
              <w:t>urno</w:t>
            </w:r>
            <w:r w:rsidRPr="00B67417">
              <w:rPr>
                <w:rFonts w:eastAsia="Arial"/>
                <w:spacing w:val="1"/>
                <w:sz w:val="18"/>
                <w:szCs w:val="18"/>
              </w:rPr>
              <w:t xml:space="preserve"> </w:t>
            </w:r>
            <w:r w:rsidRPr="00B67417">
              <w:rPr>
                <w:rFonts w:eastAsia="Arial"/>
                <w:sz w:val="18"/>
                <w:szCs w:val="18"/>
              </w:rPr>
              <w:t>y</w:t>
            </w:r>
            <w:r w:rsidRPr="00B67417">
              <w:rPr>
                <w:rFonts w:eastAsia="Arial"/>
                <w:spacing w:val="1"/>
                <w:sz w:val="18"/>
                <w:szCs w:val="18"/>
              </w:rPr>
              <w:t>/</w:t>
            </w:r>
            <w:r w:rsidRPr="00B67417">
              <w:rPr>
                <w:rFonts w:eastAsia="Arial"/>
                <w:sz w:val="18"/>
                <w:szCs w:val="18"/>
              </w:rPr>
              <w:t>o</w:t>
            </w:r>
            <w:r w:rsidRPr="00B67417">
              <w:rPr>
                <w:rFonts w:eastAsia="Arial"/>
                <w:spacing w:val="1"/>
                <w:sz w:val="18"/>
                <w:szCs w:val="18"/>
              </w:rPr>
              <w:t xml:space="preserve"> </w:t>
            </w:r>
            <w:r w:rsidRPr="00B67417">
              <w:rPr>
                <w:rFonts w:eastAsia="Arial"/>
                <w:sz w:val="18"/>
                <w:szCs w:val="18"/>
              </w:rPr>
              <w:t>lugar</w:t>
            </w:r>
            <w:r w:rsidRPr="00B67417">
              <w:rPr>
                <w:rFonts w:eastAsia="Arial"/>
                <w:spacing w:val="1"/>
                <w:sz w:val="18"/>
                <w:szCs w:val="18"/>
              </w:rPr>
              <w:t xml:space="preserve"> </w:t>
            </w:r>
            <w:r w:rsidRPr="00B67417">
              <w:rPr>
                <w:rFonts w:eastAsia="Arial"/>
                <w:sz w:val="18"/>
                <w:szCs w:val="18"/>
              </w:rPr>
              <w:t>de</w:t>
            </w:r>
            <w:r w:rsidRPr="00B67417">
              <w:rPr>
                <w:rFonts w:eastAsia="Arial"/>
                <w:spacing w:val="1"/>
                <w:sz w:val="18"/>
                <w:szCs w:val="18"/>
              </w:rPr>
              <w:t xml:space="preserve"> </w:t>
            </w:r>
            <w:r w:rsidRPr="00B67417">
              <w:rPr>
                <w:rFonts w:eastAsia="Arial"/>
                <w:sz w:val="18"/>
                <w:szCs w:val="18"/>
              </w:rPr>
              <w:t>a</w:t>
            </w:r>
            <w:r w:rsidRPr="00B67417">
              <w:rPr>
                <w:rFonts w:eastAsia="Arial"/>
                <w:spacing w:val="1"/>
                <w:sz w:val="18"/>
                <w:szCs w:val="18"/>
              </w:rPr>
              <w:t>t</w:t>
            </w:r>
            <w:r w:rsidRPr="00B67417">
              <w:rPr>
                <w:rFonts w:eastAsia="Arial"/>
                <w:sz w:val="18"/>
                <w:szCs w:val="18"/>
              </w:rPr>
              <w:t>en</w:t>
            </w:r>
            <w:r w:rsidRPr="00B67417">
              <w:rPr>
                <w:rFonts w:eastAsia="Arial"/>
                <w:spacing w:val="1"/>
                <w:sz w:val="18"/>
                <w:szCs w:val="18"/>
              </w:rPr>
              <w:t>c</w:t>
            </w:r>
            <w:r w:rsidRPr="00B67417">
              <w:rPr>
                <w:rFonts w:eastAsia="Arial"/>
                <w:sz w:val="18"/>
                <w:szCs w:val="18"/>
              </w:rPr>
              <w:t>ión,</w:t>
            </w:r>
            <w:r w:rsidRPr="00B67417">
              <w:rPr>
                <w:rFonts w:eastAsia="Arial"/>
                <w:spacing w:val="2"/>
                <w:sz w:val="18"/>
                <w:szCs w:val="18"/>
              </w:rPr>
              <w:t xml:space="preserve"> </w:t>
            </w:r>
            <w:r w:rsidRPr="00B67417">
              <w:rPr>
                <w:rFonts w:eastAsia="Arial"/>
                <w:spacing w:val="1"/>
                <w:sz w:val="18"/>
                <w:szCs w:val="18"/>
              </w:rPr>
              <w:t>c</w:t>
            </w:r>
            <w:r w:rsidRPr="00B67417">
              <w:rPr>
                <w:rFonts w:eastAsia="Arial"/>
                <w:sz w:val="18"/>
                <w:szCs w:val="18"/>
              </w:rPr>
              <w:t>uen</w:t>
            </w:r>
            <w:r w:rsidRPr="00B67417">
              <w:rPr>
                <w:rFonts w:eastAsia="Arial"/>
                <w:spacing w:val="1"/>
                <w:sz w:val="18"/>
                <w:szCs w:val="18"/>
              </w:rPr>
              <w:t>t</w:t>
            </w:r>
            <w:r w:rsidRPr="00B67417">
              <w:rPr>
                <w:rFonts w:eastAsia="Arial"/>
                <w:sz w:val="18"/>
                <w:szCs w:val="18"/>
              </w:rPr>
              <w:t>an</w:t>
            </w:r>
            <w:r w:rsidRPr="00B67417">
              <w:rPr>
                <w:rFonts w:eastAsia="Arial"/>
                <w:spacing w:val="1"/>
                <w:sz w:val="18"/>
                <w:szCs w:val="18"/>
              </w:rPr>
              <w:t xml:space="preserve"> c</w:t>
            </w:r>
            <w:r w:rsidRPr="00B67417">
              <w:rPr>
                <w:rFonts w:eastAsia="Arial"/>
                <w:sz w:val="18"/>
                <w:szCs w:val="18"/>
              </w:rPr>
              <w:t>on</w:t>
            </w:r>
            <w:r w:rsidRPr="00B67417">
              <w:rPr>
                <w:rFonts w:eastAsia="Arial"/>
                <w:spacing w:val="1"/>
                <w:sz w:val="18"/>
                <w:szCs w:val="18"/>
              </w:rPr>
              <w:t xml:space="preserve"> </w:t>
            </w:r>
            <w:r w:rsidRPr="00B67417">
              <w:rPr>
                <w:rFonts w:eastAsia="Arial"/>
                <w:sz w:val="18"/>
                <w:szCs w:val="18"/>
              </w:rPr>
              <w:t>in</w:t>
            </w:r>
            <w:r w:rsidRPr="00B67417">
              <w:rPr>
                <w:rFonts w:eastAsia="Arial"/>
                <w:spacing w:val="1"/>
                <w:sz w:val="18"/>
                <w:szCs w:val="18"/>
              </w:rPr>
              <w:t>f</w:t>
            </w:r>
            <w:r w:rsidRPr="00B67417">
              <w:rPr>
                <w:rFonts w:eastAsia="Arial"/>
                <w:sz w:val="18"/>
                <w:szCs w:val="18"/>
              </w:rPr>
              <w:t>or</w:t>
            </w:r>
            <w:r w:rsidRPr="00B67417">
              <w:rPr>
                <w:rFonts w:eastAsia="Arial"/>
                <w:spacing w:val="3"/>
                <w:sz w:val="18"/>
                <w:szCs w:val="18"/>
              </w:rPr>
              <w:t>m</w:t>
            </w:r>
            <w:r w:rsidRPr="00B67417">
              <w:rPr>
                <w:rFonts w:eastAsia="Arial"/>
                <w:sz w:val="18"/>
                <w:szCs w:val="18"/>
              </w:rPr>
              <w:t>a</w:t>
            </w:r>
            <w:r w:rsidRPr="00B67417">
              <w:rPr>
                <w:rFonts w:eastAsia="Arial"/>
                <w:spacing w:val="1"/>
                <w:sz w:val="18"/>
                <w:szCs w:val="18"/>
              </w:rPr>
              <w:t>c</w:t>
            </w:r>
            <w:r w:rsidRPr="00B67417">
              <w:rPr>
                <w:rFonts w:eastAsia="Arial"/>
                <w:sz w:val="18"/>
                <w:szCs w:val="18"/>
              </w:rPr>
              <w:t>ión</w:t>
            </w:r>
            <w:r w:rsidRPr="00B67417">
              <w:rPr>
                <w:rFonts w:eastAsia="Arial"/>
                <w:spacing w:val="1"/>
                <w:sz w:val="18"/>
                <w:szCs w:val="18"/>
              </w:rPr>
              <w:t xml:space="preserve"> </w:t>
            </w:r>
            <w:r w:rsidRPr="00B67417">
              <w:rPr>
                <w:rFonts w:eastAsia="Arial"/>
                <w:sz w:val="18"/>
                <w:szCs w:val="18"/>
              </w:rPr>
              <w:t>vi</w:t>
            </w:r>
            <w:r w:rsidRPr="00B67417">
              <w:rPr>
                <w:rFonts w:eastAsia="Arial"/>
                <w:spacing w:val="1"/>
                <w:sz w:val="18"/>
                <w:szCs w:val="18"/>
              </w:rPr>
              <w:t>s</w:t>
            </w:r>
            <w:r w:rsidRPr="00B67417">
              <w:rPr>
                <w:rFonts w:eastAsia="Arial"/>
                <w:sz w:val="18"/>
                <w:szCs w:val="18"/>
              </w:rPr>
              <w:t>ual</w:t>
            </w:r>
            <w:r w:rsidRPr="00B67417">
              <w:rPr>
                <w:rFonts w:eastAsia="Arial"/>
                <w:spacing w:val="1"/>
                <w:sz w:val="18"/>
                <w:szCs w:val="18"/>
              </w:rPr>
              <w:t xml:space="preserve"> </w:t>
            </w:r>
            <w:r w:rsidRPr="00B67417">
              <w:rPr>
                <w:rFonts w:eastAsia="Arial"/>
                <w:sz w:val="18"/>
                <w:szCs w:val="18"/>
              </w:rPr>
              <w:t xml:space="preserve">y </w:t>
            </w:r>
            <w:r w:rsidRPr="00B67417">
              <w:rPr>
                <w:rFonts w:eastAsia="Arial"/>
                <w:spacing w:val="1"/>
                <w:sz w:val="18"/>
                <w:szCs w:val="18"/>
              </w:rPr>
              <w:t>s</w:t>
            </w:r>
            <w:r w:rsidRPr="00B67417">
              <w:rPr>
                <w:rFonts w:eastAsia="Arial"/>
                <w:sz w:val="18"/>
                <w:szCs w:val="18"/>
              </w:rPr>
              <w:t>onor</w:t>
            </w:r>
            <w:r w:rsidRPr="00B67417">
              <w:rPr>
                <w:rFonts w:eastAsia="Arial"/>
                <w:spacing w:val="1"/>
                <w:sz w:val="18"/>
                <w:szCs w:val="18"/>
              </w:rPr>
              <w:t>a</w:t>
            </w:r>
            <w:r w:rsidRPr="00B67417">
              <w:rPr>
                <w:rFonts w:eastAsia="Arial"/>
                <w:sz w:val="18"/>
                <w:szCs w:val="18"/>
              </w:rPr>
              <w:t>.</w:t>
            </w:r>
          </w:p>
          <w:p w14:paraId="6246E913" w14:textId="77777777" w:rsidR="00A1512B" w:rsidRPr="00B67417" w:rsidRDefault="003553C1" w:rsidP="00B67417">
            <w:pPr>
              <w:pStyle w:val="UZPRRAFO"/>
              <w:spacing w:line="240" w:lineRule="auto"/>
              <w:ind w:left="284" w:hanging="142"/>
              <w:rPr>
                <w:rFonts w:eastAsia="Arial"/>
                <w:sz w:val="18"/>
                <w:szCs w:val="18"/>
              </w:rPr>
            </w:pPr>
            <w:r w:rsidRPr="00B67417">
              <w:rPr>
                <w:rFonts w:eastAsia="Arial"/>
                <w:sz w:val="18"/>
                <w:szCs w:val="18"/>
              </w:rPr>
              <w:fldChar w:fldCharType="begin">
                <w:ffData>
                  <w:name w:val=""/>
                  <w:enabled/>
                  <w:calcOnExit w:val="0"/>
                  <w:checkBox>
                    <w:size w:val="20"/>
                    <w:default w:val="0"/>
                  </w:checkBox>
                </w:ffData>
              </w:fldChar>
            </w:r>
            <w:r w:rsidRPr="00B67417">
              <w:rPr>
                <w:rFonts w:eastAsia="Arial"/>
                <w:sz w:val="18"/>
                <w:szCs w:val="18"/>
              </w:rPr>
              <w:instrText xml:space="preserve"> </w:instrText>
            </w:r>
            <w:r w:rsidR="008E21E8" w:rsidRPr="00B67417">
              <w:rPr>
                <w:rFonts w:eastAsia="Arial"/>
                <w:sz w:val="18"/>
                <w:szCs w:val="18"/>
              </w:rPr>
              <w:instrText>FORMCHECKBOX</w:instrText>
            </w:r>
            <w:r w:rsidRPr="00B67417">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B67417">
              <w:rPr>
                <w:rFonts w:eastAsia="Arial"/>
                <w:sz w:val="18"/>
                <w:szCs w:val="18"/>
              </w:rPr>
              <w:fldChar w:fldCharType="end"/>
            </w:r>
            <w:r w:rsidR="00DB6DD6" w:rsidRPr="00B67417">
              <w:rPr>
                <w:rFonts w:eastAsia="Arial"/>
                <w:sz w:val="18"/>
                <w:szCs w:val="18"/>
              </w:rPr>
              <w:t xml:space="preserve"> </w:t>
            </w:r>
            <w:r w:rsidR="00A1512B" w:rsidRPr="00B67417">
              <w:rPr>
                <w:rFonts w:eastAsia="Arial"/>
                <w:spacing w:val="1"/>
                <w:sz w:val="18"/>
                <w:szCs w:val="18"/>
              </w:rPr>
              <w:t>S</w:t>
            </w:r>
            <w:r w:rsidR="00A1512B" w:rsidRPr="00B67417">
              <w:rPr>
                <w:rFonts w:eastAsia="Arial"/>
                <w:sz w:val="18"/>
                <w:szCs w:val="18"/>
              </w:rPr>
              <w:t>e</w:t>
            </w:r>
            <w:r w:rsidR="00A1512B" w:rsidRPr="00B67417">
              <w:rPr>
                <w:rFonts w:eastAsia="Arial"/>
                <w:spacing w:val="36"/>
                <w:sz w:val="18"/>
                <w:szCs w:val="18"/>
              </w:rPr>
              <w:t xml:space="preserve"> </w:t>
            </w:r>
            <w:r w:rsidR="00A1512B" w:rsidRPr="00B67417">
              <w:rPr>
                <w:rFonts w:eastAsia="Arial"/>
                <w:spacing w:val="1"/>
                <w:sz w:val="18"/>
                <w:szCs w:val="18"/>
              </w:rPr>
              <w:t>t</w:t>
            </w:r>
            <w:r w:rsidR="00A1512B" w:rsidRPr="00B67417">
              <w:rPr>
                <w:rFonts w:eastAsia="Arial"/>
                <w:sz w:val="18"/>
                <w:szCs w:val="18"/>
              </w:rPr>
              <w:t>ra</w:t>
            </w:r>
            <w:r w:rsidR="00A1512B" w:rsidRPr="00B67417">
              <w:rPr>
                <w:rFonts w:eastAsia="Arial"/>
                <w:spacing w:val="1"/>
                <w:sz w:val="18"/>
                <w:szCs w:val="18"/>
              </w:rPr>
              <w:t>t</w:t>
            </w:r>
            <w:r w:rsidR="00A1512B" w:rsidRPr="00B67417">
              <w:rPr>
                <w:rFonts w:eastAsia="Arial"/>
                <w:sz w:val="18"/>
                <w:szCs w:val="18"/>
              </w:rPr>
              <w:t>a</w:t>
            </w:r>
            <w:r w:rsidR="00A1512B" w:rsidRPr="00B67417">
              <w:rPr>
                <w:rFonts w:eastAsia="Arial"/>
                <w:spacing w:val="36"/>
                <w:sz w:val="18"/>
                <w:szCs w:val="18"/>
              </w:rPr>
              <w:t xml:space="preserve"> </w:t>
            </w:r>
            <w:r w:rsidR="00A1512B" w:rsidRPr="00B67417">
              <w:rPr>
                <w:rFonts w:eastAsia="Arial"/>
                <w:sz w:val="18"/>
                <w:szCs w:val="18"/>
              </w:rPr>
              <w:t>de</w:t>
            </w:r>
            <w:r w:rsidR="00A1512B" w:rsidRPr="00B67417">
              <w:rPr>
                <w:rFonts w:eastAsia="Arial"/>
                <w:spacing w:val="36"/>
                <w:sz w:val="18"/>
                <w:szCs w:val="18"/>
              </w:rPr>
              <w:t xml:space="preserve"> </w:t>
            </w:r>
            <w:r w:rsidR="00A1512B" w:rsidRPr="00B67417">
              <w:rPr>
                <w:rFonts w:eastAsia="Arial"/>
                <w:sz w:val="18"/>
                <w:szCs w:val="18"/>
              </w:rPr>
              <w:t>edi</w:t>
            </w:r>
            <w:r w:rsidR="00A1512B" w:rsidRPr="00B67417">
              <w:rPr>
                <w:rFonts w:eastAsia="Arial"/>
                <w:spacing w:val="1"/>
                <w:sz w:val="18"/>
                <w:szCs w:val="18"/>
              </w:rPr>
              <w:t>f</w:t>
            </w:r>
            <w:r w:rsidR="00A1512B" w:rsidRPr="00B67417">
              <w:rPr>
                <w:rFonts w:eastAsia="Arial"/>
                <w:sz w:val="18"/>
                <w:szCs w:val="18"/>
              </w:rPr>
              <w:t>i</w:t>
            </w:r>
            <w:r w:rsidR="00A1512B" w:rsidRPr="00B67417">
              <w:rPr>
                <w:rFonts w:eastAsia="Arial"/>
                <w:spacing w:val="1"/>
                <w:sz w:val="18"/>
                <w:szCs w:val="18"/>
              </w:rPr>
              <w:t>c</w:t>
            </w:r>
            <w:r w:rsidR="00A1512B" w:rsidRPr="00B67417">
              <w:rPr>
                <w:rFonts w:eastAsia="Arial"/>
                <w:sz w:val="18"/>
                <w:szCs w:val="18"/>
              </w:rPr>
              <w:t>ios</w:t>
            </w:r>
            <w:r w:rsidR="00A1512B" w:rsidRPr="00B67417">
              <w:rPr>
                <w:rFonts w:eastAsia="Arial"/>
                <w:spacing w:val="38"/>
                <w:sz w:val="18"/>
                <w:szCs w:val="18"/>
              </w:rPr>
              <w:t xml:space="preserve"> </w:t>
            </w:r>
            <w:r w:rsidR="00A1512B" w:rsidRPr="00B67417">
              <w:rPr>
                <w:rFonts w:eastAsia="Arial"/>
                <w:sz w:val="18"/>
                <w:szCs w:val="18"/>
              </w:rPr>
              <w:t>públi</w:t>
            </w:r>
            <w:r w:rsidR="00A1512B" w:rsidRPr="00B67417">
              <w:rPr>
                <w:rFonts w:eastAsia="Arial"/>
                <w:spacing w:val="1"/>
                <w:sz w:val="18"/>
                <w:szCs w:val="18"/>
              </w:rPr>
              <w:t>c</w:t>
            </w:r>
            <w:r w:rsidR="00A1512B" w:rsidRPr="00B67417">
              <w:rPr>
                <w:rFonts w:eastAsia="Arial"/>
                <w:sz w:val="18"/>
                <w:szCs w:val="18"/>
              </w:rPr>
              <w:t>os</w:t>
            </w:r>
            <w:r w:rsidR="00A1512B" w:rsidRPr="00B67417">
              <w:rPr>
                <w:rFonts w:eastAsia="Arial"/>
                <w:spacing w:val="38"/>
                <w:sz w:val="18"/>
                <w:szCs w:val="18"/>
              </w:rPr>
              <w:t xml:space="preserve"> </w:t>
            </w:r>
            <w:r w:rsidR="00A1512B" w:rsidRPr="00B67417">
              <w:rPr>
                <w:rFonts w:eastAsia="Arial"/>
                <w:sz w:val="18"/>
                <w:szCs w:val="18"/>
              </w:rPr>
              <w:t>y</w:t>
            </w:r>
            <w:r w:rsidR="00A1512B" w:rsidRPr="00B67417">
              <w:rPr>
                <w:rFonts w:eastAsia="Arial"/>
                <w:spacing w:val="36"/>
                <w:sz w:val="18"/>
                <w:szCs w:val="18"/>
              </w:rPr>
              <w:t xml:space="preserve"> </w:t>
            </w:r>
            <w:r w:rsidR="00A1512B" w:rsidRPr="00B67417">
              <w:rPr>
                <w:rFonts w:eastAsia="Arial"/>
                <w:sz w:val="18"/>
                <w:szCs w:val="18"/>
              </w:rPr>
              <w:t>de</w:t>
            </w:r>
            <w:r w:rsidR="00A1512B" w:rsidRPr="00B67417">
              <w:rPr>
                <w:rFonts w:eastAsia="Arial"/>
                <w:spacing w:val="36"/>
                <w:sz w:val="18"/>
                <w:szCs w:val="18"/>
              </w:rPr>
              <w:t xml:space="preserve"> </w:t>
            </w:r>
            <w:r w:rsidR="00A1512B" w:rsidRPr="00B67417">
              <w:rPr>
                <w:rFonts w:eastAsia="Arial"/>
                <w:spacing w:val="1"/>
                <w:sz w:val="18"/>
                <w:szCs w:val="18"/>
              </w:rPr>
              <w:t>s</w:t>
            </w:r>
            <w:r w:rsidR="00A1512B" w:rsidRPr="00B67417">
              <w:rPr>
                <w:rFonts w:eastAsia="Arial"/>
                <w:sz w:val="18"/>
                <w:szCs w:val="18"/>
              </w:rPr>
              <w:t>ervi</w:t>
            </w:r>
            <w:r w:rsidR="00A1512B" w:rsidRPr="00B67417">
              <w:rPr>
                <w:rFonts w:eastAsia="Arial"/>
                <w:spacing w:val="1"/>
                <w:sz w:val="18"/>
                <w:szCs w:val="18"/>
              </w:rPr>
              <w:t>c</w:t>
            </w:r>
            <w:r w:rsidR="00A1512B" w:rsidRPr="00B67417">
              <w:rPr>
                <w:rFonts w:eastAsia="Arial"/>
                <w:sz w:val="18"/>
                <w:szCs w:val="18"/>
              </w:rPr>
              <w:t>ios</w:t>
            </w:r>
            <w:r w:rsidR="00A1512B" w:rsidRPr="00B67417">
              <w:rPr>
                <w:rFonts w:eastAsia="Arial"/>
                <w:spacing w:val="38"/>
                <w:sz w:val="18"/>
                <w:szCs w:val="18"/>
              </w:rPr>
              <w:t xml:space="preserve"> </w:t>
            </w:r>
            <w:r w:rsidR="00A1512B" w:rsidRPr="00B67417">
              <w:rPr>
                <w:rFonts w:eastAsia="Arial"/>
                <w:sz w:val="18"/>
                <w:szCs w:val="18"/>
              </w:rPr>
              <w:t>de</w:t>
            </w:r>
            <w:r w:rsidR="00A1512B" w:rsidRPr="00B67417">
              <w:rPr>
                <w:rFonts w:eastAsia="Arial"/>
                <w:spacing w:val="36"/>
                <w:sz w:val="18"/>
                <w:szCs w:val="18"/>
              </w:rPr>
              <w:t xml:space="preserve"> </w:t>
            </w:r>
            <w:r w:rsidR="00A1512B" w:rsidRPr="00B67417">
              <w:rPr>
                <w:rFonts w:eastAsia="Arial"/>
                <w:sz w:val="18"/>
                <w:szCs w:val="18"/>
              </w:rPr>
              <w:t>las</w:t>
            </w:r>
            <w:r w:rsidR="00A1512B" w:rsidRPr="00B67417">
              <w:rPr>
                <w:rFonts w:eastAsia="Arial"/>
                <w:spacing w:val="38"/>
                <w:sz w:val="18"/>
                <w:szCs w:val="18"/>
              </w:rPr>
              <w:t xml:space="preserve"> </w:t>
            </w:r>
            <w:r w:rsidR="00A1512B" w:rsidRPr="00B67417">
              <w:rPr>
                <w:rFonts w:eastAsia="Arial"/>
                <w:spacing w:val="1"/>
                <w:sz w:val="18"/>
                <w:szCs w:val="18"/>
              </w:rPr>
              <w:t>A</w:t>
            </w:r>
            <w:r w:rsidR="00A1512B" w:rsidRPr="00B67417">
              <w:rPr>
                <w:rFonts w:eastAsia="Arial"/>
                <w:sz w:val="18"/>
                <w:szCs w:val="18"/>
              </w:rPr>
              <w:t>d</w:t>
            </w:r>
            <w:r w:rsidR="00A1512B" w:rsidRPr="00B67417">
              <w:rPr>
                <w:rFonts w:eastAsia="Arial"/>
                <w:spacing w:val="3"/>
                <w:sz w:val="18"/>
                <w:szCs w:val="18"/>
              </w:rPr>
              <w:t>m</w:t>
            </w:r>
            <w:r w:rsidR="00A1512B" w:rsidRPr="00B67417">
              <w:rPr>
                <w:rFonts w:eastAsia="Arial"/>
                <w:sz w:val="18"/>
                <w:szCs w:val="18"/>
              </w:rPr>
              <w:t>ini</w:t>
            </w:r>
            <w:r w:rsidR="00A1512B" w:rsidRPr="00B67417">
              <w:rPr>
                <w:rFonts w:eastAsia="Arial"/>
                <w:spacing w:val="1"/>
                <w:sz w:val="18"/>
                <w:szCs w:val="18"/>
              </w:rPr>
              <w:t>st</w:t>
            </w:r>
            <w:r w:rsidR="00A1512B" w:rsidRPr="00B67417">
              <w:rPr>
                <w:rFonts w:eastAsia="Arial"/>
                <w:sz w:val="18"/>
                <w:szCs w:val="18"/>
              </w:rPr>
              <w:t>ra</w:t>
            </w:r>
            <w:r w:rsidR="00A1512B" w:rsidRPr="00B67417">
              <w:rPr>
                <w:rFonts w:eastAsia="Arial"/>
                <w:spacing w:val="1"/>
                <w:sz w:val="18"/>
                <w:szCs w:val="18"/>
              </w:rPr>
              <w:t>c</w:t>
            </w:r>
            <w:r w:rsidR="00A1512B" w:rsidRPr="00B67417">
              <w:rPr>
                <w:rFonts w:eastAsia="Arial"/>
                <w:sz w:val="18"/>
                <w:szCs w:val="18"/>
              </w:rPr>
              <w:t>iones</w:t>
            </w:r>
            <w:r w:rsidR="00A1512B" w:rsidRPr="00B67417">
              <w:rPr>
                <w:rFonts w:eastAsia="Arial"/>
                <w:spacing w:val="38"/>
                <w:sz w:val="18"/>
                <w:szCs w:val="18"/>
              </w:rPr>
              <w:t xml:space="preserve"> </w:t>
            </w:r>
            <w:r w:rsidR="00A1512B" w:rsidRPr="00B67417">
              <w:rPr>
                <w:rFonts w:eastAsia="Arial"/>
                <w:spacing w:val="1"/>
                <w:sz w:val="18"/>
                <w:szCs w:val="18"/>
              </w:rPr>
              <w:t>P</w:t>
            </w:r>
            <w:r w:rsidR="00A1512B" w:rsidRPr="00B67417">
              <w:rPr>
                <w:rFonts w:eastAsia="Arial"/>
                <w:sz w:val="18"/>
                <w:szCs w:val="18"/>
              </w:rPr>
              <w:t>úbli</w:t>
            </w:r>
            <w:r w:rsidR="00A1512B" w:rsidRPr="00B67417">
              <w:rPr>
                <w:rFonts w:eastAsia="Arial"/>
                <w:spacing w:val="1"/>
                <w:sz w:val="18"/>
                <w:szCs w:val="18"/>
              </w:rPr>
              <w:t>c</w:t>
            </w:r>
            <w:r w:rsidR="00A1512B" w:rsidRPr="00B67417">
              <w:rPr>
                <w:rFonts w:eastAsia="Arial"/>
                <w:sz w:val="18"/>
                <w:szCs w:val="18"/>
              </w:rPr>
              <w:t>a</w:t>
            </w:r>
            <w:r w:rsidR="00A1512B" w:rsidRPr="00B67417">
              <w:rPr>
                <w:rFonts w:eastAsia="Arial"/>
                <w:spacing w:val="1"/>
                <w:sz w:val="18"/>
                <w:szCs w:val="18"/>
              </w:rPr>
              <w:t>s</w:t>
            </w:r>
            <w:r w:rsidR="00A1512B" w:rsidRPr="00B67417">
              <w:rPr>
                <w:rFonts w:eastAsia="Arial"/>
                <w:sz w:val="18"/>
                <w:szCs w:val="18"/>
              </w:rPr>
              <w:t>,</w:t>
            </w:r>
            <w:r w:rsidR="00A1512B" w:rsidRPr="00B67417">
              <w:rPr>
                <w:rFonts w:eastAsia="Arial"/>
                <w:spacing w:val="38"/>
                <w:sz w:val="18"/>
                <w:szCs w:val="18"/>
              </w:rPr>
              <w:t xml:space="preserve"> </w:t>
            </w:r>
            <w:r w:rsidR="00A1512B" w:rsidRPr="00B67417">
              <w:rPr>
                <w:rFonts w:eastAsia="Arial"/>
                <w:spacing w:val="1"/>
                <w:sz w:val="18"/>
                <w:szCs w:val="18"/>
              </w:rPr>
              <w:t>c</w:t>
            </w:r>
            <w:r w:rsidR="00A1512B" w:rsidRPr="00B67417">
              <w:rPr>
                <w:rFonts w:eastAsia="Arial"/>
                <w:sz w:val="18"/>
                <w:szCs w:val="18"/>
              </w:rPr>
              <w:t>en</w:t>
            </w:r>
            <w:r w:rsidR="00A1512B" w:rsidRPr="00B67417">
              <w:rPr>
                <w:rFonts w:eastAsia="Arial"/>
                <w:spacing w:val="1"/>
                <w:sz w:val="18"/>
                <w:szCs w:val="18"/>
              </w:rPr>
              <w:t>t</w:t>
            </w:r>
            <w:r w:rsidR="00A1512B" w:rsidRPr="00B67417">
              <w:rPr>
                <w:rFonts w:eastAsia="Arial"/>
                <w:sz w:val="18"/>
                <w:szCs w:val="18"/>
              </w:rPr>
              <w:t>ros</w:t>
            </w:r>
            <w:r w:rsidR="00A1512B" w:rsidRPr="00B67417">
              <w:rPr>
                <w:rFonts w:eastAsia="Arial"/>
                <w:spacing w:val="40"/>
                <w:sz w:val="18"/>
                <w:szCs w:val="18"/>
              </w:rPr>
              <w:t xml:space="preserve"> </w:t>
            </w:r>
            <w:r w:rsidR="00A1512B" w:rsidRPr="00B67417">
              <w:rPr>
                <w:rFonts w:eastAsia="Arial"/>
                <w:spacing w:val="1"/>
                <w:sz w:val="18"/>
                <w:szCs w:val="18"/>
              </w:rPr>
              <w:t>s</w:t>
            </w:r>
            <w:r w:rsidR="00A1512B" w:rsidRPr="00B67417">
              <w:rPr>
                <w:rFonts w:eastAsia="Arial"/>
                <w:sz w:val="18"/>
                <w:szCs w:val="18"/>
              </w:rPr>
              <w:t>ani</w:t>
            </w:r>
            <w:r w:rsidR="00A1512B" w:rsidRPr="00B67417">
              <w:rPr>
                <w:rFonts w:eastAsia="Arial"/>
                <w:spacing w:val="1"/>
                <w:sz w:val="18"/>
                <w:szCs w:val="18"/>
              </w:rPr>
              <w:t>t</w:t>
            </w:r>
            <w:r w:rsidR="00A1512B" w:rsidRPr="00B67417">
              <w:rPr>
                <w:rFonts w:eastAsia="Arial"/>
                <w:sz w:val="18"/>
                <w:szCs w:val="18"/>
              </w:rPr>
              <w:t>ario</w:t>
            </w:r>
            <w:r w:rsidR="00A1512B" w:rsidRPr="00B67417">
              <w:rPr>
                <w:rFonts w:eastAsia="Arial"/>
                <w:spacing w:val="1"/>
                <w:sz w:val="18"/>
                <w:szCs w:val="18"/>
              </w:rPr>
              <w:t>s</w:t>
            </w:r>
            <w:r w:rsidR="00A1512B" w:rsidRPr="00B67417">
              <w:rPr>
                <w:rFonts w:eastAsia="Arial"/>
                <w:sz w:val="18"/>
                <w:szCs w:val="18"/>
              </w:rPr>
              <w:t>,</w:t>
            </w:r>
            <w:r w:rsidR="00A1512B" w:rsidRPr="00B67417">
              <w:rPr>
                <w:rFonts w:eastAsia="Arial"/>
                <w:spacing w:val="38"/>
                <w:sz w:val="18"/>
                <w:szCs w:val="18"/>
              </w:rPr>
              <w:t xml:space="preserve"> </w:t>
            </w:r>
            <w:r w:rsidR="00A1512B" w:rsidRPr="00B67417">
              <w:rPr>
                <w:rFonts w:eastAsia="Arial"/>
                <w:sz w:val="18"/>
                <w:szCs w:val="18"/>
              </w:rPr>
              <w:t>a</w:t>
            </w:r>
            <w:r w:rsidR="00A1512B" w:rsidRPr="00B67417">
              <w:rPr>
                <w:rFonts w:eastAsia="Arial"/>
                <w:spacing w:val="1"/>
                <w:sz w:val="18"/>
                <w:szCs w:val="18"/>
              </w:rPr>
              <w:t>s</w:t>
            </w:r>
            <w:r w:rsidR="00A1512B" w:rsidRPr="00B67417">
              <w:rPr>
                <w:rFonts w:eastAsia="Arial"/>
                <w:sz w:val="18"/>
                <w:szCs w:val="18"/>
              </w:rPr>
              <w:t>i</w:t>
            </w:r>
            <w:r w:rsidR="00A1512B" w:rsidRPr="00B67417">
              <w:rPr>
                <w:rFonts w:eastAsia="Arial"/>
                <w:spacing w:val="1"/>
                <w:sz w:val="18"/>
                <w:szCs w:val="18"/>
              </w:rPr>
              <w:t>st</w:t>
            </w:r>
            <w:r w:rsidR="00A1512B" w:rsidRPr="00B67417">
              <w:rPr>
                <w:rFonts w:eastAsia="Arial"/>
                <w:sz w:val="18"/>
                <w:szCs w:val="18"/>
              </w:rPr>
              <w:t>en</w:t>
            </w:r>
            <w:r w:rsidR="00A1512B" w:rsidRPr="00B67417">
              <w:rPr>
                <w:rFonts w:eastAsia="Arial"/>
                <w:spacing w:val="1"/>
                <w:sz w:val="18"/>
                <w:szCs w:val="18"/>
              </w:rPr>
              <w:t>c</w:t>
            </w:r>
            <w:r w:rsidR="00A1512B" w:rsidRPr="00B67417">
              <w:rPr>
                <w:rFonts w:eastAsia="Arial"/>
                <w:sz w:val="18"/>
                <w:szCs w:val="18"/>
              </w:rPr>
              <w:t>iale</w:t>
            </w:r>
            <w:r w:rsidR="00A1512B" w:rsidRPr="00B67417">
              <w:rPr>
                <w:rFonts w:eastAsia="Arial"/>
                <w:spacing w:val="1"/>
                <w:sz w:val="18"/>
                <w:szCs w:val="18"/>
              </w:rPr>
              <w:t>s</w:t>
            </w:r>
            <w:r w:rsidR="00A1512B" w:rsidRPr="00B67417">
              <w:rPr>
                <w:rFonts w:eastAsia="Arial"/>
                <w:sz w:val="18"/>
                <w:szCs w:val="18"/>
              </w:rPr>
              <w:t>,</w:t>
            </w:r>
            <w:r w:rsidR="00A1512B" w:rsidRPr="00B67417">
              <w:rPr>
                <w:rFonts w:eastAsia="Arial"/>
                <w:spacing w:val="38"/>
                <w:sz w:val="18"/>
                <w:szCs w:val="18"/>
              </w:rPr>
              <w:t xml:space="preserve"> </w:t>
            </w:r>
            <w:r w:rsidR="00A1512B" w:rsidRPr="00B67417">
              <w:rPr>
                <w:rFonts w:eastAsia="Arial"/>
                <w:spacing w:val="3"/>
                <w:sz w:val="18"/>
                <w:szCs w:val="18"/>
              </w:rPr>
              <w:t>m</w:t>
            </w:r>
            <w:r w:rsidR="00A1512B" w:rsidRPr="00B67417">
              <w:rPr>
                <w:rFonts w:eastAsia="Arial"/>
                <w:sz w:val="18"/>
                <w:szCs w:val="18"/>
              </w:rPr>
              <w:t>u</w:t>
            </w:r>
            <w:r w:rsidR="00A1512B" w:rsidRPr="00B67417">
              <w:rPr>
                <w:rFonts w:eastAsia="Arial"/>
                <w:spacing w:val="1"/>
                <w:sz w:val="18"/>
                <w:szCs w:val="18"/>
              </w:rPr>
              <w:t>s</w:t>
            </w:r>
            <w:r w:rsidR="00A1512B" w:rsidRPr="00B67417">
              <w:rPr>
                <w:rFonts w:eastAsia="Arial"/>
                <w:sz w:val="18"/>
                <w:szCs w:val="18"/>
              </w:rPr>
              <w:t>eo</w:t>
            </w:r>
            <w:r w:rsidR="00A1512B" w:rsidRPr="00B67417">
              <w:rPr>
                <w:rFonts w:eastAsia="Arial"/>
                <w:spacing w:val="1"/>
                <w:sz w:val="18"/>
                <w:szCs w:val="18"/>
              </w:rPr>
              <w:t>s</w:t>
            </w:r>
            <w:r w:rsidR="00A1512B" w:rsidRPr="00B67417">
              <w:rPr>
                <w:rFonts w:eastAsia="Arial"/>
                <w:sz w:val="18"/>
                <w:szCs w:val="18"/>
              </w:rPr>
              <w:t>, e</w:t>
            </w:r>
            <w:r w:rsidR="00A1512B" w:rsidRPr="00B67417">
              <w:rPr>
                <w:rFonts w:eastAsia="Arial"/>
                <w:spacing w:val="1"/>
                <w:sz w:val="18"/>
                <w:szCs w:val="18"/>
              </w:rPr>
              <w:t>st</w:t>
            </w:r>
            <w:r w:rsidR="00A1512B" w:rsidRPr="00B67417">
              <w:rPr>
                <w:rFonts w:eastAsia="Arial"/>
                <w:sz w:val="18"/>
                <w:szCs w:val="18"/>
              </w:rPr>
              <w:t>adio</w:t>
            </w:r>
            <w:r w:rsidR="00A1512B" w:rsidRPr="00B67417">
              <w:rPr>
                <w:rFonts w:eastAsia="Arial"/>
                <w:spacing w:val="1"/>
                <w:sz w:val="18"/>
                <w:szCs w:val="18"/>
              </w:rPr>
              <w:t>s</w:t>
            </w:r>
            <w:r w:rsidR="00A1512B" w:rsidRPr="00B67417">
              <w:rPr>
                <w:rFonts w:eastAsia="Arial"/>
                <w:sz w:val="18"/>
                <w:szCs w:val="18"/>
              </w:rPr>
              <w:t>,</w:t>
            </w:r>
            <w:r w:rsidR="00A1512B" w:rsidRPr="00B67417">
              <w:rPr>
                <w:rFonts w:eastAsia="Arial"/>
                <w:spacing w:val="4"/>
                <w:sz w:val="18"/>
                <w:szCs w:val="18"/>
              </w:rPr>
              <w:t xml:space="preserve"> </w:t>
            </w:r>
            <w:r w:rsidR="00A1512B" w:rsidRPr="00B67417">
              <w:rPr>
                <w:rFonts w:eastAsia="Arial"/>
                <w:sz w:val="18"/>
                <w:szCs w:val="18"/>
              </w:rPr>
              <w:t>polidepor</w:t>
            </w:r>
            <w:r w:rsidR="00A1512B" w:rsidRPr="00B67417">
              <w:rPr>
                <w:rFonts w:eastAsia="Arial"/>
                <w:spacing w:val="1"/>
                <w:sz w:val="18"/>
                <w:szCs w:val="18"/>
              </w:rPr>
              <w:t>t</w:t>
            </w:r>
            <w:r w:rsidR="00A1512B" w:rsidRPr="00B67417">
              <w:rPr>
                <w:rFonts w:eastAsia="Arial"/>
                <w:sz w:val="18"/>
                <w:szCs w:val="18"/>
              </w:rPr>
              <w:t>ivos</w:t>
            </w:r>
            <w:r w:rsidR="00A1512B" w:rsidRPr="00B67417">
              <w:rPr>
                <w:rFonts w:eastAsia="Arial"/>
                <w:spacing w:val="3"/>
                <w:sz w:val="18"/>
                <w:szCs w:val="18"/>
              </w:rPr>
              <w:t xml:space="preserve"> </w:t>
            </w:r>
            <w:r w:rsidR="00A1512B" w:rsidRPr="00B67417">
              <w:rPr>
                <w:rFonts w:eastAsia="Arial"/>
                <w:sz w:val="18"/>
                <w:szCs w:val="18"/>
              </w:rPr>
              <w:t>o e</w:t>
            </w:r>
            <w:r w:rsidR="00A1512B" w:rsidRPr="00B67417">
              <w:rPr>
                <w:rFonts w:eastAsia="Arial"/>
                <w:spacing w:val="1"/>
                <w:sz w:val="18"/>
                <w:szCs w:val="18"/>
              </w:rPr>
              <w:t>st</w:t>
            </w:r>
            <w:r w:rsidR="00A1512B" w:rsidRPr="00B67417">
              <w:rPr>
                <w:rFonts w:eastAsia="Arial"/>
                <w:sz w:val="18"/>
                <w:szCs w:val="18"/>
              </w:rPr>
              <w:t>able</w:t>
            </w:r>
            <w:r w:rsidR="00A1512B" w:rsidRPr="00B67417">
              <w:rPr>
                <w:rFonts w:eastAsia="Arial"/>
                <w:spacing w:val="1"/>
                <w:sz w:val="18"/>
                <w:szCs w:val="18"/>
              </w:rPr>
              <w:t>c</w:t>
            </w:r>
            <w:r w:rsidR="00A1512B" w:rsidRPr="00B67417">
              <w:rPr>
                <w:rFonts w:eastAsia="Arial"/>
                <w:sz w:val="18"/>
                <w:szCs w:val="18"/>
              </w:rPr>
              <w:t>i</w:t>
            </w:r>
            <w:r w:rsidR="00A1512B" w:rsidRPr="00B67417">
              <w:rPr>
                <w:rFonts w:eastAsia="Arial"/>
                <w:spacing w:val="3"/>
                <w:sz w:val="18"/>
                <w:szCs w:val="18"/>
              </w:rPr>
              <w:t>m</w:t>
            </w:r>
            <w:r w:rsidR="00A1512B" w:rsidRPr="00B67417">
              <w:rPr>
                <w:rFonts w:eastAsia="Arial"/>
                <w:sz w:val="18"/>
                <w:szCs w:val="18"/>
              </w:rPr>
              <w:t>ien</w:t>
            </w:r>
            <w:r w:rsidR="00A1512B" w:rsidRPr="00B67417">
              <w:rPr>
                <w:rFonts w:eastAsia="Arial"/>
                <w:spacing w:val="1"/>
                <w:sz w:val="18"/>
                <w:szCs w:val="18"/>
              </w:rPr>
              <w:t>t</w:t>
            </w:r>
            <w:r w:rsidR="00A1512B" w:rsidRPr="00B67417">
              <w:rPr>
                <w:rFonts w:eastAsia="Arial"/>
                <w:sz w:val="18"/>
                <w:szCs w:val="18"/>
              </w:rPr>
              <w:t>os</w:t>
            </w:r>
            <w:r w:rsidR="00A1512B" w:rsidRPr="00B67417">
              <w:rPr>
                <w:rFonts w:eastAsia="Arial"/>
                <w:spacing w:val="2"/>
                <w:sz w:val="18"/>
                <w:szCs w:val="18"/>
              </w:rPr>
              <w:t xml:space="preserve"> </w:t>
            </w:r>
            <w:r w:rsidR="00A1512B" w:rsidRPr="00B67417">
              <w:rPr>
                <w:rFonts w:eastAsia="Arial"/>
                <w:spacing w:val="1"/>
                <w:sz w:val="18"/>
                <w:szCs w:val="18"/>
              </w:rPr>
              <w:t>c</w:t>
            </w:r>
            <w:r w:rsidR="00A1512B" w:rsidRPr="00B67417">
              <w:rPr>
                <w:rFonts w:eastAsia="Arial"/>
                <w:sz w:val="18"/>
                <w:szCs w:val="18"/>
              </w:rPr>
              <w:t>o</w:t>
            </w:r>
            <w:r w:rsidR="00A1512B" w:rsidRPr="00B67417">
              <w:rPr>
                <w:rFonts w:eastAsia="Arial"/>
                <w:spacing w:val="3"/>
                <w:sz w:val="18"/>
                <w:szCs w:val="18"/>
              </w:rPr>
              <w:t>m</w:t>
            </w:r>
            <w:r w:rsidR="00A1512B" w:rsidRPr="00B67417">
              <w:rPr>
                <w:rFonts w:eastAsia="Arial"/>
                <w:sz w:val="18"/>
                <w:szCs w:val="18"/>
              </w:rPr>
              <w:t>er</w:t>
            </w:r>
            <w:r w:rsidR="00A1512B" w:rsidRPr="00B67417">
              <w:rPr>
                <w:rFonts w:eastAsia="Arial"/>
                <w:spacing w:val="1"/>
                <w:sz w:val="18"/>
                <w:szCs w:val="18"/>
              </w:rPr>
              <w:t>c</w:t>
            </w:r>
            <w:r w:rsidR="00A1512B" w:rsidRPr="00B67417">
              <w:rPr>
                <w:rFonts w:eastAsia="Arial"/>
                <w:sz w:val="18"/>
                <w:szCs w:val="18"/>
              </w:rPr>
              <w:t>iale</w:t>
            </w:r>
            <w:r w:rsidR="00A1512B" w:rsidRPr="00B67417">
              <w:rPr>
                <w:rFonts w:eastAsia="Arial"/>
                <w:spacing w:val="1"/>
                <w:sz w:val="18"/>
                <w:szCs w:val="18"/>
              </w:rPr>
              <w:t>s</w:t>
            </w:r>
            <w:r w:rsidR="00A1512B" w:rsidRPr="00B67417">
              <w:rPr>
                <w:rFonts w:eastAsia="Arial"/>
                <w:sz w:val="18"/>
                <w:szCs w:val="18"/>
              </w:rPr>
              <w:t>,</w:t>
            </w:r>
            <w:r w:rsidR="00A1512B" w:rsidRPr="00B67417">
              <w:rPr>
                <w:rFonts w:eastAsia="Arial"/>
                <w:spacing w:val="3"/>
                <w:sz w:val="18"/>
                <w:szCs w:val="18"/>
              </w:rPr>
              <w:t xml:space="preserve"> </w:t>
            </w:r>
            <w:r w:rsidR="00A1512B" w:rsidRPr="00B67417">
              <w:rPr>
                <w:rFonts w:eastAsia="Arial"/>
                <w:spacing w:val="1"/>
                <w:sz w:val="18"/>
                <w:szCs w:val="18"/>
              </w:rPr>
              <w:t>c</w:t>
            </w:r>
            <w:r w:rsidR="00A1512B" w:rsidRPr="00B67417">
              <w:rPr>
                <w:rFonts w:eastAsia="Arial"/>
                <w:sz w:val="18"/>
                <w:szCs w:val="18"/>
              </w:rPr>
              <w:t xml:space="preserve">on </w:t>
            </w:r>
            <w:r w:rsidR="00A1512B" w:rsidRPr="00B67417">
              <w:rPr>
                <w:rFonts w:eastAsia="Arial"/>
                <w:spacing w:val="1"/>
                <w:sz w:val="18"/>
                <w:szCs w:val="18"/>
              </w:rPr>
              <w:t>s</w:t>
            </w:r>
            <w:r w:rsidR="00A1512B" w:rsidRPr="00B67417">
              <w:rPr>
                <w:rFonts w:eastAsia="Arial"/>
                <w:sz w:val="18"/>
                <w:szCs w:val="18"/>
              </w:rPr>
              <w:t>uper</w:t>
            </w:r>
            <w:r w:rsidR="00A1512B" w:rsidRPr="00B67417">
              <w:rPr>
                <w:rFonts w:eastAsia="Arial"/>
                <w:spacing w:val="1"/>
                <w:sz w:val="18"/>
                <w:szCs w:val="18"/>
              </w:rPr>
              <w:t>f</w:t>
            </w:r>
            <w:r w:rsidR="00A1512B" w:rsidRPr="00B67417">
              <w:rPr>
                <w:rFonts w:eastAsia="Arial"/>
                <w:sz w:val="18"/>
                <w:szCs w:val="18"/>
              </w:rPr>
              <w:t>i</w:t>
            </w:r>
            <w:r w:rsidR="00A1512B" w:rsidRPr="00B67417">
              <w:rPr>
                <w:rFonts w:eastAsia="Arial"/>
                <w:spacing w:val="1"/>
                <w:sz w:val="18"/>
                <w:szCs w:val="18"/>
              </w:rPr>
              <w:t>c</w:t>
            </w:r>
            <w:r w:rsidR="00A1512B" w:rsidRPr="00B67417">
              <w:rPr>
                <w:rFonts w:eastAsia="Arial"/>
                <w:sz w:val="18"/>
                <w:szCs w:val="18"/>
              </w:rPr>
              <w:t>ie de plan</w:t>
            </w:r>
            <w:r w:rsidR="00A1512B" w:rsidRPr="00B67417">
              <w:rPr>
                <w:rFonts w:eastAsia="Arial"/>
                <w:spacing w:val="1"/>
                <w:sz w:val="18"/>
                <w:szCs w:val="18"/>
              </w:rPr>
              <w:t>t</w:t>
            </w:r>
            <w:r w:rsidR="00A1512B" w:rsidRPr="00B67417">
              <w:rPr>
                <w:rFonts w:eastAsia="Arial"/>
                <w:sz w:val="18"/>
                <w:szCs w:val="18"/>
              </w:rPr>
              <w:t>a ≥</w:t>
            </w:r>
            <w:r w:rsidR="00A1512B" w:rsidRPr="00B67417">
              <w:rPr>
                <w:rFonts w:eastAsia="Arial"/>
                <w:spacing w:val="1"/>
                <w:sz w:val="18"/>
                <w:szCs w:val="18"/>
              </w:rPr>
              <w:t xml:space="preserve"> </w:t>
            </w:r>
            <w:r w:rsidR="00A1512B" w:rsidRPr="00B67417">
              <w:rPr>
                <w:rFonts w:eastAsia="Arial"/>
                <w:sz w:val="18"/>
                <w:szCs w:val="18"/>
              </w:rPr>
              <w:t xml:space="preserve">500 </w:t>
            </w:r>
            <w:r w:rsidR="00A1512B" w:rsidRPr="00B67417">
              <w:rPr>
                <w:rFonts w:eastAsia="Arial"/>
                <w:spacing w:val="3"/>
                <w:sz w:val="18"/>
                <w:szCs w:val="18"/>
              </w:rPr>
              <w:t>m</w:t>
            </w:r>
            <w:r w:rsidR="00A1512B" w:rsidRPr="00B67417">
              <w:rPr>
                <w:rFonts w:eastAsia="Arial"/>
                <w:sz w:val="18"/>
                <w:szCs w:val="18"/>
              </w:rPr>
              <w:t xml:space="preserve">2. </w:t>
            </w:r>
            <w:r w:rsidR="00A1512B" w:rsidRPr="00B67417">
              <w:rPr>
                <w:rFonts w:eastAsia="Arial"/>
                <w:spacing w:val="12"/>
                <w:sz w:val="18"/>
                <w:szCs w:val="18"/>
              </w:rPr>
              <w:t xml:space="preserve"> </w:t>
            </w:r>
            <w:r w:rsidR="00A1512B" w:rsidRPr="00B67417">
              <w:rPr>
                <w:rFonts w:eastAsia="Arial"/>
                <w:spacing w:val="2"/>
                <w:sz w:val="18"/>
                <w:szCs w:val="18"/>
              </w:rPr>
              <w:t>S</w:t>
            </w:r>
            <w:r w:rsidR="00A1512B" w:rsidRPr="00B67417">
              <w:rPr>
                <w:rFonts w:eastAsia="Arial"/>
                <w:sz w:val="18"/>
                <w:szCs w:val="18"/>
              </w:rPr>
              <w:t>e di</w:t>
            </w:r>
            <w:r w:rsidR="00A1512B" w:rsidRPr="00B67417">
              <w:rPr>
                <w:rFonts w:eastAsia="Arial"/>
                <w:spacing w:val="1"/>
                <w:sz w:val="18"/>
                <w:szCs w:val="18"/>
              </w:rPr>
              <w:t>s</w:t>
            </w:r>
            <w:r w:rsidR="00A1512B" w:rsidRPr="00B67417">
              <w:rPr>
                <w:rFonts w:eastAsia="Arial"/>
                <w:sz w:val="18"/>
                <w:szCs w:val="18"/>
              </w:rPr>
              <w:t>ponen planos</w:t>
            </w:r>
            <w:r w:rsidR="00A1512B" w:rsidRPr="00B67417">
              <w:rPr>
                <w:rFonts w:eastAsia="Arial"/>
                <w:spacing w:val="2"/>
                <w:sz w:val="18"/>
                <w:szCs w:val="18"/>
              </w:rPr>
              <w:t xml:space="preserve"> </w:t>
            </w:r>
            <w:r w:rsidR="00A1512B" w:rsidRPr="00B67417">
              <w:rPr>
                <w:rFonts w:eastAsia="Arial"/>
                <w:spacing w:val="1"/>
                <w:sz w:val="18"/>
                <w:szCs w:val="18"/>
              </w:rPr>
              <w:t>t</w:t>
            </w:r>
            <w:r w:rsidR="00A1512B" w:rsidRPr="00B67417">
              <w:rPr>
                <w:rFonts w:eastAsia="Arial"/>
                <w:sz w:val="18"/>
                <w:szCs w:val="18"/>
              </w:rPr>
              <w:t>a</w:t>
            </w:r>
            <w:r w:rsidR="00A1512B" w:rsidRPr="00B67417">
              <w:rPr>
                <w:rFonts w:eastAsia="Arial"/>
                <w:spacing w:val="1"/>
                <w:sz w:val="18"/>
                <w:szCs w:val="18"/>
              </w:rPr>
              <w:t>ct</w:t>
            </w:r>
            <w:r w:rsidR="00A1512B" w:rsidRPr="00B67417">
              <w:rPr>
                <w:rFonts w:eastAsia="Arial"/>
                <w:sz w:val="18"/>
                <w:szCs w:val="18"/>
              </w:rPr>
              <w:t>o-vi</w:t>
            </w:r>
            <w:r w:rsidR="00A1512B" w:rsidRPr="00B67417">
              <w:rPr>
                <w:rFonts w:eastAsia="Arial"/>
                <w:spacing w:val="1"/>
                <w:sz w:val="18"/>
                <w:szCs w:val="18"/>
              </w:rPr>
              <w:t>s</w:t>
            </w:r>
            <w:r w:rsidR="00A1512B" w:rsidRPr="00B67417">
              <w:rPr>
                <w:rFonts w:eastAsia="Arial"/>
                <w:sz w:val="18"/>
                <w:szCs w:val="18"/>
              </w:rPr>
              <w:t>uales</w:t>
            </w:r>
            <w:r w:rsidR="00A1512B" w:rsidRPr="00B67417">
              <w:rPr>
                <w:rFonts w:eastAsia="Arial"/>
                <w:spacing w:val="3"/>
                <w:sz w:val="18"/>
                <w:szCs w:val="18"/>
              </w:rPr>
              <w:t xml:space="preserve"> </w:t>
            </w:r>
            <w:r w:rsidR="00A1512B" w:rsidRPr="00B67417">
              <w:rPr>
                <w:rFonts w:eastAsia="Arial"/>
                <w:sz w:val="18"/>
                <w:szCs w:val="18"/>
              </w:rPr>
              <w:t xml:space="preserve">o </w:t>
            </w:r>
            <w:r w:rsidR="00A1512B" w:rsidRPr="00B67417">
              <w:rPr>
                <w:rFonts w:eastAsia="Arial"/>
                <w:spacing w:val="1"/>
                <w:sz w:val="18"/>
                <w:szCs w:val="18"/>
              </w:rPr>
              <w:t>s</w:t>
            </w:r>
            <w:r w:rsidR="00A1512B" w:rsidRPr="00B67417">
              <w:rPr>
                <w:rFonts w:eastAsia="Arial"/>
                <w:sz w:val="18"/>
                <w:szCs w:val="18"/>
              </w:rPr>
              <w:t>onoros</w:t>
            </w:r>
            <w:r w:rsidR="00A1512B" w:rsidRPr="00B67417">
              <w:rPr>
                <w:rFonts w:eastAsia="Arial"/>
                <w:spacing w:val="2"/>
                <w:sz w:val="18"/>
                <w:szCs w:val="18"/>
              </w:rPr>
              <w:t xml:space="preserve"> </w:t>
            </w:r>
            <w:r w:rsidR="00A1512B" w:rsidRPr="00B67417">
              <w:rPr>
                <w:rFonts w:eastAsia="Arial"/>
                <w:sz w:val="18"/>
                <w:szCs w:val="18"/>
              </w:rPr>
              <w:t>de</w:t>
            </w:r>
            <w:r w:rsidR="00A1512B" w:rsidRPr="00B67417">
              <w:rPr>
                <w:rFonts w:eastAsia="Arial"/>
                <w:spacing w:val="1"/>
                <w:sz w:val="18"/>
                <w:szCs w:val="18"/>
              </w:rPr>
              <w:t xml:space="preserve"> </w:t>
            </w:r>
            <w:r w:rsidR="00A1512B" w:rsidRPr="00B67417">
              <w:rPr>
                <w:rFonts w:eastAsia="Arial"/>
                <w:sz w:val="18"/>
                <w:szCs w:val="18"/>
              </w:rPr>
              <w:t>orien</w:t>
            </w:r>
            <w:r w:rsidR="00A1512B" w:rsidRPr="00B67417">
              <w:rPr>
                <w:rFonts w:eastAsia="Arial"/>
                <w:spacing w:val="1"/>
                <w:sz w:val="18"/>
                <w:szCs w:val="18"/>
              </w:rPr>
              <w:t>t</w:t>
            </w:r>
            <w:r w:rsidR="00A1512B" w:rsidRPr="00B67417">
              <w:rPr>
                <w:rFonts w:eastAsia="Arial"/>
                <w:sz w:val="18"/>
                <w:szCs w:val="18"/>
              </w:rPr>
              <w:t>a</w:t>
            </w:r>
            <w:r w:rsidR="00A1512B" w:rsidRPr="00B67417">
              <w:rPr>
                <w:rFonts w:eastAsia="Arial"/>
                <w:spacing w:val="1"/>
                <w:sz w:val="18"/>
                <w:szCs w:val="18"/>
              </w:rPr>
              <w:t>c</w:t>
            </w:r>
            <w:r w:rsidR="00A1512B" w:rsidRPr="00B67417">
              <w:rPr>
                <w:rFonts w:eastAsia="Arial"/>
                <w:sz w:val="18"/>
                <w:szCs w:val="18"/>
              </w:rPr>
              <w:t>ión,</w:t>
            </w:r>
            <w:r w:rsidR="00A1512B" w:rsidRPr="00B67417">
              <w:rPr>
                <w:rFonts w:eastAsia="Arial"/>
                <w:spacing w:val="2"/>
                <w:sz w:val="18"/>
                <w:szCs w:val="18"/>
              </w:rPr>
              <w:t xml:space="preserve"> </w:t>
            </w:r>
            <w:r w:rsidR="00A1512B" w:rsidRPr="00B67417">
              <w:rPr>
                <w:rFonts w:eastAsia="Arial"/>
                <w:sz w:val="18"/>
                <w:szCs w:val="18"/>
              </w:rPr>
              <w:t>re</w:t>
            </w:r>
            <w:r w:rsidR="00A1512B" w:rsidRPr="00B67417">
              <w:rPr>
                <w:rFonts w:eastAsia="Arial"/>
                <w:spacing w:val="1"/>
                <w:sz w:val="18"/>
                <w:szCs w:val="18"/>
              </w:rPr>
              <w:t>f</w:t>
            </w:r>
            <w:r w:rsidR="00A1512B" w:rsidRPr="00B67417">
              <w:rPr>
                <w:rFonts w:eastAsia="Arial"/>
                <w:sz w:val="18"/>
                <w:szCs w:val="18"/>
              </w:rPr>
              <w:t>eren</w:t>
            </w:r>
            <w:r w:rsidR="00A1512B" w:rsidRPr="00B67417">
              <w:rPr>
                <w:rFonts w:eastAsia="Arial"/>
                <w:spacing w:val="1"/>
                <w:sz w:val="18"/>
                <w:szCs w:val="18"/>
              </w:rPr>
              <w:t>t</w:t>
            </w:r>
            <w:r w:rsidR="00A1512B" w:rsidRPr="00B67417">
              <w:rPr>
                <w:rFonts w:eastAsia="Arial"/>
                <w:sz w:val="18"/>
                <w:szCs w:val="18"/>
              </w:rPr>
              <w:t>es</w:t>
            </w:r>
            <w:r w:rsidR="00A1512B" w:rsidRPr="00B67417">
              <w:rPr>
                <w:rFonts w:eastAsia="Arial"/>
                <w:spacing w:val="2"/>
                <w:sz w:val="18"/>
                <w:szCs w:val="18"/>
              </w:rPr>
              <w:t xml:space="preserve"> </w:t>
            </w:r>
            <w:r w:rsidR="00A1512B" w:rsidRPr="00B67417">
              <w:rPr>
                <w:rFonts w:eastAsia="Arial"/>
                <w:sz w:val="18"/>
                <w:szCs w:val="18"/>
              </w:rPr>
              <w:t>a</w:t>
            </w:r>
            <w:r w:rsidR="00A1512B" w:rsidRPr="00B67417">
              <w:rPr>
                <w:rFonts w:eastAsia="Arial"/>
                <w:spacing w:val="1"/>
                <w:sz w:val="18"/>
                <w:szCs w:val="18"/>
              </w:rPr>
              <w:t xml:space="preserve"> </w:t>
            </w:r>
            <w:r w:rsidR="00A1512B" w:rsidRPr="00B67417">
              <w:rPr>
                <w:rFonts w:eastAsia="Arial"/>
                <w:sz w:val="18"/>
                <w:szCs w:val="18"/>
              </w:rPr>
              <w:t>la</w:t>
            </w:r>
            <w:r w:rsidR="00A1512B" w:rsidRPr="00B67417">
              <w:rPr>
                <w:rFonts w:eastAsia="Arial"/>
                <w:spacing w:val="1"/>
                <w:sz w:val="18"/>
                <w:szCs w:val="18"/>
              </w:rPr>
              <w:t xml:space="preserve"> </w:t>
            </w:r>
            <w:r w:rsidR="00A1512B" w:rsidRPr="00B67417">
              <w:rPr>
                <w:rFonts w:eastAsia="Arial"/>
                <w:sz w:val="18"/>
                <w:szCs w:val="18"/>
              </w:rPr>
              <w:t>lo</w:t>
            </w:r>
            <w:r w:rsidR="00A1512B" w:rsidRPr="00B67417">
              <w:rPr>
                <w:rFonts w:eastAsia="Arial"/>
                <w:spacing w:val="1"/>
                <w:sz w:val="18"/>
                <w:szCs w:val="18"/>
              </w:rPr>
              <w:t>c</w:t>
            </w:r>
            <w:r w:rsidR="00A1512B" w:rsidRPr="00B67417">
              <w:rPr>
                <w:rFonts w:eastAsia="Arial"/>
                <w:sz w:val="18"/>
                <w:szCs w:val="18"/>
              </w:rPr>
              <w:t>aliza</w:t>
            </w:r>
            <w:r w:rsidR="00A1512B" w:rsidRPr="00B67417">
              <w:rPr>
                <w:rFonts w:eastAsia="Arial"/>
                <w:spacing w:val="1"/>
                <w:sz w:val="18"/>
                <w:szCs w:val="18"/>
              </w:rPr>
              <w:t>c</w:t>
            </w:r>
            <w:r w:rsidR="00A1512B" w:rsidRPr="00B67417">
              <w:rPr>
                <w:rFonts w:eastAsia="Arial"/>
                <w:sz w:val="18"/>
                <w:szCs w:val="18"/>
              </w:rPr>
              <w:t>ión</w:t>
            </w:r>
            <w:r w:rsidR="00A1512B" w:rsidRPr="00B67417">
              <w:rPr>
                <w:rFonts w:eastAsia="Arial"/>
                <w:spacing w:val="1"/>
                <w:sz w:val="18"/>
                <w:szCs w:val="18"/>
              </w:rPr>
              <w:t xml:space="preserve"> </w:t>
            </w:r>
            <w:r w:rsidR="00A1512B" w:rsidRPr="00B67417">
              <w:rPr>
                <w:rFonts w:eastAsia="Arial"/>
                <w:sz w:val="18"/>
                <w:szCs w:val="18"/>
              </w:rPr>
              <w:t>de</w:t>
            </w:r>
            <w:r w:rsidR="00A1512B" w:rsidRPr="00B67417">
              <w:rPr>
                <w:rFonts w:eastAsia="Arial"/>
                <w:spacing w:val="1"/>
                <w:sz w:val="18"/>
                <w:szCs w:val="18"/>
              </w:rPr>
              <w:t xml:space="preserve"> s</w:t>
            </w:r>
            <w:r w:rsidR="00A1512B" w:rsidRPr="00B67417">
              <w:rPr>
                <w:rFonts w:eastAsia="Arial"/>
                <w:sz w:val="18"/>
                <w:szCs w:val="18"/>
              </w:rPr>
              <w:t>ervi</w:t>
            </w:r>
            <w:r w:rsidR="00A1512B" w:rsidRPr="00B67417">
              <w:rPr>
                <w:rFonts w:eastAsia="Arial"/>
                <w:spacing w:val="1"/>
                <w:sz w:val="18"/>
                <w:szCs w:val="18"/>
              </w:rPr>
              <w:t>c</w:t>
            </w:r>
            <w:r w:rsidR="00A1512B" w:rsidRPr="00B67417">
              <w:rPr>
                <w:rFonts w:eastAsia="Arial"/>
                <w:sz w:val="18"/>
                <w:szCs w:val="18"/>
              </w:rPr>
              <w:t>ios</w:t>
            </w:r>
            <w:r w:rsidR="00A1512B" w:rsidRPr="00B67417">
              <w:rPr>
                <w:rFonts w:eastAsia="Arial"/>
                <w:spacing w:val="2"/>
                <w:sz w:val="18"/>
                <w:szCs w:val="18"/>
              </w:rPr>
              <w:t xml:space="preserve"> </w:t>
            </w:r>
            <w:r w:rsidR="00A1512B" w:rsidRPr="00B67417">
              <w:rPr>
                <w:rFonts w:eastAsia="Arial"/>
                <w:sz w:val="18"/>
                <w:szCs w:val="18"/>
              </w:rPr>
              <w:t>y a</w:t>
            </w:r>
            <w:r w:rsidR="00A1512B" w:rsidRPr="00B67417">
              <w:rPr>
                <w:rFonts w:eastAsia="Arial"/>
                <w:spacing w:val="1"/>
                <w:sz w:val="18"/>
                <w:szCs w:val="18"/>
              </w:rPr>
              <w:t>ct</w:t>
            </w:r>
            <w:r w:rsidR="00A1512B" w:rsidRPr="00B67417">
              <w:rPr>
                <w:rFonts w:eastAsia="Arial"/>
                <w:sz w:val="18"/>
                <w:szCs w:val="18"/>
              </w:rPr>
              <w:t>ividades</w:t>
            </w:r>
            <w:r w:rsidR="00A1512B" w:rsidRPr="00B67417">
              <w:rPr>
                <w:rFonts w:eastAsia="Arial"/>
                <w:spacing w:val="2"/>
                <w:sz w:val="18"/>
                <w:szCs w:val="18"/>
              </w:rPr>
              <w:t xml:space="preserve"> </w:t>
            </w:r>
            <w:r w:rsidR="00A1512B" w:rsidRPr="00B67417">
              <w:rPr>
                <w:rFonts w:eastAsia="Arial"/>
                <w:sz w:val="18"/>
                <w:szCs w:val="18"/>
              </w:rPr>
              <w:t>e</w:t>
            </w:r>
            <w:r w:rsidR="00A1512B" w:rsidRPr="00B67417">
              <w:rPr>
                <w:rFonts w:eastAsia="Arial"/>
                <w:spacing w:val="1"/>
                <w:sz w:val="18"/>
                <w:szCs w:val="18"/>
              </w:rPr>
              <w:t>s</w:t>
            </w:r>
            <w:r w:rsidR="00A1512B" w:rsidRPr="00B67417">
              <w:rPr>
                <w:rFonts w:eastAsia="Arial"/>
                <w:sz w:val="18"/>
                <w:szCs w:val="18"/>
              </w:rPr>
              <w:t>en</w:t>
            </w:r>
            <w:r w:rsidR="00A1512B" w:rsidRPr="00B67417">
              <w:rPr>
                <w:rFonts w:eastAsia="Arial"/>
                <w:spacing w:val="1"/>
                <w:sz w:val="18"/>
                <w:szCs w:val="18"/>
              </w:rPr>
              <w:t>c</w:t>
            </w:r>
            <w:r w:rsidR="00A1512B" w:rsidRPr="00B67417">
              <w:rPr>
                <w:rFonts w:eastAsia="Arial"/>
                <w:sz w:val="18"/>
                <w:szCs w:val="18"/>
              </w:rPr>
              <w:t>iales</w:t>
            </w:r>
            <w:r w:rsidR="00A1512B" w:rsidRPr="00B67417">
              <w:rPr>
                <w:rFonts w:eastAsia="Arial"/>
                <w:spacing w:val="2"/>
                <w:sz w:val="18"/>
                <w:szCs w:val="18"/>
              </w:rPr>
              <w:t xml:space="preserve"> </w:t>
            </w:r>
            <w:r w:rsidR="00A1512B" w:rsidRPr="00B67417">
              <w:rPr>
                <w:rFonts w:eastAsia="Arial"/>
                <w:sz w:val="18"/>
                <w:szCs w:val="18"/>
              </w:rPr>
              <w:t>del</w:t>
            </w:r>
            <w:r w:rsidR="00A1512B" w:rsidRPr="00B67417">
              <w:rPr>
                <w:rFonts w:eastAsia="Arial"/>
                <w:spacing w:val="2"/>
                <w:sz w:val="18"/>
                <w:szCs w:val="18"/>
              </w:rPr>
              <w:t xml:space="preserve"> </w:t>
            </w:r>
            <w:r w:rsidR="00A1512B" w:rsidRPr="00B67417">
              <w:rPr>
                <w:rFonts w:eastAsia="Arial"/>
                <w:sz w:val="18"/>
                <w:szCs w:val="18"/>
              </w:rPr>
              <w:t>edi</w:t>
            </w:r>
            <w:r w:rsidR="00A1512B" w:rsidRPr="00B67417">
              <w:rPr>
                <w:rFonts w:eastAsia="Arial"/>
                <w:spacing w:val="1"/>
                <w:sz w:val="18"/>
                <w:szCs w:val="18"/>
              </w:rPr>
              <w:t>f</w:t>
            </w:r>
            <w:r w:rsidR="00A1512B" w:rsidRPr="00B67417">
              <w:rPr>
                <w:rFonts w:eastAsia="Arial"/>
                <w:sz w:val="18"/>
                <w:szCs w:val="18"/>
              </w:rPr>
              <w:t>i</w:t>
            </w:r>
            <w:r w:rsidR="00A1512B" w:rsidRPr="00B67417">
              <w:rPr>
                <w:rFonts w:eastAsia="Arial"/>
                <w:spacing w:val="1"/>
                <w:sz w:val="18"/>
                <w:szCs w:val="18"/>
              </w:rPr>
              <w:t>c</w:t>
            </w:r>
            <w:r w:rsidR="00A1512B" w:rsidRPr="00B67417">
              <w:rPr>
                <w:rFonts w:eastAsia="Arial"/>
                <w:sz w:val="18"/>
                <w:szCs w:val="18"/>
              </w:rPr>
              <w:t>i</w:t>
            </w:r>
            <w:r w:rsidR="00A1512B" w:rsidRPr="00B67417">
              <w:rPr>
                <w:rFonts w:eastAsia="Arial"/>
                <w:spacing w:val="2"/>
                <w:sz w:val="18"/>
                <w:szCs w:val="18"/>
              </w:rPr>
              <w:t>o</w:t>
            </w:r>
            <w:r w:rsidR="00A1512B" w:rsidRPr="00B67417">
              <w:rPr>
                <w:rFonts w:eastAsia="Arial"/>
                <w:sz w:val="18"/>
                <w:szCs w:val="18"/>
              </w:rPr>
              <w:t>.</w:t>
            </w:r>
            <w:r w:rsidR="00A1512B" w:rsidRPr="00B67417">
              <w:rPr>
                <w:rFonts w:eastAsia="Arial"/>
                <w:spacing w:val="2"/>
                <w:sz w:val="18"/>
                <w:szCs w:val="18"/>
              </w:rPr>
              <w:t xml:space="preserve"> </w:t>
            </w:r>
            <w:r w:rsidR="00A1512B" w:rsidRPr="00B67417">
              <w:rPr>
                <w:rFonts w:eastAsia="Arial"/>
                <w:sz w:val="18"/>
                <w:szCs w:val="18"/>
              </w:rPr>
              <w:t>(Nor</w:t>
            </w:r>
            <w:r w:rsidR="00A1512B" w:rsidRPr="00B67417">
              <w:rPr>
                <w:rFonts w:eastAsia="Arial"/>
                <w:spacing w:val="3"/>
                <w:sz w:val="18"/>
                <w:szCs w:val="18"/>
              </w:rPr>
              <w:t>m</w:t>
            </w:r>
            <w:r w:rsidR="00A1512B" w:rsidRPr="00B67417">
              <w:rPr>
                <w:rFonts w:eastAsia="Arial"/>
                <w:sz w:val="18"/>
                <w:szCs w:val="18"/>
              </w:rPr>
              <w:t>a 10)</w:t>
            </w:r>
            <w:r w:rsidR="00DB6DD6" w:rsidRPr="00B67417">
              <w:rPr>
                <w:rFonts w:eastAsia="Arial"/>
                <w:sz w:val="18"/>
                <w:szCs w:val="18"/>
              </w:rPr>
              <w:t>.</w:t>
            </w:r>
          </w:p>
          <w:p w14:paraId="55687364" w14:textId="77777777" w:rsidR="00DB6DD6" w:rsidRPr="00B67417" w:rsidRDefault="00DB6DD6" w:rsidP="00B67417">
            <w:pPr>
              <w:pStyle w:val="UZPRRAFO"/>
              <w:spacing w:line="240" w:lineRule="auto"/>
              <w:ind w:left="284" w:hanging="142"/>
              <w:rPr>
                <w:rFonts w:eastAsia="Arial"/>
                <w:sz w:val="18"/>
                <w:szCs w:val="18"/>
              </w:rPr>
            </w:pPr>
            <w:r w:rsidRPr="00B67417">
              <w:rPr>
                <w:rFonts w:eastAsia="Arial"/>
                <w:spacing w:val="-1"/>
                <w:sz w:val="18"/>
                <w:szCs w:val="18"/>
              </w:rPr>
              <w:t>D</w:t>
            </w:r>
            <w:r w:rsidRPr="00B67417">
              <w:rPr>
                <w:rFonts w:eastAsia="Arial"/>
                <w:sz w:val="18"/>
                <w:szCs w:val="18"/>
              </w:rPr>
              <w:t>i</w:t>
            </w:r>
            <w:r w:rsidRPr="00B67417">
              <w:rPr>
                <w:rFonts w:eastAsia="Arial"/>
                <w:spacing w:val="1"/>
                <w:sz w:val="18"/>
                <w:szCs w:val="18"/>
              </w:rPr>
              <w:t>c</w:t>
            </w:r>
            <w:r w:rsidRPr="00B67417">
              <w:rPr>
                <w:rFonts w:eastAsia="Arial"/>
                <w:spacing w:val="-1"/>
                <w:sz w:val="18"/>
                <w:szCs w:val="18"/>
              </w:rPr>
              <w:t>ho</w:t>
            </w:r>
            <w:r w:rsidRPr="00B67417">
              <w:rPr>
                <w:rFonts w:eastAsia="Arial"/>
                <w:sz w:val="18"/>
                <w:szCs w:val="18"/>
              </w:rPr>
              <w:t>s</w:t>
            </w:r>
            <w:r w:rsidRPr="00B67417">
              <w:rPr>
                <w:rFonts w:eastAsia="Arial"/>
                <w:spacing w:val="2"/>
                <w:sz w:val="18"/>
                <w:szCs w:val="18"/>
              </w:rPr>
              <w:t xml:space="preserve"> </w:t>
            </w:r>
            <w:r w:rsidRPr="00B67417">
              <w:rPr>
                <w:rFonts w:eastAsia="Arial"/>
                <w:spacing w:val="-1"/>
                <w:sz w:val="18"/>
                <w:szCs w:val="18"/>
              </w:rPr>
              <w:t>p</w:t>
            </w:r>
            <w:r w:rsidRPr="00B67417">
              <w:rPr>
                <w:rFonts w:eastAsia="Arial"/>
                <w:sz w:val="18"/>
                <w:szCs w:val="18"/>
              </w:rPr>
              <w:t>l</w:t>
            </w:r>
            <w:r w:rsidRPr="00B67417">
              <w:rPr>
                <w:rFonts w:eastAsia="Arial"/>
                <w:spacing w:val="-1"/>
                <w:sz w:val="18"/>
                <w:szCs w:val="18"/>
              </w:rPr>
              <w:t>ano</w:t>
            </w:r>
            <w:r w:rsidRPr="00B67417">
              <w:rPr>
                <w:rFonts w:eastAsia="Arial"/>
                <w:sz w:val="18"/>
                <w:szCs w:val="18"/>
              </w:rPr>
              <w:t>s</w:t>
            </w:r>
            <w:r w:rsidRPr="00B67417">
              <w:rPr>
                <w:rFonts w:eastAsia="Arial"/>
                <w:spacing w:val="3"/>
                <w:sz w:val="18"/>
                <w:szCs w:val="18"/>
              </w:rPr>
              <w:t xml:space="preserve"> </w:t>
            </w:r>
            <w:r w:rsidRPr="00B67417">
              <w:rPr>
                <w:rFonts w:eastAsia="Arial"/>
                <w:spacing w:val="1"/>
                <w:sz w:val="18"/>
                <w:szCs w:val="18"/>
              </w:rPr>
              <w:t>s</w:t>
            </w:r>
            <w:r w:rsidRPr="00B67417">
              <w:rPr>
                <w:rFonts w:eastAsia="Arial"/>
                <w:sz w:val="18"/>
                <w:szCs w:val="18"/>
              </w:rPr>
              <w:t>e</w:t>
            </w:r>
            <w:r w:rsidRPr="00B67417">
              <w:rPr>
                <w:rFonts w:eastAsia="Arial"/>
                <w:spacing w:val="1"/>
                <w:sz w:val="18"/>
                <w:szCs w:val="18"/>
              </w:rPr>
              <w:t xml:space="preserve"> s</w:t>
            </w:r>
            <w:r w:rsidRPr="00B67417">
              <w:rPr>
                <w:rFonts w:eastAsia="Arial"/>
                <w:sz w:val="18"/>
                <w:szCs w:val="18"/>
              </w:rPr>
              <w:t>i</w:t>
            </w:r>
            <w:r w:rsidRPr="00B67417">
              <w:rPr>
                <w:rFonts w:eastAsia="Arial"/>
                <w:spacing w:val="1"/>
                <w:sz w:val="18"/>
                <w:szCs w:val="18"/>
              </w:rPr>
              <w:t>t</w:t>
            </w:r>
            <w:r w:rsidRPr="00B67417">
              <w:rPr>
                <w:rFonts w:eastAsia="Arial"/>
                <w:spacing w:val="-1"/>
                <w:sz w:val="18"/>
                <w:szCs w:val="18"/>
              </w:rPr>
              <w:t>úa</w:t>
            </w:r>
            <w:r w:rsidRPr="00B67417">
              <w:rPr>
                <w:rFonts w:eastAsia="Arial"/>
                <w:sz w:val="18"/>
                <w:szCs w:val="18"/>
              </w:rPr>
              <w:t>n</w:t>
            </w:r>
            <w:r w:rsidRPr="00B67417">
              <w:rPr>
                <w:rFonts w:eastAsia="Arial"/>
                <w:spacing w:val="1"/>
                <w:sz w:val="18"/>
                <w:szCs w:val="18"/>
              </w:rPr>
              <w:t xml:space="preserve"> </w:t>
            </w:r>
            <w:r w:rsidRPr="00B67417">
              <w:rPr>
                <w:rFonts w:eastAsia="Arial"/>
                <w:sz w:val="18"/>
                <w:szCs w:val="18"/>
              </w:rPr>
              <w:t>jun</w:t>
            </w:r>
            <w:r w:rsidRPr="00B67417">
              <w:rPr>
                <w:rFonts w:eastAsia="Arial"/>
                <w:spacing w:val="1"/>
                <w:sz w:val="18"/>
                <w:szCs w:val="18"/>
              </w:rPr>
              <w:t>t</w:t>
            </w:r>
            <w:r w:rsidRPr="00B67417">
              <w:rPr>
                <w:rFonts w:eastAsia="Arial"/>
                <w:sz w:val="18"/>
                <w:szCs w:val="18"/>
              </w:rPr>
              <w:t>o a</w:t>
            </w:r>
            <w:r w:rsidRPr="00B67417">
              <w:rPr>
                <w:rFonts w:eastAsia="Arial"/>
                <w:spacing w:val="1"/>
                <w:sz w:val="18"/>
                <w:szCs w:val="18"/>
              </w:rPr>
              <w:t xml:space="preserve"> </w:t>
            </w:r>
            <w:r w:rsidRPr="00B67417">
              <w:rPr>
                <w:rFonts w:eastAsia="Arial"/>
                <w:sz w:val="18"/>
                <w:szCs w:val="18"/>
              </w:rPr>
              <w:t>los</w:t>
            </w:r>
            <w:r w:rsidRPr="00B67417">
              <w:rPr>
                <w:rFonts w:eastAsia="Arial"/>
                <w:spacing w:val="2"/>
                <w:sz w:val="18"/>
                <w:szCs w:val="18"/>
              </w:rPr>
              <w:t xml:space="preserve"> </w:t>
            </w:r>
            <w:r w:rsidRPr="00B67417">
              <w:rPr>
                <w:rFonts w:eastAsia="Arial"/>
                <w:sz w:val="18"/>
                <w:szCs w:val="18"/>
              </w:rPr>
              <w:t>a</w:t>
            </w:r>
            <w:r w:rsidRPr="00B67417">
              <w:rPr>
                <w:rFonts w:eastAsia="Arial"/>
                <w:spacing w:val="1"/>
                <w:sz w:val="18"/>
                <w:szCs w:val="18"/>
              </w:rPr>
              <w:t>cc</w:t>
            </w:r>
            <w:r w:rsidRPr="00B67417">
              <w:rPr>
                <w:rFonts w:eastAsia="Arial"/>
                <w:sz w:val="18"/>
                <w:szCs w:val="18"/>
              </w:rPr>
              <w:t>e</w:t>
            </w:r>
            <w:r w:rsidRPr="00B67417">
              <w:rPr>
                <w:rFonts w:eastAsia="Arial"/>
                <w:spacing w:val="1"/>
                <w:sz w:val="18"/>
                <w:szCs w:val="18"/>
              </w:rPr>
              <w:t>s</w:t>
            </w:r>
            <w:r w:rsidRPr="00B67417">
              <w:rPr>
                <w:rFonts w:eastAsia="Arial"/>
                <w:sz w:val="18"/>
                <w:szCs w:val="18"/>
              </w:rPr>
              <w:t>os</w:t>
            </w:r>
            <w:r w:rsidRPr="00B67417">
              <w:rPr>
                <w:rFonts w:eastAsia="Arial"/>
                <w:spacing w:val="2"/>
                <w:sz w:val="18"/>
                <w:szCs w:val="18"/>
              </w:rPr>
              <w:t xml:space="preserve"> </w:t>
            </w:r>
            <w:r w:rsidRPr="00B67417">
              <w:rPr>
                <w:rFonts w:eastAsia="Arial"/>
                <w:sz w:val="18"/>
                <w:szCs w:val="18"/>
              </w:rPr>
              <w:t>en</w:t>
            </w:r>
            <w:r w:rsidRPr="00B67417">
              <w:rPr>
                <w:rFonts w:eastAsia="Arial"/>
                <w:spacing w:val="1"/>
                <w:sz w:val="18"/>
                <w:szCs w:val="18"/>
              </w:rPr>
              <w:t xml:space="preserve"> </w:t>
            </w:r>
            <w:r w:rsidRPr="00B67417">
              <w:rPr>
                <w:rFonts w:eastAsia="Arial"/>
                <w:sz w:val="18"/>
                <w:szCs w:val="18"/>
              </w:rPr>
              <w:t>plan</w:t>
            </w:r>
            <w:r w:rsidRPr="00B67417">
              <w:rPr>
                <w:rFonts w:eastAsia="Arial"/>
                <w:spacing w:val="1"/>
                <w:sz w:val="18"/>
                <w:szCs w:val="18"/>
              </w:rPr>
              <w:t>t</w:t>
            </w:r>
            <w:r w:rsidRPr="00B67417">
              <w:rPr>
                <w:rFonts w:eastAsia="Arial"/>
                <w:sz w:val="18"/>
                <w:szCs w:val="18"/>
              </w:rPr>
              <w:t>a</w:t>
            </w:r>
            <w:r w:rsidRPr="00B67417">
              <w:rPr>
                <w:rFonts w:eastAsia="Arial"/>
                <w:spacing w:val="1"/>
                <w:sz w:val="18"/>
                <w:szCs w:val="18"/>
              </w:rPr>
              <w:t xml:space="preserve"> </w:t>
            </w:r>
            <w:r w:rsidRPr="00B67417">
              <w:rPr>
                <w:rFonts w:eastAsia="Arial"/>
                <w:sz w:val="18"/>
                <w:szCs w:val="18"/>
              </w:rPr>
              <w:t>baja</w:t>
            </w:r>
            <w:r w:rsidRPr="00B67417">
              <w:rPr>
                <w:rFonts w:eastAsia="Arial"/>
                <w:spacing w:val="1"/>
                <w:sz w:val="18"/>
                <w:szCs w:val="18"/>
              </w:rPr>
              <w:t xml:space="preserve"> </w:t>
            </w:r>
            <w:r w:rsidRPr="00B67417">
              <w:rPr>
                <w:rFonts w:eastAsia="Arial"/>
                <w:sz w:val="18"/>
                <w:szCs w:val="18"/>
              </w:rPr>
              <w:t>y jun</w:t>
            </w:r>
            <w:r w:rsidRPr="00B67417">
              <w:rPr>
                <w:rFonts w:eastAsia="Arial"/>
                <w:spacing w:val="1"/>
                <w:sz w:val="18"/>
                <w:szCs w:val="18"/>
              </w:rPr>
              <w:t>t</w:t>
            </w:r>
            <w:r w:rsidRPr="00B67417">
              <w:rPr>
                <w:rFonts w:eastAsia="Arial"/>
                <w:sz w:val="18"/>
                <w:szCs w:val="18"/>
              </w:rPr>
              <w:t>o</w:t>
            </w:r>
            <w:r w:rsidRPr="00B67417">
              <w:rPr>
                <w:rFonts w:eastAsia="Arial"/>
                <w:spacing w:val="-3"/>
                <w:sz w:val="18"/>
                <w:szCs w:val="18"/>
              </w:rPr>
              <w:t xml:space="preserve"> </w:t>
            </w:r>
            <w:r w:rsidRPr="00B67417">
              <w:rPr>
                <w:rFonts w:eastAsia="Arial"/>
                <w:sz w:val="18"/>
                <w:szCs w:val="18"/>
              </w:rPr>
              <w:t>a</w:t>
            </w:r>
            <w:r w:rsidRPr="00B67417">
              <w:rPr>
                <w:rFonts w:eastAsia="Arial"/>
                <w:spacing w:val="1"/>
                <w:sz w:val="18"/>
                <w:szCs w:val="18"/>
              </w:rPr>
              <w:t xml:space="preserve"> </w:t>
            </w:r>
            <w:r w:rsidRPr="00B67417">
              <w:rPr>
                <w:rFonts w:eastAsia="Arial"/>
                <w:sz w:val="18"/>
                <w:szCs w:val="18"/>
              </w:rPr>
              <w:t>l</w:t>
            </w:r>
            <w:r w:rsidRPr="00B67417">
              <w:rPr>
                <w:rFonts w:eastAsia="Arial"/>
                <w:spacing w:val="-1"/>
                <w:sz w:val="18"/>
                <w:szCs w:val="18"/>
              </w:rPr>
              <w:t>o</w:t>
            </w:r>
            <w:r w:rsidRPr="00B67417">
              <w:rPr>
                <w:rFonts w:eastAsia="Arial"/>
                <w:sz w:val="18"/>
                <w:szCs w:val="18"/>
              </w:rPr>
              <w:t>s</w:t>
            </w:r>
            <w:r w:rsidRPr="00B67417">
              <w:rPr>
                <w:rFonts w:eastAsia="Arial"/>
                <w:spacing w:val="2"/>
                <w:sz w:val="18"/>
                <w:szCs w:val="18"/>
              </w:rPr>
              <w:t xml:space="preserve"> </w:t>
            </w:r>
            <w:r w:rsidRPr="00B67417">
              <w:rPr>
                <w:rFonts w:eastAsia="Arial"/>
                <w:spacing w:val="-1"/>
                <w:sz w:val="18"/>
                <w:szCs w:val="18"/>
              </w:rPr>
              <w:t>e</w:t>
            </w:r>
            <w:r w:rsidRPr="00B67417">
              <w:rPr>
                <w:rFonts w:eastAsia="Arial"/>
                <w:sz w:val="18"/>
                <w:szCs w:val="18"/>
              </w:rPr>
              <w:t>l</w:t>
            </w:r>
            <w:r w:rsidRPr="00B67417">
              <w:rPr>
                <w:rFonts w:eastAsia="Arial"/>
                <w:spacing w:val="-1"/>
                <w:sz w:val="18"/>
                <w:szCs w:val="18"/>
              </w:rPr>
              <w:t>e</w:t>
            </w:r>
            <w:r w:rsidRPr="00B67417">
              <w:rPr>
                <w:rFonts w:eastAsia="Arial"/>
                <w:spacing w:val="3"/>
                <w:sz w:val="18"/>
                <w:szCs w:val="18"/>
              </w:rPr>
              <w:t>m</w:t>
            </w:r>
            <w:r w:rsidRPr="00B67417">
              <w:rPr>
                <w:rFonts w:eastAsia="Arial"/>
                <w:spacing w:val="-1"/>
                <w:sz w:val="18"/>
                <w:szCs w:val="18"/>
              </w:rPr>
              <w:t>en</w:t>
            </w:r>
            <w:r w:rsidRPr="00B67417">
              <w:rPr>
                <w:rFonts w:eastAsia="Arial"/>
                <w:spacing w:val="1"/>
                <w:sz w:val="18"/>
                <w:szCs w:val="18"/>
              </w:rPr>
              <w:t>t</w:t>
            </w:r>
            <w:r w:rsidRPr="00B67417">
              <w:rPr>
                <w:rFonts w:eastAsia="Arial"/>
                <w:spacing w:val="-1"/>
                <w:sz w:val="18"/>
                <w:szCs w:val="18"/>
              </w:rPr>
              <w:t>o</w:t>
            </w:r>
            <w:r w:rsidRPr="00B67417">
              <w:rPr>
                <w:rFonts w:eastAsia="Arial"/>
                <w:sz w:val="18"/>
                <w:szCs w:val="18"/>
              </w:rPr>
              <w:t>s</w:t>
            </w:r>
            <w:r w:rsidRPr="00B67417">
              <w:rPr>
                <w:rFonts w:eastAsia="Arial"/>
                <w:spacing w:val="2"/>
                <w:sz w:val="18"/>
                <w:szCs w:val="18"/>
              </w:rPr>
              <w:t xml:space="preserve"> </w:t>
            </w:r>
            <w:r w:rsidRPr="00B67417">
              <w:rPr>
                <w:rFonts w:eastAsia="Arial"/>
                <w:spacing w:val="-1"/>
                <w:sz w:val="18"/>
                <w:szCs w:val="18"/>
              </w:rPr>
              <w:t>d</w:t>
            </w:r>
            <w:r w:rsidRPr="00B67417">
              <w:rPr>
                <w:rFonts w:eastAsia="Arial"/>
                <w:sz w:val="18"/>
                <w:szCs w:val="18"/>
              </w:rPr>
              <w:t>e</w:t>
            </w:r>
            <w:r w:rsidRPr="00B67417">
              <w:rPr>
                <w:rFonts w:eastAsia="Arial"/>
                <w:spacing w:val="1"/>
                <w:sz w:val="18"/>
                <w:szCs w:val="18"/>
              </w:rPr>
              <w:t xml:space="preserve"> c</w:t>
            </w:r>
            <w:r w:rsidRPr="00B67417">
              <w:rPr>
                <w:rFonts w:eastAsia="Arial"/>
                <w:spacing w:val="-1"/>
                <w:sz w:val="18"/>
                <w:szCs w:val="18"/>
              </w:rPr>
              <w:t>o</w:t>
            </w:r>
            <w:r w:rsidRPr="00B67417">
              <w:rPr>
                <w:rFonts w:eastAsia="Arial"/>
                <w:spacing w:val="3"/>
                <w:sz w:val="18"/>
                <w:szCs w:val="18"/>
              </w:rPr>
              <w:t>m</w:t>
            </w:r>
            <w:r w:rsidRPr="00B67417">
              <w:rPr>
                <w:rFonts w:eastAsia="Arial"/>
                <w:spacing w:val="-1"/>
                <w:sz w:val="18"/>
                <w:szCs w:val="18"/>
              </w:rPr>
              <w:t>un</w:t>
            </w:r>
            <w:r w:rsidRPr="00B67417">
              <w:rPr>
                <w:rFonts w:eastAsia="Arial"/>
                <w:sz w:val="18"/>
                <w:szCs w:val="18"/>
              </w:rPr>
              <w:t>i</w:t>
            </w:r>
            <w:r w:rsidRPr="00B67417">
              <w:rPr>
                <w:rFonts w:eastAsia="Arial"/>
                <w:spacing w:val="1"/>
                <w:sz w:val="18"/>
                <w:szCs w:val="18"/>
              </w:rPr>
              <w:t>c</w:t>
            </w:r>
            <w:r w:rsidRPr="00B67417">
              <w:rPr>
                <w:rFonts w:eastAsia="Arial"/>
                <w:spacing w:val="-1"/>
                <w:sz w:val="18"/>
                <w:szCs w:val="18"/>
              </w:rPr>
              <w:t>a</w:t>
            </w:r>
            <w:r w:rsidRPr="00B67417">
              <w:rPr>
                <w:rFonts w:eastAsia="Arial"/>
                <w:spacing w:val="1"/>
                <w:sz w:val="18"/>
                <w:szCs w:val="18"/>
              </w:rPr>
              <w:t>c</w:t>
            </w:r>
            <w:r w:rsidRPr="00B67417">
              <w:rPr>
                <w:rFonts w:eastAsia="Arial"/>
                <w:sz w:val="18"/>
                <w:szCs w:val="18"/>
              </w:rPr>
              <w:t>i</w:t>
            </w:r>
            <w:r w:rsidRPr="00B67417">
              <w:rPr>
                <w:rFonts w:eastAsia="Arial"/>
                <w:spacing w:val="-1"/>
                <w:sz w:val="18"/>
                <w:szCs w:val="18"/>
              </w:rPr>
              <w:t>ó</w:t>
            </w:r>
            <w:r w:rsidRPr="00B67417">
              <w:rPr>
                <w:rFonts w:eastAsia="Arial"/>
                <w:sz w:val="18"/>
                <w:szCs w:val="18"/>
              </w:rPr>
              <w:t>n</w:t>
            </w:r>
            <w:r w:rsidRPr="00B67417">
              <w:rPr>
                <w:rFonts w:eastAsia="Arial"/>
                <w:spacing w:val="1"/>
                <w:sz w:val="18"/>
                <w:szCs w:val="18"/>
              </w:rPr>
              <w:t xml:space="preserve"> </w:t>
            </w:r>
            <w:r w:rsidRPr="00B67417">
              <w:rPr>
                <w:rFonts w:eastAsia="Arial"/>
                <w:spacing w:val="-1"/>
                <w:sz w:val="18"/>
                <w:szCs w:val="18"/>
              </w:rPr>
              <w:t>ver</w:t>
            </w:r>
            <w:r w:rsidRPr="00B67417">
              <w:rPr>
                <w:rFonts w:eastAsia="Arial"/>
                <w:spacing w:val="1"/>
                <w:sz w:val="18"/>
                <w:szCs w:val="18"/>
              </w:rPr>
              <w:t>t</w:t>
            </w:r>
            <w:r w:rsidRPr="00B67417">
              <w:rPr>
                <w:rFonts w:eastAsia="Arial"/>
                <w:sz w:val="18"/>
                <w:szCs w:val="18"/>
              </w:rPr>
              <w:t>i</w:t>
            </w:r>
            <w:r w:rsidRPr="00B67417">
              <w:rPr>
                <w:rFonts w:eastAsia="Arial"/>
                <w:spacing w:val="1"/>
                <w:sz w:val="18"/>
                <w:szCs w:val="18"/>
              </w:rPr>
              <w:t>c</w:t>
            </w:r>
            <w:r w:rsidRPr="00B67417">
              <w:rPr>
                <w:rFonts w:eastAsia="Arial"/>
                <w:spacing w:val="-1"/>
                <w:sz w:val="18"/>
                <w:szCs w:val="18"/>
              </w:rPr>
              <w:t>a</w:t>
            </w:r>
            <w:r w:rsidRPr="00B67417">
              <w:rPr>
                <w:rFonts w:eastAsia="Arial"/>
                <w:sz w:val="18"/>
                <w:szCs w:val="18"/>
              </w:rPr>
              <w:t>l</w:t>
            </w:r>
            <w:r w:rsidRPr="00B67417">
              <w:rPr>
                <w:rFonts w:eastAsia="Arial"/>
                <w:spacing w:val="2"/>
                <w:sz w:val="18"/>
                <w:szCs w:val="18"/>
              </w:rPr>
              <w:t xml:space="preserve"> </w:t>
            </w:r>
            <w:r w:rsidRPr="00B67417">
              <w:rPr>
                <w:rFonts w:eastAsia="Arial"/>
                <w:spacing w:val="-1"/>
                <w:sz w:val="18"/>
                <w:szCs w:val="18"/>
              </w:rPr>
              <w:t>e</w:t>
            </w:r>
            <w:r w:rsidRPr="00B67417">
              <w:rPr>
                <w:rFonts w:eastAsia="Arial"/>
                <w:sz w:val="18"/>
                <w:szCs w:val="18"/>
              </w:rPr>
              <w:t>n</w:t>
            </w:r>
            <w:r w:rsidRPr="00B67417">
              <w:rPr>
                <w:rFonts w:eastAsia="Arial"/>
                <w:spacing w:val="1"/>
                <w:sz w:val="18"/>
                <w:szCs w:val="18"/>
              </w:rPr>
              <w:t xml:space="preserve"> </w:t>
            </w:r>
            <w:r w:rsidRPr="00B67417">
              <w:rPr>
                <w:rFonts w:eastAsia="Arial"/>
                <w:spacing w:val="-1"/>
                <w:sz w:val="18"/>
                <w:szCs w:val="18"/>
              </w:rPr>
              <w:t>e</w:t>
            </w:r>
            <w:r w:rsidRPr="00B67417">
              <w:rPr>
                <w:rFonts w:eastAsia="Arial"/>
                <w:sz w:val="18"/>
                <w:szCs w:val="18"/>
              </w:rPr>
              <w:t>l</w:t>
            </w:r>
            <w:r w:rsidRPr="00B67417">
              <w:rPr>
                <w:rFonts w:eastAsia="Arial"/>
                <w:spacing w:val="2"/>
                <w:sz w:val="18"/>
                <w:szCs w:val="18"/>
              </w:rPr>
              <w:t xml:space="preserve"> </w:t>
            </w:r>
            <w:r w:rsidRPr="00B67417">
              <w:rPr>
                <w:rFonts w:eastAsia="Arial"/>
                <w:spacing w:val="-1"/>
                <w:sz w:val="18"/>
                <w:szCs w:val="18"/>
              </w:rPr>
              <w:t>re</w:t>
            </w:r>
            <w:r w:rsidRPr="00B67417">
              <w:rPr>
                <w:rFonts w:eastAsia="Arial"/>
                <w:spacing w:val="1"/>
                <w:sz w:val="18"/>
                <w:szCs w:val="18"/>
              </w:rPr>
              <w:t>st</w:t>
            </w:r>
            <w:r w:rsidRPr="00B67417">
              <w:rPr>
                <w:rFonts w:eastAsia="Arial"/>
                <w:sz w:val="18"/>
                <w:szCs w:val="18"/>
              </w:rPr>
              <w:t>o</w:t>
            </w:r>
            <w:r w:rsidRPr="00B67417">
              <w:rPr>
                <w:rFonts w:eastAsia="Arial"/>
                <w:spacing w:val="1"/>
                <w:sz w:val="18"/>
                <w:szCs w:val="18"/>
              </w:rPr>
              <w:t xml:space="preserve"> </w:t>
            </w:r>
            <w:r w:rsidRPr="00B67417">
              <w:rPr>
                <w:rFonts w:eastAsia="Arial"/>
                <w:spacing w:val="-1"/>
                <w:sz w:val="18"/>
                <w:szCs w:val="18"/>
              </w:rPr>
              <w:t>d</w:t>
            </w:r>
            <w:r w:rsidRPr="00B67417">
              <w:rPr>
                <w:rFonts w:eastAsia="Arial"/>
                <w:sz w:val="18"/>
                <w:szCs w:val="18"/>
              </w:rPr>
              <w:t>e</w:t>
            </w:r>
            <w:r w:rsidRPr="00B67417">
              <w:rPr>
                <w:rFonts w:eastAsia="Arial"/>
                <w:spacing w:val="1"/>
                <w:sz w:val="18"/>
                <w:szCs w:val="18"/>
              </w:rPr>
              <w:t xml:space="preserve"> </w:t>
            </w:r>
            <w:proofErr w:type="gramStart"/>
            <w:r w:rsidRPr="00B67417">
              <w:rPr>
                <w:rFonts w:eastAsia="Arial"/>
                <w:spacing w:val="-1"/>
                <w:sz w:val="18"/>
                <w:szCs w:val="18"/>
              </w:rPr>
              <w:t>p</w:t>
            </w:r>
            <w:r w:rsidRPr="00B67417">
              <w:rPr>
                <w:rFonts w:eastAsia="Arial"/>
                <w:sz w:val="18"/>
                <w:szCs w:val="18"/>
              </w:rPr>
              <w:t>l</w:t>
            </w:r>
            <w:r w:rsidRPr="00B67417">
              <w:rPr>
                <w:rFonts w:eastAsia="Arial"/>
                <w:spacing w:val="-1"/>
                <w:sz w:val="18"/>
                <w:szCs w:val="18"/>
              </w:rPr>
              <w:t>an</w:t>
            </w:r>
            <w:r w:rsidRPr="00B67417">
              <w:rPr>
                <w:rFonts w:eastAsia="Arial"/>
                <w:spacing w:val="1"/>
                <w:sz w:val="18"/>
                <w:szCs w:val="18"/>
              </w:rPr>
              <w:t>t</w:t>
            </w:r>
            <w:r w:rsidRPr="00B67417">
              <w:rPr>
                <w:rFonts w:eastAsia="Arial"/>
                <w:spacing w:val="-1"/>
                <w:sz w:val="18"/>
                <w:szCs w:val="18"/>
              </w:rPr>
              <w:t>a</w:t>
            </w:r>
            <w:r w:rsidRPr="00B67417">
              <w:rPr>
                <w:rFonts w:eastAsia="Arial"/>
                <w:spacing w:val="3"/>
                <w:sz w:val="18"/>
                <w:szCs w:val="18"/>
              </w:rPr>
              <w:t>s</w:t>
            </w:r>
            <w:proofErr w:type="gramEnd"/>
            <w:r w:rsidRPr="00B67417">
              <w:rPr>
                <w:rFonts w:eastAsia="Arial"/>
                <w:sz w:val="18"/>
                <w:szCs w:val="18"/>
              </w:rPr>
              <w:t>.</w:t>
            </w:r>
          </w:p>
          <w:p w14:paraId="231F95FA" w14:textId="77777777" w:rsidR="00DB6DD6" w:rsidRPr="00B67417" w:rsidRDefault="00DB6DD6" w:rsidP="00B67417">
            <w:pPr>
              <w:pStyle w:val="UZPRRAFO"/>
              <w:spacing w:line="240" w:lineRule="auto"/>
              <w:ind w:left="284" w:hanging="142"/>
              <w:rPr>
                <w:rFonts w:eastAsia="Arial"/>
                <w:sz w:val="18"/>
                <w:szCs w:val="18"/>
              </w:rPr>
            </w:pPr>
            <w:r w:rsidRPr="00B67417">
              <w:rPr>
                <w:rFonts w:eastAsia="Arial"/>
                <w:sz w:val="18"/>
                <w:szCs w:val="18"/>
              </w:rPr>
              <w:t xml:space="preserve">- </w:t>
            </w:r>
            <w:r w:rsidRPr="00B67417">
              <w:rPr>
                <w:rFonts w:eastAsia="Arial"/>
                <w:spacing w:val="2"/>
                <w:sz w:val="18"/>
                <w:szCs w:val="18"/>
              </w:rPr>
              <w:t xml:space="preserve"> </w:t>
            </w:r>
            <w:r w:rsidRPr="00B67417">
              <w:rPr>
                <w:rFonts w:eastAsia="Arial"/>
                <w:spacing w:val="-1"/>
                <w:sz w:val="18"/>
                <w:szCs w:val="18"/>
              </w:rPr>
              <w:t>Lo</w:t>
            </w:r>
            <w:r w:rsidRPr="00B67417">
              <w:rPr>
                <w:rFonts w:eastAsia="Arial"/>
                <w:sz w:val="18"/>
                <w:szCs w:val="18"/>
              </w:rPr>
              <w:t>s</w:t>
            </w:r>
            <w:r w:rsidRPr="00B67417">
              <w:rPr>
                <w:rFonts w:eastAsia="Arial"/>
                <w:spacing w:val="2"/>
                <w:sz w:val="18"/>
                <w:szCs w:val="18"/>
              </w:rPr>
              <w:t xml:space="preserve"> </w:t>
            </w:r>
            <w:r w:rsidRPr="00B67417">
              <w:rPr>
                <w:rFonts w:eastAsia="Arial"/>
                <w:spacing w:val="1"/>
                <w:sz w:val="18"/>
                <w:szCs w:val="18"/>
              </w:rPr>
              <w:t>s</w:t>
            </w:r>
            <w:r w:rsidRPr="00B67417">
              <w:rPr>
                <w:rFonts w:eastAsia="Arial"/>
                <w:sz w:val="18"/>
                <w:szCs w:val="18"/>
              </w:rPr>
              <w:t>i</w:t>
            </w:r>
            <w:r w:rsidRPr="00B67417">
              <w:rPr>
                <w:rFonts w:eastAsia="Arial"/>
                <w:spacing w:val="1"/>
                <w:sz w:val="18"/>
                <w:szCs w:val="18"/>
              </w:rPr>
              <w:t>st</w:t>
            </w:r>
            <w:r w:rsidRPr="00B67417">
              <w:rPr>
                <w:rFonts w:eastAsia="Arial"/>
                <w:spacing w:val="-1"/>
                <w:sz w:val="18"/>
                <w:szCs w:val="18"/>
              </w:rPr>
              <w:t>e</w:t>
            </w:r>
            <w:r w:rsidRPr="00B67417">
              <w:rPr>
                <w:rFonts w:eastAsia="Arial"/>
                <w:spacing w:val="3"/>
                <w:sz w:val="18"/>
                <w:szCs w:val="18"/>
              </w:rPr>
              <w:t>m</w:t>
            </w:r>
            <w:r w:rsidRPr="00B67417">
              <w:rPr>
                <w:rFonts w:eastAsia="Arial"/>
                <w:spacing w:val="-1"/>
                <w:sz w:val="18"/>
                <w:szCs w:val="18"/>
              </w:rPr>
              <w:t>a</w:t>
            </w:r>
            <w:r w:rsidRPr="00B67417">
              <w:rPr>
                <w:rFonts w:eastAsia="Arial"/>
                <w:sz w:val="18"/>
                <w:szCs w:val="18"/>
              </w:rPr>
              <w:t>s</w:t>
            </w:r>
            <w:r w:rsidRPr="00B67417">
              <w:rPr>
                <w:rFonts w:eastAsia="Arial"/>
                <w:spacing w:val="3"/>
                <w:sz w:val="18"/>
                <w:szCs w:val="18"/>
              </w:rPr>
              <w:t xml:space="preserve"> </w:t>
            </w:r>
            <w:r w:rsidRPr="00B67417">
              <w:rPr>
                <w:rFonts w:eastAsia="Arial"/>
                <w:spacing w:val="-1"/>
                <w:sz w:val="18"/>
                <w:szCs w:val="18"/>
              </w:rPr>
              <w:t>d</w:t>
            </w:r>
            <w:r w:rsidRPr="00B67417">
              <w:rPr>
                <w:rFonts w:eastAsia="Arial"/>
                <w:sz w:val="18"/>
                <w:szCs w:val="18"/>
              </w:rPr>
              <w:t>e</w:t>
            </w:r>
            <w:r w:rsidRPr="00B67417">
              <w:rPr>
                <w:rFonts w:eastAsia="Arial"/>
                <w:spacing w:val="1"/>
                <w:sz w:val="18"/>
                <w:szCs w:val="18"/>
              </w:rPr>
              <w:t xml:space="preserve"> </w:t>
            </w:r>
            <w:r w:rsidRPr="00B67417">
              <w:rPr>
                <w:rFonts w:eastAsia="Arial"/>
                <w:spacing w:val="-1"/>
                <w:sz w:val="18"/>
                <w:szCs w:val="18"/>
              </w:rPr>
              <w:t>e</w:t>
            </w:r>
            <w:r w:rsidRPr="00B67417">
              <w:rPr>
                <w:rFonts w:eastAsia="Arial"/>
                <w:spacing w:val="3"/>
                <w:sz w:val="18"/>
                <w:szCs w:val="18"/>
              </w:rPr>
              <w:t>m</w:t>
            </w:r>
            <w:r w:rsidRPr="00B67417">
              <w:rPr>
                <w:rFonts w:eastAsia="Arial"/>
                <w:spacing w:val="-1"/>
                <w:sz w:val="18"/>
                <w:szCs w:val="18"/>
              </w:rPr>
              <w:t>ergen</w:t>
            </w:r>
            <w:r w:rsidRPr="00B67417">
              <w:rPr>
                <w:rFonts w:eastAsia="Arial"/>
                <w:spacing w:val="1"/>
                <w:sz w:val="18"/>
                <w:szCs w:val="18"/>
              </w:rPr>
              <w:t>c</w:t>
            </w:r>
            <w:r w:rsidRPr="00B67417">
              <w:rPr>
                <w:rFonts w:eastAsia="Arial"/>
                <w:sz w:val="18"/>
                <w:szCs w:val="18"/>
              </w:rPr>
              <w:t xml:space="preserve">ia </w:t>
            </w:r>
            <w:r w:rsidRPr="00B67417">
              <w:rPr>
                <w:rFonts w:eastAsia="Arial"/>
                <w:spacing w:val="1"/>
                <w:sz w:val="18"/>
                <w:szCs w:val="18"/>
              </w:rPr>
              <w:t>c</w:t>
            </w:r>
            <w:r w:rsidRPr="00B67417">
              <w:rPr>
                <w:rFonts w:eastAsia="Arial"/>
                <w:spacing w:val="-1"/>
                <w:sz w:val="18"/>
                <w:szCs w:val="18"/>
              </w:rPr>
              <w:t>uen</w:t>
            </w:r>
            <w:r w:rsidRPr="00B67417">
              <w:rPr>
                <w:rFonts w:eastAsia="Arial"/>
                <w:spacing w:val="1"/>
                <w:sz w:val="18"/>
                <w:szCs w:val="18"/>
              </w:rPr>
              <w:t>t</w:t>
            </w:r>
            <w:r w:rsidRPr="00B67417">
              <w:rPr>
                <w:rFonts w:eastAsia="Arial"/>
                <w:spacing w:val="-1"/>
                <w:sz w:val="18"/>
                <w:szCs w:val="18"/>
              </w:rPr>
              <w:t>a</w:t>
            </w:r>
            <w:r w:rsidRPr="00B67417">
              <w:rPr>
                <w:rFonts w:eastAsia="Arial"/>
                <w:sz w:val="18"/>
                <w:szCs w:val="18"/>
              </w:rPr>
              <w:t>n</w:t>
            </w:r>
            <w:r w:rsidRPr="00B67417">
              <w:rPr>
                <w:rFonts w:eastAsia="Arial"/>
                <w:spacing w:val="1"/>
                <w:sz w:val="18"/>
                <w:szCs w:val="18"/>
              </w:rPr>
              <w:t xml:space="preserve"> c</w:t>
            </w:r>
            <w:r w:rsidRPr="00B67417">
              <w:rPr>
                <w:rFonts w:eastAsia="Arial"/>
                <w:spacing w:val="-1"/>
                <w:sz w:val="18"/>
                <w:szCs w:val="18"/>
              </w:rPr>
              <w:t>o</w:t>
            </w:r>
            <w:r w:rsidRPr="00B67417">
              <w:rPr>
                <w:rFonts w:eastAsia="Arial"/>
                <w:sz w:val="18"/>
                <w:szCs w:val="18"/>
              </w:rPr>
              <w:t>n</w:t>
            </w:r>
            <w:r w:rsidRPr="00B67417">
              <w:rPr>
                <w:rFonts w:eastAsia="Arial"/>
                <w:spacing w:val="1"/>
                <w:sz w:val="18"/>
                <w:szCs w:val="18"/>
              </w:rPr>
              <w:t xml:space="preserve"> </w:t>
            </w:r>
            <w:r w:rsidRPr="00B67417">
              <w:rPr>
                <w:rFonts w:eastAsia="Arial"/>
                <w:spacing w:val="-1"/>
                <w:sz w:val="18"/>
                <w:szCs w:val="18"/>
              </w:rPr>
              <w:t>d</w:t>
            </w:r>
            <w:r w:rsidRPr="00B67417">
              <w:rPr>
                <w:rFonts w:eastAsia="Arial"/>
                <w:sz w:val="18"/>
                <w:szCs w:val="18"/>
              </w:rPr>
              <w:t>i</w:t>
            </w:r>
            <w:r w:rsidRPr="00B67417">
              <w:rPr>
                <w:rFonts w:eastAsia="Arial"/>
                <w:spacing w:val="1"/>
                <w:sz w:val="18"/>
                <w:szCs w:val="18"/>
              </w:rPr>
              <w:t>s</w:t>
            </w:r>
            <w:r w:rsidRPr="00B67417">
              <w:rPr>
                <w:rFonts w:eastAsia="Arial"/>
                <w:spacing w:val="-1"/>
                <w:sz w:val="18"/>
                <w:szCs w:val="18"/>
              </w:rPr>
              <w:t>po</w:t>
            </w:r>
            <w:r w:rsidRPr="00B67417">
              <w:rPr>
                <w:rFonts w:eastAsia="Arial"/>
                <w:spacing w:val="1"/>
                <w:sz w:val="18"/>
                <w:szCs w:val="18"/>
              </w:rPr>
              <w:t>s</w:t>
            </w:r>
            <w:r w:rsidRPr="00B67417">
              <w:rPr>
                <w:rFonts w:eastAsia="Arial"/>
                <w:sz w:val="18"/>
                <w:szCs w:val="18"/>
              </w:rPr>
              <w:t>i</w:t>
            </w:r>
            <w:r w:rsidRPr="00B67417">
              <w:rPr>
                <w:rFonts w:eastAsia="Arial"/>
                <w:spacing w:val="1"/>
                <w:sz w:val="18"/>
                <w:szCs w:val="18"/>
              </w:rPr>
              <w:t>t</w:t>
            </w:r>
            <w:r w:rsidRPr="00B67417">
              <w:rPr>
                <w:rFonts w:eastAsia="Arial"/>
                <w:sz w:val="18"/>
                <w:szCs w:val="18"/>
              </w:rPr>
              <w:t>i</w:t>
            </w:r>
            <w:r w:rsidRPr="00B67417">
              <w:rPr>
                <w:rFonts w:eastAsia="Arial"/>
                <w:spacing w:val="-1"/>
                <w:sz w:val="18"/>
                <w:szCs w:val="18"/>
              </w:rPr>
              <w:t>vo</w:t>
            </w:r>
            <w:r w:rsidRPr="00B67417">
              <w:rPr>
                <w:rFonts w:eastAsia="Arial"/>
                <w:sz w:val="18"/>
                <w:szCs w:val="18"/>
              </w:rPr>
              <w:t>s</w:t>
            </w:r>
            <w:r w:rsidRPr="00B67417">
              <w:rPr>
                <w:rFonts w:eastAsia="Arial"/>
                <w:spacing w:val="2"/>
                <w:sz w:val="18"/>
                <w:szCs w:val="18"/>
              </w:rPr>
              <w:t xml:space="preserve"> </w:t>
            </w:r>
            <w:r w:rsidRPr="00B67417">
              <w:rPr>
                <w:rFonts w:eastAsia="Arial"/>
                <w:spacing w:val="-1"/>
                <w:sz w:val="18"/>
                <w:szCs w:val="18"/>
              </w:rPr>
              <w:t>d</w:t>
            </w:r>
            <w:r w:rsidRPr="00B67417">
              <w:rPr>
                <w:rFonts w:eastAsia="Arial"/>
                <w:sz w:val="18"/>
                <w:szCs w:val="18"/>
              </w:rPr>
              <w:t>e</w:t>
            </w:r>
            <w:r w:rsidRPr="00B67417">
              <w:rPr>
                <w:rFonts w:eastAsia="Arial"/>
                <w:spacing w:val="1"/>
                <w:sz w:val="18"/>
                <w:szCs w:val="18"/>
              </w:rPr>
              <w:t xml:space="preserve"> </w:t>
            </w:r>
            <w:r w:rsidRPr="00B67417">
              <w:rPr>
                <w:rFonts w:eastAsia="Arial"/>
                <w:spacing w:val="-1"/>
                <w:sz w:val="18"/>
                <w:szCs w:val="18"/>
              </w:rPr>
              <w:t>a</w:t>
            </w:r>
            <w:r w:rsidRPr="00B67417">
              <w:rPr>
                <w:rFonts w:eastAsia="Arial"/>
                <w:sz w:val="18"/>
                <w:szCs w:val="18"/>
              </w:rPr>
              <w:t>l</w:t>
            </w:r>
            <w:r w:rsidRPr="00B67417">
              <w:rPr>
                <w:rFonts w:eastAsia="Arial"/>
                <w:spacing w:val="-1"/>
                <w:sz w:val="18"/>
                <w:szCs w:val="18"/>
              </w:rPr>
              <w:t>ar</w:t>
            </w:r>
            <w:r w:rsidRPr="00B67417">
              <w:rPr>
                <w:rFonts w:eastAsia="Arial"/>
                <w:spacing w:val="3"/>
                <w:sz w:val="18"/>
                <w:szCs w:val="18"/>
              </w:rPr>
              <w:t>m</w:t>
            </w:r>
            <w:r w:rsidRPr="00B67417">
              <w:rPr>
                <w:rFonts w:eastAsia="Arial"/>
                <w:sz w:val="18"/>
                <w:szCs w:val="18"/>
              </w:rPr>
              <w:t>a</w:t>
            </w:r>
            <w:r w:rsidRPr="00B67417">
              <w:rPr>
                <w:rFonts w:eastAsia="Arial"/>
                <w:spacing w:val="1"/>
                <w:sz w:val="18"/>
                <w:szCs w:val="18"/>
              </w:rPr>
              <w:t xml:space="preserve"> </w:t>
            </w:r>
            <w:r w:rsidRPr="00B67417">
              <w:rPr>
                <w:rFonts w:eastAsia="Arial"/>
                <w:spacing w:val="-1"/>
                <w:sz w:val="18"/>
                <w:szCs w:val="18"/>
              </w:rPr>
              <w:t>v</w:t>
            </w:r>
            <w:r w:rsidRPr="00B67417">
              <w:rPr>
                <w:rFonts w:eastAsia="Arial"/>
                <w:sz w:val="18"/>
                <w:szCs w:val="18"/>
              </w:rPr>
              <w:t>i</w:t>
            </w:r>
            <w:r w:rsidRPr="00B67417">
              <w:rPr>
                <w:rFonts w:eastAsia="Arial"/>
                <w:spacing w:val="1"/>
                <w:sz w:val="18"/>
                <w:szCs w:val="18"/>
              </w:rPr>
              <w:t>s</w:t>
            </w:r>
            <w:r w:rsidRPr="00B67417">
              <w:rPr>
                <w:rFonts w:eastAsia="Arial"/>
                <w:spacing w:val="-1"/>
                <w:sz w:val="18"/>
                <w:szCs w:val="18"/>
              </w:rPr>
              <w:t>ua</w:t>
            </w:r>
            <w:r w:rsidRPr="00B67417">
              <w:rPr>
                <w:rFonts w:eastAsia="Arial"/>
                <w:sz w:val="18"/>
                <w:szCs w:val="18"/>
              </w:rPr>
              <w:t>l</w:t>
            </w:r>
            <w:r w:rsidRPr="00B67417">
              <w:rPr>
                <w:rFonts w:eastAsia="Arial"/>
                <w:spacing w:val="2"/>
                <w:sz w:val="18"/>
                <w:szCs w:val="18"/>
              </w:rPr>
              <w:t xml:space="preserve"> </w:t>
            </w:r>
            <w:r w:rsidRPr="00B67417">
              <w:rPr>
                <w:rFonts w:eastAsia="Arial"/>
                <w:sz w:val="18"/>
                <w:szCs w:val="18"/>
              </w:rPr>
              <w:t xml:space="preserve">y </w:t>
            </w:r>
            <w:r w:rsidRPr="00B67417">
              <w:rPr>
                <w:rFonts w:eastAsia="Arial"/>
                <w:spacing w:val="1"/>
                <w:sz w:val="18"/>
                <w:szCs w:val="18"/>
              </w:rPr>
              <w:t>s</w:t>
            </w:r>
            <w:r w:rsidRPr="00B67417">
              <w:rPr>
                <w:rFonts w:eastAsia="Arial"/>
                <w:spacing w:val="-1"/>
                <w:sz w:val="18"/>
                <w:szCs w:val="18"/>
              </w:rPr>
              <w:t>onor</w:t>
            </w:r>
            <w:r w:rsidRPr="00B67417">
              <w:rPr>
                <w:rFonts w:eastAsia="Arial"/>
                <w:spacing w:val="1"/>
                <w:sz w:val="18"/>
                <w:szCs w:val="18"/>
              </w:rPr>
              <w:t>a</w:t>
            </w:r>
            <w:r w:rsidRPr="00B67417">
              <w:rPr>
                <w:rFonts w:eastAsia="Arial"/>
                <w:sz w:val="18"/>
                <w:szCs w:val="18"/>
              </w:rPr>
              <w:t>.</w:t>
            </w:r>
          </w:p>
          <w:p w14:paraId="0DC958B6" w14:textId="77777777" w:rsidR="00A1512B" w:rsidRPr="00B67417" w:rsidRDefault="00DB6DD6" w:rsidP="00B67417">
            <w:pPr>
              <w:pStyle w:val="UZPRRAFO"/>
              <w:spacing w:line="240" w:lineRule="auto"/>
              <w:ind w:left="284" w:hanging="142"/>
              <w:rPr>
                <w:rFonts w:eastAsia="Arial"/>
                <w:sz w:val="18"/>
                <w:szCs w:val="18"/>
              </w:rPr>
            </w:pPr>
            <w:r w:rsidRPr="00B67417">
              <w:rPr>
                <w:rFonts w:eastAsia="Arial"/>
                <w:sz w:val="18"/>
                <w:szCs w:val="18"/>
              </w:rPr>
              <w:t xml:space="preserve">- </w:t>
            </w:r>
            <w:r w:rsidRPr="00B67417">
              <w:rPr>
                <w:rFonts w:eastAsia="Arial"/>
                <w:spacing w:val="2"/>
                <w:sz w:val="18"/>
                <w:szCs w:val="18"/>
              </w:rPr>
              <w:t xml:space="preserve"> </w:t>
            </w:r>
            <w:r w:rsidRPr="00B67417">
              <w:rPr>
                <w:rFonts w:eastAsia="Arial"/>
                <w:spacing w:val="-1"/>
                <w:sz w:val="18"/>
                <w:szCs w:val="18"/>
              </w:rPr>
              <w:t>D</w:t>
            </w:r>
            <w:r w:rsidRPr="00B67417">
              <w:rPr>
                <w:rFonts w:eastAsia="Arial"/>
                <w:sz w:val="18"/>
                <w:szCs w:val="18"/>
              </w:rPr>
              <w:t>i</w:t>
            </w:r>
            <w:r w:rsidRPr="00B67417">
              <w:rPr>
                <w:rFonts w:eastAsia="Arial"/>
                <w:spacing w:val="1"/>
                <w:sz w:val="18"/>
                <w:szCs w:val="18"/>
              </w:rPr>
              <w:t>s</w:t>
            </w:r>
            <w:r w:rsidRPr="00B67417">
              <w:rPr>
                <w:rFonts w:eastAsia="Arial"/>
                <w:spacing w:val="-1"/>
                <w:sz w:val="18"/>
                <w:szCs w:val="18"/>
              </w:rPr>
              <w:t>pon</w:t>
            </w:r>
            <w:r w:rsidRPr="00B67417">
              <w:rPr>
                <w:rFonts w:eastAsia="Arial"/>
                <w:sz w:val="18"/>
                <w:szCs w:val="18"/>
              </w:rPr>
              <w:t>e</w:t>
            </w:r>
            <w:r w:rsidRPr="00B67417">
              <w:rPr>
                <w:rFonts w:eastAsia="Arial"/>
                <w:spacing w:val="1"/>
                <w:sz w:val="18"/>
                <w:szCs w:val="18"/>
              </w:rPr>
              <w:t xml:space="preserve"> </w:t>
            </w:r>
            <w:r w:rsidRPr="00B67417">
              <w:rPr>
                <w:rFonts w:eastAsia="Arial"/>
                <w:spacing w:val="-1"/>
                <w:sz w:val="18"/>
                <w:szCs w:val="18"/>
              </w:rPr>
              <w:t>d</w:t>
            </w:r>
            <w:r w:rsidRPr="00B67417">
              <w:rPr>
                <w:rFonts w:eastAsia="Arial"/>
                <w:sz w:val="18"/>
                <w:szCs w:val="18"/>
              </w:rPr>
              <w:t>e</w:t>
            </w:r>
            <w:r w:rsidRPr="00B67417">
              <w:rPr>
                <w:rFonts w:eastAsia="Arial"/>
                <w:spacing w:val="1"/>
                <w:sz w:val="18"/>
                <w:szCs w:val="18"/>
              </w:rPr>
              <w:t xml:space="preserve"> </w:t>
            </w:r>
            <w:r w:rsidRPr="00B67417">
              <w:rPr>
                <w:rFonts w:eastAsia="Arial"/>
                <w:spacing w:val="-1"/>
                <w:sz w:val="18"/>
                <w:szCs w:val="18"/>
              </w:rPr>
              <w:t>u</w:t>
            </w:r>
            <w:r w:rsidRPr="00B67417">
              <w:rPr>
                <w:rFonts w:eastAsia="Arial"/>
                <w:sz w:val="18"/>
                <w:szCs w:val="18"/>
              </w:rPr>
              <w:t>n</w:t>
            </w:r>
            <w:r w:rsidRPr="00B67417">
              <w:rPr>
                <w:rFonts w:eastAsia="Arial"/>
                <w:spacing w:val="1"/>
                <w:sz w:val="18"/>
                <w:szCs w:val="18"/>
              </w:rPr>
              <w:t xml:space="preserve"> s</w:t>
            </w:r>
            <w:r w:rsidRPr="00B67417">
              <w:rPr>
                <w:rFonts w:eastAsia="Arial"/>
                <w:sz w:val="18"/>
                <w:szCs w:val="18"/>
              </w:rPr>
              <w:t>i</w:t>
            </w:r>
            <w:r w:rsidRPr="00B67417">
              <w:rPr>
                <w:rFonts w:eastAsia="Arial"/>
                <w:spacing w:val="1"/>
                <w:sz w:val="18"/>
                <w:szCs w:val="18"/>
              </w:rPr>
              <w:t>st</w:t>
            </w:r>
            <w:r w:rsidRPr="00B67417">
              <w:rPr>
                <w:rFonts w:eastAsia="Arial"/>
                <w:spacing w:val="-1"/>
                <w:sz w:val="18"/>
                <w:szCs w:val="18"/>
              </w:rPr>
              <w:t>e</w:t>
            </w:r>
            <w:r w:rsidRPr="00B67417">
              <w:rPr>
                <w:rFonts w:eastAsia="Arial"/>
                <w:spacing w:val="3"/>
                <w:sz w:val="18"/>
                <w:szCs w:val="18"/>
              </w:rPr>
              <w:t>m</w:t>
            </w:r>
            <w:r w:rsidRPr="00B67417">
              <w:rPr>
                <w:rFonts w:eastAsia="Arial"/>
                <w:sz w:val="18"/>
                <w:szCs w:val="18"/>
              </w:rPr>
              <w:t>a</w:t>
            </w:r>
            <w:r w:rsidRPr="00B67417">
              <w:rPr>
                <w:rFonts w:eastAsia="Arial"/>
                <w:spacing w:val="1"/>
                <w:sz w:val="18"/>
                <w:szCs w:val="18"/>
              </w:rPr>
              <w:t xml:space="preserve"> </w:t>
            </w:r>
            <w:r w:rsidRPr="00B67417">
              <w:rPr>
                <w:rFonts w:eastAsia="Arial"/>
                <w:spacing w:val="-1"/>
                <w:sz w:val="18"/>
                <w:szCs w:val="18"/>
              </w:rPr>
              <w:t>qu</w:t>
            </w:r>
            <w:r w:rsidRPr="00B67417">
              <w:rPr>
                <w:rFonts w:eastAsia="Arial"/>
                <w:sz w:val="18"/>
                <w:szCs w:val="18"/>
              </w:rPr>
              <w:t>e</w:t>
            </w:r>
            <w:r w:rsidRPr="00B67417">
              <w:rPr>
                <w:rFonts w:eastAsia="Arial"/>
                <w:spacing w:val="1"/>
                <w:sz w:val="18"/>
                <w:szCs w:val="18"/>
              </w:rPr>
              <w:t xml:space="preserve"> </w:t>
            </w:r>
            <w:r w:rsidRPr="00B67417">
              <w:rPr>
                <w:rFonts w:eastAsia="Arial"/>
                <w:spacing w:val="-1"/>
                <w:sz w:val="18"/>
                <w:szCs w:val="18"/>
              </w:rPr>
              <w:t>garan</w:t>
            </w:r>
            <w:r w:rsidRPr="00B67417">
              <w:rPr>
                <w:rFonts w:eastAsia="Arial"/>
                <w:spacing w:val="1"/>
                <w:sz w:val="18"/>
                <w:szCs w:val="18"/>
              </w:rPr>
              <w:t>t</w:t>
            </w:r>
            <w:r w:rsidRPr="00B67417">
              <w:rPr>
                <w:rFonts w:eastAsia="Arial"/>
                <w:sz w:val="18"/>
                <w:szCs w:val="18"/>
              </w:rPr>
              <w:t>i</w:t>
            </w:r>
            <w:r w:rsidRPr="00B67417">
              <w:rPr>
                <w:rFonts w:eastAsia="Arial"/>
                <w:spacing w:val="-1"/>
                <w:sz w:val="18"/>
                <w:szCs w:val="18"/>
              </w:rPr>
              <w:t>z</w:t>
            </w:r>
            <w:r w:rsidRPr="00B67417">
              <w:rPr>
                <w:rFonts w:eastAsia="Arial"/>
                <w:sz w:val="18"/>
                <w:szCs w:val="18"/>
              </w:rPr>
              <w:t>a</w:t>
            </w:r>
            <w:r w:rsidRPr="00B67417">
              <w:rPr>
                <w:rFonts w:eastAsia="Arial"/>
                <w:spacing w:val="1"/>
                <w:sz w:val="18"/>
                <w:szCs w:val="18"/>
              </w:rPr>
              <w:t xml:space="preserve"> </w:t>
            </w:r>
            <w:r w:rsidRPr="00B67417">
              <w:rPr>
                <w:rFonts w:eastAsia="Arial"/>
                <w:sz w:val="18"/>
                <w:szCs w:val="18"/>
              </w:rPr>
              <w:t>la</w:t>
            </w:r>
            <w:r w:rsidRPr="00B67417">
              <w:rPr>
                <w:rFonts w:eastAsia="Arial"/>
                <w:spacing w:val="1"/>
                <w:sz w:val="18"/>
                <w:szCs w:val="18"/>
              </w:rPr>
              <w:t xml:space="preserve"> c</w:t>
            </w:r>
            <w:r w:rsidRPr="00B67417">
              <w:rPr>
                <w:rFonts w:eastAsia="Arial"/>
                <w:spacing w:val="-1"/>
                <w:sz w:val="18"/>
                <w:szCs w:val="18"/>
              </w:rPr>
              <w:t>o</w:t>
            </w:r>
            <w:r w:rsidRPr="00B67417">
              <w:rPr>
                <w:rFonts w:eastAsia="Arial"/>
                <w:spacing w:val="3"/>
                <w:sz w:val="18"/>
                <w:szCs w:val="18"/>
              </w:rPr>
              <w:t>m</w:t>
            </w:r>
            <w:r w:rsidRPr="00B67417">
              <w:rPr>
                <w:rFonts w:eastAsia="Arial"/>
                <w:spacing w:val="-1"/>
                <w:sz w:val="18"/>
                <w:szCs w:val="18"/>
              </w:rPr>
              <w:t>un</w:t>
            </w:r>
            <w:r w:rsidRPr="00B67417">
              <w:rPr>
                <w:rFonts w:eastAsia="Arial"/>
                <w:sz w:val="18"/>
                <w:szCs w:val="18"/>
              </w:rPr>
              <w:t>i</w:t>
            </w:r>
            <w:r w:rsidRPr="00B67417">
              <w:rPr>
                <w:rFonts w:eastAsia="Arial"/>
                <w:spacing w:val="1"/>
                <w:sz w:val="18"/>
                <w:szCs w:val="18"/>
              </w:rPr>
              <w:t>c</w:t>
            </w:r>
            <w:r w:rsidRPr="00B67417">
              <w:rPr>
                <w:rFonts w:eastAsia="Arial"/>
                <w:spacing w:val="-1"/>
                <w:sz w:val="18"/>
                <w:szCs w:val="18"/>
              </w:rPr>
              <w:t>a</w:t>
            </w:r>
            <w:r w:rsidRPr="00B67417">
              <w:rPr>
                <w:rFonts w:eastAsia="Arial"/>
                <w:spacing w:val="1"/>
                <w:sz w:val="18"/>
                <w:szCs w:val="18"/>
              </w:rPr>
              <w:t>c</w:t>
            </w:r>
            <w:r w:rsidRPr="00B67417">
              <w:rPr>
                <w:rFonts w:eastAsia="Arial"/>
                <w:sz w:val="18"/>
                <w:szCs w:val="18"/>
              </w:rPr>
              <w:t>i</w:t>
            </w:r>
            <w:r w:rsidRPr="00B67417">
              <w:rPr>
                <w:rFonts w:eastAsia="Arial"/>
                <w:spacing w:val="-1"/>
                <w:sz w:val="18"/>
                <w:szCs w:val="18"/>
              </w:rPr>
              <w:t>ó</w:t>
            </w:r>
            <w:r w:rsidRPr="00B67417">
              <w:rPr>
                <w:rFonts w:eastAsia="Arial"/>
                <w:sz w:val="18"/>
                <w:szCs w:val="18"/>
              </w:rPr>
              <w:t>n</w:t>
            </w:r>
            <w:r w:rsidRPr="00B67417">
              <w:rPr>
                <w:rFonts w:eastAsia="Arial"/>
                <w:spacing w:val="1"/>
                <w:sz w:val="18"/>
                <w:szCs w:val="18"/>
              </w:rPr>
              <w:t xml:space="preserve"> </w:t>
            </w:r>
            <w:r w:rsidRPr="00B67417">
              <w:rPr>
                <w:rFonts w:eastAsia="Arial"/>
                <w:sz w:val="18"/>
                <w:szCs w:val="18"/>
              </w:rPr>
              <w:t>a</w:t>
            </w:r>
            <w:r w:rsidRPr="00B67417">
              <w:rPr>
                <w:rFonts w:eastAsia="Arial"/>
                <w:spacing w:val="1"/>
                <w:sz w:val="18"/>
                <w:szCs w:val="18"/>
              </w:rPr>
              <w:t xml:space="preserve"> </w:t>
            </w:r>
            <w:r w:rsidRPr="00B67417">
              <w:rPr>
                <w:rFonts w:eastAsia="Arial"/>
                <w:sz w:val="18"/>
                <w:szCs w:val="18"/>
              </w:rPr>
              <w:t>l</w:t>
            </w:r>
            <w:r w:rsidRPr="00B67417">
              <w:rPr>
                <w:rFonts w:eastAsia="Arial"/>
                <w:spacing w:val="-1"/>
                <w:sz w:val="18"/>
                <w:szCs w:val="18"/>
              </w:rPr>
              <w:t>a</w:t>
            </w:r>
            <w:r w:rsidRPr="00B67417">
              <w:rPr>
                <w:rFonts w:eastAsia="Arial"/>
                <w:sz w:val="18"/>
                <w:szCs w:val="18"/>
              </w:rPr>
              <w:t>s</w:t>
            </w:r>
            <w:r w:rsidRPr="00B67417">
              <w:rPr>
                <w:rFonts w:eastAsia="Arial"/>
                <w:spacing w:val="3"/>
                <w:sz w:val="18"/>
                <w:szCs w:val="18"/>
              </w:rPr>
              <w:t xml:space="preserve"> </w:t>
            </w:r>
            <w:r w:rsidRPr="00B67417">
              <w:rPr>
                <w:rFonts w:eastAsia="Arial"/>
                <w:spacing w:val="-1"/>
                <w:sz w:val="18"/>
                <w:szCs w:val="18"/>
              </w:rPr>
              <w:t>per</w:t>
            </w:r>
            <w:r w:rsidRPr="00B67417">
              <w:rPr>
                <w:rFonts w:eastAsia="Arial"/>
                <w:spacing w:val="1"/>
                <w:sz w:val="18"/>
                <w:szCs w:val="18"/>
              </w:rPr>
              <w:t>s</w:t>
            </w:r>
            <w:r w:rsidRPr="00B67417">
              <w:rPr>
                <w:rFonts w:eastAsia="Arial"/>
                <w:spacing w:val="-1"/>
                <w:sz w:val="18"/>
                <w:szCs w:val="18"/>
              </w:rPr>
              <w:t>ona</w:t>
            </w:r>
            <w:r w:rsidRPr="00B67417">
              <w:rPr>
                <w:rFonts w:eastAsia="Arial"/>
                <w:sz w:val="18"/>
                <w:szCs w:val="18"/>
              </w:rPr>
              <w:t>s</w:t>
            </w:r>
            <w:r w:rsidRPr="00B67417">
              <w:rPr>
                <w:rFonts w:eastAsia="Arial"/>
                <w:spacing w:val="3"/>
                <w:sz w:val="18"/>
                <w:szCs w:val="18"/>
              </w:rPr>
              <w:t xml:space="preserve"> </w:t>
            </w:r>
            <w:r w:rsidRPr="00B67417">
              <w:rPr>
                <w:rFonts w:eastAsia="Arial"/>
                <w:spacing w:val="1"/>
                <w:sz w:val="18"/>
                <w:szCs w:val="18"/>
              </w:rPr>
              <w:t>c</w:t>
            </w:r>
            <w:r w:rsidRPr="00B67417">
              <w:rPr>
                <w:rFonts w:eastAsia="Arial"/>
                <w:spacing w:val="-1"/>
                <w:sz w:val="18"/>
                <w:szCs w:val="18"/>
              </w:rPr>
              <w:t>o</w:t>
            </w:r>
            <w:r w:rsidRPr="00B67417">
              <w:rPr>
                <w:rFonts w:eastAsia="Arial"/>
                <w:sz w:val="18"/>
                <w:szCs w:val="18"/>
              </w:rPr>
              <w:t>n</w:t>
            </w:r>
            <w:r w:rsidRPr="00B67417">
              <w:rPr>
                <w:rFonts w:eastAsia="Arial"/>
                <w:spacing w:val="1"/>
                <w:sz w:val="18"/>
                <w:szCs w:val="18"/>
              </w:rPr>
              <w:t xml:space="preserve"> </w:t>
            </w:r>
            <w:r w:rsidRPr="00B67417">
              <w:rPr>
                <w:rFonts w:eastAsia="Arial"/>
                <w:spacing w:val="-1"/>
                <w:sz w:val="18"/>
                <w:szCs w:val="18"/>
              </w:rPr>
              <w:t>d</w:t>
            </w:r>
            <w:r w:rsidRPr="00B67417">
              <w:rPr>
                <w:rFonts w:eastAsia="Arial"/>
                <w:sz w:val="18"/>
                <w:szCs w:val="18"/>
              </w:rPr>
              <w:t>i</w:t>
            </w:r>
            <w:r w:rsidRPr="00B67417">
              <w:rPr>
                <w:rFonts w:eastAsia="Arial"/>
                <w:spacing w:val="1"/>
                <w:sz w:val="18"/>
                <w:szCs w:val="18"/>
              </w:rPr>
              <w:t>sc</w:t>
            </w:r>
            <w:r w:rsidRPr="00B67417">
              <w:rPr>
                <w:rFonts w:eastAsia="Arial"/>
                <w:spacing w:val="-1"/>
                <w:sz w:val="18"/>
                <w:szCs w:val="18"/>
              </w:rPr>
              <w:t>apa</w:t>
            </w:r>
            <w:r w:rsidRPr="00B67417">
              <w:rPr>
                <w:rFonts w:eastAsia="Arial"/>
                <w:spacing w:val="1"/>
                <w:sz w:val="18"/>
                <w:szCs w:val="18"/>
              </w:rPr>
              <w:t>c</w:t>
            </w:r>
            <w:r w:rsidRPr="00B67417">
              <w:rPr>
                <w:rFonts w:eastAsia="Arial"/>
                <w:sz w:val="18"/>
                <w:szCs w:val="18"/>
              </w:rPr>
              <w:t>i</w:t>
            </w:r>
            <w:r w:rsidRPr="00B67417">
              <w:rPr>
                <w:rFonts w:eastAsia="Arial"/>
                <w:spacing w:val="-1"/>
                <w:sz w:val="18"/>
                <w:szCs w:val="18"/>
              </w:rPr>
              <w:t>da</w:t>
            </w:r>
            <w:r w:rsidRPr="00B67417">
              <w:rPr>
                <w:rFonts w:eastAsia="Arial"/>
                <w:sz w:val="18"/>
                <w:szCs w:val="18"/>
              </w:rPr>
              <w:t>d</w:t>
            </w:r>
            <w:r w:rsidRPr="00B67417">
              <w:rPr>
                <w:rFonts w:eastAsia="Arial"/>
                <w:spacing w:val="1"/>
                <w:sz w:val="18"/>
                <w:szCs w:val="18"/>
              </w:rPr>
              <w:t xml:space="preserve"> </w:t>
            </w:r>
            <w:r w:rsidRPr="00B67417">
              <w:rPr>
                <w:rFonts w:eastAsia="Arial"/>
                <w:spacing w:val="-1"/>
                <w:sz w:val="18"/>
                <w:szCs w:val="18"/>
              </w:rPr>
              <w:t>aud</w:t>
            </w:r>
            <w:r w:rsidRPr="00B67417">
              <w:rPr>
                <w:rFonts w:eastAsia="Arial"/>
                <w:sz w:val="18"/>
                <w:szCs w:val="18"/>
              </w:rPr>
              <w:t>i</w:t>
            </w:r>
            <w:r w:rsidRPr="00B67417">
              <w:rPr>
                <w:rFonts w:eastAsia="Arial"/>
                <w:spacing w:val="1"/>
                <w:sz w:val="18"/>
                <w:szCs w:val="18"/>
              </w:rPr>
              <w:t>t</w:t>
            </w:r>
            <w:r w:rsidRPr="00B67417">
              <w:rPr>
                <w:rFonts w:eastAsia="Arial"/>
                <w:sz w:val="18"/>
                <w:szCs w:val="18"/>
              </w:rPr>
              <w:t>i</w:t>
            </w:r>
            <w:r w:rsidRPr="00B67417">
              <w:rPr>
                <w:rFonts w:eastAsia="Arial"/>
                <w:spacing w:val="-1"/>
                <w:sz w:val="18"/>
                <w:szCs w:val="18"/>
              </w:rPr>
              <w:t>v</w:t>
            </w:r>
            <w:r w:rsidRPr="00B67417">
              <w:rPr>
                <w:rFonts w:eastAsia="Arial"/>
                <w:spacing w:val="-2"/>
                <w:sz w:val="18"/>
                <w:szCs w:val="18"/>
              </w:rPr>
              <w:t>a</w:t>
            </w:r>
            <w:r w:rsidRPr="00B67417">
              <w:rPr>
                <w:rFonts w:eastAsia="Arial"/>
                <w:sz w:val="18"/>
                <w:szCs w:val="18"/>
              </w:rPr>
              <w:t xml:space="preserve">. </w:t>
            </w:r>
            <w:r w:rsidRPr="00B67417">
              <w:rPr>
                <w:rFonts w:eastAsia="Arial"/>
                <w:spacing w:val="1"/>
                <w:sz w:val="18"/>
                <w:szCs w:val="18"/>
              </w:rPr>
              <w:t>S</w:t>
            </w:r>
            <w:r w:rsidRPr="00B67417">
              <w:rPr>
                <w:rFonts w:eastAsia="Arial"/>
                <w:sz w:val="18"/>
                <w:szCs w:val="18"/>
              </w:rPr>
              <w:t>E</w:t>
            </w:r>
            <w:r w:rsidRPr="00B67417">
              <w:rPr>
                <w:rFonts w:eastAsia="Arial"/>
                <w:spacing w:val="2"/>
                <w:sz w:val="18"/>
                <w:szCs w:val="18"/>
              </w:rPr>
              <w:t xml:space="preserve"> </w:t>
            </w:r>
            <w:r w:rsidRPr="00B67417">
              <w:rPr>
                <w:rFonts w:eastAsia="Arial"/>
                <w:spacing w:val="1"/>
                <w:sz w:val="18"/>
                <w:szCs w:val="18"/>
              </w:rPr>
              <w:t>J</w:t>
            </w:r>
            <w:r w:rsidRPr="00B67417">
              <w:rPr>
                <w:rFonts w:eastAsia="Arial"/>
                <w:spacing w:val="-1"/>
                <w:sz w:val="18"/>
                <w:szCs w:val="18"/>
              </w:rPr>
              <w:t>U</w:t>
            </w:r>
            <w:r w:rsidRPr="00B67417">
              <w:rPr>
                <w:rFonts w:eastAsia="Arial"/>
                <w:spacing w:val="1"/>
                <w:sz w:val="18"/>
                <w:szCs w:val="18"/>
              </w:rPr>
              <w:t>STIFI</w:t>
            </w:r>
            <w:r w:rsidRPr="00B67417">
              <w:rPr>
                <w:rFonts w:eastAsia="Arial"/>
                <w:spacing w:val="-1"/>
                <w:sz w:val="18"/>
                <w:szCs w:val="18"/>
              </w:rPr>
              <w:t>C</w:t>
            </w:r>
            <w:r w:rsidRPr="00B67417">
              <w:rPr>
                <w:rFonts w:eastAsia="Arial"/>
                <w:sz w:val="18"/>
                <w:szCs w:val="18"/>
              </w:rPr>
              <w:t>A</w:t>
            </w:r>
            <w:r w:rsidRPr="00B67417">
              <w:rPr>
                <w:rFonts w:eastAsia="Arial"/>
                <w:spacing w:val="1"/>
                <w:sz w:val="18"/>
                <w:szCs w:val="18"/>
              </w:rPr>
              <w:t xml:space="preserve"> </w:t>
            </w:r>
            <w:r w:rsidRPr="00B67417">
              <w:rPr>
                <w:rFonts w:eastAsia="Arial"/>
                <w:sz w:val="18"/>
                <w:szCs w:val="18"/>
              </w:rPr>
              <w:t>Q</w:t>
            </w:r>
            <w:r w:rsidRPr="00B67417">
              <w:rPr>
                <w:rFonts w:eastAsia="Arial"/>
                <w:spacing w:val="-1"/>
                <w:sz w:val="18"/>
                <w:szCs w:val="18"/>
              </w:rPr>
              <w:t>U</w:t>
            </w:r>
            <w:r w:rsidRPr="00B67417">
              <w:rPr>
                <w:rFonts w:eastAsia="Arial"/>
                <w:sz w:val="18"/>
                <w:szCs w:val="18"/>
              </w:rPr>
              <w:t>E</w:t>
            </w:r>
            <w:r w:rsidRPr="00B67417">
              <w:rPr>
                <w:rFonts w:eastAsia="Arial"/>
                <w:spacing w:val="2"/>
                <w:sz w:val="18"/>
                <w:szCs w:val="18"/>
              </w:rPr>
              <w:t xml:space="preserve"> </w:t>
            </w:r>
            <w:r w:rsidRPr="00B67417">
              <w:rPr>
                <w:rFonts w:eastAsia="Arial"/>
                <w:spacing w:val="1"/>
                <w:sz w:val="18"/>
                <w:szCs w:val="18"/>
              </w:rPr>
              <w:t>E</w:t>
            </w:r>
            <w:r w:rsidRPr="00B67417">
              <w:rPr>
                <w:rFonts w:eastAsia="Arial"/>
                <w:sz w:val="18"/>
                <w:szCs w:val="18"/>
              </w:rPr>
              <w:t>L</w:t>
            </w:r>
            <w:r w:rsidRPr="00B67417">
              <w:rPr>
                <w:rFonts w:eastAsia="Arial"/>
                <w:spacing w:val="1"/>
                <w:sz w:val="18"/>
                <w:szCs w:val="18"/>
              </w:rPr>
              <w:t xml:space="preserve"> SIS</w:t>
            </w:r>
            <w:r w:rsidRPr="00B67417">
              <w:rPr>
                <w:rFonts w:eastAsia="Arial"/>
                <w:sz w:val="18"/>
                <w:szCs w:val="18"/>
              </w:rPr>
              <w:t>T</w:t>
            </w:r>
            <w:r w:rsidRPr="00B67417">
              <w:rPr>
                <w:rFonts w:eastAsia="Arial"/>
                <w:spacing w:val="1"/>
                <w:sz w:val="18"/>
                <w:szCs w:val="18"/>
              </w:rPr>
              <w:t>E</w:t>
            </w:r>
            <w:r w:rsidRPr="00B67417">
              <w:rPr>
                <w:rFonts w:eastAsia="Arial"/>
                <w:spacing w:val="-2"/>
                <w:sz w:val="18"/>
                <w:szCs w:val="18"/>
              </w:rPr>
              <w:t>M</w:t>
            </w:r>
            <w:r w:rsidRPr="00B67417">
              <w:rPr>
                <w:rFonts w:eastAsia="Arial"/>
                <w:sz w:val="18"/>
                <w:szCs w:val="18"/>
              </w:rPr>
              <w:t>A</w:t>
            </w:r>
            <w:r w:rsidRPr="00B67417">
              <w:rPr>
                <w:rFonts w:eastAsia="Arial"/>
                <w:spacing w:val="2"/>
                <w:sz w:val="18"/>
                <w:szCs w:val="18"/>
              </w:rPr>
              <w:t xml:space="preserve"> </w:t>
            </w:r>
            <w:r w:rsidRPr="00B67417">
              <w:rPr>
                <w:rFonts w:eastAsia="Arial"/>
                <w:spacing w:val="1"/>
                <w:sz w:val="18"/>
                <w:szCs w:val="18"/>
              </w:rPr>
              <w:t>SE</w:t>
            </w:r>
            <w:r w:rsidRPr="00B67417">
              <w:rPr>
                <w:rFonts w:eastAsia="Arial"/>
                <w:spacing w:val="-1"/>
                <w:sz w:val="18"/>
                <w:szCs w:val="18"/>
              </w:rPr>
              <w:t>L</w:t>
            </w:r>
            <w:r w:rsidRPr="00B67417">
              <w:rPr>
                <w:rFonts w:eastAsia="Arial"/>
                <w:spacing w:val="1"/>
                <w:sz w:val="18"/>
                <w:szCs w:val="18"/>
              </w:rPr>
              <w:t>E</w:t>
            </w:r>
            <w:r w:rsidRPr="00B67417">
              <w:rPr>
                <w:rFonts w:eastAsia="Arial"/>
                <w:spacing w:val="-1"/>
                <w:sz w:val="18"/>
                <w:szCs w:val="18"/>
              </w:rPr>
              <w:t>CC</w:t>
            </w:r>
            <w:r w:rsidRPr="00B67417">
              <w:rPr>
                <w:rFonts w:eastAsia="Arial"/>
                <w:spacing w:val="1"/>
                <w:sz w:val="18"/>
                <w:szCs w:val="18"/>
              </w:rPr>
              <w:t>I</w:t>
            </w:r>
            <w:r w:rsidRPr="00B67417">
              <w:rPr>
                <w:rFonts w:eastAsia="Arial"/>
                <w:sz w:val="18"/>
                <w:szCs w:val="18"/>
              </w:rPr>
              <w:t>O</w:t>
            </w:r>
            <w:r w:rsidRPr="00B67417">
              <w:rPr>
                <w:rFonts w:eastAsia="Arial"/>
                <w:spacing w:val="-1"/>
                <w:sz w:val="18"/>
                <w:szCs w:val="18"/>
              </w:rPr>
              <w:t>N</w:t>
            </w:r>
            <w:r w:rsidRPr="00B67417">
              <w:rPr>
                <w:rFonts w:eastAsia="Arial"/>
                <w:spacing w:val="1"/>
                <w:sz w:val="18"/>
                <w:szCs w:val="18"/>
              </w:rPr>
              <w:t>A</w:t>
            </w:r>
            <w:r w:rsidRPr="00B67417">
              <w:rPr>
                <w:rFonts w:eastAsia="Arial"/>
                <w:spacing w:val="-1"/>
                <w:sz w:val="18"/>
                <w:szCs w:val="18"/>
              </w:rPr>
              <w:t>D</w:t>
            </w:r>
            <w:r w:rsidRPr="00B67417">
              <w:rPr>
                <w:rFonts w:eastAsia="Arial"/>
                <w:sz w:val="18"/>
                <w:szCs w:val="18"/>
              </w:rPr>
              <w:t>O</w:t>
            </w:r>
            <w:r w:rsidRPr="00B67417">
              <w:rPr>
                <w:rFonts w:eastAsia="Arial"/>
                <w:spacing w:val="1"/>
                <w:sz w:val="18"/>
                <w:szCs w:val="18"/>
              </w:rPr>
              <w:t xml:space="preserve"> </w:t>
            </w:r>
            <w:r w:rsidRPr="00B67417">
              <w:rPr>
                <w:rFonts w:eastAsia="Arial"/>
                <w:sz w:val="18"/>
                <w:szCs w:val="18"/>
              </w:rPr>
              <w:t>G</w:t>
            </w:r>
            <w:r w:rsidRPr="00B67417">
              <w:rPr>
                <w:rFonts w:eastAsia="Arial"/>
                <w:spacing w:val="1"/>
                <w:sz w:val="18"/>
                <w:szCs w:val="18"/>
              </w:rPr>
              <w:t>A</w:t>
            </w:r>
            <w:r w:rsidRPr="00B67417">
              <w:rPr>
                <w:rFonts w:eastAsia="Arial"/>
                <w:spacing w:val="-1"/>
                <w:sz w:val="18"/>
                <w:szCs w:val="18"/>
              </w:rPr>
              <w:t>R</w:t>
            </w:r>
            <w:r w:rsidRPr="00B67417">
              <w:rPr>
                <w:rFonts w:eastAsia="Arial"/>
                <w:spacing w:val="1"/>
                <w:sz w:val="18"/>
                <w:szCs w:val="18"/>
              </w:rPr>
              <w:t>A</w:t>
            </w:r>
            <w:r w:rsidRPr="00B67417">
              <w:rPr>
                <w:rFonts w:eastAsia="Arial"/>
                <w:spacing w:val="-1"/>
                <w:sz w:val="18"/>
                <w:szCs w:val="18"/>
              </w:rPr>
              <w:t>N</w:t>
            </w:r>
            <w:r w:rsidRPr="00B67417">
              <w:rPr>
                <w:rFonts w:eastAsia="Arial"/>
                <w:sz w:val="18"/>
                <w:szCs w:val="18"/>
              </w:rPr>
              <w:t>T</w:t>
            </w:r>
            <w:r w:rsidRPr="00B67417">
              <w:rPr>
                <w:rFonts w:eastAsia="Arial"/>
                <w:spacing w:val="1"/>
                <w:sz w:val="18"/>
                <w:szCs w:val="18"/>
              </w:rPr>
              <w:t>I</w:t>
            </w:r>
            <w:r w:rsidRPr="00B67417">
              <w:rPr>
                <w:rFonts w:eastAsia="Arial"/>
                <w:sz w:val="18"/>
                <w:szCs w:val="18"/>
              </w:rPr>
              <w:t>ZA</w:t>
            </w:r>
            <w:r w:rsidRPr="00B67417">
              <w:rPr>
                <w:rFonts w:eastAsia="Arial"/>
                <w:spacing w:val="2"/>
                <w:sz w:val="18"/>
                <w:szCs w:val="18"/>
              </w:rPr>
              <w:t xml:space="preserve"> </w:t>
            </w:r>
            <w:r w:rsidRPr="00B67417">
              <w:rPr>
                <w:rFonts w:eastAsia="Arial"/>
                <w:spacing w:val="-1"/>
                <w:sz w:val="18"/>
                <w:szCs w:val="18"/>
              </w:rPr>
              <w:t>D</w:t>
            </w:r>
            <w:r w:rsidRPr="00B67417">
              <w:rPr>
                <w:rFonts w:eastAsia="Arial"/>
                <w:spacing w:val="1"/>
                <w:sz w:val="18"/>
                <w:szCs w:val="18"/>
              </w:rPr>
              <w:t>I</w:t>
            </w:r>
            <w:r w:rsidRPr="00B67417">
              <w:rPr>
                <w:rFonts w:eastAsia="Arial"/>
                <w:spacing w:val="-1"/>
                <w:sz w:val="18"/>
                <w:szCs w:val="18"/>
              </w:rPr>
              <w:t>CH</w:t>
            </w:r>
            <w:r w:rsidRPr="00B67417">
              <w:rPr>
                <w:rFonts w:eastAsia="Arial"/>
                <w:sz w:val="18"/>
                <w:szCs w:val="18"/>
              </w:rPr>
              <w:t>A</w:t>
            </w:r>
            <w:r w:rsidRPr="00B67417">
              <w:rPr>
                <w:rFonts w:eastAsia="Arial"/>
                <w:spacing w:val="2"/>
                <w:sz w:val="18"/>
                <w:szCs w:val="18"/>
              </w:rPr>
              <w:t xml:space="preserve"> </w:t>
            </w:r>
            <w:r w:rsidRPr="00B67417">
              <w:rPr>
                <w:rFonts w:eastAsia="Arial"/>
                <w:spacing w:val="-1"/>
                <w:sz w:val="18"/>
                <w:szCs w:val="18"/>
              </w:rPr>
              <w:t>C</w:t>
            </w:r>
            <w:r w:rsidRPr="00B67417">
              <w:rPr>
                <w:rFonts w:eastAsia="Arial"/>
                <w:sz w:val="18"/>
                <w:szCs w:val="18"/>
              </w:rPr>
              <w:t>O</w:t>
            </w:r>
            <w:r w:rsidRPr="00B67417">
              <w:rPr>
                <w:rFonts w:eastAsia="Arial"/>
                <w:spacing w:val="-2"/>
                <w:sz w:val="18"/>
                <w:szCs w:val="18"/>
              </w:rPr>
              <w:t>M</w:t>
            </w:r>
            <w:r w:rsidRPr="00B67417">
              <w:rPr>
                <w:rFonts w:eastAsia="Arial"/>
                <w:spacing w:val="-1"/>
                <w:sz w:val="18"/>
                <w:szCs w:val="18"/>
              </w:rPr>
              <w:t>UN</w:t>
            </w:r>
            <w:r w:rsidRPr="00B67417">
              <w:rPr>
                <w:rFonts w:eastAsia="Arial"/>
                <w:spacing w:val="1"/>
                <w:sz w:val="18"/>
                <w:szCs w:val="18"/>
              </w:rPr>
              <w:t>I</w:t>
            </w:r>
            <w:r w:rsidRPr="00B67417">
              <w:rPr>
                <w:rFonts w:eastAsia="Arial"/>
                <w:spacing w:val="-1"/>
                <w:sz w:val="18"/>
                <w:szCs w:val="18"/>
              </w:rPr>
              <w:t>C</w:t>
            </w:r>
            <w:r w:rsidRPr="00B67417">
              <w:rPr>
                <w:rFonts w:eastAsia="Arial"/>
                <w:spacing w:val="1"/>
                <w:sz w:val="18"/>
                <w:szCs w:val="18"/>
              </w:rPr>
              <w:t>A</w:t>
            </w:r>
            <w:r w:rsidRPr="00B67417">
              <w:rPr>
                <w:rFonts w:eastAsia="Arial"/>
                <w:spacing w:val="-1"/>
                <w:sz w:val="18"/>
                <w:szCs w:val="18"/>
              </w:rPr>
              <w:t>C</w:t>
            </w:r>
            <w:r w:rsidRPr="00B67417">
              <w:rPr>
                <w:rFonts w:eastAsia="Arial"/>
                <w:spacing w:val="1"/>
                <w:sz w:val="18"/>
                <w:szCs w:val="18"/>
              </w:rPr>
              <w:t>I</w:t>
            </w:r>
            <w:r w:rsidRPr="00B67417">
              <w:rPr>
                <w:rFonts w:eastAsia="Arial"/>
                <w:sz w:val="18"/>
                <w:szCs w:val="18"/>
              </w:rPr>
              <w:t>Ó</w:t>
            </w:r>
            <w:r w:rsidRPr="00B67417">
              <w:rPr>
                <w:rFonts w:eastAsia="Arial"/>
                <w:spacing w:val="-1"/>
                <w:sz w:val="18"/>
                <w:szCs w:val="18"/>
              </w:rPr>
              <w:t>N</w:t>
            </w:r>
            <w:r w:rsidRPr="00B67417">
              <w:rPr>
                <w:rFonts w:eastAsia="Arial"/>
                <w:sz w:val="18"/>
                <w:szCs w:val="18"/>
              </w:rPr>
              <w:t>:</w:t>
            </w:r>
          </w:p>
        </w:tc>
      </w:tr>
    </w:tbl>
    <w:p w14:paraId="36D9837A" w14:textId="77777777" w:rsidR="00D50035" w:rsidRDefault="00D50035" w:rsidP="005A31B5">
      <w:pPr>
        <w:pStyle w:val="UZTtulo3"/>
        <w:ind w:left="426" w:hanging="52"/>
        <w:jc w:val="center"/>
        <w:rPr>
          <w:rFonts w:eastAsia="Arial"/>
          <w:color w:val="FF0000"/>
          <w:szCs w:val="19"/>
        </w:rPr>
      </w:pPr>
      <w:bookmarkStart w:id="1094" w:name="_Toc304805031"/>
    </w:p>
    <w:p w14:paraId="79433C2C" w14:textId="77777777" w:rsidR="00D50035" w:rsidRDefault="00D50035">
      <w:pPr>
        <w:rPr>
          <w:rFonts w:ascii="Arial" w:eastAsia="Arial" w:hAnsi="Arial" w:cs="Times New Roman"/>
          <w:b/>
          <w:color w:val="FF0000"/>
          <w:sz w:val="19"/>
          <w:szCs w:val="19"/>
          <w:lang w:val="es-ES" w:eastAsia="es-ES"/>
        </w:rPr>
      </w:pPr>
      <w:r>
        <w:rPr>
          <w:rFonts w:eastAsia="Arial"/>
          <w:color w:val="FF0000"/>
          <w:szCs w:val="19"/>
        </w:rPr>
        <w:br w:type="page"/>
      </w:r>
    </w:p>
    <w:p w14:paraId="4BEF2861" w14:textId="5195C213" w:rsidR="005A31B5" w:rsidRPr="00D50035" w:rsidRDefault="005A31B5" w:rsidP="005A31B5">
      <w:pPr>
        <w:pStyle w:val="UZTtulo3"/>
        <w:ind w:left="426" w:hanging="52"/>
        <w:jc w:val="center"/>
        <w:rPr>
          <w:rFonts w:eastAsia="Arial"/>
          <w:szCs w:val="19"/>
        </w:rPr>
      </w:pPr>
      <w:r w:rsidRPr="00D50035">
        <w:rPr>
          <w:rFonts w:eastAsia="Arial"/>
          <w:szCs w:val="19"/>
        </w:rPr>
        <w:lastRenderedPageBreak/>
        <w:t>F</w:t>
      </w:r>
      <w:r w:rsidRPr="00D50035">
        <w:rPr>
          <w:rFonts w:eastAsia="Arial"/>
          <w:spacing w:val="1"/>
          <w:szCs w:val="19"/>
        </w:rPr>
        <w:t>I</w:t>
      </w:r>
      <w:r w:rsidRPr="00D50035">
        <w:rPr>
          <w:rFonts w:eastAsia="Arial"/>
          <w:szCs w:val="19"/>
        </w:rPr>
        <w:t>CHA</w:t>
      </w:r>
      <w:r w:rsidRPr="00D50035">
        <w:rPr>
          <w:rFonts w:eastAsia="Arial"/>
          <w:spacing w:val="1"/>
          <w:szCs w:val="19"/>
        </w:rPr>
        <w:t xml:space="preserve"> </w:t>
      </w:r>
      <w:r w:rsidRPr="00D50035">
        <w:rPr>
          <w:rFonts w:eastAsia="Arial"/>
          <w:szCs w:val="19"/>
        </w:rPr>
        <w:t>DE</w:t>
      </w:r>
      <w:r w:rsidRPr="00D50035">
        <w:rPr>
          <w:rFonts w:eastAsia="Arial"/>
          <w:spacing w:val="1"/>
          <w:szCs w:val="19"/>
        </w:rPr>
        <w:t xml:space="preserve"> </w:t>
      </w:r>
      <w:r w:rsidRPr="00D50035">
        <w:rPr>
          <w:rFonts w:eastAsia="Arial"/>
          <w:szCs w:val="19"/>
        </w:rPr>
        <w:t>COMPROBAC</w:t>
      </w:r>
      <w:r w:rsidRPr="00D50035">
        <w:rPr>
          <w:rFonts w:eastAsia="Arial"/>
          <w:spacing w:val="1"/>
          <w:szCs w:val="19"/>
        </w:rPr>
        <w:t>I</w:t>
      </w:r>
      <w:r w:rsidRPr="00D50035">
        <w:rPr>
          <w:rFonts w:eastAsia="Arial"/>
          <w:szCs w:val="19"/>
        </w:rPr>
        <w:t>ÓN</w:t>
      </w:r>
      <w:r w:rsidRPr="00D50035">
        <w:rPr>
          <w:rFonts w:eastAsia="Arial"/>
          <w:spacing w:val="1"/>
          <w:szCs w:val="19"/>
        </w:rPr>
        <w:t xml:space="preserve"> </w:t>
      </w:r>
      <w:r w:rsidRPr="00D50035">
        <w:rPr>
          <w:rFonts w:eastAsia="Arial"/>
          <w:szCs w:val="19"/>
        </w:rPr>
        <w:t>DE</w:t>
      </w:r>
      <w:r w:rsidRPr="00D50035">
        <w:rPr>
          <w:rFonts w:eastAsia="Arial"/>
          <w:spacing w:val="1"/>
          <w:szCs w:val="19"/>
        </w:rPr>
        <w:t xml:space="preserve"> L</w:t>
      </w:r>
      <w:r w:rsidRPr="00D50035">
        <w:rPr>
          <w:rFonts w:eastAsia="Arial"/>
          <w:szCs w:val="19"/>
        </w:rPr>
        <w:t>A</w:t>
      </w:r>
      <w:r w:rsidRPr="00D50035">
        <w:rPr>
          <w:rFonts w:eastAsia="Arial"/>
          <w:spacing w:val="1"/>
          <w:szCs w:val="19"/>
        </w:rPr>
        <w:t xml:space="preserve"> </w:t>
      </w:r>
      <w:r w:rsidRPr="00D50035">
        <w:rPr>
          <w:rFonts w:eastAsia="Arial"/>
          <w:szCs w:val="19"/>
        </w:rPr>
        <w:t>ACCES</w:t>
      </w:r>
      <w:r w:rsidRPr="00D50035">
        <w:rPr>
          <w:rFonts w:eastAsia="Arial"/>
          <w:spacing w:val="1"/>
          <w:szCs w:val="19"/>
        </w:rPr>
        <w:t>I</w:t>
      </w:r>
      <w:r w:rsidRPr="00D50035">
        <w:rPr>
          <w:rFonts w:eastAsia="Arial"/>
          <w:szCs w:val="19"/>
        </w:rPr>
        <w:t>B</w:t>
      </w:r>
      <w:r w:rsidRPr="00D50035">
        <w:rPr>
          <w:rFonts w:eastAsia="Arial"/>
          <w:spacing w:val="1"/>
          <w:szCs w:val="19"/>
        </w:rPr>
        <w:t>ILI</w:t>
      </w:r>
      <w:r w:rsidRPr="00D50035">
        <w:rPr>
          <w:rFonts w:eastAsia="Arial"/>
          <w:szCs w:val="19"/>
        </w:rPr>
        <w:t>DAD</w:t>
      </w:r>
      <w:r w:rsidRPr="00D50035">
        <w:rPr>
          <w:rFonts w:eastAsia="Arial"/>
          <w:spacing w:val="1"/>
          <w:szCs w:val="19"/>
        </w:rPr>
        <w:t xml:space="preserve"> </w:t>
      </w:r>
      <w:r w:rsidRPr="00D50035">
        <w:rPr>
          <w:rFonts w:eastAsia="Arial"/>
          <w:szCs w:val="19"/>
        </w:rPr>
        <w:t>PARA L</w:t>
      </w:r>
      <w:r w:rsidRPr="00D50035">
        <w:rPr>
          <w:rFonts w:eastAsia="Arial"/>
          <w:spacing w:val="1"/>
          <w:szCs w:val="19"/>
        </w:rPr>
        <w:t>O</w:t>
      </w:r>
      <w:r w:rsidRPr="00D50035">
        <w:rPr>
          <w:rFonts w:eastAsia="Arial"/>
          <w:szCs w:val="19"/>
        </w:rPr>
        <w:t>C</w:t>
      </w:r>
      <w:r w:rsidRPr="00D50035">
        <w:rPr>
          <w:rFonts w:eastAsia="Arial"/>
          <w:spacing w:val="-7"/>
          <w:szCs w:val="19"/>
        </w:rPr>
        <w:t>A</w:t>
      </w:r>
      <w:r w:rsidRPr="00D50035">
        <w:rPr>
          <w:rFonts w:eastAsia="Arial"/>
          <w:szCs w:val="19"/>
        </w:rPr>
        <w:t>L</w:t>
      </w:r>
      <w:r w:rsidRPr="00D50035">
        <w:rPr>
          <w:rFonts w:eastAsia="Arial"/>
          <w:spacing w:val="1"/>
          <w:szCs w:val="19"/>
        </w:rPr>
        <w:t>E</w:t>
      </w:r>
      <w:r w:rsidRPr="00D50035">
        <w:rPr>
          <w:rFonts w:eastAsia="Arial"/>
          <w:szCs w:val="19"/>
        </w:rPr>
        <w:t>S</w:t>
      </w:r>
      <w:r w:rsidRPr="00D50035">
        <w:rPr>
          <w:rFonts w:eastAsia="Arial"/>
          <w:spacing w:val="1"/>
          <w:szCs w:val="19"/>
        </w:rPr>
        <w:t xml:space="preserve"> </w:t>
      </w:r>
      <w:r w:rsidRPr="00D50035">
        <w:rPr>
          <w:rFonts w:eastAsia="Arial"/>
          <w:szCs w:val="19"/>
        </w:rPr>
        <w:t>DE</w:t>
      </w:r>
      <w:r w:rsidRPr="00D50035">
        <w:rPr>
          <w:rFonts w:eastAsia="Arial"/>
          <w:spacing w:val="1"/>
          <w:szCs w:val="19"/>
        </w:rPr>
        <w:t xml:space="preserve"> ESPE</w:t>
      </w:r>
      <w:r w:rsidRPr="00D50035">
        <w:rPr>
          <w:rFonts w:eastAsia="Arial"/>
          <w:szCs w:val="19"/>
        </w:rPr>
        <w:t>CT</w:t>
      </w:r>
      <w:r w:rsidRPr="00D50035">
        <w:rPr>
          <w:rFonts w:eastAsia="Arial"/>
          <w:spacing w:val="-7"/>
          <w:szCs w:val="19"/>
        </w:rPr>
        <w:t>Á</w:t>
      </w:r>
      <w:r w:rsidRPr="00D50035">
        <w:rPr>
          <w:rFonts w:eastAsia="Arial"/>
          <w:szCs w:val="19"/>
        </w:rPr>
        <w:t>CUL</w:t>
      </w:r>
      <w:r w:rsidRPr="00D50035">
        <w:rPr>
          <w:rFonts w:eastAsia="Arial"/>
          <w:spacing w:val="1"/>
          <w:szCs w:val="19"/>
        </w:rPr>
        <w:t>OS</w:t>
      </w:r>
      <w:r w:rsidRPr="00D50035">
        <w:rPr>
          <w:rFonts w:eastAsia="Arial"/>
          <w:szCs w:val="19"/>
        </w:rPr>
        <w:t>,</w:t>
      </w:r>
      <w:r w:rsidRPr="00D50035">
        <w:rPr>
          <w:rFonts w:eastAsia="Arial"/>
          <w:spacing w:val="1"/>
          <w:szCs w:val="19"/>
        </w:rPr>
        <w:t xml:space="preserve"> </w:t>
      </w:r>
      <w:r w:rsidRPr="00D50035">
        <w:rPr>
          <w:rFonts w:eastAsia="Arial"/>
          <w:spacing w:val="-7"/>
          <w:szCs w:val="19"/>
        </w:rPr>
        <w:t>A</w:t>
      </w:r>
      <w:r w:rsidRPr="00D50035">
        <w:rPr>
          <w:rFonts w:eastAsia="Arial"/>
          <w:szCs w:val="19"/>
        </w:rPr>
        <w:t>UL</w:t>
      </w:r>
      <w:r w:rsidRPr="00D50035">
        <w:rPr>
          <w:rFonts w:eastAsia="Arial"/>
          <w:spacing w:val="-7"/>
          <w:szCs w:val="19"/>
        </w:rPr>
        <w:t>A</w:t>
      </w:r>
      <w:r w:rsidRPr="00D50035">
        <w:rPr>
          <w:rFonts w:eastAsia="Arial"/>
          <w:szCs w:val="19"/>
        </w:rPr>
        <w:t>S</w:t>
      </w:r>
      <w:r w:rsidRPr="00D50035">
        <w:rPr>
          <w:rFonts w:eastAsia="Arial"/>
          <w:spacing w:val="1"/>
          <w:szCs w:val="19"/>
        </w:rPr>
        <w:t xml:space="preserve"> </w:t>
      </w:r>
      <w:r w:rsidRPr="00D50035">
        <w:rPr>
          <w:rFonts w:eastAsia="Arial"/>
          <w:szCs w:val="19"/>
        </w:rPr>
        <w:t>Y</w:t>
      </w:r>
      <w:r w:rsidRPr="00D50035">
        <w:rPr>
          <w:rFonts w:eastAsia="Arial"/>
          <w:spacing w:val="-1"/>
          <w:szCs w:val="19"/>
        </w:rPr>
        <w:t xml:space="preserve"> </w:t>
      </w:r>
      <w:r w:rsidRPr="00D50035">
        <w:rPr>
          <w:rFonts w:eastAsia="Arial"/>
          <w:spacing w:val="-7"/>
          <w:szCs w:val="19"/>
        </w:rPr>
        <w:t>A</w:t>
      </w:r>
      <w:r w:rsidRPr="00D50035">
        <w:rPr>
          <w:rFonts w:eastAsia="Arial"/>
          <w:szCs w:val="19"/>
        </w:rPr>
        <w:t>N</w:t>
      </w:r>
      <w:r w:rsidRPr="00D50035">
        <w:rPr>
          <w:rFonts w:eastAsia="Arial"/>
          <w:spacing w:val="-7"/>
          <w:szCs w:val="19"/>
        </w:rPr>
        <w:t>Á</w:t>
      </w:r>
      <w:r w:rsidRPr="00D50035">
        <w:rPr>
          <w:rFonts w:eastAsia="Arial"/>
          <w:szCs w:val="19"/>
        </w:rPr>
        <w:t>L</w:t>
      </w:r>
      <w:r w:rsidRPr="00D50035">
        <w:rPr>
          <w:rFonts w:eastAsia="Arial"/>
          <w:spacing w:val="1"/>
          <w:szCs w:val="19"/>
        </w:rPr>
        <w:t>OGO</w:t>
      </w:r>
      <w:r w:rsidRPr="00D50035">
        <w:rPr>
          <w:rFonts w:eastAsia="Arial"/>
          <w:szCs w:val="19"/>
        </w:rPr>
        <w:t>S UB</w:t>
      </w:r>
      <w:r w:rsidRPr="00D50035">
        <w:rPr>
          <w:rFonts w:eastAsia="Arial"/>
          <w:spacing w:val="1"/>
          <w:szCs w:val="19"/>
        </w:rPr>
        <w:t>I</w:t>
      </w:r>
      <w:r w:rsidRPr="00D50035">
        <w:rPr>
          <w:rFonts w:eastAsia="Arial"/>
          <w:szCs w:val="19"/>
        </w:rPr>
        <w:t>C</w:t>
      </w:r>
      <w:r w:rsidRPr="00D50035">
        <w:rPr>
          <w:rFonts w:eastAsia="Arial"/>
          <w:spacing w:val="-8"/>
          <w:szCs w:val="19"/>
        </w:rPr>
        <w:t>A</w:t>
      </w:r>
      <w:r w:rsidRPr="00D50035">
        <w:rPr>
          <w:rFonts w:eastAsia="Arial"/>
          <w:szCs w:val="19"/>
        </w:rPr>
        <w:t>D</w:t>
      </w:r>
      <w:r w:rsidRPr="00D50035">
        <w:rPr>
          <w:rFonts w:eastAsia="Arial"/>
          <w:spacing w:val="1"/>
          <w:szCs w:val="19"/>
        </w:rPr>
        <w:t>O</w:t>
      </w:r>
      <w:r w:rsidRPr="00D50035">
        <w:rPr>
          <w:rFonts w:eastAsia="Arial"/>
          <w:szCs w:val="19"/>
        </w:rPr>
        <w:t>S</w:t>
      </w:r>
      <w:r w:rsidRPr="00D50035">
        <w:rPr>
          <w:rFonts w:eastAsia="Arial"/>
          <w:spacing w:val="1"/>
          <w:szCs w:val="19"/>
        </w:rPr>
        <w:t xml:space="preserve"> E</w:t>
      </w:r>
      <w:r w:rsidRPr="00D50035">
        <w:rPr>
          <w:rFonts w:eastAsia="Arial"/>
          <w:szCs w:val="19"/>
        </w:rPr>
        <w:t xml:space="preserve">N </w:t>
      </w:r>
      <w:r w:rsidRPr="00D50035">
        <w:rPr>
          <w:rFonts w:eastAsia="Arial"/>
          <w:spacing w:val="1"/>
          <w:szCs w:val="19"/>
        </w:rPr>
        <w:t>E</w:t>
      </w:r>
      <w:r w:rsidRPr="00D50035">
        <w:rPr>
          <w:rFonts w:eastAsia="Arial"/>
          <w:szCs w:val="19"/>
        </w:rPr>
        <w:t>D</w:t>
      </w:r>
      <w:r w:rsidRPr="00D50035">
        <w:rPr>
          <w:rFonts w:eastAsia="Arial"/>
          <w:spacing w:val="1"/>
          <w:szCs w:val="19"/>
        </w:rPr>
        <w:t>I</w:t>
      </w:r>
      <w:r w:rsidRPr="00D50035">
        <w:rPr>
          <w:rFonts w:eastAsia="Arial"/>
          <w:szCs w:val="19"/>
        </w:rPr>
        <w:t>F</w:t>
      </w:r>
      <w:r w:rsidRPr="00D50035">
        <w:rPr>
          <w:rFonts w:eastAsia="Arial"/>
          <w:spacing w:val="1"/>
          <w:szCs w:val="19"/>
        </w:rPr>
        <w:t>I</w:t>
      </w:r>
      <w:r w:rsidRPr="00D50035">
        <w:rPr>
          <w:rFonts w:eastAsia="Arial"/>
          <w:szCs w:val="19"/>
        </w:rPr>
        <w:t>C</w:t>
      </w:r>
      <w:r w:rsidRPr="00D50035">
        <w:rPr>
          <w:rFonts w:eastAsia="Arial"/>
          <w:spacing w:val="1"/>
          <w:szCs w:val="19"/>
        </w:rPr>
        <w:t>IO</w:t>
      </w:r>
      <w:r w:rsidRPr="00D50035">
        <w:rPr>
          <w:rFonts w:eastAsia="Arial"/>
          <w:szCs w:val="19"/>
        </w:rPr>
        <w:t>S DE</w:t>
      </w:r>
      <w:r w:rsidRPr="00D50035">
        <w:rPr>
          <w:rFonts w:eastAsia="Arial"/>
          <w:spacing w:val="1"/>
          <w:szCs w:val="19"/>
        </w:rPr>
        <w:t xml:space="preserve"> </w:t>
      </w:r>
      <w:r w:rsidRPr="00D50035">
        <w:rPr>
          <w:rFonts w:eastAsia="Arial"/>
          <w:szCs w:val="19"/>
        </w:rPr>
        <w:t>U</w:t>
      </w:r>
      <w:r w:rsidRPr="00D50035">
        <w:rPr>
          <w:rFonts w:eastAsia="Arial"/>
          <w:spacing w:val="1"/>
          <w:szCs w:val="19"/>
        </w:rPr>
        <w:t>S</w:t>
      </w:r>
      <w:r w:rsidRPr="00D50035">
        <w:rPr>
          <w:rFonts w:eastAsia="Arial"/>
          <w:szCs w:val="19"/>
        </w:rPr>
        <w:t>O</w:t>
      </w:r>
      <w:r w:rsidRPr="00D50035">
        <w:rPr>
          <w:rFonts w:eastAsia="Arial"/>
          <w:spacing w:val="1"/>
          <w:szCs w:val="19"/>
        </w:rPr>
        <w:t xml:space="preserve"> P</w:t>
      </w:r>
      <w:r w:rsidRPr="00D50035">
        <w:rPr>
          <w:rFonts w:eastAsia="Arial"/>
          <w:szCs w:val="19"/>
        </w:rPr>
        <w:t>ÚBL</w:t>
      </w:r>
      <w:r w:rsidRPr="00D50035">
        <w:rPr>
          <w:rFonts w:eastAsia="Arial"/>
          <w:spacing w:val="1"/>
          <w:szCs w:val="19"/>
        </w:rPr>
        <w:t>I</w:t>
      </w:r>
      <w:r w:rsidRPr="00D50035">
        <w:rPr>
          <w:rFonts w:eastAsia="Arial"/>
          <w:szCs w:val="19"/>
        </w:rPr>
        <w:t>CO</w:t>
      </w:r>
      <w:bookmarkEnd w:id="1094"/>
    </w:p>
    <w:p w14:paraId="30ED012C" w14:textId="77777777" w:rsidR="005A31B5" w:rsidRPr="00D50035" w:rsidRDefault="005A31B5" w:rsidP="005A31B5">
      <w:pPr>
        <w:pStyle w:val="UZPRRAFO"/>
        <w:spacing w:line="240" w:lineRule="auto"/>
      </w:pPr>
    </w:p>
    <w:p w14:paraId="0F52CDC7" w14:textId="77777777" w:rsidR="005A31B5" w:rsidRPr="00D50035" w:rsidRDefault="005A31B5" w:rsidP="005A31B5">
      <w:pPr>
        <w:pStyle w:val="UZPRRAFO"/>
        <w:spacing w:line="240" w:lineRule="auto"/>
        <w:rPr>
          <w:rFonts w:eastAsia="Arial" w:cs="Arial"/>
          <w:sz w:val="16"/>
          <w:szCs w:val="16"/>
        </w:rPr>
      </w:pPr>
      <w:r w:rsidRPr="00D50035">
        <w:rPr>
          <w:rFonts w:eastAsia="Arial" w:cs="Arial"/>
          <w:spacing w:val="-1"/>
          <w:sz w:val="16"/>
          <w:szCs w:val="16"/>
        </w:rPr>
        <w:t>Nor</w:t>
      </w:r>
      <w:r w:rsidRPr="00D50035">
        <w:rPr>
          <w:rFonts w:eastAsia="Arial" w:cs="Arial"/>
          <w:spacing w:val="3"/>
          <w:sz w:val="16"/>
          <w:szCs w:val="16"/>
        </w:rPr>
        <w:t>m</w:t>
      </w:r>
      <w:r w:rsidRPr="00D50035">
        <w:rPr>
          <w:rFonts w:eastAsia="Arial" w:cs="Arial"/>
          <w:spacing w:val="-1"/>
          <w:sz w:val="16"/>
          <w:szCs w:val="16"/>
        </w:rPr>
        <w:t>a</w:t>
      </w:r>
      <w:r w:rsidRPr="00D50035">
        <w:rPr>
          <w:rFonts w:eastAsia="Arial" w:cs="Arial"/>
          <w:spacing w:val="1"/>
          <w:sz w:val="16"/>
          <w:szCs w:val="16"/>
        </w:rPr>
        <w:t>t</w:t>
      </w:r>
      <w:r w:rsidRPr="00D50035">
        <w:rPr>
          <w:rFonts w:eastAsia="Arial" w:cs="Arial"/>
          <w:sz w:val="16"/>
          <w:szCs w:val="16"/>
        </w:rPr>
        <w:t>i</w:t>
      </w:r>
      <w:r w:rsidRPr="00D50035">
        <w:rPr>
          <w:rFonts w:eastAsia="Arial" w:cs="Arial"/>
          <w:spacing w:val="-1"/>
          <w:sz w:val="16"/>
          <w:szCs w:val="16"/>
        </w:rPr>
        <w:t>v</w:t>
      </w:r>
      <w:r w:rsidRPr="00D50035">
        <w:rPr>
          <w:rFonts w:eastAsia="Arial" w:cs="Arial"/>
          <w:sz w:val="16"/>
          <w:szCs w:val="16"/>
        </w:rPr>
        <w:t>a</w:t>
      </w:r>
      <w:r w:rsidRPr="00D50035">
        <w:rPr>
          <w:rFonts w:eastAsia="Arial" w:cs="Arial"/>
          <w:spacing w:val="1"/>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1"/>
          <w:sz w:val="16"/>
          <w:szCs w:val="16"/>
        </w:rPr>
        <w:t xml:space="preserve"> </w:t>
      </w:r>
      <w:r w:rsidRPr="00D50035">
        <w:rPr>
          <w:rFonts w:eastAsia="Arial" w:cs="Arial"/>
          <w:spacing w:val="-1"/>
          <w:sz w:val="16"/>
          <w:szCs w:val="16"/>
        </w:rPr>
        <w:t>ap</w:t>
      </w:r>
      <w:r w:rsidRPr="00D50035">
        <w:rPr>
          <w:rFonts w:eastAsia="Arial" w:cs="Arial"/>
          <w:sz w:val="16"/>
          <w:szCs w:val="16"/>
        </w:rPr>
        <w:t>li</w:t>
      </w:r>
      <w:r w:rsidRPr="00D50035">
        <w:rPr>
          <w:rFonts w:eastAsia="Arial" w:cs="Arial"/>
          <w:spacing w:val="1"/>
          <w:sz w:val="16"/>
          <w:szCs w:val="16"/>
        </w:rPr>
        <w:t>c</w:t>
      </w:r>
      <w:r w:rsidRPr="00D50035">
        <w:rPr>
          <w:rFonts w:eastAsia="Arial" w:cs="Arial"/>
          <w:spacing w:val="-1"/>
          <w:sz w:val="16"/>
          <w:szCs w:val="16"/>
        </w:rPr>
        <w:t>a</w:t>
      </w:r>
      <w:r w:rsidRPr="00D50035">
        <w:rPr>
          <w:rFonts w:eastAsia="Arial" w:cs="Arial"/>
          <w:spacing w:val="1"/>
          <w:sz w:val="16"/>
          <w:szCs w:val="16"/>
        </w:rPr>
        <w:t>c</w:t>
      </w:r>
      <w:r w:rsidRPr="00D50035">
        <w:rPr>
          <w:rFonts w:eastAsia="Arial" w:cs="Arial"/>
          <w:sz w:val="16"/>
          <w:szCs w:val="16"/>
        </w:rPr>
        <w:t>i</w:t>
      </w:r>
      <w:r w:rsidRPr="00D50035">
        <w:rPr>
          <w:rFonts w:eastAsia="Arial" w:cs="Arial"/>
          <w:spacing w:val="-1"/>
          <w:sz w:val="16"/>
          <w:szCs w:val="16"/>
        </w:rPr>
        <w:t>ón</w:t>
      </w:r>
      <w:r w:rsidRPr="00D50035">
        <w:rPr>
          <w:rFonts w:eastAsia="Arial" w:cs="Arial"/>
          <w:sz w:val="16"/>
          <w:szCs w:val="16"/>
        </w:rPr>
        <w:t>:</w:t>
      </w:r>
    </w:p>
    <w:p w14:paraId="76AD0822" w14:textId="77777777" w:rsidR="005A31B5" w:rsidRPr="00D50035" w:rsidRDefault="005A31B5" w:rsidP="005A31B5">
      <w:pPr>
        <w:pStyle w:val="UZPRRAFO"/>
        <w:spacing w:line="240" w:lineRule="auto"/>
        <w:ind w:left="142" w:hanging="142"/>
        <w:rPr>
          <w:rFonts w:eastAsia="Arial" w:cs="Arial"/>
          <w:b/>
          <w:spacing w:val="-1"/>
          <w:sz w:val="16"/>
          <w:szCs w:val="16"/>
        </w:rPr>
      </w:pPr>
      <w:r w:rsidRPr="00D50035">
        <w:rPr>
          <w:rFonts w:ascii="Symbol" w:eastAsia="Symbol" w:hAnsi="Symbol" w:cs="Symbol"/>
          <w:sz w:val="16"/>
          <w:szCs w:val="16"/>
        </w:rPr>
        <w:t></w:t>
      </w:r>
      <w:r w:rsidRPr="00D50035">
        <w:rPr>
          <w:rFonts w:ascii="Times New Roman" w:hAnsi="Times New Roman"/>
          <w:sz w:val="16"/>
          <w:szCs w:val="16"/>
        </w:rPr>
        <w:t xml:space="preserve"> </w:t>
      </w:r>
      <w:r w:rsidRPr="00D50035">
        <w:rPr>
          <w:rFonts w:eastAsia="Arial" w:cs="Arial"/>
          <w:spacing w:val="-1"/>
          <w:sz w:val="16"/>
          <w:szCs w:val="16"/>
        </w:rPr>
        <w:t>Le</w:t>
      </w:r>
      <w:r w:rsidRPr="00D50035">
        <w:rPr>
          <w:rFonts w:eastAsia="Arial" w:cs="Arial"/>
          <w:sz w:val="16"/>
          <w:szCs w:val="16"/>
        </w:rPr>
        <w:t xml:space="preserve">y </w:t>
      </w:r>
      <w:r w:rsidRPr="00D50035">
        <w:rPr>
          <w:rFonts w:eastAsia="Arial" w:cs="Arial"/>
          <w:spacing w:val="-1"/>
          <w:sz w:val="16"/>
          <w:szCs w:val="16"/>
        </w:rPr>
        <w:t>8</w:t>
      </w:r>
      <w:r w:rsidRPr="00D50035">
        <w:rPr>
          <w:rFonts w:eastAsia="Arial" w:cs="Arial"/>
          <w:spacing w:val="1"/>
          <w:sz w:val="16"/>
          <w:szCs w:val="16"/>
        </w:rPr>
        <w:t>/</w:t>
      </w:r>
      <w:r w:rsidRPr="00D50035">
        <w:rPr>
          <w:rFonts w:eastAsia="Arial" w:cs="Arial"/>
          <w:spacing w:val="-1"/>
          <w:sz w:val="16"/>
          <w:szCs w:val="16"/>
        </w:rPr>
        <w:t>1993</w:t>
      </w:r>
      <w:r w:rsidRPr="00D50035">
        <w:rPr>
          <w:rFonts w:eastAsia="Arial" w:cs="Arial"/>
          <w:sz w:val="16"/>
          <w:szCs w:val="16"/>
        </w:rPr>
        <w:t>,</w:t>
      </w:r>
      <w:r w:rsidRPr="00D50035">
        <w:rPr>
          <w:rFonts w:eastAsia="Arial" w:cs="Arial"/>
          <w:spacing w:val="2"/>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1"/>
          <w:sz w:val="16"/>
          <w:szCs w:val="16"/>
        </w:rPr>
        <w:t xml:space="preserve"> </w:t>
      </w:r>
      <w:r w:rsidRPr="00D50035">
        <w:rPr>
          <w:rFonts w:eastAsia="Arial" w:cs="Arial"/>
          <w:spacing w:val="-1"/>
          <w:sz w:val="16"/>
          <w:szCs w:val="16"/>
        </w:rPr>
        <w:t>2</w:t>
      </w:r>
      <w:r w:rsidRPr="00D50035">
        <w:rPr>
          <w:rFonts w:eastAsia="Arial" w:cs="Arial"/>
          <w:sz w:val="16"/>
          <w:szCs w:val="16"/>
        </w:rPr>
        <w:t>2</w:t>
      </w:r>
      <w:r w:rsidRPr="00D50035">
        <w:rPr>
          <w:rFonts w:eastAsia="Arial" w:cs="Arial"/>
          <w:spacing w:val="1"/>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1"/>
          <w:sz w:val="16"/>
          <w:szCs w:val="16"/>
        </w:rPr>
        <w:t xml:space="preserve"> </w:t>
      </w:r>
      <w:r w:rsidRPr="00D50035">
        <w:rPr>
          <w:rFonts w:eastAsia="Arial" w:cs="Arial"/>
          <w:sz w:val="16"/>
          <w:szCs w:val="16"/>
        </w:rPr>
        <w:t>j</w:t>
      </w:r>
      <w:r w:rsidRPr="00D50035">
        <w:rPr>
          <w:rFonts w:eastAsia="Arial" w:cs="Arial"/>
          <w:spacing w:val="-1"/>
          <w:sz w:val="16"/>
          <w:szCs w:val="16"/>
        </w:rPr>
        <w:t>un</w:t>
      </w:r>
      <w:r w:rsidRPr="00D50035">
        <w:rPr>
          <w:rFonts w:eastAsia="Arial" w:cs="Arial"/>
          <w:sz w:val="16"/>
          <w:szCs w:val="16"/>
        </w:rPr>
        <w:t>i</w:t>
      </w:r>
      <w:r w:rsidRPr="00D50035">
        <w:rPr>
          <w:rFonts w:eastAsia="Arial" w:cs="Arial"/>
          <w:spacing w:val="-1"/>
          <w:sz w:val="16"/>
          <w:szCs w:val="16"/>
        </w:rPr>
        <w:t>o</w:t>
      </w:r>
      <w:r w:rsidRPr="00D50035">
        <w:rPr>
          <w:rFonts w:eastAsia="Arial" w:cs="Arial"/>
          <w:sz w:val="16"/>
          <w:szCs w:val="16"/>
        </w:rPr>
        <w:t>,</w:t>
      </w:r>
      <w:r w:rsidRPr="00D50035">
        <w:rPr>
          <w:rFonts w:eastAsia="Arial" w:cs="Arial"/>
          <w:spacing w:val="2"/>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1"/>
          <w:sz w:val="16"/>
          <w:szCs w:val="16"/>
        </w:rPr>
        <w:t xml:space="preserve"> P</w:t>
      </w:r>
      <w:r w:rsidRPr="00D50035">
        <w:rPr>
          <w:rFonts w:eastAsia="Arial" w:cs="Arial"/>
          <w:spacing w:val="-1"/>
          <w:sz w:val="16"/>
          <w:szCs w:val="16"/>
        </w:rPr>
        <w:t>ro</w:t>
      </w:r>
      <w:r w:rsidRPr="00D50035">
        <w:rPr>
          <w:rFonts w:eastAsia="Arial" w:cs="Arial"/>
          <w:spacing w:val="3"/>
          <w:sz w:val="16"/>
          <w:szCs w:val="16"/>
        </w:rPr>
        <w:t>m</w:t>
      </w:r>
      <w:r w:rsidRPr="00D50035">
        <w:rPr>
          <w:rFonts w:eastAsia="Arial" w:cs="Arial"/>
          <w:spacing w:val="-1"/>
          <w:sz w:val="16"/>
          <w:szCs w:val="16"/>
        </w:rPr>
        <w:t>o</w:t>
      </w:r>
      <w:r w:rsidRPr="00D50035">
        <w:rPr>
          <w:rFonts w:eastAsia="Arial" w:cs="Arial"/>
          <w:spacing w:val="1"/>
          <w:sz w:val="16"/>
          <w:szCs w:val="16"/>
        </w:rPr>
        <w:t>ci</w:t>
      </w:r>
      <w:r w:rsidRPr="00D50035">
        <w:rPr>
          <w:rFonts w:eastAsia="Arial" w:cs="Arial"/>
          <w:spacing w:val="-1"/>
          <w:sz w:val="16"/>
          <w:szCs w:val="16"/>
        </w:rPr>
        <w:t>ó</w:t>
      </w:r>
      <w:r w:rsidRPr="00D50035">
        <w:rPr>
          <w:rFonts w:eastAsia="Arial" w:cs="Arial"/>
          <w:sz w:val="16"/>
          <w:szCs w:val="16"/>
        </w:rPr>
        <w:t>n</w:t>
      </w:r>
      <w:r w:rsidRPr="00D50035">
        <w:rPr>
          <w:rFonts w:eastAsia="Arial" w:cs="Arial"/>
          <w:spacing w:val="1"/>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1"/>
          <w:sz w:val="16"/>
          <w:szCs w:val="16"/>
        </w:rPr>
        <w:t xml:space="preserve"> </w:t>
      </w:r>
      <w:r w:rsidRPr="00D50035">
        <w:rPr>
          <w:rFonts w:eastAsia="Arial" w:cs="Arial"/>
          <w:sz w:val="16"/>
          <w:szCs w:val="16"/>
        </w:rPr>
        <w:t>la</w:t>
      </w:r>
      <w:r w:rsidRPr="00D50035">
        <w:rPr>
          <w:rFonts w:eastAsia="Arial" w:cs="Arial"/>
          <w:spacing w:val="1"/>
          <w:sz w:val="16"/>
          <w:szCs w:val="16"/>
        </w:rPr>
        <w:t xml:space="preserve"> Acc</w:t>
      </w:r>
      <w:r w:rsidRPr="00D50035">
        <w:rPr>
          <w:rFonts w:eastAsia="Arial" w:cs="Arial"/>
          <w:spacing w:val="-1"/>
          <w:sz w:val="16"/>
          <w:szCs w:val="16"/>
        </w:rPr>
        <w:t>e</w:t>
      </w:r>
      <w:r w:rsidRPr="00D50035">
        <w:rPr>
          <w:rFonts w:eastAsia="Arial" w:cs="Arial"/>
          <w:spacing w:val="1"/>
          <w:sz w:val="16"/>
          <w:szCs w:val="16"/>
        </w:rPr>
        <w:t>s</w:t>
      </w:r>
      <w:r w:rsidRPr="00D50035">
        <w:rPr>
          <w:rFonts w:eastAsia="Arial" w:cs="Arial"/>
          <w:sz w:val="16"/>
          <w:szCs w:val="16"/>
        </w:rPr>
        <w:t>i</w:t>
      </w:r>
      <w:r w:rsidRPr="00D50035">
        <w:rPr>
          <w:rFonts w:eastAsia="Arial" w:cs="Arial"/>
          <w:spacing w:val="-1"/>
          <w:sz w:val="16"/>
          <w:szCs w:val="16"/>
        </w:rPr>
        <w:t>b</w:t>
      </w:r>
      <w:r w:rsidRPr="00D50035">
        <w:rPr>
          <w:rFonts w:eastAsia="Arial" w:cs="Arial"/>
          <w:sz w:val="16"/>
          <w:szCs w:val="16"/>
        </w:rPr>
        <w:t>ili</w:t>
      </w:r>
      <w:r w:rsidRPr="00D50035">
        <w:rPr>
          <w:rFonts w:eastAsia="Arial" w:cs="Arial"/>
          <w:spacing w:val="-1"/>
          <w:sz w:val="16"/>
          <w:szCs w:val="16"/>
        </w:rPr>
        <w:t>da</w:t>
      </w:r>
      <w:r w:rsidRPr="00D50035">
        <w:rPr>
          <w:rFonts w:eastAsia="Arial" w:cs="Arial"/>
          <w:sz w:val="16"/>
          <w:szCs w:val="16"/>
        </w:rPr>
        <w:t>d</w:t>
      </w:r>
      <w:r w:rsidRPr="00D50035">
        <w:rPr>
          <w:rFonts w:eastAsia="Arial" w:cs="Arial"/>
          <w:spacing w:val="1"/>
          <w:sz w:val="16"/>
          <w:szCs w:val="16"/>
        </w:rPr>
        <w:t xml:space="preserve"> </w:t>
      </w:r>
      <w:r w:rsidRPr="00D50035">
        <w:rPr>
          <w:rFonts w:eastAsia="Arial" w:cs="Arial"/>
          <w:sz w:val="16"/>
          <w:szCs w:val="16"/>
        </w:rPr>
        <w:t xml:space="preserve">y </w:t>
      </w:r>
      <w:r w:rsidRPr="00D50035">
        <w:rPr>
          <w:rFonts w:eastAsia="Arial" w:cs="Arial"/>
          <w:spacing w:val="1"/>
          <w:sz w:val="16"/>
          <w:szCs w:val="16"/>
        </w:rPr>
        <w:t>S</w:t>
      </w:r>
      <w:r w:rsidRPr="00D50035">
        <w:rPr>
          <w:rFonts w:eastAsia="Arial" w:cs="Arial"/>
          <w:spacing w:val="-1"/>
          <w:sz w:val="16"/>
          <w:szCs w:val="16"/>
        </w:rPr>
        <w:t>upre</w:t>
      </w:r>
      <w:r w:rsidRPr="00D50035">
        <w:rPr>
          <w:rFonts w:eastAsia="Arial" w:cs="Arial"/>
          <w:spacing w:val="1"/>
          <w:sz w:val="16"/>
          <w:szCs w:val="16"/>
        </w:rPr>
        <w:t>s</w:t>
      </w:r>
      <w:r w:rsidRPr="00D50035">
        <w:rPr>
          <w:rFonts w:eastAsia="Arial" w:cs="Arial"/>
          <w:sz w:val="16"/>
          <w:szCs w:val="16"/>
        </w:rPr>
        <w:t>i</w:t>
      </w:r>
      <w:r w:rsidRPr="00D50035">
        <w:rPr>
          <w:rFonts w:eastAsia="Arial" w:cs="Arial"/>
          <w:spacing w:val="-1"/>
          <w:sz w:val="16"/>
          <w:szCs w:val="16"/>
        </w:rPr>
        <w:t>ó</w:t>
      </w:r>
      <w:r w:rsidRPr="00D50035">
        <w:rPr>
          <w:rFonts w:eastAsia="Arial" w:cs="Arial"/>
          <w:sz w:val="16"/>
          <w:szCs w:val="16"/>
        </w:rPr>
        <w:t>n</w:t>
      </w:r>
      <w:r w:rsidRPr="00D50035">
        <w:rPr>
          <w:rFonts w:eastAsia="Arial" w:cs="Arial"/>
          <w:spacing w:val="1"/>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1"/>
          <w:sz w:val="16"/>
          <w:szCs w:val="16"/>
        </w:rPr>
        <w:t xml:space="preserve"> B</w:t>
      </w:r>
      <w:r w:rsidRPr="00D50035">
        <w:rPr>
          <w:rFonts w:eastAsia="Arial" w:cs="Arial"/>
          <w:spacing w:val="-1"/>
          <w:sz w:val="16"/>
          <w:szCs w:val="16"/>
        </w:rPr>
        <w:t>ar</w:t>
      </w:r>
      <w:r w:rsidRPr="00D50035">
        <w:rPr>
          <w:rFonts w:eastAsia="Arial" w:cs="Arial"/>
          <w:spacing w:val="1"/>
          <w:sz w:val="16"/>
          <w:szCs w:val="16"/>
        </w:rPr>
        <w:t>reras Arquitectónicas + D.138/1998. (L8/1993).</w:t>
      </w:r>
    </w:p>
    <w:p w14:paraId="671DED12" w14:textId="77777777" w:rsidR="005A31B5" w:rsidRPr="00D50035" w:rsidRDefault="005A31B5" w:rsidP="005A31B5">
      <w:pPr>
        <w:pStyle w:val="UZPRRAFO"/>
        <w:spacing w:line="240" w:lineRule="auto"/>
        <w:ind w:left="142" w:hanging="142"/>
        <w:rPr>
          <w:rFonts w:eastAsia="Arial" w:cs="Arial"/>
          <w:sz w:val="16"/>
          <w:szCs w:val="16"/>
        </w:rPr>
      </w:pPr>
      <w:r w:rsidRPr="00D50035">
        <w:rPr>
          <w:rFonts w:ascii="Symbol" w:eastAsia="Symbol" w:hAnsi="Symbol" w:cs="Symbol"/>
          <w:sz w:val="16"/>
          <w:szCs w:val="16"/>
        </w:rPr>
        <w:t></w:t>
      </w:r>
      <w:r w:rsidRPr="00D50035">
        <w:rPr>
          <w:rFonts w:ascii="Times New Roman" w:hAnsi="Times New Roman"/>
          <w:sz w:val="16"/>
          <w:szCs w:val="16"/>
        </w:rPr>
        <w:t xml:space="preserve"> </w:t>
      </w:r>
      <w:r w:rsidRPr="00D50035">
        <w:rPr>
          <w:rFonts w:eastAsia="Arial" w:cs="Arial"/>
          <w:spacing w:val="-1"/>
          <w:sz w:val="16"/>
          <w:szCs w:val="16"/>
        </w:rPr>
        <w:t>De</w:t>
      </w:r>
      <w:r w:rsidRPr="00D50035">
        <w:rPr>
          <w:rFonts w:eastAsia="Arial" w:cs="Arial"/>
          <w:spacing w:val="1"/>
          <w:sz w:val="16"/>
          <w:szCs w:val="16"/>
        </w:rPr>
        <w:t>c</w:t>
      </w:r>
      <w:r w:rsidRPr="00D50035">
        <w:rPr>
          <w:rFonts w:eastAsia="Arial" w:cs="Arial"/>
          <w:spacing w:val="-1"/>
          <w:sz w:val="16"/>
          <w:szCs w:val="16"/>
        </w:rPr>
        <w:t>re</w:t>
      </w:r>
      <w:r w:rsidRPr="00D50035">
        <w:rPr>
          <w:rFonts w:eastAsia="Arial" w:cs="Arial"/>
          <w:spacing w:val="1"/>
          <w:sz w:val="16"/>
          <w:szCs w:val="16"/>
        </w:rPr>
        <w:t>t</w:t>
      </w:r>
      <w:r w:rsidRPr="00D50035">
        <w:rPr>
          <w:rFonts w:eastAsia="Arial" w:cs="Arial"/>
          <w:sz w:val="16"/>
          <w:szCs w:val="16"/>
        </w:rPr>
        <w:t>o</w:t>
      </w:r>
      <w:r w:rsidRPr="00D50035">
        <w:rPr>
          <w:rFonts w:eastAsia="Arial" w:cs="Arial"/>
          <w:spacing w:val="27"/>
          <w:sz w:val="16"/>
          <w:szCs w:val="16"/>
        </w:rPr>
        <w:t xml:space="preserve"> </w:t>
      </w:r>
      <w:r w:rsidRPr="00D50035">
        <w:rPr>
          <w:rFonts w:eastAsia="Arial" w:cs="Arial"/>
          <w:spacing w:val="-1"/>
          <w:sz w:val="16"/>
          <w:szCs w:val="16"/>
        </w:rPr>
        <w:t>13</w:t>
      </w:r>
      <w:r w:rsidRPr="00D50035">
        <w:rPr>
          <w:rFonts w:eastAsia="Arial" w:cs="Arial"/>
          <w:spacing w:val="1"/>
          <w:sz w:val="16"/>
          <w:szCs w:val="16"/>
        </w:rPr>
        <w:t>/</w:t>
      </w:r>
      <w:r w:rsidRPr="00D50035">
        <w:rPr>
          <w:rFonts w:eastAsia="Arial" w:cs="Arial"/>
          <w:spacing w:val="-1"/>
          <w:sz w:val="16"/>
          <w:szCs w:val="16"/>
        </w:rPr>
        <w:t>2007</w:t>
      </w:r>
      <w:r w:rsidRPr="00D50035">
        <w:rPr>
          <w:rFonts w:eastAsia="Arial" w:cs="Arial"/>
          <w:sz w:val="16"/>
          <w:szCs w:val="16"/>
        </w:rPr>
        <w:t>,</w:t>
      </w:r>
      <w:r w:rsidRPr="00D50035">
        <w:rPr>
          <w:rFonts w:eastAsia="Arial" w:cs="Arial"/>
          <w:spacing w:val="26"/>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24"/>
          <w:sz w:val="16"/>
          <w:szCs w:val="16"/>
        </w:rPr>
        <w:t xml:space="preserve"> </w:t>
      </w:r>
      <w:r w:rsidRPr="00D50035">
        <w:rPr>
          <w:rFonts w:eastAsia="Arial" w:cs="Arial"/>
          <w:spacing w:val="-1"/>
          <w:sz w:val="16"/>
          <w:szCs w:val="16"/>
        </w:rPr>
        <w:t>1</w:t>
      </w:r>
      <w:r w:rsidRPr="00D50035">
        <w:rPr>
          <w:rFonts w:eastAsia="Arial" w:cs="Arial"/>
          <w:sz w:val="16"/>
          <w:szCs w:val="16"/>
        </w:rPr>
        <w:t>5</w:t>
      </w:r>
      <w:r w:rsidRPr="00D50035">
        <w:rPr>
          <w:rFonts w:eastAsia="Arial" w:cs="Arial"/>
          <w:spacing w:val="24"/>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24"/>
          <w:sz w:val="16"/>
          <w:szCs w:val="16"/>
        </w:rPr>
        <w:t xml:space="preserve"> </w:t>
      </w:r>
      <w:r w:rsidRPr="00D50035">
        <w:rPr>
          <w:rFonts w:eastAsia="Arial" w:cs="Arial"/>
          <w:spacing w:val="3"/>
          <w:sz w:val="16"/>
          <w:szCs w:val="16"/>
        </w:rPr>
        <w:t>m</w:t>
      </w:r>
      <w:r w:rsidRPr="00D50035">
        <w:rPr>
          <w:rFonts w:eastAsia="Arial" w:cs="Arial"/>
          <w:spacing w:val="-1"/>
          <w:sz w:val="16"/>
          <w:szCs w:val="16"/>
        </w:rPr>
        <w:t>arzo</w:t>
      </w:r>
      <w:r w:rsidRPr="00D50035">
        <w:rPr>
          <w:rFonts w:eastAsia="Arial" w:cs="Arial"/>
          <w:sz w:val="16"/>
          <w:szCs w:val="16"/>
        </w:rPr>
        <w:t>,</w:t>
      </w:r>
      <w:r w:rsidRPr="00D50035">
        <w:rPr>
          <w:rFonts w:eastAsia="Arial" w:cs="Arial"/>
          <w:spacing w:val="26"/>
          <w:sz w:val="16"/>
          <w:szCs w:val="16"/>
        </w:rPr>
        <w:t xml:space="preserve"> </w:t>
      </w:r>
      <w:r w:rsidRPr="00D50035">
        <w:rPr>
          <w:rFonts w:eastAsia="Arial" w:cs="Arial"/>
          <w:spacing w:val="-1"/>
          <w:sz w:val="16"/>
          <w:szCs w:val="16"/>
        </w:rPr>
        <w:t>po</w:t>
      </w:r>
      <w:r w:rsidRPr="00D50035">
        <w:rPr>
          <w:rFonts w:eastAsia="Arial" w:cs="Arial"/>
          <w:sz w:val="16"/>
          <w:szCs w:val="16"/>
        </w:rPr>
        <w:t>r</w:t>
      </w:r>
      <w:r w:rsidRPr="00D50035">
        <w:rPr>
          <w:rFonts w:eastAsia="Arial" w:cs="Arial"/>
          <w:spacing w:val="24"/>
          <w:sz w:val="16"/>
          <w:szCs w:val="16"/>
        </w:rPr>
        <w:t xml:space="preserve"> </w:t>
      </w:r>
      <w:r w:rsidRPr="00D50035">
        <w:rPr>
          <w:rFonts w:eastAsia="Arial" w:cs="Arial"/>
          <w:spacing w:val="-1"/>
          <w:sz w:val="16"/>
          <w:szCs w:val="16"/>
        </w:rPr>
        <w:t>e</w:t>
      </w:r>
      <w:r w:rsidRPr="00D50035">
        <w:rPr>
          <w:rFonts w:eastAsia="Arial" w:cs="Arial"/>
          <w:sz w:val="16"/>
          <w:szCs w:val="16"/>
        </w:rPr>
        <w:t>l</w:t>
      </w:r>
      <w:r w:rsidRPr="00D50035">
        <w:rPr>
          <w:rFonts w:eastAsia="Arial" w:cs="Arial"/>
          <w:spacing w:val="25"/>
          <w:sz w:val="16"/>
          <w:szCs w:val="16"/>
        </w:rPr>
        <w:t xml:space="preserve"> </w:t>
      </w:r>
      <w:r w:rsidRPr="00D50035">
        <w:rPr>
          <w:rFonts w:eastAsia="Arial" w:cs="Arial"/>
          <w:spacing w:val="-1"/>
          <w:sz w:val="16"/>
          <w:szCs w:val="16"/>
        </w:rPr>
        <w:t>qu</w:t>
      </w:r>
      <w:r w:rsidRPr="00D50035">
        <w:rPr>
          <w:rFonts w:eastAsia="Arial" w:cs="Arial"/>
          <w:sz w:val="16"/>
          <w:szCs w:val="16"/>
        </w:rPr>
        <w:t>e</w:t>
      </w:r>
      <w:r w:rsidRPr="00D50035">
        <w:rPr>
          <w:rFonts w:eastAsia="Arial" w:cs="Arial"/>
          <w:spacing w:val="24"/>
          <w:sz w:val="16"/>
          <w:szCs w:val="16"/>
        </w:rPr>
        <w:t xml:space="preserve"> </w:t>
      </w:r>
      <w:r w:rsidRPr="00D50035">
        <w:rPr>
          <w:rFonts w:eastAsia="Arial" w:cs="Arial"/>
          <w:spacing w:val="1"/>
          <w:sz w:val="16"/>
          <w:szCs w:val="16"/>
        </w:rPr>
        <w:t>s</w:t>
      </w:r>
      <w:r w:rsidRPr="00D50035">
        <w:rPr>
          <w:rFonts w:eastAsia="Arial" w:cs="Arial"/>
          <w:sz w:val="16"/>
          <w:szCs w:val="16"/>
        </w:rPr>
        <w:t>e</w:t>
      </w:r>
      <w:r w:rsidRPr="00D50035">
        <w:rPr>
          <w:rFonts w:eastAsia="Arial" w:cs="Arial"/>
          <w:spacing w:val="24"/>
          <w:sz w:val="16"/>
          <w:szCs w:val="16"/>
        </w:rPr>
        <w:t xml:space="preserve"> </w:t>
      </w:r>
      <w:r w:rsidRPr="00D50035">
        <w:rPr>
          <w:rFonts w:eastAsia="Arial" w:cs="Arial"/>
          <w:spacing w:val="-1"/>
          <w:sz w:val="16"/>
          <w:szCs w:val="16"/>
        </w:rPr>
        <w:t>aprueb</w:t>
      </w:r>
      <w:r w:rsidRPr="00D50035">
        <w:rPr>
          <w:rFonts w:eastAsia="Arial" w:cs="Arial"/>
          <w:sz w:val="16"/>
          <w:szCs w:val="16"/>
        </w:rPr>
        <w:t>a</w:t>
      </w:r>
      <w:r w:rsidRPr="00D50035">
        <w:rPr>
          <w:rFonts w:eastAsia="Arial" w:cs="Arial"/>
          <w:spacing w:val="24"/>
          <w:sz w:val="16"/>
          <w:szCs w:val="16"/>
        </w:rPr>
        <w:t xml:space="preserve"> </w:t>
      </w:r>
      <w:r w:rsidRPr="00D50035">
        <w:rPr>
          <w:rFonts w:eastAsia="Arial" w:cs="Arial"/>
          <w:spacing w:val="-1"/>
          <w:sz w:val="16"/>
          <w:szCs w:val="16"/>
        </w:rPr>
        <w:t>e</w:t>
      </w:r>
      <w:r w:rsidRPr="00D50035">
        <w:rPr>
          <w:rFonts w:eastAsia="Arial" w:cs="Arial"/>
          <w:sz w:val="16"/>
          <w:szCs w:val="16"/>
        </w:rPr>
        <w:t>l</w:t>
      </w:r>
      <w:r w:rsidRPr="00D50035">
        <w:rPr>
          <w:rFonts w:eastAsia="Arial" w:cs="Arial"/>
          <w:spacing w:val="25"/>
          <w:sz w:val="16"/>
          <w:szCs w:val="16"/>
        </w:rPr>
        <w:t xml:space="preserve"> </w:t>
      </w:r>
      <w:r w:rsidRPr="00D50035">
        <w:rPr>
          <w:rFonts w:eastAsia="Arial" w:cs="Arial"/>
          <w:spacing w:val="-1"/>
          <w:sz w:val="16"/>
          <w:szCs w:val="16"/>
        </w:rPr>
        <w:t>Reg</w:t>
      </w:r>
      <w:r w:rsidRPr="00D50035">
        <w:rPr>
          <w:rFonts w:eastAsia="Arial" w:cs="Arial"/>
          <w:sz w:val="16"/>
          <w:szCs w:val="16"/>
        </w:rPr>
        <w:t>l</w:t>
      </w:r>
      <w:r w:rsidRPr="00D50035">
        <w:rPr>
          <w:rFonts w:eastAsia="Arial" w:cs="Arial"/>
          <w:spacing w:val="-1"/>
          <w:sz w:val="16"/>
          <w:szCs w:val="16"/>
        </w:rPr>
        <w:t>a</w:t>
      </w:r>
      <w:r w:rsidRPr="00D50035">
        <w:rPr>
          <w:rFonts w:eastAsia="Arial" w:cs="Arial"/>
          <w:spacing w:val="3"/>
          <w:sz w:val="16"/>
          <w:szCs w:val="16"/>
        </w:rPr>
        <w:t>m</w:t>
      </w:r>
      <w:r w:rsidRPr="00D50035">
        <w:rPr>
          <w:rFonts w:eastAsia="Arial" w:cs="Arial"/>
          <w:spacing w:val="-1"/>
          <w:sz w:val="16"/>
          <w:szCs w:val="16"/>
        </w:rPr>
        <w:t>en</w:t>
      </w:r>
      <w:r w:rsidRPr="00D50035">
        <w:rPr>
          <w:rFonts w:eastAsia="Arial" w:cs="Arial"/>
          <w:spacing w:val="1"/>
          <w:sz w:val="16"/>
          <w:szCs w:val="16"/>
        </w:rPr>
        <w:t>t</w:t>
      </w:r>
      <w:r w:rsidRPr="00D50035">
        <w:rPr>
          <w:rFonts w:eastAsia="Arial" w:cs="Arial"/>
          <w:sz w:val="16"/>
          <w:szCs w:val="16"/>
        </w:rPr>
        <w:t>o</w:t>
      </w:r>
      <w:r w:rsidRPr="00D50035">
        <w:rPr>
          <w:rFonts w:eastAsia="Arial" w:cs="Arial"/>
          <w:spacing w:val="24"/>
          <w:sz w:val="16"/>
          <w:szCs w:val="16"/>
        </w:rPr>
        <w:t xml:space="preserve"> </w:t>
      </w:r>
      <w:r w:rsidRPr="00D50035">
        <w:rPr>
          <w:rFonts w:eastAsia="Arial" w:cs="Arial"/>
          <w:sz w:val="16"/>
          <w:szCs w:val="16"/>
        </w:rPr>
        <w:t>T</w:t>
      </w:r>
      <w:r w:rsidRPr="00D50035">
        <w:rPr>
          <w:rFonts w:eastAsia="Arial" w:cs="Arial"/>
          <w:spacing w:val="-1"/>
          <w:sz w:val="16"/>
          <w:szCs w:val="16"/>
        </w:rPr>
        <w:t>é</w:t>
      </w:r>
      <w:r w:rsidRPr="00D50035">
        <w:rPr>
          <w:rFonts w:eastAsia="Arial" w:cs="Arial"/>
          <w:spacing w:val="1"/>
          <w:sz w:val="16"/>
          <w:szCs w:val="16"/>
        </w:rPr>
        <w:t>c</w:t>
      </w:r>
      <w:r w:rsidRPr="00D50035">
        <w:rPr>
          <w:rFonts w:eastAsia="Arial" w:cs="Arial"/>
          <w:spacing w:val="-1"/>
          <w:sz w:val="16"/>
          <w:szCs w:val="16"/>
        </w:rPr>
        <w:t>n</w:t>
      </w:r>
      <w:r w:rsidRPr="00D50035">
        <w:rPr>
          <w:rFonts w:eastAsia="Arial" w:cs="Arial"/>
          <w:sz w:val="16"/>
          <w:szCs w:val="16"/>
        </w:rPr>
        <w:t>i</w:t>
      </w:r>
      <w:r w:rsidRPr="00D50035">
        <w:rPr>
          <w:rFonts w:eastAsia="Arial" w:cs="Arial"/>
          <w:spacing w:val="1"/>
          <w:sz w:val="16"/>
          <w:szCs w:val="16"/>
        </w:rPr>
        <w:t>c</w:t>
      </w:r>
      <w:r w:rsidRPr="00D50035">
        <w:rPr>
          <w:rFonts w:eastAsia="Arial" w:cs="Arial"/>
          <w:sz w:val="16"/>
          <w:szCs w:val="16"/>
        </w:rPr>
        <w:t>o</w:t>
      </w:r>
      <w:r w:rsidRPr="00D50035">
        <w:rPr>
          <w:rFonts w:eastAsia="Arial" w:cs="Arial"/>
          <w:spacing w:val="24"/>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24"/>
          <w:sz w:val="16"/>
          <w:szCs w:val="16"/>
        </w:rPr>
        <w:t xml:space="preserve"> </w:t>
      </w:r>
      <w:r w:rsidRPr="00D50035">
        <w:rPr>
          <w:rFonts w:eastAsia="Arial" w:cs="Arial"/>
          <w:spacing w:val="-1"/>
          <w:sz w:val="16"/>
          <w:szCs w:val="16"/>
        </w:rPr>
        <w:t>De</w:t>
      </w:r>
      <w:r w:rsidRPr="00D50035">
        <w:rPr>
          <w:rFonts w:eastAsia="Arial" w:cs="Arial"/>
          <w:spacing w:val="1"/>
          <w:sz w:val="16"/>
          <w:szCs w:val="16"/>
        </w:rPr>
        <w:t>s</w:t>
      </w:r>
      <w:r w:rsidRPr="00D50035">
        <w:rPr>
          <w:rFonts w:eastAsia="Arial" w:cs="Arial"/>
          <w:spacing w:val="-1"/>
          <w:sz w:val="16"/>
          <w:szCs w:val="16"/>
        </w:rPr>
        <w:t>arro</w:t>
      </w:r>
      <w:r w:rsidRPr="00D50035">
        <w:rPr>
          <w:rFonts w:eastAsia="Arial" w:cs="Arial"/>
          <w:sz w:val="16"/>
          <w:szCs w:val="16"/>
        </w:rPr>
        <w:t>llo</w:t>
      </w:r>
      <w:r w:rsidRPr="00D50035">
        <w:rPr>
          <w:rFonts w:eastAsia="Arial" w:cs="Arial"/>
          <w:spacing w:val="24"/>
          <w:sz w:val="16"/>
          <w:szCs w:val="16"/>
        </w:rPr>
        <w:t xml:space="preserve"> </w:t>
      </w:r>
      <w:r w:rsidRPr="00D50035">
        <w:rPr>
          <w:rFonts w:eastAsia="Arial" w:cs="Arial"/>
          <w:spacing w:val="-1"/>
          <w:sz w:val="16"/>
          <w:szCs w:val="16"/>
        </w:rPr>
        <w:t>e</w:t>
      </w:r>
      <w:r w:rsidRPr="00D50035">
        <w:rPr>
          <w:rFonts w:eastAsia="Arial" w:cs="Arial"/>
          <w:sz w:val="16"/>
          <w:szCs w:val="16"/>
        </w:rPr>
        <w:t>n</w:t>
      </w:r>
      <w:r w:rsidRPr="00D50035">
        <w:rPr>
          <w:rFonts w:eastAsia="Arial" w:cs="Arial"/>
          <w:spacing w:val="24"/>
          <w:sz w:val="16"/>
          <w:szCs w:val="16"/>
        </w:rPr>
        <w:t xml:space="preserve"> </w:t>
      </w:r>
      <w:r w:rsidRPr="00D50035">
        <w:rPr>
          <w:rFonts w:eastAsia="Arial" w:cs="Arial"/>
          <w:spacing w:val="-2"/>
          <w:sz w:val="16"/>
          <w:szCs w:val="16"/>
        </w:rPr>
        <w:t>M</w:t>
      </w:r>
      <w:r w:rsidRPr="00D50035">
        <w:rPr>
          <w:rFonts w:eastAsia="Arial" w:cs="Arial"/>
          <w:spacing w:val="-1"/>
          <w:sz w:val="16"/>
          <w:szCs w:val="16"/>
        </w:rPr>
        <w:t>a</w:t>
      </w:r>
      <w:r w:rsidRPr="00D50035">
        <w:rPr>
          <w:rFonts w:eastAsia="Arial" w:cs="Arial"/>
          <w:spacing w:val="1"/>
          <w:sz w:val="16"/>
          <w:szCs w:val="16"/>
        </w:rPr>
        <w:t>t</w:t>
      </w:r>
      <w:r w:rsidRPr="00D50035">
        <w:rPr>
          <w:rFonts w:eastAsia="Arial" w:cs="Arial"/>
          <w:spacing w:val="-1"/>
          <w:sz w:val="16"/>
          <w:szCs w:val="16"/>
        </w:rPr>
        <w:t>er</w:t>
      </w:r>
      <w:r w:rsidRPr="00D50035">
        <w:rPr>
          <w:rFonts w:eastAsia="Arial" w:cs="Arial"/>
          <w:sz w:val="16"/>
          <w:szCs w:val="16"/>
        </w:rPr>
        <w:t>ia</w:t>
      </w:r>
      <w:r w:rsidRPr="00D50035">
        <w:rPr>
          <w:rFonts w:eastAsia="Arial" w:cs="Arial"/>
          <w:spacing w:val="24"/>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24"/>
          <w:sz w:val="16"/>
          <w:szCs w:val="16"/>
        </w:rPr>
        <w:t xml:space="preserve"> </w:t>
      </w:r>
      <w:r w:rsidRPr="00D50035">
        <w:rPr>
          <w:rFonts w:eastAsia="Arial" w:cs="Arial"/>
          <w:spacing w:val="1"/>
          <w:sz w:val="16"/>
          <w:szCs w:val="16"/>
        </w:rPr>
        <w:t>P</w:t>
      </w:r>
      <w:r w:rsidRPr="00D50035">
        <w:rPr>
          <w:rFonts w:eastAsia="Arial" w:cs="Arial"/>
          <w:spacing w:val="-1"/>
          <w:sz w:val="16"/>
          <w:szCs w:val="16"/>
        </w:rPr>
        <w:t>ro</w:t>
      </w:r>
      <w:r w:rsidRPr="00D50035">
        <w:rPr>
          <w:rFonts w:eastAsia="Arial" w:cs="Arial"/>
          <w:spacing w:val="3"/>
          <w:sz w:val="16"/>
          <w:szCs w:val="16"/>
        </w:rPr>
        <w:t>m</w:t>
      </w:r>
      <w:r w:rsidRPr="00D50035">
        <w:rPr>
          <w:rFonts w:eastAsia="Arial" w:cs="Arial"/>
          <w:spacing w:val="-1"/>
          <w:sz w:val="16"/>
          <w:szCs w:val="16"/>
        </w:rPr>
        <w:t>o</w:t>
      </w:r>
      <w:r w:rsidRPr="00D50035">
        <w:rPr>
          <w:rFonts w:eastAsia="Arial" w:cs="Arial"/>
          <w:spacing w:val="1"/>
          <w:sz w:val="16"/>
          <w:szCs w:val="16"/>
        </w:rPr>
        <w:t>c</w:t>
      </w:r>
      <w:r w:rsidRPr="00D50035">
        <w:rPr>
          <w:rFonts w:eastAsia="Arial" w:cs="Arial"/>
          <w:sz w:val="16"/>
          <w:szCs w:val="16"/>
        </w:rPr>
        <w:t>i</w:t>
      </w:r>
      <w:r w:rsidRPr="00D50035">
        <w:rPr>
          <w:rFonts w:eastAsia="Arial" w:cs="Arial"/>
          <w:spacing w:val="-1"/>
          <w:sz w:val="16"/>
          <w:szCs w:val="16"/>
        </w:rPr>
        <w:t>ó</w:t>
      </w:r>
      <w:r w:rsidRPr="00D50035">
        <w:rPr>
          <w:rFonts w:eastAsia="Arial" w:cs="Arial"/>
          <w:sz w:val="16"/>
          <w:szCs w:val="16"/>
        </w:rPr>
        <w:t>n</w:t>
      </w:r>
      <w:r w:rsidRPr="00D50035">
        <w:rPr>
          <w:rFonts w:eastAsia="Arial" w:cs="Arial"/>
          <w:spacing w:val="24"/>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24"/>
          <w:sz w:val="16"/>
          <w:szCs w:val="16"/>
        </w:rPr>
        <w:t xml:space="preserve"> </w:t>
      </w:r>
      <w:r w:rsidRPr="00D50035">
        <w:rPr>
          <w:rFonts w:eastAsia="Arial" w:cs="Arial"/>
          <w:sz w:val="16"/>
          <w:szCs w:val="16"/>
        </w:rPr>
        <w:t xml:space="preserve">la </w:t>
      </w:r>
      <w:r w:rsidRPr="00D50035">
        <w:rPr>
          <w:rFonts w:eastAsia="Arial" w:cs="Arial"/>
          <w:spacing w:val="1"/>
          <w:sz w:val="16"/>
          <w:szCs w:val="16"/>
        </w:rPr>
        <w:t>Acc</w:t>
      </w:r>
      <w:r w:rsidRPr="00D50035">
        <w:rPr>
          <w:rFonts w:eastAsia="Arial" w:cs="Arial"/>
          <w:sz w:val="16"/>
          <w:szCs w:val="16"/>
        </w:rPr>
        <w:t>e</w:t>
      </w:r>
      <w:r w:rsidRPr="00D50035">
        <w:rPr>
          <w:rFonts w:eastAsia="Arial" w:cs="Arial"/>
          <w:spacing w:val="1"/>
          <w:sz w:val="16"/>
          <w:szCs w:val="16"/>
        </w:rPr>
        <w:t>si</w:t>
      </w:r>
      <w:r w:rsidRPr="00D50035">
        <w:rPr>
          <w:rFonts w:eastAsia="Arial" w:cs="Arial"/>
          <w:sz w:val="16"/>
          <w:szCs w:val="16"/>
        </w:rPr>
        <w:t>b</w:t>
      </w:r>
      <w:r w:rsidRPr="00D50035">
        <w:rPr>
          <w:rFonts w:eastAsia="Arial" w:cs="Arial"/>
          <w:spacing w:val="1"/>
          <w:sz w:val="16"/>
          <w:szCs w:val="16"/>
        </w:rPr>
        <w:t>ili</w:t>
      </w:r>
      <w:r w:rsidRPr="00D50035">
        <w:rPr>
          <w:rFonts w:eastAsia="Arial" w:cs="Arial"/>
          <w:sz w:val="16"/>
          <w:szCs w:val="16"/>
        </w:rPr>
        <w:t>dad</w:t>
      </w:r>
      <w:r w:rsidRPr="00D50035">
        <w:rPr>
          <w:rFonts w:eastAsia="Arial" w:cs="Arial"/>
          <w:spacing w:val="1"/>
          <w:sz w:val="16"/>
          <w:szCs w:val="16"/>
        </w:rPr>
        <w:t xml:space="preserve"> </w:t>
      </w:r>
      <w:r w:rsidRPr="00D50035">
        <w:rPr>
          <w:rFonts w:eastAsia="Arial" w:cs="Arial"/>
          <w:sz w:val="16"/>
          <w:szCs w:val="16"/>
        </w:rPr>
        <w:t xml:space="preserve">y </w:t>
      </w:r>
      <w:r w:rsidRPr="00D50035">
        <w:rPr>
          <w:rFonts w:eastAsia="Arial" w:cs="Arial"/>
          <w:spacing w:val="1"/>
          <w:sz w:val="16"/>
          <w:szCs w:val="16"/>
        </w:rPr>
        <w:t>S</w:t>
      </w:r>
      <w:r w:rsidRPr="00D50035">
        <w:rPr>
          <w:rFonts w:eastAsia="Arial" w:cs="Arial"/>
          <w:sz w:val="16"/>
          <w:szCs w:val="16"/>
        </w:rPr>
        <w:t>up</w:t>
      </w:r>
      <w:r w:rsidRPr="00D50035">
        <w:rPr>
          <w:rFonts w:eastAsia="Arial" w:cs="Arial"/>
          <w:spacing w:val="-1"/>
          <w:sz w:val="16"/>
          <w:szCs w:val="16"/>
        </w:rPr>
        <w:t>r</w:t>
      </w:r>
      <w:r w:rsidRPr="00D50035">
        <w:rPr>
          <w:rFonts w:eastAsia="Arial" w:cs="Arial"/>
          <w:sz w:val="16"/>
          <w:szCs w:val="16"/>
        </w:rPr>
        <w:t>e</w:t>
      </w:r>
      <w:r w:rsidRPr="00D50035">
        <w:rPr>
          <w:rFonts w:eastAsia="Arial" w:cs="Arial"/>
          <w:spacing w:val="-1"/>
          <w:sz w:val="16"/>
          <w:szCs w:val="16"/>
        </w:rPr>
        <w:t>s</w:t>
      </w:r>
      <w:r w:rsidRPr="00D50035">
        <w:rPr>
          <w:rFonts w:eastAsia="Arial" w:cs="Arial"/>
          <w:sz w:val="16"/>
          <w:szCs w:val="16"/>
        </w:rPr>
        <w:t>ión</w:t>
      </w:r>
      <w:r w:rsidRPr="00D50035">
        <w:rPr>
          <w:rFonts w:eastAsia="Arial" w:cs="Arial"/>
          <w:spacing w:val="1"/>
          <w:sz w:val="16"/>
          <w:szCs w:val="16"/>
        </w:rPr>
        <w:t xml:space="preserve"> </w:t>
      </w:r>
      <w:r w:rsidRPr="00D50035">
        <w:rPr>
          <w:rFonts w:eastAsia="Arial" w:cs="Arial"/>
          <w:sz w:val="16"/>
          <w:szCs w:val="16"/>
        </w:rPr>
        <w:t>de</w:t>
      </w:r>
      <w:r w:rsidRPr="00D50035">
        <w:rPr>
          <w:rFonts w:eastAsia="Arial" w:cs="Arial"/>
          <w:spacing w:val="1"/>
          <w:sz w:val="16"/>
          <w:szCs w:val="16"/>
        </w:rPr>
        <w:t xml:space="preserve"> B</w:t>
      </w:r>
      <w:r w:rsidRPr="00D50035">
        <w:rPr>
          <w:rFonts w:eastAsia="Arial" w:cs="Arial"/>
          <w:sz w:val="16"/>
          <w:szCs w:val="16"/>
        </w:rPr>
        <w:t>a</w:t>
      </w:r>
      <w:r w:rsidRPr="00D50035">
        <w:rPr>
          <w:rFonts w:eastAsia="Arial" w:cs="Arial"/>
          <w:spacing w:val="-1"/>
          <w:sz w:val="16"/>
          <w:szCs w:val="16"/>
        </w:rPr>
        <w:t>rr</w:t>
      </w:r>
      <w:r w:rsidRPr="00D50035">
        <w:rPr>
          <w:rFonts w:eastAsia="Arial" w:cs="Arial"/>
          <w:sz w:val="16"/>
          <w:szCs w:val="16"/>
        </w:rPr>
        <w:t>e</w:t>
      </w:r>
      <w:r w:rsidRPr="00D50035">
        <w:rPr>
          <w:rFonts w:eastAsia="Arial" w:cs="Arial"/>
          <w:spacing w:val="-1"/>
          <w:sz w:val="16"/>
          <w:szCs w:val="16"/>
        </w:rPr>
        <w:t>r</w:t>
      </w:r>
      <w:r w:rsidRPr="00D50035">
        <w:rPr>
          <w:rFonts w:eastAsia="Arial" w:cs="Arial"/>
          <w:sz w:val="16"/>
          <w:szCs w:val="16"/>
        </w:rPr>
        <w:t>as</w:t>
      </w:r>
      <w:r w:rsidRPr="00D50035">
        <w:rPr>
          <w:rFonts w:eastAsia="Arial" w:cs="Arial"/>
          <w:spacing w:val="2"/>
          <w:sz w:val="16"/>
          <w:szCs w:val="16"/>
        </w:rPr>
        <w:t xml:space="preserve"> </w:t>
      </w:r>
      <w:r w:rsidRPr="00D50035">
        <w:rPr>
          <w:rFonts w:eastAsia="Arial" w:cs="Arial"/>
          <w:spacing w:val="1"/>
          <w:sz w:val="16"/>
          <w:szCs w:val="16"/>
        </w:rPr>
        <w:t>Arquitectónicas. (D 13/2007).</w:t>
      </w:r>
    </w:p>
    <w:p w14:paraId="021CBAF6" w14:textId="77777777" w:rsidR="000A03F4" w:rsidRPr="00D50035" w:rsidRDefault="000A03F4" w:rsidP="000036B7">
      <w:pPr>
        <w:pStyle w:val="UZPRRAFO"/>
        <w:outlineLvl w:val="0"/>
        <w:rPr>
          <w:rFonts w:cs="Arial"/>
        </w:rPr>
      </w:pPr>
    </w:p>
    <w:p w14:paraId="233D26AB" w14:textId="77777777" w:rsidR="005B1FBD" w:rsidRPr="00D50035" w:rsidRDefault="005B1FBD" w:rsidP="000036B7">
      <w:pPr>
        <w:pStyle w:val="UZPRRAFO"/>
        <w:outlineLvl w:val="0"/>
        <w:rPr>
          <w:rFonts w:cs="Arial"/>
          <w:b/>
        </w:rPr>
      </w:pPr>
      <w:r w:rsidRPr="00D50035">
        <w:rPr>
          <w:rFonts w:cs="Arial"/>
          <w:b/>
        </w:rPr>
        <w:t>La actuación se encuentra definida suficientemente en los siguientes aspectos:</w:t>
      </w:r>
    </w:p>
    <w:tbl>
      <w:tblPr>
        <w:tblStyle w:val="Tablaconcuadrcula"/>
        <w:tblW w:w="0" w:type="auto"/>
        <w:tblLook w:val="04A0" w:firstRow="1" w:lastRow="0" w:firstColumn="1" w:lastColumn="0" w:noHBand="0" w:noVBand="1"/>
      </w:tblPr>
      <w:tblGrid>
        <w:gridCol w:w="7712"/>
        <w:gridCol w:w="1353"/>
      </w:tblGrid>
      <w:tr w:rsidR="00C130F9" w:rsidRPr="00D50035" w14:paraId="4D461C88" w14:textId="77777777" w:rsidTr="006D3E33">
        <w:tc>
          <w:tcPr>
            <w:tcW w:w="7918" w:type="dxa"/>
            <w:tcBorders>
              <w:top w:val="nil"/>
              <w:left w:val="nil"/>
              <w:right w:val="nil"/>
            </w:tcBorders>
          </w:tcPr>
          <w:p w14:paraId="7C01238B" w14:textId="77777777" w:rsidR="006D3E33" w:rsidRPr="00D50035" w:rsidRDefault="006D3E33" w:rsidP="00D50035">
            <w:pPr>
              <w:pStyle w:val="UZPRRAFO"/>
              <w:spacing w:line="240" w:lineRule="auto"/>
              <w:ind w:firstLine="0"/>
              <w:rPr>
                <w:rFonts w:eastAsia="Arial"/>
                <w:sz w:val="18"/>
                <w:szCs w:val="18"/>
              </w:rPr>
            </w:pPr>
            <w:r w:rsidRPr="00D50035">
              <w:rPr>
                <w:rFonts w:eastAsia="Arial"/>
                <w:b/>
                <w:sz w:val="18"/>
                <w:szCs w:val="18"/>
              </w:rPr>
              <w:t>ESPACIOS RESERVADOS</w:t>
            </w:r>
          </w:p>
        </w:tc>
        <w:tc>
          <w:tcPr>
            <w:tcW w:w="1366" w:type="dxa"/>
            <w:tcBorders>
              <w:top w:val="nil"/>
              <w:left w:val="nil"/>
              <w:bottom w:val="single" w:sz="4" w:space="0" w:color="auto"/>
              <w:right w:val="nil"/>
            </w:tcBorders>
          </w:tcPr>
          <w:p w14:paraId="52BD8FE5" w14:textId="77777777" w:rsidR="006D3E33" w:rsidRPr="00D50035" w:rsidRDefault="006D3E33" w:rsidP="00D50035">
            <w:pPr>
              <w:pStyle w:val="UZPRRAFO"/>
              <w:spacing w:line="240" w:lineRule="auto"/>
              <w:ind w:firstLine="0"/>
              <w:rPr>
                <w:rFonts w:eastAsia="Arial"/>
                <w:b/>
                <w:sz w:val="18"/>
                <w:szCs w:val="18"/>
              </w:rPr>
            </w:pPr>
          </w:p>
        </w:tc>
      </w:tr>
      <w:tr w:rsidR="006D3E33" w:rsidRPr="00D50035" w14:paraId="6D1737D9" w14:textId="77777777" w:rsidTr="006D3E33">
        <w:tc>
          <w:tcPr>
            <w:tcW w:w="7918" w:type="dxa"/>
            <w:vAlign w:val="bottom"/>
          </w:tcPr>
          <w:p w14:paraId="15C16D2B" w14:textId="77777777" w:rsidR="006D3E33" w:rsidRPr="00D50035" w:rsidRDefault="006D3E33" w:rsidP="00D50035">
            <w:pPr>
              <w:pStyle w:val="UZPRRAFO"/>
              <w:spacing w:line="240" w:lineRule="auto"/>
              <w:ind w:firstLine="0"/>
              <w:rPr>
                <w:rFonts w:eastAsia="Arial"/>
                <w:b/>
                <w:sz w:val="18"/>
                <w:szCs w:val="18"/>
              </w:rPr>
            </w:pPr>
            <w:r w:rsidRPr="00D50035">
              <w:rPr>
                <w:rFonts w:eastAsia="Arial"/>
                <w:b/>
                <w:sz w:val="18"/>
                <w:szCs w:val="18"/>
              </w:rPr>
              <w:t xml:space="preserve">Dispone de espacios reservados a personas que utilizan sillas de ruedas y de zonas específicas para personas con deficiencias visuales y auditivas donde las dificultades disminuyen. </w:t>
            </w:r>
            <w:r w:rsidRPr="00D50035">
              <w:rPr>
                <w:rFonts w:eastAsia="Arial"/>
                <w:sz w:val="18"/>
                <w:szCs w:val="18"/>
              </w:rPr>
              <w:t>(art. 14.1)</w:t>
            </w:r>
          </w:p>
        </w:tc>
        <w:tc>
          <w:tcPr>
            <w:tcW w:w="1366" w:type="dxa"/>
            <w:tcBorders>
              <w:left w:val="single" w:sz="4" w:space="0" w:color="auto"/>
            </w:tcBorders>
            <w:vAlign w:val="bottom"/>
          </w:tcPr>
          <w:p w14:paraId="3885C358" w14:textId="77777777" w:rsidR="006D3E33" w:rsidRPr="00D50035" w:rsidRDefault="006D3E33" w:rsidP="00D50035">
            <w:pPr>
              <w:pStyle w:val="UZPRRAFO"/>
              <w:spacing w:line="240" w:lineRule="auto"/>
              <w:ind w:firstLine="0"/>
              <w:jc w:val="center"/>
              <w:rPr>
                <w:rFonts w:eastAsia="Arial"/>
                <w:b/>
                <w:sz w:val="18"/>
                <w:szCs w:val="18"/>
              </w:rPr>
            </w:pPr>
            <w:r w:rsidRPr="00D50035">
              <w:rPr>
                <w:rFonts w:eastAsia="Arial"/>
                <w:b/>
                <w:sz w:val="18"/>
                <w:szCs w:val="18"/>
              </w:rPr>
              <w:t xml:space="preserve">CUMPLE </w:t>
            </w:r>
          </w:p>
          <w:p w14:paraId="7EA3CDB3" w14:textId="77777777" w:rsidR="006D3E33" w:rsidRPr="00D50035" w:rsidRDefault="006D3E33" w:rsidP="00D50035">
            <w:pPr>
              <w:pStyle w:val="UZPRRAFO"/>
              <w:spacing w:line="240" w:lineRule="auto"/>
              <w:ind w:firstLine="0"/>
              <w:jc w:val="center"/>
              <w:rPr>
                <w:rFonts w:eastAsia="Arial"/>
                <w:b/>
                <w:sz w:val="18"/>
                <w:szCs w:val="18"/>
              </w:rPr>
            </w:pPr>
            <w:r w:rsidRPr="00D50035">
              <w:rPr>
                <w:rFonts w:eastAsia="Arial"/>
                <w:b/>
                <w:sz w:val="18"/>
                <w:szCs w:val="18"/>
              </w:rPr>
              <w:fldChar w:fldCharType="begin">
                <w:ffData>
                  <w:name w:val=""/>
                  <w:enabled/>
                  <w:calcOnExit w:val="0"/>
                  <w:checkBox>
                    <w:sizeAuto/>
                    <w:default w:val="1"/>
                  </w:checkBox>
                </w:ffData>
              </w:fldChar>
            </w:r>
            <w:r w:rsidRPr="00D50035">
              <w:rPr>
                <w:rFonts w:eastAsia="Arial"/>
                <w:b/>
                <w:sz w:val="18"/>
                <w:szCs w:val="18"/>
              </w:rPr>
              <w:instrText xml:space="preserve"> </w:instrText>
            </w:r>
            <w:r w:rsidR="008E21E8" w:rsidRPr="00D50035">
              <w:rPr>
                <w:rFonts w:eastAsia="Arial"/>
                <w:b/>
                <w:sz w:val="18"/>
                <w:szCs w:val="18"/>
              </w:rPr>
              <w:instrText>FORMCHECKBOX</w:instrText>
            </w:r>
            <w:r w:rsidRPr="00D50035">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D50035">
              <w:rPr>
                <w:rFonts w:eastAsia="Arial"/>
                <w:b/>
                <w:sz w:val="18"/>
                <w:szCs w:val="18"/>
              </w:rPr>
              <w:fldChar w:fldCharType="end"/>
            </w:r>
          </w:p>
        </w:tc>
      </w:tr>
    </w:tbl>
    <w:p w14:paraId="2EC6685C" w14:textId="77777777" w:rsidR="005B1FBD" w:rsidRPr="00D50035" w:rsidRDefault="005B1FBD" w:rsidP="000036B7">
      <w:pPr>
        <w:pStyle w:val="UZPRRAFO"/>
        <w:outlineLvl w:val="0"/>
        <w:rPr>
          <w:rFonts w:cs="Arial"/>
        </w:rPr>
      </w:pPr>
    </w:p>
    <w:tbl>
      <w:tblPr>
        <w:tblStyle w:val="Tablaconcuadrcula"/>
        <w:tblW w:w="0" w:type="auto"/>
        <w:tblLook w:val="04A0" w:firstRow="1" w:lastRow="0" w:firstColumn="1" w:lastColumn="0" w:noHBand="0" w:noVBand="1"/>
      </w:tblPr>
      <w:tblGrid>
        <w:gridCol w:w="7428"/>
        <w:gridCol w:w="1627"/>
      </w:tblGrid>
      <w:tr w:rsidR="00C130F9" w:rsidRPr="00D50035" w14:paraId="23932D98" w14:textId="77777777" w:rsidTr="005555B3">
        <w:tc>
          <w:tcPr>
            <w:tcW w:w="7634" w:type="dxa"/>
            <w:vAlign w:val="bottom"/>
          </w:tcPr>
          <w:p w14:paraId="0C9E53E3" w14:textId="77777777" w:rsidR="00A749E5" w:rsidRPr="00D50035" w:rsidRDefault="00A749E5" w:rsidP="00D50035">
            <w:pPr>
              <w:pStyle w:val="UZPRRAFO"/>
              <w:spacing w:line="240" w:lineRule="auto"/>
              <w:ind w:firstLine="0"/>
              <w:jc w:val="left"/>
              <w:rPr>
                <w:rFonts w:eastAsia="Arial"/>
                <w:b/>
                <w:sz w:val="18"/>
                <w:szCs w:val="18"/>
              </w:rPr>
            </w:pPr>
            <w:r w:rsidRPr="00D50035">
              <w:rPr>
                <w:rFonts w:eastAsia="Arial"/>
                <w:b/>
                <w:sz w:val="18"/>
                <w:szCs w:val="18"/>
              </w:rPr>
              <w:t>ESPACIOS RESERVADOS</w:t>
            </w:r>
          </w:p>
        </w:tc>
        <w:tc>
          <w:tcPr>
            <w:tcW w:w="1650" w:type="dxa"/>
            <w:tcBorders>
              <w:left w:val="single" w:sz="4" w:space="0" w:color="auto"/>
            </w:tcBorders>
            <w:vAlign w:val="bottom"/>
          </w:tcPr>
          <w:p w14:paraId="3104E35D" w14:textId="77777777" w:rsidR="00A749E5" w:rsidRPr="00D50035" w:rsidRDefault="00A749E5" w:rsidP="00D50035">
            <w:pPr>
              <w:pStyle w:val="UZPRRAFO"/>
              <w:spacing w:line="240" w:lineRule="auto"/>
              <w:ind w:firstLine="0"/>
              <w:jc w:val="center"/>
              <w:rPr>
                <w:rFonts w:eastAsia="Arial"/>
                <w:b/>
                <w:sz w:val="18"/>
                <w:szCs w:val="18"/>
              </w:rPr>
            </w:pPr>
            <w:r w:rsidRPr="00D50035">
              <w:rPr>
                <w:rFonts w:eastAsia="Arial"/>
                <w:b/>
                <w:sz w:val="18"/>
                <w:szCs w:val="18"/>
              </w:rPr>
              <w:t xml:space="preserve">CUMPLE </w:t>
            </w:r>
            <w:r w:rsidRPr="00D50035">
              <w:rPr>
                <w:rFonts w:eastAsia="Arial"/>
                <w:b/>
                <w:sz w:val="18"/>
                <w:szCs w:val="18"/>
              </w:rPr>
              <w:fldChar w:fldCharType="begin">
                <w:ffData>
                  <w:name w:val=""/>
                  <w:enabled/>
                  <w:calcOnExit w:val="0"/>
                  <w:checkBox>
                    <w:sizeAuto/>
                    <w:default w:val="1"/>
                  </w:checkBox>
                </w:ffData>
              </w:fldChar>
            </w:r>
            <w:r w:rsidRPr="00D50035">
              <w:rPr>
                <w:rFonts w:eastAsia="Arial"/>
                <w:b/>
                <w:sz w:val="18"/>
                <w:szCs w:val="18"/>
              </w:rPr>
              <w:instrText xml:space="preserve"> </w:instrText>
            </w:r>
            <w:r w:rsidR="008E21E8" w:rsidRPr="00D50035">
              <w:rPr>
                <w:rFonts w:eastAsia="Arial"/>
                <w:b/>
                <w:sz w:val="18"/>
                <w:szCs w:val="18"/>
              </w:rPr>
              <w:instrText>FORMCHECKBOX</w:instrText>
            </w:r>
            <w:r w:rsidRPr="00D50035">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D50035">
              <w:rPr>
                <w:rFonts w:eastAsia="Arial"/>
                <w:b/>
                <w:sz w:val="18"/>
                <w:szCs w:val="18"/>
              </w:rPr>
              <w:fldChar w:fldCharType="end"/>
            </w:r>
          </w:p>
        </w:tc>
      </w:tr>
      <w:tr w:rsidR="00A749E5" w:rsidRPr="00D50035" w14:paraId="2E7688BB" w14:textId="77777777" w:rsidTr="005555B3">
        <w:trPr>
          <w:trHeight w:val="991"/>
        </w:trPr>
        <w:tc>
          <w:tcPr>
            <w:tcW w:w="9284" w:type="dxa"/>
            <w:gridSpan w:val="2"/>
          </w:tcPr>
          <w:p w14:paraId="6048ECA5" w14:textId="77777777" w:rsidR="00A749E5" w:rsidRPr="00D50035" w:rsidRDefault="00A749E5" w:rsidP="00D50035">
            <w:pPr>
              <w:pStyle w:val="UZPRRAFO"/>
              <w:spacing w:line="240" w:lineRule="auto"/>
              <w:ind w:left="426" w:hanging="284"/>
              <w:rPr>
                <w:rFonts w:eastAsia="Arial"/>
                <w:sz w:val="18"/>
                <w:szCs w:val="18"/>
              </w:rPr>
            </w:pPr>
            <w:r w:rsidRPr="00D50035">
              <w:rPr>
                <w:rFonts w:eastAsia="Arial"/>
                <w:sz w:val="18"/>
                <w:szCs w:val="18"/>
              </w:rPr>
              <w:t>- Existen espacios reservados, permanentes o convertibles, para usuarios de sillas de ruedas, de forma que:</w:t>
            </w:r>
          </w:p>
          <w:p w14:paraId="68AB5A45" w14:textId="77777777" w:rsidR="00A749E5" w:rsidRPr="00D50035" w:rsidRDefault="00A749E5" w:rsidP="00D50035">
            <w:pPr>
              <w:pStyle w:val="UZPRRAFO"/>
              <w:spacing w:line="240" w:lineRule="auto"/>
              <w:ind w:left="568" w:firstLine="0"/>
              <w:rPr>
                <w:rFonts w:eastAsia="Arial"/>
                <w:sz w:val="18"/>
                <w:szCs w:val="18"/>
              </w:rPr>
            </w:pPr>
            <w:r w:rsidRPr="00D50035">
              <w:rPr>
                <w:rFonts w:eastAsia="Arial"/>
                <w:sz w:val="18"/>
                <w:szCs w:val="18"/>
              </w:rPr>
              <w:t xml:space="preserve">- </w:t>
            </w:r>
            <w:r w:rsidRPr="00D50035">
              <w:rPr>
                <w:rFonts w:eastAsia="Arial"/>
                <w:spacing w:val="1"/>
                <w:sz w:val="18"/>
                <w:szCs w:val="18"/>
              </w:rPr>
              <w:t>P</w:t>
            </w:r>
            <w:r w:rsidRPr="00D50035">
              <w:rPr>
                <w:rFonts w:eastAsia="Arial"/>
                <w:spacing w:val="-1"/>
                <w:sz w:val="18"/>
                <w:szCs w:val="18"/>
              </w:rPr>
              <w:t>r</w:t>
            </w:r>
            <w:r w:rsidRPr="00D50035">
              <w:rPr>
                <w:rFonts w:eastAsia="Arial"/>
                <w:sz w:val="18"/>
                <w:szCs w:val="18"/>
              </w:rPr>
              <w:t>opo</w:t>
            </w:r>
            <w:r w:rsidRPr="00D50035">
              <w:rPr>
                <w:rFonts w:eastAsia="Arial"/>
                <w:spacing w:val="-1"/>
                <w:sz w:val="18"/>
                <w:szCs w:val="18"/>
              </w:rPr>
              <w:t>r</w:t>
            </w:r>
            <w:r w:rsidRPr="00D50035">
              <w:rPr>
                <w:rFonts w:eastAsia="Arial"/>
                <w:spacing w:val="1"/>
                <w:sz w:val="18"/>
                <w:szCs w:val="18"/>
              </w:rPr>
              <w:t>ci</w:t>
            </w:r>
            <w:r w:rsidRPr="00D50035">
              <w:rPr>
                <w:rFonts w:eastAsia="Arial"/>
                <w:sz w:val="18"/>
                <w:szCs w:val="18"/>
              </w:rPr>
              <w:t>ón</w:t>
            </w:r>
            <w:r w:rsidRPr="00D50035">
              <w:rPr>
                <w:rFonts w:eastAsia="Arial"/>
                <w:spacing w:val="-1"/>
                <w:sz w:val="18"/>
                <w:szCs w:val="18"/>
              </w:rPr>
              <w:t xml:space="preserve"> </w:t>
            </w:r>
            <w:r w:rsidRPr="00D50035">
              <w:rPr>
                <w:rFonts w:eastAsia="Arial"/>
                <w:sz w:val="18"/>
                <w:szCs w:val="18"/>
              </w:rPr>
              <w:t>≥</w:t>
            </w:r>
            <w:r w:rsidRPr="00D50035">
              <w:rPr>
                <w:rFonts w:eastAsia="Arial"/>
                <w:spacing w:val="2"/>
                <w:sz w:val="18"/>
                <w:szCs w:val="18"/>
              </w:rPr>
              <w:t xml:space="preserve"> </w:t>
            </w:r>
            <w:r w:rsidRPr="00D50035">
              <w:rPr>
                <w:rFonts w:eastAsia="Arial"/>
                <w:spacing w:val="-1"/>
                <w:sz w:val="18"/>
                <w:szCs w:val="18"/>
              </w:rPr>
              <w:t>2</w:t>
            </w:r>
            <w:r w:rsidRPr="00D50035">
              <w:rPr>
                <w:rFonts w:eastAsia="Arial"/>
                <w:sz w:val="18"/>
                <w:szCs w:val="18"/>
              </w:rPr>
              <w:t>%</w:t>
            </w:r>
            <w:r w:rsidRPr="00D50035">
              <w:rPr>
                <w:rFonts w:eastAsia="Arial"/>
                <w:spacing w:val="2"/>
                <w:sz w:val="18"/>
                <w:szCs w:val="18"/>
              </w:rPr>
              <w:t xml:space="preserve"> </w:t>
            </w:r>
            <w:r w:rsidRPr="00D50035">
              <w:rPr>
                <w:rFonts w:eastAsia="Arial"/>
                <w:spacing w:val="-1"/>
                <w:sz w:val="18"/>
                <w:szCs w:val="18"/>
              </w:rPr>
              <w:t>de</w:t>
            </w:r>
            <w:r w:rsidRPr="00D50035">
              <w:rPr>
                <w:rFonts w:eastAsia="Arial"/>
                <w:sz w:val="18"/>
                <w:szCs w:val="18"/>
              </w:rPr>
              <w:t>l</w:t>
            </w:r>
            <w:r w:rsidRPr="00D50035">
              <w:rPr>
                <w:rFonts w:eastAsia="Arial"/>
                <w:spacing w:val="1"/>
                <w:sz w:val="18"/>
                <w:szCs w:val="18"/>
              </w:rPr>
              <w:t xml:space="preserve"> </w:t>
            </w:r>
            <w:r w:rsidRPr="00D50035">
              <w:rPr>
                <w:rFonts w:eastAsia="Arial"/>
                <w:spacing w:val="-1"/>
                <w:sz w:val="18"/>
                <w:szCs w:val="18"/>
              </w:rPr>
              <w:t>nú</w:t>
            </w:r>
            <w:r w:rsidRPr="00D50035">
              <w:rPr>
                <w:rFonts w:eastAsia="Arial"/>
                <w:spacing w:val="3"/>
                <w:sz w:val="18"/>
                <w:szCs w:val="18"/>
              </w:rPr>
              <w:t>m</w:t>
            </w:r>
            <w:r w:rsidRPr="00D50035">
              <w:rPr>
                <w:rFonts w:eastAsia="Arial"/>
                <w:spacing w:val="-1"/>
                <w:sz w:val="18"/>
                <w:szCs w:val="18"/>
              </w:rPr>
              <w:t>er</w:t>
            </w:r>
            <w:r w:rsidRPr="00D50035">
              <w:rPr>
                <w:rFonts w:eastAsia="Arial"/>
                <w:sz w:val="18"/>
                <w:szCs w:val="18"/>
              </w:rPr>
              <w:t>o</w:t>
            </w:r>
            <w:r w:rsidRPr="00D50035">
              <w:rPr>
                <w:rFonts w:eastAsia="Arial"/>
                <w:spacing w:val="1"/>
                <w:sz w:val="18"/>
                <w:szCs w:val="18"/>
              </w:rPr>
              <w:t xml:space="preserve"> </w:t>
            </w:r>
            <w:r w:rsidRPr="00D50035">
              <w:rPr>
                <w:rFonts w:eastAsia="Arial"/>
                <w:spacing w:val="-1"/>
                <w:sz w:val="18"/>
                <w:szCs w:val="18"/>
              </w:rPr>
              <w:t>d</w:t>
            </w:r>
            <w:r w:rsidRPr="00D50035">
              <w:rPr>
                <w:rFonts w:eastAsia="Arial"/>
                <w:sz w:val="18"/>
                <w:szCs w:val="18"/>
              </w:rPr>
              <w:t>e</w:t>
            </w:r>
            <w:r w:rsidRPr="00D50035">
              <w:rPr>
                <w:rFonts w:eastAsia="Arial"/>
                <w:spacing w:val="1"/>
                <w:sz w:val="18"/>
                <w:szCs w:val="18"/>
              </w:rPr>
              <w:t xml:space="preserve"> </w:t>
            </w:r>
            <w:r w:rsidRPr="00D50035">
              <w:rPr>
                <w:rFonts w:eastAsia="Arial"/>
                <w:spacing w:val="-1"/>
                <w:sz w:val="18"/>
                <w:szCs w:val="18"/>
              </w:rPr>
              <w:t>p</w:t>
            </w:r>
            <w:r w:rsidRPr="00D50035">
              <w:rPr>
                <w:rFonts w:eastAsia="Arial"/>
                <w:sz w:val="18"/>
                <w:szCs w:val="18"/>
              </w:rPr>
              <w:t>l</w:t>
            </w:r>
            <w:r w:rsidRPr="00D50035">
              <w:rPr>
                <w:rFonts w:eastAsia="Arial"/>
                <w:spacing w:val="-1"/>
                <w:sz w:val="18"/>
                <w:szCs w:val="18"/>
              </w:rPr>
              <w:t>aza</w:t>
            </w:r>
            <w:r w:rsidRPr="00D50035">
              <w:rPr>
                <w:rFonts w:eastAsia="Arial"/>
                <w:spacing w:val="1"/>
                <w:sz w:val="18"/>
                <w:szCs w:val="18"/>
              </w:rPr>
              <w:t>s</w:t>
            </w:r>
            <w:r w:rsidRPr="00D50035">
              <w:rPr>
                <w:rFonts w:eastAsia="Arial"/>
                <w:sz w:val="18"/>
                <w:szCs w:val="18"/>
              </w:rPr>
              <w:t>.</w:t>
            </w:r>
          </w:p>
          <w:p w14:paraId="10B2EB3A" w14:textId="77777777" w:rsidR="00A749E5" w:rsidRPr="00D50035" w:rsidRDefault="00A749E5" w:rsidP="00D50035">
            <w:pPr>
              <w:pStyle w:val="UZPRRAFO"/>
              <w:spacing w:line="240" w:lineRule="auto"/>
              <w:ind w:left="568" w:firstLine="0"/>
              <w:rPr>
                <w:rFonts w:eastAsia="Arial"/>
                <w:sz w:val="18"/>
                <w:szCs w:val="18"/>
              </w:rPr>
            </w:pPr>
            <w:r w:rsidRPr="00D50035">
              <w:rPr>
                <w:rFonts w:eastAsia="Arial"/>
                <w:sz w:val="18"/>
                <w:szCs w:val="18"/>
              </w:rPr>
              <w:t xml:space="preserve">- </w:t>
            </w:r>
            <w:r w:rsidRPr="00D50035">
              <w:rPr>
                <w:rFonts w:eastAsia="Arial"/>
                <w:spacing w:val="1"/>
                <w:sz w:val="18"/>
                <w:szCs w:val="18"/>
              </w:rPr>
              <w:t>Est</w:t>
            </w:r>
            <w:r w:rsidRPr="00D50035">
              <w:rPr>
                <w:rFonts w:eastAsia="Arial"/>
                <w:sz w:val="18"/>
                <w:szCs w:val="18"/>
              </w:rPr>
              <w:t>án</w:t>
            </w:r>
            <w:r w:rsidRPr="00D50035">
              <w:rPr>
                <w:rFonts w:eastAsia="Arial"/>
                <w:spacing w:val="10"/>
                <w:sz w:val="18"/>
                <w:szCs w:val="18"/>
              </w:rPr>
              <w:t xml:space="preserve"> </w:t>
            </w:r>
            <w:r w:rsidRPr="00D50035">
              <w:rPr>
                <w:rFonts w:eastAsia="Arial"/>
                <w:spacing w:val="-1"/>
                <w:sz w:val="18"/>
                <w:szCs w:val="18"/>
              </w:rPr>
              <w:t>ub</w:t>
            </w:r>
            <w:r w:rsidRPr="00D50035">
              <w:rPr>
                <w:rFonts w:eastAsia="Arial"/>
                <w:sz w:val="18"/>
                <w:szCs w:val="18"/>
              </w:rPr>
              <w:t>i</w:t>
            </w:r>
            <w:r w:rsidRPr="00D50035">
              <w:rPr>
                <w:rFonts w:eastAsia="Arial"/>
                <w:spacing w:val="1"/>
                <w:sz w:val="18"/>
                <w:szCs w:val="18"/>
              </w:rPr>
              <w:t>c</w:t>
            </w:r>
            <w:r w:rsidRPr="00D50035">
              <w:rPr>
                <w:rFonts w:eastAsia="Arial"/>
                <w:spacing w:val="-1"/>
                <w:sz w:val="18"/>
                <w:szCs w:val="18"/>
              </w:rPr>
              <w:t>ada</w:t>
            </w:r>
            <w:r w:rsidRPr="00D50035">
              <w:rPr>
                <w:rFonts w:eastAsia="Arial"/>
                <w:sz w:val="18"/>
                <w:szCs w:val="18"/>
              </w:rPr>
              <w:t>s</w:t>
            </w:r>
            <w:r w:rsidRPr="00D50035">
              <w:rPr>
                <w:rFonts w:eastAsia="Arial"/>
                <w:spacing w:val="12"/>
                <w:sz w:val="18"/>
                <w:szCs w:val="18"/>
              </w:rPr>
              <w:t xml:space="preserve"> </w:t>
            </w:r>
            <w:r w:rsidRPr="00D50035">
              <w:rPr>
                <w:rFonts w:eastAsia="Arial"/>
                <w:sz w:val="18"/>
                <w:szCs w:val="18"/>
              </w:rPr>
              <w:t>lo</w:t>
            </w:r>
            <w:r w:rsidRPr="00D50035">
              <w:rPr>
                <w:rFonts w:eastAsia="Arial"/>
                <w:spacing w:val="8"/>
                <w:sz w:val="18"/>
                <w:szCs w:val="18"/>
              </w:rPr>
              <w:t xml:space="preserve"> </w:t>
            </w:r>
            <w:r w:rsidRPr="00D50035">
              <w:rPr>
                <w:rFonts w:eastAsia="Arial"/>
                <w:spacing w:val="3"/>
                <w:sz w:val="18"/>
                <w:szCs w:val="18"/>
              </w:rPr>
              <w:t>m</w:t>
            </w:r>
            <w:r w:rsidRPr="00D50035">
              <w:rPr>
                <w:rFonts w:eastAsia="Arial"/>
                <w:spacing w:val="-1"/>
                <w:sz w:val="18"/>
                <w:szCs w:val="18"/>
              </w:rPr>
              <w:t>á</w:t>
            </w:r>
            <w:r w:rsidRPr="00D50035">
              <w:rPr>
                <w:rFonts w:eastAsia="Arial"/>
                <w:sz w:val="18"/>
                <w:szCs w:val="18"/>
              </w:rPr>
              <w:t>s</w:t>
            </w:r>
            <w:r w:rsidRPr="00D50035">
              <w:rPr>
                <w:rFonts w:eastAsia="Arial"/>
                <w:spacing w:val="10"/>
                <w:sz w:val="18"/>
                <w:szCs w:val="18"/>
              </w:rPr>
              <w:t xml:space="preserve"> </w:t>
            </w:r>
            <w:r w:rsidRPr="00D50035">
              <w:rPr>
                <w:rFonts w:eastAsia="Arial"/>
                <w:spacing w:val="-1"/>
                <w:sz w:val="18"/>
                <w:szCs w:val="18"/>
              </w:rPr>
              <w:t>pró</w:t>
            </w:r>
            <w:r w:rsidRPr="00D50035">
              <w:rPr>
                <w:rFonts w:eastAsia="Arial"/>
                <w:spacing w:val="-3"/>
                <w:sz w:val="18"/>
                <w:szCs w:val="18"/>
              </w:rPr>
              <w:t>x</w:t>
            </w:r>
            <w:r w:rsidRPr="00D50035">
              <w:rPr>
                <w:rFonts w:eastAsia="Arial"/>
                <w:sz w:val="18"/>
                <w:szCs w:val="18"/>
              </w:rPr>
              <w:t>i</w:t>
            </w:r>
            <w:r w:rsidRPr="00D50035">
              <w:rPr>
                <w:rFonts w:eastAsia="Arial"/>
                <w:spacing w:val="3"/>
                <w:sz w:val="18"/>
                <w:szCs w:val="18"/>
              </w:rPr>
              <w:t>m</w:t>
            </w:r>
            <w:r w:rsidRPr="00D50035">
              <w:rPr>
                <w:rFonts w:eastAsia="Arial"/>
                <w:spacing w:val="-1"/>
                <w:sz w:val="18"/>
                <w:szCs w:val="18"/>
              </w:rPr>
              <w:t>a</w:t>
            </w:r>
            <w:r w:rsidRPr="00D50035">
              <w:rPr>
                <w:rFonts w:eastAsia="Arial"/>
                <w:sz w:val="18"/>
                <w:szCs w:val="18"/>
              </w:rPr>
              <w:t>s</w:t>
            </w:r>
            <w:r w:rsidRPr="00D50035">
              <w:rPr>
                <w:rFonts w:eastAsia="Arial"/>
                <w:spacing w:val="10"/>
                <w:sz w:val="18"/>
                <w:szCs w:val="18"/>
              </w:rPr>
              <w:t xml:space="preserve"> </w:t>
            </w:r>
            <w:r w:rsidRPr="00D50035">
              <w:rPr>
                <w:rFonts w:eastAsia="Arial"/>
                <w:spacing w:val="-1"/>
                <w:sz w:val="18"/>
                <w:szCs w:val="18"/>
              </w:rPr>
              <w:t>po</w:t>
            </w:r>
            <w:r w:rsidRPr="00D50035">
              <w:rPr>
                <w:rFonts w:eastAsia="Arial"/>
                <w:spacing w:val="1"/>
                <w:sz w:val="18"/>
                <w:szCs w:val="18"/>
              </w:rPr>
              <w:t>s</w:t>
            </w:r>
            <w:r w:rsidRPr="00D50035">
              <w:rPr>
                <w:rFonts w:eastAsia="Arial"/>
                <w:sz w:val="18"/>
                <w:szCs w:val="18"/>
              </w:rPr>
              <w:t>i</w:t>
            </w:r>
            <w:r w:rsidRPr="00D50035">
              <w:rPr>
                <w:rFonts w:eastAsia="Arial"/>
                <w:spacing w:val="-1"/>
                <w:sz w:val="18"/>
                <w:szCs w:val="18"/>
              </w:rPr>
              <w:t>b</w:t>
            </w:r>
            <w:r w:rsidRPr="00D50035">
              <w:rPr>
                <w:rFonts w:eastAsia="Arial"/>
                <w:sz w:val="18"/>
                <w:szCs w:val="18"/>
              </w:rPr>
              <w:t>le</w:t>
            </w:r>
            <w:r w:rsidRPr="00D50035">
              <w:rPr>
                <w:rFonts w:eastAsia="Arial"/>
                <w:spacing w:val="8"/>
                <w:sz w:val="18"/>
                <w:szCs w:val="18"/>
              </w:rPr>
              <w:t xml:space="preserve"> </w:t>
            </w:r>
            <w:r w:rsidRPr="00D50035">
              <w:rPr>
                <w:rFonts w:eastAsia="Arial"/>
                <w:sz w:val="18"/>
                <w:szCs w:val="18"/>
              </w:rPr>
              <w:t>a</w:t>
            </w:r>
            <w:r w:rsidRPr="00D50035">
              <w:rPr>
                <w:rFonts w:eastAsia="Arial"/>
                <w:spacing w:val="8"/>
                <w:sz w:val="18"/>
                <w:szCs w:val="18"/>
              </w:rPr>
              <w:t xml:space="preserve"> </w:t>
            </w:r>
            <w:r w:rsidRPr="00D50035">
              <w:rPr>
                <w:rFonts w:eastAsia="Arial"/>
                <w:sz w:val="18"/>
                <w:szCs w:val="18"/>
              </w:rPr>
              <w:t>l</w:t>
            </w:r>
            <w:r w:rsidRPr="00D50035">
              <w:rPr>
                <w:rFonts w:eastAsia="Arial"/>
                <w:spacing w:val="-1"/>
                <w:sz w:val="18"/>
                <w:szCs w:val="18"/>
              </w:rPr>
              <w:t>a</w:t>
            </w:r>
            <w:r w:rsidRPr="00D50035">
              <w:rPr>
                <w:rFonts w:eastAsia="Arial"/>
                <w:sz w:val="18"/>
                <w:szCs w:val="18"/>
              </w:rPr>
              <w:t>s</w:t>
            </w:r>
            <w:r w:rsidRPr="00D50035">
              <w:rPr>
                <w:rFonts w:eastAsia="Arial"/>
                <w:spacing w:val="10"/>
                <w:sz w:val="18"/>
                <w:szCs w:val="18"/>
              </w:rPr>
              <w:t xml:space="preserve"> </w:t>
            </w:r>
            <w:r w:rsidRPr="00D50035">
              <w:rPr>
                <w:rFonts w:eastAsia="Arial"/>
                <w:spacing w:val="-1"/>
                <w:sz w:val="18"/>
                <w:szCs w:val="18"/>
              </w:rPr>
              <w:t>vía</w:t>
            </w:r>
            <w:r w:rsidRPr="00D50035">
              <w:rPr>
                <w:rFonts w:eastAsia="Arial"/>
                <w:sz w:val="18"/>
                <w:szCs w:val="18"/>
              </w:rPr>
              <w:t>s</w:t>
            </w:r>
            <w:r w:rsidRPr="00D50035">
              <w:rPr>
                <w:rFonts w:eastAsia="Arial"/>
                <w:spacing w:val="10"/>
                <w:sz w:val="18"/>
                <w:szCs w:val="18"/>
              </w:rPr>
              <w:t xml:space="preserve"> </w:t>
            </w:r>
            <w:r w:rsidRPr="00D50035">
              <w:rPr>
                <w:rFonts w:eastAsia="Arial"/>
                <w:spacing w:val="-1"/>
                <w:sz w:val="18"/>
                <w:szCs w:val="18"/>
              </w:rPr>
              <w:t>d</w:t>
            </w:r>
            <w:r w:rsidRPr="00D50035">
              <w:rPr>
                <w:rFonts w:eastAsia="Arial"/>
                <w:sz w:val="18"/>
                <w:szCs w:val="18"/>
              </w:rPr>
              <w:t>e</w:t>
            </w:r>
            <w:r w:rsidRPr="00D50035">
              <w:rPr>
                <w:rFonts w:eastAsia="Arial"/>
                <w:spacing w:val="8"/>
                <w:sz w:val="18"/>
                <w:szCs w:val="18"/>
              </w:rPr>
              <w:t xml:space="preserve"> </w:t>
            </w:r>
            <w:r w:rsidRPr="00D50035">
              <w:rPr>
                <w:rFonts w:eastAsia="Arial"/>
                <w:spacing w:val="1"/>
                <w:sz w:val="18"/>
                <w:szCs w:val="18"/>
              </w:rPr>
              <w:t>c</w:t>
            </w:r>
            <w:r w:rsidRPr="00D50035">
              <w:rPr>
                <w:rFonts w:eastAsia="Arial"/>
                <w:sz w:val="18"/>
                <w:szCs w:val="18"/>
              </w:rPr>
              <w:t>i</w:t>
            </w:r>
            <w:r w:rsidRPr="00D50035">
              <w:rPr>
                <w:rFonts w:eastAsia="Arial"/>
                <w:spacing w:val="-1"/>
                <w:sz w:val="18"/>
                <w:szCs w:val="18"/>
              </w:rPr>
              <w:t>r</w:t>
            </w:r>
            <w:r w:rsidRPr="00D50035">
              <w:rPr>
                <w:rFonts w:eastAsia="Arial"/>
                <w:spacing w:val="1"/>
                <w:sz w:val="18"/>
                <w:szCs w:val="18"/>
              </w:rPr>
              <w:t>c</w:t>
            </w:r>
            <w:r w:rsidRPr="00D50035">
              <w:rPr>
                <w:rFonts w:eastAsia="Arial"/>
                <w:spacing w:val="-1"/>
                <w:sz w:val="18"/>
                <w:szCs w:val="18"/>
              </w:rPr>
              <w:t>u</w:t>
            </w:r>
            <w:r w:rsidRPr="00D50035">
              <w:rPr>
                <w:rFonts w:eastAsia="Arial"/>
                <w:sz w:val="18"/>
                <w:szCs w:val="18"/>
              </w:rPr>
              <w:t>l</w:t>
            </w:r>
            <w:r w:rsidRPr="00D50035">
              <w:rPr>
                <w:rFonts w:eastAsia="Arial"/>
                <w:spacing w:val="-1"/>
                <w:sz w:val="18"/>
                <w:szCs w:val="18"/>
              </w:rPr>
              <w:t>a</w:t>
            </w:r>
            <w:r w:rsidRPr="00D50035">
              <w:rPr>
                <w:rFonts w:eastAsia="Arial"/>
                <w:spacing w:val="1"/>
                <w:sz w:val="18"/>
                <w:szCs w:val="18"/>
              </w:rPr>
              <w:t>c</w:t>
            </w:r>
            <w:r w:rsidRPr="00D50035">
              <w:rPr>
                <w:rFonts w:eastAsia="Arial"/>
                <w:sz w:val="18"/>
                <w:szCs w:val="18"/>
              </w:rPr>
              <w:t>i</w:t>
            </w:r>
            <w:r w:rsidRPr="00D50035">
              <w:rPr>
                <w:rFonts w:eastAsia="Arial"/>
                <w:spacing w:val="-1"/>
                <w:sz w:val="18"/>
                <w:szCs w:val="18"/>
              </w:rPr>
              <w:t>ó</w:t>
            </w:r>
            <w:r w:rsidRPr="00D50035">
              <w:rPr>
                <w:rFonts w:eastAsia="Arial"/>
                <w:sz w:val="18"/>
                <w:szCs w:val="18"/>
              </w:rPr>
              <w:t>n</w:t>
            </w:r>
            <w:r w:rsidRPr="00D50035">
              <w:rPr>
                <w:rFonts w:eastAsia="Arial"/>
                <w:spacing w:val="8"/>
                <w:sz w:val="18"/>
                <w:szCs w:val="18"/>
              </w:rPr>
              <w:t xml:space="preserve"> </w:t>
            </w:r>
            <w:r w:rsidRPr="00D50035">
              <w:rPr>
                <w:rFonts w:eastAsia="Arial"/>
                <w:spacing w:val="-1"/>
                <w:sz w:val="18"/>
                <w:szCs w:val="18"/>
              </w:rPr>
              <w:t>adap</w:t>
            </w:r>
            <w:r w:rsidRPr="00D50035">
              <w:rPr>
                <w:rFonts w:eastAsia="Arial"/>
                <w:spacing w:val="1"/>
                <w:sz w:val="18"/>
                <w:szCs w:val="18"/>
              </w:rPr>
              <w:t>t</w:t>
            </w:r>
            <w:r w:rsidRPr="00D50035">
              <w:rPr>
                <w:rFonts w:eastAsia="Arial"/>
                <w:spacing w:val="-1"/>
                <w:sz w:val="18"/>
                <w:szCs w:val="18"/>
              </w:rPr>
              <w:t>ada</w:t>
            </w:r>
            <w:r w:rsidRPr="00D50035">
              <w:rPr>
                <w:rFonts w:eastAsia="Arial"/>
                <w:sz w:val="18"/>
                <w:szCs w:val="18"/>
              </w:rPr>
              <w:t>s</w:t>
            </w:r>
            <w:r w:rsidRPr="00D50035">
              <w:rPr>
                <w:rFonts w:eastAsia="Arial"/>
                <w:spacing w:val="10"/>
                <w:sz w:val="18"/>
                <w:szCs w:val="18"/>
              </w:rPr>
              <w:t xml:space="preserve"> </w:t>
            </w:r>
            <w:r w:rsidRPr="00D50035">
              <w:rPr>
                <w:rFonts w:eastAsia="Arial"/>
                <w:sz w:val="18"/>
                <w:szCs w:val="18"/>
              </w:rPr>
              <w:t>y</w:t>
            </w:r>
            <w:r w:rsidRPr="00D50035">
              <w:rPr>
                <w:rFonts w:eastAsia="Arial"/>
                <w:spacing w:val="7"/>
                <w:sz w:val="18"/>
                <w:szCs w:val="18"/>
              </w:rPr>
              <w:t xml:space="preserve"> </w:t>
            </w:r>
            <w:r w:rsidRPr="00D50035">
              <w:rPr>
                <w:rFonts w:eastAsia="Arial"/>
                <w:spacing w:val="-1"/>
                <w:sz w:val="18"/>
                <w:szCs w:val="18"/>
              </w:rPr>
              <w:t>d</w:t>
            </w:r>
            <w:r w:rsidRPr="00D50035">
              <w:rPr>
                <w:rFonts w:eastAsia="Arial"/>
                <w:sz w:val="18"/>
                <w:szCs w:val="18"/>
              </w:rPr>
              <w:t>e</w:t>
            </w:r>
            <w:r w:rsidRPr="00D50035">
              <w:rPr>
                <w:rFonts w:eastAsia="Arial"/>
                <w:spacing w:val="8"/>
                <w:sz w:val="18"/>
                <w:szCs w:val="18"/>
              </w:rPr>
              <w:t xml:space="preserve"> </w:t>
            </w:r>
            <w:r w:rsidRPr="00D50035">
              <w:rPr>
                <w:rFonts w:eastAsia="Arial"/>
                <w:spacing w:val="-1"/>
                <w:sz w:val="18"/>
                <w:szCs w:val="18"/>
              </w:rPr>
              <w:t>eva</w:t>
            </w:r>
            <w:r w:rsidRPr="00D50035">
              <w:rPr>
                <w:rFonts w:eastAsia="Arial"/>
                <w:spacing w:val="1"/>
                <w:sz w:val="18"/>
                <w:szCs w:val="18"/>
              </w:rPr>
              <w:t>c</w:t>
            </w:r>
            <w:r w:rsidRPr="00D50035">
              <w:rPr>
                <w:rFonts w:eastAsia="Arial"/>
                <w:spacing w:val="-1"/>
                <w:sz w:val="18"/>
                <w:szCs w:val="18"/>
              </w:rPr>
              <w:t>ua</w:t>
            </w:r>
            <w:r w:rsidRPr="00D50035">
              <w:rPr>
                <w:rFonts w:eastAsia="Arial"/>
                <w:spacing w:val="1"/>
                <w:sz w:val="18"/>
                <w:szCs w:val="18"/>
              </w:rPr>
              <w:t>c</w:t>
            </w:r>
            <w:r w:rsidRPr="00D50035">
              <w:rPr>
                <w:rFonts w:eastAsia="Arial"/>
                <w:sz w:val="18"/>
                <w:szCs w:val="18"/>
              </w:rPr>
              <w:t>i</w:t>
            </w:r>
            <w:r w:rsidRPr="00D50035">
              <w:rPr>
                <w:rFonts w:eastAsia="Arial"/>
                <w:spacing w:val="-1"/>
                <w:sz w:val="18"/>
                <w:szCs w:val="18"/>
              </w:rPr>
              <w:t>ó</w:t>
            </w:r>
            <w:r w:rsidRPr="00D50035">
              <w:rPr>
                <w:rFonts w:eastAsia="Arial"/>
                <w:sz w:val="18"/>
                <w:szCs w:val="18"/>
              </w:rPr>
              <w:t>n</w:t>
            </w:r>
            <w:r w:rsidRPr="00D50035">
              <w:rPr>
                <w:rFonts w:eastAsia="Arial"/>
                <w:spacing w:val="8"/>
                <w:sz w:val="18"/>
                <w:szCs w:val="18"/>
              </w:rPr>
              <w:t xml:space="preserve"> </w:t>
            </w:r>
            <w:r w:rsidRPr="00D50035">
              <w:rPr>
                <w:rFonts w:eastAsia="Arial"/>
                <w:spacing w:val="-1"/>
                <w:sz w:val="18"/>
                <w:szCs w:val="18"/>
              </w:rPr>
              <w:t>par</w:t>
            </w:r>
            <w:r w:rsidRPr="00D50035">
              <w:rPr>
                <w:rFonts w:eastAsia="Arial"/>
                <w:sz w:val="18"/>
                <w:szCs w:val="18"/>
              </w:rPr>
              <w:t>a</w:t>
            </w:r>
            <w:r w:rsidRPr="00D50035">
              <w:rPr>
                <w:rFonts w:eastAsia="Arial"/>
                <w:spacing w:val="8"/>
                <w:sz w:val="18"/>
                <w:szCs w:val="18"/>
              </w:rPr>
              <w:t xml:space="preserve"> </w:t>
            </w:r>
            <w:r w:rsidRPr="00D50035">
              <w:rPr>
                <w:rFonts w:eastAsia="Arial"/>
                <w:spacing w:val="-1"/>
                <w:sz w:val="18"/>
                <w:szCs w:val="18"/>
              </w:rPr>
              <w:t>per</w:t>
            </w:r>
            <w:r w:rsidRPr="00D50035">
              <w:rPr>
                <w:rFonts w:eastAsia="Arial"/>
                <w:spacing w:val="1"/>
                <w:sz w:val="18"/>
                <w:szCs w:val="18"/>
              </w:rPr>
              <w:t>s</w:t>
            </w:r>
            <w:r w:rsidRPr="00D50035">
              <w:rPr>
                <w:rFonts w:eastAsia="Arial"/>
                <w:spacing w:val="-1"/>
                <w:sz w:val="18"/>
                <w:szCs w:val="18"/>
              </w:rPr>
              <w:t>ona</w:t>
            </w:r>
            <w:r w:rsidRPr="00D50035">
              <w:rPr>
                <w:rFonts w:eastAsia="Arial"/>
                <w:sz w:val="18"/>
                <w:szCs w:val="18"/>
              </w:rPr>
              <w:t>s</w:t>
            </w:r>
            <w:r w:rsidRPr="00D50035">
              <w:rPr>
                <w:rFonts w:eastAsia="Arial"/>
                <w:spacing w:val="10"/>
                <w:sz w:val="18"/>
                <w:szCs w:val="18"/>
              </w:rPr>
              <w:t xml:space="preserve"> </w:t>
            </w:r>
            <w:r w:rsidRPr="00D50035">
              <w:rPr>
                <w:rFonts w:eastAsia="Arial"/>
                <w:spacing w:val="1"/>
                <w:sz w:val="18"/>
                <w:szCs w:val="18"/>
              </w:rPr>
              <w:t>c</w:t>
            </w:r>
            <w:r w:rsidRPr="00D50035">
              <w:rPr>
                <w:rFonts w:eastAsia="Arial"/>
                <w:spacing w:val="-1"/>
                <w:sz w:val="18"/>
                <w:szCs w:val="18"/>
              </w:rPr>
              <w:t>o</w:t>
            </w:r>
            <w:r w:rsidRPr="00D50035">
              <w:rPr>
                <w:rFonts w:eastAsia="Arial"/>
                <w:sz w:val="18"/>
                <w:szCs w:val="18"/>
              </w:rPr>
              <w:t>n</w:t>
            </w:r>
            <w:r w:rsidRPr="00D50035">
              <w:rPr>
                <w:rFonts w:eastAsia="Arial"/>
                <w:spacing w:val="8"/>
                <w:sz w:val="18"/>
                <w:szCs w:val="18"/>
              </w:rPr>
              <w:t xml:space="preserve"> </w:t>
            </w:r>
            <w:r w:rsidRPr="00D50035">
              <w:rPr>
                <w:rFonts w:eastAsia="Arial"/>
                <w:spacing w:val="3"/>
                <w:sz w:val="18"/>
                <w:szCs w:val="18"/>
              </w:rPr>
              <w:t>m</w:t>
            </w:r>
            <w:r w:rsidRPr="00D50035">
              <w:rPr>
                <w:rFonts w:eastAsia="Arial"/>
                <w:spacing w:val="-1"/>
                <w:sz w:val="18"/>
                <w:szCs w:val="18"/>
              </w:rPr>
              <w:t>ov</w:t>
            </w:r>
            <w:r w:rsidRPr="00D50035">
              <w:rPr>
                <w:rFonts w:eastAsia="Arial"/>
                <w:sz w:val="18"/>
                <w:szCs w:val="18"/>
              </w:rPr>
              <w:t>ili</w:t>
            </w:r>
            <w:r w:rsidRPr="00D50035">
              <w:rPr>
                <w:rFonts w:eastAsia="Arial"/>
                <w:spacing w:val="-1"/>
                <w:sz w:val="18"/>
                <w:szCs w:val="18"/>
              </w:rPr>
              <w:t>da</w:t>
            </w:r>
            <w:r w:rsidRPr="00D50035">
              <w:rPr>
                <w:rFonts w:eastAsia="Arial"/>
                <w:sz w:val="18"/>
                <w:szCs w:val="18"/>
              </w:rPr>
              <w:t xml:space="preserve">d </w:t>
            </w:r>
            <w:r w:rsidRPr="00D50035">
              <w:rPr>
                <w:rFonts w:eastAsia="Arial"/>
                <w:spacing w:val="-1"/>
                <w:sz w:val="18"/>
                <w:szCs w:val="18"/>
              </w:rPr>
              <w:t>redu</w:t>
            </w:r>
            <w:r w:rsidRPr="00D50035">
              <w:rPr>
                <w:rFonts w:eastAsia="Arial"/>
                <w:spacing w:val="1"/>
                <w:sz w:val="18"/>
                <w:szCs w:val="18"/>
              </w:rPr>
              <w:t>c</w:t>
            </w:r>
            <w:r w:rsidRPr="00D50035">
              <w:rPr>
                <w:rFonts w:eastAsia="Arial"/>
                <w:sz w:val="18"/>
                <w:szCs w:val="18"/>
              </w:rPr>
              <w:t>i</w:t>
            </w:r>
            <w:r w:rsidRPr="00D50035">
              <w:rPr>
                <w:rFonts w:eastAsia="Arial"/>
                <w:spacing w:val="-1"/>
                <w:sz w:val="18"/>
                <w:szCs w:val="18"/>
              </w:rPr>
              <w:t>d</w:t>
            </w:r>
            <w:r w:rsidRPr="00D50035">
              <w:rPr>
                <w:rFonts w:eastAsia="Arial"/>
                <w:sz w:val="18"/>
                <w:szCs w:val="18"/>
              </w:rPr>
              <w:t>a,</w:t>
            </w:r>
            <w:r w:rsidRPr="00D50035">
              <w:rPr>
                <w:rFonts w:eastAsia="Arial"/>
                <w:spacing w:val="2"/>
                <w:sz w:val="18"/>
                <w:szCs w:val="18"/>
              </w:rPr>
              <w:t xml:space="preserve"> </w:t>
            </w:r>
            <w:r w:rsidRPr="00D50035">
              <w:rPr>
                <w:rFonts w:eastAsia="Arial"/>
                <w:spacing w:val="-1"/>
                <w:sz w:val="18"/>
                <w:szCs w:val="18"/>
              </w:rPr>
              <w:t>per</w:t>
            </w:r>
            <w:r w:rsidRPr="00D50035">
              <w:rPr>
                <w:rFonts w:eastAsia="Arial"/>
                <w:spacing w:val="3"/>
                <w:sz w:val="18"/>
                <w:szCs w:val="18"/>
              </w:rPr>
              <w:t>m</w:t>
            </w:r>
            <w:r w:rsidRPr="00D50035">
              <w:rPr>
                <w:rFonts w:eastAsia="Arial"/>
                <w:sz w:val="18"/>
                <w:szCs w:val="18"/>
              </w:rPr>
              <w:t>i</w:t>
            </w:r>
            <w:r w:rsidRPr="00D50035">
              <w:rPr>
                <w:rFonts w:eastAsia="Arial"/>
                <w:spacing w:val="1"/>
                <w:sz w:val="18"/>
                <w:szCs w:val="18"/>
              </w:rPr>
              <w:t>t</w:t>
            </w:r>
            <w:r w:rsidRPr="00D50035">
              <w:rPr>
                <w:rFonts w:eastAsia="Arial"/>
                <w:sz w:val="18"/>
                <w:szCs w:val="18"/>
              </w:rPr>
              <w:t>i</w:t>
            </w:r>
            <w:r w:rsidRPr="00D50035">
              <w:rPr>
                <w:rFonts w:eastAsia="Arial"/>
                <w:spacing w:val="-1"/>
                <w:sz w:val="18"/>
                <w:szCs w:val="18"/>
              </w:rPr>
              <w:t>end</w:t>
            </w:r>
            <w:r w:rsidRPr="00D50035">
              <w:rPr>
                <w:rFonts w:eastAsia="Arial"/>
                <w:sz w:val="18"/>
                <w:szCs w:val="18"/>
              </w:rPr>
              <w:t>o</w:t>
            </w:r>
            <w:r w:rsidRPr="00D50035">
              <w:rPr>
                <w:rFonts w:eastAsia="Arial"/>
                <w:spacing w:val="1"/>
                <w:sz w:val="18"/>
                <w:szCs w:val="18"/>
              </w:rPr>
              <w:t xml:space="preserve"> </w:t>
            </w:r>
            <w:r w:rsidRPr="00D50035">
              <w:rPr>
                <w:rFonts w:eastAsia="Arial"/>
                <w:spacing w:val="-1"/>
                <w:sz w:val="18"/>
                <w:szCs w:val="18"/>
              </w:rPr>
              <w:t>e</w:t>
            </w:r>
            <w:r w:rsidRPr="00D50035">
              <w:rPr>
                <w:rFonts w:eastAsia="Arial"/>
                <w:sz w:val="18"/>
                <w:szCs w:val="18"/>
              </w:rPr>
              <w:t>l</w:t>
            </w:r>
            <w:r w:rsidRPr="00D50035">
              <w:rPr>
                <w:rFonts w:eastAsia="Arial"/>
                <w:spacing w:val="2"/>
                <w:sz w:val="18"/>
                <w:szCs w:val="18"/>
              </w:rPr>
              <w:t xml:space="preserve"> </w:t>
            </w:r>
            <w:r w:rsidRPr="00D50035">
              <w:rPr>
                <w:rFonts w:eastAsia="Arial"/>
                <w:spacing w:val="1"/>
                <w:sz w:val="18"/>
                <w:szCs w:val="18"/>
              </w:rPr>
              <w:t>s</w:t>
            </w:r>
            <w:r w:rsidRPr="00D50035">
              <w:rPr>
                <w:rFonts w:eastAsia="Arial"/>
                <w:spacing w:val="-1"/>
                <w:sz w:val="18"/>
                <w:szCs w:val="18"/>
              </w:rPr>
              <w:t>egu</w:t>
            </w:r>
            <w:r w:rsidRPr="00D50035">
              <w:rPr>
                <w:rFonts w:eastAsia="Arial"/>
                <w:sz w:val="18"/>
                <w:szCs w:val="18"/>
              </w:rPr>
              <w:t>i</w:t>
            </w:r>
            <w:r w:rsidRPr="00D50035">
              <w:rPr>
                <w:rFonts w:eastAsia="Arial"/>
                <w:spacing w:val="3"/>
                <w:sz w:val="18"/>
                <w:szCs w:val="18"/>
              </w:rPr>
              <w:t>m</w:t>
            </w:r>
            <w:r w:rsidRPr="00D50035">
              <w:rPr>
                <w:rFonts w:eastAsia="Arial"/>
                <w:sz w:val="18"/>
                <w:szCs w:val="18"/>
              </w:rPr>
              <w:t>ie</w:t>
            </w:r>
            <w:r w:rsidRPr="00D50035">
              <w:rPr>
                <w:rFonts w:eastAsia="Arial"/>
                <w:spacing w:val="-1"/>
                <w:sz w:val="18"/>
                <w:szCs w:val="18"/>
              </w:rPr>
              <w:t>n</w:t>
            </w:r>
            <w:r w:rsidRPr="00D50035">
              <w:rPr>
                <w:rFonts w:eastAsia="Arial"/>
                <w:spacing w:val="1"/>
                <w:sz w:val="18"/>
                <w:szCs w:val="18"/>
              </w:rPr>
              <w:t>t</w:t>
            </w:r>
            <w:r w:rsidRPr="00D50035">
              <w:rPr>
                <w:rFonts w:eastAsia="Arial"/>
                <w:sz w:val="18"/>
                <w:szCs w:val="18"/>
              </w:rPr>
              <w:t>o</w:t>
            </w:r>
            <w:r w:rsidRPr="00D50035">
              <w:rPr>
                <w:rFonts w:eastAsia="Arial"/>
                <w:spacing w:val="1"/>
                <w:sz w:val="18"/>
                <w:szCs w:val="18"/>
              </w:rPr>
              <w:t xml:space="preserve"> </w:t>
            </w:r>
            <w:r w:rsidRPr="00D50035">
              <w:rPr>
                <w:rFonts w:eastAsia="Arial"/>
                <w:spacing w:val="-1"/>
                <w:sz w:val="18"/>
                <w:szCs w:val="18"/>
              </w:rPr>
              <w:t>d</w:t>
            </w:r>
            <w:r w:rsidRPr="00D50035">
              <w:rPr>
                <w:rFonts w:eastAsia="Arial"/>
                <w:sz w:val="18"/>
                <w:szCs w:val="18"/>
              </w:rPr>
              <w:t>e</w:t>
            </w:r>
            <w:r w:rsidRPr="00D50035">
              <w:rPr>
                <w:rFonts w:eastAsia="Arial"/>
                <w:spacing w:val="1"/>
                <w:sz w:val="18"/>
                <w:szCs w:val="18"/>
              </w:rPr>
              <w:t xml:space="preserve"> </w:t>
            </w:r>
            <w:r w:rsidRPr="00D50035">
              <w:rPr>
                <w:rFonts w:eastAsia="Arial"/>
                <w:sz w:val="18"/>
                <w:szCs w:val="18"/>
              </w:rPr>
              <w:t>la</w:t>
            </w:r>
            <w:r w:rsidRPr="00D50035">
              <w:rPr>
                <w:rFonts w:eastAsia="Arial"/>
                <w:spacing w:val="1"/>
                <w:sz w:val="18"/>
                <w:szCs w:val="18"/>
              </w:rPr>
              <w:t xml:space="preserve"> </w:t>
            </w:r>
            <w:r w:rsidRPr="00D50035">
              <w:rPr>
                <w:rFonts w:eastAsia="Arial"/>
                <w:spacing w:val="-1"/>
                <w:sz w:val="18"/>
                <w:szCs w:val="18"/>
              </w:rPr>
              <w:t>a</w:t>
            </w:r>
            <w:r w:rsidRPr="00D50035">
              <w:rPr>
                <w:rFonts w:eastAsia="Arial"/>
                <w:spacing w:val="1"/>
                <w:sz w:val="18"/>
                <w:szCs w:val="18"/>
              </w:rPr>
              <w:t>ct</w:t>
            </w:r>
            <w:r w:rsidRPr="00D50035">
              <w:rPr>
                <w:rFonts w:eastAsia="Arial"/>
                <w:sz w:val="18"/>
                <w:szCs w:val="18"/>
              </w:rPr>
              <w:t>i</w:t>
            </w:r>
            <w:r w:rsidRPr="00D50035">
              <w:rPr>
                <w:rFonts w:eastAsia="Arial"/>
                <w:spacing w:val="-1"/>
                <w:sz w:val="18"/>
                <w:szCs w:val="18"/>
              </w:rPr>
              <w:t>v</w:t>
            </w:r>
            <w:r w:rsidRPr="00D50035">
              <w:rPr>
                <w:rFonts w:eastAsia="Arial"/>
                <w:sz w:val="18"/>
                <w:szCs w:val="18"/>
              </w:rPr>
              <w:t>i</w:t>
            </w:r>
            <w:r w:rsidRPr="00D50035">
              <w:rPr>
                <w:rFonts w:eastAsia="Arial"/>
                <w:spacing w:val="-1"/>
                <w:sz w:val="18"/>
                <w:szCs w:val="18"/>
              </w:rPr>
              <w:t>da</w:t>
            </w:r>
            <w:r w:rsidRPr="00D50035">
              <w:rPr>
                <w:rFonts w:eastAsia="Arial"/>
                <w:sz w:val="18"/>
                <w:szCs w:val="18"/>
              </w:rPr>
              <w:t>d</w:t>
            </w:r>
            <w:r w:rsidRPr="00D50035">
              <w:rPr>
                <w:rFonts w:eastAsia="Arial"/>
                <w:spacing w:val="1"/>
                <w:sz w:val="18"/>
                <w:szCs w:val="18"/>
              </w:rPr>
              <w:t xml:space="preserve"> c</w:t>
            </w:r>
            <w:r w:rsidRPr="00D50035">
              <w:rPr>
                <w:rFonts w:eastAsia="Arial"/>
                <w:spacing w:val="-1"/>
                <w:sz w:val="18"/>
                <w:szCs w:val="18"/>
              </w:rPr>
              <w:t>o</w:t>
            </w:r>
            <w:r w:rsidRPr="00D50035">
              <w:rPr>
                <w:rFonts w:eastAsia="Arial"/>
                <w:sz w:val="18"/>
                <w:szCs w:val="18"/>
              </w:rPr>
              <w:t>n</w:t>
            </w:r>
            <w:r w:rsidRPr="00D50035">
              <w:rPr>
                <w:rFonts w:eastAsia="Arial"/>
                <w:spacing w:val="1"/>
                <w:sz w:val="18"/>
                <w:szCs w:val="18"/>
              </w:rPr>
              <w:t xml:space="preserve"> t</w:t>
            </w:r>
            <w:r w:rsidRPr="00D50035">
              <w:rPr>
                <w:rFonts w:eastAsia="Arial"/>
                <w:spacing w:val="-1"/>
                <w:sz w:val="18"/>
                <w:szCs w:val="18"/>
              </w:rPr>
              <w:t>o</w:t>
            </w:r>
            <w:r w:rsidRPr="00D50035">
              <w:rPr>
                <w:rFonts w:eastAsia="Arial"/>
                <w:spacing w:val="1"/>
                <w:sz w:val="18"/>
                <w:szCs w:val="18"/>
              </w:rPr>
              <w:t>t</w:t>
            </w:r>
            <w:r w:rsidRPr="00D50035">
              <w:rPr>
                <w:rFonts w:eastAsia="Arial"/>
                <w:spacing w:val="-1"/>
                <w:sz w:val="18"/>
                <w:szCs w:val="18"/>
              </w:rPr>
              <w:t>a</w:t>
            </w:r>
            <w:r w:rsidRPr="00D50035">
              <w:rPr>
                <w:rFonts w:eastAsia="Arial"/>
                <w:sz w:val="18"/>
                <w:szCs w:val="18"/>
              </w:rPr>
              <w:t>l</w:t>
            </w:r>
            <w:r w:rsidRPr="00D50035">
              <w:rPr>
                <w:rFonts w:eastAsia="Arial"/>
                <w:spacing w:val="1"/>
                <w:sz w:val="18"/>
                <w:szCs w:val="18"/>
              </w:rPr>
              <w:t xml:space="preserve"> </w:t>
            </w:r>
            <w:r w:rsidRPr="00D50035">
              <w:rPr>
                <w:rFonts w:eastAsia="Arial"/>
                <w:spacing w:val="-1"/>
                <w:sz w:val="18"/>
                <w:szCs w:val="18"/>
              </w:rPr>
              <w:t>v</w:t>
            </w:r>
            <w:r w:rsidRPr="00D50035">
              <w:rPr>
                <w:rFonts w:eastAsia="Arial"/>
                <w:sz w:val="18"/>
                <w:szCs w:val="18"/>
              </w:rPr>
              <w:t>i</w:t>
            </w:r>
            <w:r w:rsidRPr="00D50035">
              <w:rPr>
                <w:rFonts w:eastAsia="Arial"/>
                <w:spacing w:val="1"/>
                <w:sz w:val="18"/>
                <w:szCs w:val="18"/>
              </w:rPr>
              <w:t>s</w:t>
            </w:r>
            <w:r w:rsidRPr="00D50035">
              <w:rPr>
                <w:rFonts w:eastAsia="Arial"/>
                <w:sz w:val="18"/>
                <w:szCs w:val="18"/>
              </w:rPr>
              <w:t>i</w:t>
            </w:r>
            <w:r w:rsidRPr="00D50035">
              <w:rPr>
                <w:rFonts w:eastAsia="Arial"/>
                <w:spacing w:val="-1"/>
                <w:sz w:val="18"/>
                <w:szCs w:val="18"/>
              </w:rPr>
              <w:t>b</w:t>
            </w:r>
            <w:r w:rsidRPr="00D50035">
              <w:rPr>
                <w:rFonts w:eastAsia="Arial"/>
                <w:sz w:val="18"/>
                <w:szCs w:val="18"/>
              </w:rPr>
              <w:t>ili</w:t>
            </w:r>
            <w:r w:rsidRPr="00D50035">
              <w:rPr>
                <w:rFonts w:eastAsia="Arial"/>
                <w:spacing w:val="-1"/>
                <w:sz w:val="18"/>
                <w:szCs w:val="18"/>
              </w:rPr>
              <w:t>dad</w:t>
            </w:r>
            <w:r w:rsidRPr="00D50035">
              <w:rPr>
                <w:rFonts w:eastAsia="Arial"/>
                <w:sz w:val="18"/>
                <w:szCs w:val="18"/>
              </w:rPr>
              <w:t>,</w:t>
            </w:r>
            <w:r w:rsidRPr="00D50035">
              <w:rPr>
                <w:rFonts w:eastAsia="Arial"/>
                <w:spacing w:val="2"/>
                <w:sz w:val="18"/>
                <w:szCs w:val="18"/>
              </w:rPr>
              <w:t xml:space="preserve"> </w:t>
            </w:r>
            <w:r w:rsidRPr="00D50035">
              <w:rPr>
                <w:rFonts w:eastAsia="Arial"/>
                <w:spacing w:val="-1"/>
                <w:sz w:val="18"/>
                <w:szCs w:val="18"/>
              </w:rPr>
              <w:t>aud</w:t>
            </w:r>
            <w:r w:rsidRPr="00D50035">
              <w:rPr>
                <w:rFonts w:eastAsia="Arial"/>
                <w:sz w:val="18"/>
                <w:szCs w:val="18"/>
              </w:rPr>
              <w:t>i</w:t>
            </w:r>
            <w:r w:rsidRPr="00D50035">
              <w:rPr>
                <w:rFonts w:eastAsia="Arial"/>
                <w:spacing w:val="1"/>
                <w:sz w:val="18"/>
                <w:szCs w:val="18"/>
              </w:rPr>
              <w:t>c</w:t>
            </w:r>
            <w:r w:rsidRPr="00D50035">
              <w:rPr>
                <w:rFonts w:eastAsia="Arial"/>
                <w:sz w:val="18"/>
                <w:szCs w:val="18"/>
              </w:rPr>
              <w:t>i</w:t>
            </w:r>
            <w:r w:rsidRPr="00D50035">
              <w:rPr>
                <w:rFonts w:eastAsia="Arial"/>
                <w:spacing w:val="-1"/>
                <w:sz w:val="18"/>
                <w:szCs w:val="18"/>
              </w:rPr>
              <w:t>ó</w:t>
            </w:r>
            <w:r w:rsidRPr="00D50035">
              <w:rPr>
                <w:rFonts w:eastAsia="Arial"/>
                <w:sz w:val="18"/>
                <w:szCs w:val="18"/>
              </w:rPr>
              <w:t>n</w:t>
            </w:r>
            <w:r w:rsidRPr="00D50035">
              <w:rPr>
                <w:rFonts w:eastAsia="Arial"/>
                <w:spacing w:val="1"/>
                <w:sz w:val="18"/>
                <w:szCs w:val="18"/>
              </w:rPr>
              <w:t xml:space="preserve"> </w:t>
            </w:r>
            <w:r w:rsidRPr="00D50035">
              <w:rPr>
                <w:rFonts w:eastAsia="Arial"/>
                <w:sz w:val="18"/>
                <w:szCs w:val="18"/>
              </w:rPr>
              <w:t xml:space="preserve">y </w:t>
            </w:r>
            <w:r w:rsidRPr="00D50035">
              <w:rPr>
                <w:rFonts w:eastAsia="Arial"/>
                <w:spacing w:val="1"/>
                <w:sz w:val="18"/>
                <w:szCs w:val="18"/>
              </w:rPr>
              <w:t>c</w:t>
            </w:r>
            <w:r w:rsidRPr="00D50035">
              <w:rPr>
                <w:rFonts w:eastAsia="Arial"/>
                <w:spacing w:val="-1"/>
                <w:sz w:val="18"/>
                <w:szCs w:val="18"/>
              </w:rPr>
              <w:t>o</w:t>
            </w:r>
            <w:r w:rsidRPr="00D50035">
              <w:rPr>
                <w:rFonts w:eastAsia="Arial"/>
                <w:spacing w:val="3"/>
                <w:sz w:val="18"/>
                <w:szCs w:val="18"/>
              </w:rPr>
              <w:t>m</w:t>
            </w:r>
            <w:r w:rsidRPr="00D50035">
              <w:rPr>
                <w:rFonts w:eastAsia="Arial"/>
                <w:spacing w:val="-1"/>
                <w:sz w:val="18"/>
                <w:szCs w:val="18"/>
              </w:rPr>
              <w:t>od</w:t>
            </w:r>
            <w:r w:rsidRPr="00D50035">
              <w:rPr>
                <w:rFonts w:eastAsia="Arial"/>
                <w:sz w:val="18"/>
                <w:szCs w:val="18"/>
              </w:rPr>
              <w:t>i</w:t>
            </w:r>
            <w:r w:rsidRPr="00D50035">
              <w:rPr>
                <w:rFonts w:eastAsia="Arial"/>
                <w:spacing w:val="-1"/>
                <w:sz w:val="18"/>
                <w:szCs w:val="18"/>
              </w:rPr>
              <w:t>da</w:t>
            </w:r>
            <w:r w:rsidRPr="00D50035">
              <w:rPr>
                <w:rFonts w:eastAsia="Arial"/>
                <w:spacing w:val="1"/>
                <w:sz w:val="18"/>
                <w:szCs w:val="18"/>
              </w:rPr>
              <w:t>d</w:t>
            </w:r>
            <w:r w:rsidRPr="00D50035">
              <w:rPr>
                <w:rFonts w:eastAsia="Arial"/>
                <w:sz w:val="18"/>
                <w:szCs w:val="18"/>
              </w:rPr>
              <w:t>.</w:t>
            </w:r>
          </w:p>
          <w:p w14:paraId="3AF6C199" w14:textId="77777777" w:rsidR="00A749E5" w:rsidRPr="00D50035" w:rsidRDefault="00A749E5" w:rsidP="00D50035">
            <w:pPr>
              <w:pStyle w:val="UZPRRAFO"/>
              <w:spacing w:line="240" w:lineRule="auto"/>
              <w:ind w:left="568" w:firstLine="0"/>
              <w:rPr>
                <w:rFonts w:eastAsia="Arial"/>
                <w:sz w:val="18"/>
                <w:szCs w:val="18"/>
              </w:rPr>
            </w:pPr>
            <w:r w:rsidRPr="00D50035">
              <w:rPr>
                <w:rFonts w:eastAsia="Arial"/>
                <w:sz w:val="18"/>
                <w:szCs w:val="18"/>
              </w:rPr>
              <w:t xml:space="preserve">- </w:t>
            </w:r>
            <w:r w:rsidRPr="00D50035">
              <w:rPr>
                <w:rFonts w:eastAsia="Arial"/>
                <w:spacing w:val="1"/>
                <w:sz w:val="18"/>
                <w:szCs w:val="18"/>
              </w:rPr>
              <w:t>E</w:t>
            </w:r>
            <w:r w:rsidRPr="00D50035">
              <w:rPr>
                <w:rFonts w:eastAsia="Arial"/>
                <w:sz w:val="18"/>
                <w:szCs w:val="18"/>
              </w:rPr>
              <w:t>s</w:t>
            </w:r>
            <w:r w:rsidRPr="00D50035">
              <w:rPr>
                <w:rFonts w:eastAsia="Arial"/>
                <w:spacing w:val="2"/>
                <w:sz w:val="18"/>
                <w:szCs w:val="18"/>
              </w:rPr>
              <w:t xml:space="preserve"> </w:t>
            </w:r>
            <w:r w:rsidRPr="00D50035">
              <w:rPr>
                <w:rFonts w:eastAsia="Arial"/>
                <w:sz w:val="18"/>
                <w:szCs w:val="18"/>
              </w:rPr>
              <w:t>una</w:t>
            </w:r>
            <w:r w:rsidRPr="00D50035">
              <w:rPr>
                <w:rFonts w:eastAsia="Arial"/>
                <w:spacing w:val="1"/>
                <w:sz w:val="18"/>
                <w:szCs w:val="18"/>
              </w:rPr>
              <w:t xml:space="preserve"> s</w:t>
            </w:r>
            <w:r w:rsidRPr="00D50035">
              <w:rPr>
                <w:rFonts w:eastAsia="Arial"/>
                <w:spacing w:val="-1"/>
                <w:sz w:val="18"/>
                <w:szCs w:val="18"/>
              </w:rPr>
              <w:t>uper</w:t>
            </w:r>
            <w:r w:rsidRPr="00D50035">
              <w:rPr>
                <w:rFonts w:eastAsia="Arial"/>
                <w:spacing w:val="1"/>
                <w:sz w:val="18"/>
                <w:szCs w:val="18"/>
              </w:rPr>
              <w:t>f</w:t>
            </w:r>
            <w:r w:rsidRPr="00D50035">
              <w:rPr>
                <w:rFonts w:eastAsia="Arial"/>
                <w:sz w:val="18"/>
                <w:szCs w:val="18"/>
              </w:rPr>
              <w:t>i</w:t>
            </w:r>
            <w:r w:rsidRPr="00D50035">
              <w:rPr>
                <w:rFonts w:eastAsia="Arial"/>
                <w:spacing w:val="1"/>
                <w:sz w:val="18"/>
                <w:szCs w:val="18"/>
              </w:rPr>
              <w:t>c</w:t>
            </w:r>
            <w:r w:rsidRPr="00D50035">
              <w:rPr>
                <w:rFonts w:eastAsia="Arial"/>
                <w:sz w:val="18"/>
                <w:szCs w:val="18"/>
              </w:rPr>
              <w:t>ie</w:t>
            </w:r>
            <w:r w:rsidRPr="00D50035">
              <w:rPr>
                <w:rFonts w:eastAsia="Arial"/>
                <w:spacing w:val="1"/>
                <w:sz w:val="18"/>
                <w:szCs w:val="18"/>
              </w:rPr>
              <w:t xml:space="preserve"> </w:t>
            </w:r>
            <w:r w:rsidRPr="00D50035">
              <w:rPr>
                <w:rFonts w:eastAsia="Arial"/>
                <w:spacing w:val="-1"/>
                <w:sz w:val="18"/>
                <w:szCs w:val="18"/>
              </w:rPr>
              <w:t>e</w:t>
            </w:r>
            <w:r w:rsidRPr="00D50035">
              <w:rPr>
                <w:rFonts w:eastAsia="Arial"/>
                <w:sz w:val="18"/>
                <w:szCs w:val="18"/>
              </w:rPr>
              <w:t>n</w:t>
            </w:r>
            <w:r w:rsidRPr="00D50035">
              <w:rPr>
                <w:rFonts w:eastAsia="Arial"/>
                <w:spacing w:val="1"/>
                <w:sz w:val="18"/>
                <w:szCs w:val="18"/>
              </w:rPr>
              <w:t xml:space="preserve"> </w:t>
            </w:r>
            <w:r w:rsidRPr="00D50035">
              <w:rPr>
                <w:rFonts w:eastAsia="Arial"/>
                <w:spacing w:val="-1"/>
                <w:sz w:val="18"/>
                <w:szCs w:val="18"/>
              </w:rPr>
              <w:t>p</w:t>
            </w:r>
            <w:r w:rsidRPr="00D50035">
              <w:rPr>
                <w:rFonts w:eastAsia="Arial"/>
                <w:sz w:val="18"/>
                <w:szCs w:val="18"/>
              </w:rPr>
              <w:t>l</w:t>
            </w:r>
            <w:r w:rsidRPr="00D50035">
              <w:rPr>
                <w:rFonts w:eastAsia="Arial"/>
                <w:spacing w:val="-1"/>
                <w:sz w:val="18"/>
                <w:szCs w:val="18"/>
              </w:rPr>
              <w:t>an</w:t>
            </w:r>
            <w:r w:rsidRPr="00D50035">
              <w:rPr>
                <w:rFonts w:eastAsia="Arial"/>
                <w:sz w:val="18"/>
                <w:szCs w:val="18"/>
              </w:rPr>
              <w:t>o</w:t>
            </w:r>
            <w:r w:rsidRPr="00D50035">
              <w:rPr>
                <w:rFonts w:eastAsia="Arial"/>
                <w:spacing w:val="1"/>
                <w:sz w:val="18"/>
                <w:szCs w:val="18"/>
              </w:rPr>
              <w:t xml:space="preserve"> </w:t>
            </w:r>
            <w:r w:rsidRPr="00D50035">
              <w:rPr>
                <w:rFonts w:eastAsia="Arial"/>
                <w:spacing w:val="-1"/>
                <w:sz w:val="18"/>
                <w:szCs w:val="18"/>
              </w:rPr>
              <w:t>hor</w:t>
            </w:r>
            <w:r w:rsidRPr="00D50035">
              <w:rPr>
                <w:rFonts w:eastAsia="Arial"/>
                <w:sz w:val="18"/>
                <w:szCs w:val="18"/>
              </w:rPr>
              <w:t>i</w:t>
            </w:r>
            <w:r w:rsidRPr="00D50035">
              <w:rPr>
                <w:rFonts w:eastAsia="Arial"/>
                <w:spacing w:val="-1"/>
                <w:sz w:val="18"/>
                <w:szCs w:val="18"/>
              </w:rPr>
              <w:t>zon</w:t>
            </w:r>
            <w:r w:rsidRPr="00D50035">
              <w:rPr>
                <w:rFonts w:eastAsia="Arial"/>
                <w:spacing w:val="1"/>
                <w:sz w:val="18"/>
                <w:szCs w:val="18"/>
              </w:rPr>
              <w:t>t</w:t>
            </w:r>
            <w:r w:rsidRPr="00D50035">
              <w:rPr>
                <w:rFonts w:eastAsia="Arial"/>
                <w:spacing w:val="-1"/>
                <w:sz w:val="18"/>
                <w:szCs w:val="18"/>
              </w:rPr>
              <w:t>a</w:t>
            </w:r>
            <w:r w:rsidRPr="00D50035">
              <w:rPr>
                <w:rFonts w:eastAsia="Arial"/>
                <w:sz w:val="18"/>
                <w:szCs w:val="18"/>
              </w:rPr>
              <w:t>l.</w:t>
            </w:r>
          </w:p>
          <w:p w14:paraId="276DE6E5" w14:textId="77777777" w:rsidR="00A749E5" w:rsidRPr="00D50035" w:rsidRDefault="00A749E5" w:rsidP="00D50035">
            <w:pPr>
              <w:pStyle w:val="UZPRRAFO"/>
              <w:spacing w:line="240" w:lineRule="auto"/>
              <w:ind w:left="568" w:firstLine="0"/>
              <w:rPr>
                <w:rFonts w:eastAsia="Arial"/>
                <w:sz w:val="18"/>
                <w:szCs w:val="18"/>
              </w:rPr>
            </w:pPr>
            <w:r w:rsidRPr="00D50035">
              <w:rPr>
                <w:rFonts w:eastAsia="Arial"/>
                <w:sz w:val="18"/>
                <w:szCs w:val="18"/>
              </w:rPr>
              <w:t xml:space="preserve">- </w:t>
            </w:r>
            <w:r w:rsidRPr="00D50035">
              <w:rPr>
                <w:rFonts w:eastAsia="Arial"/>
                <w:spacing w:val="1"/>
                <w:sz w:val="18"/>
                <w:szCs w:val="18"/>
              </w:rPr>
              <w:t>E</w:t>
            </w:r>
            <w:r w:rsidRPr="00D50035">
              <w:rPr>
                <w:rFonts w:eastAsia="Arial"/>
                <w:sz w:val="18"/>
                <w:szCs w:val="18"/>
              </w:rPr>
              <w:t>l</w:t>
            </w:r>
            <w:r w:rsidRPr="00D50035">
              <w:rPr>
                <w:rFonts w:eastAsia="Arial"/>
                <w:spacing w:val="2"/>
                <w:sz w:val="18"/>
                <w:szCs w:val="18"/>
              </w:rPr>
              <w:t xml:space="preserve"> </w:t>
            </w:r>
            <w:r w:rsidRPr="00D50035">
              <w:rPr>
                <w:rFonts w:eastAsia="Arial"/>
                <w:spacing w:val="-1"/>
                <w:sz w:val="18"/>
                <w:szCs w:val="18"/>
              </w:rPr>
              <w:t>pav</w:t>
            </w:r>
            <w:r w:rsidRPr="00D50035">
              <w:rPr>
                <w:rFonts w:eastAsia="Arial"/>
                <w:sz w:val="18"/>
                <w:szCs w:val="18"/>
              </w:rPr>
              <w:t>i</w:t>
            </w:r>
            <w:r w:rsidRPr="00D50035">
              <w:rPr>
                <w:rFonts w:eastAsia="Arial"/>
                <w:spacing w:val="3"/>
                <w:sz w:val="18"/>
                <w:szCs w:val="18"/>
              </w:rPr>
              <w:t>m</w:t>
            </w:r>
            <w:r w:rsidRPr="00D50035">
              <w:rPr>
                <w:rFonts w:eastAsia="Arial"/>
                <w:spacing w:val="-1"/>
                <w:sz w:val="18"/>
                <w:szCs w:val="18"/>
              </w:rPr>
              <w:t>en</w:t>
            </w:r>
            <w:r w:rsidRPr="00D50035">
              <w:rPr>
                <w:rFonts w:eastAsia="Arial"/>
                <w:spacing w:val="1"/>
                <w:sz w:val="18"/>
                <w:szCs w:val="18"/>
              </w:rPr>
              <w:t>t</w:t>
            </w:r>
            <w:r w:rsidRPr="00D50035">
              <w:rPr>
                <w:rFonts w:eastAsia="Arial"/>
                <w:sz w:val="18"/>
                <w:szCs w:val="18"/>
              </w:rPr>
              <w:t>o</w:t>
            </w:r>
            <w:r w:rsidRPr="00D50035">
              <w:rPr>
                <w:rFonts w:eastAsia="Arial"/>
                <w:spacing w:val="1"/>
                <w:sz w:val="18"/>
                <w:szCs w:val="18"/>
              </w:rPr>
              <w:t xml:space="preserve"> </w:t>
            </w:r>
            <w:r w:rsidRPr="00D50035">
              <w:rPr>
                <w:rFonts w:eastAsia="Arial"/>
                <w:spacing w:val="-1"/>
                <w:sz w:val="18"/>
                <w:szCs w:val="18"/>
              </w:rPr>
              <w:t>e</w:t>
            </w:r>
            <w:r w:rsidRPr="00D50035">
              <w:rPr>
                <w:rFonts w:eastAsia="Arial"/>
                <w:sz w:val="18"/>
                <w:szCs w:val="18"/>
              </w:rPr>
              <w:t>s</w:t>
            </w:r>
            <w:r w:rsidRPr="00D50035">
              <w:rPr>
                <w:rFonts w:eastAsia="Arial"/>
                <w:spacing w:val="2"/>
                <w:sz w:val="18"/>
                <w:szCs w:val="18"/>
              </w:rPr>
              <w:t xml:space="preserve"> </w:t>
            </w:r>
            <w:r w:rsidRPr="00D50035">
              <w:rPr>
                <w:rFonts w:eastAsia="Arial"/>
                <w:spacing w:val="-1"/>
                <w:sz w:val="18"/>
                <w:szCs w:val="18"/>
              </w:rPr>
              <w:t>an</w:t>
            </w:r>
            <w:r w:rsidRPr="00D50035">
              <w:rPr>
                <w:rFonts w:eastAsia="Arial"/>
                <w:spacing w:val="1"/>
                <w:sz w:val="18"/>
                <w:szCs w:val="18"/>
              </w:rPr>
              <w:t>t</w:t>
            </w:r>
            <w:r w:rsidRPr="00D50035">
              <w:rPr>
                <w:rFonts w:eastAsia="Arial"/>
                <w:sz w:val="18"/>
                <w:szCs w:val="18"/>
              </w:rPr>
              <w:t>i</w:t>
            </w:r>
            <w:r w:rsidRPr="00D50035">
              <w:rPr>
                <w:rFonts w:eastAsia="Arial"/>
                <w:spacing w:val="-1"/>
                <w:sz w:val="18"/>
                <w:szCs w:val="18"/>
              </w:rPr>
              <w:t>de</w:t>
            </w:r>
            <w:r w:rsidRPr="00D50035">
              <w:rPr>
                <w:rFonts w:eastAsia="Arial"/>
                <w:spacing w:val="1"/>
                <w:sz w:val="18"/>
                <w:szCs w:val="18"/>
              </w:rPr>
              <w:t>s</w:t>
            </w:r>
            <w:r w:rsidRPr="00D50035">
              <w:rPr>
                <w:rFonts w:eastAsia="Arial"/>
                <w:sz w:val="18"/>
                <w:szCs w:val="18"/>
              </w:rPr>
              <w:t>li</w:t>
            </w:r>
            <w:r w:rsidRPr="00D50035">
              <w:rPr>
                <w:rFonts w:eastAsia="Arial"/>
                <w:spacing w:val="-1"/>
                <w:sz w:val="18"/>
                <w:szCs w:val="18"/>
              </w:rPr>
              <w:t>zan</w:t>
            </w:r>
            <w:r w:rsidRPr="00D50035">
              <w:rPr>
                <w:rFonts w:eastAsia="Arial"/>
                <w:spacing w:val="1"/>
                <w:sz w:val="18"/>
                <w:szCs w:val="18"/>
              </w:rPr>
              <w:t>t</w:t>
            </w:r>
            <w:r w:rsidRPr="00D50035">
              <w:rPr>
                <w:rFonts w:eastAsia="Arial"/>
                <w:sz w:val="18"/>
                <w:szCs w:val="18"/>
              </w:rPr>
              <w:t>e</w:t>
            </w:r>
            <w:r w:rsidRPr="00D50035">
              <w:rPr>
                <w:rFonts w:eastAsia="Arial"/>
                <w:spacing w:val="1"/>
                <w:sz w:val="18"/>
                <w:szCs w:val="18"/>
              </w:rPr>
              <w:t xml:space="preserve"> </w:t>
            </w:r>
            <w:r w:rsidRPr="00D50035">
              <w:rPr>
                <w:rFonts w:eastAsia="Arial"/>
                <w:spacing w:val="-1"/>
                <w:sz w:val="18"/>
                <w:szCs w:val="18"/>
              </w:rPr>
              <w:t>e</w:t>
            </w:r>
            <w:r w:rsidRPr="00D50035">
              <w:rPr>
                <w:rFonts w:eastAsia="Arial"/>
                <w:sz w:val="18"/>
                <w:szCs w:val="18"/>
              </w:rPr>
              <w:t>n</w:t>
            </w:r>
            <w:r w:rsidRPr="00D50035">
              <w:rPr>
                <w:rFonts w:eastAsia="Arial"/>
                <w:spacing w:val="1"/>
                <w:sz w:val="18"/>
                <w:szCs w:val="18"/>
              </w:rPr>
              <w:t xml:space="preserve"> s</w:t>
            </w:r>
            <w:r w:rsidRPr="00D50035">
              <w:rPr>
                <w:rFonts w:eastAsia="Arial"/>
                <w:spacing w:val="-1"/>
                <w:sz w:val="18"/>
                <w:szCs w:val="18"/>
              </w:rPr>
              <w:t>e</w:t>
            </w:r>
            <w:r w:rsidRPr="00D50035">
              <w:rPr>
                <w:rFonts w:eastAsia="Arial"/>
                <w:spacing w:val="1"/>
                <w:sz w:val="18"/>
                <w:szCs w:val="18"/>
              </w:rPr>
              <w:t>c</w:t>
            </w:r>
            <w:r w:rsidRPr="00D50035">
              <w:rPr>
                <w:rFonts w:eastAsia="Arial"/>
                <w:sz w:val="18"/>
                <w:szCs w:val="18"/>
              </w:rPr>
              <w:t>o</w:t>
            </w:r>
            <w:r w:rsidRPr="00D50035">
              <w:rPr>
                <w:rFonts w:eastAsia="Arial"/>
                <w:spacing w:val="1"/>
                <w:sz w:val="18"/>
                <w:szCs w:val="18"/>
              </w:rPr>
              <w:t xml:space="preserve"> </w:t>
            </w:r>
            <w:r w:rsidRPr="00D50035">
              <w:rPr>
                <w:rFonts w:eastAsia="Arial"/>
                <w:sz w:val="18"/>
                <w:szCs w:val="18"/>
              </w:rPr>
              <w:t xml:space="preserve">y </w:t>
            </w:r>
            <w:r w:rsidRPr="00D50035">
              <w:rPr>
                <w:rFonts w:eastAsia="Arial"/>
                <w:spacing w:val="-1"/>
                <w:sz w:val="18"/>
                <w:szCs w:val="18"/>
              </w:rPr>
              <w:t>e</w:t>
            </w:r>
            <w:r w:rsidRPr="00D50035">
              <w:rPr>
                <w:rFonts w:eastAsia="Arial"/>
                <w:sz w:val="18"/>
                <w:szCs w:val="18"/>
              </w:rPr>
              <w:t>n</w:t>
            </w:r>
            <w:r w:rsidRPr="00D50035">
              <w:rPr>
                <w:rFonts w:eastAsia="Arial"/>
                <w:spacing w:val="1"/>
                <w:sz w:val="18"/>
                <w:szCs w:val="18"/>
              </w:rPr>
              <w:t xml:space="preserve"> </w:t>
            </w:r>
            <w:r w:rsidRPr="00D50035">
              <w:rPr>
                <w:rFonts w:eastAsia="Arial"/>
                <w:spacing w:val="3"/>
                <w:sz w:val="18"/>
                <w:szCs w:val="18"/>
              </w:rPr>
              <w:t>m</w:t>
            </w:r>
            <w:r w:rsidRPr="00D50035">
              <w:rPr>
                <w:rFonts w:eastAsia="Arial"/>
                <w:spacing w:val="-1"/>
                <w:sz w:val="18"/>
                <w:szCs w:val="18"/>
              </w:rPr>
              <w:t>o</w:t>
            </w:r>
            <w:r w:rsidRPr="00D50035">
              <w:rPr>
                <w:rFonts w:eastAsia="Arial"/>
                <w:sz w:val="18"/>
                <w:szCs w:val="18"/>
              </w:rPr>
              <w:t>j</w:t>
            </w:r>
            <w:r w:rsidRPr="00D50035">
              <w:rPr>
                <w:rFonts w:eastAsia="Arial"/>
                <w:spacing w:val="-1"/>
                <w:sz w:val="18"/>
                <w:szCs w:val="18"/>
              </w:rPr>
              <w:t>ad</w:t>
            </w:r>
            <w:r w:rsidRPr="00D50035">
              <w:rPr>
                <w:rFonts w:eastAsia="Arial"/>
                <w:sz w:val="18"/>
                <w:szCs w:val="18"/>
              </w:rPr>
              <w:t>o.</w:t>
            </w:r>
          </w:p>
          <w:p w14:paraId="3E3FB0A4" w14:textId="77777777" w:rsidR="00A749E5" w:rsidRPr="00D50035" w:rsidRDefault="00A749E5" w:rsidP="00D50035">
            <w:pPr>
              <w:pStyle w:val="UZPRRAFO"/>
              <w:spacing w:line="240" w:lineRule="auto"/>
              <w:ind w:left="568" w:firstLine="0"/>
              <w:rPr>
                <w:rFonts w:eastAsia="Arial"/>
                <w:sz w:val="18"/>
                <w:szCs w:val="18"/>
              </w:rPr>
            </w:pPr>
            <w:r w:rsidRPr="00D50035">
              <w:rPr>
                <w:rFonts w:eastAsia="Arial"/>
                <w:sz w:val="18"/>
                <w:szCs w:val="18"/>
              </w:rPr>
              <w:t xml:space="preserve">- </w:t>
            </w:r>
            <w:r w:rsidRPr="00D50035">
              <w:rPr>
                <w:rFonts w:eastAsia="Arial"/>
                <w:spacing w:val="-1"/>
                <w:sz w:val="18"/>
                <w:szCs w:val="18"/>
              </w:rPr>
              <w:t>D</w:t>
            </w:r>
            <w:r w:rsidRPr="00D50035">
              <w:rPr>
                <w:rFonts w:eastAsia="Arial"/>
                <w:sz w:val="18"/>
                <w:szCs w:val="18"/>
              </w:rPr>
              <w:t>i</w:t>
            </w:r>
            <w:r w:rsidRPr="00D50035">
              <w:rPr>
                <w:rFonts w:eastAsia="Arial"/>
                <w:spacing w:val="3"/>
                <w:sz w:val="18"/>
                <w:szCs w:val="18"/>
              </w:rPr>
              <w:t>m</w:t>
            </w:r>
            <w:r w:rsidRPr="00D50035">
              <w:rPr>
                <w:rFonts w:eastAsia="Arial"/>
                <w:spacing w:val="-1"/>
                <w:sz w:val="18"/>
                <w:szCs w:val="18"/>
              </w:rPr>
              <w:t>en</w:t>
            </w:r>
            <w:r w:rsidRPr="00D50035">
              <w:rPr>
                <w:rFonts w:eastAsia="Arial"/>
                <w:spacing w:val="1"/>
                <w:sz w:val="18"/>
                <w:szCs w:val="18"/>
              </w:rPr>
              <w:t>s</w:t>
            </w:r>
            <w:r w:rsidRPr="00D50035">
              <w:rPr>
                <w:rFonts w:eastAsia="Arial"/>
                <w:sz w:val="18"/>
                <w:szCs w:val="18"/>
              </w:rPr>
              <w:t>i</w:t>
            </w:r>
            <w:r w:rsidRPr="00D50035">
              <w:rPr>
                <w:rFonts w:eastAsia="Arial"/>
                <w:spacing w:val="-1"/>
                <w:sz w:val="18"/>
                <w:szCs w:val="18"/>
              </w:rPr>
              <w:t>one</w:t>
            </w:r>
            <w:r w:rsidRPr="00D50035">
              <w:rPr>
                <w:rFonts w:eastAsia="Arial"/>
                <w:spacing w:val="1"/>
                <w:sz w:val="18"/>
                <w:szCs w:val="18"/>
              </w:rPr>
              <w:t>s</w:t>
            </w:r>
            <w:r w:rsidRPr="00D50035">
              <w:rPr>
                <w:rFonts w:eastAsia="Arial"/>
                <w:sz w:val="18"/>
                <w:szCs w:val="18"/>
              </w:rPr>
              <w:t>:</w:t>
            </w:r>
          </w:p>
          <w:p w14:paraId="2C684810" w14:textId="77777777" w:rsidR="00A749E5" w:rsidRPr="00D50035" w:rsidRDefault="00A749E5" w:rsidP="00D50035">
            <w:pPr>
              <w:pStyle w:val="UZPRRAFO"/>
              <w:spacing w:line="240" w:lineRule="auto"/>
              <w:ind w:left="568" w:firstLine="0"/>
              <w:rPr>
                <w:rFonts w:eastAsia="Arial"/>
                <w:sz w:val="18"/>
                <w:szCs w:val="18"/>
              </w:rPr>
            </w:pPr>
            <w:r w:rsidRPr="00D50035">
              <w:rPr>
                <w:rFonts w:eastAsia="Arial"/>
                <w:sz w:val="18"/>
                <w:szCs w:val="18"/>
              </w:rPr>
              <w:fldChar w:fldCharType="begin">
                <w:ffData>
                  <w:name w:val="Casilla308"/>
                  <w:enabled/>
                  <w:calcOnExit w:val="0"/>
                  <w:checkBox>
                    <w:sizeAuto/>
                    <w:default w:val="0"/>
                  </w:checkBox>
                </w:ffData>
              </w:fldChar>
            </w:r>
            <w:r w:rsidRPr="00D50035">
              <w:rPr>
                <w:rFonts w:eastAsia="Arial"/>
                <w:sz w:val="18"/>
                <w:szCs w:val="18"/>
              </w:rPr>
              <w:instrText xml:space="preserve"> </w:instrText>
            </w:r>
            <w:r w:rsidR="008E21E8" w:rsidRPr="00D50035">
              <w:rPr>
                <w:rFonts w:eastAsia="Arial"/>
                <w:sz w:val="18"/>
                <w:szCs w:val="18"/>
              </w:rPr>
              <w:instrText>FORMCHECKBOX</w:instrText>
            </w:r>
            <w:r w:rsidRPr="00D50035">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D50035">
              <w:rPr>
                <w:rFonts w:eastAsia="Arial"/>
                <w:sz w:val="18"/>
                <w:szCs w:val="18"/>
              </w:rPr>
              <w:fldChar w:fldCharType="end"/>
            </w:r>
            <w:r w:rsidRPr="00D50035">
              <w:rPr>
                <w:rFonts w:eastAsia="Arial"/>
                <w:sz w:val="18"/>
                <w:szCs w:val="18"/>
              </w:rPr>
              <w:t xml:space="preserve"> </w:t>
            </w:r>
            <w:r w:rsidRPr="00D50035">
              <w:rPr>
                <w:rFonts w:eastAsia="Arial"/>
                <w:spacing w:val="-1"/>
                <w:sz w:val="18"/>
                <w:szCs w:val="18"/>
              </w:rPr>
              <w:t>Co</w:t>
            </w:r>
            <w:r w:rsidRPr="00D50035">
              <w:rPr>
                <w:rFonts w:eastAsia="Arial"/>
                <w:sz w:val="18"/>
                <w:szCs w:val="18"/>
              </w:rPr>
              <w:t>n</w:t>
            </w:r>
            <w:r w:rsidRPr="00D50035">
              <w:rPr>
                <w:rFonts w:eastAsia="Arial"/>
                <w:spacing w:val="1"/>
                <w:sz w:val="18"/>
                <w:szCs w:val="18"/>
              </w:rPr>
              <w:t xml:space="preserve"> acc</w:t>
            </w:r>
            <w:r w:rsidRPr="00D50035">
              <w:rPr>
                <w:rFonts w:eastAsia="Arial"/>
                <w:spacing w:val="-1"/>
                <w:sz w:val="18"/>
                <w:szCs w:val="18"/>
              </w:rPr>
              <w:t>e</w:t>
            </w:r>
            <w:r w:rsidRPr="00D50035">
              <w:rPr>
                <w:rFonts w:eastAsia="Arial"/>
                <w:spacing w:val="1"/>
                <w:sz w:val="18"/>
                <w:szCs w:val="18"/>
              </w:rPr>
              <w:t>s</w:t>
            </w:r>
            <w:r w:rsidRPr="00D50035">
              <w:rPr>
                <w:rFonts w:eastAsia="Arial"/>
                <w:sz w:val="18"/>
                <w:szCs w:val="18"/>
              </w:rPr>
              <w:t>o frontal: ≥</w:t>
            </w:r>
            <w:r w:rsidRPr="00D50035">
              <w:rPr>
                <w:rFonts w:eastAsia="Arial"/>
                <w:spacing w:val="2"/>
                <w:sz w:val="18"/>
                <w:szCs w:val="18"/>
              </w:rPr>
              <w:t xml:space="preserve"> </w:t>
            </w:r>
            <w:r w:rsidRPr="00D50035">
              <w:rPr>
                <w:rFonts w:eastAsia="Arial"/>
                <w:spacing w:val="-1"/>
                <w:sz w:val="18"/>
                <w:szCs w:val="18"/>
              </w:rPr>
              <w:t>12</w:t>
            </w:r>
            <w:r w:rsidRPr="00D50035">
              <w:rPr>
                <w:rFonts w:eastAsia="Arial"/>
                <w:sz w:val="18"/>
                <w:szCs w:val="18"/>
              </w:rPr>
              <w:t>0</w:t>
            </w:r>
            <w:r w:rsidRPr="00D50035">
              <w:rPr>
                <w:rFonts w:eastAsia="Arial"/>
                <w:spacing w:val="1"/>
                <w:sz w:val="18"/>
                <w:szCs w:val="18"/>
              </w:rPr>
              <w:t xml:space="preserve"> </w:t>
            </w:r>
            <w:r w:rsidRPr="00D50035">
              <w:rPr>
                <w:rFonts w:eastAsia="Arial"/>
                <w:sz w:val="18"/>
                <w:szCs w:val="18"/>
              </w:rPr>
              <w:t>x</w:t>
            </w:r>
            <w:r w:rsidRPr="00D50035">
              <w:rPr>
                <w:rFonts w:eastAsia="Arial"/>
                <w:spacing w:val="-2"/>
                <w:sz w:val="18"/>
                <w:szCs w:val="18"/>
              </w:rPr>
              <w:t xml:space="preserve"> </w:t>
            </w:r>
            <w:r w:rsidRPr="00D50035">
              <w:rPr>
                <w:rFonts w:eastAsia="Arial"/>
                <w:spacing w:val="-1"/>
                <w:sz w:val="18"/>
                <w:szCs w:val="18"/>
              </w:rPr>
              <w:t>8</w:t>
            </w:r>
            <w:r w:rsidRPr="00D50035">
              <w:rPr>
                <w:rFonts w:eastAsia="Arial"/>
                <w:sz w:val="18"/>
                <w:szCs w:val="18"/>
              </w:rPr>
              <w:t>0</w:t>
            </w:r>
            <w:r w:rsidRPr="00D50035">
              <w:rPr>
                <w:rFonts w:eastAsia="Arial"/>
                <w:spacing w:val="1"/>
                <w:sz w:val="18"/>
                <w:szCs w:val="18"/>
              </w:rPr>
              <w:t xml:space="preserve"> c</w:t>
            </w:r>
            <w:r w:rsidRPr="00D50035">
              <w:rPr>
                <w:rFonts w:eastAsia="Arial"/>
                <w:sz w:val="18"/>
                <w:szCs w:val="18"/>
              </w:rPr>
              <w:t>m</w:t>
            </w:r>
          </w:p>
          <w:p w14:paraId="37A16867" w14:textId="77777777" w:rsidR="00A749E5" w:rsidRPr="00D50035" w:rsidRDefault="00A749E5" w:rsidP="00D50035">
            <w:pPr>
              <w:pStyle w:val="UZPRRAFO"/>
              <w:spacing w:line="240" w:lineRule="auto"/>
              <w:ind w:left="568" w:firstLine="0"/>
              <w:rPr>
                <w:rFonts w:eastAsia="Arial"/>
                <w:sz w:val="18"/>
                <w:szCs w:val="18"/>
              </w:rPr>
            </w:pPr>
            <w:r w:rsidRPr="00D50035">
              <w:rPr>
                <w:rFonts w:eastAsia="Arial"/>
                <w:sz w:val="18"/>
                <w:szCs w:val="18"/>
              </w:rPr>
              <w:fldChar w:fldCharType="begin">
                <w:ffData>
                  <w:name w:val="Casilla308"/>
                  <w:enabled/>
                  <w:calcOnExit w:val="0"/>
                  <w:checkBox>
                    <w:sizeAuto/>
                    <w:default w:val="0"/>
                  </w:checkBox>
                </w:ffData>
              </w:fldChar>
            </w:r>
            <w:r w:rsidRPr="00D50035">
              <w:rPr>
                <w:rFonts w:eastAsia="Arial"/>
                <w:sz w:val="18"/>
                <w:szCs w:val="18"/>
              </w:rPr>
              <w:instrText xml:space="preserve"> </w:instrText>
            </w:r>
            <w:r w:rsidR="008E21E8" w:rsidRPr="00D50035">
              <w:rPr>
                <w:rFonts w:eastAsia="Arial"/>
                <w:sz w:val="18"/>
                <w:szCs w:val="18"/>
              </w:rPr>
              <w:instrText>FORMCHECKBOX</w:instrText>
            </w:r>
            <w:r w:rsidRPr="00D50035">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D50035">
              <w:rPr>
                <w:rFonts w:eastAsia="Arial"/>
                <w:sz w:val="18"/>
                <w:szCs w:val="18"/>
              </w:rPr>
              <w:fldChar w:fldCharType="end"/>
            </w:r>
            <w:r w:rsidRPr="00D50035">
              <w:rPr>
                <w:rFonts w:eastAsia="Arial"/>
                <w:sz w:val="18"/>
                <w:szCs w:val="18"/>
              </w:rPr>
              <w:t xml:space="preserve"> </w:t>
            </w:r>
            <w:r w:rsidRPr="00D50035">
              <w:rPr>
                <w:rFonts w:eastAsia="Arial"/>
                <w:spacing w:val="-1"/>
                <w:sz w:val="18"/>
                <w:szCs w:val="18"/>
              </w:rPr>
              <w:t>Co</w:t>
            </w:r>
            <w:r w:rsidRPr="00D50035">
              <w:rPr>
                <w:rFonts w:eastAsia="Arial"/>
                <w:sz w:val="18"/>
                <w:szCs w:val="18"/>
              </w:rPr>
              <w:t>n</w:t>
            </w:r>
            <w:r w:rsidRPr="00D50035">
              <w:rPr>
                <w:rFonts w:eastAsia="Arial"/>
                <w:spacing w:val="1"/>
                <w:sz w:val="18"/>
                <w:szCs w:val="18"/>
              </w:rPr>
              <w:t xml:space="preserve"> </w:t>
            </w:r>
            <w:r w:rsidRPr="00D50035">
              <w:rPr>
                <w:rFonts w:eastAsia="Arial"/>
                <w:spacing w:val="-1"/>
                <w:sz w:val="18"/>
                <w:szCs w:val="18"/>
              </w:rPr>
              <w:t>a</w:t>
            </w:r>
            <w:r w:rsidRPr="00D50035">
              <w:rPr>
                <w:rFonts w:eastAsia="Arial"/>
                <w:spacing w:val="1"/>
                <w:sz w:val="18"/>
                <w:szCs w:val="18"/>
              </w:rPr>
              <w:t>cc</w:t>
            </w:r>
            <w:r w:rsidRPr="00D50035">
              <w:rPr>
                <w:rFonts w:eastAsia="Arial"/>
                <w:spacing w:val="-1"/>
                <w:sz w:val="18"/>
                <w:szCs w:val="18"/>
              </w:rPr>
              <w:t>e</w:t>
            </w:r>
            <w:r w:rsidRPr="00D50035">
              <w:rPr>
                <w:rFonts w:eastAsia="Arial"/>
                <w:spacing w:val="1"/>
                <w:sz w:val="18"/>
                <w:szCs w:val="18"/>
              </w:rPr>
              <w:t>s</w:t>
            </w:r>
            <w:r w:rsidRPr="00D50035">
              <w:rPr>
                <w:rFonts w:eastAsia="Arial"/>
                <w:sz w:val="18"/>
                <w:szCs w:val="18"/>
              </w:rPr>
              <w:t>o</w:t>
            </w:r>
            <w:r w:rsidRPr="00D50035">
              <w:rPr>
                <w:rFonts w:eastAsia="Arial"/>
                <w:spacing w:val="1"/>
                <w:sz w:val="18"/>
                <w:szCs w:val="18"/>
              </w:rPr>
              <w:t xml:space="preserve"> </w:t>
            </w:r>
            <w:r w:rsidRPr="00D50035">
              <w:rPr>
                <w:rFonts w:eastAsia="Arial"/>
                <w:sz w:val="18"/>
                <w:szCs w:val="18"/>
              </w:rPr>
              <w:t>l</w:t>
            </w:r>
            <w:r w:rsidRPr="00D50035">
              <w:rPr>
                <w:rFonts w:eastAsia="Arial"/>
                <w:spacing w:val="-1"/>
                <w:sz w:val="18"/>
                <w:szCs w:val="18"/>
              </w:rPr>
              <w:t>a</w:t>
            </w:r>
            <w:r w:rsidRPr="00D50035">
              <w:rPr>
                <w:rFonts w:eastAsia="Arial"/>
                <w:spacing w:val="1"/>
                <w:sz w:val="18"/>
                <w:szCs w:val="18"/>
              </w:rPr>
              <w:t>t</w:t>
            </w:r>
            <w:r w:rsidRPr="00D50035">
              <w:rPr>
                <w:rFonts w:eastAsia="Arial"/>
                <w:spacing w:val="-1"/>
                <w:sz w:val="18"/>
                <w:szCs w:val="18"/>
              </w:rPr>
              <w:t>era</w:t>
            </w:r>
            <w:r w:rsidRPr="00D50035">
              <w:rPr>
                <w:rFonts w:eastAsia="Arial"/>
                <w:sz w:val="18"/>
                <w:szCs w:val="18"/>
              </w:rPr>
              <w:t>l:</w:t>
            </w:r>
            <w:r w:rsidRPr="00D50035">
              <w:rPr>
                <w:rFonts w:eastAsia="Arial"/>
                <w:spacing w:val="2"/>
                <w:sz w:val="18"/>
                <w:szCs w:val="18"/>
              </w:rPr>
              <w:t xml:space="preserve"> </w:t>
            </w:r>
            <w:r w:rsidRPr="00D50035">
              <w:rPr>
                <w:rFonts w:eastAsia="Arial"/>
                <w:sz w:val="18"/>
                <w:szCs w:val="18"/>
              </w:rPr>
              <w:t>≥</w:t>
            </w:r>
            <w:r w:rsidRPr="00D50035">
              <w:rPr>
                <w:rFonts w:eastAsia="Arial"/>
                <w:spacing w:val="2"/>
                <w:sz w:val="18"/>
                <w:szCs w:val="18"/>
              </w:rPr>
              <w:t xml:space="preserve"> </w:t>
            </w:r>
            <w:r w:rsidRPr="00D50035">
              <w:rPr>
                <w:rFonts w:eastAsia="Arial"/>
                <w:spacing w:val="-1"/>
                <w:sz w:val="18"/>
                <w:szCs w:val="18"/>
              </w:rPr>
              <w:t>15</w:t>
            </w:r>
            <w:r w:rsidRPr="00D50035">
              <w:rPr>
                <w:rFonts w:eastAsia="Arial"/>
                <w:sz w:val="18"/>
                <w:szCs w:val="18"/>
              </w:rPr>
              <w:t>0</w:t>
            </w:r>
            <w:r w:rsidRPr="00D50035">
              <w:rPr>
                <w:rFonts w:eastAsia="Arial"/>
                <w:spacing w:val="1"/>
                <w:sz w:val="18"/>
                <w:szCs w:val="18"/>
              </w:rPr>
              <w:t xml:space="preserve"> </w:t>
            </w:r>
            <w:r w:rsidRPr="00D50035">
              <w:rPr>
                <w:rFonts w:eastAsia="Arial"/>
                <w:sz w:val="18"/>
                <w:szCs w:val="18"/>
              </w:rPr>
              <w:t>x</w:t>
            </w:r>
            <w:r w:rsidRPr="00D50035">
              <w:rPr>
                <w:rFonts w:eastAsia="Arial"/>
                <w:spacing w:val="-2"/>
                <w:sz w:val="18"/>
                <w:szCs w:val="18"/>
              </w:rPr>
              <w:t xml:space="preserve"> </w:t>
            </w:r>
            <w:r w:rsidRPr="00D50035">
              <w:rPr>
                <w:rFonts w:eastAsia="Arial"/>
                <w:spacing w:val="-1"/>
                <w:sz w:val="18"/>
                <w:szCs w:val="18"/>
              </w:rPr>
              <w:t>8</w:t>
            </w:r>
            <w:r w:rsidRPr="00D50035">
              <w:rPr>
                <w:rFonts w:eastAsia="Arial"/>
                <w:sz w:val="18"/>
                <w:szCs w:val="18"/>
              </w:rPr>
              <w:t>0</w:t>
            </w:r>
            <w:r w:rsidRPr="00D50035">
              <w:rPr>
                <w:rFonts w:eastAsia="Arial"/>
                <w:spacing w:val="1"/>
                <w:sz w:val="18"/>
                <w:szCs w:val="18"/>
              </w:rPr>
              <w:t xml:space="preserve"> c</w:t>
            </w:r>
            <w:r w:rsidRPr="00D50035">
              <w:rPr>
                <w:rFonts w:eastAsia="Arial"/>
                <w:sz w:val="18"/>
                <w:szCs w:val="18"/>
              </w:rPr>
              <w:t>m</w:t>
            </w:r>
          </w:p>
          <w:p w14:paraId="462F020C" w14:textId="77777777" w:rsidR="00A749E5" w:rsidRPr="00D50035" w:rsidRDefault="00A749E5" w:rsidP="00D50035">
            <w:pPr>
              <w:pStyle w:val="UZPRRAFO"/>
              <w:spacing w:line="240" w:lineRule="auto"/>
              <w:ind w:left="568" w:firstLine="0"/>
              <w:rPr>
                <w:sz w:val="18"/>
                <w:szCs w:val="18"/>
              </w:rPr>
            </w:pPr>
          </w:p>
          <w:p w14:paraId="146E5CE8" w14:textId="77777777" w:rsidR="00A749E5" w:rsidRPr="00D50035" w:rsidRDefault="00A749E5" w:rsidP="00D50035">
            <w:pPr>
              <w:pStyle w:val="UZPRRAFO"/>
              <w:spacing w:line="240" w:lineRule="auto"/>
              <w:ind w:left="568" w:firstLine="0"/>
              <w:rPr>
                <w:rFonts w:eastAsia="Arial"/>
                <w:sz w:val="18"/>
                <w:szCs w:val="18"/>
              </w:rPr>
            </w:pPr>
            <w:r w:rsidRPr="00D50035">
              <w:rPr>
                <w:rFonts w:eastAsia="Arial"/>
                <w:sz w:val="18"/>
                <w:szCs w:val="18"/>
              </w:rPr>
              <w:t>-</w:t>
            </w:r>
            <w:r w:rsidRPr="00D50035">
              <w:rPr>
                <w:rFonts w:eastAsia="Arial"/>
                <w:spacing w:val="1"/>
                <w:sz w:val="18"/>
                <w:szCs w:val="18"/>
              </w:rPr>
              <w:t>J</w:t>
            </w:r>
            <w:r w:rsidRPr="00D50035">
              <w:rPr>
                <w:rFonts w:eastAsia="Arial"/>
                <w:spacing w:val="-1"/>
                <w:sz w:val="18"/>
                <w:szCs w:val="18"/>
              </w:rPr>
              <w:t>un</w:t>
            </w:r>
            <w:r w:rsidRPr="00D50035">
              <w:rPr>
                <w:rFonts w:eastAsia="Arial"/>
                <w:spacing w:val="1"/>
                <w:sz w:val="18"/>
                <w:szCs w:val="18"/>
              </w:rPr>
              <w:t>t</w:t>
            </w:r>
            <w:r w:rsidRPr="00D50035">
              <w:rPr>
                <w:rFonts w:eastAsia="Arial"/>
                <w:sz w:val="18"/>
                <w:szCs w:val="18"/>
              </w:rPr>
              <w:t>o a</w:t>
            </w:r>
            <w:r w:rsidRPr="00D50035">
              <w:rPr>
                <w:rFonts w:eastAsia="Arial"/>
                <w:spacing w:val="1"/>
                <w:sz w:val="18"/>
                <w:szCs w:val="18"/>
              </w:rPr>
              <w:t xml:space="preserve"> c</w:t>
            </w:r>
            <w:r w:rsidRPr="00D50035">
              <w:rPr>
                <w:rFonts w:eastAsia="Arial"/>
                <w:spacing w:val="-1"/>
                <w:sz w:val="18"/>
                <w:szCs w:val="18"/>
              </w:rPr>
              <w:t>ad</w:t>
            </w:r>
            <w:r w:rsidRPr="00D50035">
              <w:rPr>
                <w:rFonts w:eastAsia="Arial"/>
                <w:sz w:val="18"/>
                <w:szCs w:val="18"/>
              </w:rPr>
              <w:t>a</w:t>
            </w:r>
            <w:r w:rsidRPr="00D50035">
              <w:rPr>
                <w:rFonts w:eastAsia="Arial"/>
                <w:spacing w:val="1"/>
                <w:sz w:val="18"/>
                <w:szCs w:val="18"/>
              </w:rPr>
              <w:t xml:space="preserve"> </w:t>
            </w:r>
            <w:r w:rsidRPr="00D50035">
              <w:rPr>
                <w:rFonts w:eastAsia="Arial"/>
                <w:spacing w:val="-1"/>
                <w:sz w:val="18"/>
                <w:szCs w:val="18"/>
              </w:rPr>
              <w:t>e</w:t>
            </w:r>
            <w:r w:rsidRPr="00D50035">
              <w:rPr>
                <w:rFonts w:eastAsia="Arial"/>
                <w:spacing w:val="1"/>
                <w:sz w:val="18"/>
                <w:szCs w:val="18"/>
              </w:rPr>
              <w:t>s</w:t>
            </w:r>
            <w:r w:rsidRPr="00D50035">
              <w:rPr>
                <w:rFonts w:eastAsia="Arial"/>
                <w:spacing w:val="-1"/>
                <w:sz w:val="18"/>
                <w:szCs w:val="18"/>
              </w:rPr>
              <w:t>pa</w:t>
            </w:r>
            <w:r w:rsidRPr="00D50035">
              <w:rPr>
                <w:rFonts w:eastAsia="Arial"/>
                <w:spacing w:val="1"/>
                <w:sz w:val="18"/>
                <w:szCs w:val="18"/>
              </w:rPr>
              <w:t>c</w:t>
            </w:r>
            <w:r w:rsidRPr="00D50035">
              <w:rPr>
                <w:rFonts w:eastAsia="Arial"/>
                <w:sz w:val="18"/>
                <w:szCs w:val="18"/>
              </w:rPr>
              <w:t>io</w:t>
            </w:r>
            <w:r w:rsidRPr="00D50035">
              <w:rPr>
                <w:rFonts w:eastAsia="Arial"/>
                <w:spacing w:val="1"/>
                <w:sz w:val="18"/>
                <w:szCs w:val="18"/>
              </w:rPr>
              <w:t xml:space="preserve"> </w:t>
            </w:r>
            <w:r w:rsidRPr="00D50035">
              <w:rPr>
                <w:rFonts w:eastAsia="Arial"/>
                <w:spacing w:val="-1"/>
                <w:sz w:val="18"/>
                <w:szCs w:val="18"/>
              </w:rPr>
              <w:t>re</w:t>
            </w:r>
            <w:r w:rsidRPr="00D50035">
              <w:rPr>
                <w:rFonts w:eastAsia="Arial"/>
                <w:spacing w:val="1"/>
                <w:sz w:val="18"/>
                <w:szCs w:val="18"/>
              </w:rPr>
              <w:t>s</w:t>
            </w:r>
            <w:r w:rsidRPr="00D50035">
              <w:rPr>
                <w:rFonts w:eastAsia="Arial"/>
                <w:spacing w:val="-1"/>
                <w:sz w:val="18"/>
                <w:szCs w:val="18"/>
              </w:rPr>
              <w:t>ervad</w:t>
            </w:r>
            <w:r w:rsidRPr="00D50035">
              <w:rPr>
                <w:rFonts w:eastAsia="Arial"/>
                <w:sz w:val="18"/>
                <w:szCs w:val="18"/>
              </w:rPr>
              <w:t>o</w:t>
            </w:r>
            <w:r w:rsidRPr="00D50035">
              <w:rPr>
                <w:rFonts w:eastAsia="Arial"/>
                <w:spacing w:val="1"/>
                <w:sz w:val="18"/>
                <w:szCs w:val="18"/>
              </w:rPr>
              <w:t xml:space="preserve"> s</w:t>
            </w:r>
            <w:r w:rsidRPr="00D50035">
              <w:rPr>
                <w:rFonts w:eastAsia="Arial"/>
                <w:sz w:val="18"/>
                <w:szCs w:val="18"/>
              </w:rPr>
              <w:t>e</w:t>
            </w:r>
            <w:r w:rsidRPr="00D50035">
              <w:rPr>
                <w:rFonts w:eastAsia="Arial"/>
                <w:spacing w:val="1"/>
                <w:sz w:val="18"/>
                <w:szCs w:val="18"/>
              </w:rPr>
              <w:t xml:space="preserve"> </w:t>
            </w:r>
            <w:r w:rsidRPr="00D50035">
              <w:rPr>
                <w:rFonts w:eastAsia="Arial"/>
                <w:spacing w:val="-1"/>
                <w:sz w:val="18"/>
                <w:szCs w:val="18"/>
              </w:rPr>
              <w:t>d</w:t>
            </w:r>
            <w:r w:rsidRPr="00D50035">
              <w:rPr>
                <w:rFonts w:eastAsia="Arial"/>
                <w:sz w:val="18"/>
                <w:szCs w:val="18"/>
              </w:rPr>
              <w:t>i</w:t>
            </w:r>
            <w:r w:rsidRPr="00D50035">
              <w:rPr>
                <w:rFonts w:eastAsia="Arial"/>
                <w:spacing w:val="1"/>
                <w:sz w:val="18"/>
                <w:szCs w:val="18"/>
              </w:rPr>
              <w:t>s</w:t>
            </w:r>
            <w:r w:rsidRPr="00D50035">
              <w:rPr>
                <w:rFonts w:eastAsia="Arial"/>
                <w:spacing w:val="-1"/>
                <w:sz w:val="18"/>
                <w:szCs w:val="18"/>
              </w:rPr>
              <w:t>pon</w:t>
            </w:r>
            <w:r w:rsidRPr="00D50035">
              <w:rPr>
                <w:rFonts w:eastAsia="Arial"/>
                <w:sz w:val="18"/>
                <w:szCs w:val="18"/>
              </w:rPr>
              <w:t>e</w:t>
            </w:r>
            <w:r w:rsidRPr="00D50035">
              <w:rPr>
                <w:rFonts w:eastAsia="Arial"/>
                <w:spacing w:val="1"/>
                <w:sz w:val="18"/>
                <w:szCs w:val="18"/>
              </w:rPr>
              <w:t xml:space="preserve"> </w:t>
            </w:r>
            <w:r w:rsidRPr="00D50035">
              <w:rPr>
                <w:rFonts w:eastAsia="Arial"/>
                <w:spacing w:val="-1"/>
                <w:sz w:val="18"/>
                <w:szCs w:val="18"/>
              </w:rPr>
              <w:t>d</w:t>
            </w:r>
            <w:r w:rsidRPr="00D50035">
              <w:rPr>
                <w:rFonts w:eastAsia="Arial"/>
                <w:sz w:val="18"/>
                <w:szCs w:val="18"/>
              </w:rPr>
              <w:t>e</w:t>
            </w:r>
            <w:r w:rsidRPr="00D50035">
              <w:rPr>
                <w:rFonts w:eastAsia="Arial"/>
                <w:spacing w:val="1"/>
                <w:sz w:val="18"/>
                <w:szCs w:val="18"/>
              </w:rPr>
              <w:t xml:space="preserve"> </w:t>
            </w:r>
            <w:r w:rsidRPr="00D50035">
              <w:rPr>
                <w:rFonts w:eastAsia="Arial"/>
                <w:sz w:val="18"/>
                <w:szCs w:val="18"/>
              </w:rPr>
              <w:t>l</w:t>
            </w:r>
            <w:r w:rsidRPr="00D50035">
              <w:rPr>
                <w:rFonts w:eastAsia="Arial"/>
                <w:spacing w:val="-1"/>
                <w:sz w:val="18"/>
                <w:szCs w:val="18"/>
              </w:rPr>
              <w:t>o</w:t>
            </w:r>
            <w:r w:rsidRPr="00D50035">
              <w:rPr>
                <w:rFonts w:eastAsia="Arial"/>
                <w:spacing w:val="1"/>
                <w:sz w:val="18"/>
                <w:szCs w:val="18"/>
              </w:rPr>
              <w:t>c</w:t>
            </w:r>
            <w:r w:rsidRPr="00D50035">
              <w:rPr>
                <w:rFonts w:eastAsia="Arial"/>
                <w:spacing w:val="-1"/>
                <w:sz w:val="18"/>
                <w:szCs w:val="18"/>
              </w:rPr>
              <w:t>a</w:t>
            </w:r>
            <w:r w:rsidRPr="00D50035">
              <w:rPr>
                <w:rFonts w:eastAsia="Arial"/>
                <w:sz w:val="18"/>
                <w:szCs w:val="18"/>
              </w:rPr>
              <w:t>li</w:t>
            </w:r>
            <w:r w:rsidRPr="00D50035">
              <w:rPr>
                <w:rFonts w:eastAsia="Arial"/>
                <w:spacing w:val="-1"/>
                <w:sz w:val="18"/>
                <w:szCs w:val="18"/>
              </w:rPr>
              <w:t>da</w:t>
            </w:r>
            <w:r w:rsidRPr="00D50035">
              <w:rPr>
                <w:rFonts w:eastAsia="Arial"/>
                <w:sz w:val="18"/>
                <w:szCs w:val="18"/>
              </w:rPr>
              <w:t>d</w:t>
            </w:r>
            <w:r w:rsidRPr="00D50035">
              <w:rPr>
                <w:rFonts w:eastAsia="Arial"/>
                <w:spacing w:val="1"/>
                <w:sz w:val="18"/>
                <w:szCs w:val="18"/>
              </w:rPr>
              <w:t xml:space="preserve"> c</w:t>
            </w:r>
            <w:r w:rsidRPr="00D50035">
              <w:rPr>
                <w:rFonts w:eastAsia="Arial"/>
                <w:spacing w:val="-1"/>
                <w:sz w:val="18"/>
                <w:szCs w:val="18"/>
              </w:rPr>
              <w:t>on</w:t>
            </w:r>
            <w:r w:rsidRPr="00D50035">
              <w:rPr>
                <w:rFonts w:eastAsia="Arial"/>
                <w:spacing w:val="1"/>
                <w:sz w:val="18"/>
                <w:szCs w:val="18"/>
              </w:rPr>
              <w:t>t</w:t>
            </w:r>
            <w:r w:rsidRPr="00D50035">
              <w:rPr>
                <w:rFonts w:eastAsia="Arial"/>
                <w:sz w:val="18"/>
                <w:szCs w:val="18"/>
              </w:rPr>
              <w:t>i</w:t>
            </w:r>
            <w:r w:rsidRPr="00D50035">
              <w:rPr>
                <w:rFonts w:eastAsia="Arial"/>
                <w:spacing w:val="-1"/>
                <w:sz w:val="18"/>
                <w:szCs w:val="18"/>
              </w:rPr>
              <w:t>gua</w:t>
            </w:r>
            <w:r w:rsidRPr="00D50035">
              <w:rPr>
                <w:rFonts w:eastAsia="Arial"/>
                <w:sz w:val="18"/>
                <w:szCs w:val="18"/>
              </w:rPr>
              <w:t>,</w:t>
            </w:r>
            <w:r w:rsidRPr="00D50035">
              <w:rPr>
                <w:rFonts w:eastAsia="Arial"/>
                <w:spacing w:val="3"/>
                <w:sz w:val="18"/>
                <w:szCs w:val="18"/>
              </w:rPr>
              <w:t xml:space="preserve"> </w:t>
            </w:r>
            <w:r w:rsidRPr="00D50035">
              <w:rPr>
                <w:rFonts w:eastAsia="Arial"/>
                <w:spacing w:val="-1"/>
                <w:sz w:val="18"/>
                <w:szCs w:val="18"/>
              </w:rPr>
              <w:t>pre</w:t>
            </w:r>
            <w:r w:rsidRPr="00D50035">
              <w:rPr>
                <w:rFonts w:eastAsia="Arial"/>
                <w:spacing w:val="1"/>
                <w:sz w:val="18"/>
                <w:szCs w:val="18"/>
              </w:rPr>
              <w:t>f</w:t>
            </w:r>
            <w:r w:rsidRPr="00D50035">
              <w:rPr>
                <w:rFonts w:eastAsia="Arial"/>
                <w:spacing w:val="-1"/>
                <w:sz w:val="18"/>
                <w:szCs w:val="18"/>
              </w:rPr>
              <w:t>eren</w:t>
            </w:r>
            <w:r w:rsidRPr="00D50035">
              <w:rPr>
                <w:rFonts w:eastAsia="Arial"/>
                <w:spacing w:val="1"/>
                <w:sz w:val="18"/>
                <w:szCs w:val="18"/>
              </w:rPr>
              <w:t>t</w:t>
            </w:r>
            <w:r w:rsidRPr="00D50035">
              <w:rPr>
                <w:rFonts w:eastAsia="Arial"/>
                <w:spacing w:val="-1"/>
                <w:sz w:val="18"/>
                <w:szCs w:val="18"/>
              </w:rPr>
              <w:t>e</w:t>
            </w:r>
            <w:r w:rsidRPr="00D50035">
              <w:rPr>
                <w:rFonts w:eastAsia="Arial"/>
                <w:spacing w:val="3"/>
                <w:sz w:val="18"/>
                <w:szCs w:val="18"/>
              </w:rPr>
              <w:t>m</w:t>
            </w:r>
            <w:r w:rsidRPr="00D50035">
              <w:rPr>
                <w:rFonts w:eastAsia="Arial"/>
                <w:spacing w:val="-1"/>
                <w:sz w:val="18"/>
                <w:szCs w:val="18"/>
              </w:rPr>
              <w:t>en</w:t>
            </w:r>
            <w:r w:rsidRPr="00D50035">
              <w:rPr>
                <w:rFonts w:eastAsia="Arial"/>
                <w:spacing w:val="1"/>
                <w:sz w:val="18"/>
                <w:szCs w:val="18"/>
              </w:rPr>
              <w:t>t</w:t>
            </w:r>
            <w:r w:rsidRPr="00D50035">
              <w:rPr>
                <w:rFonts w:eastAsia="Arial"/>
                <w:sz w:val="18"/>
                <w:szCs w:val="18"/>
              </w:rPr>
              <w:t>e</w:t>
            </w:r>
            <w:r w:rsidRPr="00D50035">
              <w:rPr>
                <w:rFonts w:eastAsia="Arial"/>
                <w:spacing w:val="1"/>
                <w:sz w:val="18"/>
                <w:szCs w:val="18"/>
              </w:rPr>
              <w:t xml:space="preserve"> </w:t>
            </w:r>
            <w:r w:rsidRPr="00D50035">
              <w:rPr>
                <w:rFonts w:eastAsia="Arial"/>
                <w:spacing w:val="-1"/>
                <w:sz w:val="18"/>
                <w:szCs w:val="18"/>
              </w:rPr>
              <w:t>par</w:t>
            </w:r>
            <w:r w:rsidRPr="00D50035">
              <w:rPr>
                <w:rFonts w:eastAsia="Arial"/>
                <w:sz w:val="18"/>
                <w:szCs w:val="18"/>
              </w:rPr>
              <w:t>a</w:t>
            </w:r>
            <w:r w:rsidRPr="00D50035">
              <w:rPr>
                <w:rFonts w:eastAsia="Arial"/>
                <w:spacing w:val="1"/>
                <w:sz w:val="18"/>
                <w:szCs w:val="18"/>
              </w:rPr>
              <w:t xml:space="preserve"> </w:t>
            </w:r>
            <w:r w:rsidRPr="00D50035">
              <w:rPr>
                <w:rFonts w:eastAsia="Arial"/>
                <w:spacing w:val="-1"/>
                <w:sz w:val="18"/>
                <w:szCs w:val="18"/>
              </w:rPr>
              <w:t>a</w:t>
            </w:r>
            <w:r w:rsidRPr="00D50035">
              <w:rPr>
                <w:rFonts w:eastAsia="Arial"/>
                <w:spacing w:val="1"/>
                <w:sz w:val="18"/>
                <w:szCs w:val="18"/>
              </w:rPr>
              <w:t>c</w:t>
            </w:r>
            <w:r w:rsidRPr="00D50035">
              <w:rPr>
                <w:rFonts w:eastAsia="Arial"/>
                <w:spacing w:val="-1"/>
                <w:sz w:val="18"/>
                <w:szCs w:val="18"/>
              </w:rPr>
              <w:t>o</w:t>
            </w:r>
            <w:r w:rsidRPr="00D50035">
              <w:rPr>
                <w:rFonts w:eastAsia="Arial"/>
                <w:spacing w:val="3"/>
                <w:sz w:val="18"/>
                <w:szCs w:val="18"/>
              </w:rPr>
              <w:t>m</w:t>
            </w:r>
            <w:r w:rsidRPr="00D50035">
              <w:rPr>
                <w:rFonts w:eastAsia="Arial"/>
                <w:spacing w:val="-1"/>
                <w:sz w:val="18"/>
                <w:szCs w:val="18"/>
              </w:rPr>
              <w:t>pañan</w:t>
            </w:r>
            <w:r w:rsidRPr="00D50035">
              <w:rPr>
                <w:rFonts w:eastAsia="Arial"/>
                <w:spacing w:val="1"/>
                <w:sz w:val="18"/>
                <w:szCs w:val="18"/>
              </w:rPr>
              <w:t>t</w:t>
            </w:r>
            <w:r w:rsidRPr="00D50035">
              <w:rPr>
                <w:rFonts w:eastAsia="Arial"/>
                <w:spacing w:val="-1"/>
                <w:sz w:val="18"/>
                <w:szCs w:val="18"/>
              </w:rPr>
              <w:t>e</w:t>
            </w:r>
            <w:r w:rsidRPr="00D50035">
              <w:rPr>
                <w:rFonts w:eastAsia="Arial"/>
                <w:spacing w:val="1"/>
                <w:sz w:val="18"/>
                <w:szCs w:val="18"/>
              </w:rPr>
              <w:t>s.</w:t>
            </w:r>
          </w:p>
          <w:p w14:paraId="68EEDBE3" w14:textId="77777777" w:rsidR="00A749E5" w:rsidRPr="00D50035" w:rsidRDefault="00A749E5" w:rsidP="00D50035">
            <w:pPr>
              <w:pStyle w:val="UZPRRAFO"/>
              <w:spacing w:line="240" w:lineRule="auto"/>
              <w:ind w:left="284" w:hanging="142"/>
              <w:rPr>
                <w:rFonts w:eastAsia="Arial"/>
                <w:sz w:val="18"/>
                <w:szCs w:val="18"/>
              </w:rPr>
            </w:pPr>
            <w:r w:rsidRPr="00D50035">
              <w:rPr>
                <w:rFonts w:eastAsia="Arial"/>
                <w:sz w:val="18"/>
                <w:szCs w:val="18"/>
              </w:rPr>
              <w:t xml:space="preserve">- </w:t>
            </w:r>
            <w:r w:rsidRPr="00D50035">
              <w:rPr>
                <w:rFonts w:eastAsia="Arial"/>
                <w:spacing w:val="1"/>
                <w:sz w:val="18"/>
                <w:szCs w:val="18"/>
              </w:rPr>
              <w:t>E</w:t>
            </w:r>
            <w:r w:rsidRPr="00D50035">
              <w:rPr>
                <w:rFonts w:eastAsia="Arial"/>
                <w:sz w:val="18"/>
                <w:szCs w:val="18"/>
              </w:rPr>
              <w:t>l</w:t>
            </w:r>
            <w:r w:rsidRPr="00D50035">
              <w:rPr>
                <w:rFonts w:eastAsia="Arial"/>
                <w:spacing w:val="19"/>
                <w:sz w:val="18"/>
                <w:szCs w:val="18"/>
              </w:rPr>
              <w:t xml:space="preserve"> </w:t>
            </w:r>
            <w:r w:rsidRPr="00D50035">
              <w:rPr>
                <w:rFonts w:eastAsia="Arial"/>
                <w:spacing w:val="1"/>
                <w:sz w:val="18"/>
                <w:szCs w:val="18"/>
              </w:rPr>
              <w:t>Pl</w:t>
            </w:r>
            <w:r w:rsidRPr="00D50035">
              <w:rPr>
                <w:rFonts w:eastAsia="Arial"/>
                <w:sz w:val="18"/>
                <w:szCs w:val="18"/>
              </w:rPr>
              <w:t>an</w:t>
            </w:r>
            <w:r w:rsidRPr="00D50035">
              <w:rPr>
                <w:rFonts w:eastAsia="Arial"/>
                <w:spacing w:val="18"/>
                <w:sz w:val="18"/>
                <w:szCs w:val="18"/>
              </w:rPr>
              <w:t xml:space="preserve"> </w:t>
            </w:r>
            <w:r w:rsidRPr="00D50035">
              <w:rPr>
                <w:rFonts w:eastAsia="Arial"/>
                <w:sz w:val="18"/>
                <w:szCs w:val="18"/>
              </w:rPr>
              <w:t>de</w:t>
            </w:r>
            <w:r w:rsidRPr="00D50035">
              <w:rPr>
                <w:rFonts w:eastAsia="Arial"/>
                <w:spacing w:val="18"/>
                <w:sz w:val="18"/>
                <w:szCs w:val="18"/>
              </w:rPr>
              <w:t xml:space="preserve"> </w:t>
            </w:r>
            <w:r w:rsidRPr="00D50035">
              <w:rPr>
                <w:rFonts w:eastAsia="Arial"/>
                <w:spacing w:val="1"/>
                <w:sz w:val="18"/>
                <w:szCs w:val="18"/>
              </w:rPr>
              <w:t>E</w:t>
            </w:r>
            <w:r w:rsidRPr="00D50035">
              <w:rPr>
                <w:rFonts w:eastAsia="Arial"/>
                <w:spacing w:val="-1"/>
                <w:sz w:val="18"/>
                <w:szCs w:val="18"/>
              </w:rPr>
              <w:t>v</w:t>
            </w:r>
            <w:r w:rsidRPr="00D50035">
              <w:rPr>
                <w:rFonts w:eastAsia="Arial"/>
                <w:sz w:val="18"/>
                <w:szCs w:val="18"/>
              </w:rPr>
              <w:t>a</w:t>
            </w:r>
            <w:r w:rsidRPr="00D50035">
              <w:rPr>
                <w:rFonts w:eastAsia="Arial"/>
                <w:spacing w:val="1"/>
                <w:sz w:val="18"/>
                <w:szCs w:val="18"/>
              </w:rPr>
              <w:t>c</w:t>
            </w:r>
            <w:r w:rsidRPr="00D50035">
              <w:rPr>
                <w:rFonts w:eastAsia="Arial"/>
                <w:sz w:val="18"/>
                <w:szCs w:val="18"/>
              </w:rPr>
              <w:t>ua</w:t>
            </w:r>
            <w:r w:rsidRPr="00D50035">
              <w:rPr>
                <w:rFonts w:eastAsia="Arial"/>
                <w:spacing w:val="1"/>
                <w:sz w:val="18"/>
                <w:szCs w:val="18"/>
              </w:rPr>
              <w:t>ci</w:t>
            </w:r>
            <w:r w:rsidRPr="00D50035">
              <w:rPr>
                <w:rFonts w:eastAsia="Arial"/>
                <w:sz w:val="18"/>
                <w:szCs w:val="18"/>
              </w:rPr>
              <w:t>ón</w:t>
            </w:r>
            <w:r w:rsidRPr="00D50035">
              <w:rPr>
                <w:rFonts w:eastAsia="Arial"/>
                <w:spacing w:val="18"/>
                <w:sz w:val="18"/>
                <w:szCs w:val="18"/>
              </w:rPr>
              <w:t xml:space="preserve"> </w:t>
            </w:r>
            <w:r w:rsidRPr="00D50035">
              <w:rPr>
                <w:rFonts w:eastAsia="Arial"/>
                <w:sz w:val="18"/>
                <w:szCs w:val="18"/>
              </w:rPr>
              <w:t>del</w:t>
            </w:r>
            <w:r w:rsidRPr="00D50035">
              <w:rPr>
                <w:rFonts w:eastAsia="Arial"/>
                <w:spacing w:val="16"/>
                <w:sz w:val="18"/>
                <w:szCs w:val="18"/>
              </w:rPr>
              <w:t xml:space="preserve"> </w:t>
            </w:r>
            <w:r w:rsidRPr="00D50035">
              <w:rPr>
                <w:rFonts w:eastAsia="Arial"/>
                <w:sz w:val="18"/>
                <w:szCs w:val="18"/>
              </w:rPr>
              <w:t>ed</w:t>
            </w:r>
            <w:r w:rsidRPr="00D50035">
              <w:rPr>
                <w:rFonts w:eastAsia="Arial"/>
                <w:spacing w:val="1"/>
                <w:sz w:val="18"/>
                <w:szCs w:val="18"/>
              </w:rPr>
              <w:t>ifici</w:t>
            </w:r>
            <w:r w:rsidRPr="00D50035">
              <w:rPr>
                <w:rFonts w:eastAsia="Arial"/>
                <w:sz w:val="18"/>
                <w:szCs w:val="18"/>
              </w:rPr>
              <w:t>o</w:t>
            </w:r>
            <w:r w:rsidRPr="00D50035">
              <w:rPr>
                <w:rFonts w:eastAsia="Arial"/>
                <w:spacing w:val="15"/>
                <w:sz w:val="18"/>
                <w:szCs w:val="18"/>
              </w:rPr>
              <w:t xml:space="preserve"> </w:t>
            </w:r>
            <w:r w:rsidRPr="00D50035">
              <w:rPr>
                <w:rFonts w:eastAsia="Arial"/>
                <w:spacing w:val="1"/>
                <w:sz w:val="18"/>
                <w:szCs w:val="18"/>
              </w:rPr>
              <w:t>c</w:t>
            </w:r>
            <w:r w:rsidRPr="00D50035">
              <w:rPr>
                <w:rFonts w:eastAsia="Arial"/>
                <w:sz w:val="18"/>
                <w:szCs w:val="18"/>
              </w:rPr>
              <w:t>on</w:t>
            </w:r>
            <w:r w:rsidRPr="00D50035">
              <w:rPr>
                <w:rFonts w:eastAsia="Arial"/>
                <w:spacing w:val="1"/>
                <w:sz w:val="18"/>
                <w:szCs w:val="18"/>
              </w:rPr>
              <w:t>t</w:t>
            </w:r>
            <w:r w:rsidRPr="00D50035">
              <w:rPr>
                <w:rFonts w:eastAsia="Arial"/>
                <w:sz w:val="18"/>
                <w:szCs w:val="18"/>
              </w:rPr>
              <w:t>e</w:t>
            </w:r>
            <w:r w:rsidRPr="00D50035">
              <w:rPr>
                <w:rFonts w:eastAsia="Arial"/>
                <w:spacing w:val="3"/>
                <w:sz w:val="18"/>
                <w:szCs w:val="18"/>
              </w:rPr>
              <w:t>m</w:t>
            </w:r>
            <w:r w:rsidRPr="00D50035">
              <w:rPr>
                <w:rFonts w:eastAsia="Arial"/>
                <w:sz w:val="18"/>
                <w:szCs w:val="18"/>
              </w:rPr>
              <w:t>p</w:t>
            </w:r>
            <w:r w:rsidRPr="00D50035">
              <w:rPr>
                <w:rFonts w:eastAsia="Arial"/>
                <w:spacing w:val="1"/>
                <w:sz w:val="18"/>
                <w:szCs w:val="18"/>
              </w:rPr>
              <w:t>l</w:t>
            </w:r>
            <w:r w:rsidRPr="00D50035">
              <w:rPr>
                <w:rFonts w:eastAsia="Arial"/>
                <w:sz w:val="18"/>
                <w:szCs w:val="18"/>
              </w:rPr>
              <w:t>a</w:t>
            </w:r>
            <w:r w:rsidRPr="00D50035">
              <w:rPr>
                <w:rFonts w:eastAsia="Arial"/>
                <w:spacing w:val="15"/>
                <w:sz w:val="18"/>
                <w:szCs w:val="18"/>
              </w:rPr>
              <w:t xml:space="preserve"> </w:t>
            </w:r>
            <w:r w:rsidRPr="00D50035">
              <w:rPr>
                <w:rFonts w:eastAsia="Arial"/>
                <w:sz w:val="18"/>
                <w:szCs w:val="18"/>
              </w:rPr>
              <w:t>e</w:t>
            </w:r>
            <w:r w:rsidRPr="00D50035">
              <w:rPr>
                <w:rFonts w:eastAsia="Arial"/>
                <w:spacing w:val="1"/>
                <w:sz w:val="18"/>
                <w:szCs w:val="18"/>
              </w:rPr>
              <w:t>st</w:t>
            </w:r>
            <w:r w:rsidRPr="00D50035">
              <w:rPr>
                <w:rFonts w:eastAsia="Arial"/>
                <w:sz w:val="18"/>
                <w:szCs w:val="18"/>
              </w:rPr>
              <w:t>os</w:t>
            </w:r>
            <w:r w:rsidRPr="00D50035">
              <w:rPr>
                <w:rFonts w:eastAsia="Arial"/>
                <w:spacing w:val="17"/>
                <w:sz w:val="18"/>
                <w:szCs w:val="18"/>
              </w:rPr>
              <w:t xml:space="preserve"> </w:t>
            </w:r>
            <w:r w:rsidRPr="00D50035">
              <w:rPr>
                <w:rFonts w:eastAsia="Arial"/>
                <w:sz w:val="18"/>
                <w:szCs w:val="18"/>
              </w:rPr>
              <w:t>e</w:t>
            </w:r>
            <w:r w:rsidRPr="00D50035">
              <w:rPr>
                <w:rFonts w:eastAsia="Arial"/>
                <w:spacing w:val="1"/>
                <w:sz w:val="18"/>
                <w:szCs w:val="18"/>
              </w:rPr>
              <w:t>s</w:t>
            </w:r>
            <w:r w:rsidRPr="00D50035">
              <w:rPr>
                <w:rFonts w:eastAsia="Arial"/>
                <w:sz w:val="18"/>
                <w:szCs w:val="18"/>
              </w:rPr>
              <w:t>pa</w:t>
            </w:r>
            <w:r w:rsidRPr="00D50035">
              <w:rPr>
                <w:rFonts w:eastAsia="Arial"/>
                <w:spacing w:val="1"/>
                <w:sz w:val="18"/>
                <w:szCs w:val="18"/>
              </w:rPr>
              <w:t>ci</w:t>
            </w:r>
            <w:r w:rsidRPr="00D50035">
              <w:rPr>
                <w:rFonts w:eastAsia="Arial"/>
                <w:sz w:val="18"/>
                <w:szCs w:val="18"/>
              </w:rPr>
              <w:t>os</w:t>
            </w:r>
            <w:r w:rsidRPr="00D50035">
              <w:rPr>
                <w:rFonts w:eastAsia="Arial"/>
                <w:spacing w:val="17"/>
                <w:sz w:val="18"/>
                <w:szCs w:val="18"/>
              </w:rPr>
              <w:t xml:space="preserve"> </w:t>
            </w:r>
            <w:r w:rsidRPr="00D50035">
              <w:rPr>
                <w:rFonts w:eastAsia="Arial"/>
                <w:sz w:val="18"/>
                <w:szCs w:val="18"/>
              </w:rPr>
              <w:t>a</w:t>
            </w:r>
            <w:r w:rsidRPr="00D50035">
              <w:rPr>
                <w:rFonts w:eastAsia="Arial"/>
                <w:spacing w:val="15"/>
                <w:sz w:val="18"/>
                <w:szCs w:val="18"/>
              </w:rPr>
              <w:t xml:space="preserve"> </w:t>
            </w:r>
            <w:r w:rsidRPr="00D50035">
              <w:rPr>
                <w:rFonts w:eastAsia="Arial"/>
                <w:sz w:val="18"/>
                <w:szCs w:val="18"/>
              </w:rPr>
              <w:t>e</w:t>
            </w:r>
            <w:r w:rsidRPr="00D50035">
              <w:rPr>
                <w:rFonts w:eastAsia="Arial"/>
                <w:spacing w:val="1"/>
                <w:sz w:val="18"/>
                <w:szCs w:val="18"/>
              </w:rPr>
              <w:t>f</w:t>
            </w:r>
            <w:r w:rsidRPr="00D50035">
              <w:rPr>
                <w:rFonts w:eastAsia="Arial"/>
                <w:sz w:val="18"/>
                <w:szCs w:val="18"/>
              </w:rPr>
              <w:t>e</w:t>
            </w:r>
            <w:r w:rsidRPr="00D50035">
              <w:rPr>
                <w:rFonts w:eastAsia="Arial"/>
                <w:spacing w:val="1"/>
                <w:sz w:val="18"/>
                <w:szCs w:val="18"/>
              </w:rPr>
              <w:t>ct</w:t>
            </w:r>
            <w:r w:rsidRPr="00D50035">
              <w:rPr>
                <w:rFonts w:eastAsia="Arial"/>
                <w:sz w:val="18"/>
                <w:szCs w:val="18"/>
              </w:rPr>
              <w:t>os</w:t>
            </w:r>
            <w:r w:rsidRPr="00D50035">
              <w:rPr>
                <w:rFonts w:eastAsia="Arial"/>
                <w:spacing w:val="17"/>
                <w:sz w:val="18"/>
                <w:szCs w:val="18"/>
              </w:rPr>
              <w:t xml:space="preserve"> </w:t>
            </w:r>
            <w:r w:rsidRPr="00D50035">
              <w:rPr>
                <w:rFonts w:eastAsia="Arial"/>
                <w:sz w:val="18"/>
                <w:szCs w:val="18"/>
              </w:rPr>
              <w:t>de</w:t>
            </w:r>
            <w:r w:rsidRPr="00D50035">
              <w:rPr>
                <w:rFonts w:eastAsia="Arial"/>
                <w:spacing w:val="15"/>
                <w:sz w:val="18"/>
                <w:szCs w:val="18"/>
              </w:rPr>
              <w:t xml:space="preserve"> </w:t>
            </w:r>
            <w:r w:rsidRPr="00D50035">
              <w:rPr>
                <w:rFonts w:eastAsia="Arial"/>
                <w:sz w:val="18"/>
                <w:szCs w:val="18"/>
              </w:rPr>
              <w:t>d</w:t>
            </w:r>
            <w:r w:rsidRPr="00D50035">
              <w:rPr>
                <w:rFonts w:eastAsia="Arial"/>
                <w:spacing w:val="1"/>
                <w:sz w:val="18"/>
                <w:szCs w:val="18"/>
              </w:rPr>
              <w:t>is</w:t>
            </w:r>
            <w:r w:rsidRPr="00D50035">
              <w:rPr>
                <w:rFonts w:eastAsia="Arial"/>
                <w:sz w:val="18"/>
                <w:szCs w:val="18"/>
              </w:rPr>
              <w:t>poner</w:t>
            </w:r>
            <w:r w:rsidRPr="00D50035">
              <w:rPr>
                <w:rFonts w:eastAsia="Arial"/>
                <w:spacing w:val="15"/>
                <w:sz w:val="18"/>
                <w:szCs w:val="18"/>
              </w:rPr>
              <w:t xml:space="preserve"> </w:t>
            </w:r>
            <w:r w:rsidRPr="00D50035">
              <w:rPr>
                <w:rFonts w:eastAsia="Arial"/>
                <w:sz w:val="18"/>
                <w:szCs w:val="18"/>
              </w:rPr>
              <w:t>no</w:t>
            </w:r>
            <w:r w:rsidRPr="00D50035">
              <w:rPr>
                <w:rFonts w:eastAsia="Arial"/>
                <w:spacing w:val="-1"/>
                <w:sz w:val="18"/>
                <w:szCs w:val="18"/>
              </w:rPr>
              <w:t>r</w:t>
            </w:r>
            <w:r w:rsidRPr="00D50035">
              <w:rPr>
                <w:rFonts w:eastAsia="Arial"/>
                <w:spacing w:val="3"/>
                <w:sz w:val="18"/>
                <w:szCs w:val="18"/>
              </w:rPr>
              <w:t>m</w:t>
            </w:r>
            <w:r w:rsidRPr="00D50035">
              <w:rPr>
                <w:rFonts w:eastAsia="Arial"/>
                <w:sz w:val="18"/>
                <w:szCs w:val="18"/>
              </w:rPr>
              <w:t>as</w:t>
            </w:r>
            <w:r w:rsidRPr="00D50035">
              <w:rPr>
                <w:rFonts w:eastAsia="Arial"/>
                <w:spacing w:val="17"/>
                <w:sz w:val="18"/>
                <w:szCs w:val="18"/>
              </w:rPr>
              <w:t xml:space="preserve"> </w:t>
            </w:r>
            <w:r w:rsidRPr="00D50035">
              <w:rPr>
                <w:rFonts w:eastAsia="Arial"/>
                <w:sz w:val="18"/>
                <w:szCs w:val="18"/>
              </w:rPr>
              <w:t>de</w:t>
            </w:r>
            <w:r w:rsidRPr="00D50035">
              <w:rPr>
                <w:rFonts w:eastAsia="Arial"/>
                <w:spacing w:val="15"/>
                <w:sz w:val="18"/>
                <w:szCs w:val="18"/>
              </w:rPr>
              <w:t xml:space="preserve"> </w:t>
            </w:r>
            <w:r w:rsidRPr="00D50035">
              <w:rPr>
                <w:rFonts w:eastAsia="Arial"/>
                <w:sz w:val="18"/>
                <w:szCs w:val="18"/>
              </w:rPr>
              <w:t>a</w:t>
            </w:r>
            <w:r w:rsidRPr="00D50035">
              <w:rPr>
                <w:rFonts w:eastAsia="Arial"/>
                <w:spacing w:val="1"/>
                <w:sz w:val="18"/>
                <w:szCs w:val="18"/>
              </w:rPr>
              <w:t>ct</w:t>
            </w:r>
            <w:r w:rsidRPr="00D50035">
              <w:rPr>
                <w:rFonts w:eastAsia="Arial"/>
                <w:sz w:val="18"/>
                <w:szCs w:val="18"/>
              </w:rPr>
              <w:t>ua</w:t>
            </w:r>
            <w:r w:rsidRPr="00D50035">
              <w:rPr>
                <w:rFonts w:eastAsia="Arial"/>
                <w:spacing w:val="1"/>
                <w:sz w:val="18"/>
                <w:szCs w:val="18"/>
              </w:rPr>
              <w:t>ci</w:t>
            </w:r>
            <w:r w:rsidRPr="00D50035">
              <w:rPr>
                <w:rFonts w:eastAsia="Arial"/>
                <w:sz w:val="18"/>
                <w:szCs w:val="18"/>
              </w:rPr>
              <w:t>ón</w:t>
            </w:r>
            <w:r w:rsidRPr="00D50035">
              <w:rPr>
                <w:rFonts w:eastAsia="Arial"/>
                <w:spacing w:val="15"/>
                <w:sz w:val="18"/>
                <w:szCs w:val="18"/>
              </w:rPr>
              <w:t xml:space="preserve"> </w:t>
            </w:r>
            <w:r w:rsidRPr="00D50035">
              <w:rPr>
                <w:rFonts w:eastAsia="Arial"/>
                <w:sz w:val="18"/>
                <w:szCs w:val="18"/>
              </w:rPr>
              <w:t>en</w:t>
            </w:r>
            <w:r w:rsidRPr="00D50035">
              <w:rPr>
                <w:rFonts w:eastAsia="Arial"/>
                <w:spacing w:val="5"/>
                <w:sz w:val="18"/>
                <w:szCs w:val="18"/>
              </w:rPr>
              <w:t xml:space="preserve"> </w:t>
            </w:r>
            <w:r w:rsidRPr="00D50035">
              <w:rPr>
                <w:rFonts w:eastAsia="Arial"/>
                <w:spacing w:val="1"/>
                <w:sz w:val="18"/>
                <w:szCs w:val="18"/>
              </w:rPr>
              <w:t>c</w:t>
            </w:r>
            <w:r w:rsidRPr="00D50035">
              <w:rPr>
                <w:rFonts w:eastAsia="Arial"/>
                <w:spacing w:val="-1"/>
                <w:sz w:val="18"/>
                <w:szCs w:val="18"/>
              </w:rPr>
              <w:t>a</w:t>
            </w:r>
            <w:r w:rsidRPr="00D50035">
              <w:rPr>
                <w:rFonts w:eastAsia="Arial"/>
                <w:spacing w:val="1"/>
                <w:sz w:val="18"/>
                <w:szCs w:val="18"/>
              </w:rPr>
              <w:t>s</w:t>
            </w:r>
            <w:r w:rsidRPr="00D50035">
              <w:rPr>
                <w:rFonts w:eastAsia="Arial"/>
                <w:sz w:val="18"/>
                <w:szCs w:val="18"/>
              </w:rPr>
              <w:t>o</w:t>
            </w:r>
            <w:r w:rsidRPr="00D50035">
              <w:rPr>
                <w:rFonts w:eastAsia="Arial"/>
                <w:spacing w:val="15"/>
                <w:sz w:val="18"/>
                <w:szCs w:val="18"/>
              </w:rPr>
              <w:t xml:space="preserve"> </w:t>
            </w:r>
            <w:r w:rsidRPr="00D50035">
              <w:rPr>
                <w:rFonts w:eastAsia="Arial"/>
                <w:spacing w:val="-1"/>
                <w:sz w:val="18"/>
                <w:szCs w:val="18"/>
              </w:rPr>
              <w:t>d</w:t>
            </w:r>
            <w:r w:rsidRPr="00D50035">
              <w:rPr>
                <w:rFonts w:eastAsia="Arial"/>
                <w:sz w:val="18"/>
                <w:szCs w:val="18"/>
              </w:rPr>
              <w:t>e</w:t>
            </w:r>
            <w:r w:rsidRPr="00D50035">
              <w:rPr>
                <w:rFonts w:eastAsia="Arial"/>
                <w:spacing w:val="15"/>
                <w:sz w:val="18"/>
                <w:szCs w:val="18"/>
              </w:rPr>
              <w:t xml:space="preserve"> </w:t>
            </w:r>
            <w:r w:rsidRPr="00D50035">
              <w:rPr>
                <w:rFonts w:eastAsia="Arial"/>
                <w:spacing w:val="1"/>
                <w:sz w:val="18"/>
                <w:szCs w:val="18"/>
              </w:rPr>
              <w:t>s</w:t>
            </w:r>
            <w:r w:rsidRPr="00D50035">
              <w:rPr>
                <w:rFonts w:eastAsia="Arial"/>
                <w:sz w:val="18"/>
                <w:szCs w:val="18"/>
              </w:rPr>
              <w:t>i</w:t>
            </w:r>
            <w:r w:rsidRPr="00D50035">
              <w:rPr>
                <w:rFonts w:eastAsia="Arial"/>
                <w:spacing w:val="-1"/>
                <w:sz w:val="18"/>
                <w:szCs w:val="18"/>
              </w:rPr>
              <w:t>n</w:t>
            </w:r>
            <w:r w:rsidRPr="00D50035">
              <w:rPr>
                <w:rFonts w:eastAsia="Arial"/>
                <w:sz w:val="18"/>
                <w:szCs w:val="18"/>
              </w:rPr>
              <w:t>i</w:t>
            </w:r>
            <w:r w:rsidRPr="00D50035">
              <w:rPr>
                <w:rFonts w:eastAsia="Arial"/>
                <w:spacing w:val="-1"/>
                <w:sz w:val="18"/>
                <w:szCs w:val="18"/>
              </w:rPr>
              <w:t>e</w:t>
            </w:r>
            <w:r w:rsidRPr="00D50035">
              <w:rPr>
                <w:rFonts w:eastAsia="Arial"/>
                <w:spacing w:val="1"/>
                <w:sz w:val="18"/>
                <w:szCs w:val="18"/>
              </w:rPr>
              <w:t>st</w:t>
            </w:r>
            <w:r w:rsidRPr="00D50035">
              <w:rPr>
                <w:rFonts w:eastAsia="Arial"/>
                <w:spacing w:val="-1"/>
                <w:sz w:val="18"/>
                <w:szCs w:val="18"/>
              </w:rPr>
              <w:t>r</w:t>
            </w:r>
            <w:r w:rsidRPr="00D50035">
              <w:rPr>
                <w:rFonts w:eastAsia="Arial"/>
                <w:sz w:val="18"/>
                <w:szCs w:val="18"/>
              </w:rPr>
              <w:t>o</w:t>
            </w:r>
            <w:r w:rsidRPr="00D50035">
              <w:rPr>
                <w:rFonts w:eastAsia="Arial"/>
                <w:spacing w:val="15"/>
                <w:sz w:val="18"/>
                <w:szCs w:val="18"/>
              </w:rPr>
              <w:t xml:space="preserve"> </w:t>
            </w:r>
            <w:r w:rsidRPr="00D50035">
              <w:rPr>
                <w:rFonts w:eastAsia="Arial"/>
                <w:sz w:val="18"/>
                <w:szCs w:val="18"/>
              </w:rPr>
              <w:t xml:space="preserve">o </w:t>
            </w:r>
            <w:r w:rsidRPr="00D50035">
              <w:rPr>
                <w:rFonts w:eastAsia="Arial"/>
                <w:spacing w:val="-1"/>
                <w:sz w:val="18"/>
                <w:szCs w:val="18"/>
              </w:rPr>
              <w:t>e</w:t>
            </w:r>
            <w:r w:rsidRPr="00D50035">
              <w:rPr>
                <w:rFonts w:eastAsia="Arial"/>
                <w:spacing w:val="3"/>
                <w:sz w:val="18"/>
                <w:szCs w:val="18"/>
              </w:rPr>
              <w:t>m</w:t>
            </w:r>
            <w:r w:rsidRPr="00D50035">
              <w:rPr>
                <w:rFonts w:eastAsia="Arial"/>
                <w:spacing w:val="-1"/>
                <w:sz w:val="18"/>
                <w:szCs w:val="18"/>
              </w:rPr>
              <w:t>ergen</w:t>
            </w:r>
            <w:r w:rsidRPr="00D50035">
              <w:rPr>
                <w:rFonts w:eastAsia="Arial"/>
                <w:spacing w:val="1"/>
                <w:sz w:val="18"/>
                <w:szCs w:val="18"/>
              </w:rPr>
              <w:t>c</w:t>
            </w:r>
            <w:r w:rsidRPr="00D50035">
              <w:rPr>
                <w:rFonts w:eastAsia="Arial"/>
                <w:sz w:val="18"/>
                <w:szCs w:val="18"/>
              </w:rPr>
              <w:t>i</w:t>
            </w:r>
            <w:r w:rsidRPr="00D50035">
              <w:rPr>
                <w:rFonts w:eastAsia="Arial"/>
                <w:spacing w:val="-1"/>
                <w:sz w:val="18"/>
                <w:szCs w:val="18"/>
              </w:rPr>
              <w:t>a.</w:t>
            </w:r>
          </w:p>
        </w:tc>
      </w:tr>
    </w:tbl>
    <w:p w14:paraId="14682BAD" w14:textId="77777777" w:rsidR="000A03F4" w:rsidRPr="00C130F9" w:rsidRDefault="000A03F4" w:rsidP="000036B7">
      <w:pPr>
        <w:pStyle w:val="UZPRRAFO"/>
        <w:outlineLvl w:val="0"/>
        <w:rPr>
          <w:rFonts w:cs="Arial"/>
          <w:color w:val="FF0000"/>
        </w:rPr>
      </w:pPr>
    </w:p>
    <w:tbl>
      <w:tblPr>
        <w:tblStyle w:val="Tablaconcuadrcula"/>
        <w:tblW w:w="0" w:type="auto"/>
        <w:tblLook w:val="04A0" w:firstRow="1" w:lastRow="0" w:firstColumn="1" w:lastColumn="0" w:noHBand="0" w:noVBand="1"/>
      </w:tblPr>
      <w:tblGrid>
        <w:gridCol w:w="7427"/>
        <w:gridCol w:w="1628"/>
      </w:tblGrid>
      <w:tr w:rsidR="00C130F9" w:rsidRPr="00D50035" w14:paraId="4FB1D694" w14:textId="77777777" w:rsidTr="005555B3">
        <w:tc>
          <w:tcPr>
            <w:tcW w:w="7634" w:type="dxa"/>
            <w:vAlign w:val="bottom"/>
          </w:tcPr>
          <w:p w14:paraId="7B605918" w14:textId="77777777" w:rsidR="001B10D8" w:rsidRPr="00D50035" w:rsidRDefault="001B10D8" w:rsidP="00D50035">
            <w:pPr>
              <w:pStyle w:val="UZPRRAFO"/>
              <w:spacing w:line="240" w:lineRule="auto"/>
              <w:ind w:firstLine="0"/>
              <w:jc w:val="left"/>
              <w:rPr>
                <w:rFonts w:eastAsia="Arial"/>
                <w:b/>
                <w:sz w:val="18"/>
                <w:szCs w:val="18"/>
              </w:rPr>
            </w:pPr>
            <w:r w:rsidRPr="00D50035">
              <w:rPr>
                <w:rFonts w:eastAsia="Arial"/>
                <w:b/>
                <w:sz w:val="18"/>
                <w:szCs w:val="18"/>
              </w:rPr>
              <w:t>ZONAS ESPECÍFICAS</w:t>
            </w:r>
          </w:p>
        </w:tc>
        <w:tc>
          <w:tcPr>
            <w:tcW w:w="1650" w:type="dxa"/>
            <w:tcBorders>
              <w:left w:val="single" w:sz="4" w:space="0" w:color="auto"/>
            </w:tcBorders>
            <w:vAlign w:val="bottom"/>
          </w:tcPr>
          <w:p w14:paraId="3A46F856" w14:textId="77777777" w:rsidR="001B10D8" w:rsidRPr="00D50035" w:rsidRDefault="001B10D8" w:rsidP="00D50035">
            <w:pPr>
              <w:pStyle w:val="UZPRRAFO"/>
              <w:spacing w:line="240" w:lineRule="auto"/>
              <w:ind w:firstLine="0"/>
              <w:jc w:val="center"/>
              <w:rPr>
                <w:rFonts w:eastAsia="Arial"/>
                <w:b/>
                <w:sz w:val="18"/>
                <w:szCs w:val="18"/>
              </w:rPr>
            </w:pPr>
            <w:r w:rsidRPr="00D50035">
              <w:rPr>
                <w:rFonts w:eastAsia="Arial"/>
                <w:b/>
                <w:sz w:val="18"/>
                <w:szCs w:val="18"/>
              </w:rPr>
              <w:t xml:space="preserve">CUMPLE </w:t>
            </w:r>
            <w:r w:rsidRPr="00D50035">
              <w:rPr>
                <w:rFonts w:eastAsia="Arial"/>
                <w:b/>
                <w:sz w:val="18"/>
                <w:szCs w:val="18"/>
              </w:rPr>
              <w:fldChar w:fldCharType="begin">
                <w:ffData>
                  <w:name w:val=""/>
                  <w:enabled/>
                  <w:calcOnExit w:val="0"/>
                  <w:checkBox>
                    <w:sizeAuto/>
                    <w:default w:val="1"/>
                  </w:checkBox>
                </w:ffData>
              </w:fldChar>
            </w:r>
            <w:r w:rsidRPr="00D50035">
              <w:rPr>
                <w:rFonts w:eastAsia="Arial"/>
                <w:b/>
                <w:sz w:val="18"/>
                <w:szCs w:val="18"/>
              </w:rPr>
              <w:instrText xml:space="preserve"> </w:instrText>
            </w:r>
            <w:r w:rsidR="008E21E8" w:rsidRPr="00D50035">
              <w:rPr>
                <w:rFonts w:eastAsia="Arial"/>
                <w:b/>
                <w:sz w:val="18"/>
                <w:szCs w:val="18"/>
              </w:rPr>
              <w:instrText>FORMCHECKBOX</w:instrText>
            </w:r>
            <w:r w:rsidRPr="00D50035">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D50035">
              <w:rPr>
                <w:rFonts w:eastAsia="Arial"/>
                <w:b/>
                <w:sz w:val="18"/>
                <w:szCs w:val="18"/>
              </w:rPr>
              <w:fldChar w:fldCharType="end"/>
            </w:r>
          </w:p>
        </w:tc>
      </w:tr>
      <w:tr w:rsidR="001B10D8" w:rsidRPr="00D50035" w14:paraId="31641124" w14:textId="77777777" w:rsidTr="005555B3">
        <w:trPr>
          <w:trHeight w:val="991"/>
        </w:trPr>
        <w:tc>
          <w:tcPr>
            <w:tcW w:w="9284" w:type="dxa"/>
            <w:gridSpan w:val="2"/>
          </w:tcPr>
          <w:p w14:paraId="7481D5B6" w14:textId="77777777" w:rsidR="001B10D8" w:rsidRPr="00D50035" w:rsidRDefault="001B10D8" w:rsidP="00D50035">
            <w:pPr>
              <w:pStyle w:val="UZPRRAFO"/>
              <w:spacing w:line="240" w:lineRule="auto"/>
              <w:ind w:left="426" w:hanging="284"/>
              <w:rPr>
                <w:rFonts w:eastAsia="Arial"/>
                <w:sz w:val="18"/>
                <w:szCs w:val="18"/>
              </w:rPr>
            </w:pPr>
            <w:r w:rsidRPr="00D50035">
              <w:rPr>
                <w:rFonts w:eastAsia="Arial"/>
                <w:sz w:val="18"/>
                <w:szCs w:val="18"/>
              </w:rPr>
              <w:t>- Existen zonas específicas para personas con deficiencias auditivas o visuales.</w:t>
            </w:r>
          </w:p>
          <w:p w14:paraId="33F0A12D" w14:textId="77777777" w:rsidR="001B10D8" w:rsidRPr="00D50035" w:rsidRDefault="001B10D8" w:rsidP="00D50035">
            <w:pPr>
              <w:pStyle w:val="UZPRRAFO"/>
              <w:spacing w:line="240" w:lineRule="auto"/>
              <w:ind w:left="284" w:hanging="142"/>
              <w:rPr>
                <w:rFonts w:eastAsia="Arial"/>
                <w:sz w:val="18"/>
                <w:szCs w:val="18"/>
              </w:rPr>
            </w:pPr>
            <w:r w:rsidRPr="00D50035">
              <w:rPr>
                <w:rFonts w:eastAsia="Arial"/>
                <w:sz w:val="18"/>
                <w:szCs w:val="18"/>
              </w:rPr>
              <w:t xml:space="preserve">- </w:t>
            </w:r>
            <w:r w:rsidRPr="00D50035">
              <w:rPr>
                <w:rFonts w:eastAsia="Arial"/>
                <w:spacing w:val="1"/>
                <w:sz w:val="18"/>
                <w:szCs w:val="18"/>
              </w:rPr>
              <w:t>E</w:t>
            </w:r>
            <w:r w:rsidRPr="00D50035">
              <w:rPr>
                <w:rFonts w:eastAsia="Arial"/>
                <w:sz w:val="18"/>
                <w:szCs w:val="18"/>
              </w:rPr>
              <w:t>l</w:t>
            </w:r>
            <w:r w:rsidRPr="00D50035">
              <w:rPr>
                <w:rFonts w:eastAsia="Arial"/>
                <w:spacing w:val="19"/>
                <w:sz w:val="18"/>
                <w:szCs w:val="18"/>
              </w:rPr>
              <w:t xml:space="preserve"> </w:t>
            </w:r>
            <w:r w:rsidRPr="00D50035">
              <w:rPr>
                <w:rFonts w:eastAsia="Arial"/>
                <w:spacing w:val="1"/>
                <w:sz w:val="18"/>
                <w:szCs w:val="18"/>
              </w:rPr>
              <w:t>Pl</w:t>
            </w:r>
            <w:r w:rsidRPr="00D50035">
              <w:rPr>
                <w:rFonts w:eastAsia="Arial"/>
                <w:sz w:val="18"/>
                <w:szCs w:val="18"/>
              </w:rPr>
              <w:t>an</w:t>
            </w:r>
            <w:r w:rsidRPr="00D50035">
              <w:rPr>
                <w:rFonts w:eastAsia="Arial"/>
                <w:spacing w:val="18"/>
                <w:sz w:val="18"/>
                <w:szCs w:val="18"/>
              </w:rPr>
              <w:t xml:space="preserve"> </w:t>
            </w:r>
            <w:r w:rsidRPr="00D50035">
              <w:rPr>
                <w:rFonts w:eastAsia="Arial"/>
                <w:sz w:val="18"/>
                <w:szCs w:val="18"/>
              </w:rPr>
              <w:t>de</w:t>
            </w:r>
            <w:r w:rsidRPr="00D50035">
              <w:rPr>
                <w:rFonts w:eastAsia="Arial"/>
                <w:spacing w:val="18"/>
                <w:sz w:val="18"/>
                <w:szCs w:val="18"/>
              </w:rPr>
              <w:t xml:space="preserve"> </w:t>
            </w:r>
            <w:r w:rsidRPr="00D50035">
              <w:rPr>
                <w:rFonts w:eastAsia="Arial"/>
                <w:spacing w:val="1"/>
                <w:sz w:val="18"/>
                <w:szCs w:val="18"/>
              </w:rPr>
              <w:t>E</w:t>
            </w:r>
            <w:r w:rsidRPr="00D50035">
              <w:rPr>
                <w:rFonts w:eastAsia="Arial"/>
                <w:spacing w:val="-1"/>
                <w:sz w:val="18"/>
                <w:szCs w:val="18"/>
              </w:rPr>
              <w:t>v</w:t>
            </w:r>
            <w:r w:rsidRPr="00D50035">
              <w:rPr>
                <w:rFonts w:eastAsia="Arial"/>
                <w:sz w:val="18"/>
                <w:szCs w:val="18"/>
              </w:rPr>
              <w:t>a</w:t>
            </w:r>
            <w:r w:rsidRPr="00D50035">
              <w:rPr>
                <w:rFonts w:eastAsia="Arial"/>
                <w:spacing w:val="1"/>
                <w:sz w:val="18"/>
                <w:szCs w:val="18"/>
              </w:rPr>
              <w:t>c</w:t>
            </w:r>
            <w:r w:rsidRPr="00D50035">
              <w:rPr>
                <w:rFonts w:eastAsia="Arial"/>
                <w:sz w:val="18"/>
                <w:szCs w:val="18"/>
              </w:rPr>
              <w:t>ua</w:t>
            </w:r>
            <w:r w:rsidRPr="00D50035">
              <w:rPr>
                <w:rFonts w:eastAsia="Arial"/>
                <w:spacing w:val="1"/>
                <w:sz w:val="18"/>
                <w:szCs w:val="18"/>
              </w:rPr>
              <w:t>ci</w:t>
            </w:r>
            <w:r w:rsidRPr="00D50035">
              <w:rPr>
                <w:rFonts w:eastAsia="Arial"/>
                <w:sz w:val="18"/>
                <w:szCs w:val="18"/>
              </w:rPr>
              <w:t>ón</w:t>
            </w:r>
            <w:r w:rsidRPr="00D50035">
              <w:rPr>
                <w:rFonts w:eastAsia="Arial"/>
                <w:spacing w:val="18"/>
                <w:sz w:val="18"/>
                <w:szCs w:val="18"/>
              </w:rPr>
              <w:t xml:space="preserve"> </w:t>
            </w:r>
            <w:r w:rsidRPr="00D50035">
              <w:rPr>
                <w:rFonts w:eastAsia="Arial"/>
                <w:sz w:val="18"/>
                <w:szCs w:val="18"/>
              </w:rPr>
              <w:t>del</w:t>
            </w:r>
            <w:r w:rsidRPr="00D50035">
              <w:rPr>
                <w:rFonts w:eastAsia="Arial"/>
                <w:spacing w:val="16"/>
                <w:sz w:val="18"/>
                <w:szCs w:val="18"/>
              </w:rPr>
              <w:t xml:space="preserve"> </w:t>
            </w:r>
            <w:r w:rsidRPr="00D50035">
              <w:rPr>
                <w:rFonts w:eastAsia="Arial"/>
                <w:sz w:val="18"/>
                <w:szCs w:val="18"/>
              </w:rPr>
              <w:t>ed</w:t>
            </w:r>
            <w:r w:rsidRPr="00D50035">
              <w:rPr>
                <w:rFonts w:eastAsia="Arial"/>
                <w:spacing w:val="1"/>
                <w:sz w:val="18"/>
                <w:szCs w:val="18"/>
              </w:rPr>
              <w:t>ifici</w:t>
            </w:r>
            <w:r w:rsidRPr="00D50035">
              <w:rPr>
                <w:rFonts w:eastAsia="Arial"/>
                <w:sz w:val="18"/>
                <w:szCs w:val="18"/>
              </w:rPr>
              <w:t>o</w:t>
            </w:r>
            <w:r w:rsidRPr="00D50035">
              <w:rPr>
                <w:rFonts w:eastAsia="Arial"/>
                <w:spacing w:val="15"/>
                <w:sz w:val="18"/>
                <w:szCs w:val="18"/>
              </w:rPr>
              <w:t xml:space="preserve"> </w:t>
            </w:r>
            <w:r w:rsidRPr="00D50035">
              <w:rPr>
                <w:rFonts w:eastAsia="Arial"/>
                <w:spacing w:val="1"/>
                <w:sz w:val="18"/>
                <w:szCs w:val="18"/>
              </w:rPr>
              <w:t>c</w:t>
            </w:r>
            <w:r w:rsidRPr="00D50035">
              <w:rPr>
                <w:rFonts w:eastAsia="Arial"/>
                <w:sz w:val="18"/>
                <w:szCs w:val="18"/>
              </w:rPr>
              <w:t>on</w:t>
            </w:r>
            <w:r w:rsidRPr="00D50035">
              <w:rPr>
                <w:rFonts w:eastAsia="Arial"/>
                <w:spacing w:val="1"/>
                <w:sz w:val="18"/>
                <w:szCs w:val="18"/>
              </w:rPr>
              <w:t>t</w:t>
            </w:r>
            <w:r w:rsidRPr="00D50035">
              <w:rPr>
                <w:rFonts w:eastAsia="Arial"/>
                <w:sz w:val="18"/>
                <w:szCs w:val="18"/>
              </w:rPr>
              <w:t>e</w:t>
            </w:r>
            <w:r w:rsidRPr="00D50035">
              <w:rPr>
                <w:rFonts w:eastAsia="Arial"/>
                <w:spacing w:val="3"/>
                <w:sz w:val="18"/>
                <w:szCs w:val="18"/>
              </w:rPr>
              <w:t>m</w:t>
            </w:r>
            <w:r w:rsidRPr="00D50035">
              <w:rPr>
                <w:rFonts w:eastAsia="Arial"/>
                <w:sz w:val="18"/>
                <w:szCs w:val="18"/>
              </w:rPr>
              <w:t>p</w:t>
            </w:r>
            <w:r w:rsidRPr="00D50035">
              <w:rPr>
                <w:rFonts w:eastAsia="Arial"/>
                <w:spacing w:val="1"/>
                <w:sz w:val="18"/>
                <w:szCs w:val="18"/>
              </w:rPr>
              <w:t>l</w:t>
            </w:r>
            <w:r w:rsidRPr="00D50035">
              <w:rPr>
                <w:rFonts w:eastAsia="Arial"/>
                <w:sz w:val="18"/>
                <w:szCs w:val="18"/>
              </w:rPr>
              <w:t>a</w:t>
            </w:r>
            <w:r w:rsidRPr="00D50035">
              <w:rPr>
                <w:rFonts w:eastAsia="Arial"/>
                <w:spacing w:val="15"/>
                <w:sz w:val="18"/>
                <w:szCs w:val="18"/>
              </w:rPr>
              <w:t xml:space="preserve"> </w:t>
            </w:r>
            <w:r w:rsidRPr="00D50035">
              <w:rPr>
                <w:rFonts w:eastAsia="Arial"/>
                <w:sz w:val="18"/>
                <w:szCs w:val="18"/>
              </w:rPr>
              <w:t>estas zonas</w:t>
            </w:r>
            <w:r w:rsidRPr="00D50035">
              <w:rPr>
                <w:rFonts w:eastAsia="Arial"/>
                <w:spacing w:val="17"/>
                <w:sz w:val="18"/>
                <w:szCs w:val="18"/>
              </w:rPr>
              <w:t xml:space="preserve"> </w:t>
            </w:r>
            <w:r w:rsidRPr="00D50035">
              <w:rPr>
                <w:rFonts w:eastAsia="Arial"/>
                <w:sz w:val="18"/>
                <w:szCs w:val="18"/>
              </w:rPr>
              <w:t>a</w:t>
            </w:r>
            <w:r w:rsidRPr="00D50035">
              <w:rPr>
                <w:rFonts w:eastAsia="Arial"/>
                <w:spacing w:val="15"/>
                <w:sz w:val="18"/>
                <w:szCs w:val="18"/>
              </w:rPr>
              <w:t xml:space="preserve"> </w:t>
            </w:r>
            <w:r w:rsidRPr="00D50035">
              <w:rPr>
                <w:rFonts w:eastAsia="Arial"/>
                <w:sz w:val="18"/>
                <w:szCs w:val="18"/>
              </w:rPr>
              <w:t>e</w:t>
            </w:r>
            <w:r w:rsidRPr="00D50035">
              <w:rPr>
                <w:rFonts w:eastAsia="Arial"/>
                <w:spacing w:val="1"/>
                <w:sz w:val="18"/>
                <w:szCs w:val="18"/>
              </w:rPr>
              <w:t>f</w:t>
            </w:r>
            <w:r w:rsidRPr="00D50035">
              <w:rPr>
                <w:rFonts w:eastAsia="Arial"/>
                <w:sz w:val="18"/>
                <w:szCs w:val="18"/>
              </w:rPr>
              <w:t>e</w:t>
            </w:r>
            <w:r w:rsidRPr="00D50035">
              <w:rPr>
                <w:rFonts w:eastAsia="Arial"/>
                <w:spacing w:val="1"/>
                <w:sz w:val="18"/>
                <w:szCs w:val="18"/>
              </w:rPr>
              <w:t>ct</w:t>
            </w:r>
            <w:r w:rsidRPr="00D50035">
              <w:rPr>
                <w:rFonts w:eastAsia="Arial"/>
                <w:sz w:val="18"/>
                <w:szCs w:val="18"/>
              </w:rPr>
              <w:t>os</w:t>
            </w:r>
            <w:r w:rsidRPr="00D50035">
              <w:rPr>
                <w:rFonts w:eastAsia="Arial"/>
                <w:spacing w:val="17"/>
                <w:sz w:val="18"/>
                <w:szCs w:val="18"/>
              </w:rPr>
              <w:t xml:space="preserve"> </w:t>
            </w:r>
            <w:r w:rsidRPr="00D50035">
              <w:rPr>
                <w:rFonts w:eastAsia="Arial"/>
                <w:sz w:val="18"/>
                <w:szCs w:val="18"/>
              </w:rPr>
              <w:t>de</w:t>
            </w:r>
            <w:r w:rsidRPr="00D50035">
              <w:rPr>
                <w:rFonts w:eastAsia="Arial"/>
                <w:spacing w:val="15"/>
                <w:sz w:val="18"/>
                <w:szCs w:val="18"/>
              </w:rPr>
              <w:t xml:space="preserve"> </w:t>
            </w:r>
            <w:r w:rsidRPr="00D50035">
              <w:rPr>
                <w:rFonts w:eastAsia="Arial"/>
                <w:sz w:val="18"/>
                <w:szCs w:val="18"/>
              </w:rPr>
              <w:t>d</w:t>
            </w:r>
            <w:r w:rsidRPr="00D50035">
              <w:rPr>
                <w:rFonts w:eastAsia="Arial"/>
                <w:spacing w:val="1"/>
                <w:sz w:val="18"/>
                <w:szCs w:val="18"/>
              </w:rPr>
              <w:t>is</w:t>
            </w:r>
            <w:r w:rsidRPr="00D50035">
              <w:rPr>
                <w:rFonts w:eastAsia="Arial"/>
                <w:sz w:val="18"/>
                <w:szCs w:val="18"/>
              </w:rPr>
              <w:t>poner</w:t>
            </w:r>
            <w:r w:rsidRPr="00D50035">
              <w:rPr>
                <w:rFonts w:eastAsia="Arial"/>
                <w:spacing w:val="15"/>
                <w:sz w:val="18"/>
                <w:szCs w:val="18"/>
              </w:rPr>
              <w:t xml:space="preserve"> </w:t>
            </w:r>
            <w:r w:rsidRPr="00D50035">
              <w:rPr>
                <w:rFonts w:eastAsia="Arial"/>
                <w:sz w:val="18"/>
                <w:szCs w:val="18"/>
              </w:rPr>
              <w:t>no</w:t>
            </w:r>
            <w:r w:rsidRPr="00D50035">
              <w:rPr>
                <w:rFonts w:eastAsia="Arial"/>
                <w:spacing w:val="-1"/>
                <w:sz w:val="18"/>
                <w:szCs w:val="18"/>
              </w:rPr>
              <w:t>r</w:t>
            </w:r>
            <w:r w:rsidRPr="00D50035">
              <w:rPr>
                <w:rFonts w:eastAsia="Arial"/>
                <w:spacing w:val="3"/>
                <w:sz w:val="18"/>
                <w:szCs w:val="18"/>
              </w:rPr>
              <w:t>m</w:t>
            </w:r>
            <w:r w:rsidRPr="00D50035">
              <w:rPr>
                <w:rFonts w:eastAsia="Arial"/>
                <w:sz w:val="18"/>
                <w:szCs w:val="18"/>
              </w:rPr>
              <w:t>as</w:t>
            </w:r>
            <w:r w:rsidRPr="00D50035">
              <w:rPr>
                <w:rFonts w:eastAsia="Arial"/>
                <w:spacing w:val="17"/>
                <w:sz w:val="18"/>
                <w:szCs w:val="18"/>
              </w:rPr>
              <w:t xml:space="preserve"> </w:t>
            </w:r>
            <w:r w:rsidRPr="00D50035">
              <w:rPr>
                <w:rFonts w:eastAsia="Arial"/>
                <w:sz w:val="18"/>
                <w:szCs w:val="18"/>
              </w:rPr>
              <w:t>de</w:t>
            </w:r>
            <w:r w:rsidRPr="00D50035">
              <w:rPr>
                <w:rFonts w:eastAsia="Arial"/>
                <w:spacing w:val="15"/>
                <w:sz w:val="18"/>
                <w:szCs w:val="18"/>
              </w:rPr>
              <w:t xml:space="preserve"> </w:t>
            </w:r>
            <w:r w:rsidRPr="00D50035">
              <w:rPr>
                <w:rFonts w:eastAsia="Arial"/>
                <w:sz w:val="18"/>
                <w:szCs w:val="18"/>
              </w:rPr>
              <w:t>a</w:t>
            </w:r>
            <w:r w:rsidRPr="00D50035">
              <w:rPr>
                <w:rFonts w:eastAsia="Arial"/>
                <w:spacing w:val="1"/>
                <w:sz w:val="18"/>
                <w:szCs w:val="18"/>
              </w:rPr>
              <w:t>ct</w:t>
            </w:r>
            <w:r w:rsidRPr="00D50035">
              <w:rPr>
                <w:rFonts w:eastAsia="Arial"/>
                <w:sz w:val="18"/>
                <w:szCs w:val="18"/>
              </w:rPr>
              <w:t>ua</w:t>
            </w:r>
            <w:r w:rsidRPr="00D50035">
              <w:rPr>
                <w:rFonts w:eastAsia="Arial"/>
                <w:spacing w:val="1"/>
                <w:sz w:val="18"/>
                <w:szCs w:val="18"/>
              </w:rPr>
              <w:t>ci</w:t>
            </w:r>
            <w:r w:rsidRPr="00D50035">
              <w:rPr>
                <w:rFonts w:eastAsia="Arial"/>
                <w:sz w:val="18"/>
                <w:szCs w:val="18"/>
              </w:rPr>
              <w:t>ón</w:t>
            </w:r>
            <w:r w:rsidRPr="00D50035">
              <w:rPr>
                <w:rFonts w:eastAsia="Arial"/>
                <w:spacing w:val="15"/>
                <w:sz w:val="18"/>
                <w:szCs w:val="18"/>
              </w:rPr>
              <w:t xml:space="preserve"> </w:t>
            </w:r>
            <w:r w:rsidRPr="00D50035">
              <w:rPr>
                <w:rFonts w:eastAsia="Arial"/>
                <w:sz w:val="18"/>
                <w:szCs w:val="18"/>
              </w:rPr>
              <w:t>en</w:t>
            </w:r>
            <w:r w:rsidRPr="00D50035">
              <w:rPr>
                <w:rFonts w:eastAsia="Arial"/>
                <w:spacing w:val="5"/>
                <w:sz w:val="18"/>
                <w:szCs w:val="18"/>
              </w:rPr>
              <w:t xml:space="preserve"> </w:t>
            </w:r>
            <w:r w:rsidRPr="00D50035">
              <w:rPr>
                <w:rFonts w:eastAsia="Arial"/>
                <w:spacing w:val="1"/>
                <w:sz w:val="18"/>
                <w:szCs w:val="18"/>
              </w:rPr>
              <w:t>c</w:t>
            </w:r>
            <w:r w:rsidRPr="00D50035">
              <w:rPr>
                <w:rFonts w:eastAsia="Arial"/>
                <w:spacing w:val="-1"/>
                <w:sz w:val="18"/>
                <w:szCs w:val="18"/>
              </w:rPr>
              <w:t>a</w:t>
            </w:r>
            <w:r w:rsidRPr="00D50035">
              <w:rPr>
                <w:rFonts w:eastAsia="Arial"/>
                <w:spacing w:val="1"/>
                <w:sz w:val="18"/>
                <w:szCs w:val="18"/>
              </w:rPr>
              <w:t>s</w:t>
            </w:r>
            <w:r w:rsidRPr="00D50035">
              <w:rPr>
                <w:rFonts w:eastAsia="Arial"/>
                <w:sz w:val="18"/>
                <w:szCs w:val="18"/>
              </w:rPr>
              <w:t>o</w:t>
            </w:r>
            <w:r w:rsidRPr="00D50035">
              <w:rPr>
                <w:rFonts w:eastAsia="Arial"/>
                <w:spacing w:val="15"/>
                <w:sz w:val="18"/>
                <w:szCs w:val="18"/>
              </w:rPr>
              <w:t xml:space="preserve"> </w:t>
            </w:r>
            <w:r w:rsidRPr="00D50035">
              <w:rPr>
                <w:rFonts w:eastAsia="Arial"/>
                <w:spacing w:val="-1"/>
                <w:sz w:val="18"/>
                <w:szCs w:val="18"/>
              </w:rPr>
              <w:t>d</w:t>
            </w:r>
            <w:r w:rsidRPr="00D50035">
              <w:rPr>
                <w:rFonts w:eastAsia="Arial"/>
                <w:sz w:val="18"/>
                <w:szCs w:val="18"/>
              </w:rPr>
              <w:t>e</w:t>
            </w:r>
            <w:r w:rsidRPr="00D50035">
              <w:rPr>
                <w:rFonts w:eastAsia="Arial"/>
                <w:spacing w:val="15"/>
                <w:sz w:val="18"/>
                <w:szCs w:val="18"/>
              </w:rPr>
              <w:t xml:space="preserve"> </w:t>
            </w:r>
            <w:r w:rsidRPr="00D50035">
              <w:rPr>
                <w:rFonts w:eastAsia="Arial"/>
                <w:spacing w:val="1"/>
                <w:sz w:val="18"/>
                <w:szCs w:val="18"/>
              </w:rPr>
              <w:t>s</w:t>
            </w:r>
            <w:r w:rsidRPr="00D50035">
              <w:rPr>
                <w:rFonts w:eastAsia="Arial"/>
                <w:sz w:val="18"/>
                <w:szCs w:val="18"/>
              </w:rPr>
              <w:t>i</w:t>
            </w:r>
            <w:r w:rsidRPr="00D50035">
              <w:rPr>
                <w:rFonts w:eastAsia="Arial"/>
                <w:spacing w:val="-1"/>
                <w:sz w:val="18"/>
                <w:szCs w:val="18"/>
              </w:rPr>
              <w:t>n</w:t>
            </w:r>
            <w:r w:rsidRPr="00D50035">
              <w:rPr>
                <w:rFonts w:eastAsia="Arial"/>
                <w:sz w:val="18"/>
                <w:szCs w:val="18"/>
              </w:rPr>
              <w:t>i</w:t>
            </w:r>
            <w:r w:rsidRPr="00D50035">
              <w:rPr>
                <w:rFonts w:eastAsia="Arial"/>
                <w:spacing w:val="-1"/>
                <w:sz w:val="18"/>
                <w:szCs w:val="18"/>
              </w:rPr>
              <w:t>e</w:t>
            </w:r>
            <w:r w:rsidRPr="00D50035">
              <w:rPr>
                <w:rFonts w:eastAsia="Arial"/>
                <w:spacing w:val="1"/>
                <w:sz w:val="18"/>
                <w:szCs w:val="18"/>
              </w:rPr>
              <w:t>st</w:t>
            </w:r>
            <w:r w:rsidRPr="00D50035">
              <w:rPr>
                <w:rFonts w:eastAsia="Arial"/>
                <w:spacing w:val="-1"/>
                <w:sz w:val="18"/>
                <w:szCs w:val="18"/>
              </w:rPr>
              <w:t>r</w:t>
            </w:r>
            <w:r w:rsidRPr="00D50035">
              <w:rPr>
                <w:rFonts w:eastAsia="Arial"/>
                <w:sz w:val="18"/>
                <w:szCs w:val="18"/>
              </w:rPr>
              <w:t>o</w:t>
            </w:r>
            <w:r w:rsidRPr="00D50035">
              <w:rPr>
                <w:rFonts w:eastAsia="Arial"/>
                <w:spacing w:val="15"/>
                <w:sz w:val="18"/>
                <w:szCs w:val="18"/>
              </w:rPr>
              <w:t xml:space="preserve"> </w:t>
            </w:r>
            <w:r w:rsidRPr="00D50035">
              <w:rPr>
                <w:rFonts w:eastAsia="Arial"/>
                <w:sz w:val="18"/>
                <w:szCs w:val="18"/>
              </w:rPr>
              <w:t xml:space="preserve">o </w:t>
            </w:r>
            <w:r w:rsidRPr="00D50035">
              <w:rPr>
                <w:rFonts w:eastAsia="Arial"/>
                <w:spacing w:val="-1"/>
                <w:sz w:val="18"/>
                <w:szCs w:val="18"/>
              </w:rPr>
              <w:t>e</w:t>
            </w:r>
            <w:r w:rsidRPr="00D50035">
              <w:rPr>
                <w:rFonts w:eastAsia="Arial"/>
                <w:spacing w:val="3"/>
                <w:sz w:val="18"/>
                <w:szCs w:val="18"/>
              </w:rPr>
              <w:t>m</w:t>
            </w:r>
            <w:r w:rsidRPr="00D50035">
              <w:rPr>
                <w:rFonts w:eastAsia="Arial"/>
                <w:spacing w:val="-1"/>
                <w:sz w:val="18"/>
                <w:szCs w:val="18"/>
              </w:rPr>
              <w:t>ergen</w:t>
            </w:r>
            <w:r w:rsidRPr="00D50035">
              <w:rPr>
                <w:rFonts w:eastAsia="Arial"/>
                <w:spacing w:val="1"/>
                <w:sz w:val="18"/>
                <w:szCs w:val="18"/>
              </w:rPr>
              <w:t>c</w:t>
            </w:r>
            <w:r w:rsidRPr="00D50035">
              <w:rPr>
                <w:rFonts w:eastAsia="Arial"/>
                <w:sz w:val="18"/>
                <w:szCs w:val="18"/>
              </w:rPr>
              <w:t>i</w:t>
            </w:r>
            <w:r w:rsidRPr="00D50035">
              <w:rPr>
                <w:rFonts w:eastAsia="Arial"/>
                <w:spacing w:val="-1"/>
                <w:sz w:val="18"/>
                <w:szCs w:val="18"/>
              </w:rPr>
              <w:t>a.</w:t>
            </w:r>
          </w:p>
        </w:tc>
      </w:tr>
    </w:tbl>
    <w:p w14:paraId="66F26B17" w14:textId="77777777" w:rsidR="000A03F4" w:rsidRPr="00C130F9" w:rsidRDefault="000A03F4" w:rsidP="000036B7">
      <w:pPr>
        <w:pStyle w:val="UZPRRAFO"/>
        <w:outlineLvl w:val="0"/>
        <w:rPr>
          <w:rFonts w:cs="Arial"/>
          <w:color w:val="FF0000"/>
        </w:rPr>
      </w:pPr>
    </w:p>
    <w:p w14:paraId="7D034976" w14:textId="77777777" w:rsidR="00363FD2" w:rsidRPr="00C130F9" w:rsidRDefault="00363FD2">
      <w:pPr>
        <w:rPr>
          <w:rFonts w:cs="Arial"/>
          <w:color w:val="FF0000"/>
          <w:sz w:val="19"/>
          <w:szCs w:val="20"/>
        </w:rPr>
      </w:pPr>
      <w:r w:rsidRPr="00C130F9">
        <w:rPr>
          <w:rFonts w:cs="Arial"/>
          <w:color w:val="FF0000"/>
        </w:rPr>
        <w:br w:type="page"/>
      </w:r>
    </w:p>
    <w:p w14:paraId="02263A98" w14:textId="77777777" w:rsidR="000A03F4" w:rsidRPr="00D50035" w:rsidRDefault="00D724BC" w:rsidP="00D724BC">
      <w:pPr>
        <w:pStyle w:val="UZTtulo3"/>
        <w:rPr>
          <w:rFonts w:eastAsia="Arial"/>
          <w:szCs w:val="19"/>
        </w:rPr>
      </w:pPr>
      <w:bookmarkStart w:id="1095" w:name="_Toc304805032"/>
      <w:r w:rsidRPr="00D50035">
        <w:rPr>
          <w:rFonts w:eastAsia="Arial"/>
          <w:szCs w:val="19"/>
        </w:rPr>
        <w:lastRenderedPageBreak/>
        <w:t>F</w:t>
      </w:r>
      <w:r w:rsidRPr="00D50035">
        <w:rPr>
          <w:rFonts w:eastAsia="Arial"/>
          <w:spacing w:val="1"/>
          <w:szCs w:val="19"/>
        </w:rPr>
        <w:t>I</w:t>
      </w:r>
      <w:r w:rsidRPr="00D50035">
        <w:rPr>
          <w:rFonts w:eastAsia="Arial"/>
          <w:szCs w:val="19"/>
        </w:rPr>
        <w:t>CHA</w:t>
      </w:r>
      <w:r w:rsidRPr="00D50035">
        <w:rPr>
          <w:rFonts w:eastAsia="Arial"/>
          <w:spacing w:val="1"/>
          <w:szCs w:val="19"/>
        </w:rPr>
        <w:t xml:space="preserve"> </w:t>
      </w:r>
      <w:r w:rsidRPr="00D50035">
        <w:rPr>
          <w:rFonts w:eastAsia="Arial"/>
          <w:szCs w:val="19"/>
        </w:rPr>
        <w:t>DE</w:t>
      </w:r>
      <w:r w:rsidRPr="00D50035">
        <w:rPr>
          <w:rFonts w:eastAsia="Arial"/>
          <w:spacing w:val="1"/>
          <w:szCs w:val="19"/>
        </w:rPr>
        <w:t xml:space="preserve"> </w:t>
      </w:r>
      <w:r w:rsidRPr="00D50035">
        <w:rPr>
          <w:rFonts w:eastAsia="Arial"/>
          <w:szCs w:val="19"/>
        </w:rPr>
        <w:t>COMPROBAC</w:t>
      </w:r>
      <w:r w:rsidRPr="00D50035">
        <w:rPr>
          <w:rFonts w:eastAsia="Arial"/>
          <w:spacing w:val="1"/>
          <w:szCs w:val="19"/>
        </w:rPr>
        <w:t>I</w:t>
      </w:r>
      <w:r w:rsidRPr="00D50035">
        <w:rPr>
          <w:rFonts w:eastAsia="Arial"/>
          <w:szCs w:val="19"/>
        </w:rPr>
        <w:t>ÓN</w:t>
      </w:r>
      <w:r w:rsidRPr="00D50035">
        <w:rPr>
          <w:rFonts w:eastAsia="Arial"/>
          <w:spacing w:val="1"/>
          <w:szCs w:val="19"/>
        </w:rPr>
        <w:t xml:space="preserve"> </w:t>
      </w:r>
      <w:r w:rsidRPr="00D50035">
        <w:rPr>
          <w:rFonts w:eastAsia="Arial"/>
          <w:szCs w:val="19"/>
        </w:rPr>
        <w:t>DE</w:t>
      </w:r>
      <w:r w:rsidRPr="00D50035">
        <w:rPr>
          <w:rFonts w:eastAsia="Arial"/>
          <w:spacing w:val="1"/>
          <w:szCs w:val="19"/>
        </w:rPr>
        <w:t xml:space="preserve"> L</w:t>
      </w:r>
      <w:r w:rsidRPr="00D50035">
        <w:rPr>
          <w:rFonts w:eastAsia="Arial"/>
          <w:szCs w:val="19"/>
        </w:rPr>
        <w:t>A</w:t>
      </w:r>
      <w:r w:rsidRPr="00D50035">
        <w:rPr>
          <w:rFonts w:eastAsia="Arial"/>
          <w:spacing w:val="1"/>
          <w:szCs w:val="19"/>
        </w:rPr>
        <w:t xml:space="preserve"> </w:t>
      </w:r>
      <w:r w:rsidRPr="00D50035">
        <w:rPr>
          <w:rFonts w:eastAsia="Arial"/>
          <w:szCs w:val="19"/>
        </w:rPr>
        <w:t>ACCES</w:t>
      </w:r>
      <w:r w:rsidRPr="00D50035">
        <w:rPr>
          <w:rFonts w:eastAsia="Arial"/>
          <w:spacing w:val="1"/>
          <w:szCs w:val="19"/>
        </w:rPr>
        <w:t>I</w:t>
      </w:r>
      <w:r w:rsidRPr="00D50035">
        <w:rPr>
          <w:rFonts w:eastAsia="Arial"/>
          <w:szCs w:val="19"/>
        </w:rPr>
        <w:t>B</w:t>
      </w:r>
      <w:r w:rsidRPr="00D50035">
        <w:rPr>
          <w:rFonts w:eastAsia="Arial"/>
          <w:spacing w:val="1"/>
          <w:szCs w:val="19"/>
        </w:rPr>
        <w:t>ILI</w:t>
      </w:r>
      <w:r w:rsidRPr="00D50035">
        <w:rPr>
          <w:rFonts w:eastAsia="Arial"/>
          <w:szCs w:val="19"/>
        </w:rPr>
        <w:t>DAD</w:t>
      </w:r>
      <w:r w:rsidRPr="00D50035">
        <w:rPr>
          <w:rFonts w:eastAsia="Arial"/>
          <w:spacing w:val="1"/>
          <w:szCs w:val="19"/>
        </w:rPr>
        <w:t xml:space="preserve"> </w:t>
      </w:r>
      <w:r w:rsidRPr="00D50035">
        <w:rPr>
          <w:rFonts w:eastAsia="Arial"/>
          <w:szCs w:val="19"/>
        </w:rPr>
        <w:t>PARA B</w:t>
      </w:r>
      <w:r w:rsidRPr="00D50035">
        <w:rPr>
          <w:rFonts w:eastAsia="Arial"/>
          <w:spacing w:val="-7"/>
          <w:szCs w:val="19"/>
        </w:rPr>
        <w:t>A</w:t>
      </w:r>
      <w:r w:rsidRPr="00D50035">
        <w:rPr>
          <w:rFonts w:eastAsia="Arial"/>
          <w:szCs w:val="19"/>
        </w:rPr>
        <w:t>Ñ</w:t>
      </w:r>
      <w:r w:rsidRPr="00D50035">
        <w:rPr>
          <w:rFonts w:eastAsia="Arial"/>
          <w:spacing w:val="1"/>
          <w:szCs w:val="19"/>
        </w:rPr>
        <w:t>O</w:t>
      </w:r>
      <w:r w:rsidRPr="00D50035">
        <w:rPr>
          <w:rFonts w:eastAsia="Arial"/>
          <w:szCs w:val="19"/>
        </w:rPr>
        <w:t>S</w:t>
      </w:r>
      <w:r w:rsidRPr="00D50035">
        <w:rPr>
          <w:rFonts w:eastAsia="Arial"/>
          <w:spacing w:val="2"/>
          <w:szCs w:val="19"/>
        </w:rPr>
        <w:t xml:space="preserve"> </w:t>
      </w:r>
      <w:r w:rsidRPr="00D50035">
        <w:rPr>
          <w:rFonts w:eastAsia="Arial"/>
          <w:szCs w:val="19"/>
        </w:rPr>
        <w:t>Y</w:t>
      </w:r>
      <w:r w:rsidRPr="00D50035">
        <w:rPr>
          <w:rFonts w:eastAsia="Arial"/>
          <w:spacing w:val="-1"/>
          <w:szCs w:val="19"/>
        </w:rPr>
        <w:t xml:space="preserve"> </w:t>
      </w:r>
      <w:r w:rsidRPr="00D50035">
        <w:rPr>
          <w:rFonts w:eastAsia="Arial"/>
          <w:spacing w:val="-8"/>
          <w:szCs w:val="19"/>
        </w:rPr>
        <w:t>A</w:t>
      </w:r>
      <w:r w:rsidRPr="00D50035">
        <w:rPr>
          <w:rFonts w:eastAsia="Arial"/>
          <w:spacing w:val="1"/>
          <w:szCs w:val="19"/>
        </w:rPr>
        <w:t>SEO</w:t>
      </w:r>
      <w:r w:rsidRPr="00D50035">
        <w:rPr>
          <w:rFonts w:eastAsia="Arial"/>
          <w:szCs w:val="19"/>
        </w:rPr>
        <w:t>S</w:t>
      </w:r>
      <w:bookmarkEnd w:id="1095"/>
    </w:p>
    <w:p w14:paraId="0FA27D1D" w14:textId="77777777" w:rsidR="005E5ED8" w:rsidRPr="00D50035" w:rsidRDefault="005E5ED8" w:rsidP="005E5ED8">
      <w:pPr>
        <w:pStyle w:val="UZPRRAFO"/>
        <w:spacing w:line="240" w:lineRule="auto"/>
      </w:pPr>
    </w:p>
    <w:p w14:paraId="67A6753C" w14:textId="77777777" w:rsidR="005E5ED8" w:rsidRPr="00D50035" w:rsidRDefault="005E5ED8" w:rsidP="005E5ED8">
      <w:pPr>
        <w:pStyle w:val="UZPRRAFO"/>
        <w:spacing w:line="240" w:lineRule="auto"/>
        <w:rPr>
          <w:rFonts w:eastAsia="Arial" w:cs="Arial"/>
          <w:sz w:val="16"/>
          <w:szCs w:val="16"/>
        </w:rPr>
      </w:pPr>
      <w:r w:rsidRPr="00D50035">
        <w:rPr>
          <w:rFonts w:eastAsia="Arial" w:cs="Arial"/>
          <w:spacing w:val="-1"/>
          <w:sz w:val="16"/>
          <w:szCs w:val="16"/>
        </w:rPr>
        <w:t>Nor</w:t>
      </w:r>
      <w:r w:rsidRPr="00D50035">
        <w:rPr>
          <w:rFonts w:eastAsia="Arial" w:cs="Arial"/>
          <w:spacing w:val="3"/>
          <w:sz w:val="16"/>
          <w:szCs w:val="16"/>
        </w:rPr>
        <w:t>m</w:t>
      </w:r>
      <w:r w:rsidRPr="00D50035">
        <w:rPr>
          <w:rFonts w:eastAsia="Arial" w:cs="Arial"/>
          <w:spacing w:val="-1"/>
          <w:sz w:val="16"/>
          <w:szCs w:val="16"/>
        </w:rPr>
        <w:t>a</w:t>
      </w:r>
      <w:r w:rsidRPr="00D50035">
        <w:rPr>
          <w:rFonts w:eastAsia="Arial" w:cs="Arial"/>
          <w:spacing w:val="1"/>
          <w:sz w:val="16"/>
          <w:szCs w:val="16"/>
        </w:rPr>
        <w:t>t</w:t>
      </w:r>
      <w:r w:rsidRPr="00D50035">
        <w:rPr>
          <w:rFonts w:eastAsia="Arial" w:cs="Arial"/>
          <w:sz w:val="16"/>
          <w:szCs w:val="16"/>
        </w:rPr>
        <w:t>i</w:t>
      </w:r>
      <w:r w:rsidRPr="00D50035">
        <w:rPr>
          <w:rFonts w:eastAsia="Arial" w:cs="Arial"/>
          <w:spacing w:val="-1"/>
          <w:sz w:val="16"/>
          <w:szCs w:val="16"/>
        </w:rPr>
        <w:t>v</w:t>
      </w:r>
      <w:r w:rsidRPr="00D50035">
        <w:rPr>
          <w:rFonts w:eastAsia="Arial" w:cs="Arial"/>
          <w:sz w:val="16"/>
          <w:szCs w:val="16"/>
        </w:rPr>
        <w:t>a</w:t>
      </w:r>
      <w:r w:rsidRPr="00D50035">
        <w:rPr>
          <w:rFonts w:eastAsia="Arial" w:cs="Arial"/>
          <w:spacing w:val="1"/>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1"/>
          <w:sz w:val="16"/>
          <w:szCs w:val="16"/>
        </w:rPr>
        <w:t xml:space="preserve"> </w:t>
      </w:r>
      <w:r w:rsidRPr="00D50035">
        <w:rPr>
          <w:rFonts w:eastAsia="Arial" w:cs="Arial"/>
          <w:spacing w:val="-1"/>
          <w:sz w:val="16"/>
          <w:szCs w:val="16"/>
        </w:rPr>
        <w:t>ap</w:t>
      </w:r>
      <w:r w:rsidRPr="00D50035">
        <w:rPr>
          <w:rFonts w:eastAsia="Arial" w:cs="Arial"/>
          <w:sz w:val="16"/>
          <w:szCs w:val="16"/>
        </w:rPr>
        <w:t>li</w:t>
      </w:r>
      <w:r w:rsidRPr="00D50035">
        <w:rPr>
          <w:rFonts w:eastAsia="Arial" w:cs="Arial"/>
          <w:spacing w:val="1"/>
          <w:sz w:val="16"/>
          <w:szCs w:val="16"/>
        </w:rPr>
        <w:t>c</w:t>
      </w:r>
      <w:r w:rsidRPr="00D50035">
        <w:rPr>
          <w:rFonts w:eastAsia="Arial" w:cs="Arial"/>
          <w:spacing w:val="-1"/>
          <w:sz w:val="16"/>
          <w:szCs w:val="16"/>
        </w:rPr>
        <w:t>a</w:t>
      </w:r>
      <w:r w:rsidRPr="00D50035">
        <w:rPr>
          <w:rFonts w:eastAsia="Arial" w:cs="Arial"/>
          <w:spacing w:val="1"/>
          <w:sz w:val="16"/>
          <w:szCs w:val="16"/>
        </w:rPr>
        <w:t>c</w:t>
      </w:r>
      <w:r w:rsidRPr="00D50035">
        <w:rPr>
          <w:rFonts w:eastAsia="Arial" w:cs="Arial"/>
          <w:sz w:val="16"/>
          <w:szCs w:val="16"/>
        </w:rPr>
        <w:t>i</w:t>
      </w:r>
      <w:r w:rsidRPr="00D50035">
        <w:rPr>
          <w:rFonts w:eastAsia="Arial" w:cs="Arial"/>
          <w:spacing w:val="-1"/>
          <w:sz w:val="16"/>
          <w:szCs w:val="16"/>
        </w:rPr>
        <w:t>ón</w:t>
      </w:r>
      <w:r w:rsidRPr="00D50035">
        <w:rPr>
          <w:rFonts w:eastAsia="Arial" w:cs="Arial"/>
          <w:sz w:val="16"/>
          <w:szCs w:val="16"/>
        </w:rPr>
        <w:t>:</w:t>
      </w:r>
    </w:p>
    <w:p w14:paraId="77EC7C60" w14:textId="77777777" w:rsidR="005E5ED8" w:rsidRPr="00D50035" w:rsidRDefault="005E5ED8" w:rsidP="005E5ED8">
      <w:pPr>
        <w:pStyle w:val="UZPRRAFO"/>
        <w:spacing w:line="240" w:lineRule="auto"/>
        <w:ind w:left="142" w:hanging="142"/>
        <w:rPr>
          <w:rFonts w:eastAsia="Arial" w:cs="Arial"/>
          <w:b/>
          <w:spacing w:val="-1"/>
          <w:sz w:val="16"/>
          <w:szCs w:val="16"/>
        </w:rPr>
      </w:pPr>
      <w:r w:rsidRPr="00D50035">
        <w:rPr>
          <w:rFonts w:ascii="Symbol" w:eastAsia="Symbol" w:hAnsi="Symbol" w:cs="Symbol"/>
          <w:sz w:val="16"/>
          <w:szCs w:val="16"/>
        </w:rPr>
        <w:t></w:t>
      </w:r>
      <w:r w:rsidRPr="00D50035">
        <w:rPr>
          <w:rFonts w:ascii="Times New Roman" w:hAnsi="Times New Roman"/>
          <w:sz w:val="16"/>
          <w:szCs w:val="16"/>
        </w:rPr>
        <w:t xml:space="preserve"> </w:t>
      </w:r>
      <w:r w:rsidRPr="00D50035">
        <w:rPr>
          <w:rFonts w:eastAsia="Arial" w:cs="Arial"/>
          <w:spacing w:val="-1"/>
          <w:sz w:val="16"/>
          <w:szCs w:val="16"/>
        </w:rPr>
        <w:t>Le</w:t>
      </w:r>
      <w:r w:rsidRPr="00D50035">
        <w:rPr>
          <w:rFonts w:eastAsia="Arial" w:cs="Arial"/>
          <w:sz w:val="16"/>
          <w:szCs w:val="16"/>
        </w:rPr>
        <w:t xml:space="preserve">y </w:t>
      </w:r>
      <w:r w:rsidRPr="00D50035">
        <w:rPr>
          <w:rFonts w:eastAsia="Arial" w:cs="Arial"/>
          <w:spacing w:val="-1"/>
          <w:sz w:val="16"/>
          <w:szCs w:val="16"/>
        </w:rPr>
        <w:t>8</w:t>
      </w:r>
      <w:r w:rsidRPr="00D50035">
        <w:rPr>
          <w:rFonts w:eastAsia="Arial" w:cs="Arial"/>
          <w:spacing w:val="1"/>
          <w:sz w:val="16"/>
          <w:szCs w:val="16"/>
        </w:rPr>
        <w:t>/</w:t>
      </w:r>
      <w:r w:rsidRPr="00D50035">
        <w:rPr>
          <w:rFonts w:eastAsia="Arial" w:cs="Arial"/>
          <w:spacing w:val="-1"/>
          <w:sz w:val="16"/>
          <w:szCs w:val="16"/>
        </w:rPr>
        <w:t>1993</w:t>
      </w:r>
      <w:r w:rsidRPr="00D50035">
        <w:rPr>
          <w:rFonts w:eastAsia="Arial" w:cs="Arial"/>
          <w:sz w:val="16"/>
          <w:szCs w:val="16"/>
        </w:rPr>
        <w:t>,</w:t>
      </w:r>
      <w:r w:rsidRPr="00D50035">
        <w:rPr>
          <w:rFonts w:eastAsia="Arial" w:cs="Arial"/>
          <w:spacing w:val="2"/>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1"/>
          <w:sz w:val="16"/>
          <w:szCs w:val="16"/>
        </w:rPr>
        <w:t xml:space="preserve"> </w:t>
      </w:r>
      <w:r w:rsidRPr="00D50035">
        <w:rPr>
          <w:rFonts w:eastAsia="Arial" w:cs="Arial"/>
          <w:spacing w:val="-1"/>
          <w:sz w:val="16"/>
          <w:szCs w:val="16"/>
        </w:rPr>
        <w:t>2</w:t>
      </w:r>
      <w:r w:rsidRPr="00D50035">
        <w:rPr>
          <w:rFonts w:eastAsia="Arial" w:cs="Arial"/>
          <w:sz w:val="16"/>
          <w:szCs w:val="16"/>
        </w:rPr>
        <w:t>2</w:t>
      </w:r>
      <w:r w:rsidRPr="00D50035">
        <w:rPr>
          <w:rFonts w:eastAsia="Arial" w:cs="Arial"/>
          <w:spacing w:val="1"/>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1"/>
          <w:sz w:val="16"/>
          <w:szCs w:val="16"/>
        </w:rPr>
        <w:t xml:space="preserve"> </w:t>
      </w:r>
      <w:r w:rsidRPr="00D50035">
        <w:rPr>
          <w:rFonts w:eastAsia="Arial" w:cs="Arial"/>
          <w:sz w:val="16"/>
          <w:szCs w:val="16"/>
        </w:rPr>
        <w:t>j</w:t>
      </w:r>
      <w:r w:rsidRPr="00D50035">
        <w:rPr>
          <w:rFonts w:eastAsia="Arial" w:cs="Arial"/>
          <w:spacing w:val="-1"/>
          <w:sz w:val="16"/>
          <w:szCs w:val="16"/>
        </w:rPr>
        <w:t>un</w:t>
      </w:r>
      <w:r w:rsidRPr="00D50035">
        <w:rPr>
          <w:rFonts w:eastAsia="Arial" w:cs="Arial"/>
          <w:sz w:val="16"/>
          <w:szCs w:val="16"/>
        </w:rPr>
        <w:t>i</w:t>
      </w:r>
      <w:r w:rsidRPr="00D50035">
        <w:rPr>
          <w:rFonts w:eastAsia="Arial" w:cs="Arial"/>
          <w:spacing w:val="-1"/>
          <w:sz w:val="16"/>
          <w:szCs w:val="16"/>
        </w:rPr>
        <w:t>o</w:t>
      </w:r>
      <w:r w:rsidRPr="00D50035">
        <w:rPr>
          <w:rFonts w:eastAsia="Arial" w:cs="Arial"/>
          <w:sz w:val="16"/>
          <w:szCs w:val="16"/>
        </w:rPr>
        <w:t>,</w:t>
      </w:r>
      <w:r w:rsidRPr="00D50035">
        <w:rPr>
          <w:rFonts w:eastAsia="Arial" w:cs="Arial"/>
          <w:spacing w:val="2"/>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1"/>
          <w:sz w:val="16"/>
          <w:szCs w:val="16"/>
        </w:rPr>
        <w:t xml:space="preserve"> P</w:t>
      </w:r>
      <w:r w:rsidRPr="00D50035">
        <w:rPr>
          <w:rFonts w:eastAsia="Arial" w:cs="Arial"/>
          <w:spacing w:val="-1"/>
          <w:sz w:val="16"/>
          <w:szCs w:val="16"/>
        </w:rPr>
        <w:t>ro</w:t>
      </w:r>
      <w:r w:rsidRPr="00D50035">
        <w:rPr>
          <w:rFonts w:eastAsia="Arial" w:cs="Arial"/>
          <w:spacing w:val="3"/>
          <w:sz w:val="16"/>
          <w:szCs w:val="16"/>
        </w:rPr>
        <w:t>m</w:t>
      </w:r>
      <w:r w:rsidRPr="00D50035">
        <w:rPr>
          <w:rFonts w:eastAsia="Arial" w:cs="Arial"/>
          <w:spacing w:val="-1"/>
          <w:sz w:val="16"/>
          <w:szCs w:val="16"/>
        </w:rPr>
        <w:t>o</w:t>
      </w:r>
      <w:r w:rsidRPr="00D50035">
        <w:rPr>
          <w:rFonts w:eastAsia="Arial" w:cs="Arial"/>
          <w:spacing w:val="1"/>
          <w:sz w:val="16"/>
          <w:szCs w:val="16"/>
        </w:rPr>
        <w:t>ci</w:t>
      </w:r>
      <w:r w:rsidRPr="00D50035">
        <w:rPr>
          <w:rFonts w:eastAsia="Arial" w:cs="Arial"/>
          <w:spacing w:val="-1"/>
          <w:sz w:val="16"/>
          <w:szCs w:val="16"/>
        </w:rPr>
        <w:t>ó</w:t>
      </w:r>
      <w:r w:rsidRPr="00D50035">
        <w:rPr>
          <w:rFonts w:eastAsia="Arial" w:cs="Arial"/>
          <w:sz w:val="16"/>
          <w:szCs w:val="16"/>
        </w:rPr>
        <w:t>n</w:t>
      </w:r>
      <w:r w:rsidRPr="00D50035">
        <w:rPr>
          <w:rFonts w:eastAsia="Arial" w:cs="Arial"/>
          <w:spacing w:val="1"/>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1"/>
          <w:sz w:val="16"/>
          <w:szCs w:val="16"/>
        </w:rPr>
        <w:t xml:space="preserve"> </w:t>
      </w:r>
      <w:r w:rsidRPr="00D50035">
        <w:rPr>
          <w:rFonts w:eastAsia="Arial" w:cs="Arial"/>
          <w:sz w:val="16"/>
          <w:szCs w:val="16"/>
        </w:rPr>
        <w:t>la</w:t>
      </w:r>
      <w:r w:rsidRPr="00D50035">
        <w:rPr>
          <w:rFonts w:eastAsia="Arial" w:cs="Arial"/>
          <w:spacing w:val="1"/>
          <w:sz w:val="16"/>
          <w:szCs w:val="16"/>
        </w:rPr>
        <w:t xml:space="preserve"> Acc</w:t>
      </w:r>
      <w:r w:rsidRPr="00D50035">
        <w:rPr>
          <w:rFonts w:eastAsia="Arial" w:cs="Arial"/>
          <w:spacing w:val="-1"/>
          <w:sz w:val="16"/>
          <w:szCs w:val="16"/>
        </w:rPr>
        <w:t>e</w:t>
      </w:r>
      <w:r w:rsidRPr="00D50035">
        <w:rPr>
          <w:rFonts w:eastAsia="Arial" w:cs="Arial"/>
          <w:spacing w:val="1"/>
          <w:sz w:val="16"/>
          <w:szCs w:val="16"/>
        </w:rPr>
        <w:t>s</w:t>
      </w:r>
      <w:r w:rsidRPr="00D50035">
        <w:rPr>
          <w:rFonts w:eastAsia="Arial" w:cs="Arial"/>
          <w:sz w:val="16"/>
          <w:szCs w:val="16"/>
        </w:rPr>
        <w:t>i</w:t>
      </w:r>
      <w:r w:rsidRPr="00D50035">
        <w:rPr>
          <w:rFonts w:eastAsia="Arial" w:cs="Arial"/>
          <w:spacing w:val="-1"/>
          <w:sz w:val="16"/>
          <w:szCs w:val="16"/>
        </w:rPr>
        <w:t>b</w:t>
      </w:r>
      <w:r w:rsidRPr="00D50035">
        <w:rPr>
          <w:rFonts w:eastAsia="Arial" w:cs="Arial"/>
          <w:sz w:val="16"/>
          <w:szCs w:val="16"/>
        </w:rPr>
        <w:t>ili</w:t>
      </w:r>
      <w:r w:rsidRPr="00D50035">
        <w:rPr>
          <w:rFonts w:eastAsia="Arial" w:cs="Arial"/>
          <w:spacing w:val="-1"/>
          <w:sz w:val="16"/>
          <w:szCs w:val="16"/>
        </w:rPr>
        <w:t>da</w:t>
      </w:r>
      <w:r w:rsidRPr="00D50035">
        <w:rPr>
          <w:rFonts w:eastAsia="Arial" w:cs="Arial"/>
          <w:sz w:val="16"/>
          <w:szCs w:val="16"/>
        </w:rPr>
        <w:t>d</w:t>
      </w:r>
      <w:r w:rsidRPr="00D50035">
        <w:rPr>
          <w:rFonts w:eastAsia="Arial" w:cs="Arial"/>
          <w:spacing w:val="1"/>
          <w:sz w:val="16"/>
          <w:szCs w:val="16"/>
        </w:rPr>
        <w:t xml:space="preserve"> </w:t>
      </w:r>
      <w:r w:rsidRPr="00D50035">
        <w:rPr>
          <w:rFonts w:eastAsia="Arial" w:cs="Arial"/>
          <w:sz w:val="16"/>
          <w:szCs w:val="16"/>
        </w:rPr>
        <w:t xml:space="preserve">y </w:t>
      </w:r>
      <w:r w:rsidRPr="00D50035">
        <w:rPr>
          <w:rFonts w:eastAsia="Arial" w:cs="Arial"/>
          <w:spacing w:val="1"/>
          <w:sz w:val="16"/>
          <w:szCs w:val="16"/>
        </w:rPr>
        <w:t>S</w:t>
      </w:r>
      <w:r w:rsidRPr="00D50035">
        <w:rPr>
          <w:rFonts w:eastAsia="Arial" w:cs="Arial"/>
          <w:spacing w:val="-1"/>
          <w:sz w:val="16"/>
          <w:szCs w:val="16"/>
        </w:rPr>
        <w:t>upre</w:t>
      </w:r>
      <w:r w:rsidRPr="00D50035">
        <w:rPr>
          <w:rFonts w:eastAsia="Arial" w:cs="Arial"/>
          <w:spacing w:val="1"/>
          <w:sz w:val="16"/>
          <w:szCs w:val="16"/>
        </w:rPr>
        <w:t>s</w:t>
      </w:r>
      <w:r w:rsidRPr="00D50035">
        <w:rPr>
          <w:rFonts w:eastAsia="Arial" w:cs="Arial"/>
          <w:sz w:val="16"/>
          <w:szCs w:val="16"/>
        </w:rPr>
        <w:t>i</w:t>
      </w:r>
      <w:r w:rsidRPr="00D50035">
        <w:rPr>
          <w:rFonts w:eastAsia="Arial" w:cs="Arial"/>
          <w:spacing w:val="-1"/>
          <w:sz w:val="16"/>
          <w:szCs w:val="16"/>
        </w:rPr>
        <w:t>ó</w:t>
      </w:r>
      <w:r w:rsidRPr="00D50035">
        <w:rPr>
          <w:rFonts w:eastAsia="Arial" w:cs="Arial"/>
          <w:sz w:val="16"/>
          <w:szCs w:val="16"/>
        </w:rPr>
        <w:t>n</w:t>
      </w:r>
      <w:r w:rsidRPr="00D50035">
        <w:rPr>
          <w:rFonts w:eastAsia="Arial" w:cs="Arial"/>
          <w:spacing w:val="1"/>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1"/>
          <w:sz w:val="16"/>
          <w:szCs w:val="16"/>
        </w:rPr>
        <w:t xml:space="preserve"> B</w:t>
      </w:r>
      <w:r w:rsidRPr="00D50035">
        <w:rPr>
          <w:rFonts w:eastAsia="Arial" w:cs="Arial"/>
          <w:spacing w:val="-1"/>
          <w:sz w:val="16"/>
          <w:szCs w:val="16"/>
        </w:rPr>
        <w:t>ar</w:t>
      </w:r>
      <w:r w:rsidRPr="00D50035">
        <w:rPr>
          <w:rFonts w:eastAsia="Arial" w:cs="Arial"/>
          <w:spacing w:val="1"/>
          <w:sz w:val="16"/>
          <w:szCs w:val="16"/>
        </w:rPr>
        <w:t>reras Arquitectónicas + D.138/1998. (L8/1993).</w:t>
      </w:r>
    </w:p>
    <w:p w14:paraId="466C5933" w14:textId="77777777" w:rsidR="005E5ED8" w:rsidRPr="00D50035" w:rsidRDefault="005E5ED8" w:rsidP="005E5ED8">
      <w:pPr>
        <w:pStyle w:val="UZPRRAFO"/>
        <w:spacing w:line="240" w:lineRule="auto"/>
        <w:ind w:left="142" w:hanging="142"/>
        <w:rPr>
          <w:rFonts w:eastAsia="Arial" w:cs="Arial"/>
          <w:sz w:val="16"/>
          <w:szCs w:val="16"/>
        </w:rPr>
      </w:pPr>
      <w:r w:rsidRPr="00D50035">
        <w:rPr>
          <w:rFonts w:ascii="Symbol" w:eastAsia="Symbol" w:hAnsi="Symbol" w:cs="Symbol"/>
          <w:sz w:val="16"/>
          <w:szCs w:val="16"/>
        </w:rPr>
        <w:t></w:t>
      </w:r>
      <w:r w:rsidRPr="00D50035">
        <w:rPr>
          <w:rFonts w:ascii="Times New Roman" w:hAnsi="Times New Roman"/>
          <w:sz w:val="16"/>
          <w:szCs w:val="16"/>
        </w:rPr>
        <w:t xml:space="preserve"> </w:t>
      </w:r>
      <w:r w:rsidRPr="00D50035">
        <w:rPr>
          <w:rFonts w:eastAsia="Arial" w:cs="Arial"/>
          <w:spacing w:val="-1"/>
          <w:sz w:val="16"/>
          <w:szCs w:val="16"/>
        </w:rPr>
        <w:t>De</w:t>
      </w:r>
      <w:r w:rsidRPr="00D50035">
        <w:rPr>
          <w:rFonts w:eastAsia="Arial" w:cs="Arial"/>
          <w:spacing w:val="1"/>
          <w:sz w:val="16"/>
          <w:szCs w:val="16"/>
        </w:rPr>
        <w:t>c</w:t>
      </w:r>
      <w:r w:rsidRPr="00D50035">
        <w:rPr>
          <w:rFonts w:eastAsia="Arial" w:cs="Arial"/>
          <w:spacing w:val="-1"/>
          <w:sz w:val="16"/>
          <w:szCs w:val="16"/>
        </w:rPr>
        <w:t>re</w:t>
      </w:r>
      <w:r w:rsidRPr="00D50035">
        <w:rPr>
          <w:rFonts w:eastAsia="Arial" w:cs="Arial"/>
          <w:spacing w:val="1"/>
          <w:sz w:val="16"/>
          <w:szCs w:val="16"/>
        </w:rPr>
        <w:t>t</w:t>
      </w:r>
      <w:r w:rsidRPr="00D50035">
        <w:rPr>
          <w:rFonts w:eastAsia="Arial" w:cs="Arial"/>
          <w:sz w:val="16"/>
          <w:szCs w:val="16"/>
        </w:rPr>
        <w:t>o</w:t>
      </w:r>
      <w:r w:rsidRPr="00D50035">
        <w:rPr>
          <w:rFonts w:eastAsia="Arial" w:cs="Arial"/>
          <w:spacing w:val="27"/>
          <w:sz w:val="16"/>
          <w:szCs w:val="16"/>
        </w:rPr>
        <w:t xml:space="preserve"> </w:t>
      </w:r>
      <w:r w:rsidRPr="00D50035">
        <w:rPr>
          <w:rFonts w:eastAsia="Arial" w:cs="Arial"/>
          <w:spacing w:val="-1"/>
          <w:sz w:val="16"/>
          <w:szCs w:val="16"/>
        </w:rPr>
        <w:t>13</w:t>
      </w:r>
      <w:r w:rsidRPr="00D50035">
        <w:rPr>
          <w:rFonts w:eastAsia="Arial" w:cs="Arial"/>
          <w:spacing w:val="1"/>
          <w:sz w:val="16"/>
          <w:szCs w:val="16"/>
        </w:rPr>
        <w:t>/</w:t>
      </w:r>
      <w:r w:rsidRPr="00D50035">
        <w:rPr>
          <w:rFonts w:eastAsia="Arial" w:cs="Arial"/>
          <w:spacing w:val="-1"/>
          <w:sz w:val="16"/>
          <w:szCs w:val="16"/>
        </w:rPr>
        <w:t>2007</w:t>
      </w:r>
      <w:r w:rsidRPr="00D50035">
        <w:rPr>
          <w:rFonts w:eastAsia="Arial" w:cs="Arial"/>
          <w:sz w:val="16"/>
          <w:szCs w:val="16"/>
        </w:rPr>
        <w:t>,</w:t>
      </w:r>
      <w:r w:rsidRPr="00D50035">
        <w:rPr>
          <w:rFonts w:eastAsia="Arial" w:cs="Arial"/>
          <w:spacing w:val="26"/>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24"/>
          <w:sz w:val="16"/>
          <w:szCs w:val="16"/>
        </w:rPr>
        <w:t xml:space="preserve"> </w:t>
      </w:r>
      <w:r w:rsidRPr="00D50035">
        <w:rPr>
          <w:rFonts w:eastAsia="Arial" w:cs="Arial"/>
          <w:spacing w:val="-1"/>
          <w:sz w:val="16"/>
          <w:szCs w:val="16"/>
        </w:rPr>
        <w:t>1</w:t>
      </w:r>
      <w:r w:rsidRPr="00D50035">
        <w:rPr>
          <w:rFonts w:eastAsia="Arial" w:cs="Arial"/>
          <w:sz w:val="16"/>
          <w:szCs w:val="16"/>
        </w:rPr>
        <w:t>5</w:t>
      </w:r>
      <w:r w:rsidRPr="00D50035">
        <w:rPr>
          <w:rFonts w:eastAsia="Arial" w:cs="Arial"/>
          <w:spacing w:val="24"/>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24"/>
          <w:sz w:val="16"/>
          <w:szCs w:val="16"/>
        </w:rPr>
        <w:t xml:space="preserve"> </w:t>
      </w:r>
      <w:r w:rsidRPr="00D50035">
        <w:rPr>
          <w:rFonts w:eastAsia="Arial" w:cs="Arial"/>
          <w:spacing w:val="3"/>
          <w:sz w:val="16"/>
          <w:szCs w:val="16"/>
        </w:rPr>
        <w:t>m</w:t>
      </w:r>
      <w:r w:rsidRPr="00D50035">
        <w:rPr>
          <w:rFonts w:eastAsia="Arial" w:cs="Arial"/>
          <w:spacing w:val="-1"/>
          <w:sz w:val="16"/>
          <w:szCs w:val="16"/>
        </w:rPr>
        <w:t>arzo</w:t>
      </w:r>
      <w:r w:rsidRPr="00D50035">
        <w:rPr>
          <w:rFonts w:eastAsia="Arial" w:cs="Arial"/>
          <w:sz w:val="16"/>
          <w:szCs w:val="16"/>
        </w:rPr>
        <w:t>,</w:t>
      </w:r>
      <w:r w:rsidRPr="00D50035">
        <w:rPr>
          <w:rFonts w:eastAsia="Arial" w:cs="Arial"/>
          <w:spacing w:val="26"/>
          <w:sz w:val="16"/>
          <w:szCs w:val="16"/>
        </w:rPr>
        <w:t xml:space="preserve"> </w:t>
      </w:r>
      <w:r w:rsidRPr="00D50035">
        <w:rPr>
          <w:rFonts w:eastAsia="Arial" w:cs="Arial"/>
          <w:spacing w:val="-1"/>
          <w:sz w:val="16"/>
          <w:szCs w:val="16"/>
        </w:rPr>
        <w:t>po</w:t>
      </w:r>
      <w:r w:rsidRPr="00D50035">
        <w:rPr>
          <w:rFonts w:eastAsia="Arial" w:cs="Arial"/>
          <w:sz w:val="16"/>
          <w:szCs w:val="16"/>
        </w:rPr>
        <w:t>r</w:t>
      </w:r>
      <w:r w:rsidRPr="00D50035">
        <w:rPr>
          <w:rFonts w:eastAsia="Arial" w:cs="Arial"/>
          <w:spacing w:val="24"/>
          <w:sz w:val="16"/>
          <w:szCs w:val="16"/>
        </w:rPr>
        <w:t xml:space="preserve"> </w:t>
      </w:r>
      <w:r w:rsidRPr="00D50035">
        <w:rPr>
          <w:rFonts w:eastAsia="Arial" w:cs="Arial"/>
          <w:spacing w:val="-1"/>
          <w:sz w:val="16"/>
          <w:szCs w:val="16"/>
        </w:rPr>
        <w:t>e</w:t>
      </w:r>
      <w:r w:rsidRPr="00D50035">
        <w:rPr>
          <w:rFonts w:eastAsia="Arial" w:cs="Arial"/>
          <w:sz w:val="16"/>
          <w:szCs w:val="16"/>
        </w:rPr>
        <w:t>l</w:t>
      </w:r>
      <w:r w:rsidRPr="00D50035">
        <w:rPr>
          <w:rFonts w:eastAsia="Arial" w:cs="Arial"/>
          <w:spacing w:val="25"/>
          <w:sz w:val="16"/>
          <w:szCs w:val="16"/>
        </w:rPr>
        <w:t xml:space="preserve"> </w:t>
      </w:r>
      <w:r w:rsidRPr="00D50035">
        <w:rPr>
          <w:rFonts w:eastAsia="Arial" w:cs="Arial"/>
          <w:spacing w:val="-1"/>
          <w:sz w:val="16"/>
          <w:szCs w:val="16"/>
        </w:rPr>
        <w:t>qu</w:t>
      </w:r>
      <w:r w:rsidRPr="00D50035">
        <w:rPr>
          <w:rFonts w:eastAsia="Arial" w:cs="Arial"/>
          <w:sz w:val="16"/>
          <w:szCs w:val="16"/>
        </w:rPr>
        <w:t>e</w:t>
      </w:r>
      <w:r w:rsidRPr="00D50035">
        <w:rPr>
          <w:rFonts w:eastAsia="Arial" w:cs="Arial"/>
          <w:spacing w:val="24"/>
          <w:sz w:val="16"/>
          <w:szCs w:val="16"/>
        </w:rPr>
        <w:t xml:space="preserve"> </w:t>
      </w:r>
      <w:r w:rsidRPr="00D50035">
        <w:rPr>
          <w:rFonts w:eastAsia="Arial" w:cs="Arial"/>
          <w:spacing w:val="1"/>
          <w:sz w:val="16"/>
          <w:szCs w:val="16"/>
        </w:rPr>
        <w:t>s</w:t>
      </w:r>
      <w:r w:rsidRPr="00D50035">
        <w:rPr>
          <w:rFonts w:eastAsia="Arial" w:cs="Arial"/>
          <w:sz w:val="16"/>
          <w:szCs w:val="16"/>
        </w:rPr>
        <w:t>e</w:t>
      </w:r>
      <w:r w:rsidRPr="00D50035">
        <w:rPr>
          <w:rFonts w:eastAsia="Arial" w:cs="Arial"/>
          <w:spacing w:val="24"/>
          <w:sz w:val="16"/>
          <w:szCs w:val="16"/>
        </w:rPr>
        <w:t xml:space="preserve"> </w:t>
      </w:r>
      <w:r w:rsidRPr="00D50035">
        <w:rPr>
          <w:rFonts w:eastAsia="Arial" w:cs="Arial"/>
          <w:spacing w:val="-1"/>
          <w:sz w:val="16"/>
          <w:szCs w:val="16"/>
        </w:rPr>
        <w:t>aprueb</w:t>
      </w:r>
      <w:r w:rsidRPr="00D50035">
        <w:rPr>
          <w:rFonts w:eastAsia="Arial" w:cs="Arial"/>
          <w:sz w:val="16"/>
          <w:szCs w:val="16"/>
        </w:rPr>
        <w:t>a</w:t>
      </w:r>
      <w:r w:rsidRPr="00D50035">
        <w:rPr>
          <w:rFonts w:eastAsia="Arial" w:cs="Arial"/>
          <w:spacing w:val="24"/>
          <w:sz w:val="16"/>
          <w:szCs w:val="16"/>
        </w:rPr>
        <w:t xml:space="preserve"> </w:t>
      </w:r>
      <w:r w:rsidRPr="00D50035">
        <w:rPr>
          <w:rFonts w:eastAsia="Arial" w:cs="Arial"/>
          <w:spacing w:val="-1"/>
          <w:sz w:val="16"/>
          <w:szCs w:val="16"/>
        </w:rPr>
        <w:t>e</w:t>
      </w:r>
      <w:r w:rsidRPr="00D50035">
        <w:rPr>
          <w:rFonts w:eastAsia="Arial" w:cs="Arial"/>
          <w:sz w:val="16"/>
          <w:szCs w:val="16"/>
        </w:rPr>
        <w:t>l</w:t>
      </w:r>
      <w:r w:rsidRPr="00D50035">
        <w:rPr>
          <w:rFonts w:eastAsia="Arial" w:cs="Arial"/>
          <w:spacing w:val="25"/>
          <w:sz w:val="16"/>
          <w:szCs w:val="16"/>
        </w:rPr>
        <w:t xml:space="preserve"> </w:t>
      </w:r>
      <w:r w:rsidRPr="00D50035">
        <w:rPr>
          <w:rFonts w:eastAsia="Arial" w:cs="Arial"/>
          <w:spacing w:val="-1"/>
          <w:sz w:val="16"/>
          <w:szCs w:val="16"/>
        </w:rPr>
        <w:t>Reg</w:t>
      </w:r>
      <w:r w:rsidRPr="00D50035">
        <w:rPr>
          <w:rFonts w:eastAsia="Arial" w:cs="Arial"/>
          <w:sz w:val="16"/>
          <w:szCs w:val="16"/>
        </w:rPr>
        <w:t>l</w:t>
      </w:r>
      <w:r w:rsidRPr="00D50035">
        <w:rPr>
          <w:rFonts w:eastAsia="Arial" w:cs="Arial"/>
          <w:spacing w:val="-1"/>
          <w:sz w:val="16"/>
          <w:szCs w:val="16"/>
        </w:rPr>
        <w:t>a</w:t>
      </w:r>
      <w:r w:rsidRPr="00D50035">
        <w:rPr>
          <w:rFonts w:eastAsia="Arial" w:cs="Arial"/>
          <w:spacing w:val="3"/>
          <w:sz w:val="16"/>
          <w:szCs w:val="16"/>
        </w:rPr>
        <w:t>m</w:t>
      </w:r>
      <w:r w:rsidRPr="00D50035">
        <w:rPr>
          <w:rFonts w:eastAsia="Arial" w:cs="Arial"/>
          <w:spacing w:val="-1"/>
          <w:sz w:val="16"/>
          <w:szCs w:val="16"/>
        </w:rPr>
        <w:t>en</w:t>
      </w:r>
      <w:r w:rsidRPr="00D50035">
        <w:rPr>
          <w:rFonts w:eastAsia="Arial" w:cs="Arial"/>
          <w:spacing w:val="1"/>
          <w:sz w:val="16"/>
          <w:szCs w:val="16"/>
        </w:rPr>
        <w:t>t</w:t>
      </w:r>
      <w:r w:rsidRPr="00D50035">
        <w:rPr>
          <w:rFonts w:eastAsia="Arial" w:cs="Arial"/>
          <w:sz w:val="16"/>
          <w:szCs w:val="16"/>
        </w:rPr>
        <w:t>o</w:t>
      </w:r>
      <w:r w:rsidRPr="00D50035">
        <w:rPr>
          <w:rFonts w:eastAsia="Arial" w:cs="Arial"/>
          <w:spacing w:val="24"/>
          <w:sz w:val="16"/>
          <w:szCs w:val="16"/>
        </w:rPr>
        <w:t xml:space="preserve"> </w:t>
      </w:r>
      <w:r w:rsidRPr="00D50035">
        <w:rPr>
          <w:rFonts w:eastAsia="Arial" w:cs="Arial"/>
          <w:sz w:val="16"/>
          <w:szCs w:val="16"/>
        </w:rPr>
        <w:t>T</w:t>
      </w:r>
      <w:r w:rsidRPr="00D50035">
        <w:rPr>
          <w:rFonts w:eastAsia="Arial" w:cs="Arial"/>
          <w:spacing w:val="-1"/>
          <w:sz w:val="16"/>
          <w:szCs w:val="16"/>
        </w:rPr>
        <w:t>é</w:t>
      </w:r>
      <w:r w:rsidRPr="00D50035">
        <w:rPr>
          <w:rFonts w:eastAsia="Arial" w:cs="Arial"/>
          <w:spacing w:val="1"/>
          <w:sz w:val="16"/>
          <w:szCs w:val="16"/>
        </w:rPr>
        <w:t>c</w:t>
      </w:r>
      <w:r w:rsidRPr="00D50035">
        <w:rPr>
          <w:rFonts w:eastAsia="Arial" w:cs="Arial"/>
          <w:spacing w:val="-1"/>
          <w:sz w:val="16"/>
          <w:szCs w:val="16"/>
        </w:rPr>
        <w:t>n</w:t>
      </w:r>
      <w:r w:rsidRPr="00D50035">
        <w:rPr>
          <w:rFonts w:eastAsia="Arial" w:cs="Arial"/>
          <w:sz w:val="16"/>
          <w:szCs w:val="16"/>
        </w:rPr>
        <w:t>i</w:t>
      </w:r>
      <w:r w:rsidRPr="00D50035">
        <w:rPr>
          <w:rFonts w:eastAsia="Arial" w:cs="Arial"/>
          <w:spacing w:val="1"/>
          <w:sz w:val="16"/>
          <w:szCs w:val="16"/>
        </w:rPr>
        <w:t>c</w:t>
      </w:r>
      <w:r w:rsidRPr="00D50035">
        <w:rPr>
          <w:rFonts w:eastAsia="Arial" w:cs="Arial"/>
          <w:sz w:val="16"/>
          <w:szCs w:val="16"/>
        </w:rPr>
        <w:t>o</w:t>
      </w:r>
      <w:r w:rsidRPr="00D50035">
        <w:rPr>
          <w:rFonts w:eastAsia="Arial" w:cs="Arial"/>
          <w:spacing w:val="24"/>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24"/>
          <w:sz w:val="16"/>
          <w:szCs w:val="16"/>
        </w:rPr>
        <w:t xml:space="preserve"> </w:t>
      </w:r>
      <w:r w:rsidRPr="00D50035">
        <w:rPr>
          <w:rFonts w:eastAsia="Arial" w:cs="Arial"/>
          <w:spacing w:val="-1"/>
          <w:sz w:val="16"/>
          <w:szCs w:val="16"/>
        </w:rPr>
        <w:t>De</w:t>
      </w:r>
      <w:r w:rsidRPr="00D50035">
        <w:rPr>
          <w:rFonts w:eastAsia="Arial" w:cs="Arial"/>
          <w:spacing w:val="1"/>
          <w:sz w:val="16"/>
          <w:szCs w:val="16"/>
        </w:rPr>
        <w:t>s</w:t>
      </w:r>
      <w:r w:rsidRPr="00D50035">
        <w:rPr>
          <w:rFonts w:eastAsia="Arial" w:cs="Arial"/>
          <w:spacing w:val="-1"/>
          <w:sz w:val="16"/>
          <w:szCs w:val="16"/>
        </w:rPr>
        <w:t>arro</w:t>
      </w:r>
      <w:r w:rsidRPr="00D50035">
        <w:rPr>
          <w:rFonts w:eastAsia="Arial" w:cs="Arial"/>
          <w:sz w:val="16"/>
          <w:szCs w:val="16"/>
        </w:rPr>
        <w:t>llo</w:t>
      </w:r>
      <w:r w:rsidRPr="00D50035">
        <w:rPr>
          <w:rFonts w:eastAsia="Arial" w:cs="Arial"/>
          <w:spacing w:val="24"/>
          <w:sz w:val="16"/>
          <w:szCs w:val="16"/>
        </w:rPr>
        <w:t xml:space="preserve"> </w:t>
      </w:r>
      <w:r w:rsidRPr="00D50035">
        <w:rPr>
          <w:rFonts w:eastAsia="Arial" w:cs="Arial"/>
          <w:spacing w:val="-1"/>
          <w:sz w:val="16"/>
          <w:szCs w:val="16"/>
        </w:rPr>
        <w:t>e</w:t>
      </w:r>
      <w:r w:rsidRPr="00D50035">
        <w:rPr>
          <w:rFonts w:eastAsia="Arial" w:cs="Arial"/>
          <w:sz w:val="16"/>
          <w:szCs w:val="16"/>
        </w:rPr>
        <w:t>n</w:t>
      </w:r>
      <w:r w:rsidRPr="00D50035">
        <w:rPr>
          <w:rFonts w:eastAsia="Arial" w:cs="Arial"/>
          <w:spacing w:val="24"/>
          <w:sz w:val="16"/>
          <w:szCs w:val="16"/>
        </w:rPr>
        <w:t xml:space="preserve"> </w:t>
      </w:r>
      <w:r w:rsidRPr="00D50035">
        <w:rPr>
          <w:rFonts w:eastAsia="Arial" w:cs="Arial"/>
          <w:spacing w:val="-2"/>
          <w:sz w:val="16"/>
          <w:szCs w:val="16"/>
        </w:rPr>
        <w:t>M</w:t>
      </w:r>
      <w:r w:rsidRPr="00D50035">
        <w:rPr>
          <w:rFonts w:eastAsia="Arial" w:cs="Arial"/>
          <w:spacing w:val="-1"/>
          <w:sz w:val="16"/>
          <w:szCs w:val="16"/>
        </w:rPr>
        <w:t>a</w:t>
      </w:r>
      <w:r w:rsidRPr="00D50035">
        <w:rPr>
          <w:rFonts w:eastAsia="Arial" w:cs="Arial"/>
          <w:spacing w:val="1"/>
          <w:sz w:val="16"/>
          <w:szCs w:val="16"/>
        </w:rPr>
        <w:t>t</w:t>
      </w:r>
      <w:r w:rsidRPr="00D50035">
        <w:rPr>
          <w:rFonts w:eastAsia="Arial" w:cs="Arial"/>
          <w:spacing w:val="-1"/>
          <w:sz w:val="16"/>
          <w:szCs w:val="16"/>
        </w:rPr>
        <w:t>er</w:t>
      </w:r>
      <w:r w:rsidRPr="00D50035">
        <w:rPr>
          <w:rFonts w:eastAsia="Arial" w:cs="Arial"/>
          <w:sz w:val="16"/>
          <w:szCs w:val="16"/>
        </w:rPr>
        <w:t>ia</w:t>
      </w:r>
      <w:r w:rsidRPr="00D50035">
        <w:rPr>
          <w:rFonts w:eastAsia="Arial" w:cs="Arial"/>
          <w:spacing w:val="24"/>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24"/>
          <w:sz w:val="16"/>
          <w:szCs w:val="16"/>
        </w:rPr>
        <w:t xml:space="preserve"> </w:t>
      </w:r>
      <w:r w:rsidRPr="00D50035">
        <w:rPr>
          <w:rFonts w:eastAsia="Arial" w:cs="Arial"/>
          <w:spacing w:val="1"/>
          <w:sz w:val="16"/>
          <w:szCs w:val="16"/>
        </w:rPr>
        <w:t>P</w:t>
      </w:r>
      <w:r w:rsidRPr="00D50035">
        <w:rPr>
          <w:rFonts w:eastAsia="Arial" w:cs="Arial"/>
          <w:spacing w:val="-1"/>
          <w:sz w:val="16"/>
          <w:szCs w:val="16"/>
        </w:rPr>
        <w:t>ro</w:t>
      </w:r>
      <w:r w:rsidRPr="00D50035">
        <w:rPr>
          <w:rFonts w:eastAsia="Arial" w:cs="Arial"/>
          <w:spacing w:val="3"/>
          <w:sz w:val="16"/>
          <w:szCs w:val="16"/>
        </w:rPr>
        <w:t>m</w:t>
      </w:r>
      <w:r w:rsidRPr="00D50035">
        <w:rPr>
          <w:rFonts w:eastAsia="Arial" w:cs="Arial"/>
          <w:spacing w:val="-1"/>
          <w:sz w:val="16"/>
          <w:szCs w:val="16"/>
        </w:rPr>
        <w:t>o</w:t>
      </w:r>
      <w:r w:rsidRPr="00D50035">
        <w:rPr>
          <w:rFonts w:eastAsia="Arial" w:cs="Arial"/>
          <w:spacing w:val="1"/>
          <w:sz w:val="16"/>
          <w:szCs w:val="16"/>
        </w:rPr>
        <w:t>c</w:t>
      </w:r>
      <w:r w:rsidRPr="00D50035">
        <w:rPr>
          <w:rFonts w:eastAsia="Arial" w:cs="Arial"/>
          <w:sz w:val="16"/>
          <w:szCs w:val="16"/>
        </w:rPr>
        <w:t>i</w:t>
      </w:r>
      <w:r w:rsidRPr="00D50035">
        <w:rPr>
          <w:rFonts w:eastAsia="Arial" w:cs="Arial"/>
          <w:spacing w:val="-1"/>
          <w:sz w:val="16"/>
          <w:szCs w:val="16"/>
        </w:rPr>
        <w:t>ó</w:t>
      </w:r>
      <w:r w:rsidRPr="00D50035">
        <w:rPr>
          <w:rFonts w:eastAsia="Arial" w:cs="Arial"/>
          <w:sz w:val="16"/>
          <w:szCs w:val="16"/>
        </w:rPr>
        <w:t>n</w:t>
      </w:r>
      <w:r w:rsidRPr="00D50035">
        <w:rPr>
          <w:rFonts w:eastAsia="Arial" w:cs="Arial"/>
          <w:spacing w:val="24"/>
          <w:sz w:val="16"/>
          <w:szCs w:val="16"/>
        </w:rPr>
        <w:t xml:space="preserve"> </w:t>
      </w:r>
      <w:r w:rsidRPr="00D50035">
        <w:rPr>
          <w:rFonts w:eastAsia="Arial" w:cs="Arial"/>
          <w:spacing w:val="-1"/>
          <w:sz w:val="16"/>
          <w:szCs w:val="16"/>
        </w:rPr>
        <w:t>d</w:t>
      </w:r>
      <w:r w:rsidRPr="00D50035">
        <w:rPr>
          <w:rFonts w:eastAsia="Arial" w:cs="Arial"/>
          <w:sz w:val="16"/>
          <w:szCs w:val="16"/>
        </w:rPr>
        <w:t>e</w:t>
      </w:r>
      <w:r w:rsidRPr="00D50035">
        <w:rPr>
          <w:rFonts w:eastAsia="Arial" w:cs="Arial"/>
          <w:spacing w:val="24"/>
          <w:sz w:val="16"/>
          <w:szCs w:val="16"/>
        </w:rPr>
        <w:t xml:space="preserve"> </w:t>
      </w:r>
      <w:r w:rsidRPr="00D50035">
        <w:rPr>
          <w:rFonts w:eastAsia="Arial" w:cs="Arial"/>
          <w:sz w:val="16"/>
          <w:szCs w:val="16"/>
        </w:rPr>
        <w:t xml:space="preserve">la </w:t>
      </w:r>
      <w:r w:rsidRPr="00D50035">
        <w:rPr>
          <w:rFonts w:eastAsia="Arial" w:cs="Arial"/>
          <w:spacing w:val="1"/>
          <w:sz w:val="16"/>
          <w:szCs w:val="16"/>
        </w:rPr>
        <w:t>Acc</w:t>
      </w:r>
      <w:r w:rsidRPr="00D50035">
        <w:rPr>
          <w:rFonts w:eastAsia="Arial" w:cs="Arial"/>
          <w:sz w:val="16"/>
          <w:szCs w:val="16"/>
        </w:rPr>
        <w:t>e</w:t>
      </w:r>
      <w:r w:rsidRPr="00D50035">
        <w:rPr>
          <w:rFonts w:eastAsia="Arial" w:cs="Arial"/>
          <w:spacing w:val="1"/>
          <w:sz w:val="16"/>
          <w:szCs w:val="16"/>
        </w:rPr>
        <w:t>si</w:t>
      </w:r>
      <w:r w:rsidRPr="00D50035">
        <w:rPr>
          <w:rFonts w:eastAsia="Arial" w:cs="Arial"/>
          <w:sz w:val="16"/>
          <w:szCs w:val="16"/>
        </w:rPr>
        <w:t>b</w:t>
      </w:r>
      <w:r w:rsidRPr="00D50035">
        <w:rPr>
          <w:rFonts w:eastAsia="Arial" w:cs="Arial"/>
          <w:spacing w:val="1"/>
          <w:sz w:val="16"/>
          <w:szCs w:val="16"/>
        </w:rPr>
        <w:t>ili</w:t>
      </w:r>
      <w:r w:rsidRPr="00D50035">
        <w:rPr>
          <w:rFonts w:eastAsia="Arial" w:cs="Arial"/>
          <w:sz w:val="16"/>
          <w:szCs w:val="16"/>
        </w:rPr>
        <w:t>dad</w:t>
      </w:r>
      <w:r w:rsidRPr="00D50035">
        <w:rPr>
          <w:rFonts w:eastAsia="Arial" w:cs="Arial"/>
          <w:spacing w:val="1"/>
          <w:sz w:val="16"/>
          <w:szCs w:val="16"/>
        </w:rPr>
        <w:t xml:space="preserve"> </w:t>
      </w:r>
      <w:r w:rsidRPr="00D50035">
        <w:rPr>
          <w:rFonts w:eastAsia="Arial" w:cs="Arial"/>
          <w:sz w:val="16"/>
          <w:szCs w:val="16"/>
        </w:rPr>
        <w:t xml:space="preserve">y </w:t>
      </w:r>
      <w:r w:rsidRPr="00D50035">
        <w:rPr>
          <w:rFonts w:eastAsia="Arial" w:cs="Arial"/>
          <w:spacing w:val="1"/>
          <w:sz w:val="16"/>
          <w:szCs w:val="16"/>
        </w:rPr>
        <w:t>S</w:t>
      </w:r>
      <w:r w:rsidRPr="00D50035">
        <w:rPr>
          <w:rFonts w:eastAsia="Arial" w:cs="Arial"/>
          <w:sz w:val="16"/>
          <w:szCs w:val="16"/>
        </w:rPr>
        <w:t>up</w:t>
      </w:r>
      <w:r w:rsidRPr="00D50035">
        <w:rPr>
          <w:rFonts w:eastAsia="Arial" w:cs="Arial"/>
          <w:spacing w:val="-1"/>
          <w:sz w:val="16"/>
          <w:szCs w:val="16"/>
        </w:rPr>
        <w:t>r</w:t>
      </w:r>
      <w:r w:rsidRPr="00D50035">
        <w:rPr>
          <w:rFonts w:eastAsia="Arial" w:cs="Arial"/>
          <w:sz w:val="16"/>
          <w:szCs w:val="16"/>
        </w:rPr>
        <w:t>e</w:t>
      </w:r>
      <w:r w:rsidRPr="00D50035">
        <w:rPr>
          <w:rFonts w:eastAsia="Arial" w:cs="Arial"/>
          <w:spacing w:val="-1"/>
          <w:sz w:val="16"/>
          <w:szCs w:val="16"/>
        </w:rPr>
        <w:t>s</w:t>
      </w:r>
      <w:r w:rsidRPr="00D50035">
        <w:rPr>
          <w:rFonts w:eastAsia="Arial" w:cs="Arial"/>
          <w:sz w:val="16"/>
          <w:szCs w:val="16"/>
        </w:rPr>
        <w:t>ión</w:t>
      </w:r>
      <w:r w:rsidRPr="00D50035">
        <w:rPr>
          <w:rFonts w:eastAsia="Arial" w:cs="Arial"/>
          <w:spacing w:val="1"/>
          <w:sz w:val="16"/>
          <w:szCs w:val="16"/>
        </w:rPr>
        <w:t xml:space="preserve"> </w:t>
      </w:r>
      <w:r w:rsidRPr="00D50035">
        <w:rPr>
          <w:rFonts w:eastAsia="Arial" w:cs="Arial"/>
          <w:sz w:val="16"/>
          <w:szCs w:val="16"/>
        </w:rPr>
        <w:t>de</w:t>
      </w:r>
      <w:r w:rsidRPr="00D50035">
        <w:rPr>
          <w:rFonts w:eastAsia="Arial" w:cs="Arial"/>
          <w:spacing w:val="1"/>
          <w:sz w:val="16"/>
          <w:szCs w:val="16"/>
        </w:rPr>
        <w:t xml:space="preserve"> B</w:t>
      </w:r>
      <w:r w:rsidRPr="00D50035">
        <w:rPr>
          <w:rFonts w:eastAsia="Arial" w:cs="Arial"/>
          <w:sz w:val="16"/>
          <w:szCs w:val="16"/>
        </w:rPr>
        <w:t>a</w:t>
      </w:r>
      <w:r w:rsidRPr="00D50035">
        <w:rPr>
          <w:rFonts w:eastAsia="Arial" w:cs="Arial"/>
          <w:spacing w:val="-1"/>
          <w:sz w:val="16"/>
          <w:szCs w:val="16"/>
        </w:rPr>
        <w:t>rr</w:t>
      </w:r>
      <w:r w:rsidRPr="00D50035">
        <w:rPr>
          <w:rFonts w:eastAsia="Arial" w:cs="Arial"/>
          <w:sz w:val="16"/>
          <w:szCs w:val="16"/>
        </w:rPr>
        <w:t>e</w:t>
      </w:r>
      <w:r w:rsidRPr="00D50035">
        <w:rPr>
          <w:rFonts w:eastAsia="Arial" w:cs="Arial"/>
          <w:spacing w:val="-1"/>
          <w:sz w:val="16"/>
          <w:szCs w:val="16"/>
        </w:rPr>
        <w:t>r</w:t>
      </w:r>
      <w:r w:rsidRPr="00D50035">
        <w:rPr>
          <w:rFonts w:eastAsia="Arial" w:cs="Arial"/>
          <w:sz w:val="16"/>
          <w:szCs w:val="16"/>
        </w:rPr>
        <w:t>as</w:t>
      </w:r>
      <w:r w:rsidRPr="00D50035">
        <w:rPr>
          <w:rFonts w:eastAsia="Arial" w:cs="Arial"/>
          <w:spacing w:val="2"/>
          <w:sz w:val="16"/>
          <w:szCs w:val="16"/>
        </w:rPr>
        <w:t xml:space="preserve"> </w:t>
      </w:r>
      <w:r w:rsidRPr="00D50035">
        <w:rPr>
          <w:rFonts w:eastAsia="Arial" w:cs="Arial"/>
          <w:spacing w:val="1"/>
          <w:sz w:val="16"/>
          <w:szCs w:val="16"/>
        </w:rPr>
        <w:t>Arquitectónicas. (D 13/2007).</w:t>
      </w:r>
    </w:p>
    <w:p w14:paraId="45A6C9C7" w14:textId="77777777" w:rsidR="005E5ED8" w:rsidRPr="00D50035" w:rsidRDefault="005E5ED8" w:rsidP="005E5ED8">
      <w:pPr>
        <w:pStyle w:val="UZPRRAFO"/>
        <w:outlineLvl w:val="0"/>
        <w:rPr>
          <w:rFonts w:cs="Arial"/>
        </w:rPr>
      </w:pPr>
    </w:p>
    <w:p w14:paraId="2A979F60" w14:textId="77777777" w:rsidR="005E5ED8" w:rsidRPr="00D50035" w:rsidRDefault="005E5ED8" w:rsidP="005E5ED8">
      <w:pPr>
        <w:pStyle w:val="UZPRRAFO"/>
        <w:outlineLvl w:val="0"/>
        <w:rPr>
          <w:rFonts w:cs="Arial"/>
          <w:b/>
        </w:rPr>
      </w:pPr>
      <w:r w:rsidRPr="00D50035">
        <w:rPr>
          <w:rFonts w:cs="Arial"/>
          <w:b/>
        </w:rPr>
        <w:t>La actuación se encuentra definida suficientemente en los siguientes aspectos:</w:t>
      </w:r>
    </w:p>
    <w:tbl>
      <w:tblPr>
        <w:tblStyle w:val="Tablaconcuadrcula"/>
        <w:tblW w:w="0" w:type="auto"/>
        <w:tblLook w:val="04A0" w:firstRow="1" w:lastRow="0" w:firstColumn="1" w:lastColumn="0" w:noHBand="0" w:noVBand="1"/>
      </w:tblPr>
      <w:tblGrid>
        <w:gridCol w:w="7711"/>
        <w:gridCol w:w="1354"/>
      </w:tblGrid>
      <w:tr w:rsidR="00C130F9" w:rsidRPr="00D50035" w14:paraId="36E60136" w14:textId="77777777" w:rsidTr="008D2A88">
        <w:tc>
          <w:tcPr>
            <w:tcW w:w="7918" w:type="dxa"/>
            <w:tcBorders>
              <w:top w:val="nil"/>
              <w:left w:val="nil"/>
              <w:right w:val="nil"/>
            </w:tcBorders>
          </w:tcPr>
          <w:p w14:paraId="15C9F5AD" w14:textId="77777777" w:rsidR="005E5ED8" w:rsidRPr="00D50035" w:rsidRDefault="005E5ED8" w:rsidP="00D50035">
            <w:pPr>
              <w:pStyle w:val="UZPRRAFO"/>
              <w:spacing w:line="240" w:lineRule="auto"/>
              <w:ind w:firstLine="0"/>
              <w:rPr>
                <w:rFonts w:eastAsia="Arial"/>
                <w:sz w:val="18"/>
                <w:szCs w:val="18"/>
              </w:rPr>
            </w:pPr>
            <w:r w:rsidRPr="00D50035">
              <w:rPr>
                <w:rFonts w:eastAsia="Arial"/>
                <w:b/>
                <w:sz w:val="18"/>
                <w:szCs w:val="18"/>
              </w:rPr>
              <w:t xml:space="preserve">ASEOS Y BAÑOS </w:t>
            </w:r>
            <w:r w:rsidRPr="00D50035">
              <w:rPr>
                <w:rFonts w:eastAsia="Arial"/>
                <w:sz w:val="18"/>
                <w:szCs w:val="18"/>
              </w:rPr>
              <w:t>(Norma 6)</w:t>
            </w:r>
          </w:p>
        </w:tc>
        <w:tc>
          <w:tcPr>
            <w:tcW w:w="1366" w:type="dxa"/>
            <w:tcBorders>
              <w:top w:val="nil"/>
              <w:left w:val="nil"/>
              <w:bottom w:val="single" w:sz="4" w:space="0" w:color="auto"/>
              <w:right w:val="nil"/>
            </w:tcBorders>
          </w:tcPr>
          <w:p w14:paraId="7FE2B27A" w14:textId="77777777" w:rsidR="005E5ED8" w:rsidRPr="00D50035" w:rsidRDefault="005E5ED8" w:rsidP="00D50035">
            <w:pPr>
              <w:pStyle w:val="UZPRRAFO"/>
              <w:spacing w:line="240" w:lineRule="auto"/>
              <w:ind w:firstLine="0"/>
              <w:rPr>
                <w:rFonts w:eastAsia="Arial"/>
                <w:b/>
                <w:sz w:val="18"/>
                <w:szCs w:val="18"/>
              </w:rPr>
            </w:pPr>
          </w:p>
        </w:tc>
      </w:tr>
      <w:tr w:rsidR="005E5ED8" w:rsidRPr="00D50035" w14:paraId="30D46CA0" w14:textId="77777777" w:rsidTr="005E5ED8">
        <w:tc>
          <w:tcPr>
            <w:tcW w:w="7918" w:type="dxa"/>
            <w:vAlign w:val="center"/>
          </w:tcPr>
          <w:p w14:paraId="30C93714" w14:textId="77777777" w:rsidR="005E5ED8" w:rsidRPr="00D50035" w:rsidRDefault="005E5ED8" w:rsidP="00D50035">
            <w:pPr>
              <w:pStyle w:val="UZPRRAFO"/>
              <w:spacing w:before="40" w:line="240" w:lineRule="auto"/>
              <w:ind w:firstLine="0"/>
              <w:rPr>
                <w:rFonts w:eastAsia="Arial"/>
                <w:b/>
                <w:sz w:val="18"/>
                <w:szCs w:val="18"/>
              </w:rPr>
            </w:pPr>
            <w:r w:rsidRPr="00D50035">
              <w:rPr>
                <w:rFonts w:eastAsia="Arial"/>
                <w:b/>
                <w:sz w:val="18"/>
                <w:szCs w:val="18"/>
              </w:rPr>
              <w:t>Al menos se ha previsto un baño o aseo adaptado por cada agrupamiento o núcleo de aseos o baños proyectados</w:t>
            </w:r>
            <w:r w:rsidRPr="00D50035">
              <w:rPr>
                <w:rFonts w:eastAsia="Arial"/>
                <w:sz w:val="18"/>
                <w:szCs w:val="18"/>
              </w:rPr>
              <w:t xml:space="preserve"> (art.12.2) (Norma 10)</w:t>
            </w:r>
          </w:p>
        </w:tc>
        <w:tc>
          <w:tcPr>
            <w:tcW w:w="1366" w:type="dxa"/>
            <w:tcBorders>
              <w:left w:val="single" w:sz="4" w:space="0" w:color="auto"/>
            </w:tcBorders>
            <w:vAlign w:val="bottom"/>
          </w:tcPr>
          <w:p w14:paraId="3252D887" w14:textId="77777777" w:rsidR="005E5ED8" w:rsidRPr="00D50035" w:rsidRDefault="005E5ED8" w:rsidP="00D50035">
            <w:pPr>
              <w:pStyle w:val="UZPRRAFO"/>
              <w:spacing w:line="240" w:lineRule="auto"/>
              <w:ind w:firstLine="0"/>
              <w:jc w:val="center"/>
              <w:rPr>
                <w:rFonts w:eastAsia="Arial"/>
                <w:b/>
                <w:sz w:val="18"/>
                <w:szCs w:val="18"/>
              </w:rPr>
            </w:pPr>
            <w:r w:rsidRPr="00D50035">
              <w:rPr>
                <w:rFonts w:eastAsia="Arial"/>
                <w:b/>
                <w:sz w:val="18"/>
                <w:szCs w:val="18"/>
              </w:rPr>
              <w:t xml:space="preserve">CUMPLE </w:t>
            </w:r>
          </w:p>
          <w:p w14:paraId="2F4979DA" w14:textId="77777777" w:rsidR="005E5ED8" w:rsidRPr="00D50035" w:rsidRDefault="005E5ED8" w:rsidP="00D50035">
            <w:pPr>
              <w:pStyle w:val="UZPRRAFO"/>
              <w:spacing w:line="240" w:lineRule="auto"/>
              <w:ind w:firstLine="0"/>
              <w:jc w:val="center"/>
              <w:rPr>
                <w:rFonts w:eastAsia="Arial"/>
                <w:b/>
                <w:sz w:val="18"/>
                <w:szCs w:val="18"/>
              </w:rPr>
            </w:pPr>
            <w:r w:rsidRPr="00D50035">
              <w:rPr>
                <w:rFonts w:eastAsia="Arial"/>
                <w:b/>
                <w:sz w:val="18"/>
                <w:szCs w:val="18"/>
              </w:rPr>
              <w:fldChar w:fldCharType="begin">
                <w:ffData>
                  <w:name w:val=""/>
                  <w:enabled/>
                  <w:calcOnExit w:val="0"/>
                  <w:checkBox>
                    <w:sizeAuto/>
                    <w:default w:val="1"/>
                  </w:checkBox>
                </w:ffData>
              </w:fldChar>
            </w:r>
            <w:r w:rsidRPr="00D50035">
              <w:rPr>
                <w:rFonts w:eastAsia="Arial"/>
                <w:b/>
                <w:sz w:val="18"/>
                <w:szCs w:val="18"/>
              </w:rPr>
              <w:instrText xml:space="preserve"> </w:instrText>
            </w:r>
            <w:r w:rsidR="008E21E8" w:rsidRPr="00D50035">
              <w:rPr>
                <w:rFonts w:eastAsia="Arial"/>
                <w:b/>
                <w:sz w:val="18"/>
                <w:szCs w:val="18"/>
              </w:rPr>
              <w:instrText>FORMCHECKBOX</w:instrText>
            </w:r>
            <w:r w:rsidRPr="00D50035">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D50035">
              <w:rPr>
                <w:rFonts w:eastAsia="Arial"/>
                <w:b/>
                <w:sz w:val="18"/>
                <w:szCs w:val="18"/>
              </w:rPr>
              <w:fldChar w:fldCharType="end"/>
            </w:r>
          </w:p>
        </w:tc>
      </w:tr>
    </w:tbl>
    <w:p w14:paraId="6057F417" w14:textId="77777777" w:rsidR="00D724BC" w:rsidRPr="00C130F9" w:rsidRDefault="00D724BC" w:rsidP="000036B7">
      <w:pPr>
        <w:pStyle w:val="UZPRRAFO"/>
        <w:outlineLvl w:val="0"/>
        <w:rPr>
          <w:rFonts w:cs="Arial"/>
          <w:color w:val="FF0000"/>
        </w:rPr>
      </w:pPr>
    </w:p>
    <w:tbl>
      <w:tblPr>
        <w:tblStyle w:val="Tablaconcuadrcula"/>
        <w:tblW w:w="0" w:type="auto"/>
        <w:tblLook w:val="04A0" w:firstRow="1" w:lastRow="0" w:firstColumn="1" w:lastColumn="0" w:noHBand="0" w:noVBand="1"/>
      </w:tblPr>
      <w:tblGrid>
        <w:gridCol w:w="7425"/>
        <w:gridCol w:w="1630"/>
      </w:tblGrid>
      <w:tr w:rsidR="00C130F9" w:rsidRPr="00D50035" w14:paraId="760EF7FE" w14:textId="77777777" w:rsidTr="008D2A88">
        <w:tc>
          <w:tcPr>
            <w:tcW w:w="7634" w:type="dxa"/>
            <w:vAlign w:val="bottom"/>
          </w:tcPr>
          <w:p w14:paraId="293BF883" w14:textId="77777777" w:rsidR="00783056" w:rsidRPr="00D50035" w:rsidRDefault="00783056" w:rsidP="00D50035">
            <w:pPr>
              <w:pStyle w:val="UZPRRAFO"/>
              <w:spacing w:line="240" w:lineRule="auto"/>
              <w:ind w:firstLine="0"/>
              <w:jc w:val="left"/>
              <w:rPr>
                <w:rFonts w:eastAsia="Arial"/>
                <w:b/>
                <w:sz w:val="18"/>
                <w:szCs w:val="18"/>
              </w:rPr>
            </w:pPr>
            <w:r w:rsidRPr="00D50035">
              <w:rPr>
                <w:rFonts w:eastAsia="Arial"/>
                <w:b/>
                <w:sz w:val="18"/>
                <w:szCs w:val="18"/>
              </w:rPr>
              <w:t>ASEOS Y BAÑOS (</w:t>
            </w:r>
            <w:r w:rsidRPr="00D50035">
              <w:rPr>
                <w:rFonts w:eastAsia="Arial"/>
                <w:sz w:val="18"/>
                <w:szCs w:val="18"/>
              </w:rPr>
              <w:t>NORMA 6-b)</w:t>
            </w:r>
          </w:p>
        </w:tc>
        <w:tc>
          <w:tcPr>
            <w:tcW w:w="1650" w:type="dxa"/>
            <w:tcBorders>
              <w:left w:val="single" w:sz="4" w:space="0" w:color="auto"/>
            </w:tcBorders>
            <w:vAlign w:val="bottom"/>
          </w:tcPr>
          <w:p w14:paraId="7CB9917A" w14:textId="77777777" w:rsidR="00783056" w:rsidRPr="00D50035" w:rsidRDefault="00783056" w:rsidP="00D50035">
            <w:pPr>
              <w:pStyle w:val="UZPRRAFO"/>
              <w:spacing w:line="240" w:lineRule="auto"/>
              <w:ind w:firstLine="0"/>
              <w:jc w:val="center"/>
              <w:rPr>
                <w:rFonts w:eastAsia="Arial"/>
                <w:b/>
                <w:sz w:val="18"/>
                <w:szCs w:val="18"/>
              </w:rPr>
            </w:pPr>
            <w:r w:rsidRPr="00D50035">
              <w:rPr>
                <w:rFonts w:eastAsia="Arial"/>
                <w:b/>
                <w:sz w:val="18"/>
                <w:szCs w:val="18"/>
              </w:rPr>
              <w:t xml:space="preserve">CUMPLE </w:t>
            </w:r>
            <w:r w:rsidRPr="00D50035">
              <w:rPr>
                <w:rFonts w:eastAsia="Arial"/>
                <w:b/>
                <w:sz w:val="18"/>
                <w:szCs w:val="18"/>
              </w:rPr>
              <w:fldChar w:fldCharType="begin">
                <w:ffData>
                  <w:name w:val=""/>
                  <w:enabled/>
                  <w:calcOnExit w:val="0"/>
                  <w:checkBox>
                    <w:sizeAuto/>
                    <w:default w:val="1"/>
                  </w:checkBox>
                </w:ffData>
              </w:fldChar>
            </w:r>
            <w:r w:rsidRPr="00D50035">
              <w:rPr>
                <w:rFonts w:eastAsia="Arial"/>
                <w:b/>
                <w:sz w:val="18"/>
                <w:szCs w:val="18"/>
              </w:rPr>
              <w:instrText xml:space="preserve"> </w:instrText>
            </w:r>
            <w:r w:rsidR="008E21E8" w:rsidRPr="00D50035">
              <w:rPr>
                <w:rFonts w:eastAsia="Arial"/>
                <w:b/>
                <w:sz w:val="18"/>
                <w:szCs w:val="18"/>
              </w:rPr>
              <w:instrText>FORMCHECKBOX</w:instrText>
            </w:r>
            <w:r w:rsidRPr="00D50035">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D50035">
              <w:rPr>
                <w:rFonts w:eastAsia="Arial"/>
                <w:b/>
                <w:sz w:val="18"/>
                <w:szCs w:val="18"/>
              </w:rPr>
              <w:fldChar w:fldCharType="end"/>
            </w:r>
          </w:p>
        </w:tc>
      </w:tr>
      <w:tr w:rsidR="00783056" w:rsidRPr="00D50035" w14:paraId="4844BED5" w14:textId="77777777" w:rsidTr="008D2A88">
        <w:trPr>
          <w:trHeight w:val="991"/>
        </w:trPr>
        <w:tc>
          <w:tcPr>
            <w:tcW w:w="9284" w:type="dxa"/>
            <w:gridSpan w:val="2"/>
          </w:tcPr>
          <w:p w14:paraId="374CC316" w14:textId="77777777" w:rsidR="00783056" w:rsidRPr="00D50035" w:rsidRDefault="00783056" w:rsidP="00D50035">
            <w:pPr>
              <w:pStyle w:val="UZPRRAFO"/>
              <w:spacing w:line="240" w:lineRule="auto"/>
              <w:ind w:left="284" w:hanging="142"/>
              <w:rPr>
                <w:rFonts w:eastAsia="Arial"/>
                <w:sz w:val="18"/>
                <w:szCs w:val="18"/>
              </w:rPr>
            </w:pPr>
            <w:r w:rsidRPr="00D50035">
              <w:rPr>
                <w:rFonts w:eastAsia="Arial"/>
                <w:sz w:val="18"/>
                <w:szCs w:val="18"/>
              </w:rPr>
              <w:t>- Los</w:t>
            </w:r>
            <w:r w:rsidRPr="00D50035">
              <w:rPr>
                <w:rFonts w:eastAsia="Arial"/>
                <w:spacing w:val="5"/>
                <w:sz w:val="18"/>
                <w:szCs w:val="18"/>
              </w:rPr>
              <w:t xml:space="preserve"> </w:t>
            </w:r>
            <w:r w:rsidRPr="00D50035">
              <w:rPr>
                <w:rFonts w:eastAsia="Arial"/>
                <w:b/>
                <w:sz w:val="18"/>
                <w:szCs w:val="18"/>
              </w:rPr>
              <w:t>espac</w:t>
            </w:r>
            <w:r w:rsidRPr="00D50035">
              <w:rPr>
                <w:rFonts w:eastAsia="Arial"/>
                <w:b/>
                <w:spacing w:val="1"/>
                <w:sz w:val="18"/>
                <w:szCs w:val="18"/>
              </w:rPr>
              <w:t>i</w:t>
            </w:r>
            <w:r w:rsidRPr="00D50035">
              <w:rPr>
                <w:rFonts w:eastAsia="Arial"/>
                <w:b/>
                <w:sz w:val="18"/>
                <w:szCs w:val="18"/>
              </w:rPr>
              <w:t>os</w:t>
            </w:r>
            <w:r w:rsidRPr="00D50035">
              <w:rPr>
                <w:rFonts w:eastAsia="Arial"/>
                <w:b/>
                <w:spacing w:val="3"/>
                <w:sz w:val="18"/>
                <w:szCs w:val="18"/>
              </w:rPr>
              <w:t xml:space="preserve"> </w:t>
            </w:r>
            <w:r w:rsidRPr="00D50035">
              <w:rPr>
                <w:rFonts w:eastAsia="Arial"/>
                <w:b/>
                <w:sz w:val="18"/>
                <w:szCs w:val="18"/>
              </w:rPr>
              <w:t>y</w:t>
            </w:r>
            <w:r w:rsidRPr="00D50035">
              <w:rPr>
                <w:rFonts w:eastAsia="Arial"/>
                <w:b/>
                <w:spacing w:val="-4"/>
                <w:sz w:val="18"/>
                <w:szCs w:val="18"/>
              </w:rPr>
              <w:t xml:space="preserve"> </w:t>
            </w:r>
            <w:r w:rsidRPr="00D50035">
              <w:rPr>
                <w:rFonts w:eastAsia="Arial"/>
                <w:b/>
                <w:sz w:val="18"/>
                <w:szCs w:val="18"/>
              </w:rPr>
              <w:t>e</w:t>
            </w:r>
            <w:r w:rsidRPr="00D50035">
              <w:rPr>
                <w:rFonts w:eastAsia="Arial"/>
                <w:b/>
                <w:spacing w:val="1"/>
                <w:sz w:val="18"/>
                <w:szCs w:val="18"/>
              </w:rPr>
              <w:t>l</w:t>
            </w:r>
            <w:r w:rsidRPr="00D50035">
              <w:rPr>
                <w:rFonts w:eastAsia="Arial"/>
                <w:b/>
                <w:sz w:val="18"/>
                <w:szCs w:val="18"/>
              </w:rPr>
              <w:t>e</w:t>
            </w:r>
            <w:r w:rsidRPr="00D50035">
              <w:rPr>
                <w:rFonts w:eastAsia="Arial"/>
                <w:b/>
                <w:spacing w:val="1"/>
                <w:sz w:val="18"/>
                <w:szCs w:val="18"/>
              </w:rPr>
              <w:t>m</w:t>
            </w:r>
            <w:r w:rsidRPr="00D50035">
              <w:rPr>
                <w:rFonts w:eastAsia="Arial"/>
                <w:b/>
                <w:sz w:val="18"/>
                <w:szCs w:val="18"/>
              </w:rPr>
              <w:t>entos</w:t>
            </w:r>
            <w:r w:rsidRPr="00D50035">
              <w:rPr>
                <w:rFonts w:eastAsia="Arial"/>
                <w:b/>
                <w:spacing w:val="3"/>
                <w:sz w:val="18"/>
                <w:szCs w:val="18"/>
              </w:rPr>
              <w:t xml:space="preserve"> </w:t>
            </w:r>
            <w:r w:rsidRPr="00D50035">
              <w:rPr>
                <w:rFonts w:eastAsia="Arial"/>
                <w:sz w:val="18"/>
                <w:szCs w:val="18"/>
              </w:rPr>
              <w:t>de</w:t>
            </w:r>
            <w:r w:rsidRPr="00D50035">
              <w:rPr>
                <w:rFonts w:eastAsia="Arial"/>
                <w:spacing w:val="3"/>
                <w:sz w:val="18"/>
                <w:szCs w:val="18"/>
              </w:rPr>
              <w:t xml:space="preserve"> </w:t>
            </w:r>
            <w:r w:rsidRPr="00D50035">
              <w:rPr>
                <w:rFonts w:eastAsia="Arial"/>
                <w:sz w:val="18"/>
                <w:szCs w:val="18"/>
              </w:rPr>
              <w:t>e</w:t>
            </w:r>
            <w:r w:rsidRPr="00D50035">
              <w:rPr>
                <w:rFonts w:eastAsia="Arial"/>
                <w:spacing w:val="1"/>
                <w:sz w:val="18"/>
                <w:szCs w:val="18"/>
              </w:rPr>
              <w:t>st</w:t>
            </w:r>
            <w:r w:rsidRPr="00D50035">
              <w:rPr>
                <w:rFonts w:eastAsia="Arial"/>
                <w:sz w:val="18"/>
                <w:szCs w:val="18"/>
              </w:rPr>
              <w:t>os</w:t>
            </w:r>
            <w:r w:rsidRPr="00D50035">
              <w:rPr>
                <w:rFonts w:eastAsia="Arial"/>
                <w:spacing w:val="5"/>
                <w:sz w:val="18"/>
                <w:szCs w:val="18"/>
              </w:rPr>
              <w:t xml:space="preserve"> </w:t>
            </w:r>
            <w:r w:rsidRPr="00D50035">
              <w:rPr>
                <w:rFonts w:eastAsia="Arial"/>
                <w:sz w:val="18"/>
                <w:szCs w:val="18"/>
              </w:rPr>
              <w:t>a</w:t>
            </w:r>
            <w:r w:rsidRPr="00D50035">
              <w:rPr>
                <w:rFonts w:eastAsia="Arial"/>
                <w:spacing w:val="1"/>
                <w:sz w:val="18"/>
                <w:szCs w:val="18"/>
              </w:rPr>
              <w:t>s</w:t>
            </w:r>
            <w:r w:rsidRPr="00D50035">
              <w:rPr>
                <w:rFonts w:eastAsia="Arial"/>
                <w:sz w:val="18"/>
                <w:szCs w:val="18"/>
              </w:rPr>
              <w:t>eos</w:t>
            </w:r>
            <w:r w:rsidRPr="00D50035">
              <w:rPr>
                <w:rFonts w:eastAsia="Arial"/>
                <w:spacing w:val="5"/>
                <w:sz w:val="18"/>
                <w:szCs w:val="18"/>
              </w:rPr>
              <w:t xml:space="preserve"> </w:t>
            </w:r>
            <w:r w:rsidRPr="00D50035">
              <w:rPr>
                <w:rFonts w:eastAsia="Arial"/>
                <w:sz w:val="18"/>
                <w:szCs w:val="18"/>
              </w:rPr>
              <w:t>o</w:t>
            </w:r>
            <w:r w:rsidRPr="00D50035">
              <w:rPr>
                <w:rFonts w:eastAsia="Arial"/>
                <w:spacing w:val="3"/>
                <w:sz w:val="18"/>
                <w:szCs w:val="18"/>
              </w:rPr>
              <w:t xml:space="preserve"> </w:t>
            </w:r>
            <w:r w:rsidRPr="00D50035">
              <w:rPr>
                <w:rFonts w:eastAsia="Arial"/>
                <w:sz w:val="18"/>
                <w:szCs w:val="18"/>
              </w:rPr>
              <w:t>baños</w:t>
            </w:r>
            <w:r w:rsidRPr="00D50035">
              <w:rPr>
                <w:rFonts w:eastAsia="Arial"/>
                <w:spacing w:val="5"/>
                <w:sz w:val="18"/>
                <w:szCs w:val="18"/>
              </w:rPr>
              <w:t xml:space="preserve"> </w:t>
            </w:r>
            <w:r w:rsidRPr="00D50035">
              <w:rPr>
                <w:rFonts w:eastAsia="Arial"/>
                <w:spacing w:val="1"/>
                <w:sz w:val="18"/>
                <w:szCs w:val="18"/>
              </w:rPr>
              <w:t>s</w:t>
            </w:r>
            <w:r w:rsidRPr="00D50035">
              <w:rPr>
                <w:rFonts w:eastAsia="Arial"/>
                <w:sz w:val="18"/>
                <w:szCs w:val="18"/>
              </w:rPr>
              <w:t>on</w:t>
            </w:r>
            <w:r w:rsidRPr="00D50035">
              <w:rPr>
                <w:rFonts w:eastAsia="Arial"/>
                <w:spacing w:val="4"/>
                <w:sz w:val="18"/>
                <w:szCs w:val="18"/>
              </w:rPr>
              <w:t xml:space="preserve"> </w:t>
            </w:r>
            <w:r w:rsidRPr="00D50035">
              <w:rPr>
                <w:rFonts w:eastAsia="Arial"/>
                <w:b/>
                <w:sz w:val="18"/>
                <w:szCs w:val="18"/>
              </w:rPr>
              <w:t>co</w:t>
            </w:r>
            <w:r w:rsidRPr="00D50035">
              <w:rPr>
                <w:rFonts w:eastAsia="Arial"/>
                <w:b/>
                <w:spacing w:val="1"/>
                <w:sz w:val="18"/>
                <w:szCs w:val="18"/>
              </w:rPr>
              <w:t>m</w:t>
            </w:r>
            <w:r w:rsidRPr="00D50035">
              <w:rPr>
                <w:rFonts w:eastAsia="Arial"/>
                <w:b/>
                <w:sz w:val="18"/>
                <w:szCs w:val="18"/>
              </w:rPr>
              <w:t>unes</w:t>
            </w:r>
            <w:r w:rsidRPr="00D50035">
              <w:rPr>
                <w:rFonts w:eastAsia="Arial"/>
                <w:b/>
                <w:spacing w:val="3"/>
                <w:sz w:val="18"/>
                <w:szCs w:val="18"/>
              </w:rPr>
              <w:t xml:space="preserve"> </w:t>
            </w:r>
            <w:r w:rsidRPr="00D50035">
              <w:rPr>
                <w:rFonts w:eastAsia="Arial"/>
                <w:sz w:val="18"/>
                <w:szCs w:val="18"/>
              </w:rPr>
              <w:t>a</w:t>
            </w:r>
            <w:r w:rsidRPr="00D50035">
              <w:rPr>
                <w:rFonts w:eastAsia="Arial"/>
                <w:spacing w:val="3"/>
                <w:sz w:val="18"/>
                <w:szCs w:val="18"/>
              </w:rPr>
              <w:t xml:space="preserve"> </w:t>
            </w:r>
            <w:r w:rsidRPr="00D50035">
              <w:rPr>
                <w:rFonts w:eastAsia="Arial"/>
                <w:sz w:val="18"/>
                <w:szCs w:val="18"/>
              </w:rPr>
              <w:t>los</w:t>
            </w:r>
            <w:r w:rsidRPr="00D50035">
              <w:rPr>
                <w:rFonts w:eastAsia="Arial"/>
                <w:spacing w:val="5"/>
                <w:sz w:val="18"/>
                <w:szCs w:val="18"/>
              </w:rPr>
              <w:t xml:space="preserve"> </w:t>
            </w:r>
            <w:r w:rsidRPr="00D50035">
              <w:rPr>
                <w:rFonts w:eastAsia="Arial"/>
                <w:sz w:val="18"/>
                <w:szCs w:val="18"/>
              </w:rPr>
              <w:t>del</w:t>
            </w:r>
            <w:r w:rsidRPr="00D50035">
              <w:rPr>
                <w:rFonts w:eastAsia="Arial"/>
                <w:spacing w:val="4"/>
                <w:sz w:val="18"/>
                <w:szCs w:val="18"/>
              </w:rPr>
              <w:t xml:space="preserve"> </w:t>
            </w:r>
            <w:r w:rsidRPr="00D50035">
              <w:rPr>
                <w:rFonts w:eastAsia="Arial"/>
                <w:sz w:val="18"/>
                <w:szCs w:val="18"/>
              </w:rPr>
              <w:t>re</w:t>
            </w:r>
            <w:r w:rsidRPr="00D50035">
              <w:rPr>
                <w:rFonts w:eastAsia="Arial"/>
                <w:spacing w:val="1"/>
                <w:sz w:val="18"/>
                <w:szCs w:val="18"/>
              </w:rPr>
              <w:t>st</w:t>
            </w:r>
            <w:r w:rsidRPr="00D50035">
              <w:rPr>
                <w:rFonts w:eastAsia="Arial"/>
                <w:sz w:val="18"/>
                <w:szCs w:val="18"/>
              </w:rPr>
              <w:t>o</w:t>
            </w:r>
            <w:r w:rsidRPr="00D50035">
              <w:rPr>
                <w:rFonts w:eastAsia="Arial"/>
                <w:spacing w:val="3"/>
                <w:sz w:val="18"/>
                <w:szCs w:val="18"/>
              </w:rPr>
              <w:t xml:space="preserve"> </w:t>
            </w:r>
            <w:r w:rsidRPr="00D50035">
              <w:rPr>
                <w:rFonts w:eastAsia="Arial"/>
                <w:sz w:val="18"/>
                <w:szCs w:val="18"/>
              </w:rPr>
              <w:t>de</w:t>
            </w:r>
            <w:r w:rsidRPr="00D50035">
              <w:rPr>
                <w:rFonts w:eastAsia="Arial"/>
                <w:spacing w:val="3"/>
                <w:sz w:val="18"/>
                <w:szCs w:val="18"/>
              </w:rPr>
              <w:t xml:space="preserve"> </w:t>
            </w:r>
            <w:r w:rsidRPr="00D50035">
              <w:rPr>
                <w:rFonts w:eastAsia="Arial"/>
                <w:sz w:val="18"/>
                <w:szCs w:val="18"/>
              </w:rPr>
              <w:t>a</w:t>
            </w:r>
            <w:r w:rsidRPr="00D50035">
              <w:rPr>
                <w:rFonts w:eastAsia="Arial"/>
                <w:spacing w:val="1"/>
                <w:sz w:val="18"/>
                <w:szCs w:val="18"/>
              </w:rPr>
              <w:t>s</w:t>
            </w:r>
            <w:r w:rsidRPr="00D50035">
              <w:rPr>
                <w:rFonts w:eastAsia="Arial"/>
                <w:sz w:val="18"/>
                <w:szCs w:val="18"/>
              </w:rPr>
              <w:t>eos</w:t>
            </w:r>
            <w:r w:rsidRPr="00D50035">
              <w:rPr>
                <w:rFonts w:eastAsia="Arial"/>
                <w:spacing w:val="5"/>
                <w:sz w:val="18"/>
                <w:szCs w:val="18"/>
              </w:rPr>
              <w:t xml:space="preserve"> </w:t>
            </w:r>
            <w:r w:rsidRPr="00D50035">
              <w:rPr>
                <w:rFonts w:eastAsia="Arial"/>
                <w:sz w:val="18"/>
                <w:szCs w:val="18"/>
              </w:rPr>
              <w:t>o</w:t>
            </w:r>
            <w:r w:rsidRPr="00D50035">
              <w:rPr>
                <w:rFonts w:eastAsia="Arial"/>
                <w:spacing w:val="3"/>
                <w:sz w:val="18"/>
                <w:szCs w:val="18"/>
              </w:rPr>
              <w:t xml:space="preserve"> </w:t>
            </w:r>
            <w:r w:rsidRPr="00D50035">
              <w:rPr>
                <w:rFonts w:eastAsia="Arial"/>
                <w:sz w:val="18"/>
                <w:szCs w:val="18"/>
              </w:rPr>
              <w:t>baño</w:t>
            </w:r>
            <w:r w:rsidRPr="00D50035">
              <w:rPr>
                <w:rFonts w:eastAsia="Arial"/>
                <w:spacing w:val="1"/>
                <w:sz w:val="18"/>
                <w:szCs w:val="18"/>
              </w:rPr>
              <w:t>s</w:t>
            </w:r>
            <w:r w:rsidRPr="00D50035">
              <w:rPr>
                <w:rFonts w:eastAsia="Arial"/>
                <w:sz w:val="18"/>
                <w:szCs w:val="18"/>
              </w:rPr>
              <w:t>.</w:t>
            </w:r>
            <w:r w:rsidRPr="00D50035">
              <w:rPr>
                <w:rFonts w:eastAsia="Arial"/>
                <w:spacing w:val="5"/>
                <w:sz w:val="18"/>
                <w:szCs w:val="18"/>
              </w:rPr>
              <w:t xml:space="preserve"> </w:t>
            </w:r>
            <w:r w:rsidRPr="00D50035">
              <w:rPr>
                <w:rFonts w:eastAsia="Arial"/>
                <w:sz w:val="18"/>
                <w:szCs w:val="18"/>
              </w:rPr>
              <w:t>Di</w:t>
            </w:r>
            <w:r w:rsidRPr="00D50035">
              <w:rPr>
                <w:rFonts w:eastAsia="Arial"/>
                <w:spacing w:val="1"/>
                <w:sz w:val="18"/>
                <w:szCs w:val="18"/>
              </w:rPr>
              <w:t>c</w:t>
            </w:r>
            <w:r w:rsidRPr="00D50035">
              <w:rPr>
                <w:rFonts w:eastAsia="Arial"/>
                <w:sz w:val="18"/>
                <w:szCs w:val="18"/>
              </w:rPr>
              <w:t>hos</w:t>
            </w:r>
            <w:r w:rsidRPr="00D50035">
              <w:rPr>
                <w:rFonts w:eastAsia="Arial"/>
                <w:spacing w:val="5"/>
                <w:sz w:val="18"/>
                <w:szCs w:val="18"/>
              </w:rPr>
              <w:t xml:space="preserve"> </w:t>
            </w:r>
            <w:r w:rsidRPr="00D50035">
              <w:rPr>
                <w:rFonts w:eastAsia="Arial"/>
                <w:sz w:val="18"/>
                <w:szCs w:val="18"/>
              </w:rPr>
              <w:t>e</w:t>
            </w:r>
            <w:r w:rsidRPr="00D50035">
              <w:rPr>
                <w:rFonts w:eastAsia="Arial"/>
                <w:spacing w:val="1"/>
                <w:sz w:val="18"/>
                <w:szCs w:val="18"/>
              </w:rPr>
              <w:t>s</w:t>
            </w:r>
            <w:r w:rsidRPr="00D50035">
              <w:rPr>
                <w:rFonts w:eastAsia="Arial"/>
                <w:sz w:val="18"/>
                <w:szCs w:val="18"/>
              </w:rPr>
              <w:t>pa</w:t>
            </w:r>
            <w:r w:rsidRPr="00D50035">
              <w:rPr>
                <w:rFonts w:eastAsia="Arial"/>
                <w:spacing w:val="1"/>
                <w:sz w:val="18"/>
                <w:szCs w:val="18"/>
              </w:rPr>
              <w:t>c</w:t>
            </w:r>
            <w:r w:rsidRPr="00D50035">
              <w:rPr>
                <w:rFonts w:eastAsia="Arial"/>
                <w:sz w:val="18"/>
                <w:szCs w:val="18"/>
              </w:rPr>
              <w:t>ios</w:t>
            </w:r>
            <w:r w:rsidRPr="00D50035">
              <w:rPr>
                <w:rFonts w:eastAsia="Arial"/>
                <w:spacing w:val="5"/>
                <w:sz w:val="18"/>
                <w:szCs w:val="18"/>
              </w:rPr>
              <w:t xml:space="preserve"> </w:t>
            </w:r>
            <w:r w:rsidRPr="00D50035">
              <w:rPr>
                <w:rFonts w:eastAsia="Arial"/>
                <w:sz w:val="18"/>
                <w:szCs w:val="18"/>
              </w:rPr>
              <w:t>y ele</w:t>
            </w:r>
            <w:r w:rsidRPr="00D50035">
              <w:rPr>
                <w:rFonts w:eastAsia="Arial"/>
                <w:spacing w:val="3"/>
                <w:sz w:val="18"/>
                <w:szCs w:val="18"/>
              </w:rPr>
              <w:t>m</w:t>
            </w:r>
            <w:r w:rsidRPr="00D50035">
              <w:rPr>
                <w:rFonts w:eastAsia="Arial"/>
                <w:sz w:val="18"/>
                <w:szCs w:val="18"/>
              </w:rPr>
              <w:t>en</w:t>
            </w:r>
            <w:r w:rsidRPr="00D50035">
              <w:rPr>
                <w:rFonts w:eastAsia="Arial"/>
                <w:spacing w:val="1"/>
                <w:sz w:val="18"/>
                <w:szCs w:val="18"/>
              </w:rPr>
              <w:t>t</w:t>
            </w:r>
            <w:r w:rsidRPr="00D50035">
              <w:rPr>
                <w:rFonts w:eastAsia="Arial"/>
                <w:sz w:val="18"/>
                <w:szCs w:val="18"/>
              </w:rPr>
              <w:t>os garan</w:t>
            </w:r>
            <w:r w:rsidRPr="00D50035">
              <w:rPr>
                <w:rFonts w:eastAsia="Arial"/>
                <w:spacing w:val="1"/>
                <w:sz w:val="18"/>
                <w:szCs w:val="18"/>
              </w:rPr>
              <w:t>t</w:t>
            </w:r>
            <w:r w:rsidRPr="00D50035">
              <w:rPr>
                <w:rFonts w:eastAsia="Arial"/>
                <w:sz w:val="18"/>
                <w:szCs w:val="18"/>
              </w:rPr>
              <w:t>izan</w:t>
            </w:r>
            <w:r w:rsidRPr="00D50035">
              <w:rPr>
                <w:rFonts w:eastAsia="Arial"/>
                <w:spacing w:val="1"/>
                <w:sz w:val="18"/>
                <w:szCs w:val="18"/>
              </w:rPr>
              <w:t xml:space="preserve"> </w:t>
            </w:r>
            <w:r w:rsidRPr="00D50035">
              <w:rPr>
                <w:rFonts w:eastAsia="Arial"/>
                <w:sz w:val="18"/>
                <w:szCs w:val="18"/>
              </w:rPr>
              <w:t>la</w:t>
            </w:r>
            <w:r w:rsidRPr="00D50035">
              <w:rPr>
                <w:rFonts w:eastAsia="Arial"/>
                <w:spacing w:val="1"/>
                <w:sz w:val="18"/>
                <w:szCs w:val="18"/>
              </w:rPr>
              <w:t xml:space="preserve"> </w:t>
            </w:r>
            <w:r w:rsidRPr="00D50035">
              <w:rPr>
                <w:rFonts w:eastAsia="Arial"/>
                <w:sz w:val="18"/>
                <w:szCs w:val="18"/>
              </w:rPr>
              <w:t>a</w:t>
            </w:r>
            <w:r w:rsidRPr="00D50035">
              <w:rPr>
                <w:rFonts w:eastAsia="Arial"/>
                <w:spacing w:val="1"/>
                <w:sz w:val="18"/>
                <w:szCs w:val="18"/>
              </w:rPr>
              <w:t>cc</w:t>
            </w:r>
            <w:r w:rsidRPr="00D50035">
              <w:rPr>
                <w:rFonts w:eastAsia="Arial"/>
                <w:sz w:val="18"/>
                <w:szCs w:val="18"/>
              </w:rPr>
              <w:t>e</w:t>
            </w:r>
            <w:r w:rsidRPr="00D50035">
              <w:rPr>
                <w:rFonts w:eastAsia="Arial"/>
                <w:spacing w:val="1"/>
                <w:sz w:val="18"/>
                <w:szCs w:val="18"/>
              </w:rPr>
              <w:t>s</w:t>
            </w:r>
            <w:r w:rsidRPr="00D50035">
              <w:rPr>
                <w:rFonts w:eastAsia="Arial"/>
                <w:sz w:val="18"/>
                <w:szCs w:val="18"/>
              </w:rPr>
              <w:t>ibilidad.</w:t>
            </w:r>
          </w:p>
          <w:p w14:paraId="16E4E78E" w14:textId="77777777" w:rsidR="00783056" w:rsidRPr="00D50035" w:rsidRDefault="00783056" w:rsidP="00D50035">
            <w:pPr>
              <w:pStyle w:val="UZPRRAFO"/>
              <w:spacing w:line="240" w:lineRule="auto"/>
              <w:ind w:left="284" w:hanging="142"/>
              <w:rPr>
                <w:rFonts w:eastAsia="Arial"/>
                <w:sz w:val="18"/>
                <w:szCs w:val="18"/>
              </w:rPr>
            </w:pPr>
            <w:r w:rsidRPr="00D50035">
              <w:rPr>
                <w:rFonts w:eastAsia="Arial"/>
                <w:sz w:val="18"/>
                <w:szCs w:val="18"/>
              </w:rPr>
              <w:t>- La</w:t>
            </w:r>
            <w:r w:rsidRPr="00D50035">
              <w:rPr>
                <w:rFonts w:eastAsia="Arial"/>
                <w:spacing w:val="22"/>
                <w:sz w:val="18"/>
                <w:szCs w:val="18"/>
              </w:rPr>
              <w:t xml:space="preserve"> </w:t>
            </w:r>
            <w:r w:rsidRPr="00D50035">
              <w:rPr>
                <w:rFonts w:eastAsia="Arial"/>
                <w:b/>
                <w:sz w:val="18"/>
                <w:szCs w:val="18"/>
              </w:rPr>
              <w:t>entrada</w:t>
            </w:r>
            <w:r w:rsidRPr="00D50035">
              <w:rPr>
                <w:rFonts w:eastAsia="Arial"/>
                <w:b/>
                <w:spacing w:val="22"/>
                <w:sz w:val="18"/>
                <w:szCs w:val="18"/>
              </w:rPr>
              <w:t xml:space="preserve"> </w:t>
            </w:r>
            <w:r w:rsidRPr="00D50035">
              <w:rPr>
                <w:rFonts w:eastAsia="Arial"/>
                <w:b/>
                <w:sz w:val="18"/>
                <w:szCs w:val="18"/>
              </w:rPr>
              <w:t>y</w:t>
            </w:r>
            <w:r w:rsidRPr="00D50035">
              <w:rPr>
                <w:rFonts w:eastAsia="Arial"/>
                <w:b/>
                <w:spacing w:val="15"/>
                <w:sz w:val="18"/>
                <w:szCs w:val="18"/>
              </w:rPr>
              <w:t xml:space="preserve"> </w:t>
            </w:r>
            <w:r w:rsidRPr="00D50035">
              <w:rPr>
                <w:rFonts w:eastAsia="Arial"/>
                <w:b/>
                <w:sz w:val="18"/>
                <w:szCs w:val="18"/>
              </w:rPr>
              <w:t>uso</w:t>
            </w:r>
            <w:r w:rsidRPr="00D50035">
              <w:rPr>
                <w:rFonts w:eastAsia="Arial"/>
                <w:b/>
                <w:spacing w:val="22"/>
                <w:sz w:val="18"/>
                <w:szCs w:val="18"/>
              </w:rPr>
              <w:t xml:space="preserve"> </w:t>
            </w:r>
            <w:r w:rsidRPr="00D50035">
              <w:rPr>
                <w:rFonts w:eastAsia="Arial"/>
                <w:spacing w:val="1"/>
                <w:sz w:val="18"/>
                <w:szCs w:val="18"/>
              </w:rPr>
              <w:t>s</w:t>
            </w:r>
            <w:r w:rsidRPr="00D50035">
              <w:rPr>
                <w:rFonts w:eastAsia="Arial"/>
                <w:sz w:val="18"/>
                <w:szCs w:val="18"/>
              </w:rPr>
              <w:t>e</w:t>
            </w:r>
            <w:r w:rsidRPr="00D50035">
              <w:rPr>
                <w:rFonts w:eastAsia="Arial"/>
                <w:spacing w:val="22"/>
                <w:sz w:val="18"/>
                <w:szCs w:val="18"/>
              </w:rPr>
              <w:t xml:space="preserve"> </w:t>
            </w:r>
            <w:r w:rsidRPr="00D50035">
              <w:rPr>
                <w:rFonts w:eastAsia="Arial"/>
                <w:sz w:val="18"/>
                <w:szCs w:val="18"/>
              </w:rPr>
              <w:t>en</w:t>
            </w:r>
            <w:r w:rsidRPr="00D50035">
              <w:rPr>
                <w:rFonts w:eastAsia="Arial"/>
                <w:spacing w:val="1"/>
                <w:sz w:val="18"/>
                <w:szCs w:val="18"/>
              </w:rPr>
              <w:t>c</w:t>
            </w:r>
            <w:r w:rsidRPr="00D50035">
              <w:rPr>
                <w:rFonts w:eastAsia="Arial"/>
                <w:sz w:val="18"/>
                <w:szCs w:val="18"/>
              </w:rPr>
              <w:t>uen</w:t>
            </w:r>
            <w:r w:rsidRPr="00D50035">
              <w:rPr>
                <w:rFonts w:eastAsia="Arial"/>
                <w:spacing w:val="1"/>
                <w:sz w:val="18"/>
                <w:szCs w:val="18"/>
              </w:rPr>
              <w:t>t</w:t>
            </w:r>
            <w:r w:rsidRPr="00D50035">
              <w:rPr>
                <w:rFonts w:eastAsia="Arial"/>
                <w:sz w:val="18"/>
                <w:szCs w:val="18"/>
              </w:rPr>
              <w:t>ra</w:t>
            </w:r>
            <w:r w:rsidRPr="00D50035">
              <w:rPr>
                <w:rFonts w:eastAsia="Arial"/>
                <w:spacing w:val="22"/>
                <w:sz w:val="18"/>
                <w:szCs w:val="18"/>
              </w:rPr>
              <w:t xml:space="preserve"> </w:t>
            </w:r>
            <w:r w:rsidRPr="00D50035">
              <w:rPr>
                <w:rFonts w:eastAsia="Arial"/>
                <w:sz w:val="18"/>
                <w:szCs w:val="18"/>
              </w:rPr>
              <w:t>per</w:t>
            </w:r>
            <w:r w:rsidRPr="00D50035">
              <w:rPr>
                <w:rFonts w:eastAsia="Arial"/>
                <w:spacing w:val="3"/>
                <w:sz w:val="18"/>
                <w:szCs w:val="18"/>
              </w:rPr>
              <w:t>m</w:t>
            </w:r>
            <w:r w:rsidRPr="00D50035">
              <w:rPr>
                <w:rFonts w:eastAsia="Arial"/>
                <w:sz w:val="18"/>
                <w:szCs w:val="18"/>
              </w:rPr>
              <w:t>anen</w:t>
            </w:r>
            <w:r w:rsidRPr="00D50035">
              <w:rPr>
                <w:rFonts w:eastAsia="Arial"/>
                <w:spacing w:val="1"/>
                <w:sz w:val="18"/>
                <w:szCs w:val="18"/>
              </w:rPr>
              <w:t>t</w:t>
            </w:r>
            <w:r w:rsidRPr="00D50035">
              <w:rPr>
                <w:rFonts w:eastAsia="Arial"/>
                <w:sz w:val="18"/>
                <w:szCs w:val="18"/>
              </w:rPr>
              <w:t>e</w:t>
            </w:r>
            <w:r w:rsidRPr="00D50035">
              <w:rPr>
                <w:rFonts w:eastAsia="Arial"/>
                <w:spacing w:val="3"/>
                <w:sz w:val="18"/>
                <w:szCs w:val="18"/>
              </w:rPr>
              <w:t>m</w:t>
            </w:r>
            <w:r w:rsidRPr="00D50035">
              <w:rPr>
                <w:rFonts w:eastAsia="Arial"/>
                <w:sz w:val="18"/>
                <w:szCs w:val="18"/>
              </w:rPr>
              <w:t>en</w:t>
            </w:r>
            <w:r w:rsidRPr="00D50035">
              <w:rPr>
                <w:rFonts w:eastAsia="Arial"/>
                <w:spacing w:val="1"/>
                <w:sz w:val="18"/>
                <w:szCs w:val="18"/>
              </w:rPr>
              <w:t>t</w:t>
            </w:r>
            <w:r w:rsidRPr="00D50035">
              <w:rPr>
                <w:rFonts w:eastAsia="Arial"/>
                <w:sz w:val="18"/>
                <w:szCs w:val="18"/>
              </w:rPr>
              <w:t>e</w:t>
            </w:r>
            <w:r w:rsidRPr="00D50035">
              <w:rPr>
                <w:rFonts w:eastAsia="Arial"/>
                <w:spacing w:val="22"/>
                <w:sz w:val="18"/>
                <w:szCs w:val="18"/>
              </w:rPr>
              <w:t xml:space="preserve"> </w:t>
            </w:r>
            <w:r w:rsidRPr="00D50035">
              <w:rPr>
                <w:rFonts w:eastAsia="Arial"/>
                <w:sz w:val="18"/>
                <w:szCs w:val="18"/>
              </w:rPr>
              <w:t>di</w:t>
            </w:r>
            <w:r w:rsidRPr="00D50035">
              <w:rPr>
                <w:rFonts w:eastAsia="Arial"/>
                <w:spacing w:val="1"/>
                <w:sz w:val="18"/>
                <w:szCs w:val="18"/>
              </w:rPr>
              <w:t>s</w:t>
            </w:r>
            <w:r w:rsidRPr="00D50035">
              <w:rPr>
                <w:rFonts w:eastAsia="Arial"/>
                <w:sz w:val="18"/>
                <w:szCs w:val="18"/>
              </w:rPr>
              <w:t>ponible</w:t>
            </w:r>
            <w:r w:rsidRPr="00D50035">
              <w:rPr>
                <w:rFonts w:eastAsia="Arial"/>
                <w:spacing w:val="22"/>
                <w:sz w:val="18"/>
                <w:szCs w:val="18"/>
              </w:rPr>
              <w:t xml:space="preserve"> </w:t>
            </w:r>
            <w:r w:rsidRPr="00D50035">
              <w:rPr>
                <w:rFonts w:eastAsia="Arial"/>
                <w:sz w:val="18"/>
                <w:szCs w:val="18"/>
              </w:rPr>
              <w:t>para</w:t>
            </w:r>
            <w:r w:rsidRPr="00D50035">
              <w:rPr>
                <w:rFonts w:eastAsia="Arial"/>
                <w:spacing w:val="22"/>
                <w:sz w:val="18"/>
                <w:szCs w:val="18"/>
              </w:rPr>
              <w:t xml:space="preserve"> </w:t>
            </w:r>
            <w:r w:rsidRPr="00D50035">
              <w:rPr>
                <w:rFonts w:eastAsia="Arial"/>
                <w:spacing w:val="1"/>
                <w:sz w:val="18"/>
                <w:szCs w:val="18"/>
              </w:rPr>
              <w:t>s</w:t>
            </w:r>
            <w:r w:rsidRPr="00D50035">
              <w:rPr>
                <w:rFonts w:eastAsia="Arial"/>
                <w:sz w:val="18"/>
                <w:szCs w:val="18"/>
              </w:rPr>
              <w:t>u</w:t>
            </w:r>
            <w:r w:rsidRPr="00D50035">
              <w:rPr>
                <w:rFonts w:eastAsia="Arial"/>
                <w:spacing w:val="22"/>
                <w:sz w:val="18"/>
                <w:szCs w:val="18"/>
              </w:rPr>
              <w:t xml:space="preserve"> </w:t>
            </w:r>
            <w:r w:rsidRPr="00D50035">
              <w:rPr>
                <w:rFonts w:eastAsia="Arial"/>
                <w:sz w:val="18"/>
                <w:szCs w:val="18"/>
              </w:rPr>
              <w:t>u</w:t>
            </w:r>
            <w:r w:rsidRPr="00D50035">
              <w:rPr>
                <w:rFonts w:eastAsia="Arial"/>
                <w:spacing w:val="1"/>
                <w:sz w:val="18"/>
                <w:szCs w:val="18"/>
              </w:rPr>
              <w:t>t</w:t>
            </w:r>
            <w:r w:rsidRPr="00D50035">
              <w:rPr>
                <w:rFonts w:eastAsia="Arial"/>
                <w:sz w:val="18"/>
                <w:szCs w:val="18"/>
              </w:rPr>
              <w:t>iliza</w:t>
            </w:r>
            <w:r w:rsidRPr="00D50035">
              <w:rPr>
                <w:rFonts w:eastAsia="Arial"/>
                <w:spacing w:val="1"/>
                <w:sz w:val="18"/>
                <w:szCs w:val="18"/>
              </w:rPr>
              <w:t>c</w:t>
            </w:r>
            <w:r w:rsidRPr="00D50035">
              <w:rPr>
                <w:rFonts w:eastAsia="Arial"/>
                <w:sz w:val="18"/>
                <w:szCs w:val="18"/>
              </w:rPr>
              <w:t>ión</w:t>
            </w:r>
            <w:r w:rsidRPr="00D50035">
              <w:rPr>
                <w:rFonts w:eastAsia="Arial"/>
                <w:spacing w:val="22"/>
                <w:sz w:val="18"/>
                <w:szCs w:val="18"/>
              </w:rPr>
              <w:t xml:space="preserve"> </w:t>
            </w:r>
            <w:r w:rsidRPr="00D50035">
              <w:rPr>
                <w:rFonts w:eastAsia="Arial"/>
                <w:sz w:val="18"/>
                <w:szCs w:val="18"/>
              </w:rPr>
              <w:t>in</w:t>
            </w:r>
            <w:r w:rsidRPr="00D50035">
              <w:rPr>
                <w:rFonts w:eastAsia="Arial"/>
                <w:spacing w:val="3"/>
                <w:sz w:val="18"/>
                <w:szCs w:val="18"/>
              </w:rPr>
              <w:t>m</w:t>
            </w:r>
            <w:r w:rsidRPr="00D50035">
              <w:rPr>
                <w:rFonts w:eastAsia="Arial"/>
                <w:sz w:val="18"/>
                <w:szCs w:val="18"/>
              </w:rPr>
              <w:t>edia</w:t>
            </w:r>
            <w:r w:rsidRPr="00D50035">
              <w:rPr>
                <w:rFonts w:eastAsia="Arial"/>
                <w:spacing w:val="1"/>
                <w:sz w:val="18"/>
                <w:szCs w:val="18"/>
              </w:rPr>
              <w:t>t</w:t>
            </w:r>
            <w:r w:rsidRPr="00D50035">
              <w:rPr>
                <w:rFonts w:eastAsia="Arial"/>
                <w:sz w:val="18"/>
                <w:szCs w:val="18"/>
              </w:rPr>
              <w:t>a.</w:t>
            </w:r>
            <w:r w:rsidRPr="00D50035">
              <w:rPr>
                <w:rFonts w:eastAsia="Arial"/>
                <w:spacing w:val="22"/>
                <w:sz w:val="18"/>
                <w:szCs w:val="18"/>
              </w:rPr>
              <w:t xml:space="preserve"> </w:t>
            </w:r>
            <w:r w:rsidRPr="00D50035">
              <w:rPr>
                <w:rFonts w:eastAsia="Arial"/>
                <w:spacing w:val="1"/>
                <w:sz w:val="18"/>
                <w:szCs w:val="18"/>
              </w:rPr>
              <w:t>E</w:t>
            </w:r>
            <w:r w:rsidRPr="00D50035">
              <w:rPr>
                <w:rFonts w:eastAsia="Arial"/>
                <w:sz w:val="18"/>
                <w:szCs w:val="18"/>
              </w:rPr>
              <w:t>n</w:t>
            </w:r>
            <w:r w:rsidRPr="00D50035">
              <w:rPr>
                <w:rFonts w:eastAsia="Arial"/>
                <w:spacing w:val="20"/>
                <w:sz w:val="18"/>
                <w:szCs w:val="18"/>
              </w:rPr>
              <w:t xml:space="preserve"> </w:t>
            </w:r>
            <w:r w:rsidRPr="00D50035">
              <w:rPr>
                <w:rFonts w:eastAsia="Arial"/>
                <w:sz w:val="18"/>
                <w:szCs w:val="18"/>
              </w:rPr>
              <w:t>ningún</w:t>
            </w:r>
            <w:r w:rsidRPr="00D50035">
              <w:rPr>
                <w:rFonts w:eastAsia="Arial"/>
                <w:spacing w:val="20"/>
                <w:sz w:val="18"/>
                <w:szCs w:val="18"/>
              </w:rPr>
              <w:t xml:space="preserve"> </w:t>
            </w:r>
            <w:r w:rsidRPr="00D50035">
              <w:rPr>
                <w:rFonts w:eastAsia="Arial"/>
                <w:spacing w:val="1"/>
                <w:sz w:val="18"/>
                <w:szCs w:val="18"/>
              </w:rPr>
              <w:t>c</w:t>
            </w:r>
            <w:r w:rsidRPr="00D50035">
              <w:rPr>
                <w:rFonts w:eastAsia="Arial"/>
                <w:sz w:val="18"/>
                <w:szCs w:val="18"/>
              </w:rPr>
              <w:t>a</w:t>
            </w:r>
            <w:r w:rsidRPr="00D50035">
              <w:rPr>
                <w:rFonts w:eastAsia="Arial"/>
                <w:spacing w:val="1"/>
                <w:sz w:val="18"/>
                <w:szCs w:val="18"/>
              </w:rPr>
              <w:t>s</w:t>
            </w:r>
            <w:r w:rsidRPr="00D50035">
              <w:rPr>
                <w:rFonts w:eastAsia="Arial"/>
                <w:sz w:val="18"/>
                <w:szCs w:val="18"/>
              </w:rPr>
              <w:t>o,</w:t>
            </w:r>
            <w:r w:rsidRPr="00D50035">
              <w:rPr>
                <w:rFonts w:eastAsia="Arial"/>
                <w:spacing w:val="22"/>
                <w:sz w:val="18"/>
                <w:szCs w:val="18"/>
              </w:rPr>
              <w:t xml:space="preserve"> </w:t>
            </w:r>
            <w:r w:rsidRPr="00D50035">
              <w:rPr>
                <w:rFonts w:eastAsia="Arial"/>
                <w:sz w:val="18"/>
                <w:szCs w:val="18"/>
              </w:rPr>
              <w:t>las</w:t>
            </w:r>
            <w:r w:rsidRPr="00D50035">
              <w:rPr>
                <w:rFonts w:eastAsia="Arial"/>
                <w:spacing w:val="22"/>
                <w:sz w:val="18"/>
                <w:szCs w:val="18"/>
              </w:rPr>
              <w:t xml:space="preserve"> </w:t>
            </w:r>
            <w:r w:rsidRPr="00D50035">
              <w:rPr>
                <w:rFonts w:eastAsia="Arial"/>
                <w:sz w:val="18"/>
                <w:szCs w:val="18"/>
              </w:rPr>
              <w:t>puer</w:t>
            </w:r>
            <w:r w:rsidRPr="00D50035">
              <w:rPr>
                <w:rFonts w:eastAsia="Arial"/>
                <w:spacing w:val="1"/>
                <w:sz w:val="18"/>
                <w:szCs w:val="18"/>
              </w:rPr>
              <w:t>t</w:t>
            </w:r>
            <w:r w:rsidRPr="00D50035">
              <w:rPr>
                <w:rFonts w:eastAsia="Arial"/>
                <w:sz w:val="18"/>
                <w:szCs w:val="18"/>
              </w:rPr>
              <w:t>as</w:t>
            </w:r>
            <w:r w:rsidRPr="00D50035">
              <w:rPr>
                <w:rFonts w:eastAsia="Arial"/>
                <w:spacing w:val="22"/>
                <w:sz w:val="18"/>
                <w:szCs w:val="18"/>
              </w:rPr>
              <w:t xml:space="preserve"> </w:t>
            </w:r>
            <w:r w:rsidRPr="00D50035">
              <w:rPr>
                <w:rFonts w:eastAsia="Arial"/>
                <w:sz w:val="18"/>
                <w:szCs w:val="18"/>
              </w:rPr>
              <w:t>de</w:t>
            </w:r>
            <w:r w:rsidRPr="00D50035">
              <w:rPr>
                <w:rFonts w:eastAsia="Arial"/>
                <w:spacing w:val="20"/>
                <w:sz w:val="18"/>
                <w:szCs w:val="18"/>
              </w:rPr>
              <w:t xml:space="preserve"> </w:t>
            </w:r>
            <w:proofErr w:type="gramStart"/>
            <w:r w:rsidRPr="00D50035">
              <w:rPr>
                <w:rFonts w:eastAsia="Arial"/>
                <w:sz w:val="18"/>
                <w:szCs w:val="18"/>
              </w:rPr>
              <w:t xml:space="preserve">los </w:t>
            </w:r>
            <w:r w:rsidRPr="00D50035">
              <w:rPr>
                <w:rFonts w:eastAsia="Arial"/>
                <w:spacing w:val="3"/>
                <w:sz w:val="18"/>
                <w:szCs w:val="18"/>
              </w:rPr>
              <w:t>m</w:t>
            </w:r>
            <w:r w:rsidRPr="00D50035">
              <w:rPr>
                <w:rFonts w:eastAsia="Arial"/>
                <w:sz w:val="18"/>
                <w:szCs w:val="18"/>
              </w:rPr>
              <w:t>i</w:t>
            </w:r>
            <w:r w:rsidRPr="00D50035">
              <w:rPr>
                <w:rFonts w:eastAsia="Arial"/>
                <w:spacing w:val="1"/>
                <w:sz w:val="18"/>
                <w:szCs w:val="18"/>
              </w:rPr>
              <w:t>s</w:t>
            </w:r>
            <w:r w:rsidRPr="00D50035">
              <w:rPr>
                <w:rFonts w:eastAsia="Arial"/>
                <w:spacing w:val="3"/>
                <w:sz w:val="18"/>
                <w:szCs w:val="18"/>
              </w:rPr>
              <w:t>m</w:t>
            </w:r>
            <w:r w:rsidRPr="00D50035">
              <w:rPr>
                <w:rFonts w:eastAsia="Arial"/>
                <w:sz w:val="18"/>
                <w:szCs w:val="18"/>
              </w:rPr>
              <w:t>os</w:t>
            </w:r>
            <w:proofErr w:type="gramEnd"/>
            <w:r w:rsidRPr="00D50035">
              <w:rPr>
                <w:rFonts w:eastAsia="Arial"/>
                <w:spacing w:val="2"/>
                <w:sz w:val="18"/>
                <w:szCs w:val="18"/>
              </w:rPr>
              <w:t xml:space="preserve"> </w:t>
            </w:r>
            <w:r w:rsidRPr="00D50035">
              <w:rPr>
                <w:rFonts w:eastAsia="Arial"/>
                <w:spacing w:val="1"/>
                <w:sz w:val="18"/>
                <w:szCs w:val="18"/>
              </w:rPr>
              <w:t>s</w:t>
            </w:r>
            <w:r w:rsidRPr="00D50035">
              <w:rPr>
                <w:rFonts w:eastAsia="Arial"/>
                <w:sz w:val="18"/>
                <w:szCs w:val="18"/>
              </w:rPr>
              <w:t>e</w:t>
            </w:r>
            <w:r w:rsidRPr="00D50035">
              <w:rPr>
                <w:rFonts w:eastAsia="Arial"/>
                <w:spacing w:val="1"/>
                <w:sz w:val="18"/>
                <w:szCs w:val="18"/>
              </w:rPr>
              <w:t xml:space="preserve"> </w:t>
            </w:r>
            <w:r w:rsidRPr="00D50035">
              <w:rPr>
                <w:rFonts w:eastAsia="Arial"/>
                <w:sz w:val="18"/>
                <w:szCs w:val="18"/>
              </w:rPr>
              <w:t>en</w:t>
            </w:r>
            <w:r w:rsidRPr="00D50035">
              <w:rPr>
                <w:rFonts w:eastAsia="Arial"/>
                <w:spacing w:val="1"/>
                <w:sz w:val="18"/>
                <w:szCs w:val="18"/>
              </w:rPr>
              <w:t>c</w:t>
            </w:r>
            <w:r w:rsidRPr="00D50035">
              <w:rPr>
                <w:rFonts w:eastAsia="Arial"/>
                <w:sz w:val="18"/>
                <w:szCs w:val="18"/>
              </w:rPr>
              <w:t>uen</w:t>
            </w:r>
            <w:r w:rsidRPr="00D50035">
              <w:rPr>
                <w:rFonts w:eastAsia="Arial"/>
                <w:spacing w:val="1"/>
                <w:sz w:val="18"/>
                <w:szCs w:val="18"/>
              </w:rPr>
              <w:t>t</w:t>
            </w:r>
            <w:r w:rsidRPr="00D50035">
              <w:rPr>
                <w:rFonts w:eastAsia="Arial"/>
                <w:sz w:val="18"/>
                <w:szCs w:val="18"/>
              </w:rPr>
              <w:t>ran</w:t>
            </w:r>
            <w:r w:rsidRPr="00D50035">
              <w:rPr>
                <w:rFonts w:eastAsia="Arial"/>
                <w:spacing w:val="1"/>
                <w:sz w:val="18"/>
                <w:szCs w:val="18"/>
              </w:rPr>
              <w:t xml:space="preserve"> c</w:t>
            </w:r>
            <w:r w:rsidRPr="00D50035">
              <w:rPr>
                <w:rFonts w:eastAsia="Arial"/>
                <w:sz w:val="18"/>
                <w:szCs w:val="18"/>
              </w:rPr>
              <w:t>erradas</w:t>
            </w:r>
            <w:r w:rsidRPr="00D50035">
              <w:rPr>
                <w:rFonts w:eastAsia="Arial"/>
                <w:spacing w:val="2"/>
                <w:sz w:val="18"/>
                <w:szCs w:val="18"/>
              </w:rPr>
              <w:t xml:space="preserve"> </w:t>
            </w:r>
            <w:r w:rsidRPr="00D50035">
              <w:rPr>
                <w:rFonts w:eastAsia="Arial"/>
                <w:sz w:val="18"/>
                <w:szCs w:val="18"/>
              </w:rPr>
              <w:t>a</w:t>
            </w:r>
            <w:r w:rsidRPr="00D50035">
              <w:rPr>
                <w:rFonts w:eastAsia="Arial"/>
                <w:spacing w:val="1"/>
                <w:sz w:val="18"/>
                <w:szCs w:val="18"/>
              </w:rPr>
              <w:t xml:space="preserve"> </w:t>
            </w:r>
            <w:r w:rsidRPr="00D50035">
              <w:rPr>
                <w:rFonts w:eastAsia="Arial"/>
                <w:sz w:val="18"/>
                <w:szCs w:val="18"/>
              </w:rPr>
              <w:t>los</w:t>
            </w:r>
            <w:r w:rsidRPr="00D50035">
              <w:rPr>
                <w:rFonts w:eastAsia="Arial"/>
                <w:spacing w:val="2"/>
                <w:sz w:val="18"/>
                <w:szCs w:val="18"/>
              </w:rPr>
              <w:t xml:space="preserve"> </w:t>
            </w:r>
            <w:r w:rsidRPr="00D50035">
              <w:rPr>
                <w:rFonts w:eastAsia="Arial"/>
                <w:sz w:val="18"/>
                <w:szCs w:val="18"/>
              </w:rPr>
              <w:t>u</w:t>
            </w:r>
            <w:r w:rsidRPr="00D50035">
              <w:rPr>
                <w:rFonts w:eastAsia="Arial"/>
                <w:spacing w:val="1"/>
                <w:sz w:val="18"/>
                <w:szCs w:val="18"/>
              </w:rPr>
              <w:t>s</w:t>
            </w:r>
            <w:r w:rsidRPr="00D50035">
              <w:rPr>
                <w:rFonts w:eastAsia="Arial"/>
                <w:sz w:val="18"/>
                <w:szCs w:val="18"/>
              </w:rPr>
              <w:t>uario</w:t>
            </w:r>
            <w:r w:rsidRPr="00D50035">
              <w:rPr>
                <w:rFonts w:eastAsia="Arial"/>
                <w:spacing w:val="1"/>
                <w:sz w:val="18"/>
                <w:szCs w:val="18"/>
              </w:rPr>
              <w:t>s</w:t>
            </w:r>
            <w:r w:rsidRPr="00D50035">
              <w:rPr>
                <w:rFonts w:eastAsia="Arial"/>
                <w:sz w:val="18"/>
                <w:szCs w:val="18"/>
              </w:rPr>
              <w:t>.</w:t>
            </w:r>
          </w:p>
          <w:p w14:paraId="6693EDC7" w14:textId="77777777" w:rsidR="00783056" w:rsidRPr="00D50035" w:rsidRDefault="00783056" w:rsidP="00D50035">
            <w:pPr>
              <w:pStyle w:val="UZPRRAFO"/>
              <w:spacing w:line="240" w:lineRule="auto"/>
              <w:ind w:left="284" w:hanging="142"/>
              <w:rPr>
                <w:rFonts w:eastAsia="Arial"/>
                <w:sz w:val="18"/>
                <w:szCs w:val="18"/>
              </w:rPr>
            </w:pPr>
            <w:r w:rsidRPr="00D50035">
              <w:rPr>
                <w:rFonts w:eastAsia="Arial"/>
                <w:sz w:val="18"/>
                <w:szCs w:val="18"/>
              </w:rPr>
              <w:t>- Los</w:t>
            </w:r>
            <w:r w:rsidRPr="00D50035">
              <w:rPr>
                <w:rFonts w:eastAsia="Arial"/>
                <w:spacing w:val="2"/>
                <w:sz w:val="18"/>
                <w:szCs w:val="18"/>
              </w:rPr>
              <w:t xml:space="preserve"> </w:t>
            </w:r>
            <w:r w:rsidRPr="00D50035">
              <w:rPr>
                <w:rFonts w:eastAsia="Arial"/>
                <w:b/>
                <w:sz w:val="18"/>
                <w:szCs w:val="18"/>
              </w:rPr>
              <w:t>huecos</w:t>
            </w:r>
            <w:r w:rsidRPr="00D50035">
              <w:rPr>
                <w:rFonts w:eastAsia="Arial"/>
                <w:b/>
                <w:spacing w:val="1"/>
                <w:sz w:val="18"/>
                <w:szCs w:val="18"/>
              </w:rPr>
              <w:t xml:space="preserve"> </w:t>
            </w:r>
            <w:r w:rsidRPr="00D50035">
              <w:rPr>
                <w:rFonts w:eastAsia="Arial"/>
                <w:b/>
                <w:sz w:val="18"/>
                <w:szCs w:val="18"/>
              </w:rPr>
              <w:t>de</w:t>
            </w:r>
            <w:r w:rsidRPr="00D50035">
              <w:rPr>
                <w:rFonts w:eastAsia="Arial"/>
                <w:b/>
                <w:spacing w:val="1"/>
                <w:sz w:val="18"/>
                <w:szCs w:val="18"/>
              </w:rPr>
              <w:t xml:space="preserve"> </w:t>
            </w:r>
            <w:r w:rsidRPr="00D50035">
              <w:rPr>
                <w:rFonts w:eastAsia="Arial"/>
                <w:b/>
                <w:sz w:val="18"/>
                <w:szCs w:val="18"/>
              </w:rPr>
              <w:t xml:space="preserve">paso </w:t>
            </w:r>
            <w:r w:rsidRPr="00D50035">
              <w:rPr>
                <w:rFonts w:eastAsia="Arial"/>
                <w:spacing w:val="1"/>
                <w:sz w:val="18"/>
                <w:szCs w:val="18"/>
              </w:rPr>
              <w:t>t</w:t>
            </w:r>
            <w:r w:rsidRPr="00D50035">
              <w:rPr>
                <w:rFonts w:eastAsia="Arial"/>
                <w:sz w:val="18"/>
                <w:szCs w:val="18"/>
              </w:rPr>
              <w:t>ienen</w:t>
            </w:r>
            <w:r w:rsidRPr="00D50035">
              <w:rPr>
                <w:rFonts w:eastAsia="Arial"/>
                <w:spacing w:val="1"/>
                <w:sz w:val="18"/>
                <w:szCs w:val="18"/>
              </w:rPr>
              <w:t xml:space="preserve"> </w:t>
            </w:r>
            <w:r w:rsidRPr="00D50035">
              <w:rPr>
                <w:rFonts w:eastAsia="Arial"/>
                <w:sz w:val="18"/>
                <w:szCs w:val="18"/>
              </w:rPr>
              <w:t>un</w:t>
            </w:r>
            <w:r w:rsidRPr="00D50035">
              <w:rPr>
                <w:rFonts w:eastAsia="Arial"/>
                <w:spacing w:val="1"/>
                <w:sz w:val="18"/>
                <w:szCs w:val="18"/>
              </w:rPr>
              <w:t xml:space="preserve"> </w:t>
            </w:r>
            <w:r w:rsidRPr="00D50035">
              <w:rPr>
                <w:rFonts w:eastAsia="Arial"/>
                <w:sz w:val="18"/>
                <w:szCs w:val="18"/>
              </w:rPr>
              <w:t>an</w:t>
            </w:r>
            <w:r w:rsidRPr="00D50035">
              <w:rPr>
                <w:rFonts w:eastAsia="Arial"/>
                <w:spacing w:val="1"/>
                <w:sz w:val="18"/>
                <w:szCs w:val="18"/>
              </w:rPr>
              <w:t>c</w:t>
            </w:r>
            <w:r w:rsidRPr="00D50035">
              <w:rPr>
                <w:rFonts w:eastAsia="Arial"/>
                <w:sz w:val="18"/>
                <w:szCs w:val="18"/>
              </w:rPr>
              <w:t>ho</w:t>
            </w:r>
            <w:r w:rsidRPr="00D50035">
              <w:rPr>
                <w:rFonts w:eastAsia="Arial"/>
                <w:spacing w:val="1"/>
                <w:sz w:val="18"/>
                <w:szCs w:val="18"/>
              </w:rPr>
              <w:t xml:space="preserve"> </w:t>
            </w:r>
            <w:r w:rsidRPr="00D50035">
              <w:rPr>
                <w:rFonts w:eastAsia="Arial"/>
                <w:sz w:val="18"/>
                <w:szCs w:val="18"/>
              </w:rPr>
              <w:t>libre</w:t>
            </w:r>
            <w:r w:rsidRPr="00D50035">
              <w:rPr>
                <w:rFonts w:eastAsia="Arial"/>
                <w:spacing w:val="1"/>
                <w:sz w:val="18"/>
                <w:szCs w:val="18"/>
              </w:rPr>
              <w:t xml:space="preserve"> </w:t>
            </w:r>
            <w:r w:rsidRPr="00D50035">
              <w:rPr>
                <w:rFonts w:eastAsia="Arial"/>
                <w:sz w:val="18"/>
                <w:szCs w:val="18"/>
              </w:rPr>
              <w:t>≥</w:t>
            </w:r>
            <w:r w:rsidRPr="00D50035">
              <w:rPr>
                <w:rFonts w:eastAsia="Arial"/>
                <w:spacing w:val="2"/>
                <w:sz w:val="18"/>
                <w:szCs w:val="18"/>
              </w:rPr>
              <w:t xml:space="preserve"> </w:t>
            </w:r>
            <w:r w:rsidRPr="00D50035">
              <w:rPr>
                <w:rFonts w:eastAsia="Arial"/>
                <w:sz w:val="18"/>
                <w:szCs w:val="18"/>
              </w:rPr>
              <w:t xml:space="preserve">80 </w:t>
            </w:r>
            <w:r w:rsidRPr="00D50035">
              <w:rPr>
                <w:rFonts w:eastAsia="Arial"/>
                <w:spacing w:val="1"/>
                <w:sz w:val="18"/>
                <w:szCs w:val="18"/>
              </w:rPr>
              <w:t>c</w:t>
            </w:r>
            <w:r w:rsidRPr="00D50035">
              <w:rPr>
                <w:rFonts w:eastAsia="Arial"/>
                <w:sz w:val="18"/>
                <w:szCs w:val="18"/>
              </w:rPr>
              <w:t>m</w:t>
            </w:r>
            <w:r w:rsidRPr="00D50035">
              <w:rPr>
                <w:rFonts w:eastAsia="Arial"/>
                <w:spacing w:val="4"/>
                <w:sz w:val="18"/>
                <w:szCs w:val="18"/>
              </w:rPr>
              <w:t xml:space="preserve"> </w:t>
            </w:r>
            <w:r w:rsidRPr="00D50035">
              <w:rPr>
                <w:rFonts w:eastAsia="Arial"/>
                <w:sz w:val="18"/>
                <w:szCs w:val="18"/>
              </w:rPr>
              <w:t>y una al</w:t>
            </w:r>
            <w:r w:rsidRPr="00D50035">
              <w:rPr>
                <w:rFonts w:eastAsia="Arial"/>
                <w:spacing w:val="1"/>
                <w:sz w:val="18"/>
                <w:szCs w:val="18"/>
              </w:rPr>
              <w:t>t</w:t>
            </w:r>
            <w:r w:rsidRPr="00D50035">
              <w:rPr>
                <w:rFonts w:eastAsia="Arial"/>
                <w:sz w:val="18"/>
                <w:szCs w:val="18"/>
              </w:rPr>
              <w:t>ura</w:t>
            </w:r>
            <w:r w:rsidRPr="00D50035">
              <w:rPr>
                <w:rFonts w:eastAsia="Arial"/>
                <w:spacing w:val="1"/>
                <w:sz w:val="18"/>
                <w:szCs w:val="18"/>
              </w:rPr>
              <w:t xml:space="preserve"> </w:t>
            </w:r>
            <w:r w:rsidRPr="00D50035">
              <w:rPr>
                <w:rFonts w:eastAsia="Arial"/>
                <w:sz w:val="18"/>
                <w:szCs w:val="18"/>
              </w:rPr>
              <w:t>libre</w:t>
            </w:r>
            <w:r w:rsidRPr="00D50035">
              <w:rPr>
                <w:rFonts w:eastAsia="Arial"/>
                <w:spacing w:val="1"/>
                <w:sz w:val="18"/>
                <w:szCs w:val="18"/>
              </w:rPr>
              <w:t xml:space="preserve"> </w:t>
            </w:r>
            <w:r w:rsidRPr="00D50035">
              <w:rPr>
                <w:rFonts w:eastAsia="Arial"/>
                <w:sz w:val="18"/>
                <w:szCs w:val="18"/>
              </w:rPr>
              <w:t>≥</w:t>
            </w:r>
            <w:r w:rsidRPr="00D50035">
              <w:rPr>
                <w:rFonts w:eastAsia="Arial"/>
                <w:spacing w:val="4"/>
                <w:sz w:val="18"/>
                <w:szCs w:val="18"/>
              </w:rPr>
              <w:t xml:space="preserve"> </w:t>
            </w:r>
            <w:r w:rsidRPr="00D50035">
              <w:rPr>
                <w:rFonts w:eastAsia="Arial"/>
                <w:sz w:val="18"/>
                <w:szCs w:val="18"/>
              </w:rPr>
              <w:t>210</w:t>
            </w:r>
            <w:r w:rsidRPr="00D50035">
              <w:rPr>
                <w:rFonts w:eastAsia="Arial"/>
                <w:spacing w:val="1"/>
                <w:sz w:val="18"/>
                <w:szCs w:val="18"/>
              </w:rPr>
              <w:t xml:space="preserve"> c</w:t>
            </w:r>
            <w:r w:rsidRPr="00D50035">
              <w:rPr>
                <w:rFonts w:eastAsia="Arial"/>
                <w:spacing w:val="3"/>
                <w:sz w:val="18"/>
                <w:szCs w:val="18"/>
              </w:rPr>
              <w:t>m</w:t>
            </w:r>
            <w:r w:rsidRPr="00D50035">
              <w:rPr>
                <w:rFonts w:eastAsia="Arial"/>
                <w:sz w:val="18"/>
                <w:szCs w:val="18"/>
              </w:rPr>
              <w:t>.</w:t>
            </w:r>
          </w:p>
          <w:p w14:paraId="5415D82A" w14:textId="77777777" w:rsidR="00783056" w:rsidRPr="00D50035" w:rsidRDefault="00783056" w:rsidP="00D50035">
            <w:pPr>
              <w:pStyle w:val="UZPRRAFO"/>
              <w:spacing w:line="240" w:lineRule="auto"/>
              <w:ind w:left="284" w:hanging="142"/>
              <w:rPr>
                <w:rFonts w:eastAsia="Arial"/>
                <w:sz w:val="18"/>
                <w:szCs w:val="18"/>
              </w:rPr>
            </w:pPr>
            <w:r w:rsidRPr="00D50035">
              <w:rPr>
                <w:rFonts w:eastAsia="Arial"/>
                <w:sz w:val="18"/>
                <w:szCs w:val="18"/>
              </w:rPr>
              <w:t>-</w:t>
            </w:r>
            <w:r w:rsidRPr="00D50035">
              <w:rPr>
                <w:rFonts w:eastAsia="Arial"/>
                <w:spacing w:val="2"/>
                <w:sz w:val="18"/>
                <w:szCs w:val="18"/>
              </w:rPr>
              <w:t xml:space="preserve"> </w:t>
            </w:r>
            <w:r w:rsidRPr="00D50035">
              <w:rPr>
                <w:rFonts w:eastAsia="Arial"/>
                <w:spacing w:val="1"/>
                <w:sz w:val="18"/>
                <w:szCs w:val="18"/>
              </w:rPr>
              <w:t>E</w:t>
            </w:r>
            <w:r w:rsidRPr="00D50035">
              <w:rPr>
                <w:rFonts w:eastAsia="Arial"/>
                <w:spacing w:val="-4"/>
                <w:sz w:val="18"/>
                <w:szCs w:val="18"/>
              </w:rPr>
              <w:t>x</w:t>
            </w:r>
            <w:r w:rsidRPr="00D50035">
              <w:rPr>
                <w:rFonts w:eastAsia="Arial"/>
                <w:spacing w:val="1"/>
                <w:sz w:val="18"/>
                <w:szCs w:val="18"/>
              </w:rPr>
              <w:t>ist</w:t>
            </w:r>
            <w:r w:rsidRPr="00D50035">
              <w:rPr>
                <w:rFonts w:eastAsia="Arial"/>
                <w:sz w:val="18"/>
                <w:szCs w:val="18"/>
              </w:rPr>
              <w:t>e</w:t>
            </w:r>
            <w:r w:rsidRPr="00D50035">
              <w:rPr>
                <w:rFonts w:eastAsia="Arial"/>
                <w:spacing w:val="18"/>
                <w:sz w:val="18"/>
                <w:szCs w:val="18"/>
              </w:rPr>
              <w:t xml:space="preserve"> </w:t>
            </w:r>
            <w:r w:rsidRPr="00D50035">
              <w:rPr>
                <w:rFonts w:eastAsia="Arial"/>
                <w:sz w:val="18"/>
                <w:szCs w:val="18"/>
              </w:rPr>
              <w:t>a</w:t>
            </w:r>
            <w:r w:rsidRPr="00D50035">
              <w:rPr>
                <w:rFonts w:eastAsia="Arial"/>
                <w:spacing w:val="1"/>
                <w:sz w:val="18"/>
                <w:szCs w:val="18"/>
              </w:rPr>
              <w:t>lt</w:t>
            </w:r>
            <w:r w:rsidRPr="00D50035">
              <w:rPr>
                <w:rFonts w:eastAsia="Arial"/>
                <w:sz w:val="18"/>
                <w:szCs w:val="18"/>
              </w:rPr>
              <w:t>o</w:t>
            </w:r>
            <w:r w:rsidRPr="00D50035">
              <w:rPr>
                <w:rFonts w:eastAsia="Arial"/>
                <w:spacing w:val="17"/>
                <w:sz w:val="18"/>
                <w:szCs w:val="18"/>
              </w:rPr>
              <w:t xml:space="preserve"> </w:t>
            </w:r>
            <w:r w:rsidRPr="00D50035">
              <w:rPr>
                <w:rFonts w:eastAsia="Arial"/>
                <w:b/>
                <w:sz w:val="18"/>
                <w:szCs w:val="18"/>
              </w:rPr>
              <w:t>contraste</w:t>
            </w:r>
            <w:r w:rsidRPr="00D50035">
              <w:rPr>
                <w:rFonts w:eastAsia="Arial"/>
                <w:b/>
                <w:spacing w:val="17"/>
                <w:sz w:val="18"/>
                <w:szCs w:val="18"/>
              </w:rPr>
              <w:t xml:space="preserve"> </w:t>
            </w:r>
            <w:r w:rsidRPr="00D50035">
              <w:rPr>
                <w:rFonts w:eastAsia="Arial"/>
                <w:b/>
                <w:sz w:val="18"/>
                <w:szCs w:val="18"/>
              </w:rPr>
              <w:t>cro</w:t>
            </w:r>
            <w:r w:rsidRPr="00D50035">
              <w:rPr>
                <w:rFonts w:eastAsia="Arial"/>
                <w:b/>
                <w:spacing w:val="1"/>
                <w:sz w:val="18"/>
                <w:szCs w:val="18"/>
              </w:rPr>
              <w:t>m</w:t>
            </w:r>
            <w:r w:rsidRPr="00D50035">
              <w:rPr>
                <w:rFonts w:eastAsia="Arial"/>
                <w:b/>
                <w:sz w:val="18"/>
                <w:szCs w:val="18"/>
              </w:rPr>
              <w:t>át</w:t>
            </w:r>
            <w:r w:rsidRPr="00D50035">
              <w:rPr>
                <w:rFonts w:eastAsia="Arial"/>
                <w:b/>
                <w:spacing w:val="1"/>
                <w:sz w:val="18"/>
                <w:szCs w:val="18"/>
              </w:rPr>
              <w:t>i</w:t>
            </w:r>
            <w:r w:rsidRPr="00D50035">
              <w:rPr>
                <w:rFonts w:eastAsia="Arial"/>
                <w:b/>
                <w:sz w:val="18"/>
                <w:szCs w:val="18"/>
              </w:rPr>
              <w:t>co</w:t>
            </w:r>
            <w:r w:rsidRPr="00D50035">
              <w:rPr>
                <w:rFonts w:eastAsia="Arial"/>
                <w:b/>
                <w:spacing w:val="18"/>
                <w:sz w:val="18"/>
                <w:szCs w:val="18"/>
              </w:rPr>
              <w:t xml:space="preserve"> </w:t>
            </w:r>
            <w:r w:rsidRPr="00D50035">
              <w:rPr>
                <w:rFonts w:eastAsia="Arial"/>
                <w:sz w:val="18"/>
                <w:szCs w:val="18"/>
              </w:rPr>
              <w:t>en</w:t>
            </w:r>
            <w:r w:rsidRPr="00D50035">
              <w:rPr>
                <w:rFonts w:eastAsia="Arial"/>
                <w:spacing w:val="17"/>
                <w:sz w:val="18"/>
                <w:szCs w:val="18"/>
              </w:rPr>
              <w:t xml:space="preserve"> </w:t>
            </w:r>
            <w:r w:rsidRPr="00D50035">
              <w:rPr>
                <w:rFonts w:eastAsia="Arial"/>
                <w:sz w:val="18"/>
                <w:szCs w:val="18"/>
              </w:rPr>
              <w:t>las</w:t>
            </w:r>
            <w:r w:rsidRPr="00D50035">
              <w:rPr>
                <w:rFonts w:eastAsia="Arial"/>
                <w:spacing w:val="19"/>
                <w:sz w:val="18"/>
                <w:szCs w:val="18"/>
              </w:rPr>
              <w:t xml:space="preserve"> </w:t>
            </w:r>
            <w:r w:rsidRPr="00D50035">
              <w:rPr>
                <w:rFonts w:eastAsia="Arial"/>
                <w:sz w:val="18"/>
                <w:szCs w:val="18"/>
              </w:rPr>
              <w:t>puer</w:t>
            </w:r>
            <w:r w:rsidRPr="00D50035">
              <w:rPr>
                <w:rFonts w:eastAsia="Arial"/>
                <w:spacing w:val="1"/>
                <w:sz w:val="18"/>
                <w:szCs w:val="18"/>
              </w:rPr>
              <w:t>t</w:t>
            </w:r>
            <w:r w:rsidRPr="00D50035">
              <w:rPr>
                <w:rFonts w:eastAsia="Arial"/>
                <w:sz w:val="18"/>
                <w:szCs w:val="18"/>
              </w:rPr>
              <w:t>as</w:t>
            </w:r>
            <w:r w:rsidRPr="00D50035">
              <w:rPr>
                <w:rFonts w:eastAsia="Arial"/>
                <w:spacing w:val="19"/>
                <w:sz w:val="18"/>
                <w:szCs w:val="18"/>
              </w:rPr>
              <w:t xml:space="preserve"> </w:t>
            </w:r>
            <w:r w:rsidRPr="00D50035">
              <w:rPr>
                <w:rFonts w:eastAsia="Arial"/>
                <w:sz w:val="18"/>
                <w:szCs w:val="18"/>
              </w:rPr>
              <w:t>de</w:t>
            </w:r>
            <w:r w:rsidRPr="00D50035">
              <w:rPr>
                <w:rFonts w:eastAsia="Arial"/>
                <w:spacing w:val="17"/>
                <w:sz w:val="18"/>
                <w:szCs w:val="18"/>
              </w:rPr>
              <w:t xml:space="preserve"> </w:t>
            </w:r>
            <w:r w:rsidRPr="00D50035">
              <w:rPr>
                <w:rFonts w:eastAsia="Arial"/>
                <w:sz w:val="18"/>
                <w:szCs w:val="18"/>
              </w:rPr>
              <w:t>a</w:t>
            </w:r>
            <w:r w:rsidRPr="00D50035">
              <w:rPr>
                <w:rFonts w:eastAsia="Arial"/>
                <w:spacing w:val="1"/>
                <w:sz w:val="18"/>
                <w:szCs w:val="18"/>
              </w:rPr>
              <w:t>cc</w:t>
            </w:r>
            <w:r w:rsidRPr="00D50035">
              <w:rPr>
                <w:rFonts w:eastAsia="Arial"/>
                <w:sz w:val="18"/>
                <w:szCs w:val="18"/>
              </w:rPr>
              <w:t>e</w:t>
            </w:r>
            <w:r w:rsidRPr="00D50035">
              <w:rPr>
                <w:rFonts w:eastAsia="Arial"/>
                <w:spacing w:val="1"/>
                <w:sz w:val="18"/>
                <w:szCs w:val="18"/>
              </w:rPr>
              <w:t>s</w:t>
            </w:r>
            <w:r w:rsidRPr="00D50035">
              <w:rPr>
                <w:rFonts w:eastAsia="Arial"/>
                <w:sz w:val="18"/>
                <w:szCs w:val="18"/>
              </w:rPr>
              <w:t>o</w:t>
            </w:r>
            <w:r w:rsidRPr="00D50035">
              <w:rPr>
                <w:rFonts w:eastAsia="Arial"/>
                <w:spacing w:val="17"/>
                <w:sz w:val="18"/>
                <w:szCs w:val="18"/>
              </w:rPr>
              <w:t xml:space="preserve"> </w:t>
            </w:r>
            <w:r w:rsidRPr="00D50035">
              <w:rPr>
                <w:rFonts w:eastAsia="Arial"/>
                <w:sz w:val="18"/>
                <w:szCs w:val="18"/>
              </w:rPr>
              <w:t>al</w:t>
            </w:r>
            <w:r w:rsidRPr="00D50035">
              <w:rPr>
                <w:rFonts w:eastAsia="Arial"/>
                <w:spacing w:val="18"/>
                <w:sz w:val="18"/>
                <w:szCs w:val="18"/>
              </w:rPr>
              <w:t xml:space="preserve"> </w:t>
            </w:r>
            <w:r w:rsidRPr="00D50035">
              <w:rPr>
                <w:rFonts w:eastAsia="Arial"/>
                <w:sz w:val="18"/>
                <w:szCs w:val="18"/>
              </w:rPr>
              <w:t>baño</w:t>
            </w:r>
            <w:r w:rsidRPr="00D50035">
              <w:rPr>
                <w:rFonts w:eastAsia="Arial"/>
                <w:spacing w:val="17"/>
                <w:sz w:val="18"/>
                <w:szCs w:val="18"/>
              </w:rPr>
              <w:t xml:space="preserve"> </w:t>
            </w:r>
            <w:r w:rsidRPr="00D50035">
              <w:rPr>
                <w:rFonts w:eastAsia="Arial"/>
                <w:sz w:val="18"/>
                <w:szCs w:val="18"/>
              </w:rPr>
              <w:t>o</w:t>
            </w:r>
            <w:r w:rsidRPr="00D50035">
              <w:rPr>
                <w:rFonts w:eastAsia="Arial"/>
                <w:spacing w:val="17"/>
                <w:sz w:val="18"/>
                <w:szCs w:val="18"/>
              </w:rPr>
              <w:t xml:space="preserve"> </w:t>
            </w:r>
            <w:r w:rsidRPr="00D50035">
              <w:rPr>
                <w:rFonts w:eastAsia="Arial"/>
                <w:sz w:val="18"/>
                <w:szCs w:val="18"/>
              </w:rPr>
              <w:t>a</w:t>
            </w:r>
            <w:r w:rsidRPr="00D50035">
              <w:rPr>
                <w:rFonts w:eastAsia="Arial"/>
                <w:spacing w:val="1"/>
                <w:sz w:val="18"/>
                <w:szCs w:val="18"/>
              </w:rPr>
              <w:t>s</w:t>
            </w:r>
            <w:r w:rsidRPr="00D50035">
              <w:rPr>
                <w:rFonts w:eastAsia="Arial"/>
                <w:sz w:val="18"/>
                <w:szCs w:val="18"/>
              </w:rPr>
              <w:t>eo</w:t>
            </w:r>
            <w:r w:rsidRPr="00D50035">
              <w:rPr>
                <w:rFonts w:eastAsia="Arial"/>
                <w:spacing w:val="17"/>
                <w:sz w:val="18"/>
                <w:szCs w:val="18"/>
              </w:rPr>
              <w:t xml:space="preserve"> </w:t>
            </w:r>
            <w:r w:rsidRPr="00D50035">
              <w:rPr>
                <w:rFonts w:eastAsia="Arial"/>
                <w:sz w:val="18"/>
                <w:szCs w:val="18"/>
              </w:rPr>
              <w:t>en</w:t>
            </w:r>
            <w:r w:rsidRPr="00D50035">
              <w:rPr>
                <w:rFonts w:eastAsia="Arial"/>
                <w:spacing w:val="17"/>
                <w:sz w:val="18"/>
                <w:szCs w:val="18"/>
              </w:rPr>
              <w:t xml:space="preserve"> </w:t>
            </w:r>
            <w:r w:rsidRPr="00D50035">
              <w:rPr>
                <w:rFonts w:eastAsia="Arial"/>
                <w:sz w:val="18"/>
                <w:szCs w:val="18"/>
              </w:rPr>
              <w:t>rela</w:t>
            </w:r>
            <w:r w:rsidRPr="00D50035">
              <w:rPr>
                <w:rFonts w:eastAsia="Arial"/>
                <w:spacing w:val="1"/>
                <w:sz w:val="18"/>
                <w:szCs w:val="18"/>
              </w:rPr>
              <w:t>c</w:t>
            </w:r>
            <w:r w:rsidRPr="00D50035">
              <w:rPr>
                <w:rFonts w:eastAsia="Arial"/>
                <w:sz w:val="18"/>
                <w:szCs w:val="18"/>
              </w:rPr>
              <w:t>ión</w:t>
            </w:r>
            <w:r w:rsidRPr="00D50035">
              <w:rPr>
                <w:rFonts w:eastAsia="Arial"/>
                <w:spacing w:val="17"/>
                <w:sz w:val="18"/>
                <w:szCs w:val="18"/>
              </w:rPr>
              <w:t xml:space="preserve"> </w:t>
            </w:r>
            <w:r w:rsidRPr="00D50035">
              <w:rPr>
                <w:rFonts w:eastAsia="Arial"/>
                <w:spacing w:val="1"/>
                <w:sz w:val="18"/>
                <w:szCs w:val="18"/>
              </w:rPr>
              <w:t>c</w:t>
            </w:r>
            <w:r w:rsidRPr="00D50035">
              <w:rPr>
                <w:rFonts w:eastAsia="Arial"/>
                <w:sz w:val="18"/>
                <w:szCs w:val="18"/>
              </w:rPr>
              <w:t>on</w:t>
            </w:r>
            <w:r w:rsidRPr="00D50035">
              <w:rPr>
                <w:rFonts w:eastAsia="Arial"/>
                <w:spacing w:val="17"/>
                <w:sz w:val="18"/>
                <w:szCs w:val="18"/>
              </w:rPr>
              <w:t xml:space="preserve"> </w:t>
            </w:r>
            <w:r w:rsidRPr="00D50035">
              <w:rPr>
                <w:rFonts w:eastAsia="Arial"/>
                <w:sz w:val="18"/>
                <w:szCs w:val="18"/>
              </w:rPr>
              <w:t>las</w:t>
            </w:r>
            <w:r w:rsidRPr="00D50035">
              <w:rPr>
                <w:rFonts w:eastAsia="Arial"/>
                <w:spacing w:val="19"/>
                <w:sz w:val="18"/>
                <w:szCs w:val="18"/>
              </w:rPr>
              <w:t xml:space="preserve"> </w:t>
            </w:r>
            <w:r w:rsidRPr="00D50035">
              <w:rPr>
                <w:rFonts w:eastAsia="Arial"/>
                <w:sz w:val="18"/>
                <w:szCs w:val="18"/>
              </w:rPr>
              <w:t>áreas</w:t>
            </w:r>
            <w:r w:rsidRPr="00D50035">
              <w:rPr>
                <w:rFonts w:eastAsia="Arial"/>
                <w:spacing w:val="19"/>
                <w:sz w:val="18"/>
                <w:szCs w:val="18"/>
              </w:rPr>
              <w:t xml:space="preserve"> </w:t>
            </w:r>
            <w:r w:rsidRPr="00D50035">
              <w:rPr>
                <w:rFonts w:eastAsia="Arial"/>
                <w:sz w:val="18"/>
                <w:szCs w:val="18"/>
              </w:rPr>
              <w:t>adya</w:t>
            </w:r>
            <w:r w:rsidRPr="00D50035">
              <w:rPr>
                <w:rFonts w:eastAsia="Arial"/>
                <w:spacing w:val="1"/>
                <w:sz w:val="18"/>
                <w:szCs w:val="18"/>
              </w:rPr>
              <w:t>c</w:t>
            </w:r>
            <w:r w:rsidRPr="00D50035">
              <w:rPr>
                <w:rFonts w:eastAsia="Arial"/>
                <w:sz w:val="18"/>
                <w:szCs w:val="18"/>
              </w:rPr>
              <w:t>en</w:t>
            </w:r>
            <w:r w:rsidRPr="00D50035">
              <w:rPr>
                <w:rFonts w:eastAsia="Arial"/>
                <w:spacing w:val="1"/>
                <w:sz w:val="18"/>
                <w:szCs w:val="18"/>
              </w:rPr>
              <w:t>t</w:t>
            </w:r>
            <w:r w:rsidRPr="00D50035">
              <w:rPr>
                <w:rFonts w:eastAsia="Arial"/>
                <w:sz w:val="18"/>
                <w:szCs w:val="18"/>
              </w:rPr>
              <w:t>es,</w:t>
            </w:r>
            <w:r w:rsidRPr="00D50035">
              <w:rPr>
                <w:rFonts w:eastAsia="Arial"/>
                <w:spacing w:val="19"/>
                <w:sz w:val="18"/>
                <w:szCs w:val="18"/>
              </w:rPr>
              <w:t xml:space="preserve"> </w:t>
            </w:r>
            <w:r w:rsidRPr="00D50035">
              <w:rPr>
                <w:rFonts w:eastAsia="Arial"/>
                <w:sz w:val="18"/>
                <w:szCs w:val="18"/>
              </w:rPr>
              <w:t>a</w:t>
            </w:r>
            <w:r w:rsidRPr="00D50035">
              <w:rPr>
                <w:rFonts w:eastAsia="Arial"/>
                <w:spacing w:val="1"/>
                <w:sz w:val="18"/>
                <w:szCs w:val="18"/>
              </w:rPr>
              <w:t>s</w:t>
            </w:r>
            <w:r w:rsidRPr="00D50035">
              <w:rPr>
                <w:rFonts w:eastAsia="Arial"/>
                <w:sz w:val="18"/>
                <w:szCs w:val="18"/>
              </w:rPr>
              <w:t>í</w:t>
            </w:r>
            <w:r w:rsidRPr="00D50035">
              <w:rPr>
                <w:rFonts w:eastAsia="Arial"/>
                <w:spacing w:val="14"/>
                <w:sz w:val="18"/>
                <w:szCs w:val="18"/>
              </w:rPr>
              <w:t xml:space="preserve"> </w:t>
            </w:r>
            <w:r w:rsidRPr="00D50035">
              <w:rPr>
                <w:rFonts w:eastAsia="Arial"/>
                <w:spacing w:val="1"/>
                <w:sz w:val="18"/>
                <w:szCs w:val="18"/>
              </w:rPr>
              <w:t>c</w:t>
            </w:r>
            <w:r w:rsidRPr="00D50035">
              <w:rPr>
                <w:rFonts w:eastAsia="Arial"/>
                <w:sz w:val="18"/>
                <w:szCs w:val="18"/>
              </w:rPr>
              <w:t>o</w:t>
            </w:r>
            <w:r w:rsidRPr="00D50035">
              <w:rPr>
                <w:rFonts w:eastAsia="Arial"/>
                <w:spacing w:val="3"/>
                <w:sz w:val="18"/>
                <w:szCs w:val="18"/>
              </w:rPr>
              <w:t>m</w:t>
            </w:r>
            <w:r w:rsidRPr="00D50035">
              <w:rPr>
                <w:rFonts w:eastAsia="Arial"/>
                <w:sz w:val="18"/>
                <w:szCs w:val="18"/>
              </w:rPr>
              <w:t>o</w:t>
            </w:r>
            <w:r w:rsidRPr="00D50035">
              <w:rPr>
                <w:rFonts w:eastAsia="Arial"/>
                <w:spacing w:val="15"/>
                <w:sz w:val="18"/>
                <w:szCs w:val="18"/>
              </w:rPr>
              <w:t xml:space="preserve"> </w:t>
            </w:r>
            <w:r w:rsidRPr="00D50035">
              <w:rPr>
                <w:rFonts w:eastAsia="Arial"/>
                <w:spacing w:val="1"/>
                <w:sz w:val="18"/>
                <w:szCs w:val="18"/>
              </w:rPr>
              <w:t>c</w:t>
            </w:r>
            <w:r w:rsidRPr="00D50035">
              <w:rPr>
                <w:rFonts w:eastAsia="Arial"/>
                <w:sz w:val="18"/>
                <w:szCs w:val="18"/>
              </w:rPr>
              <w:t>on re</w:t>
            </w:r>
            <w:r w:rsidRPr="00D50035">
              <w:rPr>
                <w:rFonts w:eastAsia="Arial"/>
                <w:spacing w:val="1"/>
                <w:sz w:val="18"/>
                <w:szCs w:val="18"/>
              </w:rPr>
              <w:t>s</w:t>
            </w:r>
            <w:r w:rsidRPr="00D50035">
              <w:rPr>
                <w:rFonts w:eastAsia="Arial"/>
                <w:sz w:val="18"/>
                <w:szCs w:val="18"/>
              </w:rPr>
              <w:t>pe</w:t>
            </w:r>
            <w:r w:rsidRPr="00D50035">
              <w:rPr>
                <w:rFonts w:eastAsia="Arial"/>
                <w:spacing w:val="1"/>
                <w:sz w:val="18"/>
                <w:szCs w:val="18"/>
              </w:rPr>
              <w:t>ct</w:t>
            </w:r>
            <w:r w:rsidRPr="00D50035">
              <w:rPr>
                <w:rFonts w:eastAsia="Arial"/>
                <w:sz w:val="18"/>
                <w:szCs w:val="18"/>
              </w:rPr>
              <w:t>o a los</w:t>
            </w:r>
            <w:r w:rsidRPr="00D50035">
              <w:rPr>
                <w:rFonts w:eastAsia="Arial"/>
                <w:spacing w:val="2"/>
                <w:sz w:val="18"/>
                <w:szCs w:val="18"/>
              </w:rPr>
              <w:t xml:space="preserve"> </w:t>
            </w:r>
            <w:r w:rsidRPr="00D50035">
              <w:rPr>
                <w:rFonts w:eastAsia="Arial"/>
                <w:spacing w:val="1"/>
                <w:sz w:val="18"/>
                <w:szCs w:val="18"/>
              </w:rPr>
              <w:t>t</w:t>
            </w:r>
            <w:r w:rsidRPr="00D50035">
              <w:rPr>
                <w:rFonts w:eastAsia="Arial"/>
                <w:sz w:val="18"/>
                <w:szCs w:val="18"/>
              </w:rPr>
              <w:t>iradore</w:t>
            </w:r>
            <w:r w:rsidRPr="00D50035">
              <w:rPr>
                <w:rFonts w:eastAsia="Arial"/>
                <w:spacing w:val="1"/>
                <w:sz w:val="18"/>
                <w:szCs w:val="18"/>
              </w:rPr>
              <w:t>s/</w:t>
            </w:r>
            <w:r w:rsidRPr="00D50035">
              <w:rPr>
                <w:rFonts w:eastAsia="Arial"/>
                <w:spacing w:val="3"/>
                <w:sz w:val="18"/>
                <w:szCs w:val="18"/>
              </w:rPr>
              <w:t>m</w:t>
            </w:r>
            <w:r w:rsidRPr="00D50035">
              <w:rPr>
                <w:rFonts w:eastAsia="Arial"/>
                <w:sz w:val="18"/>
                <w:szCs w:val="18"/>
              </w:rPr>
              <w:t>anilla</w:t>
            </w:r>
            <w:r w:rsidRPr="00D50035">
              <w:rPr>
                <w:rFonts w:eastAsia="Arial"/>
                <w:spacing w:val="1"/>
                <w:sz w:val="18"/>
                <w:szCs w:val="18"/>
              </w:rPr>
              <w:t>s</w:t>
            </w:r>
            <w:r w:rsidRPr="00D50035">
              <w:rPr>
                <w:rFonts w:eastAsia="Arial"/>
                <w:sz w:val="18"/>
                <w:szCs w:val="18"/>
              </w:rPr>
              <w:t>.</w:t>
            </w:r>
          </w:p>
          <w:p w14:paraId="65129A2C" w14:textId="77777777" w:rsidR="00783056" w:rsidRPr="00D50035" w:rsidRDefault="00783056" w:rsidP="00D50035">
            <w:pPr>
              <w:pStyle w:val="UZPRRAFO"/>
              <w:spacing w:line="240" w:lineRule="auto"/>
              <w:ind w:left="284" w:hanging="142"/>
              <w:rPr>
                <w:rFonts w:eastAsia="Arial"/>
                <w:sz w:val="18"/>
                <w:szCs w:val="18"/>
              </w:rPr>
            </w:pPr>
            <w:r w:rsidRPr="00D50035">
              <w:rPr>
                <w:rFonts w:eastAsia="Arial"/>
                <w:sz w:val="18"/>
                <w:szCs w:val="18"/>
              </w:rPr>
              <w:t>-</w:t>
            </w:r>
            <w:r w:rsidRPr="00D50035">
              <w:rPr>
                <w:rFonts w:eastAsia="Arial"/>
                <w:spacing w:val="2"/>
                <w:sz w:val="18"/>
                <w:szCs w:val="18"/>
              </w:rPr>
              <w:t xml:space="preserve"> </w:t>
            </w:r>
            <w:r w:rsidRPr="00D50035">
              <w:rPr>
                <w:rFonts w:eastAsia="Arial"/>
                <w:sz w:val="18"/>
                <w:szCs w:val="18"/>
              </w:rPr>
              <w:t>Cuen</w:t>
            </w:r>
            <w:r w:rsidRPr="00D50035">
              <w:rPr>
                <w:rFonts w:eastAsia="Arial"/>
                <w:spacing w:val="1"/>
                <w:sz w:val="18"/>
                <w:szCs w:val="18"/>
              </w:rPr>
              <w:t>t</w:t>
            </w:r>
            <w:r w:rsidRPr="00D50035">
              <w:rPr>
                <w:rFonts w:eastAsia="Arial"/>
                <w:sz w:val="18"/>
                <w:szCs w:val="18"/>
              </w:rPr>
              <w:t>a</w:t>
            </w:r>
            <w:r w:rsidRPr="00D50035">
              <w:rPr>
                <w:rFonts w:eastAsia="Arial"/>
                <w:spacing w:val="17"/>
                <w:sz w:val="18"/>
                <w:szCs w:val="18"/>
              </w:rPr>
              <w:t xml:space="preserve"> </w:t>
            </w:r>
            <w:r w:rsidRPr="00D50035">
              <w:rPr>
                <w:rFonts w:eastAsia="Arial"/>
                <w:spacing w:val="1"/>
                <w:sz w:val="18"/>
                <w:szCs w:val="18"/>
              </w:rPr>
              <w:t>c</w:t>
            </w:r>
            <w:r w:rsidRPr="00D50035">
              <w:rPr>
                <w:rFonts w:eastAsia="Arial"/>
                <w:sz w:val="18"/>
                <w:szCs w:val="18"/>
              </w:rPr>
              <w:t>on</w:t>
            </w:r>
            <w:r w:rsidRPr="00D50035">
              <w:rPr>
                <w:rFonts w:eastAsia="Arial"/>
                <w:spacing w:val="17"/>
                <w:sz w:val="18"/>
                <w:szCs w:val="18"/>
              </w:rPr>
              <w:t xml:space="preserve"> </w:t>
            </w:r>
            <w:r w:rsidRPr="00D50035">
              <w:rPr>
                <w:rFonts w:eastAsia="Arial"/>
                <w:sz w:val="18"/>
                <w:szCs w:val="18"/>
              </w:rPr>
              <w:t>unas</w:t>
            </w:r>
            <w:r w:rsidRPr="00D50035">
              <w:rPr>
                <w:rFonts w:eastAsia="Arial"/>
                <w:spacing w:val="19"/>
                <w:sz w:val="18"/>
                <w:szCs w:val="18"/>
              </w:rPr>
              <w:t xml:space="preserve"> </w:t>
            </w:r>
            <w:r w:rsidRPr="00D50035">
              <w:rPr>
                <w:rFonts w:eastAsia="Arial"/>
                <w:b/>
                <w:sz w:val="18"/>
                <w:szCs w:val="18"/>
              </w:rPr>
              <w:t>d</w:t>
            </w:r>
            <w:r w:rsidRPr="00D50035">
              <w:rPr>
                <w:rFonts w:eastAsia="Arial"/>
                <w:b/>
                <w:spacing w:val="1"/>
                <w:sz w:val="18"/>
                <w:szCs w:val="18"/>
              </w:rPr>
              <w:t>im</w:t>
            </w:r>
            <w:r w:rsidRPr="00D50035">
              <w:rPr>
                <w:rFonts w:eastAsia="Arial"/>
                <w:b/>
                <w:sz w:val="18"/>
                <w:szCs w:val="18"/>
              </w:rPr>
              <w:t>ens</w:t>
            </w:r>
            <w:r w:rsidRPr="00D50035">
              <w:rPr>
                <w:rFonts w:eastAsia="Arial"/>
                <w:b/>
                <w:spacing w:val="1"/>
                <w:sz w:val="18"/>
                <w:szCs w:val="18"/>
              </w:rPr>
              <w:t>i</w:t>
            </w:r>
            <w:r w:rsidRPr="00D50035">
              <w:rPr>
                <w:rFonts w:eastAsia="Arial"/>
                <w:b/>
                <w:sz w:val="18"/>
                <w:szCs w:val="18"/>
              </w:rPr>
              <w:t>ones</w:t>
            </w:r>
            <w:r w:rsidRPr="00D50035">
              <w:rPr>
                <w:rFonts w:eastAsia="Arial"/>
                <w:b/>
                <w:spacing w:val="16"/>
                <w:sz w:val="18"/>
                <w:szCs w:val="18"/>
              </w:rPr>
              <w:t xml:space="preserve"> </w:t>
            </w:r>
            <w:r w:rsidRPr="00D50035">
              <w:rPr>
                <w:rFonts w:eastAsia="Arial"/>
                <w:sz w:val="18"/>
                <w:szCs w:val="18"/>
              </w:rPr>
              <w:t>que</w:t>
            </w:r>
            <w:r w:rsidRPr="00D50035">
              <w:rPr>
                <w:rFonts w:eastAsia="Arial"/>
                <w:spacing w:val="17"/>
                <w:sz w:val="18"/>
                <w:szCs w:val="18"/>
              </w:rPr>
              <w:t xml:space="preserve"> </w:t>
            </w:r>
            <w:r w:rsidRPr="00D50035">
              <w:rPr>
                <w:rFonts w:eastAsia="Arial"/>
                <w:sz w:val="18"/>
                <w:szCs w:val="18"/>
              </w:rPr>
              <w:t>garan</w:t>
            </w:r>
            <w:r w:rsidRPr="00D50035">
              <w:rPr>
                <w:rFonts w:eastAsia="Arial"/>
                <w:spacing w:val="1"/>
                <w:sz w:val="18"/>
                <w:szCs w:val="18"/>
              </w:rPr>
              <w:t>t</w:t>
            </w:r>
            <w:r w:rsidRPr="00D50035">
              <w:rPr>
                <w:rFonts w:eastAsia="Arial"/>
                <w:sz w:val="18"/>
                <w:szCs w:val="18"/>
              </w:rPr>
              <w:t>izan</w:t>
            </w:r>
            <w:r w:rsidRPr="00D50035">
              <w:rPr>
                <w:rFonts w:eastAsia="Arial"/>
                <w:spacing w:val="15"/>
                <w:sz w:val="18"/>
                <w:szCs w:val="18"/>
              </w:rPr>
              <w:t xml:space="preserve"> </w:t>
            </w:r>
            <w:r w:rsidRPr="00D50035">
              <w:rPr>
                <w:rFonts w:eastAsia="Arial"/>
                <w:sz w:val="18"/>
                <w:szCs w:val="18"/>
              </w:rPr>
              <w:t>in</w:t>
            </w:r>
            <w:r w:rsidRPr="00D50035">
              <w:rPr>
                <w:rFonts w:eastAsia="Arial"/>
                <w:spacing w:val="1"/>
                <w:sz w:val="18"/>
                <w:szCs w:val="18"/>
              </w:rPr>
              <w:t>sc</w:t>
            </w:r>
            <w:r w:rsidRPr="00D50035">
              <w:rPr>
                <w:rFonts w:eastAsia="Arial"/>
                <w:sz w:val="18"/>
                <w:szCs w:val="18"/>
              </w:rPr>
              <w:t>ribir</w:t>
            </w:r>
            <w:r w:rsidRPr="00D50035">
              <w:rPr>
                <w:rFonts w:eastAsia="Arial"/>
                <w:spacing w:val="15"/>
                <w:sz w:val="18"/>
                <w:szCs w:val="18"/>
              </w:rPr>
              <w:t xml:space="preserve"> </w:t>
            </w:r>
            <w:r w:rsidRPr="00D50035">
              <w:rPr>
                <w:rFonts w:eastAsia="Arial"/>
                <w:sz w:val="18"/>
                <w:szCs w:val="18"/>
              </w:rPr>
              <w:t>dos</w:t>
            </w:r>
            <w:r w:rsidRPr="00D50035">
              <w:rPr>
                <w:rFonts w:eastAsia="Arial"/>
                <w:spacing w:val="16"/>
                <w:sz w:val="18"/>
                <w:szCs w:val="18"/>
              </w:rPr>
              <w:t xml:space="preserve"> </w:t>
            </w:r>
            <w:r w:rsidRPr="00D50035">
              <w:rPr>
                <w:rFonts w:eastAsia="Arial"/>
                <w:spacing w:val="1"/>
                <w:sz w:val="18"/>
                <w:szCs w:val="18"/>
              </w:rPr>
              <w:t>c</w:t>
            </w:r>
            <w:r w:rsidRPr="00D50035">
              <w:rPr>
                <w:rFonts w:eastAsia="Arial"/>
                <w:sz w:val="18"/>
                <w:szCs w:val="18"/>
              </w:rPr>
              <w:t>ilindros</w:t>
            </w:r>
            <w:r w:rsidRPr="00D50035">
              <w:rPr>
                <w:rFonts w:eastAsia="Arial"/>
                <w:spacing w:val="16"/>
                <w:sz w:val="18"/>
                <w:szCs w:val="18"/>
              </w:rPr>
              <w:t xml:space="preserve"> </w:t>
            </w:r>
            <w:r w:rsidRPr="00D50035">
              <w:rPr>
                <w:rFonts w:eastAsia="Arial"/>
                <w:spacing w:val="1"/>
                <w:sz w:val="18"/>
                <w:szCs w:val="18"/>
              </w:rPr>
              <w:t>c</w:t>
            </w:r>
            <w:r w:rsidRPr="00D50035">
              <w:rPr>
                <w:rFonts w:eastAsia="Arial"/>
                <w:sz w:val="18"/>
                <w:szCs w:val="18"/>
              </w:rPr>
              <w:t>on</w:t>
            </w:r>
            <w:r w:rsidRPr="00D50035">
              <w:rPr>
                <w:rFonts w:eastAsia="Arial"/>
                <w:spacing w:val="1"/>
                <w:sz w:val="18"/>
                <w:szCs w:val="18"/>
              </w:rPr>
              <w:t>c</w:t>
            </w:r>
            <w:r w:rsidRPr="00D50035">
              <w:rPr>
                <w:rFonts w:eastAsia="Arial"/>
                <w:sz w:val="18"/>
                <w:szCs w:val="18"/>
              </w:rPr>
              <w:t>én</w:t>
            </w:r>
            <w:r w:rsidRPr="00D50035">
              <w:rPr>
                <w:rFonts w:eastAsia="Arial"/>
                <w:spacing w:val="1"/>
                <w:sz w:val="18"/>
                <w:szCs w:val="18"/>
              </w:rPr>
              <w:t>t</w:t>
            </w:r>
            <w:r w:rsidRPr="00D50035">
              <w:rPr>
                <w:rFonts w:eastAsia="Arial"/>
                <w:sz w:val="18"/>
                <w:szCs w:val="18"/>
              </w:rPr>
              <w:t>ri</w:t>
            </w:r>
            <w:r w:rsidRPr="00D50035">
              <w:rPr>
                <w:rFonts w:eastAsia="Arial"/>
                <w:spacing w:val="1"/>
                <w:sz w:val="18"/>
                <w:szCs w:val="18"/>
              </w:rPr>
              <w:t>c</w:t>
            </w:r>
            <w:r w:rsidRPr="00D50035">
              <w:rPr>
                <w:rFonts w:eastAsia="Arial"/>
                <w:sz w:val="18"/>
                <w:szCs w:val="18"/>
              </w:rPr>
              <w:t>o</w:t>
            </w:r>
            <w:r w:rsidRPr="00D50035">
              <w:rPr>
                <w:rFonts w:eastAsia="Arial"/>
                <w:spacing w:val="1"/>
                <w:sz w:val="18"/>
                <w:szCs w:val="18"/>
              </w:rPr>
              <w:t>s</w:t>
            </w:r>
            <w:r w:rsidRPr="00D50035">
              <w:rPr>
                <w:rFonts w:eastAsia="Arial"/>
                <w:sz w:val="18"/>
                <w:szCs w:val="18"/>
              </w:rPr>
              <w:t>:</w:t>
            </w:r>
            <w:r w:rsidRPr="00D50035">
              <w:rPr>
                <w:rFonts w:eastAsia="Arial"/>
                <w:spacing w:val="17"/>
                <w:sz w:val="18"/>
                <w:szCs w:val="18"/>
              </w:rPr>
              <w:t xml:space="preserve"> </w:t>
            </w:r>
            <w:r w:rsidRPr="00D50035">
              <w:rPr>
                <w:rFonts w:eastAsia="Arial"/>
                <w:sz w:val="18"/>
                <w:szCs w:val="18"/>
              </w:rPr>
              <w:t>Uno</w:t>
            </w:r>
            <w:r w:rsidRPr="00D50035">
              <w:rPr>
                <w:rFonts w:eastAsia="Arial"/>
                <w:spacing w:val="15"/>
                <w:sz w:val="18"/>
                <w:szCs w:val="18"/>
              </w:rPr>
              <w:t xml:space="preserve"> </w:t>
            </w:r>
            <w:r w:rsidRPr="00D50035">
              <w:rPr>
                <w:rFonts w:eastAsia="Arial"/>
                <w:sz w:val="18"/>
                <w:szCs w:val="18"/>
              </w:rPr>
              <w:t>de</w:t>
            </w:r>
            <w:r w:rsidRPr="00D50035">
              <w:rPr>
                <w:rFonts w:eastAsia="Arial"/>
                <w:spacing w:val="15"/>
                <w:sz w:val="18"/>
                <w:szCs w:val="18"/>
              </w:rPr>
              <w:t xml:space="preserve"> </w:t>
            </w:r>
            <w:r w:rsidRPr="00D50035">
              <w:rPr>
                <w:rFonts w:eastAsia="Arial"/>
                <w:sz w:val="18"/>
                <w:szCs w:val="18"/>
              </w:rPr>
              <w:t>150</w:t>
            </w:r>
            <w:r w:rsidRPr="00D50035">
              <w:rPr>
                <w:rFonts w:eastAsia="Arial"/>
                <w:spacing w:val="15"/>
                <w:sz w:val="18"/>
                <w:szCs w:val="18"/>
              </w:rPr>
              <w:t xml:space="preserve"> </w:t>
            </w:r>
            <w:r w:rsidRPr="00D50035">
              <w:rPr>
                <w:rFonts w:eastAsia="Arial"/>
                <w:spacing w:val="1"/>
                <w:sz w:val="18"/>
                <w:szCs w:val="18"/>
              </w:rPr>
              <w:t>c</w:t>
            </w:r>
            <w:r w:rsidRPr="00D50035">
              <w:rPr>
                <w:rFonts w:eastAsia="Arial"/>
                <w:sz w:val="18"/>
                <w:szCs w:val="18"/>
              </w:rPr>
              <w:t>m</w:t>
            </w:r>
            <w:r w:rsidRPr="00D50035">
              <w:rPr>
                <w:rFonts w:eastAsia="Arial"/>
                <w:spacing w:val="18"/>
                <w:sz w:val="18"/>
                <w:szCs w:val="18"/>
              </w:rPr>
              <w:t xml:space="preserve"> </w:t>
            </w:r>
            <w:r w:rsidRPr="00D50035">
              <w:rPr>
                <w:rFonts w:eastAsia="Arial"/>
                <w:sz w:val="18"/>
                <w:szCs w:val="18"/>
              </w:rPr>
              <w:t>ha</w:t>
            </w:r>
            <w:r w:rsidRPr="00D50035">
              <w:rPr>
                <w:rFonts w:eastAsia="Arial"/>
                <w:spacing w:val="1"/>
                <w:sz w:val="18"/>
                <w:szCs w:val="18"/>
              </w:rPr>
              <w:t>st</w:t>
            </w:r>
            <w:r w:rsidRPr="00D50035">
              <w:rPr>
                <w:rFonts w:eastAsia="Arial"/>
                <w:sz w:val="18"/>
                <w:szCs w:val="18"/>
              </w:rPr>
              <w:t>a</w:t>
            </w:r>
            <w:r w:rsidRPr="00D50035">
              <w:rPr>
                <w:rFonts w:eastAsia="Arial"/>
                <w:spacing w:val="15"/>
                <w:sz w:val="18"/>
                <w:szCs w:val="18"/>
              </w:rPr>
              <w:t xml:space="preserve"> </w:t>
            </w:r>
            <w:r w:rsidRPr="00D50035">
              <w:rPr>
                <w:rFonts w:eastAsia="Arial"/>
                <w:sz w:val="18"/>
                <w:szCs w:val="18"/>
              </w:rPr>
              <w:t>una</w:t>
            </w:r>
            <w:r w:rsidRPr="00D50035">
              <w:rPr>
                <w:rFonts w:eastAsia="Arial"/>
                <w:spacing w:val="15"/>
                <w:sz w:val="18"/>
                <w:szCs w:val="18"/>
              </w:rPr>
              <w:t xml:space="preserve"> </w:t>
            </w:r>
            <w:r w:rsidRPr="00D50035">
              <w:rPr>
                <w:rFonts w:eastAsia="Arial"/>
                <w:sz w:val="18"/>
                <w:szCs w:val="18"/>
              </w:rPr>
              <w:t>al</w:t>
            </w:r>
            <w:r w:rsidRPr="00D50035">
              <w:rPr>
                <w:rFonts w:eastAsia="Arial"/>
                <w:spacing w:val="1"/>
                <w:sz w:val="18"/>
                <w:szCs w:val="18"/>
              </w:rPr>
              <w:t>t</w:t>
            </w:r>
            <w:r w:rsidRPr="00D50035">
              <w:rPr>
                <w:rFonts w:eastAsia="Arial"/>
                <w:sz w:val="18"/>
                <w:szCs w:val="18"/>
              </w:rPr>
              <w:t>ura</w:t>
            </w:r>
            <w:r w:rsidRPr="00D50035">
              <w:rPr>
                <w:rFonts w:eastAsia="Arial"/>
                <w:spacing w:val="15"/>
                <w:sz w:val="18"/>
                <w:szCs w:val="18"/>
              </w:rPr>
              <w:t xml:space="preserve"> </w:t>
            </w:r>
            <w:r w:rsidRPr="00D50035">
              <w:rPr>
                <w:rFonts w:eastAsia="Arial"/>
                <w:sz w:val="18"/>
                <w:szCs w:val="18"/>
              </w:rPr>
              <w:t>de</w:t>
            </w:r>
            <w:r w:rsidRPr="00D50035">
              <w:rPr>
                <w:rFonts w:eastAsia="Arial"/>
                <w:spacing w:val="14"/>
                <w:sz w:val="18"/>
                <w:szCs w:val="18"/>
              </w:rPr>
              <w:t xml:space="preserve"> </w:t>
            </w:r>
            <w:r w:rsidRPr="00D50035">
              <w:rPr>
                <w:rFonts w:eastAsia="Arial"/>
                <w:sz w:val="18"/>
                <w:szCs w:val="18"/>
              </w:rPr>
              <w:t>30</w:t>
            </w:r>
            <w:r w:rsidRPr="00D50035">
              <w:rPr>
                <w:rFonts w:eastAsia="Arial"/>
                <w:spacing w:val="15"/>
                <w:sz w:val="18"/>
                <w:szCs w:val="18"/>
              </w:rPr>
              <w:t xml:space="preserve"> </w:t>
            </w:r>
            <w:r w:rsidRPr="00D50035">
              <w:rPr>
                <w:rFonts w:eastAsia="Arial"/>
                <w:spacing w:val="1"/>
                <w:sz w:val="18"/>
                <w:szCs w:val="18"/>
              </w:rPr>
              <w:t>c</w:t>
            </w:r>
            <w:r w:rsidRPr="00D50035">
              <w:rPr>
                <w:rFonts w:eastAsia="Arial"/>
                <w:sz w:val="18"/>
                <w:szCs w:val="18"/>
              </w:rPr>
              <w:t>m</w:t>
            </w:r>
            <w:r w:rsidRPr="00D50035">
              <w:rPr>
                <w:rFonts w:eastAsia="Arial"/>
                <w:spacing w:val="19"/>
                <w:sz w:val="18"/>
                <w:szCs w:val="18"/>
              </w:rPr>
              <w:t xml:space="preserve"> </w:t>
            </w:r>
            <w:r w:rsidRPr="00D50035">
              <w:rPr>
                <w:rFonts w:eastAsia="Arial"/>
                <w:sz w:val="18"/>
                <w:szCs w:val="18"/>
              </w:rPr>
              <w:t>y o</w:t>
            </w:r>
            <w:r w:rsidRPr="00D50035">
              <w:rPr>
                <w:rFonts w:eastAsia="Arial"/>
                <w:spacing w:val="1"/>
                <w:sz w:val="18"/>
                <w:szCs w:val="18"/>
              </w:rPr>
              <w:t>t</w:t>
            </w:r>
            <w:r w:rsidRPr="00D50035">
              <w:rPr>
                <w:rFonts w:eastAsia="Arial"/>
                <w:sz w:val="18"/>
                <w:szCs w:val="18"/>
              </w:rPr>
              <w:t>ro</w:t>
            </w:r>
            <w:r w:rsidRPr="00D50035">
              <w:rPr>
                <w:rFonts w:eastAsia="Arial"/>
                <w:spacing w:val="1"/>
                <w:sz w:val="18"/>
                <w:szCs w:val="18"/>
              </w:rPr>
              <w:t xml:space="preserve"> </w:t>
            </w:r>
            <w:r w:rsidRPr="00D50035">
              <w:rPr>
                <w:rFonts w:eastAsia="Arial"/>
                <w:sz w:val="18"/>
                <w:szCs w:val="18"/>
              </w:rPr>
              <w:t>de</w:t>
            </w:r>
            <w:r w:rsidRPr="00D50035">
              <w:rPr>
                <w:rFonts w:eastAsia="Arial"/>
                <w:spacing w:val="1"/>
                <w:sz w:val="18"/>
                <w:szCs w:val="18"/>
              </w:rPr>
              <w:t xml:space="preserve"> </w:t>
            </w:r>
            <w:r w:rsidRPr="00D50035">
              <w:rPr>
                <w:rFonts w:eastAsia="Arial"/>
                <w:sz w:val="18"/>
                <w:szCs w:val="18"/>
              </w:rPr>
              <w:t>130</w:t>
            </w:r>
            <w:r w:rsidRPr="00D50035">
              <w:rPr>
                <w:rFonts w:eastAsia="Arial"/>
                <w:spacing w:val="1"/>
                <w:sz w:val="18"/>
                <w:szCs w:val="18"/>
              </w:rPr>
              <w:t xml:space="preserve"> c</w:t>
            </w:r>
            <w:r w:rsidRPr="00D50035">
              <w:rPr>
                <w:rFonts w:eastAsia="Arial"/>
                <w:sz w:val="18"/>
                <w:szCs w:val="18"/>
              </w:rPr>
              <w:t>m</w:t>
            </w:r>
            <w:r w:rsidRPr="00D50035">
              <w:rPr>
                <w:rFonts w:eastAsia="Arial"/>
                <w:spacing w:val="4"/>
                <w:sz w:val="18"/>
                <w:szCs w:val="18"/>
              </w:rPr>
              <w:t xml:space="preserve"> </w:t>
            </w:r>
            <w:r w:rsidRPr="00D50035">
              <w:rPr>
                <w:rFonts w:eastAsia="Arial"/>
                <w:sz w:val="18"/>
                <w:szCs w:val="18"/>
              </w:rPr>
              <w:t>ha</w:t>
            </w:r>
            <w:r w:rsidRPr="00D50035">
              <w:rPr>
                <w:rFonts w:eastAsia="Arial"/>
                <w:spacing w:val="1"/>
                <w:sz w:val="18"/>
                <w:szCs w:val="18"/>
              </w:rPr>
              <w:t>st</w:t>
            </w:r>
            <w:r w:rsidRPr="00D50035">
              <w:rPr>
                <w:rFonts w:eastAsia="Arial"/>
                <w:sz w:val="18"/>
                <w:szCs w:val="18"/>
              </w:rPr>
              <w:t>a</w:t>
            </w:r>
            <w:r w:rsidRPr="00D50035">
              <w:rPr>
                <w:rFonts w:eastAsia="Arial"/>
                <w:spacing w:val="1"/>
                <w:sz w:val="18"/>
                <w:szCs w:val="18"/>
              </w:rPr>
              <w:t xml:space="preserve"> </w:t>
            </w:r>
            <w:r w:rsidRPr="00D50035">
              <w:rPr>
                <w:rFonts w:eastAsia="Arial"/>
                <w:sz w:val="18"/>
                <w:szCs w:val="18"/>
              </w:rPr>
              <w:t>una</w:t>
            </w:r>
            <w:r w:rsidRPr="00D50035">
              <w:rPr>
                <w:rFonts w:eastAsia="Arial"/>
                <w:spacing w:val="1"/>
                <w:sz w:val="18"/>
                <w:szCs w:val="18"/>
              </w:rPr>
              <w:t xml:space="preserve"> </w:t>
            </w:r>
            <w:r w:rsidRPr="00D50035">
              <w:rPr>
                <w:rFonts w:eastAsia="Arial"/>
                <w:sz w:val="18"/>
                <w:szCs w:val="18"/>
              </w:rPr>
              <w:t>al</w:t>
            </w:r>
            <w:r w:rsidRPr="00D50035">
              <w:rPr>
                <w:rFonts w:eastAsia="Arial"/>
                <w:spacing w:val="1"/>
                <w:sz w:val="18"/>
                <w:szCs w:val="18"/>
              </w:rPr>
              <w:t>t</w:t>
            </w:r>
            <w:r w:rsidRPr="00D50035">
              <w:rPr>
                <w:rFonts w:eastAsia="Arial"/>
                <w:sz w:val="18"/>
                <w:szCs w:val="18"/>
              </w:rPr>
              <w:t>ura</w:t>
            </w:r>
            <w:r w:rsidRPr="00D50035">
              <w:rPr>
                <w:rFonts w:eastAsia="Arial"/>
                <w:spacing w:val="1"/>
                <w:sz w:val="18"/>
                <w:szCs w:val="18"/>
              </w:rPr>
              <w:t xml:space="preserve"> </w:t>
            </w:r>
            <w:proofErr w:type="gramStart"/>
            <w:r w:rsidRPr="00D50035">
              <w:rPr>
                <w:rFonts w:eastAsia="Arial"/>
                <w:sz w:val="18"/>
                <w:szCs w:val="18"/>
              </w:rPr>
              <w:t xml:space="preserve">de </w:t>
            </w:r>
            <w:r w:rsidRPr="00D50035">
              <w:rPr>
                <w:rFonts w:eastAsia="Arial"/>
                <w:spacing w:val="2"/>
                <w:sz w:val="18"/>
                <w:szCs w:val="18"/>
              </w:rPr>
              <w:t xml:space="preserve"> </w:t>
            </w:r>
            <w:r w:rsidRPr="00D50035">
              <w:rPr>
                <w:rFonts w:eastAsia="Arial"/>
                <w:sz w:val="18"/>
                <w:szCs w:val="18"/>
              </w:rPr>
              <w:t>210</w:t>
            </w:r>
            <w:proofErr w:type="gramEnd"/>
            <w:r w:rsidRPr="00D50035">
              <w:rPr>
                <w:rFonts w:eastAsia="Arial"/>
                <w:spacing w:val="1"/>
                <w:sz w:val="18"/>
                <w:szCs w:val="18"/>
              </w:rPr>
              <w:t xml:space="preserve"> c</w:t>
            </w:r>
            <w:r w:rsidRPr="00D50035">
              <w:rPr>
                <w:rFonts w:eastAsia="Arial"/>
                <w:spacing w:val="3"/>
                <w:sz w:val="18"/>
                <w:szCs w:val="18"/>
              </w:rPr>
              <w:t>m</w:t>
            </w:r>
            <w:r w:rsidRPr="00D50035">
              <w:rPr>
                <w:rFonts w:eastAsia="Arial"/>
                <w:sz w:val="18"/>
                <w:szCs w:val="18"/>
              </w:rPr>
              <w:t>,</w:t>
            </w:r>
            <w:r w:rsidRPr="00D50035">
              <w:rPr>
                <w:rFonts w:eastAsia="Arial"/>
                <w:spacing w:val="2"/>
                <w:sz w:val="18"/>
                <w:szCs w:val="18"/>
              </w:rPr>
              <w:t xml:space="preserve"> </w:t>
            </w:r>
            <w:r w:rsidRPr="00D50035">
              <w:rPr>
                <w:rFonts w:eastAsia="Arial"/>
                <w:sz w:val="18"/>
                <w:szCs w:val="18"/>
              </w:rPr>
              <w:t>de</w:t>
            </w:r>
            <w:r w:rsidRPr="00D50035">
              <w:rPr>
                <w:rFonts w:eastAsia="Arial"/>
                <w:spacing w:val="1"/>
                <w:sz w:val="18"/>
                <w:szCs w:val="18"/>
              </w:rPr>
              <w:t xml:space="preserve"> f</w:t>
            </w:r>
            <w:r w:rsidRPr="00D50035">
              <w:rPr>
                <w:rFonts w:eastAsia="Arial"/>
                <w:sz w:val="18"/>
                <w:szCs w:val="18"/>
              </w:rPr>
              <w:t>or</w:t>
            </w:r>
            <w:r w:rsidRPr="00D50035">
              <w:rPr>
                <w:rFonts w:eastAsia="Arial"/>
                <w:spacing w:val="3"/>
                <w:sz w:val="18"/>
                <w:szCs w:val="18"/>
              </w:rPr>
              <w:t>m</w:t>
            </w:r>
            <w:r w:rsidRPr="00D50035">
              <w:rPr>
                <w:rFonts w:eastAsia="Arial"/>
                <w:sz w:val="18"/>
                <w:szCs w:val="18"/>
              </w:rPr>
              <w:t>a</w:t>
            </w:r>
            <w:r w:rsidRPr="00D50035">
              <w:rPr>
                <w:rFonts w:eastAsia="Arial"/>
                <w:spacing w:val="1"/>
                <w:sz w:val="18"/>
                <w:szCs w:val="18"/>
              </w:rPr>
              <w:t xml:space="preserve"> </w:t>
            </w:r>
            <w:r w:rsidRPr="00D50035">
              <w:rPr>
                <w:rFonts w:eastAsia="Arial"/>
                <w:sz w:val="18"/>
                <w:szCs w:val="18"/>
              </w:rPr>
              <w:t>que</w:t>
            </w:r>
            <w:r w:rsidRPr="00D50035">
              <w:rPr>
                <w:rFonts w:eastAsia="Arial"/>
                <w:spacing w:val="1"/>
                <w:sz w:val="18"/>
                <w:szCs w:val="18"/>
              </w:rPr>
              <w:t xml:space="preserve"> s</w:t>
            </w:r>
            <w:r w:rsidRPr="00D50035">
              <w:rPr>
                <w:rFonts w:eastAsia="Arial"/>
                <w:sz w:val="18"/>
                <w:szCs w:val="18"/>
              </w:rPr>
              <w:t>e</w:t>
            </w:r>
            <w:r w:rsidRPr="00D50035">
              <w:rPr>
                <w:rFonts w:eastAsia="Arial"/>
                <w:spacing w:val="1"/>
                <w:sz w:val="18"/>
                <w:szCs w:val="18"/>
              </w:rPr>
              <w:t xml:space="preserve"> </w:t>
            </w:r>
            <w:r w:rsidRPr="00D50035">
              <w:rPr>
                <w:rFonts w:eastAsia="Arial"/>
                <w:sz w:val="18"/>
                <w:szCs w:val="18"/>
              </w:rPr>
              <w:t>garan</w:t>
            </w:r>
            <w:r w:rsidRPr="00D50035">
              <w:rPr>
                <w:rFonts w:eastAsia="Arial"/>
                <w:spacing w:val="1"/>
                <w:sz w:val="18"/>
                <w:szCs w:val="18"/>
              </w:rPr>
              <w:t>t</w:t>
            </w:r>
            <w:r w:rsidRPr="00D50035">
              <w:rPr>
                <w:rFonts w:eastAsia="Arial"/>
                <w:sz w:val="18"/>
                <w:szCs w:val="18"/>
              </w:rPr>
              <w:t>iza</w:t>
            </w:r>
            <w:r w:rsidRPr="00D50035">
              <w:rPr>
                <w:rFonts w:eastAsia="Arial"/>
                <w:spacing w:val="1"/>
                <w:sz w:val="18"/>
                <w:szCs w:val="18"/>
              </w:rPr>
              <w:t xml:space="preserve"> </w:t>
            </w:r>
            <w:r w:rsidRPr="00D50035">
              <w:rPr>
                <w:rFonts w:eastAsia="Arial"/>
                <w:sz w:val="18"/>
                <w:szCs w:val="18"/>
              </w:rPr>
              <w:t>un</w:t>
            </w:r>
            <w:r w:rsidRPr="00D50035">
              <w:rPr>
                <w:rFonts w:eastAsia="Arial"/>
                <w:spacing w:val="1"/>
                <w:sz w:val="18"/>
                <w:szCs w:val="18"/>
              </w:rPr>
              <w:t xml:space="preserve"> </w:t>
            </w:r>
            <w:r w:rsidRPr="00D50035">
              <w:rPr>
                <w:rFonts w:eastAsia="Arial"/>
                <w:sz w:val="18"/>
                <w:szCs w:val="18"/>
              </w:rPr>
              <w:t>giro</w:t>
            </w:r>
            <w:r w:rsidRPr="00D50035">
              <w:rPr>
                <w:rFonts w:eastAsia="Arial"/>
                <w:spacing w:val="1"/>
                <w:sz w:val="18"/>
                <w:szCs w:val="18"/>
              </w:rPr>
              <w:t xml:space="preserve"> </w:t>
            </w:r>
            <w:r w:rsidRPr="00D50035">
              <w:rPr>
                <w:rFonts w:eastAsia="Arial"/>
                <w:sz w:val="18"/>
                <w:szCs w:val="18"/>
              </w:rPr>
              <w:t>de</w:t>
            </w:r>
            <w:r w:rsidRPr="00D50035">
              <w:rPr>
                <w:rFonts w:eastAsia="Arial"/>
                <w:spacing w:val="1"/>
                <w:sz w:val="18"/>
                <w:szCs w:val="18"/>
              </w:rPr>
              <w:t xml:space="preserve"> </w:t>
            </w:r>
            <w:r w:rsidRPr="00D50035">
              <w:rPr>
                <w:rFonts w:eastAsia="Arial"/>
                <w:sz w:val="18"/>
                <w:szCs w:val="18"/>
              </w:rPr>
              <w:t>360º y el</w:t>
            </w:r>
            <w:r w:rsidRPr="00D50035">
              <w:rPr>
                <w:rFonts w:eastAsia="Arial"/>
                <w:spacing w:val="2"/>
                <w:sz w:val="18"/>
                <w:szCs w:val="18"/>
              </w:rPr>
              <w:t xml:space="preserve"> </w:t>
            </w:r>
            <w:r w:rsidRPr="00D50035">
              <w:rPr>
                <w:rFonts w:eastAsia="Arial"/>
                <w:sz w:val="18"/>
                <w:szCs w:val="18"/>
              </w:rPr>
              <w:t>a</w:t>
            </w:r>
            <w:r w:rsidRPr="00D50035">
              <w:rPr>
                <w:rFonts w:eastAsia="Arial"/>
                <w:spacing w:val="1"/>
                <w:sz w:val="18"/>
                <w:szCs w:val="18"/>
              </w:rPr>
              <w:t>cc</w:t>
            </w:r>
            <w:r w:rsidRPr="00D50035">
              <w:rPr>
                <w:rFonts w:eastAsia="Arial"/>
                <w:sz w:val="18"/>
                <w:szCs w:val="18"/>
              </w:rPr>
              <w:t>e</w:t>
            </w:r>
            <w:r w:rsidRPr="00D50035">
              <w:rPr>
                <w:rFonts w:eastAsia="Arial"/>
                <w:spacing w:val="1"/>
                <w:sz w:val="18"/>
                <w:szCs w:val="18"/>
              </w:rPr>
              <w:t>s</w:t>
            </w:r>
            <w:r w:rsidRPr="00D50035">
              <w:rPr>
                <w:rFonts w:eastAsia="Arial"/>
                <w:sz w:val="18"/>
                <w:szCs w:val="18"/>
              </w:rPr>
              <w:t>o</w:t>
            </w:r>
            <w:r w:rsidRPr="00D50035">
              <w:rPr>
                <w:rFonts w:eastAsia="Arial"/>
                <w:spacing w:val="1"/>
                <w:sz w:val="18"/>
                <w:szCs w:val="18"/>
              </w:rPr>
              <w:t xml:space="preserve"> </w:t>
            </w:r>
            <w:r w:rsidRPr="00D50035">
              <w:rPr>
                <w:rFonts w:eastAsia="Arial"/>
                <w:sz w:val="18"/>
                <w:szCs w:val="18"/>
              </w:rPr>
              <w:t>a</w:t>
            </w:r>
            <w:r w:rsidRPr="00D50035">
              <w:rPr>
                <w:rFonts w:eastAsia="Arial"/>
                <w:spacing w:val="1"/>
                <w:sz w:val="18"/>
                <w:szCs w:val="18"/>
              </w:rPr>
              <w:t xml:space="preserve"> t</w:t>
            </w:r>
            <w:r w:rsidRPr="00D50035">
              <w:rPr>
                <w:rFonts w:eastAsia="Arial"/>
                <w:sz w:val="18"/>
                <w:szCs w:val="18"/>
              </w:rPr>
              <w:t>odos</w:t>
            </w:r>
            <w:r w:rsidRPr="00D50035">
              <w:rPr>
                <w:rFonts w:eastAsia="Arial"/>
                <w:spacing w:val="2"/>
                <w:sz w:val="18"/>
                <w:szCs w:val="18"/>
              </w:rPr>
              <w:t xml:space="preserve"> </w:t>
            </w:r>
            <w:r w:rsidRPr="00D50035">
              <w:rPr>
                <w:rFonts w:eastAsia="Arial"/>
                <w:sz w:val="18"/>
                <w:szCs w:val="18"/>
              </w:rPr>
              <w:t>los</w:t>
            </w:r>
            <w:r w:rsidRPr="00D50035">
              <w:rPr>
                <w:rFonts w:eastAsia="Arial"/>
                <w:spacing w:val="2"/>
                <w:sz w:val="18"/>
                <w:szCs w:val="18"/>
              </w:rPr>
              <w:t xml:space="preserve"> </w:t>
            </w:r>
            <w:r w:rsidRPr="00D50035">
              <w:rPr>
                <w:rFonts w:eastAsia="Arial"/>
                <w:sz w:val="18"/>
                <w:szCs w:val="18"/>
              </w:rPr>
              <w:t>ele</w:t>
            </w:r>
            <w:r w:rsidRPr="00D50035">
              <w:rPr>
                <w:rFonts w:eastAsia="Arial"/>
                <w:spacing w:val="3"/>
                <w:sz w:val="18"/>
                <w:szCs w:val="18"/>
              </w:rPr>
              <w:t>m</w:t>
            </w:r>
            <w:r w:rsidRPr="00D50035">
              <w:rPr>
                <w:rFonts w:eastAsia="Arial"/>
                <w:sz w:val="18"/>
                <w:szCs w:val="18"/>
              </w:rPr>
              <w:t>en</w:t>
            </w:r>
            <w:r w:rsidRPr="00D50035">
              <w:rPr>
                <w:rFonts w:eastAsia="Arial"/>
                <w:spacing w:val="1"/>
                <w:sz w:val="18"/>
                <w:szCs w:val="18"/>
              </w:rPr>
              <w:t>t</w:t>
            </w:r>
            <w:r w:rsidRPr="00D50035">
              <w:rPr>
                <w:rFonts w:eastAsia="Arial"/>
                <w:sz w:val="18"/>
                <w:szCs w:val="18"/>
              </w:rPr>
              <w:t>o</w:t>
            </w:r>
            <w:r w:rsidRPr="00D50035">
              <w:rPr>
                <w:rFonts w:eastAsia="Arial"/>
                <w:spacing w:val="1"/>
                <w:sz w:val="18"/>
                <w:szCs w:val="18"/>
              </w:rPr>
              <w:t>s.</w:t>
            </w:r>
          </w:p>
          <w:p w14:paraId="15B17ECD" w14:textId="77777777" w:rsidR="00783056" w:rsidRPr="00D50035" w:rsidRDefault="00783056" w:rsidP="00D50035">
            <w:pPr>
              <w:pStyle w:val="UZPRRAFO"/>
              <w:spacing w:line="240" w:lineRule="auto"/>
              <w:ind w:left="284" w:hanging="142"/>
              <w:rPr>
                <w:rFonts w:eastAsia="Arial"/>
                <w:sz w:val="18"/>
                <w:szCs w:val="18"/>
              </w:rPr>
            </w:pPr>
            <w:r w:rsidRPr="00D50035">
              <w:rPr>
                <w:rFonts w:eastAsia="Arial"/>
                <w:sz w:val="18"/>
                <w:szCs w:val="18"/>
              </w:rPr>
              <w:t xml:space="preserve">- </w:t>
            </w:r>
            <w:r w:rsidRPr="00D50035">
              <w:rPr>
                <w:rFonts w:eastAsia="Arial"/>
                <w:spacing w:val="1"/>
                <w:sz w:val="18"/>
                <w:szCs w:val="18"/>
              </w:rPr>
              <w:t>S</w:t>
            </w:r>
            <w:r w:rsidRPr="00D50035">
              <w:rPr>
                <w:rFonts w:eastAsia="Arial"/>
                <w:sz w:val="18"/>
                <w:szCs w:val="18"/>
              </w:rPr>
              <w:t>ue</w:t>
            </w:r>
            <w:r w:rsidRPr="00D50035">
              <w:rPr>
                <w:rFonts w:eastAsia="Arial"/>
                <w:spacing w:val="1"/>
                <w:sz w:val="18"/>
                <w:szCs w:val="18"/>
              </w:rPr>
              <w:t>l</w:t>
            </w:r>
            <w:r w:rsidRPr="00D50035">
              <w:rPr>
                <w:rFonts w:eastAsia="Arial"/>
                <w:sz w:val="18"/>
                <w:szCs w:val="18"/>
              </w:rPr>
              <w:t>o</w:t>
            </w:r>
            <w:r w:rsidRPr="00D50035">
              <w:rPr>
                <w:rFonts w:eastAsia="Arial"/>
                <w:spacing w:val="19"/>
                <w:sz w:val="18"/>
                <w:szCs w:val="18"/>
              </w:rPr>
              <w:t xml:space="preserve"> </w:t>
            </w:r>
            <w:r w:rsidRPr="00D50035">
              <w:rPr>
                <w:rFonts w:eastAsia="Arial"/>
                <w:b/>
                <w:sz w:val="18"/>
                <w:szCs w:val="18"/>
              </w:rPr>
              <w:t>ant</w:t>
            </w:r>
            <w:r w:rsidRPr="00D50035">
              <w:rPr>
                <w:rFonts w:eastAsia="Arial"/>
                <w:b/>
                <w:spacing w:val="1"/>
                <w:sz w:val="18"/>
                <w:szCs w:val="18"/>
              </w:rPr>
              <w:t>i</w:t>
            </w:r>
            <w:r w:rsidRPr="00D50035">
              <w:rPr>
                <w:rFonts w:eastAsia="Arial"/>
                <w:b/>
                <w:sz w:val="18"/>
                <w:szCs w:val="18"/>
              </w:rPr>
              <w:t>des</w:t>
            </w:r>
            <w:r w:rsidRPr="00D50035">
              <w:rPr>
                <w:rFonts w:eastAsia="Arial"/>
                <w:b/>
                <w:spacing w:val="1"/>
                <w:sz w:val="18"/>
                <w:szCs w:val="18"/>
              </w:rPr>
              <w:t>liz</w:t>
            </w:r>
            <w:r w:rsidRPr="00D50035">
              <w:rPr>
                <w:rFonts w:eastAsia="Arial"/>
                <w:b/>
                <w:sz w:val="18"/>
                <w:szCs w:val="18"/>
              </w:rPr>
              <w:t>ante</w:t>
            </w:r>
            <w:r w:rsidRPr="00D50035">
              <w:rPr>
                <w:rFonts w:eastAsia="Arial"/>
                <w:b/>
                <w:spacing w:val="20"/>
                <w:sz w:val="18"/>
                <w:szCs w:val="18"/>
              </w:rPr>
              <w:t xml:space="preserve"> </w:t>
            </w:r>
            <w:r w:rsidRPr="00D50035">
              <w:rPr>
                <w:rFonts w:eastAsia="Arial"/>
                <w:sz w:val="18"/>
                <w:szCs w:val="18"/>
              </w:rPr>
              <w:t>en</w:t>
            </w:r>
            <w:r w:rsidRPr="00D50035">
              <w:rPr>
                <w:rFonts w:eastAsia="Arial"/>
                <w:spacing w:val="20"/>
                <w:sz w:val="18"/>
                <w:szCs w:val="18"/>
              </w:rPr>
              <w:t xml:space="preserve"> </w:t>
            </w:r>
            <w:r w:rsidRPr="00D50035">
              <w:rPr>
                <w:rFonts w:eastAsia="Arial"/>
                <w:spacing w:val="1"/>
                <w:sz w:val="18"/>
                <w:szCs w:val="18"/>
              </w:rPr>
              <w:t>s</w:t>
            </w:r>
            <w:r w:rsidRPr="00D50035">
              <w:rPr>
                <w:rFonts w:eastAsia="Arial"/>
                <w:sz w:val="18"/>
                <w:szCs w:val="18"/>
              </w:rPr>
              <w:t>e</w:t>
            </w:r>
            <w:r w:rsidRPr="00D50035">
              <w:rPr>
                <w:rFonts w:eastAsia="Arial"/>
                <w:spacing w:val="1"/>
                <w:sz w:val="18"/>
                <w:szCs w:val="18"/>
              </w:rPr>
              <w:t>c</w:t>
            </w:r>
            <w:r w:rsidRPr="00D50035">
              <w:rPr>
                <w:rFonts w:eastAsia="Arial"/>
                <w:sz w:val="18"/>
                <w:szCs w:val="18"/>
              </w:rPr>
              <w:t>o</w:t>
            </w:r>
            <w:r w:rsidRPr="00D50035">
              <w:rPr>
                <w:rFonts w:eastAsia="Arial"/>
                <w:spacing w:val="20"/>
                <w:sz w:val="18"/>
                <w:szCs w:val="18"/>
              </w:rPr>
              <w:t xml:space="preserve"> </w:t>
            </w:r>
            <w:r w:rsidRPr="00D50035">
              <w:rPr>
                <w:rFonts w:eastAsia="Arial"/>
                <w:sz w:val="18"/>
                <w:szCs w:val="18"/>
              </w:rPr>
              <w:t>y</w:t>
            </w:r>
            <w:r w:rsidRPr="00D50035">
              <w:rPr>
                <w:rFonts w:eastAsia="Arial"/>
                <w:spacing w:val="17"/>
                <w:sz w:val="18"/>
                <w:szCs w:val="18"/>
              </w:rPr>
              <w:t xml:space="preserve"> </w:t>
            </w:r>
            <w:r w:rsidRPr="00D50035">
              <w:rPr>
                <w:rFonts w:eastAsia="Arial"/>
                <w:spacing w:val="3"/>
                <w:sz w:val="18"/>
                <w:szCs w:val="18"/>
              </w:rPr>
              <w:t>m</w:t>
            </w:r>
            <w:r w:rsidRPr="00D50035">
              <w:rPr>
                <w:rFonts w:eastAsia="Arial"/>
                <w:sz w:val="18"/>
                <w:szCs w:val="18"/>
              </w:rPr>
              <w:t>ojado,</w:t>
            </w:r>
            <w:r w:rsidRPr="00D50035">
              <w:rPr>
                <w:rFonts w:eastAsia="Arial"/>
                <w:spacing w:val="19"/>
                <w:sz w:val="18"/>
                <w:szCs w:val="18"/>
              </w:rPr>
              <w:t xml:space="preserve"> </w:t>
            </w:r>
            <w:r w:rsidRPr="00D50035">
              <w:rPr>
                <w:rFonts w:eastAsia="Arial"/>
                <w:spacing w:val="1"/>
                <w:sz w:val="18"/>
                <w:szCs w:val="18"/>
              </w:rPr>
              <w:t>s</w:t>
            </w:r>
            <w:r w:rsidRPr="00D50035">
              <w:rPr>
                <w:rFonts w:eastAsia="Arial"/>
                <w:sz w:val="18"/>
                <w:szCs w:val="18"/>
              </w:rPr>
              <w:t>in</w:t>
            </w:r>
            <w:r w:rsidRPr="00D50035">
              <w:rPr>
                <w:rFonts w:eastAsia="Arial"/>
                <w:spacing w:val="18"/>
                <w:sz w:val="18"/>
                <w:szCs w:val="18"/>
              </w:rPr>
              <w:t xml:space="preserve"> </w:t>
            </w:r>
            <w:r w:rsidRPr="00D50035">
              <w:rPr>
                <w:rFonts w:eastAsia="Arial"/>
                <w:sz w:val="18"/>
                <w:szCs w:val="18"/>
              </w:rPr>
              <w:t>re</w:t>
            </w:r>
            <w:r w:rsidRPr="00D50035">
              <w:rPr>
                <w:rFonts w:eastAsia="Arial"/>
                <w:spacing w:val="1"/>
                <w:sz w:val="18"/>
                <w:szCs w:val="18"/>
              </w:rPr>
              <w:t>s</w:t>
            </w:r>
            <w:r w:rsidRPr="00D50035">
              <w:rPr>
                <w:rFonts w:eastAsia="Arial"/>
                <w:sz w:val="18"/>
                <w:szCs w:val="18"/>
              </w:rPr>
              <w:t>al</w:t>
            </w:r>
            <w:r w:rsidRPr="00D50035">
              <w:rPr>
                <w:rFonts w:eastAsia="Arial"/>
                <w:spacing w:val="1"/>
                <w:sz w:val="18"/>
                <w:szCs w:val="18"/>
              </w:rPr>
              <w:t>t</w:t>
            </w:r>
            <w:r w:rsidRPr="00D50035">
              <w:rPr>
                <w:rFonts w:eastAsia="Arial"/>
                <w:sz w:val="18"/>
                <w:szCs w:val="18"/>
              </w:rPr>
              <w:t>es</w:t>
            </w:r>
            <w:r w:rsidRPr="00D50035">
              <w:rPr>
                <w:rFonts w:eastAsia="Arial"/>
                <w:spacing w:val="19"/>
                <w:sz w:val="18"/>
                <w:szCs w:val="18"/>
              </w:rPr>
              <w:t xml:space="preserve"> </w:t>
            </w:r>
            <w:r w:rsidRPr="00D50035">
              <w:rPr>
                <w:rFonts w:eastAsia="Arial"/>
                <w:sz w:val="18"/>
                <w:szCs w:val="18"/>
              </w:rPr>
              <w:t>ni</w:t>
            </w:r>
            <w:r w:rsidRPr="00D50035">
              <w:rPr>
                <w:rFonts w:eastAsia="Arial"/>
                <w:spacing w:val="18"/>
                <w:sz w:val="18"/>
                <w:szCs w:val="18"/>
              </w:rPr>
              <w:t xml:space="preserve"> </w:t>
            </w:r>
            <w:r w:rsidRPr="00D50035">
              <w:rPr>
                <w:rFonts w:eastAsia="Arial"/>
                <w:sz w:val="18"/>
                <w:szCs w:val="18"/>
              </w:rPr>
              <w:t>rehundido</w:t>
            </w:r>
            <w:r w:rsidRPr="00D50035">
              <w:rPr>
                <w:rFonts w:eastAsia="Arial"/>
                <w:spacing w:val="1"/>
                <w:sz w:val="18"/>
                <w:szCs w:val="18"/>
              </w:rPr>
              <w:t>s</w:t>
            </w:r>
            <w:r w:rsidRPr="00D50035">
              <w:rPr>
                <w:rFonts w:eastAsia="Arial"/>
                <w:sz w:val="18"/>
                <w:szCs w:val="18"/>
              </w:rPr>
              <w:t>.</w:t>
            </w:r>
            <w:r w:rsidRPr="00D50035">
              <w:rPr>
                <w:rFonts w:eastAsia="Arial"/>
                <w:spacing w:val="19"/>
                <w:sz w:val="18"/>
                <w:szCs w:val="18"/>
              </w:rPr>
              <w:t xml:space="preserve"> </w:t>
            </w:r>
            <w:r w:rsidRPr="00D50035">
              <w:rPr>
                <w:rFonts w:eastAsia="Arial"/>
                <w:spacing w:val="1"/>
                <w:sz w:val="18"/>
                <w:szCs w:val="18"/>
              </w:rPr>
              <w:t>E</w:t>
            </w:r>
            <w:r w:rsidRPr="00D50035">
              <w:rPr>
                <w:rFonts w:eastAsia="Arial"/>
                <w:sz w:val="18"/>
                <w:szCs w:val="18"/>
              </w:rPr>
              <w:t>l</w:t>
            </w:r>
            <w:r w:rsidRPr="00D50035">
              <w:rPr>
                <w:rFonts w:eastAsia="Arial"/>
                <w:spacing w:val="18"/>
                <w:sz w:val="18"/>
                <w:szCs w:val="18"/>
              </w:rPr>
              <w:t xml:space="preserve"> </w:t>
            </w:r>
            <w:r w:rsidRPr="00D50035">
              <w:rPr>
                <w:rFonts w:eastAsia="Arial"/>
                <w:spacing w:val="1"/>
                <w:sz w:val="18"/>
                <w:szCs w:val="18"/>
              </w:rPr>
              <w:t>s</w:t>
            </w:r>
            <w:r w:rsidRPr="00D50035">
              <w:rPr>
                <w:rFonts w:eastAsia="Arial"/>
                <w:sz w:val="18"/>
                <w:szCs w:val="18"/>
              </w:rPr>
              <w:t>uelo</w:t>
            </w:r>
            <w:r w:rsidRPr="00D50035">
              <w:rPr>
                <w:rFonts w:eastAsia="Arial"/>
                <w:spacing w:val="18"/>
                <w:sz w:val="18"/>
                <w:szCs w:val="18"/>
              </w:rPr>
              <w:t xml:space="preserve"> </w:t>
            </w:r>
            <w:r w:rsidRPr="00D50035">
              <w:rPr>
                <w:rFonts w:eastAsia="Arial"/>
                <w:sz w:val="18"/>
                <w:szCs w:val="18"/>
              </w:rPr>
              <w:t>y</w:t>
            </w:r>
            <w:r w:rsidRPr="00D50035">
              <w:rPr>
                <w:rFonts w:eastAsia="Arial"/>
                <w:spacing w:val="17"/>
                <w:sz w:val="18"/>
                <w:szCs w:val="18"/>
              </w:rPr>
              <w:t xml:space="preserve"> </w:t>
            </w:r>
            <w:r w:rsidRPr="00D50035">
              <w:rPr>
                <w:rFonts w:eastAsia="Arial"/>
                <w:sz w:val="18"/>
                <w:szCs w:val="18"/>
              </w:rPr>
              <w:t>las</w:t>
            </w:r>
            <w:r w:rsidRPr="00D50035">
              <w:rPr>
                <w:rFonts w:eastAsia="Arial"/>
                <w:spacing w:val="19"/>
                <w:sz w:val="18"/>
                <w:szCs w:val="18"/>
              </w:rPr>
              <w:t xml:space="preserve"> </w:t>
            </w:r>
            <w:r w:rsidRPr="00D50035">
              <w:rPr>
                <w:rFonts w:eastAsia="Arial"/>
                <w:sz w:val="18"/>
                <w:szCs w:val="18"/>
              </w:rPr>
              <w:t>paredes</w:t>
            </w:r>
            <w:r w:rsidRPr="00D50035">
              <w:rPr>
                <w:rFonts w:eastAsia="Arial"/>
                <w:spacing w:val="19"/>
                <w:sz w:val="18"/>
                <w:szCs w:val="18"/>
              </w:rPr>
              <w:t xml:space="preserve"> </w:t>
            </w:r>
            <w:r w:rsidRPr="00D50035">
              <w:rPr>
                <w:rFonts w:eastAsia="Arial"/>
                <w:spacing w:val="-3"/>
                <w:sz w:val="18"/>
                <w:szCs w:val="18"/>
              </w:rPr>
              <w:t>n</w:t>
            </w:r>
            <w:r w:rsidRPr="00D50035">
              <w:rPr>
                <w:rFonts w:eastAsia="Arial"/>
                <w:sz w:val="18"/>
                <w:szCs w:val="18"/>
              </w:rPr>
              <w:t>o</w:t>
            </w:r>
            <w:r w:rsidRPr="00D50035">
              <w:rPr>
                <w:rFonts w:eastAsia="Arial"/>
                <w:spacing w:val="17"/>
                <w:sz w:val="18"/>
                <w:szCs w:val="18"/>
              </w:rPr>
              <w:t xml:space="preserve"> </w:t>
            </w:r>
            <w:r w:rsidRPr="00D50035">
              <w:rPr>
                <w:rFonts w:eastAsia="Arial"/>
                <w:sz w:val="18"/>
                <w:szCs w:val="18"/>
              </w:rPr>
              <w:t>produ</w:t>
            </w:r>
            <w:r w:rsidRPr="00D50035">
              <w:rPr>
                <w:rFonts w:eastAsia="Arial"/>
                <w:spacing w:val="1"/>
                <w:sz w:val="18"/>
                <w:szCs w:val="18"/>
              </w:rPr>
              <w:t>c</w:t>
            </w:r>
            <w:r w:rsidRPr="00D50035">
              <w:rPr>
                <w:rFonts w:eastAsia="Arial"/>
                <w:sz w:val="18"/>
                <w:szCs w:val="18"/>
              </w:rPr>
              <w:t>en</w:t>
            </w:r>
            <w:r w:rsidRPr="00D50035">
              <w:rPr>
                <w:rFonts w:eastAsia="Arial"/>
                <w:spacing w:val="17"/>
                <w:sz w:val="18"/>
                <w:szCs w:val="18"/>
              </w:rPr>
              <w:t xml:space="preserve"> </w:t>
            </w:r>
            <w:r w:rsidRPr="00D50035">
              <w:rPr>
                <w:rFonts w:eastAsia="Arial"/>
                <w:sz w:val="18"/>
                <w:szCs w:val="18"/>
              </w:rPr>
              <w:t>re</w:t>
            </w:r>
            <w:r w:rsidRPr="00D50035">
              <w:rPr>
                <w:rFonts w:eastAsia="Arial"/>
                <w:spacing w:val="1"/>
                <w:sz w:val="18"/>
                <w:szCs w:val="18"/>
              </w:rPr>
              <w:t>f</w:t>
            </w:r>
            <w:r w:rsidRPr="00D50035">
              <w:rPr>
                <w:rFonts w:eastAsia="Arial"/>
                <w:sz w:val="18"/>
                <w:szCs w:val="18"/>
              </w:rPr>
              <w:t>lejos</w:t>
            </w:r>
            <w:r w:rsidRPr="00D50035">
              <w:rPr>
                <w:rFonts w:eastAsia="Arial"/>
                <w:spacing w:val="19"/>
                <w:sz w:val="18"/>
                <w:szCs w:val="18"/>
              </w:rPr>
              <w:t xml:space="preserve"> </w:t>
            </w:r>
            <w:r w:rsidRPr="00D50035">
              <w:rPr>
                <w:rFonts w:eastAsia="Arial"/>
                <w:sz w:val="18"/>
                <w:szCs w:val="18"/>
              </w:rPr>
              <w:t>que</w:t>
            </w:r>
            <w:r w:rsidRPr="00D50035">
              <w:rPr>
                <w:rFonts w:eastAsia="Arial"/>
                <w:spacing w:val="17"/>
                <w:sz w:val="18"/>
                <w:szCs w:val="18"/>
              </w:rPr>
              <w:t xml:space="preserve"> </w:t>
            </w:r>
            <w:r w:rsidRPr="00D50035">
              <w:rPr>
                <w:rFonts w:eastAsia="Arial"/>
                <w:spacing w:val="1"/>
                <w:sz w:val="18"/>
                <w:szCs w:val="18"/>
              </w:rPr>
              <w:t>c</w:t>
            </w:r>
            <w:r w:rsidRPr="00D50035">
              <w:rPr>
                <w:rFonts w:eastAsia="Arial"/>
                <w:sz w:val="18"/>
                <w:szCs w:val="18"/>
              </w:rPr>
              <w:t>o</w:t>
            </w:r>
            <w:r w:rsidRPr="00D50035">
              <w:rPr>
                <w:rFonts w:eastAsia="Arial"/>
                <w:spacing w:val="3"/>
                <w:sz w:val="18"/>
                <w:szCs w:val="18"/>
              </w:rPr>
              <w:t>m</w:t>
            </w:r>
            <w:r w:rsidRPr="00D50035">
              <w:rPr>
                <w:rFonts w:eastAsia="Arial"/>
                <w:sz w:val="18"/>
                <w:szCs w:val="18"/>
              </w:rPr>
              <w:t>por</w:t>
            </w:r>
            <w:r w:rsidRPr="00D50035">
              <w:rPr>
                <w:rFonts w:eastAsia="Arial"/>
                <w:spacing w:val="1"/>
                <w:sz w:val="18"/>
                <w:szCs w:val="18"/>
              </w:rPr>
              <w:t>t</w:t>
            </w:r>
            <w:r w:rsidRPr="00D50035">
              <w:rPr>
                <w:rFonts w:eastAsia="Arial"/>
                <w:sz w:val="18"/>
                <w:szCs w:val="18"/>
              </w:rPr>
              <w:t>en de</w:t>
            </w:r>
            <w:r w:rsidRPr="00D50035">
              <w:rPr>
                <w:rFonts w:eastAsia="Arial"/>
                <w:spacing w:val="1"/>
                <w:sz w:val="18"/>
                <w:szCs w:val="18"/>
              </w:rPr>
              <w:t>s</w:t>
            </w:r>
            <w:r w:rsidRPr="00D50035">
              <w:rPr>
                <w:rFonts w:eastAsia="Arial"/>
                <w:sz w:val="18"/>
                <w:szCs w:val="18"/>
              </w:rPr>
              <w:t>lu</w:t>
            </w:r>
            <w:r w:rsidRPr="00D50035">
              <w:rPr>
                <w:rFonts w:eastAsia="Arial"/>
                <w:spacing w:val="3"/>
                <w:sz w:val="18"/>
                <w:szCs w:val="18"/>
              </w:rPr>
              <w:t>m</w:t>
            </w:r>
            <w:r w:rsidRPr="00D50035">
              <w:rPr>
                <w:rFonts w:eastAsia="Arial"/>
                <w:sz w:val="18"/>
                <w:szCs w:val="18"/>
              </w:rPr>
              <w:t>bra</w:t>
            </w:r>
            <w:r w:rsidRPr="00D50035">
              <w:rPr>
                <w:rFonts w:eastAsia="Arial"/>
                <w:spacing w:val="3"/>
                <w:sz w:val="18"/>
                <w:szCs w:val="18"/>
              </w:rPr>
              <w:t>m</w:t>
            </w:r>
            <w:r w:rsidRPr="00D50035">
              <w:rPr>
                <w:rFonts w:eastAsia="Arial"/>
                <w:sz w:val="18"/>
                <w:szCs w:val="18"/>
              </w:rPr>
              <w:t>ien</w:t>
            </w:r>
            <w:r w:rsidRPr="00D50035">
              <w:rPr>
                <w:rFonts w:eastAsia="Arial"/>
                <w:spacing w:val="1"/>
                <w:sz w:val="18"/>
                <w:szCs w:val="18"/>
              </w:rPr>
              <w:t>t</w:t>
            </w:r>
            <w:r w:rsidRPr="00D50035">
              <w:rPr>
                <w:rFonts w:eastAsia="Arial"/>
                <w:sz w:val="18"/>
                <w:szCs w:val="18"/>
              </w:rPr>
              <w:t>o</w:t>
            </w:r>
            <w:r w:rsidRPr="00D50035">
              <w:rPr>
                <w:rFonts w:eastAsia="Arial"/>
                <w:spacing w:val="1"/>
                <w:sz w:val="18"/>
                <w:szCs w:val="18"/>
              </w:rPr>
              <w:t>s</w:t>
            </w:r>
            <w:r w:rsidRPr="00D50035">
              <w:rPr>
                <w:rFonts w:eastAsia="Arial"/>
                <w:sz w:val="18"/>
                <w:szCs w:val="18"/>
              </w:rPr>
              <w:t>.</w:t>
            </w:r>
          </w:p>
          <w:p w14:paraId="01409D2F" w14:textId="16DB9527" w:rsidR="00783056" w:rsidRPr="00D50035" w:rsidRDefault="00783056" w:rsidP="00D50035">
            <w:pPr>
              <w:pStyle w:val="UZPRRAFO"/>
              <w:spacing w:line="240" w:lineRule="auto"/>
              <w:ind w:left="284" w:hanging="142"/>
              <w:rPr>
                <w:rFonts w:eastAsia="Arial"/>
                <w:spacing w:val="1"/>
                <w:sz w:val="18"/>
                <w:szCs w:val="18"/>
              </w:rPr>
            </w:pPr>
            <w:r w:rsidRPr="00D50035">
              <w:rPr>
                <w:rFonts w:eastAsia="Arial"/>
                <w:spacing w:val="1"/>
                <w:sz w:val="18"/>
                <w:szCs w:val="18"/>
              </w:rPr>
              <w:t xml:space="preserve">  S</w:t>
            </w:r>
            <w:r w:rsidRPr="00D50035">
              <w:rPr>
                <w:rFonts w:eastAsia="Arial"/>
                <w:sz w:val="18"/>
                <w:szCs w:val="18"/>
              </w:rPr>
              <w:t>E</w:t>
            </w:r>
            <w:r w:rsidRPr="00D50035">
              <w:rPr>
                <w:rFonts w:eastAsia="Arial"/>
                <w:spacing w:val="16"/>
                <w:sz w:val="18"/>
                <w:szCs w:val="18"/>
              </w:rPr>
              <w:t xml:space="preserve"> </w:t>
            </w:r>
            <w:r w:rsidRPr="00D50035">
              <w:rPr>
                <w:rFonts w:eastAsia="Arial"/>
                <w:spacing w:val="1"/>
                <w:sz w:val="18"/>
                <w:szCs w:val="18"/>
              </w:rPr>
              <w:t>J</w:t>
            </w:r>
            <w:r w:rsidRPr="00D50035">
              <w:rPr>
                <w:rFonts w:eastAsia="Arial"/>
                <w:sz w:val="18"/>
                <w:szCs w:val="18"/>
              </w:rPr>
              <w:t>U</w:t>
            </w:r>
            <w:r w:rsidRPr="00D50035">
              <w:rPr>
                <w:rFonts w:eastAsia="Arial"/>
                <w:spacing w:val="1"/>
                <w:sz w:val="18"/>
                <w:szCs w:val="18"/>
              </w:rPr>
              <w:t>S</w:t>
            </w:r>
            <w:r w:rsidRPr="00D50035">
              <w:rPr>
                <w:rFonts w:eastAsia="Arial"/>
                <w:sz w:val="18"/>
                <w:szCs w:val="18"/>
              </w:rPr>
              <w:t>T</w:t>
            </w:r>
            <w:r w:rsidRPr="00D50035">
              <w:rPr>
                <w:rFonts w:eastAsia="Arial"/>
                <w:spacing w:val="1"/>
                <w:sz w:val="18"/>
                <w:szCs w:val="18"/>
              </w:rPr>
              <w:t>I</w:t>
            </w:r>
            <w:r w:rsidRPr="00D50035">
              <w:rPr>
                <w:rFonts w:eastAsia="Arial"/>
                <w:sz w:val="18"/>
                <w:szCs w:val="18"/>
              </w:rPr>
              <w:t>F</w:t>
            </w:r>
            <w:r w:rsidRPr="00D50035">
              <w:rPr>
                <w:rFonts w:eastAsia="Arial"/>
                <w:spacing w:val="1"/>
                <w:sz w:val="18"/>
                <w:szCs w:val="18"/>
              </w:rPr>
              <w:t>I</w:t>
            </w:r>
            <w:r w:rsidRPr="00D50035">
              <w:rPr>
                <w:rFonts w:eastAsia="Arial"/>
                <w:sz w:val="18"/>
                <w:szCs w:val="18"/>
              </w:rPr>
              <w:t>CA</w:t>
            </w:r>
            <w:r w:rsidRPr="00D50035">
              <w:rPr>
                <w:rFonts w:eastAsia="Arial"/>
                <w:spacing w:val="16"/>
                <w:sz w:val="18"/>
                <w:szCs w:val="18"/>
              </w:rPr>
              <w:t xml:space="preserve"> </w:t>
            </w:r>
            <w:r w:rsidRPr="00D50035">
              <w:rPr>
                <w:rFonts w:eastAsia="Arial"/>
                <w:sz w:val="18"/>
                <w:szCs w:val="18"/>
              </w:rPr>
              <w:t>QUE</w:t>
            </w:r>
            <w:r w:rsidRPr="00D50035">
              <w:rPr>
                <w:rFonts w:eastAsia="Arial"/>
                <w:spacing w:val="17"/>
                <w:sz w:val="18"/>
                <w:szCs w:val="18"/>
              </w:rPr>
              <w:t xml:space="preserve"> </w:t>
            </w:r>
            <w:r w:rsidRPr="00D50035">
              <w:rPr>
                <w:rFonts w:eastAsia="Arial"/>
                <w:spacing w:val="1"/>
                <w:sz w:val="18"/>
                <w:szCs w:val="18"/>
              </w:rPr>
              <w:t>E</w:t>
            </w:r>
            <w:r w:rsidRPr="00D50035">
              <w:rPr>
                <w:rFonts w:eastAsia="Arial"/>
                <w:sz w:val="18"/>
                <w:szCs w:val="18"/>
              </w:rPr>
              <w:t>L</w:t>
            </w:r>
            <w:r w:rsidRPr="00D50035">
              <w:rPr>
                <w:rFonts w:eastAsia="Arial"/>
                <w:spacing w:val="15"/>
                <w:sz w:val="18"/>
                <w:szCs w:val="18"/>
              </w:rPr>
              <w:t xml:space="preserve"> </w:t>
            </w:r>
            <w:r w:rsidRPr="00D50035">
              <w:rPr>
                <w:rFonts w:eastAsia="Arial"/>
                <w:spacing w:val="-2"/>
                <w:sz w:val="18"/>
                <w:szCs w:val="18"/>
              </w:rPr>
              <w:t>M</w:t>
            </w:r>
            <w:r w:rsidRPr="00D50035">
              <w:rPr>
                <w:rFonts w:eastAsia="Arial"/>
                <w:spacing w:val="1"/>
                <w:sz w:val="18"/>
                <w:szCs w:val="18"/>
              </w:rPr>
              <w:t>A</w:t>
            </w:r>
            <w:r w:rsidRPr="00D50035">
              <w:rPr>
                <w:rFonts w:eastAsia="Arial"/>
                <w:sz w:val="18"/>
                <w:szCs w:val="18"/>
              </w:rPr>
              <w:t>T</w:t>
            </w:r>
            <w:r w:rsidRPr="00D50035">
              <w:rPr>
                <w:rFonts w:eastAsia="Arial"/>
                <w:spacing w:val="1"/>
                <w:sz w:val="18"/>
                <w:szCs w:val="18"/>
              </w:rPr>
              <w:t>E</w:t>
            </w:r>
            <w:r w:rsidRPr="00D50035">
              <w:rPr>
                <w:rFonts w:eastAsia="Arial"/>
                <w:sz w:val="18"/>
                <w:szCs w:val="18"/>
              </w:rPr>
              <w:t>R</w:t>
            </w:r>
            <w:r w:rsidRPr="00D50035">
              <w:rPr>
                <w:rFonts w:eastAsia="Arial"/>
                <w:spacing w:val="1"/>
                <w:sz w:val="18"/>
                <w:szCs w:val="18"/>
              </w:rPr>
              <w:t>IA</w:t>
            </w:r>
            <w:r w:rsidRPr="00D50035">
              <w:rPr>
                <w:rFonts w:eastAsia="Arial"/>
                <w:sz w:val="18"/>
                <w:szCs w:val="18"/>
              </w:rPr>
              <w:t>L</w:t>
            </w:r>
            <w:r w:rsidRPr="00D50035">
              <w:rPr>
                <w:rFonts w:eastAsia="Arial"/>
                <w:spacing w:val="15"/>
                <w:sz w:val="18"/>
                <w:szCs w:val="18"/>
              </w:rPr>
              <w:t xml:space="preserve"> </w:t>
            </w:r>
            <w:r w:rsidRPr="00D50035">
              <w:rPr>
                <w:rFonts w:eastAsia="Arial"/>
                <w:sz w:val="18"/>
                <w:szCs w:val="18"/>
              </w:rPr>
              <w:t>DE</w:t>
            </w:r>
            <w:r w:rsidRPr="00D50035">
              <w:rPr>
                <w:rFonts w:eastAsia="Arial"/>
                <w:spacing w:val="17"/>
                <w:sz w:val="18"/>
                <w:szCs w:val="18"/>
              </w:rPr>
              <w:t xml:space="preserve"> </w:t>
            </w:r>
            <w:r w:rsidRPr="00D50035">
              <w:rPr>
                <w:rFonts w:eastAsia="Arial"/>
                <w:spacing w:val="1"/>
                <w:sz w:val="18"/>
                <w:szCs w:val="18"/>
              </w:rPr>
              <w:t>S</w:t>
            </w:r>
            <w:r w:rsidRPr="00D50035">
              <w:rPr>
                <w:rFonts w:eastAsia="Arial"/>
                <w:sz w:val="18"/>
                <w:szCs w:val="18"/>
              </w:rPr>
              <w:t>OL</w:t>
            </w:r>
            <w:r w:rsidRPr="00D50035">
              <w:rPr>
                <w:rFonts w:eastAsia="Arial"/>
                <w:spacing w:val="1"/>
                <w:sz w:val="18"/>
                <w:szCs w:val="18"/>
              </w:rPr>
              <w:t>A</w:t>
            </w:r>
            <w:r w:rsidRPr="00D50035">
              <w:rPr>
                <w:rFonts w:eastAsia="Arial"/>
                <w:sz w:val="18"/>
                <w:szCs w:val="18"/>
              </w:rPr>
              <w:t>DO</w:t>
            </w:r>
            <w:r w:rsidRPr="00D50035">
              <w:rPr>
                <w:rFonts w:eastAsia="Arial"/>
                <w:spacing w:val="15"/>
                <w:sz w:val="18"/>
                <w:szCs w:val="18"/>
              </w:rPr>
              <w:t xml:space="preserve"> </w:t>
            </w:r>
            <w:r w:rsidRPr="00D50035">
              <w:rPr>
                <w:rFonts w:eastAsia="Arial"/>
                <w:spacing w:val="1"/>
                <w:sz w:val="18"/>
                <w:szCs w:val="18"/>
              </w:rPr>
              <w:t>E</w:t>
            </w:r>
            <w:r w:rsidRPr="00D50035">
              <w:rPr>
                <w:rFonts w:eastAsia="Arial"/>
                <w:sz w:val="18"/>
                <w:szCs w:val="18"/>
              </w:rPr>
              <w:t>S</w:t>
            </w:r>
            <w:r w:rsidRPr="00D50035">
              <w:rPr>
                <w:rFonts w:eastAsia="Arial"/>
                <w:spacing w:val="17"/>
                <w:sz w:val="18"/>
                <w:szCs w:val="18"/>
              </w:rPr>
              <w:t xml:space="preserve"> </w:t>
            </w:r>
            <w:r w:rsidRPr="00D50035">
              <w:rPr>
                <w:rFonts w:eastAsia="Arial"/>
                <w:spacing w:val="1"/>
                <w:sz w:val="18"/>
                <w:szCs w:val="18"/>
              </w:rPr>
              <w:t>A</w:t>
            </w:r>
            <w:r w:rsidRPr="00D50035">
              <w:rPr>
                <w:rFonts w:eastAsia="Arial"/>
                <w:sz w:val="18"/>
                <w:szCs w:val="18"/>
              </w:rPr>
              <w:t>NT</w:t>
            </w:r>
            <w:r w:rsidRPr="00D50035">
              <w:rPr>
                <w:rFonts w:eastAsia="Arial"/>
                <w:spacing w:val="1"/>
                <w:sz w:val="18"/>
                <w:szCs w:val="18"/>
              </w:rPr>
              <w:t>I</w:t>
            </w:r>
            <w:r w:rsidRPr="00D50035">
              <w:rPr>
                <w:rFonts w:eastAsia="Arial"/>
                <w:sz w:val="18"/>
                <w:szCs w:val="18"/>
              </w:rPr>
              <w:t>D</w:t>
            </w:r>
            <w:r w:rsidRPr="00D50035">
              <w:rPr>
                <w:rFonts w:eastAsia="Arial"/>
                <w:spacing w:val="1"/>
                <w:sz w:val="18"/>
                <w:szCs w:val="18"/>
              </w:rPr>
              <w:t>ES</w:t>
            </w:r>
            <w:r w:rsidRPr="00D50035">
              <w:rPr>
                <w:rFonts w:eastAsia="Arial"/>
                <w:sz w:val="18"/>
                <w:szCs w:val="18"/>
              </w:rPr>
              <w:t>L</w:t>
            </w:r>
            <w:r w:rsidRPr="00D50035">
              <w:rPr>
                <w:rFonts w:eastAsia="Arial"/>
                <w:spacing w:val="1"/>
                <w:sz w:val="18"/>
                <w:szCs w:val="18"/>
              </w:rPr>
              <w:t>I</w:t>
            </w:r>
            <w:r w:rsidRPr="00D50035">
              <w:rPr>
                <w:rFonts w:eastAsia="Arial"/>
                <w:sz w:val="18"/>
                <w:szCs w:val="18"/>
              </w:rPr>
              <w:t>Z</w:t>
            </w:r>
            <w:r w:rsidRPr="00D50035">
              <w:rPr>
                <w:rFonts w:eastAsia="Arial"/>
                <w:spacing w:val="1"/>
                <w:sz w:val="18"/>
                <w:szCs w:val="18"/>
              </w:rPr>
              <w:t>A</w:t>
            </w:r>
            <w:r w:rsidRPr="00D50035">
              <w:rPr>
                <w:rFonts w:eastAsia="Arial"/>
                <w:sz w:val="18"/>
                <w:szCs w:val="18"/>
              </w:rPr>
              <w:t>NTE</w:t>
            </w:r>
            <w:r w:rsidRPr="00D50035">
              <w:rPr>
                <w:rFonts w:eastAsia="Arial"/>
                <w:spacing w:val="17"/>
                <w:sz w:val="18"/>
                <w:szCs w:val="18"/>
              </w:rPr>
              <w:t xml:space="preserve"> </w:t>
            </w:r>
            <w:r w:rsidRPr="00D50035">
              <w:rPr>
                <w:rFonts w:eastAsia="Arial"/>
                <w:sz w:val="18"/>
                <w:szCs w:val="18"/>
              </w:rPr>
              <w:t>(</w:t>
            </w:r>
            <w:r w:rsidRPr="00D50035">
              <w:rPr>
                <w:rFonts w:eastAsia="Arial"/>
                <w:spacing w:val="1"/>
                <w:sz w:val="18"/>
                <w:szCs w:val="18"/>
              </w:rPr>
              <w:t>c</w:t>
            </w:r>
            <w:r w:rsidRPr="00D50035">
              <w:rPr>
                <w:rFonts w:eastAsia="Arial"/>
                <w:sz w:val="18"/>
                <w:szCs w:val="18"/>
              </w:rPr>
              <w:t>la</w:t>
            </w:r>
            <w:r w:rsidRPr="00D50035">
              <w:rPr>
                <w:rFonts w:eastAsia="Arial"/>
                <w:spacing w:val="1"/>
                <w:sz w:val="18"/>
                <w:szCs w:val="18"/>
              </w:rPr>
              <w:t>s</w:t>
            </w:r>
            <w:r w:rsidRPr="00D50035">
              <w:rPr>
                <w:rFonts w:eastAsia="Arial"/>
                <w:sz w:val="18"/>
                <w:szCs w:val="18"/>
              </w:rPr>
              <w:t>e</w:t>
            </w:r>
            <w:r w:rsidRPr="00D50035">
              <w:rPr>
                <w:rFonts w:eastAsia="Arial"/>
                <w:spacing w:val="15"/>
                <w:sz w:val="18"/>
                <w:szCs w:val="18"/>
              </w:rPr>
              <w:t xml:space="preserve"> </w:t>
            </w:r>
            <w:r w:rsidRPr="00D50035">
              <w:rPr>
                <w:rFonts w:eastAsia="Arial"/>
                <w:sz w:val="18"/>
                <w:szCs w:val="18"/>
              </w:rPr>
              <w:t>de</w:t>
            </w:r>
            <w:r w:rsidRPr="00D50035">
              <w:rPr>
                <w:rFonts w:eastAsia="Arial"/>
                <w:spacing w:val="15"/>
                <w:sz w:val="18"/>
                <w:szCs w:val="18"/>
              </w:rPr>
              <w:t xml:space="preserve"> </w:t>
            </w:r>
            <w:proofErr w:type="spellStart"/>
            <w:r w:rsidRPr="00D50035">
              <w:rPr>
                <w:rFonts w:eastAsia="Arial"/>
                <w:sz w:val="18"/>
                <w:szCs w:val="18"/>
              </w:rPr>
              <w:t>re</w:t>
            </w:r>
            <w:r w:rsidRPr="00D50035">
              <w:rPr>
                <w:rFonts w:eastAsia="Arial"/>
                <w:spacing w:val="1"/>
                <w:sz w:val="18"/>
                <w:szCs w:val="18"/>
              </w:rPr>
              <w:t>s</w:t>
            </w:r>
            <w:r w:rsidRPr="00D50035">
              <w:rPr>
                <w:rFonts w:eastAsia="Arial"/>
                <w:sz w:val="18"/>
                <w:szCs w:val="18"/>
              </w:rPr>
              <w:t>baladi</w:t>
            </w:r>
            <w:r w:rsidRPr="00D50035">
              <w:rPr>
                <w:rFonts w:eastAsia="Arial"/>
                <w:spacing w:val="1"/>
                <w:sz w:val="18"/>
                <w:szCs w:val="18"/>
              </w:rPr>
              <w:t>c</w:t>
            </w:r>
            <w:r w:rsidRPr="00D50035">
              <w:rPr>
                <w:rFonts w:eastAsia="Arial"/>
                <w:sz w:val="18"/>
                <w:szCs w:val="18"/>
              </w:rPr>
              <w:t>idad</w:t>
            </w:r>
            <w:proofErr w:type="spellEnd"/>
            <w:r w:rsidRPr="00D50035">
              <w:rPr>
                <w:rFonts w:eastAsia="Arial"/>
                <w:spacing w:val="15"/>
                <w:sz w:val="18"/>
                <w:szCs w:val="18"/>
              </w:rPr>
              <w:t xml:space="preserve"> </w:t>
            </w:r>
            <w:r w:rsidRPr="00D50035">
              <w:rPr>
                <w:rFonts w:eastAsia="Arial"/>
                <w:spacing w:val="1"/>
                <w:sz w:val="18"/>
                <w:szCs w:val="18"/>
              </w:rPr>
              <w:t>s</w:t>
            </w:r>
            <w:r w:rsidRPr="00D50035">
              <w:rPr>
                <w:rFonts w:eastAsia="Arial"/>
                <w:sz w:val="18"/>
                <w:szCs w:val="18"/>
              </w:rPr>
              <w:t>egún</w:t>
            </w:r>
            <w:r w:rsidRPr="00D50035">
              <w:rPr>
                <w:rFonts w:eastAsia="Arial"/>
                <w:spacing w:val="15"/>
                <w:sz w:val="18"/>
                <w:szCs w:val="18"/>
              </w:rPr>
              <w:t xml:space="preserve"> </w:t>
            </w:r>
            <w:r w:rsidRPr="00D50035">
              <w:rPr>
                <w:rFonts w:eastAsia="Arial"/>
                <w:sz w:val="18"/>
                <w:szCs w:val="18"/>
              </w:rPr>
              <w:t>CT</w:t>
            </w:r>
            <w:r w:rsidRPr="00D50035">
              <w:rPr>
                <w:rFonts w:eastAsia="Arial"/>
                <w:spacing w:val="1"/>
                <w:sz w:val="18"/>
                <w:szCs w:val="18"/>
              </w:rPr>
              <w:t>E</w:t>
            </w:r>
            <w:r w:rsidRPr="00D50035">
              <w:rPr>
                <w:rFonts w:eastAsia="Arial"/>
                <w:sz w:val="18"/>
                <w:szCs w:val="18"/>
              </w:rPr>
              <w:t>)</w:t>
            </w:r>
            <w:r w:rsidRPr="00D50035">
              <w:rPr>
                <w:rFonts w:eastAsia="Arial"/>
                <w:spacing w:val="15"/>
                <w:sz w:val="18"/>
                <w:szCs w:val="18"/>
              </w:rPr>
              <w:t xml:space="preserve"> </w:t>
            </w:r>
            <w:r w:rsidRPr="00D50035">
              <w:rPr>
                <w:rFonts w:eastAsia="Arial"/>
                <w:sz w:val="18"/>
                <w:szCs w:val="18"/>
              </w:rPr>
              <w:t>Y</w:t>
            </w:r>
            <w:r w:rsidRPr="00D50035">
              <w:rPr>
                <w:rFonts w:eastAsia="Arial"/>
                <w:spacing w:val="17"/>
                <w:sz w:val="18"/>
                <w:szCs w:val="18"/>
              </w:rPr>
              <w:t xml:space="preserve"> </w:t>
            </w:r>
            <w:r w:rsidRPr="00D50035">
              <w:rPr>
                <w:rFonts w:eastAsia="Arial"/>
                <w:spacing w:val="1"/>
                <w:sz w:val="18"/>
                <w:szCs w:val="18"/>
              </w:rPr>
              <w:t>E</w:t>
            </w:r>
            <w:r w:rsidRPr="00D50035">
              <w:rPr>
                <w:rFonts w:eastAsia="Arial"/>
                <w:sz w:val="18"/>
                <w:szCs w:val="18"/>
              </w:rPr>
              <w:t>L</w:t>
            </w:r>
            <w:r w:rsidRPr="00D50035">
              <w:rPr>
                <w:rFonts w:eastAsia="Arial"/>
                <w:spacing w:val="15"/>
                <w:sz w:val="18"/>
                <w:szCs w:val="18"/>
              </w:rPr>
              <w:t xml:space="preserve"> </w:t>
            </w:r>
            <w:r w:rsidRPr="00D50035">
              <w:rPr>
                <w:rFonts w:eastAsia="Arial"/>
                <w:spacing w:val="1"/>
                <w:sz w:val="18"/>
                <w:szCs w:val="18"/>
              </w:rPr>
              <w:t>A</w:t>
            </w:r>
            <w:r w:rsidRPr="00D50035">
              <w:rPr>
                <w:rFonts w:eastAsia="Arial"/>
                <w:sz w:val="18"/>
                <w:szCs w:val="18"/>
              </w:rPr>
              <w:t>C</w:t>
            </w:r>
            <w:r w:rsidRPr="00D50035">
              <w:rPr>
                <w:rFonts w:eastAsia="Arial"/>
                <w:spacing w:val="1"/>
                <w:sz w:val="18"/>
                <w:szCs w:val="18"/>
              </w:rPr>
              <w:t>ABA</w:t>
            </w:r>
            <w:r w:rsidRPr="00D50035">
              <w:rPr>
                <w:rFonts w:eastAsia="Arial"/>
                <w:sz w:val="18"/>
                <w:szCs w:val="18"/>
              </w:rPr>
              <w:t>DO DE</w:t>
            </w:r>
            <w:r w:rsidRPr="00D50035">
              <w:rPr>
                <w:rFonts w:eastAsia="Arial"/>
                <w:spacing w:val="2"/>
                <w:sz w:val="18"/>
                <w:szCs w:val="18"/>
              </w:rPr>
              <w:t xml:space="preserve"> </w:t>
            </w:r>
            <w:r w:rsidRPr="00D50035">
              <w:rPr>
                <w:rFonts w:eastAsia="Arial"/>
                <w:spacing w:val="1"/>
                <w:sz w:val="18"/>
                <w:szCs w:val="18"/>
              </w:rPr>
              <w:t>S</w:t>
            </w:r>
            <w:r w:rsidRPr="00D50035">
              <w:rPr>
                <w:rFonts w:eastAsia="Arial"/>
                <w:sz w:val="18"/>
                <w:szCs w:val="18"/>
              </w:rPr>
              <w:t>OL</w:t>
            </w:r>
            <w:r w:rsidRPr="00D50035">
              <w:rPr>
                <w:rFonts w:eastAsia="Arial"/>
                <w:spacing w:val="1"/>
                <w:sz w:val="18"/>
                <w:szCs w:val="18"/>
              </w:rPr>
              <w:t>A</w:t>
            </w:r>
            <w:r w:rsidRPr="00D50035">
              <w:rPr>
                <w:rFonts w:eastAsia="Arial"/>
                <w:sz w:val="18"/>
                <w:szCs w:val="18"/>
              </w:rPr>
              <w:t>DO</w:t>
            </w:r>
            <w:r w:rsidRPr="00D50035">
              <w:rPr>
                <w:rFonts w:eastAsia="Arial"/>
                <w:spacing w:val="1"/>
                <w:sz w:val="18"/>
                <w:szCs w:val="18"/>
              </w:rPr>
              <w:t xml:space="preserve"> </w:t>
            </w:r>
            <w:r w:rsidRPr="00D50035">
              <w:rPr>
                <w:rFonts w:eastAsia="Arial"/>
                <w:sz w:val="18"/>
                <w:szCs w:val="18"/>
              </w:rPr>
              <w:t>Y</w:t>
            </w:r>
            <w:r w:rsidRPr="00D50035">
              <w:rPr>
                <w:rFonts w:eastAsia="Arial"/>
                <w:spacing w:val="2"/>
                <w:sz w:val="18"/>
                <w:szCs w:val="18"/>
              </w:rPr>
              <w:t xml:space="preserve"> </w:t>
            </w:r>
            <w:r w:rsidRPr="00D50035">
              <w:rPr>
                <w:rFonts w:eastAsia="Arial"/>
                <w:spacing w:val="1"/>
                <w:sz w:val="18"/>
                <w:szCs w:val="18"/>
              </w:rPr>
              <w:t>PA</w:t>
            </w:r>
            <w:r w:rsidRPr="00D50035">
              <w:rPr>
                <w:rFonts w:eastAsia="Arial"/>
                <w:sz w:val="18"/>
                <w:szCs w:val="18"/>
              </w:rPr>
              <w:t>R</w:t>
            </w:r>
            <w:r w:rsidRPr="00D50035">
              <w:rPr>
                <w:rFonts w:eastAsia="Arial"/>
                <w:spacing w:val="1"/>
                <w:sz w:val="18"/>
                <w:szCs w:val="18"/>
              </w:rPr>
              <w:t>E</w:t>
            </w:r>
            <w:r w:rsidRPr="00D50035">
              <w:rPr>
                <w:rFonts w:eastAsia="Arial"/>
                <w:sz w:val="18"/>
                <w:szCs w:val="18"/>
              </w:rPr>
              <w:t>D</w:t>
            </w:r>
            <w:r w:rsidRPr="00D50035">
              <w:rPr>
                <w:rFonts w:eastAsia="Arial"/>
                <w:spacing w:val="1"/>
                <w:sz w:val="18"/>
                <w:szCs w:val="18"/>
              </w:rPr>
              <w:t>E</w:t>
            </w:r>
            <w:r w:rsidRPr="00D50035">
              <w:rPr>
                <w:rFonts w:eastAsia="Arial"/>
                <w:sz w:val="18"/>
                <w:szCs w:val="18"/>
              </w:rPr>
              <w:t>S</w:t>
            </w:r>
            <w:r w:rsidRPr="00D50035">
              <w:rPr>
                <w:rFonts w:eastAsia="Arial"/>
                <w:spacing w:val="2"/>
                <w:sz w:val="18"/>
                <w:szCs w:val="18"/>
              </w:rPr>
              <w:t xml:space="preserve"> </w:t>
            </w:r>
            <w:r w:rsidRPr="00D50035">
              <w:rPr>
                <w:rFonts w:eastAsia="Arial"/>
                <w:sz w:val="18"/>
                <w:szCs w:val="18"/>
              </w:rPr>
              <w:t>NO</w:t>
            </w:r>
            <w:r w:rsidRPr="00D50035">
              <w:rPr>
                <w:rFonts w:eastAsia="Arial"/>
                <w:spacing w:val="1"/>
                <w:sz w:val="18"/>
                <w:szCs w:val="18"/>
              </w:rPr>
              <w:t xml:space="preserve"> P</w:t>
            </w:r>
            <w:r w:rsidRPr="00D50035">
              <w:rPr>
                <w:rFonts w:eastAsia="Arial"/>
                <w:sz w:val="18"/>
                <w:szCs w:val="18"/>
              </w:rPr>
              <w:t>RODUC</w:t>
            </w:r>
            <w:r w:rsidRPr="00D50035">
              <w:rPr>
                <w:rFonts w:eastAsia="Arial"/>
                <w:spacing w:val="1"/>
                <w:sz w:val="18"/>
                <w:szCs w:val="18"/>
              </w:rPr>
              <w:t>E</w:t>
            </w:r>
            <w:r w:rsidRPr="00D50035">
              <w:rPr>
                <w:rFonts w:eastAsia="Arial"/>
                <w:sz w:val="18"/>
                <w:szCs w:val="18"/>
              </w:rPr>
              <w:t>N</w:t>
            </w:r>
            <w:r w:rsidRPr="00D50035">
              <w:rPr>
                <w:rFonts w:eastAsia="Arial"/>
                <w:spacing w:val="1"/>
                <w:sz w:val="18"/>
                <w:szCs w:val="18"/>
              </w:rPr>
              <w:t xml:space="preserve"> </w:t>
            </w:r>
            <w:r w:rsidRPr="00D50035">
              <w:rPr>
                <w:rFonts w:eastAsia="Arial"/>
                <w:sz w:val="18"/>
                <w:szCs w:val="18"/>
              </w:rPr>
              <w:t>R</w:t>
            </w:r>
            <w:r w:rsidRPr="00D50035">
              <w:rPr>
                <w:rFonts w:eastAsia="Arial"/>
                <w:spacing w:val="1"/>
                <w:sz w:val="18"/>
                <w:szCs w:val="18"/>
              </w:rPr>
              <w:t>E</w:t>
            </w:r>
            <w:r w:rsidRPr="00D50035">
              <w:rPr>
                <w:rFonts w:eastAsia="Arial"/>
                <w:sz w:val="18"/>
                <w:szCs w:val="18"/>
              </w:rPr>
              <w:t>FL</w:t>
            </w:r>
            <w:r w:rsidRPr="00D50035">
              <w:rPr>
                <w:rFonts w:eastAsia="Arial"/>
                <w:spacing w:val="1"/>
                <w:sz w:val="18"/>
                <w:szCs w:val="18"/>
              </w:rPr>
              <w:t>EJ</w:t>
            </w:r>
            <w:r w:rsidRPr="00D50035">
              <w:rPr>
                <w:rFonts w:eastAsia="Arial"/>
                <w:sz w:val="18"/>
                <w:szCs w:val="18"/>
              </w:rPr>
              <w:t>OS</w:t>
            </w:r>
            <w:r w:rsidRPr="00D50035">
              <w:rPr>
                <w:rFonts w:eastAsia="Arial"/>
                <w:spacing w:val="2"/>
                <w:sz w:val="18"/>
                <w:szCs w:val="18"/>
              </w:rPr>
              <w:t xml:space="preserve"> </w:t>
            </w:r>
            <w:r w:rsidRPr="00D50035">
              <w:rPr>
                <w:rFonts w:eastAsia="Arial"/>
                <w:sz w:val="18"/>
                <w:szCs w:val="18"/>
              </w:rPr>
              <w:t>QUE</w:t>
            </w:r>
            <w:r w:rsidRPr="00D50035">
              <w:rPr>
                <w:rFonts w:eastAsia="Arial"/>
                <w:spacing w:val="2"/>
                <w:sz w:val="18"/>
                <w:szCs w:val="18"/>
              </w:rPr>
              <w:t xml:space="preserve"> </w:t>
            </w:r>
            <w:r w:rsidRPr="00D50035">
              <w:rPr>
                <w:rFonts w:eastAsia="Arial"/>
                <w:sz w:val="18"/>
                <w:szCs w:val="18"/>
              </w:rPr>
              <w:t>CO</w:t>
            </w:r>
            <w:r w:rsidRPr="00D50035">
              <w:rPr>
                <w:rFonts w:eastAsia="Arial"/>
                <w:spacing w:val="-2"/>
                <w:sz w:val="18"/>
                <w:szCs w:val="18"/>
              </w:rPr>
              <w:t>M</w:t>
            </w:r>
            <w:r w:rsidRPr="00D50035">
              <w:rPr>
                <w:rFonts w:eastAsia="Arial"/>
                <w:spacing w:val="1"/>
                <w:sz w:val="18"/>
                <w:szCs w:val="18"/>
              </w:rPr>
              <w:t>P</w:t>
            </w:r>
            <w:r w:rsidRPr="00D50035">
              <w:rPr>
                <w:rFonts w:eastAsia="Arial"/>
                <w:sz w:val="18"/>
                <w:szCs w:val="18"/>
              </w:rPr>
              <w:t>ORT</w:t>
            </w:r>
            <w:r w:rsidRPr="00D50035">
              <w:rPr>
                <w:rFonts w:eastAsia="Arial"/>
                <w:spacing w:val="1"/>
                <w:sz w:val="18"/>
                <w:szCs w:val="18"/>
              </w:rPr>
              <w:t>E</w:t>
            </w:r>
            <w:r w:rsidRPr="00D50035">
              <w:rPr>
                <w:rFonts w:eastAsia="Arial"/>
                <w:sz w:val="18"/>
                <w:szCs w:val="18"/>
              </w:rPr>
              <w:t>N</w:t>
            </w:r>
            <w:r w:rsidRPr="00D50035">
              <w:rPr>
                <w:rFonts w:eastAsia="Arial"/>
                <w:spacing w:val="1"/>
                <w:sz w:val="18"/>
                <w:szCs w:val="18"/>
              </w:rPr>
              <w:t xml:space="preserve"> </w:t>
            </w:r>
            <w:r w:rsidRPr="00D50035">
              <w:rPr>
                <w:rFonts w:eastAsia="Arial"/>
                <w:sz w:val="18"/>
                <w:szCs w:val="18"/>
              </w:rPr>
              <w:t>D</w:t>
            </w:r>
            <w:r w:rsidRPr="00D50035">
              <w:rPr>
                <w:rFonts w:eastAsia="Arial"/>
                <w:spacing w:val="1"/>
                <w:sz w:val="18"/>
                <w:szCs w:val="18"/>
              </w:rPr>
              <w:t>ES</w:t>
            </w:r>
            <w:r w:rsidRPr="00D50035">
              <w:rPr>
                <w:rFonts w:eastAsia="Arial"/>
                <w:sz w:val="18"/>
                <w:szCs w:val="18"/>
              </w:rPr>
              <w:t>LU</w:t>
            </w:r>
            <w:r w:rsidRPr="00D50035">
              <w:rPr>
                <w:rFonts w:eastAsia="Arial"/>
                <w:spacing w:val="-2"/>
                <w:sz w:val="18"/>
                <w:szCs w:val="18"/>
              </w:rPr>
              <w:t>M</w:t>
            </w:r>
            <w:r w:rsidRPr="00D50035">
              <w:rPr>
                <w:rFonts w:eastAsia="Arial"/>
                <w:spacing w:val="1"/>
                <w:sz w:val="18"/>
                <w:szCs w:val="18"/>
              </w:rPr>
              <w:t>B</w:t>
            </w:r>
            <w:r w:rsidRPr="00D50035">
              <w:rPr>
                <w:rFonts w:eastAsia="Arial"/>
                <w:sz w:val="18"/>
                <w:szCs w:val="18"/>
              </w:rPr>
              <w:t>R</w:t>
            </w:r>
            <w:r w:rsidRPr="00D50035">
              <w:rPr>
                <w:rFonts w:eastAsia="Arial"/>
                <w:spacing w:val="1"/>
                <w:sz w:val="18"/>
                <w:szCs w:val="18"/>
              </w:rPr>
              <w:t>A</w:t>
            </w:r>
            <w:r w:rsidRPr="00D50035">
              <w:rPr>
                <w:rFonts w:eastAsia="Arial"/>
                <w:spacing w:val="-2"/>
                <w:sz w:val="18"/>
                <w:szCs w:val="18"/>
              </w:rPr>
              <w:t>M</w:t>
            </w:r>
            <w:r w:rsidRPr="00D50035">
              <w:rPr>
                <w:rFonts w:eastAsia="Arial"/>
                <w:spacing w:val="1"/>
                <w:sz w:val="18"/>
                <w:szCs w:val="18"/>
              </w:rPr>
              <w:t>IE</w:t>
            </w:r>
            <w:r w:rsidRPr="00D50035">
              <w:rPr>
                <w:rFonts w:eastAsia="Arial"/>
                <w:sz w:val="18"/>
                <w:szCs w:val="18"/>
              </w:rPr>
              <w:t>NTO</w:t>
            </w:r>
            <w:r w:rsidRPr="00D50035">
              <w:rPr>
                <w:rFonts w:eastAsia="Arial"/>
                <w:spacing w:val="1"/>
                <w:sz w:val="18"/>
                <w:szCs w:val="18"/>
              </w:rPr>
              <w:t>S:</w:t>
            </w:r>
          </w:p>
          <w:p w14:paraId="26DACFB8" w14:textId="77777777" w:rsidR="00783056" w:rsidRPr="00D50035" w:rsidRDefault="00783056" w:rsidP="00D50035">
            <w:pPr>
              <w:pStyle w:val="UZPRRAFO"/>
              <w:spacing w:line="240" w:lineRule="auto"/>
              <w:ind w:left="284" w:hanging="142"/>
              <w:rPr>
                <w:rFonts w:eastAsia="Arial"/>
                <w:sz w:val="18"/>
                <w:szCs w:val="18"/>
              </w:rPr>
            </w:pPr>
            <w:r w:rsidRPr="00D50035">
              <w:rPr>
                <w:rFonts w:eastAsia="Arial"/>
                <w:sz w:val="18"/>
                <w:szCs w:val="18"/>
              </w:rPr>
              <w:t xml:space="preserve">- </w:t>
            </w:r>
            <w:r w:rsidRPr="00D50035">
              <w:rPr>
                <w:rFonts w:eastAsia="Arial"/>
                <w:b/>
                <w:spacing w:val="1"/>
                <w:sz w:val="18"/>
                <w:szCs w:val="18"/>
              </w:rPr>
              <w:t>Il</w:t>
            </w:r>
            <w:r w:rsidRPr="00D50035">
              <w:rPr>
                <w:rFonts w:eastAsia="Arial"/>
                <w:b/>
                <w:sz w:val="18"/>
                <w:szCs w:val="18"/>
              </w:rPr>
              <w:t>u</w:t>
            </w:r>
            <w:r w:rsidRPr="00D50035">
              <w:rPr>
                <w:rFonts w:eastAsia="Arial"/>
                <w:b/>
                <w:spacing w:val="1"/>
                <w:sz w:val="18"/>
                <w:szCs w:val="18"/>
              </w:rPr>
              <w:t>mi</w:t>
            </w:r>
            <w:r w:rsidRPr="00D50035">
              <w:rPr>
                <w:rFonts w:eastAsia="Arial"/>
                <w:b/>
                <w:sz w:val="18"/>
                <w:szCs w:val="18"/>
              </w:rPr>
              <w:t>nac</w:t>
            </w:r>
            <w:r w:rsidRPr="00D50035">
              <w:rPr>
                <w:rFonts w:eastAsia="Arial"/>
                <w:b/>
                <w:spacing w:val="1"/>
                <w:sz w:val="18"/>
                <w:szCs w:val="18"/>
              </w:rPr>
              <w:t>i</w:t>
            </w:r>
            <w:r w:rsidRPr="00D50035">
              <w:rPr>
                <w:rFonts w:eastAsia="Arial"/>
                <w:b/>
                <w:sz w:val="18"/>
                <w:szCs w:val="18"/>
              </w:rPr>
              <w:t>ón</w:t>
            </w:r>
            <w:r w:rsidRPr="00D50035">
              <w:rPr>
                <w:rFonts w:eastAsia="Arial"/>
                <w:b/>
                <w:spacing w:val="2"/>
                <w:sz w:val="18"/>
                <w:szCs w:val="18"/>
              </w:rPr>
              <w:t xml:space="preserve"> </w:t>
            </w:r>
            <w:r w:rsidRPr="00D50035">
              <w:rPr>
                <w:rFonts w:eastAsia="Arial"/>
                <w:sz w:val="18"/>
                <w:szCs w:val="18"/>
              </w:rPr>
              <w:t>general</w:t>
            </w:r>
            <w:r w:rsidRPr="00D50035">
              <w:rPr>
                <w:rFonts w:eastAsia="Arial"/>
                <w:spacing w:val="1"/>
                <w:sz w:val="18"/>
                <w:szCs w:val="18"/>
              </w:rPr>
              <w:t xml:space="preserve"> </w:t>
            </w:r>
            <w:r w:rsidRPr="00D50035">
              <w:rPr>
                <w:rFonts w:eastAsia="Arial"/>
                <w:sz w:val="18"/>
                <w:szCs w:val="18"/>
              </w:rPr>
              <w:t>del</w:t>
            </w:r>
            <w:r w:rsidRPr="00D50035">
              <w:rPr>
                <w:rFonts w:eastAsia="Arial"/>
                <w:spacing w:val="1"/>
                <w:sz w:val="18"/>
                <w:szCs w:val="18"/>
              </w:rPr>
              <w:t xml:space="preserve"> </w:t>
            </w:r>
            <w:r w:rsidRPr="00D50035">
              <w:rPr>
                <w:rFonts w:eastAsia="Arial"/>
                <w:sz w:val="18"/>
                <w:szCs w:val="18"/>
              </w:rPr>
              <w:t>e</w:t>
            </w:r>
            <w:r w:rsidRPr="00D50035">
              <w:rPr>
                <w:rFonts w:eastAsia="Arial"/>
                <w:spacing w:val="1"/>
                <w:sz w:val="18"/>
                <w:szCs w:val="18"/>
              </w:rPr>
              <w:t>s</w:t>
            </w:r>
            <w:r w:rsidRPr="00D50035">
              <w:rPr>
                <w:rFonts w:eastAsia="Arial"/>
                <w:sz w:val="18"/>
                <w:szCs w:val="18"/>
              </w:rPr>
              <w:t>pa</w:t>
            </w:r>
            <w:r w:rsidRPr="00D50035">
              <w:rPr>
                <w:rFonts w:eastAsia="Arial"/>
                <w:spacing w:val="1"/>
                <w:sz w:val="18"/>
                <w:szCs w:val="18"/>
              </w:rPr>
              <w:t>c</w:t>
            </w:r>
            <w:r w:rsidRPr="00D50035">
              <w:rPr>
                <w:rFonts w:eastAsia="Arial"/>
                <w:sz w:val="18"/>
                <w:szCs w:val="18"/>
              </w:rPr>
              <w:t>io:</w:t>
            </w:r>
            <w:r w:rsidRPr="00D50035">
              <w:rPr>
                <w:rFonts w:eastAsia="Arial"/>
                <w:spacing w:val="2"/>
                <w:sz w:val="18"/>
                <w:szCs w:val="18"/>
              </w:rPr>
              <w:t xml:space="preserve"> </w:t>
            </w:r>
            <w:r w:rsidRPr="00D50035">
              <w:rPr>
                <w:rFonts w:eastAsia="Arial"/>
                <w:sz w:val="18"/>
                <w:szCs w:val="18"/>
              </w:rPr>
              <w:t>Uni</w:t>
            </w:r>
            <w:r w:rsidRPr="00D50035">
              <w:rPr>
                <w:rFonts w:eastAsia="Arial"/>
                <w:spacing w:val="1"/>
                <w:sz w:val="18"/>
                <w:szCs w:val="18"/>
              </w:rPr>
              <w:t>f</w:t>
            </w:r>
            <w:r w:rsidRPr="00D50035">
              <w:rPr>
                <w:rFonts w:eastAsia="Arial"/>
                <w:sz w:val="18"/>
                <w:szCs w:val="18"/>
              </w:rPr>
              <w:t>or</w:t>
            </w:r>
            <w:r w:rsidRPr="00D50035">
              <w:rPr>
                <w:rFonts w:eastAsia="Arial"/>
                <w:spacing w:val="3"/>
                <w:sz w:val="18"/>
                <w:szCs w:val="18"/>
              </w:rPr>
              <w:t>m</w:t>
            </w:r>
            <w:r w:rsidRPr="00D50035">
              <w:rPr>
                <w:rFonts w:eastAsia="Arial"/>
                <w:sz w:val="18"/>
                <w:szCs w:val="18"/>
              </w:rPr>
              <w:t>e.</w:t>
            </w:r>
            <w:r w:rsidRPr="00D50035">
              <w:rPr>
                <w:rFonts w:eastAsia="Arial"/>
                <w:spacing w:val="2"/>
                <w:sz w:val="18"/>
                <w:szCs w:val="18"/>
              </w:rPr>
              <w:t xml:space="preserve"> </w:t>
            </w:r>
            <w:r w:rsidRPr="00D50035">
              <w:rPr>
                <w:rFonts w:eastAsia="Arial"/>
                <w:b/>
                <w:spacing w:val="1"/>
                <w:sz w:val="18"/>
                <w:szCs w:val="18"/>
              </w:rPr>
              <w:t>I</w:t>
            </w:r>
            <w:r w:rsidRPr="00D50035">
              <w:rPr>
                <w:rFonts w:eastAsia="Arial"/>
                <w:b/>
                <w:sz w:val="18"/>
                <w:szCs w:val="18"/>
              </w:rPr>
              <w:t>ntens</w:t>
            </w:r>
            <w:r w:rsidRPr="00D50035">
              <w:rPr>
                <w:rFonts w:eastAsia="Arial"/>
                <w:b/>
                <w:spacing w:val="1"/>
                <w:sz w:val="18"/>
                <w:szCs w:val="18"/>
              </w:rPr>
              <w:t>i</w:t>
            </w:r>
            <w:r w:rsidRPr="00D50035">
              <w:rPr>
                <w:rFonts w:eastAsia="Arial"/>
                <w:b/>
                <w:sz w:val="18"/>
                <w:szCs w:val="18"/>
              </w:rPr>
              <w:t>dad</w:t>
            </w:r>
            <w:r w:rsidRPr="00D50035">
              <w:rPr>
                <w:rFonts w:eastAsia="Arial"/>
                <w:sz w:val="18"/>
                <w:szCs w:val="18"/>
              </w:rPr>
              <w:t>:</w:t>
            </w:r>
            <w:r w:rsidRPr="00D50035">
              <w:rPr>
                <w:rFonts w:eastAsia="Arial"/>
                <w:spacing w:val="2"/>
                <w:sz w:val="18"/>
                <w:szCs w:val="18"/>
              </w:rPr>
              <w:t xml:space="preserve"> </w:t>
            </w:r>
            <w:r w:rsidRPr="00D50035">
              <w:rPr>
                <w:rFonts w:eastAsia="Arial"/>
                <w:sz w:val="18"/>
                <w:szCs w:val="18"/>
              </w:rPr>
              <w:t>150-200</w:t>
            </w:r>
            <w:r w:rsidRPr="00D50035">
              <w:rPr>
                <w:rFonts w:eastAsia="Arial"/>
                <w:spacing w:val="1"/>
                <w:sz w:val="18"/>
                <w:szCs w:val="18"/>
              </w:rPr>
              <w:t xml:space="preserve"> </w:t>
            </w:r>
            <w:r w:rsidRPr="00D50035">
              <w:rPr>
                <w:rFonts w:eastAsia="Arial"/>
                <w:sz w:val="18"/>
                <w:szCs w:val="18"/>
              </w:rPr>
              <w:t>lux</w:t>
            </w:r>
            <w:r w:rsidRPr="00D50035">
              <w:rPr>
                <w:rFonts w:eastAsia="Arial"/>
                <w:spacing w:val="-2"/>
                <w:sz w:val="18"/>
                <w:szCs w:val="18"/>
              </w:rPr>
              <w:t xml:space="preserve"> </w:t>
            </w:r>
            <w:r w:rsidRPr="00D50035">
              <w:rPr>
                <w:rFonts w:eastAsia="Arial"/>
                <w:sz w:val="18"/>
                <w:szCs w:val="18"/>
              </w:rPr>
              <w:t>(</w:t>
            </w:r>
            <w:r w:rsidRPr="00D50035">
              <w:rPr>
                <w:rFonts w:eastAsia="Arial"/>
                <w:spacing w:val="3"/>
                <w:sz w:val="18"/>
                <w:szCs w:val="18"/>
              </w:rPr>
              <w:t>m</w:t>
            </w:r>
            <w:r w:rsidRPr="00D50035">
              <w:rPr>
                <w:rFonts w:eastAsia="Arial"/>
                <w:sz w:val="18"/>
                <w:szCs w:val="18"/>
              </w:rPr>
              <w:t>edida a</w:t>
            </w:r>
            <w:r w:rsidRPr="00D50035">
              <w:rPr>
                <w:rFonts w:eastAsia="Arial"/>
                <w:spacing w:val="1"/>
                <w:sz w:val="18"/>
                <w:szCs w:val="18"/>
              </w:rPr>
              <w:t xml:space="preserve"> </w:t>
            </w:r>
            <w:r w:rsidRPr="00D50035">
              <w:rPr>
                <w:rFonts w:eastAsia="Arial"/>
                <w:sz w:val="18"/>
                <w:szCs w:val="18"/>
              </w:rPr>
              <w:t>85</w:t>
            </w:r>
            <w:r w:rsidRPr="00D50035">
              <w:rPr>
                <w:rFonts w:eastAsia="Arial"/>
                <w:spacing w:val="1"/>
                <w:sz w:val="18"/>
                <w:szCs w:val="18"/>
              </w:rPr>
              <w:t xml:space="preserve"> c</w:t>
            </w:r>
            <w:r w:rsidRPr="00D50035">
              <w:rPr>
                <w:rFonts w:eastAsia="Arial"/>
                <w:sz w:val="18"/>
                <w:szCs w:val="18"/>
              </w:rPr>
              <w:t>m</w:t>
            </w:r>
            <w:r w:rsidRPr="00D50035">
              <w:rPr>
                <w:rFonts w:eastAsia="Arial"/>
                <w:spacing w:val="4"/>
                <w:sz w:val="18"/>
                <w:szCs w:val="18"/>
              </w:rPr>
              <w:t xml:space="preserve"> </w:t>
            </w:r>
            <w:r w:rsidRPr="00D50035">
              <w:rPr>
                <w:rFonts w:eastAsia="Arial"/>
                <w:sz w:val="18"/>
                <w:szCs w:val="18"/>
              </w:rPr>
              <w:t>del</w:t>
            </w:r>
            <w:r w:rsidRPr="00D50035">
              <w:rPr>
                <w:rFonts w:eastAsia="Arial"/>
                <w:spacing w:val="2"/>
                <w:sz w:val="18"/>
                <w:szCs w:val="18"/>
              </w:rPr>
              <w:t xml:space="preserve"> </w:t>
            </w:r>
            <w:r w:rsidRPr="00D50035">
              <w:rPr>
                <w:rFonts w:eastAsia="Arial"/>
                <w:spacing w:val="1"/>
                <w:sz w:val="18"/>
                <w:szCs w:val="18"/>
              </w:rPr>
              <w:t>s</w:t>
            </w:r>
            <w:r w:rsidRPr="00D50035">
              <w:rPr>
                <w:rFonts w:eastAsia="Arial"/>
                <w:sz w:val="18"/>
                <w:szCs w:val="18"/>
              </w:rPr>
              <w:t>uelo)</w:t>
            </w:r>
            <w:r w:rsidRPr="00D50035">
              <w:rPr>
                <w:rFonts w:eastAsia="Arial"/>
                <w:spacing w:val="1"/>
                <w:sz w:val="18"/>
                <w:szCs w:val="18"/>
              </w:rPr>
              <w:t xml:space="preserve"> </w:t>
            </w:r>
            <w:r w:rsidRPr="00D50035">
              <w:rPr>
                <w:rFonts w:eastAsia="Arial"/>
                <w:sz w:val="18"/>
                <w:szCs w:val="18"/>
              </w:rPr>
              <w:t xml:space="preserve">y </w:t>
            </w:r>
            <w:proofErr w:type="spellStart"/>
            <w:r w:rsidRPr="00D50035">
              <w:rPr>
                <w:rFonts w:eastAsia="Arial"/>
                <w:b/>
                <w:spacing w:val="-2"/>
                <w:sz w:val="18"/>
                <w:szCs w:val="18"/>
              </w:rPr>
              <w:t>T</w:t>
            </w:r>
            <w:r w:rsidRPr="00D50035">
              <w:rPr>
                <w:rFonts w:eastAsia="Arial"/>
                <w:b/>
                <w:sz w:val="18"/>
                <w:szCs w:val="18"/>
              </w:rPr>
              <w:t>ª</w:t>
            </w:r>
            <w:proofErr w:type="spellEnd"/>
            <w:r w:rsidRPr="00D50035">
              <w:rPr>
                <w:rFonts w:eastAsia="Arial"/>
                <w:b/>
                <w:spacing w:val="2"/>
                <w:sz w:val="18"/>
                <w:szCs w:val="18"/>
              </w:rPr>
              <w:t xml:space="preserve"> </w:t>
            </w:r>
            <w:r w:rsidRPr="00D50035">
              <w:rPr>
                <w:rFonts w:eastAsia="Arial"/>
                <w:b/>
                <w:sz w:val="18"/>
                <w:szCs w:val="18"/>
              </w:rPr>
              <w:t>de</w:t>
            </w:r>
            <w:r w:rsidRPr="00D50035">
              <w:rPr>
                <w:rFonts w:eastAsia="Arial"/>
                <w:b/>
                <w:spacing w:val="1"/>
                <w:sz w:val="18"/>
                <w:szCs w:val="18"/>
              </w:rPr>
              <w:t xml:space="preserve"> </w:t>
            </w:r>
            <w:r w:rsidRPr="00D50035">
              <w:rPr>
                <w:rFonts w:eastAsia="Arial"/>
                <w:b/>
                <w:sz w:val="18"/>
                <w:szCs w:val="18"/>
              </w:rPr>
              <w:t>co</w:t>
            </w:r>
            <w:r w:rsidRPr="00D50035">
              <w:rPr>
                <w:rFonts w:eastAsia="Arial"/>
                <w:b/>
                <w:spacing w:val="1"/>
                <w:sz w:val="18"/>
                <w:szCs w:val="18"/>
              </w:rPr>
              <w:t>l</w:t>
            </w:r>
            <w:r w:rsidRPr="00D50035">
              <w:rPr>
                <w:rFonts w:eastAsia="Arial"/>
                <w:b/>
                <w:sz w:val="18"/>
                <w:szCs w:val="18"/>
              </w:rPr>
              <w:t>or</w:t>
            </w:r>
            <w:r w:rsidRPr="00D50035">
              <w:rPr>
                <w:rFonts w:eastAsia="Arial"/>
                <w:sz w:val="18"/>
                <w:szCs w:val="18"/>
              </w:rPr>
              <w:t>:</w:t>
            </w:r>
            <w:r w:rsidRPr="00D50035">
              <w:rPr>
                <w:rFonts w:eastAsia="Arial"/>
                <w:spacing w:val="2"/>
                <w:sz w:val="18"/>
                <w:szCs w:val="18"/>
              </w:rPr>
              <w:t xml:space="preserve"> </w:t>
            </w:r>
            <w:r w:rsidRPr="00D50035">
              <w:rPr>
                <w:rFonts w:eastAsia="Arial"/>
                <w:sz w:val="18"/>
                <w:szCs w:val="18"/>
              </w:rPr>
              <w:t>2000º-4000º K</w:t>
            </w:r>
          </w:p>
          <w:p w14:paraId="335F8FCD" w14:textId="77777777" w:rsidR="00783056" w:rsidRPr="00D50035" w:rsidRDefault="00783056" w:rsidP="00D50035">
            <w:pPr>
              <w:pStyle w:val="UZPRRAFO"/>
              <w:spacing w:line="240" w:lineRule="auto"/>
              <w:ind w:left="284" w:hanging="142"/>
              <w:rPr>
                <w:rFonts w:eastAsia="Arial"/>
                <w:sz w:val="18"/>
                <w:szCs w:val="18"/>
              </w:rPr>
            </w:pPr>
            <w:r w:rsidRPr="00D50035">
              <w:rPr>
                <w:rFonts w:eastAsia="Arial"/>
                <w:sz w:val="18"/>
                <w:szCs w:val="18"/>
              </w:rPr>
              <w:t>- No</w:t>
            </w:r>
            <w:r w:rsidRPr="00D50035">
              <w:rPr>
                <w:rFonts w:eastAsia="Arial"/>
                <w:spacing w:val="1"/>
                <w:sz w:val="18"/>
                <w:szCs w:val="18"/>
              </w:rPr>
              <w:t xml:space="preserve"> </w:t>
            </w:r>
            <w:r w:rsidRPr="00D50035">
              <w:rPr>
                <w:rFonts w:eastAsia="Arial"/>
                <w:sz w:val="18"/>
                <w:szCs w:val="18"/>
              </w:rPr>
              <w:t>e</w:t>
            </w:r>
            <w:r w:rsidRPr="00D50035">
              <w:rPr>
                <w:rFonts w:eastAsia="Arial"/>
                <w:spacing w:val="-3"/>
                <w:sz w:val="18"/>
                <w:szCs w:val="18"/>
              </w:rPr>
              <w:t>x</w:t>
            </w:r>
            <w:r w:rsidRPr="00D50035">
              <w:rPr>
                <w:rFonts w:eastAsia="Arial"/>
                <w:sz w:val="18"/>
                <w:szCs w:val="18"/>
              </w:rPr>
              <w:t>i</w:t>
            </w:r>
            <w:r w:rsidRPr="00D50035">
              <w:rPr>
                <w:rFonts w:eastAsia="Arial"/>
                <w:spacing w:val="1"/>
                <w:sz w:val="18"/>
                <w:szCs w:val="18"/>
              </w:rPr>
              <w:t>st</w:t>
            </w:r>
            <w:r w:rsidRPr="00D50035">
              <w:rPr>
                <w:rFonts w:eastAsia="Arial"/>
                <w:sz w:val="18"/>
                <w:szCs w:val="18"/>
              </w:rPr>
              <w:t>en</w:t>
            </w:r>
            <w:r w:rsidRPr="00D50035">
              <w:rPr>
                <w:rFonts w:eastAsia="Arial"/>
                <w:spacing w:val="1"/>
                <w:sz w:val="18"/>
                <w:szCs w:val="18"/>
              </w:rPr>
              <w:t xml:space="preserve"> </w:t>
            </w:r>
            <w:r w:rsidRPr="00D50035">
              <w:rPr>
                <w:rFonts w:eastAsia="Arial"/>
                <w:spacing w:val="3"/>
                <w:sz w:val="18"/>
                <w:szCs w:val="18"/>
              </w:rPr>
              <w:t>m</w:t>
            </w:r>
            <w:r w:rsidRPr="00D50035">
              <w:rPr>
                <w:rFonts w:eastAsia="Arial"/>
                <w:sz w:val="18"/>
                <w:szCs w:val="18"/>
              </w:rPr>
              <w:t>e</w:t>
            </w:r>
            <w:r w:rsidRPr="00D50035">
              <w:rPr>
                <w:rFonts w:eastAsia="Arial"/>
                <w:spacing w:val="1"/>
                <w:sz w:val="18"/>
                <w:szCs w:val="18"/>
              </w:rPr>
              <w:t>c</w:t>
            </w:r>
            <w:r w:rsidRPr="00D50035">
              <w:rPr>
                <w:rFonts w:eastAsia="Arial"/>
                <w:sz w:val="18"/>
                <w:szCs w:val="18"/>
              </w:rPr>
              <w:t>ani</w:t>
            </w:r>
            <w:r w:rsidRPr="00D50035">
              <w:rPr>
                <w:rFonts w:eastAsia="Arial"/>
                <w:spacing w:val="1"/>
                <w:sz w:val="18"/>
                <w:szCs w:val="18"/>
              </w:rPr>
              <w:t>s</w:t>
            </w:r>
            <w:r w:rsidRPr="00D50035">
              <w:rPr>
                <w:rFonts w:eastAsia="Arial"/>
                <w:spacing w:val="3"/>
                <w:sz w:val="18"/>
                <w:szCs w:val="18"/>
              </w:rPr>
              <w:t>m</w:t>
            </w:r>
            <w:r w:rsidRPr="00D50035">
              <w:rPr>
                <w:rFonts w:eastAsia="Arial"/>
                <w:sz w:val="18"/>
                <w:szCs w:val="18"/>
              </w:rPr>
              <w:t>os</w:t>
            </w:r>
            <w:r w:rsidRPr="00D50035">
              <w:rPr>
                <w:rFonts w:eastAsia="Arial"/>
                <w:spacing w:val="3"/>
                <w:sz w:val="18"/>
                <w:szCs w:val="18"/>
              </w:rPr>
              <w:t xml:space="preserve"> </w:t>
            </w:r>
            <w:r w:rsidRPr="00D50035">
              <w:rPr>
                <w:rFonts w:eastAsia="Arial"/>
                <w:sz w:val="18"/>
                <w:szCs w:val="18"/>
              </w:rPr>
              <w:t>de</w:t>
            </w:r>
            <w:r w:rsidRPr="00D50035">
              <w:rPr>
                <w:rFonts w:eastAsia="Arial"/>
                <w:spacing w:val="1"/>
                <w:sz w:val="18"/>
                <w:szCs w:val="18"/>
              </w:rPr>
              <w:t xml:space="preserve"> c</w:t>
            </w:r>
            <w:r w:rsidRPr="00D50035">
              <w:rPr>
                <w:rFonts w:eastAsia="Arial"/>
                <w:sz w:val="18"/>
                <w:szCs w:val="18"/>
              </w:rPr>
              <w:t>on</w:t>
            </w:r>
            <w:r w:rsidRPr="00D50035">
              <w:rPr>
                <w:rFonts w:eastAsia="Arial"/>
                <w:spacing w:val="1"/>
                <w:sz w:val="18"/>
                <w:szCs w:val="18"/>
              </w:rPr>
              <w:t>t</w:t>
            </w:r>
            <w:r w:rsidRPr="00D50035">
              <w:rPr>
                <w:rFonts w:eastAsia="Arial"/>
                <w:sz w:val="18"/>
                <w:szCs w:val="18"/>
              </w:rPr>
              <w:t>rol</w:t>
            </w:r>
            <w:r w:rsidRPr="00D50035">
              <w:rPr>
                <w:rFonts w:eastAsia="Arial"/>
                <w:spacing w:val="2"/>
                <w:sz w:val="18"/>
                <w:szCs w:val="18"/>
              </w:rPr>
              <w:t xml:space="preserve"> </w:t>
            </w:r>
            <w:r w:rsidRPr="00D50035">
              <w:rPr>
                <w:rFonts w:eastAsia="Arial"/>
                <w:spacing w:val="1"/>
                <w:sz w:val="18"/>
                <w:szCs w:val="18"/>
              </w:rPr>
              <w:t>t</w:t>
            </w:r>
            <w:r w:rsidRPr="00D50035">
              <w:rPr>
                <w:rFonts w:eastAsia="Arial"/>
                <w:sz w:val="18"/>
                <w:szCs w:val="18"/>
              </w:rPr>
              <w:t>e</w:t>
            </w:r>
            <w:r w:rsidRPr="00D50035">
              <w:rPr>
                <w:rFonts w:eastAsia="Arial"/>
                <w:spacing w:val="3"/>
                <w:sz w:val="18"/>
                <w:szCs w:val="18"/>
              </w:rPr>
              <w:t>m</w:t>
            </w:r>
            <w:r w:rsidRPr="00D50035">
              <w:rPr>
                <w:rFonts w:eastAsia="Arial"/>
                <w:sz w:val="18"/>
                <w:szCs w:val="18"/>
              </w:rPr>
              <w:t>porizad</w:t>
            </w:r>
            <w:r w:rsidRPr="00D50035">
              <w:rPr>
                <w:rFonts w:eastAsia="Arial"/>
                <w:spacing w:val="-2"/>
                <w:sz w:val="18"/>
                <w:szCs w:val="18"/>
              </w:rPr>
              <w:t>o</w:t>
            </w:r>
            <w:r w:rsidRPr="00D50035">
              <w:rPr>
                <w:rFonts w:eastAsia="Arial"/>
                <w:sz w:val="18"/>
                <w:szCs w:val="18"/>
              </w:rPr>
              <w:t>.</w:t>
            </w:r>
          </w:p>
          <w:p w14:paraId="741C7529" w14:textId="77777777" w:rsidR="00783056" w:rsidRPr="00D50035" w:rsidRDefault="00783056" w:rsidP="00D50035">
            <w:pPr>
              <w:pStyle w:val="UZPRRAFO"/>
              <w:spacing w:line="240" w:lineRule="auto"/>
              <w:ind w:left="284" w:hanging="142"/>
              <w:rPr>
                <w:rFonts w:eastAsia="Arial"/>
                <w:sz w:val="18"/>
                <w:szCs w:val="18"/>
              </w:rPr>
            </w:pPr>
            <w:r w:rsidRPr="00D50035">
              <w:rPr>
                <w:rFonts w:eastAsia="Arial"/>
                <w:sz w:val="18"/>
                <w:szCs w:val="18"/>
              </w:rPr>
              <w:t xml:space="preserve">- La </w:t>
            </w:r>
            <w:r w:rsidRPr="00D50035">
              <w:rPr>
                <w:rFonts w:eastAsia="Arial"/>
                <w:b/>
                <w:spacing w:val="1"/>
                <w:sz w:val="18"/>
                <w:szCs w:val="18"/>
              </w:rPr>
              <w:t>l</w:t>
            </w:r>
            <w:r w:rsidRPr="00D50035">
              <w:rPr>
                <w:rFonts w:eastAsia="Arial"/>
                <w:b/>
                <w:sz w:val="18"/>
                <w:szCs w:val="18"/>
              </w:rPr>
              <w:t>oca</w:t>
            </w:r>
            <w:r w:rsidRPr="00D50035">
              <w:rPr>
                <w:rFonts w:eastAsia="Arial"/>
                <w:b/>
                <w:spacing w:val="1"/>
                <w:sz w:val="18"/>
                <w:szCs w:val="18"/>
              </w:rPr>
              <w:t>liz</w:t>
            </w:r>
            <w:r w:rsidRPr="00D50035">
              <w:rPr>
                <w:rFonts w:eastAsia="Arial"/>
                <w:b/>
                <w:sz w:val="18"/>
                <w:szCs w:val="18"/>
              </w:rPr>
              <w:t>ac</w:t>
            </w:r>
            <w:r w:rsidRPr="00D50035">
              <w:rPr>
                <w:rFonts w:eastAsia="Arial"/>
                <w:b/>
                <w:spacing w:val="1"/>
                <w:sz w:val="18"/>
                <w:szCs w:val="18"/>
              </w:rPr>
              <w:t>i</w:t>
            </w:r>
            <w:r w:rsidRPr="00D50035">
              <w:rPr>
                <w:rFonts w:eastAsia="Arial"/>
                <w:b/>
                <w:sz w:val="18"/>
                <w:szCs w:val="18"/>
              </w:rPr>
              <w:t>ón</w:t>
            </w:r>
            <w:r w:rsidRPr="00D50035">
              <w:rPr>
                <w:rFonts w:eastAsia="Arial"/>
                <w:b/>
                <w:spacing w:val="6"/>
                <w:sz w:val="18"/>
                <w:szCs w:val="18"/>
              </w:rPr>
              <w:t xml:space="preserve"> </w:t>
            </w:r>
            <w:r w:rsidRPr="00D50035">
              <w:rPr>
                <w:rFonts w:eastAsia="Arial"/>
                <w:sz w:val="18"/>
                <w:szCs w:val="18"/>
              </w:rPr>
              <w:t>del</w:t>
            </w:r>
            <w:r w:rsidRPr="00D50035">
              <w:rPr>
                <w:rFonts w:eastAsia="Arial"/>
                <w:spacing w:val="5"/>
                <w:sz w:val="18"/>
                <w:szCs w:val="18"/>
              </w:rPr>
              <w:t xml:space="preserve"> </w:t>
            </w:r>
            <w:r w:rsidRPr="00D50035">
              <w:rPr>
                <w:rFonts w:eastAsia="Arial"/>
                <w:sz w:val="18"/>
                <w:szCs w:val="18"/>
              </w:rPr>
              <w:t>a</w:t>
            </w:r>
            <w:r w:rsidRPr="00D50035">
              <w:rPr>
                <w:rFonts w:eastAsia="Arial"/>
                <w:spacing w:val="1"/>
                <w:sz w:val="18"/>
                <w:szCs w:val="18"/>
              </w:rPr>
              <w:t>s</w:t>
            </w:r>
            <w:r w:rsidRPr="00D50035">
              <w:rPr>
                <w:rFonts w:eastAsia="Arial"/>
                <w:sz w:val="18"/>
                <w:szCs w:val="18"/>
              </w:rPr>
              <w:t>eo</w:t>
            </w:r>
            <w:r w:rsidRPr="00D50035">
              <w:rPr>
                <w:rFonts w:eastAsia="Arial"/>
                <w:spacing w:val="4"/>
                <w:sz w:val="18"/>
                <w:szCs w:val="18"/>
              </w:rPr>
              <w:t xml:space="preserve"> </w:t>
            </w:r>
            <w:r w:rsidRPr="00D50035">
              <w:rPr>
                <w:rFonts w:eastAsia="Arial"/>
                <w:sz w:val="18"/>
                <w:szCs w:val="18"/>
              </w:rPr>
              <w:t>adap</w:t>
            </w:r>
            <w:r w:rsidRPr="00D50035">
              <w:rPr>
                <w:rFonts w:eastAsia="Arial"/>
                <w:spacing w:val="1"/>
                <w:sz w:val="18"/>
                <w:szCs w:val="18"/>
              </w:rPr>
              <w:t>t</w:t>
            </w:r>
            <w:r w:rsidRPr="00D50035">
              <w:rPr>
                <w:rFonts w:eastAsia="Arial"/>
                <w:sz w:val="18"/>
                <w:szCs w:val="18"/>
              </w:rPr>
              <w:t xml:space="preserve">ado </w:t>
            </w:r>
            <w:r w:rsidRPr="00D50035">
              <w:rPr>
                <w:rFonts w:eastAsia="Arial"/>
                <w:spacing w:val="1"/>
                <w:sz w:val="18"/>
                <w:szCs w:val="18"/>
              </w:rPr>
              <w:t>s</w:t>
            </w:r>
            <w:r w:rsidRPr="00D50035">
              <w:rPr>
                <w:rFonts w:eastAsia="Arial"/>
                <w:sz w:val="18"/>
                <w:szCs w:val="18"/>
              </w:rPr>
              <w:t xml:space="preserve">e </w:t>
            </w:r>
            <w:r w:rsidRPr="00D50035">
              <w:rPr>
                <w:rFonts w:eastAsia="Arial"/>
                <w:spacing w:val="1"/>
                <w:sz w:val="18"/>
                <w:szCs w:val="18"/>
              </w:rPr>
              <w:t>s</w:t>
            </w:r>
            <w:r w:rsidRPr="00D50035">
              <w:rPr>
                <w:rFonts w:eastAsia="Arial"/>
                <w:sz w:val="18"/>
                <w:szCs w:val="18"/>
              </w:rPr>
              <w:t>eñaliza</w:t>
            </w:r>
            <w:r w:rsidRPr="00D50035">
              <w:rPr>
                <w:rFonts w:eastAsia="Arial"/>
                <w:spacing w:val="4"/>
                <w:sz w:val="18"/>
                <w:szCs w:val="18"/>
              </w:rPr>
              <w:t xml:space="preserve"> </w:t>
            </w:r>
            <w:r w:rsidRPr="00D50035">
              <w:rPr>
                <w:rFonts w:eastAsia="Arial"/>
                <w:spacing w:val="1"/>
                <w:sz w:val="18"/>
                <w:szCs w:val="18"/>
              </w:rPr>
              <w:t>c</w:t>
            </w:r>
            <w:r w:rsidRPr="00D50035">
              <w:rPr>
                <w:rFonts w:eastAsia="Arial"/>
                <w:sz w:val="18"/>
                <w:szCs w:val="18"/>
              </w:rPr>
              <w:t>on</w:t>
            </w:r>
            <w:r w:rsidRPr="00D50035">
              <w:rPr>
                <w:rFonts w:eastAsia="Arial"/>
                <w:spacing w:val="2"/>
                <w:sz w:val="18"/>
                <w:szCs w:val="18"/>
              </w:rPr>
              <w:t xml:space="preserve"> </w:t>
            </w:r>
            <w:r w:rsidRPr="00D50035">
              <w:rPr>
                <w:rFonts w:eastAsia="Arial"/>
                <w:sz w:val="18"/>
                <w:szCs w:val="18"/>
              </w:rPr>
              <w:t>el</w:t>
            </w:r>
            <w:r w:rsidRPr="00D50035">
              <w:rPr>
                <w:rFonts w:eastAsia="Arial"/>
                <w:spacing w:val="3"/>
                <w:sz w:val="18"/>
                <w:szCs w:val="18"/>
              </w:rPr>
              <w:t xml:space="preserve"> </w:t>
            </w:r>
            <w:r w:rsidRPr="00D50035">
              <w:rPr>
                <w:rFonts w:eastAsia="Arial"/>
                <w:sz w:val="18"/>
                <w:szCs w:val="18"/>
              </w:rPr>
              <w:t>logo</w:t>
            </w:r>
            <w:r w:rsidRPr="00D50035">
              <w:rPr>
                <w:rFonts w:eastAsia="Arial"/>
                <w:spacing w:val="1"/>
                <w:sz w:val="18"/>
                <w:szCs w:val="18"/>
              </w:rPr>
              <w:t>t</w:t>
            </w:r>
            <w:r w:rsidRPr="00D50035">
              <w:rPr>
                <w:rFonts w:eastAsia="Arial"/>
                <w:sz w:val="18"/>
                <w:szCs w:val="18"/>
              </w:rPr>
              <w:t>ipo in</w:t>
            </w:r>
            <w:r w:rsidRPr="00D50035">
              <w:rPr>
                <w:rFonts w:eastAsia="Arial"/>
                <w:spacing w:val="1"/>
                <w:sz w:val="18"/>
                <w:szCs w:val="18"/>
              </w:rPr>
              <w:t>t</w:t>
            </w:r>
            <w:r w:rsidRPr="00D50035">
              <w:rPr>
                <w:rFonts w:eastAsia="Arial"/>
                <w:sz w:val="18"/>
                <w:szCs w:val="18"/>
              </w:rPr>
              <w:t>erna</w:t>
            </w:r>
            <w:r w:rsidRPr="00D50035">
              <w:rPr>
                <w:rFonts w:eastAsia="Arial"/>
                <w:spacing w:val="1"/>
                <w:sz w:val="18"/>
                <w:szCs w:val="18"/>
              </w:rPr>
              <w:t>c</w:t>
            </w:r>
            <w:r w:rsidRPr="00D50035">
              <w:rPr>
                <w:rFonts w:eastAsia="Arial"/>
                <w:sz w:val="18"/>
                <w:szCs w:val="18"/>
              </w:rPr>
              <w:t>ional de a</w:t>
            </w:r>
            <w:r w:rsidRPr="00D50035">
              <w:rPr>
                <w:rFonts w:eastAsia="Arial"/>
                <w:spacing w:val="1"/>
                <w:sz w:val="18"/>
                <w:szCs w:val="18"/>
              </w:rPr>
              <w:t>cc</w:t>
            </w:r>
            <w:r w:rsidRPr="00D50035">
              <w:rPr>
                <w:rFonts w:eastAsia="Arial"/>
                <w:sz w:val="18"/>
                <w:szCs w:val="18"/>
              </w:rPr>
              <w:t>e</w:t>
            </w:r>
            <w:r w:rsidRPr="00D50035">
              <w:rPr>
                <w:rFonts w:eastAsia="Arial"/>
                <w:spacing w:val="1"/>
                <w:sz w:val="18"/>
                <w:szCs w:val="18"/>
              </w:rPr>
              <w:t>s</w:t>
            </w:r>
            <w:r w:rsidRPr="00D50035">
              <w:rPr>
                <w:rFonts w:eastAsia="Arial"/>
                <w:sz w:val="18"/>
                <w:szCs w:val="18"/>
              </w:rPr>
              <w:t>ibilidad</w:t>
            </w:r>
            <w:r w:rsidRPr="00D50035">
              <w:rPr>
                <w:rFonts w:eastAsia="Arial"/>
                <w:spacing w:val="2"/>
                <w:sz w:val="18"/>
                <w:szCs w:val="18"/>
              </w:rPr>
              <w:t xml:space="preserve"> </w:t>
            </w:r>
            <w:r w:rsidRPr="00D50035">
              <w:rPr>
                <w:rFonts w:eastAsia="Arial"/>
                <w:sz w:val="18"/>
                <w:szCs w:val="18"/>
              </w:rPr>
              <w:t>y</w:t>
            </w:r>
            <w:r w:rsidRPr="00D50035">
              <w:rPr>
                <w:rFonts w:eastAsia="Arial"/>
                <w:spacing w:val="1"/>
                <w:sz w:val="18"/>
                <w:szCs w:val="18"/>
              </w:rPr>
              <w:t xml:space="preserve"> s</w:t>
            </w:r>
            <w:r w:rsidRPr="00D50035">
              <w:rPr>
                <w:rFonts w:eastAsia="Arial"/>
                <w:sz w:val="18"/>
                <w:szCs w:val="18"/>
              </w:rPr>
              <w:t>e aju</w:t>
            </w:r>
            <w:r w:rsidRPr="00D50035">
              <w:rPr>
                <w:rFonts w:eastAsia="Arial"/>
                <w:spacing w:val="1"/>
                <w:sz w:val="18"/>
                <w:szCs w:val="18"/>
              </w:rPr>
              <w:t>st</w:t>
            </w:r>
            <w:r w:rsidRPr="00D50035">
              <w:rPr>
                <w:rFonts w:eastAsia="Arial"/>
                <w:sz w:val="18"/>
                <w:szCs w:val="18"/>
              </w:rPr>
              <w:t>a a</w:t>
            </w:r>
            <w:r w:rsidRPr="00D50035">
              <w:rPr>
                <w:rFonts w:eastAsia="Arial"/>
                <w:spacing w:val="2"/>
                <w:sz w:val="18"/>
                <w:szCs w:val="18"/>
              </w:rPr>
              <w:t xml:space="preserve"> </w:t>
            </w:r>
            <w:r w:rsidRPr="00D50035">
              <w:rPr>
                <w:rFonts w:eastAsia="Arial"/>
                <w:sz w:val="18"/>
                <w:szCs w:val="18"/>
              </w:rPr>
              <w:t>los requi</w:t>
            </w:r>
            <w:r w:rsidRPr="00D50035">
              <w:rPr>
                <w:rFonts w:eastAsia="Arial"/>
                <w:spacing w:val="1"/>
                <w:sz w:val="18"/>
                <w:szCs w:val="18"/>
              </w:rPr>
              <w:t>s</w:t>
            </w:r>
            <w:r w:rsidRPr="00D50035">
              <w:rPr>
                <w:rFonts w:eastAsia="Arial"/>
                <w:sz w:val="18"/>
                <w:szCs w:val="18"/>
              </w:rPr>
              <w:t>i</w:t>
            </w:r>
            <w:r w:rsidRPr="00D50035">
              <w:rPr>
                <w:rFonts w:eastAsia="Arial"/>
                <w:spacing w:val="1"/>
                <w:sz w:val="18"/>
                <w:szCs w:val="18"/>
              </w:rPr>
              <w:t>t</w:t>
            </w:r>
            <w:r w:rsidRPr="00D50035">
              <w:rPr>
                <w:rFonts w:eastAsia="Arial"/>
                <w:sz w:val="18"/>
                <w:szCs w:val="18"/>
              </w:rPr>
              <w:t>os e</w:t>
            </w:r>
            <w:r w:rsidRPr="00D50035">
              <w:rPr>
                <w:rFonts w:eastAsia="Arial"/>
                <w:spacing w:val="1"/>
                <w:sz w:val="18"/>
                <w:szCs w:val="18"/>
              </w:rPr>
              <w:t>s</w:t>
            </w:r>
            <w:r w:rsidRPr="00D50035">
              <w:rPr>
                <w:rFonts w:eastAsia="Arial"/>
                <w:sz w:val="18"/>
                <w:szCs w:val="18"/>
              </w:rPr>
              <w:t>pe</w:t>
            </w:r>
            <w:r w:rsidRPr="00D50035">
              <w:rPr>
                <w:rFonts w:eastAsia="Arial"/>
                <w:spacing w:val="1"/>
                <w:sz w:val="18"/>
                <w:szCs w:val="18"/>
              </w:rPr>
              <w:t>c</w:t>
            </w:r>
            <w:r w:rsidRPr="00D50035">
              <w:rPr>
                <w:rFonts w:eastAsia="Arial"/>
                <w:sz w:val="18"/>
                <w:szCs w:val="18"/>
              </w:rPr>
              <w:t>i</w:t>
            </w:r>
            <w:r w:rsidRPr="00D50035">
              <w:rPr>
                <w:rFonts w:eastAsia="Arial"/>
                <w:spacing w:val="1"/>
                <w:sz w:val="18"/>
                <w:szCs w:val="18"/>
              </w:rPr>
              <w:t>f</w:t>
            </w:r>
            <w:r w:rsidRPr="00D50035">
              <w:rPr>
                <w:rFonts w:eastAsia="Arial"/>
                <w:sz w:val="18"/>
                <w:szCs w:val="18"/>
              </w:rPr>
              <w:t>i</w:t>
            </w:r>
            <w:r w:rsidRPr="00D50035">
              <w:rPr>
                <w:rFonts w:eastAsia="Arial"/>
                <w:spacing w:val="1"/>
                <w:sz w:val="18"/>
                <w:szCs w:val="18"/>
              </w:rPr>
              <w:t>c</w:t>
            </w:r>
            <w:r w:rsidRPr="00D50035">
              <w:rPr>
                <w:rFonts w:eastAsia="Arial"/>
                <w:sz w:val="18"/>
                <w:szCs w:val="18"/>
              </w:rPr>
              <w:t>ados</w:t>
            </w:r>
            <w:r w:rsidRPr="00D50035">
              <w:rPr>
                <w:rFonts w:eastAsia="Arial"/>
                <w:spacing w:val="3"/>
                <w:sz w:val="18"/>
                <w:szCs w:val="18"/>
              </w:rPr>
              <w:t xml:space="preserve"> </w:t>
            </w:r>
            <w:r w:rsidRPr="00D50035">
              <w:rPr>
                <w:rFonts w:eastAsia="Arial"/>
                <w:sz w:val="18"/>
                <w:szCs w:val="18"/>
              </w:rPr>
              <w:t>en</w:t>
            </w:r>
            <w:r w:rsidRPr="00D50035">
              <w:rPr>
                <w:rFonts w:eastAsia="Arial"/>
                <w:spacing w:val="1"/>
                <w:sz w:val="18"/>
                <w:szCs w:val="18"/>
              </w:rPr>
              <w:t xml:space="preserve"> </w:t>
            </w:r>
            <w:r w:rsidRPr="00D50035">
              <w:rPr>
                <w:rFonts w:eastAsia="Arial"/>
                <w:sz w:val="18"/>
                <w:szCs w:val="18"/>
              </w:rPr>
              <w:t>el</w:t>
            </w:r>
            <w:r w:rsidRPr="00D50035">
              <w:rPr>
                <w:rFonts w:eastAsia="Arial"/>
                <w:spacing w:val="2"/>
                <w:sz w:val="18"/>
                <w:szCs w:val="18"/>
              </w:rPr>
              <w:t xml:space="preserve"> </w:t>
            </w:r>
            <w:r w:rsidRPr="00D50035">
              <w:rPr>
                <w:rFonts w:eastAsia="Arial"/>
                <w:sz w:val="18"/>
                <w:szCs w:val="18"/>
              </w:rPr>
              <w:t>apar</w:t>
            </w:r>
            <w:r w:rsidRPr="00D50035">
              <w:rPr>
                <w:rFonts w:eastAsia="Arial"/>
                <w:spacing w:val="1"/>
                <w:sz w:val="18"/>
                <w:szCs w:val="18"/>
              </w:rPr>
              <w:t>t</w:t>
            </w:r>
            <w:r w:rsidRPr="00D50035">
              <w:rPr>
                <w:rFonts w:eastAsia="Arial"/>
                <w:sz w:val="18"/>
                <w:szCs w:val="18"/>
              </w:rPr>
              <w:t>ado</w:t>
            </w:r>
            <w:r w:rsidRPr="00D50035">
              <w:rPr>
                <w:rFonts w:eastAsia="Arial"/>
                <w:spacing w:val="1"/>
                <w:sz w:val="18"/>
                <w:szCs w:val="18"/>
              </w:rPr>
              <w:t xml:space="preserve"> </w:t>
            </w:r>
            <w:r w:rsidRPr="00D50035">
              <w:rPr>
                <w:rFonts w:eastAsia="Arial"/>
                <w:sz w:val="18"/>
                <w:szCs w:val="18"/>
              </w:rPr>
              <w:t>de Co</w:t>
            </w:r>
            <w:r w:rsidRPr="00D50035">
              <w:rPr>
                <w:rFonts w:eastAsia="Arial"/>
                <w:spacing w:val="3"/>
                <w:sz w:val="18"/>
                <w:szCs w:val="18"/>
              </w:rPr>
              <w:t>m</w:t>
            </w:r>
            <w:r w:rsidRPr="00D50035">
              <w:rPr>
                <w:rFonts w:eastAsia="Arial"/>
                <w:sz w:val="18"/>
                <w:szCs w:val="18"/>
              </w:rPr>
              <w:t>uni</w:t>
            </w:r>
            <w:r w:rsidRPr="00D50035">
              <w:rPr>
                <w:rFonts w:eastAsia="Arial"/>
                <w:spacing w:val="1"/>
                <w:sz w:val="18"/>
                <w:szCs w:val="18"/>
              </w:rPr>
              <w:t>c</w:t>
            </w:r>
            <w:r w:rsidRPr="00D50035">
              <w:rPr>
                <w:rFonts w:eastAsia="Arial"/>
                <w:sz w:val="18"/>
                <w:szCs w:val="18"/>
              </w:rPr>
              <w:t>a</w:t>
            </w:r>
            <w:r w:rsidRPr="00D50035">
              <w:rPr>
                <w:rFonts w:eastAsia="Arial"/>
                <w:spacing w:val="1"/>
                <w:sz w:val="18"/>
                <w:szCs w:val="18"/>
              </w:rPr>
              <w:t>c</w:t>
            </w:r>
            <w:r w:rsidRPr="00D50035">
              <w:rPr>
                <w:rFonts w:eastAsia="Arial"/>
                <w:sz w:val="18"/>
                <w:szCs w:val="18"/>
              </w:rPr>
              <w:t>ión</w:t>
            </w:r>
            <w:r w:rsidRPr="00D50035">
              <w:rPr>
                <w:rFonts w:eastAsia="Arial"/>
                <w:spacing w:val="1"/>
                <w:sz w:val="18"/>
                <w:szCs w:val="18"/>
              </w:rPr>
              <w:t xml:space="preserve"> </w:t>
            </w:r>
            <w:r w:rsidRPr="00D50035">
              <w:rPr>
                <w:rFonts w:eastAsia="Arial"/>
                <w:sz w:val="18"/>
                <w:szCs w:val="18"/>
              </w:rPr>
              <w:t xml:space="preserve">y </w:t>
            </w:r>
            <w:r w:rsidRPr="00D50035">
              <w:rPr>
                <w:rFonts w:eastAsia="Arial"/>
                <w:spacing w:val="1"/>
                <w:sz w:val="18"/>
                <w:szCs w:val="18"/>
              </w:rPr>
              <w:t>s</w:t>
            </w:r>
            <w:r w:rsidRPr="00D50035">
              <w:rPr>
                <w:rFonts w:eastAsia="Arial"/>
                <w:sz w:val="18"/>
                <w:szCs w:val="18"/>
              </w:rPr>
              <w:t>eñaliza</w:t>
            </w:r>
            <w:r w:rsidRPr="00D50035">
              <w:rPr>
                <w:rFonts w:eastAsia="Arial"/>
                <w:spacing w:val="1"/>
                <w:sz w:val="18"/>
                <w:szCs w:val="18"/>
              </w:rPr>
              <w:t>c</w:t>
            </w:r>
            <w:r w:rsidRPr="00D50035">
              <w:rPr>
                <w:rFonts w:eastAsia="Arial"/>
                <w:sz w:val="18"/>
                <w:szCs w:val="18"/>
              </w:rPr>
              <w:t>ión</w:t>
            </w:r>
            <w:r w:rsidRPr="00D50035">
              <w:rPr>
                <w:rFonts w:eastAsia="Arial"/>
                <w:spacing w:val="1"/>
                <w:sz w:val="18"/>
                <w:szCs w:val="18"/>
              </w:rPr>
              <w:t xml:space="preserve"> </w:t>
            </w:r>
            <w:r w:rsidRPr="00D50035">
              <w:rPr>
                <w:rFonts w:eastAsia="Arial"/>
                <w:sz w:val="18"/>
                <w:szCs w:val="18"/>
              </w:rPr>
              <w:t>adap</w:t>
            </w:r>
            <w:r w:rsidRPr="00D50035">
              <w:rPr>
                <w:rFonts w:eastAsia="Arial"/>
                <w:spacing w:val="1"/>
                <w:sz w:val="18"/>
                <w:szCs w:val="18"/>
              </w:rPr>
              <w:t>t</w:t>
            </w:r>
            <w:r w:rsidRPr="00D50035">
              <w:rPr>
                <w:rFonts w:eastAsia="Arial"/>
                <w:sz w:val="18"/>
                <w:szCs w:val="18"/>
              </w:rPr>
              <w:t>ada.</w:t>
            </w:r>
          </w:p>
          <w:p w14:paraId="02C7AB9C" w14:textId="77777777" w:rsidR="00783056" w:rsidRPr="00D50035" w:rsidRDefault="00783056" w:rsidP="00D50035">
            <w:pPr>
              <w:pStyle w:val="UZPRRAFO"/>
              <w:spacing w:line="240" w:lineRule="auto"/>
              <w:ind w:left="284" w:hanging="142"/>
              <w:rPr>
                <w:rFonts w:eastAsia="Arial"/>
                <w:sz w:val="18"/>
                <w:szCs w:val="18"/>
              </w:rPr>
            </w:pPr>
            <w:r w:rsidRPr="00D50035">
              <w:rPr>
                <w:rFonts w:eastAsia="Arial"/>
                <w:sz w:val="18"/>
                <w:szCs w:val="18"/>
              </w:rPr>
              <w:t>- Los</w:t>
            </w:r>
            <w:r w:rsidRPr="00D50035">
              <w:rPr>
                <w:rFonts w:eastAsia="Arial"/>
                <w:spacing w:val="2"/>
                <w:sz w:val="18"/>
                <w:szCs w:val="18"/>
              </w:rPr>
              <w:t xml:space="preserve"> </w:t>
            </w:r>
            <w:r w:rsidRPr="00D50035">
              <w:rPr>
                <w:rFonts w:eastAsia="Arial"/>
                <w:sz w:val="18"/>
                <w:szCs w:val="18"/>
              </w:rPr>
              <w:t>a</w:t>
            </w:r>
            <w:r w:rsidRPr="00D50035">
              <w:rPr>
                <w:rFonts w:eastAsia="Arial"/>
                <w:spacing w:val="1"/>
                <w:sz w:val="18"/>
                <w:szCs w:val="18"/>
              </w:rPr>
              <w:t>cc</w:t>
            </w:r>
            <w:r w:rsidRPr="00D50035">
              <w:rPr>
                <w:rFonts w:eastAsia="Arial"/>
                <w:sz w:val="18"/>
                <w:szCs w:val="18"/>
              </w:rPr>
              <w:t>e</w:t>
            </w:r>
            <w:r w:rsidRPr="00D50035">
              <w:rPr>
                <w:rFonts w:eastAsia="Arial"/>
                <w:spacing w:val="1"/>
                <w:sz w:val="18"/>
                <w:szCs w:val="18"/>
              </w:rPr>
              <w:t>s</w:t>
            </w:r>
            <w:r w:rsidRPr="00D50035">
              <w:rPr>
                <w:rFonts w:eastAsia="Arial"/>
                <w:sz w:val="18"/>
                <w:szCs w:val="18"/>
              </w:rPr>
              <w:t>orios</w:t>
            </w:r>
            <w:r w:rsidRPr="00D50035">
              <w:rPr>
                <w:rFonts w:eastAsia="Arial"/>
                <w:spacing w:val="2"/>
                <w:sz w:val="18"/>
                <w:szCs w:val="18"/>
              </w:rPr>
              <w:t xml:space="preserve"> </w:t>
            </w:r>
            <w:r w:rsidRPr="00D50035">
              <w:rPr>
                <w:rFonts w:eastAsia="Arial"/>
                <w:sz w:val="18"/>
                <w:szCs w:val="18"/>
              </w:rPr>
              <w:t>que</w:t>
            </w:r>
            <w:r w:rsidRPr="00D50035">
              <w:rPr>
                <w:rFonts w:eastAsia="Arial"/>
                <w:spacing w:val="1"/>
                <w:sz w:val="18"/>
                <w:szCs w:val="18"/>
              </w:rPr>
              <w:t xml:space="preserve"> </w:t>
            </w:r>
            <w:r w:rsidRPr="00D50035">
              <w:rPr>
                <w:rFonts w:eastAsia="Arial"/>
                <w:sz w:val="18"/>
                <w:szCs w:val="18"/>
              </w:rPr>
              <w:t>vuelan</w:t>
            </w:r>
            <w:r w:rsidRPr="00D50035">
              <w:rPr>
                <w:rFonts w:eastAsia="Arial"/>
                <w:spacing w:val="1"/>
                <w:sz w:val="18"/>
                <w:szCs w:val="18"/>
              </w:rPr>
              <w:t xml:space="preserve"> </w:t>
            </w:r>
            <w:r w:rsidRPr="00D50035">
              <w:rPr>
                <w:rFonts w:eastAsia="Arial"/>
                <w:sz w:val="18"/>
                <w:szCs w:val="18"/>
              </w:rPr>
              <w:t>&gt;</w:t>
            </w:r>
            <w:r w:rsidRPr="00D50035">
              <w:rPr>
                <w:rFonts w:eastAsia="Arial"/>
                <w:spacing w:val="1"/>
                <w:sz w:val="18"/>
                <w:szCs w:val="18"/>
              </w:rPr>
              <w:t xml:space="preserve"> </w:t>
            </w:r>
            <w:r w:rsidRPr="00D50035">
              <w:rPr>
                <w:rFonts w:eastAsia="Arial"/>
                <w:sz w:val="18"/>
                <w:szCs w:val="18"/>
              </w:rPr>
              <w:t>10</w:t>
            </w:r>
            <w:r w:rsidRPr="00D50035">
              <w:rPr>
                <w:rFonts w:eastAsia="Arial"/>
                <w:spacing w:val="1"/>
                <w:sz w:val="18"/>
                <w:szCs w:val="18"/>
              </w:rPr>
              <w:t xml:space="preserve"> c</w:t>
            </w:r>
            <w:r w:rsidRPr="00D50035">
              <w:rPr>
                <w:rFonts w:eastAsia="Arial"/>
                <w:sz w:val="18"/>
                <w:szCs w:val="18"/>
              </w:rPr>
              <w:t>m</w:t>
            </w:r>
            <w:r w:rsidRPr="00D50035">
              <w:rPr>
                <w:rFonts w:eastAsia="Arial"/>
                <w:spacing w:val="4"/>
                <w:sz w:val="18"/>
                <w:szCs w:val="18"/>
              </w:rPr>
              <w:t xml:space="preserve"> </w:t>
            </w:r>
            <w:r w:rsidRPr="00D50035">
              <w:rPr>
                <w:rFonts w:eastAsia="Arial"/>
                <w:spacing w:val="1"/>
                <w:sz w:val="18"/>
                <w:szCs w:val="18"/>
              </w:rPr>
              <w:t>s</w:t>
            </w:r>
            <w:r w:rsidRPr="00D50035">
              <w:rPr>
                <w:rFonts w:eastAsia="Arial"/>
                <w:sz w:val="18"/>
                <w:szCs w:val="18"/>
              </w:rPr>
              <w:t>e</w:t>
            </w:r>
            <w:r w:rsidRPr="00D50035">
              <w:rPr>
                <w:rFonts w:eastAsia="Arial"/>
                <w:spacing w:val="1"/>
                <w:sz w:val="18"/>
                <w:szCs w:val="18"/>
              </w:rPr>
              <w:t xml:space="preserve"> s</w:t>
            </w:r>
            <w:r w:rsidRPr="00D50035">
              <w:rPr>
                <w:rFonts w:eastAsia="Arial"/>
                <w:sz w:val="18"/>
                <w:szCs w:val="18"/>
              </w:rPr>
              <w:t>i</w:t>
            </w:r>
            <w:r w:rsidRPr="00D50035">
              <w:rPr>
                <w:rFonts w:eastAsia="Arial"/>
                <w:spacing w:val="1"/>
                <w:sz w:val="18"/>
                <w:szCs w:val="18"/>
              </w:rPr>
              <w:t>t</w:t>
            </w:r>
            <w:r w:rsidRPr="00D50035">
              <w:rPr>
                <w:rFonts w:eastAsia="Arial"/>
                <w:sz w:val="18"/>
                <w:szCs w:val="18"/>
              </w:rPr>
              <w:t>úan</w:t>
            </w:r>
            <w:r w:rsidRPr="00D50035">
              <w:rPr>
                <w:rFonts w:eastAsia="Arial"/>
                <w:spacing w:val="1"/>
                <w:sz w:val="18"/>
                <w:szCs w:val="18"/>
              </w:rPr>
              <w:t xml:space="preserve"> </w:t>
            </w:r>
            <w:r w:rsidRPr="00D50035">
              <w:rPr>
                <w:rFonts w:eastAsia="Arial"/>
                <w:sz w:val="18"/>
                <w:szCs w:val="18"/>
              </w:rPr>
              <w:t>de</w:t>
            </w:r>
            <w:r w:rsidRPr="00D50035">
              <w:rPr>
                <w:rFonts w:eastAsia="Arial"/>
                <w:spacing w:val="1"/>
                <w:sz w:val="18"/>
                <w:szCs w:val="18"/>
              </w:rPr>
              <w:t xml:space="preserve"> t</w:t>
            </w:r>
            <w:r w:rsidRPr="00D50035">
              <w:rPr>
                <w:rFonts w:eastAsia="Arial"/>
                <w:sz w:val="18"/>
                <w:szCs w:val="18"/>
              </w:rPr>
              <w:t>al</w:t>
            </w:r>
            <w:r w:rsidRPr="00D50035">
              <w:rPr>
                <w:rFonts w:eastAsia="Arial"/>
                <w:spacing w:val="1"/>
                <w:sz w:val="18"/>
                <w:szCs w:val="18"/>
              </w:rPr>
              <w:t xml:space="preserve"> f</w:t>
            </w:r>
            <w:r w:rsidRPr="00D50035">
              <w:rPr>
                <w:rFonts w:eastAsia="Arial"/>
                <w:sz w:val="18"/>
                <w:szCs w:val="18"/>
              </w:rPr>
              <w:t>or</w:t>
            </w:r>
            <w:r w:rsidRPr="00D50035">
              <w:rPr>
                <w:rFonts w:eastAsia="Arial"/>
                <w:spacing w:val="3"/>
                <w:sz w:val="18"/>
                <w:szCs w:val="18"/>
              </w:rPr>
              <w:t>m</w:t>
            </w:r>
            <w:r w:rsidRPr="00D50035">
              <w:rPr>
                <w:rFonts w:eastAsia="Arial"/>
                <w:sz w:val="18"/>
                <w:szCs w:val="18"/>
              </w:rPr>
              <w:t>a</w:t>
            </w:r>
            <w:r w:rsidRPr="00D50035">
              <w:rPr>
                <w:rFonts w:eastAsia="Arial"/>
                <w:spacing w:val="1"/>
                <w:sz w:val="18"/>
                <w:szCs w:val="18"/>
              </w:rPr>
              <w:t xml:space="preserve"> </w:t>
            </w:r>
            <w:r w:rsidRPr="00D50035">
              <w:rPr>
                <w:rFonts w:eastAsia="Arial"/>
                <w:sz w:val="18"/>
                <w:szCs w:val="18"/>
              </w:rPr>
              <w:t>que</w:t>
            </w:r>
            <w:r w:rsidRPr="00D50035">
              <w:rPr>
                <w:rFonts w:eastAsia="Arial"/>
                <w:spacing w:val="1"/>
                <w:sz w:val="18"/>
                <w:szCs w:val="18"/>
              </w:rPr>
              <w:t xml:space="preserve"> </w:t>
            </w:r>
            <w:r w:rsidRPr="00D50035">
              <w:rPr>
                <w:rFonts w:eastAsia="Arial"/>
                <w:sz w:val="18"/>
                <w:szCs w:val="18"/>
              </w:rPr>
              <w:t>no</w:t>
            </w:r>
            <w:r w:rsidRPr="00D50035">
              <w:rPr>
                <w:rFonts w:eastAsia="Arial"/>
                <w:spacing w:val="1"/>
                <w:sz w:val="18"/>
                <w:szCs w:val="18"/>
              </w:rPr>
              <w:t xml:space="preserve"> </w:t>
            </w:r>
            <w:r w:rsidRPr="00D50035">
              <w:rPr>
                <w:rFonts w:eastAsia="Arial"/>
                <w:sz w:val="18"/>
                <w:szCs w:val="18"/>
              </w:rPr>
              <w:t>produ</w:t>
            </w:r>
            <w:r w:rsidRPr="00D50035">
              <w:rPr>
                <w:rFonts w:eastAsia="Arial"/>
                <w:spacing w:val="1"/>
                <w:sz w:val="18"/>
                <w:szCs w:val="18"/>
              </w:rPr>
              <w:t>c</w:t>
            </w:r>
            <w:r w:rsidRPr="00D50035">
              <w:rPr>
                <w:rFonts w:eastAsia="Arial"/>
                <w:sz w:val="18"/>
                <w:szCs w:val="18"/>
              </w:rPr>
              <w:t>en</w:t>
            </w:r>
            <w:r w:rsidRPr="00D50035">
              <w:rPr>
                <w:rFonts w:eastAsia="Arial"/>
                <w:spacing w:val="1"/>
                <w:sz w:val="18"/>
                <w:szCs w:val="18"/>
              </w:rPr>
              <w:t xml:space="preserve"> </w:t>
            </w:r>
            <w:r w:rsidRPr="00D50035">
              <w:rPr>
                <w:rFonts w:eastAsia="Arial"/>
                <w:sz w:val="18"/>
                <w:szCs w:val="18"/>
              </w:rPr>
              <w:t>rie</w:t>
            </w:r>
            <w:r w:rsidRPr="00D50035">
              <w:rPr>
                <w:rFonts w:eastAsia="Arial"/>
                <w:spacing w:val="1"/>
                <w:sz w:val="18"/>
                <w:szCs w:val="18"/>
              </w:rPr>
              <w:t>s</w:t>
            </w:r>
            <w:r w:rsidRPr="00D50035">
              <w:rPr>
                <w:rFonts w:eastAsia="Arial"/>
                <w:sz w:val="18"/>
                <w:szCs w:val="18"/>
              </w:rPr>
              <w:t>go</w:t>
            </w:r>
            <w:r w:rsidRPr="00D50035">
              <w:rPr>
                <w:rFonts w:eastAsia="Arial"/>
                <w:spacing w:val="1"/>
                <w:sz w:val="18"/>
                <w:szCs w:val="18"/>
              </w:rPr>
              <w:t xml:space="preserve"> </w:t>
            </w:r>
            <w:r w:rsidRPr="00D50035">
              <w:rPr>
                <w:rFonts w:eastAsia="Arial"/>
                <w:sz w:val="18"/>
                <w:szCs w:val="18"/>
              </w:rPr>
              <w:t>de</w:t>
            </w:r>
            <w:r w:rsidRPr="00D50035">
              <w:rPr>
                <w:rFonts w:eastAsia="Arial"/>
                <w:spacing w:val="1"/>
                <w:sz w:val="18"/>
                <w:szCs w:val="18"/>
              </w:rPr>
              <w:t xml:space="preserve"> </w:t>
            </w:r>
            <w:r w:rsidRPr="00D50035">
              <w:rPr>
                <w:rFonts w:eastAsia="Arial"/>
                <w:sz w:val="18"/>
                <w:szCs w:val="18"/>
              </w:rPr>
              <w:t>i</w:t>
            </w:r>
            <w:r w:rsidRPr="00D50035">
              <w:rPr>
                <w:rFonts w:eastAsia="Arial"/>
                <w:spacing w:val="3"/>
                <w:sz w:val="18"/>
                <w:szCs w:val="18"/>
              </w:rPr>
              <w:t>m</w:t>
            </w:r>
            <w:r w:rsidRPr="00D50035">
              <w:rPr>
                <w:rFonts w:eastAsia="Arial"/>
                <w:sz w:val="18"/>
                <w:szCs w:val="18"/>
              </w:rPr>
              <w:t>pa</w:t>
            </w:r>
            <w:r w:rsidRPr="00D50035">
              <w:rPr>
                <w:rFonts w:eastAsia="Arial"/>
                <w:spacing w:val="1"/>
                <w:sz w:val="18"/>
                <w:szCs w:val="18"/>
              </w:rPr>
              <w:t>ct</w:t>
            </w:r>
            <w:r w:rsidRPr="00D50035">
              <w:rPr>
                <w:rFonts w:eastAsia="Arial"/>
                <w:sz w:val="18"/>
                <w:szCs w:val="18"/>
              </w:rPr>
              <w:t>o.</w:t>
            </w:r>
          </w:p>
          <w:p w14:paraId="410F255C" w14:textId="77777777" w:rsidR="00783056" w:rsidRPr="00D50035" w:rsidRDefault="00783056" w:rsidP="00D50035">
            <w:pPr>
              <w:pStyle w:val="UZPRRAFO"/>
              <w:spacing w:line="240" w:lineRule="auto"/>
              <w:ind w:left="284" w:hanging="142"/>
              <w:rPr>
                <w:rFonts w:eastAsia="Arial"/>
                <w:sz w:val="18"/>
                <w:szCs w:val="18"/>
              </w:rPr>
            </w:pPr>
            <w:r w:rsidRPr="00D50035">
              <w:rPr>
                <w:rFonts w:eastAsia="Arial"/>
                <w:sz w:val="18"/>
                <w:szCs w:val="18"/>
              </w:rPr>
              <w:t xml:space="preserve">- </w:t>
            </w:r>
            <w:r w:rsidRPr="00D50035">
              <w:rPr>
                <w:rFonts w:eastAsia="Arial"/>
                <w:spacing w:val="1"/>
                <w:sz w:val="18"/>
                <w:szCs w:val="18"/>
              </w:rPr>
              <w:t>E</w:t>
            </w:r>
            <w:r w:rsidRPr="00D50035">
              <w:rPr>
                <w:rFonts w:eastAsia="Arial"/>
                <w:sz w:val="18"/>
                <w:szCs w:val="18"/>
              </w:rPr>
              <w:t>l</w:t>
            </w:r>
            <w:r w:rsidRPr="00D50035">
              <w:rPr>
                <w:rFonts w:eastAsia="Arial"/>
                <w:spacing w:val="16"/>
                <w:sz w:val="18"/>
                <w:szCs w:val="18"/>
              </w:rPr>
              <w:t xml:space="preserve"> </w:t>
            </w:r>
            <w:r w:rsidRPr="00D50035">
              <w:rPr>
                <w:rFonts w:eastAsia="Arial"/>
                <w:sz w:val="18"/>
                <w:szCs w:val="18"/>
              </w:rPr>
              <w:t>área</w:t>
            </w:r>
            <w:r w:rsidRPr="00D50035">
              <w:rPr>
                <w:rFonts w:eastAsia="Arial"/>
                <w:spacing w:val="15"/>
                <w:sz w:val="18"/>
                <w:szCs w:val="18"/>
              </w:rPr>
              <w:t xml:space="preserve"> </w:t>
            </w:r>
            <w:r w:rsidRPr="00D50035">
              <w:rPr>
                <w:rFonts w:eastAsia="Arial"/>
                <w:sz w:val="18"/>
                <w:szCs w:val="18"/>
              </w:rPr>
              <w:t>del</w:t>
            </w:r>
            <w:r w:rsidRPr="00D50035">
              <w:rPr>
                <w:rFonts w:eastAsia="Arial"/>
                <w:spacing w:val="14"/>
                <w:sz w:val="18"/>
                <w:szCs w:val="18"/>
              </w:rPr>
              <w:t xml:space="preserve"> </w:t>
            </w:r>
            <w:r w:rsidRPr="00D50035">
              <w:rPr>
                <w:rFonts w:eastAsia="Arial"/>
                <w:sz w:val="18"/>
                <w:szCs w:val="18"/>
              </w:rPr>
              <w:t>para</w:t>
            </w:r>
            <w:r w:rsidRPr="00D50035">
              <w:rPr>
                <w:rFonts w:eastAsia="Arial"/>
                <w:spacing w:val="3"/>
                <w:sz w:val="18"/>
                <w:szCs w:val="18"/>
              </w:rPr>
              <w:t>m</w:t>
            </w:r>
            <w:r w:rsidRPr="00D50035">
              <w:rPr>
                <w:rFonts w:eastAsia="Arial"/>
                <w:sz w:val="18"/>
                <w:szCs w:val="18"/>
              </w:rPr>
              <w:t>en</w:t>
            </w:r>
            <w:r w:rsidRPr="00D50035">
              <w:rPr>
                <w:rFonts w:eastAsia="Arial"/>
                <w:spacing w:val="1"/>
                <w:sz w:val="18"/>
                <w:szCs w:val="18"/>
              </w:rPr>
              <w:t>t</w:t>
            </w:r>
            <w:r w:rsidRPr="00D50035">
              <w:rPr>
                <w:rFonts w:eastAsia="Arial"/>
                <w:sz w:val="18"/>
                <w:szCs w:val="18"/>
              </w:rPr>
              <w:t>o</w:t>
            </w:r>
            <w:r w:rsidRPr="00D50035">
              <w:rPr>
                <w:rFonts w:eastAsia="Arial"/>
                <w:spacing w:val="13"/>
                <w:sz w:val="18"/>
                <w:szCs w:val="18"/>
              </w:rPr>
              <w:t xml:space="preserve"> </w:t>
            </w:r>
            <w:r w:rsidRPr="00D50035">
              <w:rPr>
                <w:rFonts w:eastAsia="Arial"/>
                <w:sz w:val="18"/>
                <w:szCs w:val="18"/>
              </w:rPr>
              <w:t>adya</w:t>
            </w:r>
            <w:r w:rsidRPr="00D50035">
              <w:rPr>
                <w:rFonts w:eastAsia="Arial"/>
                <w:spacing w:val="1"/>
                <w:sz w:val="18"/>
                <w:szCs w:val="18"/>
              </w:rPr>
              <w:t>c</w:t>
            </w:r>
            <w:r w:rsidRPr="00D50035">
              <w:rPr>
                <w:rFonts w:eastAsia="Arial"/>
                <w:sz w:val="18"/>
                <w:szCs w:val="18"/>
              </w:rPr>
              <w:t>en</w:t>
            </w:r>
            <w:r w:rsidRPr="00D50035">
              <w:rPr>
                <w:rFonts w:eastAsia="Arial"/>
                <w:spacing w:val="1"/>
                <w:sz w:val="18"/>
                <w:szCs w:val="18"/>
              </w:rPr>
              <w:t>t</w:t>
            </w:r>
            <w:r w:rsidRPr="00D50035">
              <w:rPr>
                <w:rFonts w:eastAsia="Arial"/>
                <w:sz w:val="18"/>
                <w:szCs w:val="18"/>
              </w:rPr>
              <w:t>e</w:t>
            </w:r>
            <w:r w:rsidRPr="00D50035">
              <w:rPr>
                <w:rFonts w:eastAsia="Arial"/>
                <w:spacing w:val="13"/>
                <w:sz w:val="18"/>
                <w:szCs w:val="18"/>
              </w:rPr>
              <w:t xml:space="preserve"> </w:t>
            </w:r>
            <w:r w:rsidRPr="00D50035">
              <w:rPr>
                <w:rFonts w:eastAsia="Arial"/>
                <w:sz w:val="18"/>
                <w:szCs w:val="18"/>
              </w:rPr>
              <w:t>a</w:t>
            </w:r>
            <w:r w:rsidRPr="00D50035">
              <w:rPr>
                <w:rFonts w:eastAsia="Arial"/>
                <w:spacing w:val="13"/>
                <w:sz w:val="18"/>
                <w:szCs w:val="18"/>
              </w:rPr>
              <w:t xml:space="preserve"> </w:t>
            </w:r>
            <w:r w:rsidRPr="00D50035">
              <w:rPr>
                <w:rFonts w:eastAsia="Arial"/>
                <w:spacing w:val="1"/>
                <w:sz w:val="18"/>
                <w:szCs w:val="18"/>
              </w:rPr>
              <w:t>l</w:t>
            </w:r>
            <w:r w:rsidRPr="00D50035">
              <w:rPr>
                <w:rFonts w:eastAsia="Arial"/>
                <w:sz w:val="18"/>
                <w:szCs w:val="18"/>
              </w:rPr>
              <w:t>a</w:t>
            </w:r>
            <w:r w:rsidRPr="00D50035">
              <w:rPr>
                <w:rFonts w:eastAsia="Arial"/>
                <w:spacing w:val="13"/>
                <w:sz w:val="18"/>
                <w:szCs w:val="18"/>
              </w:rPr>
              <w:t xml:space="preserve"> </w:t>
            </w:r>
            <w:r w:rsidRPr="00D50035">
              <w:rPr>
                <w:rFonts w:eastAsia="Arial"/>
                <w:sz w:val="18"/>
                <w:szCs w:val="18"/>
              </w:rPr>
              <w:t>proye</w:t>
            </w:r>
            <w:r w:rsidRPr="00D50035">
              <w:rPr>
                <w:rFonts w:eastAsia="Arial"/>
                <w:spacing w:val="1"/>
                <w:sz w:val="18"/>
                <w:szCs w:val="18"/>
              </w:rPr>
              <w:t>cci</w:t>
            </w:r>
            <w:r w:rsidRPr="00D50035">
              <w:rPr>
                <w:rFonts w:eastAsia="Arial"/>
                <w:sz w:val="18"/>
                <w:szCs w:val="18"/>
              </w:rPr>
              <w:t>ón</w:t>
            </w:r>
            <w:r w:rsidRPr="00D50035">
              <w:rPr>
                <w:rFonts w:eastAsia="Arial"/>
                <w:spacing w:val="13"/>
                <w:sz w:val="18"/>
                <w:szCs w:val="18"/>
              </w:rPr>
              <w:t xml:space="preserve"> </w:t>
            </w:r>
            <w:r w:rsidRPr="00D50035">
              <w:rPr>
                <w:rFonts w:eastAsia="Arial"/>
                <w:sz w:val="18"/>
                <w:szCs w:val="18"/>
              </w:rPr>
              <w:t>de</w:t>
            </w:r>
            <w:r w:rsidRPr="00D50035">
              <w:rPr>
                <w:rFonts w:eastAsia="Arial"/>
                <w:spacing w:val="7"/>
                <w:sz w:val="18"/>
                <w:szCs w:val="18"/>
              </w:rPr>
              <w:t xml:space="preserve"> </w:t>
            </w:r>
            <w:r w:rsidRPr="00D50035">
              <w:rPr>
                <w:rFonts w:eastAsia="Arial"/>
                <w:b/>
                <w:sz w:val="18"/>
                <w:szCs w:val="18"/>
              </w:rPr>
              <w:t>aparatos</w:t>
            </w:r>
            <w:r w:rsidRPr="00D50035">
              <w:rPr>
                <w:rFonts w:eastAsia="Arial"/>
                <w:b/>
                <w:spacing w:val="13"/>
                <w:sz w:val="18"/>
                <w:szCs w:val="18"/>
              </w:rPr>
              <w:t xml:space="preserve"> </w:t>
            </w:r>
            <w:r w:rsidRPr="00D50035">
              <w:rPr>
                <w:rFonts w:eastAsia="Arial"/>
                <w:b/>
                <w:sz w:val="18"/>
                <w:szCs w:val="18"/>
              </w:rPr>
              <w:t>san</w:t>
            </w:r>
            <w:r w:rsidRPr="00D50035">
              <w:rPr>
                <w:rFonts w:eastAsia="Arial"/>
                <w:b/>
                <w:spacing w:val="1"/>
                <w:sz w:val="18"/>
                <w:szCs w:val="18"/>
              </w:rPr>
              <w:t>i</w:t>
            </w:r>
            <w:r w:rsidRPr="00D50035">
              <w:rPr>
                <w:rFonts w:eastAsia="Arial"/>
                <w:b/>
                <w:sz w:val="18"/>
                <w:szCs w:val="18"/>
              </w:rPr>
              <w:t>tar</w:t>
            </w:r>
            <w:r w:rsidRPr="00D50035">
              <w:rPr>
                <w:rFonts w:eastAsia="Arial"/>
                <w:b/>
                <w:spacing w:val="1"/>
                <w:sz w:val="18"/>
                <w:szCs w:val="18"/>
              </w:rPr>
              <w:t>i</w:t>
            </w:r>
            <w:r w:rsidRPr="00D50035">
              <w:rPr>
                <w:rFonts w:eastAsia="Arial"/>
                <w:b/>
                <w:sz w:val="18"/>
                <w:szCs w:val="18"/>
              </w:rPr>
              <w:t>os</w:t>
            </w:r>
            <w:r w:rsidRPr="00D50035">
              <w:rPr>
                <w:rFonts w:eastAsia="Arial"/>
                <w:b/>
                <w:spacing w:val="13"/>
                <w:sz w:val="18"/>
                <w:szCs w:val="18"/>
              </w:rPr>
              <w:t xml:space="preserve"> </w:t>
            </w:r>
            <w:r w:rsidRPr="00D50035">
              <w:rPr>
                <w:rFonts w:eastAsia="Arial"/>
                <w:b/>
                <w:sz w:val="18"/>
                <w:szCs w:val="18"/>
              </w:rPr>
              <w:t>y</w:t>
            </w:r>
            <w:r w:rsidRPr="00D50035">
              <w:rPr>
                <w:rFonts w:eastAsia="Arial"/>
                <w:b/>
                <w:spacing w:val="5"/>
                <w:sz w:val="18"/>
                <w:szCs w:val="18"/>
              </w:rPr>
              <w:t xml:space="preserve"> </w:t>
            </w:r>
            <w:r w:rsidRPr="00D50035">
              <w:rPr>
                <w:rFonts w:eastAsia="Arial"/>
                <w:b/>
                <w:sz w:val="18"/>
                <w:szCs w:val="18"/>
              </w:rPr>
              <w:t>accesor</w:t>
            </w:r>
            <w:r w:rsidRPr="00D50035">
              <w:rPr>
                <w:rFonts w:eastAsia="Arial"/>
                <w:b/>
                <w:spacing w:val="1"/>
                <w:sz w:val="18"/>
                <w:szCs w:val="18"/>
              </w:rPr>
              <w:t>i</w:t>
            </w:r>
            <w:r w:rsidRPr="00D50035">
              <w:rPr>
                <w:rFonts w:eastAsia="Arial"/>
                <w:b/>
                <w:sz w:val="18"/>
                <w:szCs w:val="18"/>
              </w:rPr>
              <w:t>os</w:t>
            </w:r>
            <w:r w:rsidRPr="00D50035">
              <w:rPr>
                <w:rFonts w:eastAsia="Arial"/>
                <w:b/>
                <w:spacing w:val="14"/>
                <w:sz w:val="18"/>
                <w:szCs w:val="18"/>
              </w:rPr>
              <w:t xml:space="preserve"> </w:t>
            </w:r>
            <w:r w:rsidRPr="00D50035">
              <w:rPr>
                <w:rFonts w:eastAsia="Arial"/>
                <w:sz w:val="18"/>
                <w:szCs w:val="18"/>
              </w:rPr>
              <w:t>po</w:t>
            </w:r>
            <w:r w:rsidRPr="00D50035">
              <w:rPr>
                <w:rFonts w:eastAsia="Arial"/>
                <w:spacing w:val="1"/>
                <w:sz w:val="18"/>
                <w:szCs w:val="18"/>
              </w:rPr>
              <w:t>s</w:t>
            </w:r>
            <w:r w:rsidRPr="00D50035">
              <w:rPr>
                <w:rFonts w:eastAsia="Arial"/>
                <w:sz w:val="18"/>
                <w:szCs w:val="18"/>
              </w:rPr>
              <w:t>ee</w:t>
            </w:r>
            <w:r w:rsidRPr="00D50035">
              <w:rPr>
                <w:rFonts w:eastAsia="Arial"/>
                <w:spacing w:val="13"/>
                <w:sz w:val="18"/>
                <w:szCs w:val="18"/>
              </w:rPr>
              <w:t xml:space="preserve"> </w:t>
            </w:r>
            <w:r w:rsidRPr="00D50035">
              <w:rPr>
                <w:rFonts w:eastAsia="Arial"/>
                <w:sz w:val="18"/>
                <w:szCs w:val="18"/>
              </w:rPr>
              <w:t>al</w:t>
            </w:r>
            <w:r w:rsidRPr="00D50035">
              <w:rPr>
                <w:rFonts w:eastAsia="Arial"/>
                <w:spacing w:val="1"/>
                <w:sz w:val="18"/>
                <w:szCs w:val="18"/>
              </w:rPr>
              <w:t>t</w:t>
            </w:r>
            <w:r w:rsidRPr="00D50035">
              <w:rPr>
                <w:rFonts w:eastAsia="Arial"/>
                <w:sz w:val="18"/>
                <w:szCs w:val="18"/>
              </w:rPr>
              <w:t>o</w:t>
            </w:r>
            <w:r w:rsidRPr="00D50035">
              <w:rPr>
                <w:rFonts w:eastAsia="Arial"/>
                <w:spacing w:val="13"/>
                <w:sz w:val="18"/>
                <w:szCs w:val="18"/>
              </w:rPr>
              <w:t xml:space="preserve"> </w:t>
            </w:r>
            <w:r w:rsidRPr="00D50035">
              <w:rPr>
                <w:rFonts w:eastAsia="Arial"/>
                <w:spacing w:val="1"/>
                <w:sz w:val="18"/>
                <w:szCs w:val="18"/>
              </w:rPr>
              <w:t>c</w:t>
            </w:r>
            <w:r w:rsidRPr="00D50035">
              <w:rPr>
                <w:rFonts w:eastAsia="Arial"/>
                <w:sz w:val="18"/>
                <w:szCs w:val="18"/>
              </w:rPr>
              <w:t>on</w:t>
            </w:r>
            <w:r w:rsidRPr="00D50035">
              <w:rPr>
                <w:rFonts w:eastAsia="Arial"/>
                <w:spacing w:val="1"/>
                <w:sz w:val="18"/>
                <w:szCs w:val="18"/>
              </w:rPr>
              <w:t>t</w:t>
            </w:r>
            <w:r w:rsidRPr="00D50035">
              <w:rPr>
                <w:rFonts w:eastAsia="Arial"/>
                <w:sz w:val="18"/>
                <w:szCs w:val="18"/>
              </w:rPr>
              <w:t>ra</w:t>
            </w:r>
            <w:r w:rsidRPr="00D50035">
              <w:rPr>
                <w:rFonts w:eastAsia="Arial"/>
                <w:spacing w:val="1"/>
                <w:sz w:val="18"/>
                <w:szCs w:val="18"/>
              </w:rPr>
              <w:t>st</w:t>
            </w:r>
            <w:r w:rsidRPr="00D50035">
              <w:rPr>
                <w:rFonts w:eastAsia="Arial"/>
                <w:sz w:val="18"/>
                <w:szCs w:val="18"/>
              </w:rPr>
              <w:t>e</w:t>
            </w:r>
            <w:r w:rsidRPr="00D50035">
              <w:rPr>
                <w:rFonts w:eastAsia="Arial"/>
                <w:spacing w:val="13"/>
                <w:sz w:val="18"/>
                <w:szCs w:val="18"/>
              </w:rPr>
              <w:t xml:space="preserve"> </w:t>
            </w:r>
            <w:r w:rsidRPr="00D50035">
              <w:rPr>
                <w:rFonts w:eastAsia="Arial"/>
                <w:sz w:val="18"/>
                <w:szCs w:val="18"/>
              </w:rPr>
              <w:t>cro</w:t>
            </w:r>
            <w:r w:rsidRPr="00D50035">
              <w:rPr>
                <w:rFonts w:eastAsia="Arial"/>
                <w:spacing w:val="3"/>
                <w:sz w:val="18"/>
                <w:szCs w:val="18"/>
              </w:rPr>
              <w:t>m</w:t>
            </w:r>
            <w:r w:rsidRPr="00D50035">
              <w:rPr>
                <w:rFonts w:eastAsia="Arial"/>
                <w:sz w:val="18"/>
                <w:szCs w:val="18"/>
              </w:rPr>
              <w:t>á</w:t>
            </w:r>
            <w:r w:rsidRPr="00D50035">
              <w:rPr>
                <w:rFonts w:eastAsia="Arial"/>
                <w:spacing w:val="1"/>
                <w:sz w:val="18"/>
                <w:szCs w:val="18"/>
              </w:rPr>
              <w:t>t</w:t>
            </w:r>
            <w:r w:rsidRPr="00D50035">
              <w:rPr>
                <w:rFonts w:eastAsia="Arial"/>
                <w:sz w:val="18"/>
                <w:szCs w:val="18"/>
              </w:rPr>
              <w:t>i</w:t>
            </w:r>
            <w:r w:rsidRPr="00D50035">
              <w:rPr>
                <w:rFonts w:eastAsia="Arial"/>
                <w:spacing w:val="1"/>
                <w:sz w:val="18"/>
                <w:szCs w:val="18"/>
              </w:rPr>
              <w:t>c</w:t>
            </w:r>
            <w:r w:rsidRPr="00D50035">
              <w:rPr>
                <w:rFonts w:eastAsia="Arial"/>
                <w:sz w:val="18"/>
                <w:szCs w:val="18"/>
              </w:rPr>
              <w:t>o</w:t>
            </w:r>
            <w:r w:rsidRPr="00D50035">
              <w:rPr>
                <w:rFonts w:eastAsia="Arial"/>
                <w:spacing w:val="12"/>
                <w:sz w:val="18"/>
                <w:szCs w:val="18"/>
              </w:rPr>
              <w:t xml:space="preserve"> </w:t>
            </w:r>
            <w:r w:rsidRPr="00D50035">
              <w:rPr>
                <w:rFonts w:eastAsia="Arial"/>
                <w:sz w:val="18"/>
                <w:szCs w:val="18"/>
              </w:rPr>
              <w:t>re</w:t>
            </w:r>
            <w:r w:rsidRPr="00D50035">
              <w:rPr>
                <w:rFonts w:eastAsia="Arial"/>
                <w:spacing w:val="1"/>
                <w:sz w:val="18"/>
                <w:szCs w:val="18"/>
              </w:rPr>
              <w:t>s</w:t>
            </w:r>
            <w:r w:rsidRPr="00D50035">
              <w:rPr>
                <w:rFonts w:eastAsia="Arial"/>
                <w:sz w:val="18"/>
                <w:szCs w:val="18"/>
              </w:rPr>
              <w:t>pe</w:t>
            </w:r>
            <w:r w:rsidRPr="00D50035">
              <w:rPr>
                <w:rFonts w:eastAsia="Arial"/>
                <w:spacing w:val="1"/>
                <w:sz w:val="18"/>
                <w:szCs w:val="18"/>
              </w:rPr>
              <w:t>ct</w:t>
            </w:r>
            <w:r w:rsidRPr="00D50035">
              <w:rPr>
                <w:rFonts w:eastAsia="Arial"/>
                <w:sz w:val="18"/>
                <w:szCs w:val="18"/>
              </w:rPr>
              <w:t>o de</w:t>
            </w:r>
            <w:r w:rsidRPr="00D50035">
              <w:rPr>
                <w:rFonts w:eastAsia="Arial"/>
                <w:spacing w:val="1"/>
                <w:sz w:val="18"/>
                <w:szCs w:val="18"/>
              </w:rPr>
              <w:t xml:space="preserve"> </w:t>
            </w:r>
            <w:r w:rsidRPr="00D50035">
              <w:rPr>
                <w:rFonts w:eastAsia="Arial"/>
                <w:sz w:val="18"/>
                <w:szCs w:val="18"/>
              </w:rPr>
              <w:t>é</w:t>
            </w:r>
            <w:r w:rsidRPr="00D50035">
              <w:rPr>
                <w:rFonts w:eastAsia="Arial"/>
                <w:spacing w:val="1"/>
                <w:sz w:val="18"/>
                <w:szCs w:val="18"/>
              </w:rPr>
              <w:t>st</w:t>
            </w:r>
            <w:r w:rsidRPr="00D50035">
              <w:rPr>
                <w:rFonts w:eastAsia="Arial"/>
                <w:sz w:val="18"/>
                <w:szCs w:val="18"/>
              </w:rPr>
              <w:t>o</w:t>
            </w:r>
            <w:r w:rsidRPr="00D50035">
              <w:rPr>
                <w:rFonts w:eastAsia="Arial"/>
                <w:spacing w:val="1"/>
                <w:sz w:val="18"/>
                <w:szCs w:val="18"/>
              </w:rPr>
              <w:t>s</w:t>
            </w:r>
            <w:r w:rsidRPr="00D50035">
              <w:rPr>
                <w:rFonts w:eastAsia="Arial"/>
                <w:sz w:val="18"/>
                <w:szCs w:val="18"/>
              </w:rPr>
              <w:t>.</w:t>
            </w:r>
          </w:p>
          <w:p w14:paraId="7D192245" w14:textId="77777777" w:rsidR="00783056" w:rsidRPr="00D50035" w:rsidRDefault="00783056" w:rsidP="00D50035">
            <w:pPr>
              <w:pStyle w:val="UZPRRAFO"/>
              <w:spacing w:line="240" w:lineRule="auto"/>
              <w:ind w:left="284" w:hanging="142"/>
              <w:rPr>
                <w:rFonts w:eastAsia="Arial"/>
                <w:sz w:val="18"/>
                <w:szCs w:val="18"/>
              </w:rPr>
            </w:pPr>
            <w:r w:rsidRPr="00D50035">
              <w:rPr>
                <w:rFonts w:eastAsia="Arial"/>
                <w:sz w:val="18"/>
                <w:szCs w:val="18"/>
              </w:rPr>
              <w:t>- No</w:t>
            </w:r>
            <w:r w:rsidRPr="00D50035">
              <w:rPr>
                <w:rFonts w:eastAsia="Arial"/>
                <w:spacing w:val="1"/>
                <w:sz w:val="18"/>
                <w:szCs w:val="18"/>
              </w:rPr>
              <w:t xml:space="preserve"> </w:t>
            </w:r>
            <w:r w:rsidRPr="00D50035">
              <w:rPr>
                <w:rFonts w:eastAsia="Arial"/>
                <w:sz w:val="18"/>
                <w:szCs w:val="18"/>
              </w:rPr>
              <w:t>e</w:t>
            </w:r>
            <w:r w:rsidRPr="00D50035">
              <w:rPr>
                <w:rFonts w:eastAsia="Arial"/>
                <w:spacing w:val="-3"/>
                <w:sz w:val="18"/>
                <w:szCs w:val="18"/>
              </w:rPr>
              <w:t>x</w:t>
            </w:r>
            <w:r w:rsidRPr="00D50035">
              <w:rPr>
                <w:rFonts w:eastAsia="Arial"/>
                <w:sz w:val="18"/>
                <w:szCs w:val="18"/>
              </w:rPr>
              <w:t>i</w:t>
            </w:r>
            <w:r w:rsidRPr="00D50035">
              <w:rPr>
                <w:rFonts w:eastAsia="Arial"/>
                <w:spacing w:val="1"/>
                <w:sz w:val="18"/>
                <w:szCs w:val="18"/>
              </w:rPr>
              <w:t>st</w:t>
            </w:r>
            <w:r w:rsidRPr="00D50035">
              <w:rPr>
                <w:rFonts w:eastAsia="Arial"/>
                <w:sz w:val="18"/>
                <w:szCs w:val="18"/>
              </w:rPr>
              <w:t>en</w:t>
            </w:r>
            <w:r w:rsidRPr="00D50035">
              <w:rPr>
                <w:rFonts w:eastAsia="Arial"/>
                <w:spacing w:val="1"/>
                <w:sz w:val="18"/>
                <w:szCs w:val="18"/>
              </w:rPr>
              <w:t xml:space="preserve"> c</w:t>
            </w:r>
            <w:r w:rsidRPr="00D50035">
              <w:rPr>
                <w:rFonts w:eastAsia="Arial"/>
                <w:sz w:val="18"/>
                <w:szCs w:val="18"/>
              </w:rPr>
              <w:t>analiza</w:t>
            </w:r>
            <w:r w:rsidRPr="00D50035">
              <w:rPr>
                <w:rFonts w:eastAsia="Arial"/>
                <w:spacing w:val="1"/>
                <w:sz w:val="18"/>
                <w:szCs w:val="18"/>
              </w:rPr>
              <w:t>c</w:t>
            </w:r>
            <w:r w:rsidRPr="00D50035">
              <w:rPr>
                <w:rFonts w:eastAsia="Arial"/>
                <w:sz w:val="18"/>
                <w:szCs w:val="18"/>
              </w:rPr>
              <w:t>iones</w:t>
            </w:r>
            <w:r w:rsidRPr="00D50035">
              <w:rPr>
                <w:rFonts w:eastAsia="Arial"/>
                <w:spacing w:val="3"/>
                <w:sz w:val="18"/>
                <w:szCs w:val="18"/>
              </w:rPr>
              <w:t xml:space="preserve"> </w:t>
            </w:r>
            <w:r w:rsidRPr="00D50035">
              <w:rPr>
                <w:rFonts w:eastAsia="Arial"/>
                <w:sz w:val="18"/>
                <w:szCs w:val="18"/>
              </w:rPr>
              <w:t>al</w:t>
            </w:r>
            <w:r w:rsidRPr="00D50035">
              <w:rPr>
                <w:rFonts w:eastAsia="Arial"/>
                <w:spacing w:val="2"/>
                <w:sz w:val="18"/>
                <w:szCs w:val="18"/>
              </w:rPr>
              <w:t xml:space="preserve"> </w:t>
            </w:r>
            <w:r w:rsidRPr="00D50035">
              <w:rPr>
                <w:rFonts w:eastAsia="Arial"/>
                <w:sz w:val="18"/>
                <w:szCs w:val="18"/>
              </w:rPr>
              <w:t>de</w:t>
            </w:r>
            <w:r w:rsidRPr="00D50035">
              <w:rPr>
                <w:rFonts w:eastAsia="Arial"/>
                <w:spacing w:val="1"/>
                <w:sz w:val="18"/>
                <w:szCs w:val="18"/>
              </w:rPr>
              <w:t>sc</w:t>
            </w:r>
            <w:r w:rsidRPr="00D50035">
              <w:rPr>
                <w:rFonts w:eastAsia="Arial"/>
                <w:sz w:val="18"/>
                <w:szCs w:val="18"/>
              </w:rPr>
              <w:t>ubier</w:t>
            </w:r>
            <w:r w:rsidRPr="00D50035">
              <w:rPr>
                <w:rFonts w:eastAsia="Arial"/>
                <w:spacing w:val="1"/>
                <w:sz w:val="18"/>
                <w:szCs w:val="18"/>
              </w:rPr>
              <w:t>t</w:t>
            </w:r>
            <w:r w:rsidRPr="00D50035">
              <w:rPr>
                <w:rFonts w:eastAsia="Arial"/>
                <w:sz w:val="18"/>
                <w:szCs w:val="18"/>
              </w:rPr>
              <w:t>o</w:t>
            </w:r>
            <w:r w:rsidRPr="00D50035">
              <w:rPr>
                <w:rFonts w:eastAsia="Arial"/>
                <w:spacing w:val="1"/>
                <w:sz w:val="18"/>
                <w:szCs w:val="18"/>
              </w:rPr>
              <w:t xml:space="preserve"> s</w:t>
            </w:r>
            <w:r w:rsidRPr="00D50035">
              <w:rPr>
                <w:rFonts w:eastAsia="Arial"/>
                <w:sz w:val="18"/>
                <w:szCs w:val="18"/>
              </w:rPr>
              <w:t>in</w:t>
            </w:r>
            <w:r w:rsidRPr="00D50035">
              <w:rPr>
                <w:rFonts w:eastAsia="Arial"/>
                <w:spacing w:val="1"/>
                <w:sz w:val="18"/>
                <w:szCs w:val="18"/>
              </w:rPr>
              <w:t xml:space="preserve"> </w:t>
            </w:r>
            <w:r w:rsidRPr="00D50035">
              <w:rPr>
                <w:rFonts w:eastAsia="Arial"/>
                <w:sz w:val="18"/>
                <w:szCs w:val="18"/>
              </w:rPr>
              <w:t>el</w:t>
            </w:r>
            <w:r w:rsidRPr="00D50035">
              <w:rPr>
                <w:rFonts w:eastAsia="Arial"/>
                <w:spacing w:val="2"/>
                <w:sz w:val="18"/>
                <w:szCs w:val="18"/>
              </w:rPr>
              <w:t xml:space="preserve"> </w:t>
            </w:r>
            <w:r w:rsidRPr="00D50035">
              <w:rPr>
                <w:rFonts w:eastAsia="Arial"/>
                <w:spacing w:val="1"/>
                <w:sz w:val="18"/>
                <w:szCs w:val="18"/>
              </w:rPr>
              <w:t>c</w:t>
            </w:r>
            <w:r w:rsidRPr="00D50035">
              <w:rPr>
                <w:rFonts w:eastAsia="Arial"/>
                <w:sz w:val="18"/>
                <w:szCs w:val="18"/>
              </w:rPr>
              <w:t>orre</w:t>
            </w:r>
            <w:r w:rsidRPr="00D50035">
              <w:rPr>
                <w:rFonts w:eastAsia="Arial"/>
                <w:spacing w:val="1"/>
                <w:sz w:val="18"/>
                <w:szCs w:val="18"/>
              </w:rPr>
              <w:t>s</w:t>
            </w:r>
            <w:r w:rsidRPr="00D50035">
              <w:rPr>
                <w:rFonts w:eastAsia="Arial"/>
                <w:sz w:val="18"/>
                <w:szCs w:val="18"/>
              </w:rPr>
              <w:t>pondien</w:t>
            </w:r>
            <w:r w:rsidRPr="00D50035">
              <w:rPr>
                <w:rFonts w:eastAsia="Arial"/>
                <w:spacing w:val="1"/>
                <w:sz w:val="18"/>
                <w:szCs w:val="18"/>
              </w:rPr>
              <w:t>t</w:t>
            </w:r>
            <w:r w:rsidRPr="00D50035">
              <w:rPr>
                <w:rFonts w:eastAsia="Arial"/>
                <w:sz w:val="18"/>
                <w:szCs w:val="18"/>
              </w:rPr>
              <w:t>e</w:t>
            </w:r>
            <w:r w:rsidRPr="00D50035">
              <w:rPr>
                <w:rFonts w:eastAsia="Arial"/>
                <w:spacing w:val="1"/>
                <w:sz w:val="18"/>
                <w:szCs w:val="18"/>
              </w:rPr>
              <w:t xml:space="preserve"> </w:t>
            </w:r>
            <w:r w:rsidRPr="00D50035">
              <w:rPr>
                <w:rFonts w:eastAsia="Arial"/>
                <w:sz w:val="18"/>
                <w:szCs w:val="18"/>
              </w:rPr>
              <w:t>ai</w:t>
            </w:r>
            <w:r w:rsidRPr="00D50035">
              <w:rPr>
                <w:rFonts w:eastAsia="Arial"/>
                <w:spacing w:val="1"/>
                <w:sz w:val="18"/>
                <w:szCs w:val="18"/>
              </w:rPr>
              <w:t>s</w:t>
            </w:r>
            <w:r w:rsidRPr="00D50035">
              <w:rPr>
                <w:rFonts w:eastAsia="Arial"/>
                <w:sz w:val="18"/>
                <w:szCs w:val="18"/>
              </w:rPr>
              <w:t>la</w:t>
            </w:r>
            <w:r w:rsidRPr="00D50035">
              <w:rPr>
                <w:rFonts w:eastAsia="Arial"/>
                <w:spacing w:val="3"/>
                <w:sz w:val="18"/>
                <w:szCs w:val="18"/>
              </w:rPr>
              <w:t>m</w:t>
            </w:r>
            <w:r w:rsidRPr="00D50035">
              <w:rPr>
                <w:rFonts w:eastAsia="Arial"/>
                <w:sz w:val="18"/>
                <w:szCs w:val="18"/>
              </w:rPr>
              <w:t>ien</w:t>
            </w:r>
            <w:r w:rsidRPr="00D50035">
              <w:rPr>
                <w:rFonts w:eastAsia="Arial"/>
                <w:spacing w:val="1"/>
                <w:sz w:val="18"/>
                <w:szCs w:val="18"/>
              </w:rPr>
              <w:t>t</w:t>
            </w:r>
            <w:r w:rsidRPr="00D50035">
              <w:rPr>
                <w:rFonts w:eastAsia="Arial"/>
                <w:sz w:val="18"/>
                <w:szCs w:val="18"/>
              </w:rPr>
              <w:t>o</w:t>
            </w:r>
            <w:r w:rsidRPr="00D50035">
              <w:rPr>
                <w:rFonts w:eastAsia="Arial"/>
                <w:spacing w:val="1"/>
                <w:sz w:val="18"/>
                <w:szCs w:val="18"/>
              </w:rPr>
              <w:t xml:space="preserve"> t</w:t>
            </w:r>
            <w:r w:rsidRPr="00D50035">
              <w:rPr>
                <w:rFonts w:eastAsia="Arial"/>
                <w:sz w:val="18"/>
                <w:szCs w:val="18"/>
              </w:rPr>
              <w:t>ér</w:t>
            </w:r>
            <w:r w:rsidRPr="00D50035">
              <w:rPr>
                <w:rFonts w:eastAsia="Arial"/>
                <w:spacing w:val="3"/>
                <w:sz w:val="18"/>
                <w:szCs w:val="18"/>
              </w:rPr>
              <w:t>m</w:t>
            </w:r>
            <w:r w:rsidRPr="00D50035">
              <w:rPr>
                <w:rFonts w:eastAsia="Arial"/>
                <w:sz w:val="18"/>
                <w:szCs w:val="18"/>
              </w:rPr>
              <w:t>i</w:t>
            </w:r>
            <w:r w:rsidRPr="00D50035">
              <w:rPr>
                <w:rFonts w:eastAsia="Arial"/>
                <w:spacing w:val="1"/>
                <w:sz w:val="18"/>
                <w:szCs w:val="18"/>
              </w:rPr>
              <w:t>c</w:t>
            </w:r>
            <w:r w:rsidRPr="00D50035">
              <w:rPr>
                <w:rFonts w:eastAsia="Arial"/>
                <w:sz w:val="18"/>
                <w:szCs w:val="18"/>
              </w:rPr>
              <w:t>o o</w:t>
            </w:r>
            <w:r w:rsidRPr="00D50035">
              <w:rPr>
                <w:rFonts w:eastAsia="Arial"/>
                <w:spacing w:val="1"/>
                <w:sz w:val="18"/>
                <w:szCs w:val="18"/>
              </w:rPr>
              <w:t xml:space="preserve"> </w:t>
            </w:r>
            <w:r w:rsidRPr="00D50035">
              <w:rPr>
                <w:rFonts w:eastAsia="Arial"/>
                <w:sz w:val="18"/>
                <w:szCs w:val="18"/>
              </w:rPr>
              <w:t>pro</w:t>
            </w:r>
            <w:r w:rsidRPr="00D50035">
              <w:rPr>
                <w:rFonts w:eastAsia="Arial"/>
                <w:spacing w:val="1"/>
                <w:sz w:val="18"/>
                <w:szCs w:val="18"/>
              </w:rPr>
              <w:t>t</w:t>
            </w:r>
            <w:r w:rsidRPr="00D50035">
              <w:rPr>
                <w:rFonts w:eastAsia="Arial"/>
                <w:sz w:val="18"/>
                <w:szCs w:val="18"/>
              </w:rPr>
              <w:t>e</w:t>
            </w:r>
            <w:r w:rsidRPr="00D50035">
              <w:rPr>
                <w:rFonts w:eastAsia="Arial"/>
                <w:spacing w:val="1"/>
                <w:sz w:val="18"/>
                <w:szCs w:val="18"/>
              </w:rPr>
              <w:t>cc</w:t>
            </w:r>
            <w:r w:rsidRPr="00D50035">
              <w:rPr>
                <w:rFonts w:eastAsia="Arial"/>
                <w:sz w:val="18"/>
                <w:szCs w:val="18"/>
              </w:rPr>
              <w:t>ión.</w:t>
            </w:r>
          </w:p>
        </w:tc>
      </w:tr>
    </w:tbl>
    <w:p w14:paraId="1059BE55" w14:textId="77777777" w:rsidR="00D724BC" w:rsidRPr="00C130F9" w:rsidRDefault="00D724BC" w:rsidP="000036B7">
      <w:pPr>
        <w:pStyle w:val="UZPRRAFO"/>
        <w:outlineLvl w:val="0"/>
        <w:rPr>
          <w:rFonts w:cs="Arial"/>
          <w:color w:val="FF0000"/>
        </w:rPr>
      </w:pPr>
    </w:p>
    <w:tbl>
      <w:tblPr>
        <w:tblStyle w:val="Tablaconcuadrcula"/>
        <w:tblW w:w="0" w:type="auto"/>
        <w:tblLook w:val="04A0" w:firstRow="1" w:lastRow="0" w:firstColumn="1" w:lastColumn="0" w:noHBand="0" w:noVBand="1"/>
      </w:tblPr>
      <w:tblGrid>
        <w:gridCol w:w="7426"/>
        <w:gridCol w:w="1629"/>
      </w:tblGrid>
      <w:tr w:rsidR="00C130F9" w:rsidRPr="00D50035" w14:paraId="369410D2" w14:textId="77777777" w:rsidTr="008D2A88">
        <w:tc>
          <w:tcPr>
            <w:tcW w:w="7634" w:type="dxa"/>
            <w:vAlign w:val="bottom"/>
          </w:tcPr>
          <w:p w14:paraId="5DE78B42" w14:textId="77777777" w:rsidR="0051420A" w:rsidRPr="00D50035" w:rsidRDefault="0051420A" w:rsidP="00D50035">
            <w:pPr>
              <w:pStyle w:val="UZPRRAFO"/>
              <w:spacing w:line="240" w:lineRule="auto"/>
              <w:ind w:firstLine="0"/>
              <w:jc w:val="left"/>
              <w:rPr>
                <w:rFonts w:eastAsia="Arial"/>
                <w:b/>
                <w:sz w:val="18"/>
                <w:szCs w:val="18"/>
              </w:rPr>
            </w:pPr>
            <w:r w:rsidRPr="00D50035">
              <w:rPr>
                <w:rFonts w:eastAsia="Arial"/>
                <w:b/>
                <w:sz w:val="18"/>
                <w:szCs w:val="18"/>
              </w:rPr>
              <w:t>CABINA DE ASEO (</w:t>
            </w:r>
            <w:r w:rsidRPr="00D50035">
              <w:rPr>
                <w:rFonts w:eastAsia="Arial"/>
                <w:sz w:val="18"/>
                <w:szCs w:val="18"/>
              </w:rPr>
              <w:t>Norma 6-b.10)</w:t>
            </w:r>
          </w:p>
        </w:tc>
        <w:tc>
          <w:tcPr>
            <w:tcW w:w="1650" w:type="dxa"/>
            <w:tcBorders>
              <w:left w:val="single" w:sz="4" w:space="0" w:color="auto"/>
            </w:tcBorders>
            <w:vAlign w:val="bottom"/>
          </w:tcPr>
          <w:p w14:paraId="16D64EA7" w14:textId="77777777" w:rsidR="0051420A" w:rsidRPr="00D50035" w:rsidRDefault="0051420A" w:rsidP="00D50035">
            <w:pPr>
              <w:pStyle w:val="UZPRRAFO"/>
              <w:spacing w:line="240" w:lineRule="auto"/>
              <w:ind w:firstLine="0"/>
              <w:jc w:val="center"/>
              <w:rPr>
                <w:rFonts w:eastAsia="Arial"/>
                <w:b/>
                <w:sz w:val="18"/>
                <w:szCs w:val="18"/>
              </w:rPr>
            </w:pPr>
            <w:r w:rsidRPr="00D50035">
              <w:rPr>
                <w:rFonts w:eastAsia="Arial"/>
                <w:b/>
                <w:sz w:val="18"/>
                <w:szCs w:val="18"/>
              </w:rPr>
              <w:t xml:space="preserve">CUMPLE </w:t>
            </w:r>
            <w:r w:rsidRPr="00D50035">
              <w:rPr>
                <w:rFonts w:eastAsia="Arial"/>
                <w:b/>
                <w:sz w:val="18"/>
                <w:szCs w:val="18"/>
              </w:rPr>
              <w:fldChar w:fldCharType="begin">
                <w:ffData>
                  <w:name w:val=""/>
                  <w:enabled/>
                  <w:calcOnExit w:val="0"/>
                  <w:checkBox>
                    <w:sizeAuto/>
                    <w:default w:val="1"/>
                  </w:checkBox>
                </w:ffData>
              </w:fldChar>
            </w:r>
            <w:r w:rsidRPr="00D50035">
              <w:rPr>
                <w:rFonts w:eastAsia="Arial"/>
                <w:b/>
                <w:sz w:val="18"/>
                <w:szCs w:val="18"/>
              </w:rPr>
              <w:instrText xml:space="preserve"> </w:instrText>
            </w:r>
            <w:r w:rsidR="008E21E8" w:rsidRPr="00D50035">
              <w:rPr>
                <w:rFonts w:eastAsia="Arial"/>
                <w:b/>
                <w:sz w:val="18"/>
                <w:szCs w:val="18"/>
              </w:rPr>
              <w:instrText>FORMCHECKBOX</w:instrText>
            </w:r>
            <w:r w:rsidRPr="00D50035">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D50035">
              <w:rPr>
                <w:rFonts w:eastAsia="Arial"/>
                <w:b/>
                <w:sz w:val="18"/>
                <w:szCs w:val="18"/>
              </w:rPr>
              <w:fldChar w:fldCharType="end"/>
            </w:r>
          </w:p>
        </w:tc>
      </w:tr>
      <w:tr w:rsidR="0051420A" w:rsidRPr="00D50035" w14:paraId="21E937E1" w14:textId="77777777" w:rsidTr="008D2A88">
        <w:trPr>
          <w:trHeight w:val="991"/>
        </w:trPr>
        <w:tc>
          <w:tcPr>
            <w:tcW w:w="9284" w:type="dxa"/>
            <w:gridSpan w:val="2"/>
          </w:tcPr>
          <w:p w14:paraId="69560BF2" w14:textId="77777777" w:rsidR="0051420A" w:rsidRPr="00D50035" w:rsidRDefault="0051420A" w:rsidP="00D50035">
            <w:pPr>
              <w:pStyle w:val="UZPRRAFO"/>
              <w:spacing w:line="240" w:lineRule="auto"/>
              <w:ind w:left="284" w:hanging="142"/>
              <w:rPr>
                <w:rFonts w:eastAsia="Arial"/>
                <w:sz w:val="18"/>
                <w:szCs w:val="18"/>
              </w:rPr>
            </w:pPr>
            <w:r w:rsidRPr="00D50035">
              <w:rPr>
                <w:rFonts w:eastAsia="Arial"/>
                <w:sz w:val="18"/>
                <w:szCs w:val="18"/>
              </w:rPr>
              <w:t>- Cuen</w:t>
            </w:r>
            <w:r w:rsidRPr="00D50035">
              <w:rPr>
                <w:rFonts w:eastAsia="Arial"/>
                <w:spacing w:val="1"/>
                <w:sz w:val="18"/>
                <w:szCs w:val="18"/>
              </w:rPr>
              <w:t>t</w:t>
            </w:r>
            <w:r w:rsidRPr="00D50035">
              <w:rPr>
                <w:rFonts w:eastAsia="Arial"/>
                <w:sz w:val="18"/>
                <w:szCs w:val="18"/>
              </w:rPr>
              <w:t>a</w:t>
            </w:r>
            <w:r w:rsidRPr="00D50035">
              <w:rPr>
                <w:rFonts w:eastAsia="Arial"/>
                <w:spacing w:val="17"/>
                <w:sz w:val="18"/>
                <w:szCs w:val="18"/>
              </w:rPr>
              <w:t xml:space="preserve"> </w:t>
            </w:r>
            <w:r w:rsidRPr="00D50035">
              <w:rPr>
                <w:rFonts w:eastAsia="Arial"/>
                <w:spacing w:val="1"/>
                <w:sz w:val="18"/>
                <w:szCs w:val="18"/>
              </w:rPr>
              <w:t>c</w:t>
            </w:r>
            <w:r w:rsidRPr="00D50035">
              <w:rPr>
                <w:rFonts w:eastAsia="Arial"/>
                <w:sz w:val="18"/>
                <w:szCs w:val="18"/>
              </w:rPr>
              <w:t>on</w:t>
            </w:r>
            <w:r w:rsidRPr="00D50035">
              <w:rPr>
                <w:rFonts w:eastAsia="Arial"/>
                <w:spacing w:val="17"/>
                <w:sz w:val="18"/>
                <w:szCs w:val="18"/>
              </w:rPr>
              <w:t xml:space="preserve"> </w:t>
            </w:r>
            <w:r w:rsidRPr="00D50035">
              <w:rPr>
                <w:rFonts w:eastAsia="Arial"/>
                <w:sz w:val="18"/>
                <w:szCs w:val="18"/>
              </w:rPr>
              <w:t>unas</w:t>
            </w:r>
            <w:r w:rsidRPr="00D50035">
              <w:rPr>
                <w:rFonts w:eastAsia="Arial"/>
                <w:spacing w:val="19"/>
                <w:sz w:val="18"/>
                <w:szCs w:val="18"/>
              </w:rPr>
              <w:t xml:space="preserve"> </w:t>
            </w:r>
            <w:r w:rsidRPr="00D50035">
              <w:rPr>
                <w:rFonts w:eastAsia="Arial"/>
                <w:b/>
                <w:sz w:val="18"/>
                <w:szCs w:val="18"/>
              </w:rPr>
              <w:t>d</w:t>
            </w:r>
            <w:r w:rsidRPr="00D50035">
              <w:rPr>
                <w:rFonts w:eastAsia="Arial"/>
                <w:b/>
                <w:spacing w:val="1"/>
                <w:sz w:val="18"/>
                <w:szCs w:val="18"/>
              </w:rPr>
              <w:t>im</w:t>
            </w:r>
            <w:r w:rsidRPr="00D50035">
              <w:rPr>
                <w:rFonts w:eastAsia="Arial"/>
                <w:b/>
                <w:sz w:val="18"/>
                <w:szCs w:val="18"/>
              </w:rPr>
              <w:t>ens</w:t>
            </w:r>
            <w:r w:rsidRPr="00D50035">
              <w:rPr>
                <w:rFonts w:eastAsia="Arial"/>
                <w:b/>
                <w:spacing w:val="1"/>
                <w:sz w:val="18"/>
                <w:szCs w:val="18"/>
              </w:rPr>
              <w:t>i</w:t>
            </w:r>
            <w:r w:rsidRPr="00D50035">
              <w:rPr>
                <w:rFonts w:eastAsia="Arial"/>
                <w:b/>
                <w:sz w:val="18"/>
                <w:szCs w:val="18"/>
              </w:rPr>
              <w:t>ones</w:t>
            </w:r>
            <w:r w:rsidRPr="00D50035">
              <w:rPr>
                <w:rFonts w:eastAsia="Arial"/>
                <w:b/>
                <w:spacing w:val="16"/>
                <w:sz w:val="18"/>
                <w:szCs w:val="18"/>
              </w:rPr>
              <w:t xml:space="preserve"> </w:t>
            </w:r>
            <w:r w:rsidRPr="00D50035">
              <w:rPr>
                <w:rFonts w:eastAsia="Arial"/>
                <w:sz w:val="18"/>
                <w:szCs w:val="18"/>
              </w:rPr>
              <w:t>que</w:t>
            </w:r>
            <w:r w:rsidRPr="00D50035">
              <w:rPr>
                <w:rFonts w:eastAsia="Arial"/>
                <w:spacing w:val="17"/>
                <w:sz w:val="18"/>
                <w:szCs w:val="18"/>
              </w:rPr>
              <w:t xml:space="preserve"> </w:t>
            </w:r>
            <w:r w:rsidRPr="00D50035">
              <w:rPr>
                <w:rFonts w:eastAsia="Arial"/>
                <w:sz w:val="18"/>
                <w:szCs w:val="18"/>
              </w:rPr>
              <w:t>garan</w:t>
            </w:r>
            <w:r w:rsidRPr="00D50035">
              <w:rPr>
                <w:rFonts w:eastAsia="Arial"/>
                <w:spacing w:val="1"/>
                <w:sz w:val="18"/>
                <w:szCs w:val="18"/>
              </w:rPr>
              <w:t>t</w:t>
            </w:r>
            <w:r w:rsidRPr="00D50035">
              <w:rPr>
                <w:rFonts w:eastAsia="Arial"/>
                <w:sz w:val="18"/>
                <w:szCs w:val="18"/>
              </w:rPr>
              <w:t>izan</w:t>
            </w:r>
            <w:r w:rsidRPr="00D50035">
              <w:rPr>
                <w:rFonts w:eastAsia="Arial"/>
                <w:spacing w:val="15"/>
                <w:sz w:val="18"/>
                <w:szCs w:val="18"/>
              </w:rPr>
              <w:t xml:space="preserve"> </w:t>
            </w:r>
            <w:r w:rsidRPr="00D50035">
              <w:rPr>
                <w:rFonts w:eastAsia="Arial"/>
                <w:sz w:val="18"/>
                <w:szCs w:val="18"/>
              </w:rPr>
              <w:t>in</w:t>
            </w:r>
            <w:r w:rsidRPr="00D50035">
              <w:rPr>
                <w:rFonts w:eastAsia="Arial"/>
                <w:spacing w:val="1"/>
                <w:sz w:val="18"/>
                <w:szCs w:val="18"/>
              </w:rPr>
              <w:t>sc</w:t>
            </w:r>
            <w:r w:rsidRPr="00D50035">
              <w:rPr>
                <w:rFonts w:eastAsia="Arial"/>
                <w:sz w:val="18"/>
                <w:szCs w:val="18"/>
              </w:rPr>
              <w:t>ribir</w:t>
            </w:r>
            <w:r w:rsidRPr="00D50035">
              <w:rPr>
                <w:rFonts w:eastAsia="Arial"/>
                <w:spacing w:val="15"/>
                <w:sz w:val="18"/>
                <w:szCs w:val="18"/>
              </w:rPr>
              <w:t xml:space="preserve"> </w:t>
            </w:r>
            <w:r w:rsidRPr="00D50035">
              <w:rPr>
                <w:rFonts w:eastAsia="Arial"/>
                <w:sz w:val="18"/>
                <w:szCs w:val="18"/>
              </w:rPr>
              <w:t>dos</w:t>
            </w:r>
            <w:r w:rsidRPr="00D50035">
              <w:rPr>
                <w:rFonts w:eastAsia="Arial"/>
                <w:spacing w:val="16"/>
                <w:sz w:val="18"/>
                <w:szCs w:val="18"/>
              </w:rPr>
              <w:t xml:space="preserve"> </w:t>
            </w:r>
            <w:r w:rsidRPr="00D50035">
              <w:rPr>
                <w:rFonts w:eastAsia="Arial"/>
                <w:spacing w:val="1"/>
                <w:sz w:val="18"/>
                <w:szCs w:val="18"/>
              </w:rPr>
              <w:t>c</w:t>
            </w:r>
            <w:r w:rsidRPr="00D50035">
              <w:rPr>
                <w:rFonts w:eastAsia="Arial"/>
                <w:sz w:val="18"/>
                <w:szCs w:val="18"/>
              </w:rPr>
              <w:t>ilindros</w:t>
            </w:r>
            <w:r w:rsidRPr="00D50035">
              <w:rPr>
                <w:rFonts w:eastAsia="Arial"/>
                <w:spacing w:val="17"/>
                <w:sz w:val="18"/>
                <w:szCs w:val="18"/>
              </w:rPr>
              <w:t xml:space="preserve"> </w:t>
            </w:r>
            <w:r w:rsidRPr="00D50035">
              <w:rPr>
                <w:rFonts w:eastAsia="Arial"/>
                <w:spacing w:val="1"/>
                <w:sz w:val="18"/>
                <w:szCs w:val="18"/>
              </w:rPr>
              <w:t>c</w:t>
            </w:r>
            <w:r w:rsidRPr="00D50035">
              <w:rPr>
                <w:rFonts w:eastAsia="Arial"/>
                <w:sz w:val="18"/>
                <w:szCs w:val="18"/>
              </w:rPr>
              <w:t>on</w:t>
            </w:r>
            <w:r w:rsidRPr="00D50035">
              <w:rPr>
                <w:rFonts w:eastAsia="Arial"/>
                <w:spacing w:val="1"/>
                <w:sz w:val="18"/>
                <w:szCs w:val="18"/>
              </w:rPr>
              <w:t>c</w:t>
            </w:r>
            <w:r w:rsidRPr="00D50035">
              <w:rPr>
                <w:rFonts w:eastAsia="Arial"/>
                <w:sz w:val="18"/>
                <w:szCs w:val="18"/>
              </w:rPr>
              <w:t>én</w:t>
            </w:r>
            <w:r w:rsidRPr="00D50035">
              <w:rPr>
                <w:rFonts w:eastAsia="Arial"/>
                <w:spacing w:val="1"/>
                <w:sz w:val="18"/>
                <w:szCs w:val="18"/>
              </w:rPr>
              <w:t>t</w:t>
            </w:r>
            <w:r w:rsidRPr="00D50035">
              <w:rPr>
                <w:rFonts w:eastAsia="Arial"/>
                <w:sz w:val="18"/>
                <w:szCs w:val="18"/>
              </w:rPr>
              <w:t>ri</w:t>
            </w:r>
            <w:r w:rsidRPr="00D50035">
              <w:rPr>
                <w:rFonts w:eastAsia="Arial"/>
                <w:spacing w:val="1"/>
                <w:sz w:val="18"/>
                <w:szCs w:val="18"/>
              </w:rPr>
              <w:t>c</w:t>
            </w:r>
            <w:r w:rsidRPr="00D50035">
              <w:rPr>
                <w:rFonts w:eastAsia="Arial"/>
                <w:sz w:val="18"/>
                <w:szCs w:val="18"/>
              </w:rPr>
              <w:t>o</w:t>
            </w:r>
            <w:r w:rsidRPr="00D50035">
              <w:rPr>
                <w:rFonts w:eastAsia="Arial"/>
                <w:spacing w:val="1"/>
                <w:sz w:val="18"/>
                <w:szCs w:val="18"/>
              </w:rPr>
              <w:t>s</w:t>
            </w:r>
            <w:r w:rsidRPr="00D50035">
              <w:rPr>
                <w:rFonts w:eastAsia="Arial"/>
                <w:sz w:val="18"/>
                <w:szCs w:val="18"/>
              </w:rPr>
              <w:t>:</w:t>
            </w:r>
            <w:r w:rsidRPr="00D50035">
              <w:rPr>
                <w:rFonts w:eastAsia="Arial"/>
                <w:spacing w:val="17"/>
                <w:sz w:val="18"/>
                <w:szCs w:val="18"/>
              </w:rPr>
              <w:t xml:space="preserve"> </w:t>
            </w:r>
            <w:r w:rsidRPr="00D50035">
              <w:rPr>
                <w:rFonts w:eastAsia="Arial"/>
                <w:sz w:val="18"/>
                <w:szCs w:val="18"/>
              </w:rPr>
              <w:t>Uno</w:t>
            </w:r>
            <w:r w:rsidRPr="00D50035">
              <w:rPr>
                <w:rFonts w:eastAsia="Arial"/>
                <w:spacing w:val="15"/>
                <w:sz w:val="18"/>
                <w:szCs w:val="18"/>
              </w:rPr>
              <w:t xml:space="preserve"> </w:t>
            </w:r>
            <w:r w:rsidRPr="00D50035">
              <w:rPr>
                <w:rFonts w:eastAsia="Arial"/>
                <w:sz w:val="18"/>
                <w:szCs w:val="18"/>
              </w:rPr>
              <w:t>de</w:t>
            </w:r>
            <w:r w:rsidRPr="00D50035">
              <w:rPr>
                <w:rFonts w:eastAsia="Arial"/>
                <w:spacing w:val="15"/>
                <w:sz w:val="18"/>
                <w:szCs w:val="18"/>
              </w:rPr>
              <w:t xml:space="preserve"> </w:t>
            </w:r>
            <w:r w:rsidRPr="00D50035">
              <w:rPr>
                <w:rFonts w:eastAsia="Arial"/>
                <w:sz w:val="18"/>
                <w:szCs w:val="18"/>
              </w:rPr>
              <w:t>150</w:t>
            </w:r>
            <w:r w:rsidRPr="00D50035">
              <w:rPr>
                <w:rFonts w:eastAsia="Arial"/>
                <w:spacing w:val="15"/>
                <w:sz w:val="18"/>
                <w:szCs w:val="18"/>
              </w:rPr>
              <w:t xml:space="preserve"> </w:t>
            </w:r>
            <w:r w:rsidRPr="00D50035">
              <w:rPr>
                <w:rFonts w:eastAsia="Arial"/>
                <w:spacing w:val="1"/>
                <w:sz w:val="18"/>
                <w:szCs w:val="18"/>
              </w:rPr>
              <w:t>c</w:t>
            </w:r>
            <w:r w:rsidRPr="00D50035">
              <w:rPr>
                <w:rFonts w:eastAsia="Arial"/>
                <w:sz w:val="18"/>
                <w:szCs w:val="18"/>
              </w:rPr>
              <w:t>m</w:t>
            </w:r>
            <w:r w:rsidRPr="00D50035">
              <w:rPr>
                <w:rFonts w:eastAsia="Arial"/>
                <w:spacing w:val="18"/>
                <w:sz w:val="18"/>
                <w:szCs w:val="18"/>
              </w:rPr>
              <w:t xml:space="preserve"> </w:t>
            </w:r>
            <w:r w:rsidRPr="00D50035">
              <w:rPr>
                <w:rFonts w:eastAsia="Arial"/>
                <w:sz w:val="18"/>
                <w:szCs w:val="18"/>
              </w:rPr>
              <w:t>ha</w:t>
            </w:r>
            <w:r w:rsidRPr="00D50035">
              <w:rPr>
                <w:rFonts w:eastAsia="Arial"/>
                <w:spacing w:val="1"/>
                <w:sz w:val="18"/>
                <w:szCs w:val="18"/>
              </w:rPr>
              <w:t>st</w:t>
            </w:r>
            <w:r w:rsidRPr="00D50035">
              <w:rPr>
                <w:rFonts w:eastAsia="Arial"/>
                <w:sz w:val="18"/>
                <w:szCs w:val="18"/>
              </w:rPr>
              <w:t>a</w:t>
            </w:r>
            <w:r w:rsidRPr="00D50035">
              <w:rPr>
                <w:rFonts w:eastAsia="Arial"/>
                <w:spacing w:val="15"/>
                <w:sz w:val="18"/>
                <w:szCs w:val="18"/>
              </w:rPr>
              <w:t xml:space="preserve"> </w:t>
            </w:r>
            <w:r w:rsidRPr="00D50035">
              <w:rPr>
                <w:rFonts w:eastAsia="Arial"/>
                <w:sz w:val="18"/>
                <w:szCs w:val="18"/>
              </w:rPr>
              <w:t>una</w:t>
            </w:r>
            <w:r w:rsidRPr="00D50035">
              <w:rPr>
                <w:rFonts w:eastAsia="Arial"/>
                <w:spacing w:val="15"/>
                <w:sz w:val="18"/>
                <w:szCs w:val="18"/>
              </w:rPr>
              <w:t xml:space="preserve"> </w:t>
            </w:r>
            <w:r w:rsidRPr="00D50035">
              <w:rPr>
                <w:rFonts w:eastAsia="Arial"/>
                <w:sz w:val="18"/>
                <w:szCs w:val="18"/>
              </w:rPr>
              <w:t>al</w:t>
            </w:r>
            <w:r w:rsidRPr="00D50035">
              <w:rPr>
                <w:rFonts w:eastAsia="Arial"/>
                <w:spacing w:val="1"/>
                <w:sz w:val="18"/>
                <w:szCs w:val="18"/>
              </w:rPr>
              <w:t>t</w:t>
            </w:r>
            <w:r w:rsidRPr="00D50035">
              <w:rPr>
                <w:rFonts w:eastAsia="Arial"/>
                <w:sz w:val="18"/>
                <w:szCs w:val="18"/>
              </w:rPr>
              <w:t>ura</w:t>
            </w:r>
            <w:r w:rsidRPr="00D50035">
              <w:rPr>
                <w:rFonts w:eastAsia="Arial"/>
                <w:spacing w:val="15"/>
                <w:sz w:val="18"/>
                <w:szCs w:val="18"/>
              </w:rPr>
              <w:t xml:space="preserve"> </w:t>
            </w:r>
            <w:r w:rsidRPr="00D50035">
              <w:rPr>
                <w:rFonts w:eastAsia="Arial"/>
                <w:sz w:val="18"/>
                <w:szCs w:val="18"/>
              </w:rPr>
              <w:t>de</w:t>
            </w:r>
            <w:r w:rsidRPr="00D50035">
              <w:rPr>
                <w:rFonts w:eastAsia="Arial"/>
                <w:spacing w:val="15"/>
                <w:sz w:val="18"/>
                <w:szCs w:val="18"/>
              </w:rPr>
              <w:t xml:space="preserve"> </w:t>
            </w:r>
            <w:r w:rsidRPr="00D50035">
              <w:rPr>
                <w:rFonts w:eastAsia="Arial"/>
                <w:sz w:val="18"/>
                <w:szCs w:val="18"/>
              </w:rPr>
              <w:t>30</w:t>
            </w:r>
            <w:r w:rsidRPr="00D50035">
              <w:rPr>
                <w:rFonts w:eastAsia="Arial"/>
                <w:spacing w:val="15"/>
                <w:sz w:val="18"/>
                <w:szCs w:val="18"/>
              </w:rPr>
              <w:t xml:space="preserve"> </w:t>
            </w:r>
            <w:r w:rsidRPr="00D50035">
              <w:rPr>
                <w:rFonts w:eastAsia="Arial"/>
                <w:spacing w:val="1"/>
                <w:sz w:val="18"/>
                <w:szCs w:val="18"/>
              </w:rPr>
              <w:t>c</w:t>
            </w:r>
            <w:r w:rsidRPr="00D50035">
              <w:rPr>
                <w:rFonts w:eastAsia="Arial"/>
                <w:sz w:val="18"/>
                <w:szCs w:val="18"/>
              </w:rPr>
              <w:t>m</w:t>
            </w:r>
            <w:r w:rsidRPr="00D50035">
              <w:rPr>
                <w:rFonts w:eastAsia="Arial"/>
                <w:spacing w:val="18"/>
                <w:sz w:val="18"/>
                <w:szCs w:val="18"/>
              </w:rPr>
              <w:t xml:space="preserve"> </w:t>
            </w:r>
            <w:r w:rsidRPr="00D50035">
              <w:rPr>
                <w:rFonts w:eastAsia="Arial"/>
                <w:sz w:val="18"/>
                <w:szCs w:val="18"/>
              </w:rPr>
              <w:t>y o</w:t>
            </w:r>
            <w:r w:rsidRPr="00D50035">
              <w:rPr>
                <w:rFonts w:eastAsia="Arial"/>
                <w:spacing w:val="1"/>
                <w:sz w:val="18"/>
                <w:szCs w:val="18"/>
              </w:rPr>
              <w:t>t</w:t>
            </w:r>
            <w:r w:rsidRPr="00D50035">
              <w:rPr>
                <w:rFonts w:eastAsia="Arial"/>
                <w:sz w:val="18"/>
                <w:szCs w:val="18"/>
              </w:rPr>
              <w:t>ro</w:t>
            </w:r>
            <w:r w:rsidRPr="00D50035">
              <w:rPr>
                <w:rFonts w:eastAsia="Arial"/>
                <w:spacing w:val="1"/>
                <w:sz w:val="18"/>
                <w:szCs w:val="18"/>
              </w:rPr>
              <w:t xml:space="preserve"> </w:t>
            </w:r>
            <w:r w:rsidRPr="00D50035">
              <w:rPr>
                <w:rFonts w:eastAsia="Arial"/>
                <w:sz w:val="18"/>
                <w:szCs w:val="18"/>
              </w:rPr>
              <w:t>de</w:t>
            </w:r>
            <w:r w:rsidRPr="00D50035">
              <w:rPr>
                <w:rFonts w:eastAsia="Arial"/>
                <w:spacing w:val="1"/>
                <w:sz w:val="18"/>
                <w:szCs w:val="18"/>
              </w:rPr>
              <w:t xml:space="preserve"> </w:t>
            </w:r>
            <w:r w:rsidRPr="00D50035">
              <w:rPr>
                <w:rFonts w:eastAsia="Arial"/>
                <w:sz w:val="18"/>
                <w:szCs w:val="18"/>
              </w:rPr>
              <w:t>130</w:t>
            </w:r>
            <w:r w:rsidRPr="00D50035">
              <w:rPr>
                <w:rFonts w:eastAsia="Arial"/>
                <w:spacing w:val="1"/>
                <w:sz w:val="18"/>
                <w:szCs w:val="18"/>
              </w:rPr>
              <w:t xml:space="preserve"> c</w:t>
            </w:r>
            <w:r w:rsidRPr="00D50035">
              <w:rPr>
                <w:rFonts w:eastAsia="Arial"/>
                <w:sz w:val="18"/>
                <w:szCs w:val="18"/>
              </w:rPr>
              <w:t>m</w:t>
            </w:r>
            <w:r w:rsidRPr="00D50035">
              <w:rPr>
                <w:rFonts w:eastAsia="Arial"/>
                <w:spacing w:val="4"/>
                <w:sz w:val="18"/>
                <w:szCs w:val="18"/>
              </w:rPr>
              <w:t xml:space="preserve"> </w:t>
            </w:r>
            <w:r w:rsidRPr="00D50035">
              <w:rPr>
                <w:rFonts w:eastAsia="Arial"/>
                <w:sz w:val="18"/>
                <w:szCs w:val="18"/>
              </w:rPr>
              <w:t>ha</w:t>
            </w:r>
            <w:r w:rsidRPr="00D50035">
              <w:rPr>
                <w:rFonts w:eastAsia="Arial"/>
                <w:spacing w:val="1"/>
                <w:sz w:val="18"/>
                <w:szCs w:val="18"/>
              </w:rPr>
              <w:t>st</w:t>
            </w:r>
            <w:r w:rsidRPr="00D50035">
              <w:rPr>
                <w:rFonts w:eastAsia="Arial"/>
                <w:sz w:val="18"/>
                <w:szCs w:val="18"/>
              </w:rPr>
              <w:t>a</w:t>
            </w:r>
            <w:r w:rsidRPr="00D50035">
              <w:rPr>
                <w:rFonts w:eastAsia="Arial"/>
                <w:spacing w:val="1"/>
                <w:sz w:val="18"/>
                <w:szCs w:val="18"/>
              </w:rPr>
              <w:t xml:space="preserve"> </w:t>
            </w:r>
            <w:r w:rsidRPr="00D50035">
              <w:rPr>
                <w:rFonts w:eastAsia="Arial"/>
                <w:sz w:val="18"/>
                <w:szCs w:val="18"/>
              </w:rPr>
              <w:t>una</w:t>
            </w:r>
            <w:r w:rsidRPr="00D50035">
              <w:rPr>
                <w:rFonts w:eastAsia="Arial"/>
                <w:spacing w:val="1"/>
                <w:sz w:val="18"/>
                <w:szCs w:val="18"/>
              </w:rPr>
              <w:t xml:space="preserve"> </w:t>
            </w:r>
            <w:r w:rsidRPr="00D50035">
              <w:rPr>
                <w:rFonts w:eastAsia="Arial"/>
                <w:sz w:val="18"/>
                <w:szCs w:val="18"/>
              </w:rPr>
              <w:t>al</w:t>
            </w:r>
            <w:r w:rsidRPr="00D50035">
              <w:rPr>
                <w:rFonts w:eastAsia="Arial"/>
                <w:spacing w:val="1"/>
                <w:sz w:val="18"/>
                <w:szCs w:val="18"/>
              </w:rPr>
              <w:t>t</w:t>
            </w:r>
            <w:r w:rsidRPr="00D50035">
              <w:rPr>
                <w:rFonts w:eastAsia="Arial"/>
                <w:sz w:val="18"/>
                <w:szCs w:val="18"/>
              </w:rPr>
              <w:t>ura</w:t>
            </w:r>
            <w:r w:rsidRPr="00D50035">
              <w:rPr>
                <w:rFonts w:eastAsia="Arial"/>
                <w:spacing w:val="1"/>
                <w:sz w:val="18"/>
                <w:szCs w:val="18"/>
              </w:rPr>
              <w:t xml:space="preserve"> </w:t>
            </w:r>
            <w:proofErr w:type="gramStart"/>
            <w:r w:rsidRPr="00D50035">
              <w:rPr>
                <w:rFonts w:eastAsia="Arial"/>
                <w:sz w:val="18"/>
                <w:szCs w:val="18"/>
              </w:rPr>
              <w:t xml:space="preserve">de </w:t>
            </w:r>
            <w:r w:rsidRPr="00D50035">
              <w:rPr>
                <w:rFonts w:eastAsia="Arial"/>
                <w:spacing w:val="2"/>
                <w:sz w:val="18"/>
                <w:szCs w:val="18"/>
              </w:rPr>
              <w:t xml:space="preserve"> </w:t>
            </w:r>
            <w:r w:rsidRPr="00D50035">
              <w:rPr>
                <w:rFonts w:eastAsia="Arial"/>
                <w:sz w:val="18"/>
                <w:szCs w:val="18"/>
              </w:rPr>
              <w:t>210</w:t>
            </w:r>
            <w:proofErr w:type="gramEnd"/>
            <w:r w:rsidRPr="00D50035">
              <w:rPr>
                <w:rFonts w:eastAsia="Arial"/>
                <w:spacing w:val="1"/>
                <w:sz w:val="18"/>
                <w:szCs w:val="18"/>
              </w:rPr>
              <w:t xml:space="preserve"> c</w:t>
            </w:r>
            <w:r w:rsidRPr="00D50035">
              <w:rPr>
                <w:rFonts w:eastAsia="Arial"/>
                <w:spacing w:val="3"/>
                <w:sz w:val="18"/>
                <w:szCs w:val="18"/>
              </w:rPr>
              <w:t>m</w:t>
            </w:r>
            <w:r w:rsidRPr="00D50035">
              <w:rPr>
                <w:rFonts w:eastAsia="Arial"/>
                <w:sz w:val="18"/>
                <w:szCs w:val="18"/>
              </w:rPr>
              <w:t>,</w:t>
            </w:r>
            <w:r w:rsidRPr="00D50035">
              <w:rPr>
                <w:rFonts w:eastAsia="Arial"/>
                <w:spacing w:val="2"/>
                <w:sz w:val="18"/>
                <w:szCs w:val="18"/>
              </w:rPr>
              <w:t xml:space="preserve"> </w:t>
            </w:r>
            <w:r w:rsidRPr="00D50035">
              <w:rPr>
                <w:rFonts w:eastAsia="Arial"/>
                <w:sz w:val="18"/>
                <w:szCs w:val="18"/>
              </w:rPr>
              <w:t>de</w:t>
            </w:r>
            <w:r w:rsidRPr="00D50035">
              <w:rPr>
                <w:rFonts w:eastAsia="Arial"/>
                <w:spacing w:val="1"/>
                <w:sz w:val="18"/>
                <w:szCs w:val="18"/>
              </w:rPr>
              <w:t xml:space="preserve"> f</w:t>
            </w:r>
            <w:r w:rsidRPr="00D50035">
              <w:rPr>
                <w:rFonts w:eastAsia="Arial"/>
                <w:sz w:val="18"/>
                <w:szCs w:val="18"/>
              </w:rPr>
              <w:t>or</w:t>
            </w:r>
            <w:r w:rsidRPr="00D50035">
              <w:rPr>
                <w:rFonts w:eastAsia="Arial"/>
                <w:spacing w:val="3"/>
                <w:sz w:val="18"/>
                <w:szCs w:val="18"/>
              </w:rPr>
              <w:t>m</w:t>
            </w:r>
            <w:r w:rsidRPr="00D50035">
              <w:rPr>
                <w:rFonts w:eastAsia="Arial"/>
                <w:sz w:val="18"/>
                <w:szCs w:val="18"/>
              </w:rPr>
              <w:t>a</w:t>
            </w:r>
            <w:r w:rsidRPr="00D50035">
              <w:rPr>
                <w:rFonts w:eastAsia="Arial"/>
                <w:spacing w:val="1"/>
                <w:sz w:val="18"/>
                <w:szCs w:val="18"/>
              </w:rPr>
              <w:t xml:space="preserve"> </w:t>
            </w:r>
            <w:r w:rsidRPr="00D50035">
              <w:rPr>
                <w:rFonts w:eastAsia="Arial"/>
                <w:sz w:val="18"/>
                <w:szCs w:val="18"/>
              </w:rPr>
              <w:t>que</w:t>
            </w:r>
            <w:r w:rsidRPr="00D50035">
              <w:rPr>
                <w:rFonts w:eastAsia="Arial"/>
                <w:spacing w:val="1"/>
                <w:sz w:val="18"/>
                <w:szCs w:val="18"/>
              </w:rPr>
              <w:t xml:space="preserve"> s</w:t>
            </w:r>
            <w:r w:rsidRPr="00D50035">
              <w:rPr>
                <w:rFonts w:eastAsia="Arial"/>
                <w:sz w:val="18"/>
                <w:szCs w:val="18"/>
              </w:rPr>
              <w:t>e</w:t>
            </w:r>
            <w:r w:rsidRPr="00D50035">
              <w:rPr>
                <w:rFonts w:eastAsia="Arial"/>
                <w:spacing w:val="1"/>
                <w:sz w:val="18"/>
                <w:szCs w:val="18"/>
              </w:rPr>
              <w:t xml:space="preserve"> </w:t>
            </w:r>
            <w:r w:rsidRPr="00D50035">
              <w:rPr>
                <w:rFonts w:eastAsia="Arial"/>
                <w:sz w:val="18"/>
                <w:szCs w:val="18"/>
              </w:rPr>
              <w:t>garan</w:t>
            </w:r>
            <w:r w:rsidRPr="00D50035">
              <w:rPr>
                <w:rFonts w:eastAsia="Arial"/>
                <w:spacing w:val="1"/>
                <w:sz w:val="18"/>
                <w:szCs w:val="18"/>
              </w:rPr>
              <w:t>t</w:t>
            </w:r>
            <w:r w:rsidRPr="00D50035">
              <w:rPr>
                <w:rFonts w:eastAsia="Arial"/>
                <w:sz w:val="18"/>
                <w:szCs w:val="18"/>
              </w:rPr>
              <w:t>iza</w:t>
            </w:r>
            <w:r w:rsidRPr="00D50035">
              <w:rPr>
                <w:rFonts w:eastAsia="Arial"/>
                <w:spacing w:val="1"/>
                <w:sz w:val="18"/>
                <w:szCs w:val="18"/>
              </w:rPr>
              <w:t xml:space="preserve"> </w:t>
            </w:r>
            <w:r w:rsidRPr="00D50035">
              <w:rPr>
                <w:rFonts w:eastAsia="Arial"/>
                <w:sz w:val="18"/>
                <w:szCs w:val="18"/>
              </w:rPr>
              <w:t>un</w:t>
            </w:r>
            <w:r w:rsidRPr="00D50035">
              <w:rPr>
                <w:rFonts w:eastAsia="Arial"/>
                <w:spacing w:val="1"/>
                <w:sz w:val="18"/>
                <w:szCs w:val="18"/>
              </w:rPr>
              <w:t xml:space="preserve"> </w:t>
            </w:r>
            <w:r w:rsidRPr="00D50035">
              <w:rPr>
                <w:rFonts w:eastAsia="Arial"/>
                <w:sz w:val="18"/>
                <w:szCs w:val="18"/>
              </w:rPr>
              <w:t>giro</w:t>
            </w:r>
            <w:r w:rsidRPr="00D50035">
              <w:rPr>
                <w:rFonts w:eastAsia="Arial"/>
                <w:spacing w:val="1"/>
                <w:sz w:val="18"/>
                <w:szCs w:val="18"/>
              </w:rPr>
              <w:t xml:space="preserve"> </w:t>
            </w:r>
            <w:r w:rsidRPr="00D50035">
              <w:rPr>
                <w:rFonts w:eastAsia="Arial"/>
                <w:sz w:val="18"/>
                <w:szCs w:val="18"/>
              </w:rPr>
              <w:t>de</w:t>
            </w:r>
            <w:r w:rsidRPr="00D50035">
              <w:rPr>
                <w:rFonts w:eastAsia="Arial"/>
                <w:spacing w:val="1"/>
                <w:sz w:val="18"/>
                <w:szCs w:val="18"/>
              </w:rPr>
              <w:t xml:space="preserve"> </w:t>
            </w:r>
            <w:r w:rsidRPr="00D50035">
              <w:rPr>
                <w:rFonts w:eastAsia="Arial"/>
                <w:sz w:val="18"/>
                <w:szCs w:val="18"/>
              </w:rPr>
              <w:t>360º y el</w:t>
            </w:r>
            <w:r w:rsidRPr="00D50035">
              <w:rPr>
                <w:rFonts w:eastAsia="Arial"/>
                <w:spacing w:val="2"/>
                <w:sz w:val="18"/>
                <w:szCs w:val="18"/>
              </w:rPr>
              <w:t xml:space="preserve"> </w:t>
            </w:r>
            <w:r w:rsidRPr="00D50035">
              <w:rPr>
                <w:rFonts w:eastAsia="Arial"/>
                <w:sz w:val="18"/>
                <w:szCs w:val="18"/>
              </w:rPr>
              <w:t>a</w:t>
            </w:r>
            <w:r w:rsidRPr="00D50035">
              <w:rPr>
                <w:rFonts w:eastAsia="Arial"/>
                <w:spacing w:val="1"/>
                <w:sz w:val="18"/>
                <w:szCs w:val="18"/>
              </w:rPr>
              <w:t>cc</w:t>
            </w:r>
            <w:r w:rsidRPr="00D50035">
              <w:rPr>
                <w:rFonts w:eastAsia="Arial"/>
                <w:sz w:val="18"/>
                <w:szCs w:val="18"/>
              </w:rPr>
              <w:t>e</w:t>
            </w:r>
            <w:r w:rsidRPr="00D50035">
              <w:rPr>
                <w:rFonts w:eastAsia="Arial"/>
                <w:spacing w:val="1"/>
                <w:sz w:val="18"/>
                <w:szCs w:val="18"/>
              </w:rPr>
              <w:t>s</w:t>
            </w:r>
            <w:r w:rsidRPr="00D50035">
              <w:rPr>
                <w:rFonts w:eastAsia="Arial"/>
                <w:sz w:val="18"/>
                <w:szCs w:val="18"/>
              </w:rPr>
              <w:t>o</w:t>
            </w:r>
            <w:r w:rsidRPr="00D50035">
              <w:rPr>
                <w:rFonts w:eastAsia="Arial"/>
                <w:spacing w:val="1"/>
                <w:sz w:val="18"/>
                <w:szCs w:val="18"/>
              </w:rPr>
              <w:t xml:space="preserve"> </w:t>
            </w:r>
            <w:r w:rsidRPr="00D50035">
              <w:rPr>
                <w:rFonts w:eastAsia="Arial"/>
                <w:sz w:val="18"/>
                <w:szCs w:val="18"/>
              </w:rPr>
              <w:t>a</w:t>
            </w:r>
            <w:r w:rsidRPr="00D50035">
              <w:rPr>
                <w:rFonts w:eastAsia="Arial"/>
                <w:spacing w:val="1"/>
                <w:sz w:val="18"/>
                <w:szCs w:val="18"/>
              </w:rPr>
              <w:t xml:space="preserve"> t</w:t>
            </w:r>
            <w:r w:rsidRPr="00D50035">
              <w:rPr>
                <w:rFonts w:eastAsia="Arial"/>
                <w:sz w:val="18"/>
                <w:szCs w:val="18"/>
              </w:rPr>
              <w:t>odos</w:t>
            </w:r>
            <w:r w:rsidRPr="00D50035">
              <w:rPr>
                <w:rFonts w:eastAsia="Arial"/>
                <w:spacing w:val="2"/>
                <w:sz w:val="18"/>
                <w:szCs w:val="18"/>
              </w:rPr>
              <w:t xml:space="preserve"> </w:t>
            </w:r>
            <w:r w:rsidRPr="00D50035">
              <w:rPr>
                <w:rFonts w:eastAsia="Arial"/>
                <w:sz w:val="18"/>
                <w:szCs w:val="18"/>
              </w:rPr>
              <w:t>los</w:t>
            </w:r>
            <w:r w:rsidRPr="00D50035">
              <w:rPr>
                <w:rFonts w:eastAsia="Arial"/>
                <w:spacing w:val="2"/>
                <w:sz w:val="18"/>
                <w:szCs w:val="18"/>
              </w:rPr>
              <w:t xml:space="preserve"> </w:t>
            </w:r>
            <w:r w:rsidRPr="00D50035">
              <w:rPr>
                <w:rFonts w:eastAsia="Arial"/>
                <w:sz w:val="18"/>
                <w:szCs w:val="18"/>
              </w:rPr>
              <w:t>ele</w:t>
            </w:r>
            <w:r w:rsidRPr="00D50035">
              <w:rPr>
                <w:rFonts w:eastAsia="Arial"/>
                <w:spacing w:val="3"/>
                <w:sz w:val="18"/>
                <w:szCs w:val="18"/>
              </w:rPr>
              <w:t>m</w:t>
            </w:r>
            <w:r w:rsidRPr="00D50035">
              <w:rPr>
                <w:rFonts w:eastAsia="Arial"/>
                <w:sz w:val="18"/>
                <w:szCs w:val="18"/>
              </w:rPr>
              <w:t>en</w:t>
            </w:r>
            <w:r w:rsidRPr="00D50035">
              <w:rPr>
                <w:rFonts w:eastAsia="Arial"/>
                <w:spacing w:val="1"/>
                <w:sz w:val="18"/>
                <w:szCs w:val="18"/>
              </w:rPr>
              <w:t>t</w:t>
            </w:r>
            <w:r w:rsidRPr="00D50035">
              <w:rPr>
                <w:rFonts w:eastAsia="Arial"/>
                <w:sz w:val="18"/>
                <w:szCs w:val="18"/>
              </w:rPr>
              <w:t>o</w:t>
            </w:r>
            <w:r w:rsidRPr="00D50035">
              <w:rPr>
                <w:rFonts w:eastAsia="Arial"/>
                <w:spacing w:val="1"/>
                <w:sz w:val="18"/>
                <w:szCs w:val="18"/>
              </w:rPr>
              <w:t>s.</w:t>
            </w:r>
          </w:p>
          <w:p w14:paraId="251543F1" w14:textId="77777777" w:rsidR="0051420A" w:rsidRPr="00D50035" w:rsidRDefault="0051420A" w:rsidP="00D50035">
            <w:pPr>
              <w:pStyle w:val="UZPRRAFO"/>
              <w:spacing w:line="240" w:lineRule="auto"/>
              <w:ind w:left="284" w:hanging="142"/>
              <w:rPr>
                <w:rFonts w:eastAsia="Arial"/>
                <w:sz w:val="18"/>
                <w:szCs w:val="18"/>
              </w:rPr>
            </w:pPr>
            <w:r w:rsidRPr="00D50035">
              <w:rPr>
                <w:rFonts w:eastAsia="Arial"/>
                <w:sz w:val="18"/>
                <w:szCs w:val="18"/>
              </w:rPr>
              <w:t>- Di</w:t>
            </w:r>
            <w:r w:rsidRPr="00D50035">
              <w:rPr>
                <w:rFonts w:eastAsia="Arial"/>
                <w:spacing w:val="1"/>
                <w:sz w:val="18"/>
                <w:szCs w:val="18"/>
              </w:rPr>
              <w:t>s</w:t>
            </w:r>
            <w:r w:rsidRPr="00D50035">
              <w:rPr>
                <w:rFonts w:eastAsia="Arial"/>
                <w:sz w:val="18"/>
                <w:szCs w:val="18"/>
              </w:rPr>
              <w:t>pone</w:t>
            </w:r>
            <w:r w:rsidRPr="00D50035">
              <w:rPr>
                <w:rFonts w:eastAsia="Arial"/>
                <w:spacing w:val="1"/>
                <w:sz w:val="18"/>
                <w:szCs w:val="18"/>
              </w:rPr>
              <w:t xml:space="preserve"> </w:t>
            </w:r>
            <w:r w:rsidRPr="00D50035">
              <w:rPr>
                <w:rFonts w:eastAsia="Arial"/>
                <w:sz w:val="18"/>
                <w:szCs w:val="18"/>
              </w:rPr>
              <w:t>de</w:t>
            </w:r>
            <w:r w:rsidRPr="00D50035">
              <w:rPr>
                <w:rFonts w:eastAsia="Arial"/>
                <w:spacing w:val="1"/>
                <w:sz w:val="18"/>
                <w:szCs w:val="18"/>
              </w:rPr>
              <w:t xml:space="preserve"> </w:t>
            </w:r>
            <w:r w:rsidRPr="00D50035">
              <w:rPr>
                <w:rFonts w:eastAsia="Arial"/>
                <w:b/>
                <w:sz w:val="18"/>
                <w:szCs w:val="18"/>
              </w:rPr>
              <w:t xml:space="preserve">puertas </w:t>
            </w:r>
            <w:r w:rsidRPr="00D50035">
              <w:rPr>
                <w:rFonts w:eastAsia="Arial"/>
                <w:sz w:val="18"/>
                <w:szCs w:val="18"/>
              </w:rPr>
              <w:t>ba</w:t>
            </w:r>
            <w:r w:rsidRPr="00D50035">
              <w:rPr>
                <w:rFonts w:eastAsia="Arial"/>
                <w:spacing w:val="1"/>
                <w:sz w:val="18"/>
                <w:szCs w:val="18"/>
              </w:rPr>
              <w:t>t</w:t>
            </w:r>
            <w:r w:rsidRPr="00D50035">
              <w:rPr>
                <w:rFonts w:eastAsia="Arial"/>
                <w:sz w:val="18"/>
                <w:szCs w:val="18"/>
              </w:rPr>
              <w:t>ien</w:t>
            </w:r>
            <w:r w:rsidRPr="00D50035">
              <w:rPr>
                <w:rFonts w:eastAsia="Arial"/>
                <w:spacing w:val="1"/>
                <w:sz w:val="18"/>
                <w:szCs w:val="18"/>
              </w:rPr>
              <w:t>t</w:t>
            </w:r>
            <w:r w:rsidRPr="00D50035">
              <w:rPr>
                <w:rFonts w:eastAsia="Arial"/>
                <w:sz w:val="18"/>
                <w:szCs w:val="18"/>
              </w:rPr>
              <w:t>es</w:t>
            </w:r>
            <w:r w:rsidRPr="00D50035">
              <w:rPr>
                <w:rFonts w:eastAsia="Arial"/>
                <w:spacing w:val="2"/>
                <w:sz w:val="18"/>
                <w:szCs w:val="18"/>
              </w:rPr>
              <w:t xml:space="preserve"> </w:t>
            </w:r>
            <w:r w:rsidRPr="00D50035">
              <w:rPr>
                <w:rFonts w:eastAsia="Arial"/>
                <w:sz w:val="18"/>
                <w:szCs w:val="18"/>
              </w:rPr>
              <w:t>o</w:t>
            </w:r>
            <w:r w:rsidRPr="00D50035">
              <w:rPr>
                <w:rFonts w:eastAsia="Arial"/>
                <w:spacing w:val="1"/>
                <w:sz w:val="18"/>
                <w:szCs w:val="18"/>
              </w:rPr>
              <w:t xml:space="preserve"> </w:t>
            </w:r>
            <w:r w:rsidRPr="00D50035">
              <w:rPr>
                <w:rFonts w:eastAsia="Arial"/>
                <w:sz w:val="18"/>
                <w:szCs w:val="18"/>
              </w:rPr>
              <w:t>plegables</w:t>
            </w:r>
            <w:r w:rsidRPr="00D50035">
              <w:rPr>
                <w:rFonts w:eastAsia="Arial"/>
                <w:spacing w:val="2"/>
                <w:sz w:val="18"/>
                <w:szCs w:val="18"/>
              </w:rPr>
              <w:t xml:space="preserve"> </w:t>
            </w:r>
            <w:r w:rsidRPr="00D50035">
              <w:rPr>
                <w:rFonts w:eastAsia="Arial"/>
                <w:sz w:val="18"/>
                <w:szCs w:val="18"/>
              </w:rPr>
              <w:t>ha</w:t>
            </w:r>
            <w:r w:rsidRPr="00D50035">
              <w:rPr>
                <w:rFonts w:eastAsia="Arial"/>
                <w:spacing w:val="1"/>
                <w:sz w:val="18"/>
                <w:szCs w:val="18"/>
              </w:rPr>
              <w:t>c</w:t>
            </w:r>
            <w:r w:rsidRPr="00D50035">
              <w:rPr>
                <w:rFonts w:eastAsia="Arial"/>
                <w:sz w:val="18"/>
                <w:szCs w:val="18"/>
              </w:rPr>
              <w:t>ia</w:t>
            </w:r>
            <w:r w:rsidRPr="00D50035">
              <w:rPr>
                <w:rFonts w:eastAsia="Arial"/>
                <w:spacing w:val="1"/>
                <w:sz w:val="18"/>
                <w:szCs w:val="18"/>
              </w:rPr>
              <w:t xml:space="preserve"> f</w:t>
            </w:r>
            <w:r w:rsidRPr="00D50035">
              <w:rPr>
                <w:rFonts w:eastAsia="Arial"/>
                <w:sz w:val="18"/>
                <w:szCs w:val="18"/>
              </w:rPr>
              <w:t>uera,</w:t>
            </w:r>
            <w:r w:rsidRPr="00D50035">
              <w:rPr>
                <w:rFonts w:eastAsia="Arial"/>
                <w:spacing w:val="2"/>
                <w:sz w:val="18"/>
                <w:szCs w:val="18"/>
              </w:rPr>
              <w:t xml:space="preserve"> </w:t>
            </w:r>
            <w:r w:rsidRPr="00D50035">
              <w:rPr>
                <w:rFonts w:eastAsia="Arial"/>
                <w:sz w:val="18"/>
                <w:szCs w:val="18"/>
              </w:rPr>
              <w:t>o</w:t>
            </w:r>
            <w:r w:rsidRPr="00D50035">
              <w:rPr>
                <w:rFonts w:eastAsia="Arial"/>
                <w:spacing w:val="1"/>
                <w:sz w:val="18"/>
                <w:szCs w:val="18"/>
              </w:rPr>
              <w:t xml:space="preserve"> c</w:t>
            </w:r>
            <w:r w:rsidRPr="00D50035">
              <w:rPr>
                <w:rFonts w:eastAsia="Arial"/>
                <w:sz w:val="18"/>
                <w:szCs w:val="18"/>
              </w:rPr>
              <w:t>orredera</w:t>
            </w:r>
            <w:r w:rsidRPr="00D50035">
              <w:rPr>
                <w:rFonts w:eastAsia="Arial"/>
                <w:spacing w:val="2"/>
                <w:sz w:val="18"/>
                <w:szCs w:val="18"/>
              </w:rPr>
              <w:t>s</w:t>
            </w:r>
            <w:r w:rsidRPr="00D50035">
              <w:rPr>
                <w:rFonts w:eastAsia="Arial"/>
                <w:sz w:val="18"/>
                <w:szCs w:val="18"/>
              </w:rPr>
              <w:t>.</w:t>
            </w:r>
          </w:p>
          <w:p w14:paraId="3BDC4626" w14:textId="77777777" w:rsidR="0051420A" w:rsidRPr="00D50035" w:rsidRDefault="0051420A" w:rsidP="00D50035">
            <w:pPr>
              <w:pStyle w:val="UZPRRAFO"/>
              <w:spacing w:line="240" w:lineRule="auto"/>
              <w:ind w:left="284" w:hanging="142"/>
              <w:rPr>
                <w:rFonts w:eastAsia="Arial"/>
                <w:sz w:val="18"/>
                <w:szCs w:val="18"/>
              </w:rPr>
            </w:pPr>
            <w:r w:rsidRPr="00D50035">
              <w:rPr>
                <w:rFonts w:eastAsia="Arial"/>
                <w:sz w:val="18"/>
                <w:szCs w:val="18"/>
              </w:rPr>
              <w:t xml:space="preserve">- </w:t>
            </w:r>
            <w:r w:rsidRPr="00D50035">
              <w:rPr>
                <w:rFonts w:eastAsia="Arial"/>
                <w:spacing w:val="1"/>
                <w:sz w:val="18"/>
                <w:szCs w:val="18"/>
              </w:rPr>
              <w:t>E</w:t>
            </w:r>
            <w:r w:rsidRPr="00D50035">
              <w:rPr>
                <w:rFonts w:eastAsia="Arial"/>
                <w:sz w:val="18"/>
                <w:szCs w:val="18"/>
              </w:rPr>
              <w:t>l</w:t>
            </w:r>
            <w:r w:rsidRPr="00D50035">
              <w:rPr>
                <w:rFonts w:eastAsia="Arial"/>
                <w:spacing w:val="18"/>
                <w:sz w:val="18"/>
                <w:szCs w:val="18"/>
              </w:rPr>
              <w:t xml:space="preserve"> </w:t>
            </w:r>
            <w:r w:rsidRPr="00D50035">
              <w:rPr>
                <w:rFonts w:eastAsia="Arial"/>
                <w:b/>
                <w:spacing w:val="1"/>
                <w:sz w:val="18"/>
                <w:szCs w:val="18"/>
              </w:rPr>
              <w:t>i</w:t>
            </w:r>
            <w:r w:rsidRPr="00D50035">
              <w:rPr>
                <w:rFonts w:eastAsia="Arial"/>
                <w:b/>
                <w:sz w:val="18"/>
                <w:szCs w:val="18"/>
              </w:rPr>
              <w:t>nodoro</w:t>
            </w:r>
            <w:r w:rsidRPr="00D50035">
              <w:rPr>
                <w:rFonts w:eastAsia="Arial"/>
                <w:b/>
                <w:spacing w:val="18"/>
                <w:sz w:val="18"/>
                <w:szCs w:val="18"/>
              </w:rPr>
              <w:t xml:space="preserve"> </w:t>
            </w:r>
            <w:r w:rsidRPr="00D50035">
              <w:rPr>
                <w:rFonts w:eastAsia="Arial"/>
                <w:sz w:val="18"/>
                <w:szCs w:val="18"/>
              </w:rPr>
              <w:t>per</w:t>
            </w:r>
            <w:r w:rsidRPr="00D50035">
              <w:rPr>
                <w:rFonts w:eastAsia="Arial"/>
                <w:spacing w:val="3"/>
                <w:sz w:val="18"/>
                <w:szCs w:val="18"/>
              </w:rPr>
              <w:t>m</w:t>
            </w:r>
            <w:r w:rsidRPr="00D50035">
              <w:rPr>
                <w:rFonts w:eastAsia="Arial"/>
                <w:sz w:val="18"/>
                <w:szCs w:val="18"/>
              </w:rPr>
              <w:t>i</w:t>
            </w:r>
            <w:r w:rsidRPr="00D50035">
              <w:rPr>
                <w:rFonts w:eastAsia="Arial"/>
                <w:spacing w:val="1"/>
                <w:sz w:val="18"/>
                <w:szCs w:val="18"/>
              </w:rPr>
              <w:t>t</w:t>
            </w:r>
            <w:r w:rsidRPr="00D50035">
              <w:rPr>
                <w:rFonts w:eastAsia="Arial"/>
                <w:sz w:val="18"/>
                <w:szCs w:val="18"/>
              </w:rPr>
              <w:t>e</w:t>
            </w:r>
            <w:r w:rsidRPr="00D50035">
              <w:rPr>
                <w:rFonts w:eastAsia="Arial"/>
                <w:spacing w:val="17"/>
                <w:sz w:val="18"/>
                <w:szCs w:val="18"/>
              </w:rPr>
              <w:t xml:space="preserve"> </w:t>
            </w:r>
            <w:r w:rsidRPr="00D50035">
              <w:rPr>
                <w:rFonts w:eastAsia="Arial"/>
                <w:spacing w:val="1"/>
                <w:sz w:val="18"/>
                <w:szCs w:val="18"/>
              </w:rPr>
              <w:t>t</w:t>
            </w:r>
            <w:r w:rsidRPr="00D50035">
              <w:rPr>
                <w:rFonts w:eastAsia="Arial"/>
                <w:sz w:val="18"/>
                <w:szCs w:val="18"/>
              </w:rPr>
              <w:t>odas</w:t>
            </w:r>
            <w:r w:rsidRPr="00D50035">
              <w:rPr>
                <w:rFonts w:eastAsia="Arial"/>
                <w:spacing w:val="17"/>
                <w:sz w:val="18"/>
                <w:szCs w:val="18"/>
              </w:rPr>
              <w:t xml:space="preserve"> </w:t>
            </w:r>
            <w:r w:rsidRPr="00D50035">
              <w:rPr>
                <w:rFonts w:eastAsia="Arial"/>
                <w:sz w:val="18"/>
                <w:szCs w:val="18"/>
              </w:rPr>
              <w:t>las</w:t>
            </w:r>
            <w:r w:rsidRPr="00D50035">
              <w:rPr>
                <w:rFonts w:eastAsia="Arial"/>
                <w:spacing w:val="17"/>
                <w:sz w:val="18"/>
                <w:szCs w:val="18"/>
              </w:rPr>
              <w:t xml:space="preserve"> </w:t>
            </w:r>
            <w:r w:rsidRPr="00D50035">
              <w:rPr>
                <w:rFonts w:eastAsia="Arial"/>
                <w:sz w:val="18"/>
                <w:szCs w:val="18"/>
              </w:rPr>
              <w:t>po</w:t>
            </w:r>
            <w:r w:rsidRPr="00D50035">
              <w:rPr>
                <w:rFonts w:eastAsia="Arial"/>
                <w:spacing w:val="1"/>
                <w:sz w:val="18"/>
                <w:szCs w:val="18"/>
              </w:rPr>
              <w:t>s</w:t>
            </w:r>
            <w:r w:rsidRPr="00D50035">
              <w:rPr>
                <w:rFonts w:eastAsia="Arial"/>
                <w:sz w:val="18"/>
                <w:szCs w:val="18"/>
              </w:rPr>
              <w:t>ibles</w:t>
            </w:r>
            <w:r w:rsidRPr="00D50035">
              <w:rPr>
                <w:rFonts w:eastAsia="Arial"/>
                <w:spacing w:val="17"/>
                <w:sz w:val="18"/>
                <w:szCs w:val="18"/>
              </w:rPr>
              <w:t xml:space="preserve"> </w:t>
            </w:r>
            <w:r w:rsidRPr="00D50035">
              <w:rPr>
                <w:rFonts w:eastAsia="Arial"/>
                <w:spacing w:val="1"/>
                <w:sz w:val="18"/>
                <w:szCs w:val="18"/>
              </w:rPr>
              <w:t>t</w:t>
            </w:r>
            <w:r w:rsidRPr="00D50035">
              <w:rPr>
                <w:rFonts w:eastAsia="Arial"/>
                <w:sz w:val="18"/>
                <w:szCs w:val="18"/>
              </w:rPr>
              <w:t>ran</w:t>
            </w:r>
            <w:r w:rsidRPr="00D50035">
              <w:rPr>
                <w:rFonts w:eastAsia="Arial"/>
                <w:spacing w:val="1"/>
                <w:sz w:val="18"/>
                <w:szCs w:val="18"/>
              </w:rPr>
              <w:t>sf</w:t>
            </w:r>
            <w:r w:rsidRPr="00D50035">
              <w:rPr>
                <w:rFonts w:eastAsia="Arial"/>
                <w:sz w:val="18"/>
                <w:szCs w:val="18"/>
              </w:rPr>
              <w:t>eren</w:t>
            </w:r>
            <w:r w:rsidRPr="00D50035">
              <w:rPr>
                <w:rFonts w:eastAsia="Arial"/>
                <w:spacing w:val="1"/>
                <w:sz w:val="18"/>
                <w:szCs w:val="18"/>
              </w:rPr>
              <w:t>c</w:t>
            </w:r>
            <w:r w:rsidRPr="00D50035">
              <w:rPr>
                <w:rFonts w:eastAsia="Arial"/>
                <w:sz w:val="18"/>
                <w:szCs w:val="18"/>
              </w:rPr>
              <w:t>ia</w:t>
            </w:r>
            <w:r w:rsidRPr="00D50035">
              <w:rPr>
                <w:rFonts w:eastAsia="Arial"/>
                <w:spacing w:val="1"/>
                <w:sz w:val="18"/>
                <w:szCs w:val="18"/>
              </w:rPr>
              <w:t>s</w:t>
            </w:r>
            <w:r w:rsidRPr="00D50035">
              <w:rPr>
                <w:rFonts w:eastAsia="Arial"/>
                <w:sz w:val="18"/>
                <w:szCs w:val="18"/>
              </w:rPr>
              <w:t>,</w:t>
            </w:r>
            <w:r w:rsidRPr="00D50035">
              <w:rPr>
                <w:rFonts w:eastAsia="Arial"/>
                <w:spacing w:val="17"/>
                <w:sz w:val="18"/>
                <w:szCs w:val="18"/>
              </w:rPr>
              <w:t xml:space="preserve"> </w:t>
            </w:r>
            <w:r w:rsidRPr="00D50035">
              <w:rPr>
                <w:rFonts w:eastAsia="Arial"/>
                <w:sz w:val="18"/>
                <w:szCs w:val="18"/>
              </w:rPr>
              <w:t>luego</w:t>
            </w:r>
            <w:r w:rsidRPr="00D50035">
              <w:rPr>
                <w:rFonts w:eastAsia="Arial"/>
                <w:spacing w:val="16"/>
                <w:sz w:val="18"/>
                <w:szCs w:val="18"/>
              </w:rPr>
              <w:t xml:space="preserve"> </w:t>
            </w:r>
            <w:r w:rsidRPr="00D50035">
              <w:rPr>
                <w:rFonts w:eastAsia="Arial"/>
                <w:sz w:val="18"/>
                <w:szCs w:val="18"/>
              </w:rPr>
              <w:t>di</w:t>
            </w:r>
            <w:r w:rsidRPr="00D50035">
              <w:rPr>
                <w:rFonts w:eastAsia="Arial"/>
                <w:spacing w:val="1"/>
                <w:sz w:val="18"/>
                <w:szCs w:val="18"/>
              </w:rPr>
              <w:t>s</w:t>
            </w:r>
            <w:r w:rsidRPr="00D50035">
              <w:rPr>
                <w:rFonts w:eastAsia="Arial"/>
                <w:sz w:val="18"/>
                <w:szCs w:val="18"/>
              </w:rPr>
              <w:t>pone,</w:t>
            </w:r>
            <w:r w:rsidRPr="00D50035">
              <w:rPr>
                <w:rFonts w:eastAsia="Arial"/>
                <w:spacing w:val="17"/>
                <w:sz w:val="18"/>
                <w:szCs w:val="18"/>
              </w:rPr>
              <w:t xml:space="preserve"> </w:t>
            </w:r>
            <w:r w:rsidRPr="00D50035">
              <w:rPr>
                <w:rFonts w:eastAsia="Arial"/>
                <w:sz w:val="18"/>
                <w:szCs w:val="18"/>
              </w:rPr>
              <w:t>a</w:t>
            </w:r>
            <w:r w:rsidRPr="00D50035">
              <w:rPr>
                <w:rFonts w:eastAsia="Arial"/>
                <w:spacing w:val="15"/>
                <w:sz w:val="18"/>
                <w:szCs w:val="18"/>
              </w:rPr>
              <w:t xml:space="preserve"> </w:t>
            </w:r>
            <w:r w:rsidRPr="00D50035">
              <w:rPr>
                <w:rFonts w:eastAsia="Arial"/>
                <w:sz w:val="18"/>
                <w:szCs w:val="18"/>
              </w:rPr>
              <w:t>a</w:t>
            </w:r>
            <w:r w:rsidRPr="00D50035">
              <w:rPr>
                <w:rFonts w:eastAsia="Arial"/>
                <w:spacing w:val="3"/>
                <w:sz w:val="18"/>
                <w:szCs w:val="18"/>
              </w:rPr>
              <w:t>m</w:t>
            </w:r>
            <w:r w:rsidRPr="00D50035">
              <w:rPr>
                <w:rFonts w:eastAsia="Arial"/>
                <w:sz w:val="18"/>
                <w:szCs w:val="18"/>
              </w:rPr>
              <w:t>bos</w:t>
            </w:r>
            <w:r w:rsidRPr="00D50035">
              <w:rPr>
                <w:rFonts w:eastAsia="Arial"/>
                <w:spacing w:val="17"/>
                <w:sz w:val="18"/>
                <w:szCs w:val="18"/>
              </w:rPr>
              <w:t xml:space="preserve"> </w:t>
            </w:r>
            <w:r w:rsidRPr="00D50035">
              <w:rPr>
                <w:rFonts w:eastAsia="Arial"/>
                <w:sz w:val="18"/>
                <w:szCs w:val="18"/>
              </w:rPr>
              <w:t>lado</w:t>
            </w:r>
            <w:r w:rsidRPr="00D50035">
              <w:rPr>
                <w:rFonts w:eastAsia="Arial"/>
                <w:spacing w:val="1"/>
                <w:sz w:val="18"/>
                <w:szCs w:val="18"/>
              </w:rPr>
              <w:t>s</w:t>
            </w:r>
            <w:r w:rsidRPr="00D50035">
              <w:rPr>
                <w:rFonts w:eastAsia="Arial"/>
                <w:sz w:val="18"/>
                <w:szCs w:val="18"/>
              </w:rPr>
              <w:t>,</w:t>
            </w:r>
            <w:r w:rsidRPr="00D50035">
              <w:rPr>
                <w:rFonts w:eastAsia="Arial"/>
                <w:spacing w:val="17"/>
                <w:sz w:val="18"/>
                <w:szCs w:val="18"/>
              </w:rPr>
              <w:t xml:space="preserve"> </w:t>
            </w:r>
            <w:r w:rsidRPr="00D50035">
              <w:rPr>
                <w:rFonts w:eastAsia="Arial"/>
                <w:sz w:val="18"/>
                <w:szCs w:val="18"/>
              </w:rPr>
              <w:t>de</w:t>
            </w:r>
            <w:r w:rsidRPr="00D50035">
              <w:rPr>
                <w:rFonts w:eastAsia="Arial"/>
                <w:spacing w:val="15"/>
                <w:sz w:val="18"/>
                <w:szCs w:val="18"/>
              </w:rPr>
              <w:t xml:space="preserve"> </w:t>
            </w:r>
            <w:r w:rsidRPr="00D50035">
              <w:rPr>
                <w:rFonts w:eastAsia="Arial"/>
                <w:sz w:val="18"/>
                <w:szCs w:val="18"/>
              </w:rPr>
              <w:t>un</w:t>
            </w:r>
            <w:r w:rsidRPr="00D50035">
              <w:rPr>
                <w:rFonts w:eastAsia="Arial"/>
                <w:spacing w:val="15"/>
                <w:sz w:val="18"/>
                <w:szCs w:val="18"/>
              </w:rPr>
              <w:t xml:space="preserve"> </w:t>
            </w:r>
            <w:r w:rsidRPr="00D50035">
              <w:rPr>
                <w:rFonts w:eastAsia="Arial"/>
                <w:sz w:val="18"/>
                <w:szCs w:val="18"/>
              </w:rPr>
              <w:t>an</w:t>
            </w:r>
            <w:r w:rsidRPr="00D50035">
              <w:rPr>
                <w:rFonts w:eastAsia="Arial"/>
                <w:spacing w:val="1"/>
                <w:sz w:val="18"/>
                <w:szCs w:val="18"/>
              </w:rPr>
              <w:t>c</w:t>
            </w:r>
            <w:r w:rsidRPr="00D50035">
              <w:rPr>
                <w:rFonts w:eastAsia="Arial"/>
                <w:sz w:val="18"/>
                <w:szCs w:val="18"/>
              </w:rPr>
              <w:t>ho</w:t>
            </w:r>
            <w:r w:rsidRPr="00D50035">
              <w:rPr>
                <w:rFonts w:eastAsia="Arial"/>
                <w:spacing w:val="15"/>
                <w:sz w:val="18"/>
                <w:szCs w:val="18"/>
              </w:rPr>
              <w:t xml:space="preserve"> </w:t>
            </w:r>
            <w:r w:rsidRPr="00D50035">
              <w:rPr>
                <w:rFonts w:eastAsia="Arial"/>
                <w:sz w:val="18"/>
                <w:szCs w:val="18"/>
              </w:rPr>
              <w:t>libre</w:t>
            </w:r>
            <w:r w:rsidRPr="00D50035">
              <w:rPr>
                <w:rFonts w:eastAsia="Arial"/>
                <w:spacing w:val="14"/>
                <w:sz w:val="18"/>
                <w:szCs w:val="18"/>
              </w:rPr>
              <w:t xml:space="preserve"> </w:t>
            </w:r>
            <w:r w:rsidRPr="00D50035">
              <w:rPr>
                <w:rFonts w:eastAsia="Arial"/>
                <w:sz w:val="18"/>
                <w:szCs w:val="18"/>
              </w:rPr>
              <w:t>de</w:t>
            </w:r>
            <w:r w:rsidRPr="00D50035">
              <w:rPr>
                <w:rFonts w:eastAsia="Arial"/>
                <w:spacing w:val="15"/>
                <w:sz w:val="18"/>
                <w:szCs w:val="18"/>
              </w:rPr>
              <w:t xml:space="preserve"> </w:t>
            </w:r>
            <w:r w:rsidRPr="00D50035">
              <w:rPr>
                <w:rFonts w:eastAsia="Arial"/>
                <w:sz w:val="18"/>
                <w:szCs w:val="18"/>
              </w:rPr>
              <w:t>80</w:t>
            </w:r>
            <w:r w:rsidRPr="00D50035">
              <w:rPr>
                <w:rFonts w:eastAsia="Arial"/>
                <w:spacing w:val="15"/>
                <w:sz w:val="18"/>
                <w:szCs w:val="18"/>
              </w:rPr>
              <w:t xml:space="preserve"> </w:t>
            </w:r>
            <w:r w:rsidRPr="00D50035">
              <w:rPr>
                <w:rFonts w:eastAsia="Arial"/>
                <w:spacing w:val="1"/>
                <w:sz w:val="18"/>
                <w:szCs w:val="18"/>
              </w:rPr>
              <w:t>c</w:t>
            </w:r>
            <w:r w:rsidRPr="00D50035">
              <w:rPr>
                <w:rFonts w:eastAsia="Arial"/>
                <w:sz w:val="18"/>
                <w:szCs w:val="18"/>
              </w:rPr>
              <w:t>m</w:t>
            </w:r>
            <w:r w:rsidRPr="00D50035">
              <w:rPr>
                <w:rFonts w:eastAsia="Arial"/>
                <w:spacing w:val="18"/>
                <w:sz w:val="18"/>
                <w:szCs w:val="18"/>
              </w:rPr>
              <w:t xml:space="preserve"> </w:t>
            </w:r>
            <w:r w:rsidRPr="00D50035">
              <w:rPr>
                <w:rFonts w:eastAsia="Arial"/>
                <w:spacing w:val="1"/>
                <w:sz w:val="18"/>
                <w:szCs w:val="18"/>
              </w:rPr>
              <w:t>c</w:t>
            </w:r>
            <w:r w:rsidRPr="00D50035">
              <w:rPr>
                <w:rFonts w:eastAsia="Arial"/>
                <w:sz w:val="18"/>
                <w:szCs w:val="18"/>
              </w:rPr>
              <w:t>on</w:t>
            </w:r>
            <w:r w:rsidRPr="00D50035">
              <w:rPr>
                <w:rFonts w:eastAsia="Arial"/>
                <w:spacing w:val="15"/>
                <w:sz w:val="18"/>
                <w:szCs w:val="18"/>
              </w:rPr>
              <w:t xml:space="preserve"> </w:t>
            </w:r>
            <w:r w:rsidRPr="00D50035">
              <w:rPr>
                <w:rFonts w:eastAsia="Arial"/>
                <w:sz w:val="18"/>
                <w:szCs w:val="18"/>
              </w:rPr>
              <w:t>barras</w:t>
            </w:r>
            <w:r w:rsidRPr="00D50035">
              <w:rPr>
                <w:rFonts w:eastAsia="Arial"/>
                <w:spacing w:val="17"/>
                <w:sz w:val="18"/>
                <w:szCs w:val="18"/>
              </w:rPr>
              <w:t xml:space="preserve"> </w:t>
            </w:r>
            <w:r w:rsidRPr="00D50035">
              <w:rPr>
                <w:rFonts w:eastAsia="Arial"/>
                <w:sz w:val="18"/>
                <w:szCs w:val="18"/>
              </w:rPr>
              <w:t>de apoyo</w:t>
            </w:r>
            <w:r w:rsidRPr="00D50035">
              <w:rPr>
                <w:rFonts w:eastAsia="Arial"/>
                <w:spacing w:val="34"/>
                <w:sz w:val="18"/>
                <w:szCs w:val="18"/>
              </w:rPr>
              <w:t xml:space="preserve"> </w:t>
            </w:r>
            <w:r w:rsidRPr="00D50035">
              <w:rPr>
                <w:rFonts w:eastAsia="Arial"/>
                <w:sz w:val="18"/>
                <w:szCs w:val="18"/>
              </w:rPr>
              <w:t>la</w:t>
            </w:r>
            <w:r w:rsidRPr="00D50035">
              <w:rPr>
                <w:rFonts w:eastAsia="Arial"/>
                <w:spacing w:val="1"/>
                <w:sz w:val="18"/>
                <w:szCs w:val="18"/>
              </w:rPr>
              <w:t>t</w:t>
            </w:r>
            <w:r w:rsidRPr="00D50035">
              <w:rPr>
                <w:rFonts w:eastAsia="Arial"/>
                <w:sz w:val="18"/>
                <w:szCs w:val="18"/>
              </w:rPr>
              <w:t>erales</w:t>
            </w:r>
            <w:r w:rsidRPr="00D50035">
              <w:rPr>
                <w:rFonts w:eastAsia="Arial"/>
                <w:spacing w:val="36"/>
                <w:sz w:val="18"/>
                <w:szCs w:val="18"/>
              </w:rPr>
              <w:t xml:space="preserve"> </w:t>
            </w:r>
            <w:r w:rsidRPr="00D50035">
              <w:rPr>
                <w:rFonts w:eastAsia="Arial"/>
                <w:sz w:val="18"/>
                <w:szCs w:val="18"/>
              </w:rPr>
              <w:t>aba</w:t>
            </w:r>
            <w:r w:rsidRPr="00D50035">
              <w:rPr>
                <w:rFonts w:eastAsia="Arial"/>
                <w:spacing w:val="1"/>
                <w:sz w:val="18"/>
                <w:szCs w:val="18"/>
              </w:rPr>
              <w:t>t</w:t>
            </w:r>
            <w:r w:rsidRPr="00D50035">
              <w:rPr>
                <w:rFonts w:eastAsia="Arial"/>
                <w:sz w:val="18"/>
                <w:szCs w:val="18"/>
              </w:rPr>
              <w:t>ible</w:t>
            </w:r>
            <w:r w:rsidRPr="00D50035">
              <w:rPr>
                <w:rFonts w:eastAsia="Arial"/>
                <w:spacing w:val="1"/>
                <w:sz w:val="18"/>
                <w:szCs w:val="18"/>
              </w:rPr>
              <w:t>s</w:t>
            </w:r>
            <w:r w:rsidRPr="00D50035">
              <w:rPr>
                <w:rFonts w:eastAsia="Arial"/>
                <w:sz w:val="18"/>
                <w:szCs w:val="18"/>
              </w:rPr>
              <w:t>,</w:t>
            </w:r>
            <w:r w:rsidRPr="00D50035">
              <w:rPr>
                <w:rFonts w:eastAsia="Arial"/>
                <w:spacing w:val="36"/>
                <w:sz w:val="18"/>
                <w:szCs w:val="18"/>
              </w:rPr>
              <w:t xml:space="preserve"> </w:t>
            </w:r>
            <w:r w:rsidRPr="00D50035">
              <w:rPr>
                <w:rFonts w:eastAsia="Arial"/>
                <w:sz w:val="18"/>
                <w:szCs w:val="18"/>
              </w:rPr>
              <w:t>di</w:t>
            </w:r>
            <w:r w:rsidRPr="00D50035">
              <w:rPr>
                <w:rFonts w:eastAsia="Arial"/>
                <w:spacing w:val="1"/>
                <w:sz w:val="18"/>
                <w:szCs w:val="18"/>
              </w:rPr>
              <w:t>st</w:t>
            </w:r>
            <w:r w:rsidRPr="00D50035">
              <w:rPr>
                <w:rFonts w:eastAsia="Arial"/>
                <w:sz w:val="18"/>
                <w:szCs w:val="18"/>
              </w:rPr>
              <w:t>an</w:t>
            </w:r>
            <w:r w:rsidRPr="00D50035">
              <w:rPr>
                <w:rFonts w:eastAsia="Arial"/>
                <w:spacing w:val="1"/>
                <w:sz w:val="18"/>
                <w:szCs w:val="18"/>
              </w:rPr>
              <w:t>c</w:t>
            </w:r>
            <w:r w:rsidRPr="00D50035">
              <w:rPr>
                <w:rFonts w:eastAsia="Arial"/>
                <w:sz w:val="18"/>
                <w:szCs w:val="18"/>
              </w:rPr>
              <w:t>iadas</w:t>
            </w:r>
            <w:r w:rsidRPr="00D50035">
              <w:rPr>
                <w:rFonts w:eastAsia="Arial"/>
                <w:spacing w:val="36"/>
                <w:sz w:val="18"/>
                <w:szCs w:val="18"/>
              </w:rPr>
              <w:t xml:space="preserve"> </w:t>
            </w:r>
            <w:r w:rsidRPr="00D50035">
              <w:rPr>
                <w:rFonts w:eastAsia="Arial"/>
                <w:sz w:val="18"/>
                <w:szCs w:val="18"/>
              </w:rPr>
              <w:t>en</w:t>
            </w:r>
            <w:r w:rsidRPr="00D50035">
              <w:rPr>
                <w:rFonts w:eastAsia="Arial"/>
                <w:spacing w:val="1"/>
                <w:sz w:val="18"/>
                <w:szCs w:val="18"/>
              </w:rPr>
              <w:t>t</w:t>
            </w:r>
            <w:r w:rsidRPr="00D50035">
              <w:rPr>
                <w:rFonts w:eastAsia="Arial"/>
                <w:sz w:val="18"/>
                <w:szCs w:val="18"/>
              </w:rPr>
              <w:t>re</w:t>
            </w:r>
            <w:r w:rsidRPr="00D50035">
              <w:rPr>
                <w:rFonts w:eastAsia="Arial"/>
                <w:spacing w:val="34"/>
                <w:sz w:val="18"/>
                <w:szCs w:val="18"/>
              </w:rPr>
              <w:t xml:space="preserve"> </w:t>
            </w:r>
            <w:r w:rsidRPr="00D50035">
              <w:rPr>
                <w:rFonts w:eastAsia="Arial"/>
                <w:sz w:val="18"/>
                <w:szCs w:val="18"/>
              </w:rPr>
              <w:t>ellas</w:t>
            </w:r>
            <w:r w:rsidRPr="00D50035">
              <w:rPr>
                <w:rFonts w:eastAsia="Arial"/>
                <w:spacing w:val="36"/>
                <w:sz w:val="18"/>
                <w:szCs w:val="18"/>
              </w:rPr>
              <w:t xml:space="preserve"> </w:t>
            </w:r>
            <w:r w:rsidRPr="00D50035">
              <w:rPr>
                <w:rFonts w:eastAsia="Arial"/>
                <w:sz w:val="18"/>
                <w:szCs w:val="18"/>
              </w:rPr>
              <w:t>65-70</w:t>
            </w:r>
            <w:r w:rsidRPr="00D50035">
              <w:rPr>
                <w:rFonts w:eastAsia="Arial"/>
                <w:spacing w:val="32"/>
                <w:sz w:val="18"/>
                <w:szCs w:val="18"/>
              </w:rPr>
              <w:t xml:space="preserve"> </w:t>
            </w:r>
            <w:r w:rsidRPr="00D50035">
              <w:rPr>
                <w:rFonts w:eastAsia="Arial"/>
                <w:spacing w:val="1"/>
                <w:sz w:val="18"/>
                <w:szCs w:val="18"/>
              </w:rPr>
              <w:t>c</w:t>
            </w:r>
            <w:r w:rsidRPr="00D50035">
              <w:rPr>
                <w:rFonts w:eastAsia="Arial"/>
                <w:spacing w:val="3"/>
                <w:sz w:val="18"/>
                <w:szCs w:val="18"/>
              </w:rPr>
              <w:t>m</w:t>
            </w:r>
            <w:r w:rsidRPr="00D50035">
              <w:rPr>
                <w:rFonts w:eastAsia="Arial"/>
                <w:sz w:val="18"/>
                <w:szCs w:val="18"/>
              </w:rPr>
              <w:t>,</w:t>
            </w:r>
            <w:r w:rsidRPr="00D50035">
              <w:rPr>
                <w:rFonts w:eastAsia="Arial"/>
                <w:spacing w:val="33"/>
                <w:sz w:val="18"/>
                <w:szCs w:val="18"/>
              </w:rPr>
              <w:t xml:space="preserve"> </w:t>
            </w:r>
            <w:r w:rsidRPr="00D50035">
              <w:rPr>
                <w:rFonts w:eastAsia="Arial"/>
                <w:sz w:val="18"/>
                <w:szCs w:val="18"/>
              </w:rPr>
              <w:t>y</w:t>
            </w:r>
            <w:r w:rsidRPr="00D50035">
              <w:rPr>
                <w:rFonts w:eastAsia="Arial"/>
                <w:spacing w:val="31"/>
                <w:sz w:val="18"/>
                <w:szCs w:val="18"/>
              </w:rPr>
              <w:t xml:space="preserve"> </w:t>
            </w:r>
            <w:r w:rsidRPr="00D50035">
              <w:rPr>
                <w:rFonts w:eastAsia="Arial"/>
                <w:sz w:val="18"/>
                <w:szCs w:val="18"/>
              </w:rPr>
              <w:t>barras</w:t>
            </w:r>
            <w:r w:rsidRPr="00D50035">
              <w:rPr>
                <w:rFonts w:eastAsia="Arial"/>
                <w:spacing w:val="33"/>
                <w:sz w:val="18"/>
                <w:szCs w:val="18"/>
              </w:rPr>
              <w:t xml:space="preserve"> </w:t>
            </w:r>
            <w:r w:rsidRPr="00D50035">
              <w:rPr>
                <w:rFonts w:eastAsia="Arial"/>
                <w:sz w:val="18"/>
                <w:szCs w:val="18"/>
              </w:rPr>
              <w:t>po</w:t>
            </w:r>
            <w:r w:rsidRPr="00D50035">
              <w:rPr>
                <w:rFonts w:eastAsia="Arial"/>
                <w:spacing w:val="1"/>
                <w:sz w:val="18"/>
                <w:szCs w:val="18"/>
              </w:rPr>
              <w:t>st</w:t>
            </w:r>
            <w:r w:rsidRPr="00D50035">
              <w:rPr>
                <w:rFonts w:eastAsia="Arial"/>
                <w:sz w:val="18"/>
                <w:szCs w:val="18"/>
              </w:rPr>
              <w:t>eriores</w:t>
            </w:r>
            <w:r w:rsidRPr="00D50035">
              <w:rPr>
                <w:rFonts w:eastAsia="Arial"/>
                <w:spacing w:val="33"/>
                <w:sz w:val="18"/>
                <w:szCs w:val="18"/>
              </w:rPr>
              <w:t xml:space="preserve"> </w:t>
            </w:r>
            <w:r w:rsidRPr="00D50035">
              <w:rPr>
                <w:rFonts w:eastAsia="Arial"/>
                <w:sz w:val="18"/>
                <w:szCs w:val="18"/>
              </w:rPr>
              <w:t>horizon</w:t>
            </w:r>
            <w:r w:rsidRPr="00D50035">
              <w:rPr>
                <w:rFonts w:eastAsia="Arial"/>
                <w:spacing w:val="1"/>
                <w:sz w:val="18"/>
                <w:szCs w:val="18"/>
              </w:rPr>
              <w:t>t</w:t>
            </w:r>
            <w:r w:rsidRPr="00D50035">
              <w:rPr>
                <w:rFonts w:eastAsia="Arial"/>
                <w:sz w:val="18"/>
                <w:szCs w:val="18"/>
              </w:rPr>
              <w:t>ales</w:t>
            </w:r>
            <w:r w:rsidRPr="00D50035">
              <w:rPr>
                <w:rFonts w:eastAsia="Arial"/>
                <w:spacing w:val="33"/>
                <w:sz w:val="18"/>
                <w:szCs w:val="18"/>
              </w:rPr>
              <w:t xml:space="preserve"> </w:t>
            </w:r>
            <w:r w:rsidRPr="00D50035">
              <w:rPr>
                <w:rFonts w:eastAsia="Arial"/>
                <w:sz w:val="18"/>
                <w:szCs w:val="18"/>
              </w:rPr>
              <w:t>que</w:t>
            </w:r>
            <w:r w:rsidRPr="00D50035">
              <w:rPr>
                <w:rFonts w:eastAsia="Arial"/>
                <w:spacing w:val="31"/>
                <w:sz w:val="18"/>
                <w:szCs w:val="18"/>
              </w:rPr>
              <w:t xml:space="preserve"> </w:t>
            </w:r>
            <w:r w:rsidRPr="00D50035">
              <w:rPr>
                <w:rFonts w:eastAsia="Arial"/>
                <w:sz w:val="18"/>
                <w:szCs w:val="18"/>
              </w:rPr>
              <w:t>no</w:t>
            </w:r>
            <w:r w:rsidRPr="00D50035">
              <w:rPr>
                <w:rFonts w:eastAsia="Arial"/>
                <w:spacing w:val="31"/>
                <w:sz w:val="18"/>
                <w:szCs w:val="18"/>
              </w:rPr>
              <w:t xml:space="preserve"> </w:t>
            </w:r>
            <w:r w:rsidRPr="00D50035">
              <w:rPr>
                <w:rFonts w:eastAsia="Arial"/>
                <w:spacing w:val="1"/>
                <w:sz w:val="18"/>
                <w:szCs w:val="18"/>
              </w:rPr>
              <w:t>f</w:t>
            </w:r>
            <w:r w:rsidRPr="00D50035">
              <w:rPr>
                <w:rFonts w:eastAsia="Arial"/>
                <w:sz w:val="18"/>
                <w:szCs w:val="18"/>
              </w:rPr>
              <w:t>uerzan</w:t>
            </w:r>
            <w:r w:rsidRPr="00D50035">
              <w:rPr>
                <w:rFonts w:eastAsia="Arial"/>
                <w:spacing w:val="31"/>
                <w:sz w:val="18"/>
                <w:szCs w:val="18"/>
              </w:rPr>
              <w:t xml:space="preserve"> </w:t>
            </w:r>
            <w:r w:rsidRPr="00D50035">
              <w:rPr>
                <w:rFonts w:eastAsia="Arial"/>
                <w:sz w:val="18"/>
                <w:szCs w:val="18"/>
              </w:rPr>
              <w:t>la</w:t>
            </w:r>
            <w:r w:rsidRPr="00D50035">
              <w:rPr>
                <w:rFonts w:eastAsia="Arial"/>
                <w:spacing w:val="31"/>
                <w:sz w:val="18"/>
                <w:szCs w:val="18"/>
              </w:rPr>
              <w:t xml:space="preserve"> </w:t>
            </w:r>
            <w:r w:rsidRPr="00D50035">
              <w:rPr>
                <w:rFonts w:eastAsia="Arial"/>
                <w:sz w:val="18"/>
                <w:szCs w:val="18"/>
              </w:rPr>
              <w:t>po</w:t>
            </w:r>
            <w:r w:rsidRPr="00D50035">
              <w:rPr>
                <w:rFonts w:eastAsia="Arial"/>
                <w:spacing w:val="1"/>
                <w:sz w:val="18"/>
                <w:szCs w:val="18"/>
              </w:rPr>
              <w:t>st</w:t>
            </w:r>
            <w:r w:rsidRPr="00D50035">
              <w:rPr>
                <w:rFonts w:eastAsia="Arial"/>
                <w:sz w:val="18"/>
                <w:szCs w:val="18"/>
              </w:rPr>
              <w:t>ura</w:t>
            </w:r>
            <w:r w:rsidRPr="00D50035">
              <w:rPr>
                <w:rFonts w:eastAsia="Arial"/>
                <w:spacing w:val="31"/>
                <w:sz w:val="18"/>
                <w:szCs w:val="18"/>
              </w:rPr>
              <w:t xml:space="preserve"> </w:t>
            </w:r>
            <w:r w:rsidRPr="00D50035">
              <w:rPr>
                <w:rFonts w:eastAsia="Arial"/>
                <w:sz w:val="18"/>
                <w:szCs w:val="18"/>
              </w:rPr>
              <w:t>del u</w:t>
            </w:r>
            <w:r w:rsidRPr="00D50035">
              <w:rPr>
                <w:rFonts w:eastAsia="Arial"/>
                <w:spacing w:val="1"/>
                <w:sz w:val="18"/>
                <w:szCs w:val="18"/>
              </w:rPr>
              <w:t>s</w:t>
            </w:r>
            <w:r w:rsidRPr="00D50035">
              <w:rPr>
                <w:rFonts w:eastAsia="Arial"/>
                <w:sz w:val="18"/>
                <w:szCs w:val="18"/>
              </w:rPr>
              <w:t>uario.</w:t>
            </w:r>
            <w:r w:rsidRPr="00D50035">
              <w:rPr>
                <w:rFonts w:eastAsia="Arial"/>
                <w:spacing w:val="2"/>
                <w:sz w:val="18"/>
                <w:szCs w:val="18"/>
              </w:rPr>
              <w:t xml:space="preserve"> </w:t>
            </w:r>
            <w:r w:rsidRPr="00D50035">
              <w:rPr>
                <w:rFonts w:eastAsia="Arial"/>
                <w:sz w:val="18"/>
                <w:szCs w:val="18"/>
              </w:rPr>
              <w:t>Todas</w:t>
            </w:r>
            <w:r w:rsidRPr="00D50035">
              <w:rPr>
                <w:rFonts w:eastAsia="Arial"/>
                <w:spacing w:val="3"/>
                <w:sz w:val="18"/>
                <w:szCs w:val="18"/>
              </w:rPr>
              <w:t xml:space="preserve"> </w:t>
            </w:r>
            <w:r w:rsidRPr="00D50035">
              <w:rPr>
                <w:rFonts w:eastAsia="Arial"/>
                <w:sz w:val="18"/>
                <w:szCs w:val="18"/>
              </w:rPr>
              <w:t>las</w:t>
            </w:r>
            <w:r w:rsidRPr="00D50035">
              <w:rPr>
                <w:rFonts w:eastAsia="Arial"/>
                <w:spacing w:val="3"/>
                <w:sz w:val="18"/>
                <w:szCs w:val="18"/>
              </w:rPr>
              <w:t xml:space="preserve"> </w:t>
            </w:r>
            <w:r w:rsidRPr="00D50035">
              <w:rPr>
                <w:rFonts w:eastAsia="Arial"/>
                <w:sz w:val="18"/>
                <w:szCs w:val="18"/>
              </w:rPr>
              <w:t>barras</w:t>
            </w:r>
            <w:r w:rsidRPr="00D50035">
              <w:rPr>
                <w:rFonts w:eastAsia="Arial"/>
                <w:spacing w:val="3"/>
                <w:sz w:val="18"/>
                <w:szCs w:val="18"/>
              </w:rPr>
              <w:t xml:space="preserve"> </w:t>
            </w:r>
            <w:r w:rsidRPr="00D50035">
              <w:rPr>
                <w:rFonts w:eastAsia="Arial"/>
                <w:sz w:val="18"/>
                <w:szCs w:val="18"/>
              </w:rPr>
              <w:t>e</w:t>
            </w:r>
            <w:r w:rsidRPr="00D50035">
              <w:rPr>
                <w:rFonts w:eastAsia="Arial"/>
                <w:spacing w:val="1"/>
                <w:sz w:val="18"/>
                <w:szCs w:val="18"/>
              </w:rPr>
              <w:t>st</w:t>
            </w:r>
            <w:r w:rsidRPr="00D50035">
              <w:rPr>
                <w:rFonts w:eastAsia="Arial"/>
                <w:sz w:val="18"/>
                <w:szCs w:val="18"/>
              </w:rPr>
              <w:t xml:space="preserve">án </w:t>
            </w:r>
            <w:r w:rsidRPr="00D50035">
              <w:rPr>
                <w:rFonts w:eastAsia="Arial"/>
                <w:spacing w:val="1"/>
                <w:sz w:val="18"/>
                <w:szCs w:val="18"/>
              </w:rPr>
              <w:t>s</w:t>
            </w:r>
            <w:r w:rsidRPr="00D50035">
              <w:rPr>
                <w:rFonts w:eastAsia="Arial"/>
                <w:sz w:val="18"/>
                <w:szCs w:val="18"/>
              </w:rPr>
              <w:t>i</w:t>
            </w:r>
            <w:r w:rsidRPr="00D50035">
              <w:rPr>
                <w:rFonts w:eastAsia="Arial"/>
                <w:spacing w:val="1"/>
                <w:sz w:val="18"/>
                <w:szCs w:val="18"/>
              </w:rPr>
              <w:t>t</w:t>
            </w:r>
            <w:r w:rsidRPr="00D50035">
              <w:rPr>
                <w:rFonts w:eastAsia="Arial"/>
                <w:sz w:val="18"/>
                <w:szCs w:val="18"/>
              </w:rPr>
              <w:t>uadas</w:t>
            </w:r>
            <w:r w:rsidRPr="00D50035">
              <w:rPr>
                <w:rFonts w:eastAsia="Arial"/>
                <w:spacing w:val="2"/>
                <w:sz w:val="18"/>
                <w:szCs w:val="18"/>
              </w:rPr>
              <w:t xml:space="preserve"> </w:t>
            </w:r>
            <w:r w:rsidRPr="00D50035">
              <w:rPr>
                <w:rFonts w:eastAsia="Arial"/>
                <w:sz w:val="18"/>
                <w:szCs w:val="18"/>
              </w:rPr>
              <w:t>a</w:t>
            </w:r>
            <w:r w:rsidRPr="00D50035">
              <w:rPr>
                <w:rFonts w:eastAsia="Arial"/>
                <w:spacing w:val="1"/>
                <w:sz w:val="18"/>
                <w:szCs w:val="18"/>
              </w:rPr>
              <w:t xml:space="preserve"> </w:t>
            </w:r>
            <w:r w:rsidRPr="00D50035">
              <w:rPr>
                <w:rFonts w:eastAsia="Arial"/>
                <w:sz w:val="18"/>
                <w:szCs w:val="18"/>
              </w:rPr>
              <w:t>70-75</w:t>
            </w:r>
            <w:r w:rsidRPr="00D50035">
              <w:rPr>
                <w:rFonts w:eastAsia="Arial"/>
                <w:spacing w:val="1"/>
                <w:sz w:val="18"/>
                <w:szCs w:val="18"/>
              </w:rPr>
              <w:t xml:space="preserve"> c</w:t>
            </w:r>
            <w:r w:rsidRPr="00D50035">
              <w:rPr>
                <w:rFonts w:eastAsia="Arial"/>
                <w:sz w:val="18"/>
                <w:szCs w:val="18"/>
              </w:rPr>
              <w:t>m</w:t>
            </w:r>
            <w:r w:rsidRPr="00D50035">
              <w:rPr>
                <w:rFonts w:eastAsia="Arial"/>
                <w:spacing w:val="4"/>
                <w:sz w:val="18"/>
                <w:szCs w:val="18"/>
              </w:rPr>
              <w:t xml:space="preserve"> </w:t>
            </w:r>
            <w:r w:rsidRPr="00D50035">
              <w:rPr>
                <w:rFonts w:eastAsia="Arial"/>
                <w:sz w:val="18"/>
                <w:szCs w:val="18"/>
              </w:rPr>
              <w:t>de</w:t>
            </w:r>
            <w:r w:rsidRPr="00D50035">
              <w:rPr>
                <w:rFonts w:eastAsia="Arial"/>
                <w:spacing w:val="1"/>
                <w:sz w:val="18"/>
                <w:szCs w:val="18"/>
              </w:rPr>
              <w:t xml:space="preserve"> </w:t>
            </w:r>
            <w:r w:rsidRPr="00D50035">
              <w:rPr>
                <w:rFonts w:eastAsia="Arial"/>
                <w:sz w:val="18"/>
                <w:szCs w:val="18"/>
              </w:rPr>
              <w:t>al</w:t>
            </w:r>
            <w:r w:rsidRPr="00D50035">
              <w:rPr>
                <w:rFonts w:eastAsia="Arial"/>
                <w:spacing w:val="1"/>
                <w:sz w:val="18"/>
                <w:szCs w:val="18"/>
              </w:rPr>
              <w:t>t</w:t>
            </w:r>
            <w:r w:rsidRPr="00D50035">
              <w:rPr>
                <w:rFonts w:eastAsia="Arial"/>
                <w:sz w:val="18"/>
                <w:szCs w:val="18"/>
              </w:rPr>
              <w:t>ura.</w:t>
            </w:r>
          </w:p>
          <w:p w14:paraId="0C7BF23B" w14:textId="77777777" w:rsidR="0051420A" w:rsidRPr="00D50035" w:rsidRDefault="0051420A" w:rsidP="00D50035">
            <w:pPr>
              <w:pStyle w:val="UZPRRAFO"/>
              <w:spacing w:line="240" w:lineRule="auto"/>
              <w:ind w:left="284" w:hanging="142"/>
              <w:rPr>
                <w:rFonts w:eastAsia="Arial"/>
                <w:sz w:val="18"/>
                <w:szCs w:val="18"/>
              </w:rPr>
            </w:pPr>
            <w:r w:rsidRPr="00D50035">
              <w:rPr>
                <w:rFonts w:eastAsia="Arial"/>
                <w:sz w:val="18"/>
                <w:szCs w:val="18"/>
              </w:rPr>
              <w:t xml:space="preserve">- </w:t>
            </w:r>
            <w:r w:rsidRPr="00D50035">
              <w:rPr>
                <w:rFonts w:eastAsia="Arial"/>
                <w:b/>
                <w:spacing w:val="-8"/>
                <w:sz w:val="18"/>
                <w:szCs w:val="18"/>
              </w:rPr>
              <w:t>A</w:t>
            </w:r>
            <w:r w:rsidRPr="00D50035">
              <w:rPr>
                <w:rFonts w:eastAsia="Arial"/>
                <w:b/>
                <w:spacing w:val="1"/>
                <w:sz w:val="18"/>
                <w:szCs w:val="18"/>
              </w:rPr>
              <w:t>l</w:t>
            </w:r>
            <w:r w:rsidRPr="00D50035">
              <w:rPr>
                <w:rFonts w:eastAsia="Arial"/>
                <w:b/>
                <w:sz w:val="18"/>
                <w:szCs w:val="18"/>
              </w:rPr>
              <w:t>tura</w:t>
            </w:r>
            <w:r w:rsidRPr="00D50035">
              <w:rPr>
                <w:rFonts w:eastAsia="Arial"/>
                <w:b/>
                <w:spacing w:val="1"/>
                <w:sz w:val="18"/>
                <w:szCs w:val="18"/>
              </w:rPr>
              <w:t xml:space="preserve"> </w:t>
            </w:r>
            <w:r w:rsidRPr="00D50035">
              <w:rPr>
                <w:rFonts w:eastAsia="Arial"/>
                <w:sz w:val="18"/>
                <w:szCs w:val="18"/>
              </w:rPr>
              <w:t>del</w:t>
            </w:r>
            <w:r w:rsidRPr="00D50035">
              <w:rPr>
                <w:rFonts w:eastAsia="Arial"/>
                <w:spacing w:val="2"/>
                <w:sz w:val="18"/>
                <w:szCs w:val="18"/>
              </w:rPr>
              <w:t xml:space="preserve"> </w:t>
            </w:r>
            <w:r w:rsidRPr="00D50035">
              <w:rPr>
                <w:rFonts w:eastAsia="Arial"/>
                <w:sz w:val="18"/>
                <w:szCs w:val="18"/>
              </w:rPr>
              <w:t>a</w:t>
            </w:r>
            <w:r w:rsidRPr="00D50035">
              <w:rPr>
                <w:rFonts w:eastAsia="Arial"/>
                <w:spacing w:val="1"/>
                <w:sz w:val="18"/>
                <w:szCs w:val="18"/>
              </w:rPr>
              <w:t>s</w:t>
            </w:r>
            <w:r w:rsidRPr="00D50035">
              <w:rPr>
                <w:rFonts w:eastAsia="Arial"/>
                <w:sz w:val="18"/>
                <w:szCs w:val="18"/>
              </w:rPr>
              <w:t>ien</w:t>
            </w:r>
            <w:r w:rsidRPr="00D50035">
              <w:rPr>
                <w:rFonts w:eastAsia="Arial"/>
                <w:spacing w:val="1"/>
                <w:sz w:val="18"/>
                <w:szCs w:val="18"/>
              </w:rPr>
              <w:t>t</w:t>
            </w:r>
            <w:r w:rsidRPr="00D50035">
              <w:rPr>
                <w:rFonts w:eastAsia="Arial"/>
                <w:sz w:val="18"/>
                <w:szCs w:val="18"/>
              </w:rPr>
              <w:t>o</w:t>
            </w:r>
            <w:r w:rsidRPr="00D50035">
              <w:rPr>
                <w:rFonts w:eastAsia="Arial"/>
                <w:spacing w:val="1"/>
                <w:sz w:val="18"/>
                <w:szCs w:val="18"/>
              </w:rPr>
              <w:t xml:space="preserve"> </w:t>
            </w:r>
            <w:r w:rsidRPr="00D50035">
              <w:rPr>
                <w:rFonts w:eastAsia="Arial"/>
                <w:sz w:val="18"/>
                <w:szCs w:val="18"/>
              </w:rPr>
              <w:t>del</w:t>
            </w:r>
            <w:r w:rsidRPr="00D50035">
              <w:rPr>
                <w:rFonts w:eastAsia="Arial"/>
                <w:spacing w:val="2"/>
                <w:sz w:val="18"/>
                <w:szCs w:val="18"/>
              </w:rPr>
              <w:t xml:space="preserve"> </w:t>
            </w:r>
            <w:r w:rsidRPr="00D50035">
              <w:rPr>
                <w:rFonts w:eastAsia="Arial"/>
                <w:sz w:val="18"/>
                <w:szCs w:val="18"/>
              </w:rPr>
              <w:t>inodoro:</w:t>
            </w:r>
            <w:r w:rsidRPr="00D50035">
              <w:rPr>
                <w:rFonts w:eastAsia="Arial"/>
                <w:spacing w:val="2"/>
                <w:sz w:val="18"/>
                <w:szCs w:val="18"/>
              </w:rPr>
              <w:t xml:space="preserve"> </w:t>
            </w:r>
            <w:r w:rsidRPr="00D50035">
              <w:rPr>
                <w:rFonts w:eastAsia="Arial"/>
                <w:sz w:val="18"/>
                <w:szCs w:val="18"/>
              </w:rPr>
              <w:t>45-50</w:t>
            </w:r>
            <w:r w:rsidRPr="00D50035">
              <w:rPr>
                <w:rFonts w:eastAsia="Arial"/>
                <w:spacing w:val="1"/>
                <w:sz w:val="18"/>
                <w:szCs w:val="18"/>
              </w:rPr>
              <w:t xml:space="preserve"> c</w:t>
            </w:r>
            <w:r w:rsidRPr="00D50035">
              <w:rPr>
                <w:rFonts w:eastAsia="Arial"/>
                <w:sz w:val="18"/>
                <w:szCs w:val="18"/>
              </w:rPr>
              <w:t>m</w:t>
            </w:r>
            <w:r w:rsidRPr="00D50035">
              <w:rPr>
                <w:rFonts w:eastAsia="Arial"/>
                <w:spacing w:val="4"/>
                <w:sz w:val="18"/>
                <w:szCs w:val="18"/>
              </w:rPr>
              <w:t xml:space="preserve"> </w:t>
            </w:r>
            <w:r w:rsidRPr="00D50035">
              <w:rPr>
                <w:rFonts w:eastAsia="Arial"/>
                <w:spacing w:val="3"/>
                <w:sz w:val="18"/>
                <w:szCs w:val="18"/>
              </w:rPr>
              <w:t>m</w:t>
            </w:r>
            <w:r w:rsidRPr="00D50035">
              <w:rPr>
                <w:rFonts w:eastAsia="Arial"/>
                <w:sz w:val="18"/>
                <w:szCs w:val="18"/>
              </w:rPr>
              <w:t>edidos</w:t>
            </w:r>
            <w:r w:rsidRPr="00D50035">
              <w:rPr>
                <w:rFonts w:eastAsia="Arial"/>
                <w:spacing w:val="2"/>
                <w:sz w:val="18"/>
                <w:szCs w:val="18"/>
              </w:rPr>
              <w:t xml:space="preserve"> </w:t>
            </w:r>
            <w:r w:rsidRPr="00D50035">
              <w:rPr>
                <w:rFonts w:eastAsia="Arial"/>
                <w:sz w:val="18"/>
                <w:szCs w:val="18"/>
              </w:rPr>
              <w:t>de</w:t>
            </w:r>
            <w:r w:rsidRPr="00D50035">
              <w:rPr>
                <w:rFonts w:eastAsia="Arial"/>
                <w:spacing w:val="1"/>
                <w:sz w:val="18"/>
                <w:szCs w:val="18"/>
              </w:rPr>
              <w:t>s</w:t>
            </w:r>
            <w:r w:rsidRPr="00D50035">
              <w:rPr>
                <w:rFonts w:eastAsia="Arial"/>
                <w:sz w:val="18"/>
                <w:szCs w:val="18"/>
              </w:rPr>
              <w:t>de</w:t>
            </w:r>
            <w:r w:rsidRPr="00D50035">
              <w:rPr>
                <w:rFonts w:eastAsia="Arial"/>
                <w:spacing w:val="1"/>
                <w:sz w:val="18"/>
                <w:szCs w:val="18"/>
              </w:rPr>
              <w:t xml:space="preserve"> </w:t>
            </w:r>
            <w:r w:rsidRPr="00D50035">
              <w:rPr>
                <w:rFonts w:eastAsia="Arial"/>
                <w:sz w:val="18"/>
                <w:szCs w:val="18"/>
              </w:rPr>
              <w:t>el</w:t>
            </w:r>
            <w:r w:rsidRPr="00D50035">
              <w:rPr>
                <w:rFonts w:eastAsia="Arial"/>
                <w:spacing w:val="2"/>
                <w:sz w:val="18"/>
                <w:szCs w:val="18"/>
              </w:rPr>
              <w:t xml:space="preserve"> </w:t>
            </w:r>
            <w:r w:rsidRPr="00D50035">
              <w:rPr>
                <w:rFonts w:eastAsia="Arial"/>
                <w:spacing w:val="1"/>
                <w:sz w:val="18"/>
                <w:szCs w:val="18"/>
              </w:rPr>
              <w:t>s</w:t>
            </w:r>
            <w:r w:rsidRPr="00D50035">
              <w:rPr>
                <w:rFonts w:eastAsia="Arial"/>
                <w:sz w:val="18"/>
                <w:szCs w:val="18"/>
              </w:rPr>
              <w:t>uelo.</w:t>
            </w:r>
          </w:p>
          <w:p w14:paraId="0A086D6C" w14:textId="77777777" w:rsidR="0051420A" w:rsidRPr="00D50035" w:rsidRDefault="007329C6" w:rsidP="00D50035">
            <w:pPr>
              <w:pStyle w:val="UZPRRAFO"/>
              <w:spacing w:line="240" w:lineRule="auto"/>
              <w:ind w:left="284" w:hanging="142"/>
              <w:rPr>
                <w:rFonts w:eastAsia="Arial"/>
                <w:sz w:val="18"/>
                <w:szCs w:val="18"/>
              </w:rPr>
            </w:pPr>
            <w:r w:rsidRPr="00D50035">
              <w:rPr>
                <w:rFonts w:eastAsia="Arial"/>
                <w:sz w:val="18"/>
                <w:szCs w:val="18"/>
              </w:rPr>
              <w:t>-</w:t>
            </w:r>
            <w:r w:rsidR="0051420A" w:rsidRPr="00D50035">
              <w:rPr>
                <w:rFonts w:eastAsia="Arial"/>
                <w:spacing w:val="2"/>
                <w:sz w:val="18"/>
                <w:szCs w:val="18"/>
              </w:rPr>
              <w:t xml:space="preserve"> </w:t>
            </w:r>
            <w:r w:rsidR="0051420A" w:rsidRPr="00D50035">
              <w:rPr>
                <w:rFonts w:eastAsia="Arial"/>
                <w:spacing w:val="1"/>
                <w:sz w:val="18"/>
                <w:szCs w:val="18"/>
              </w:rPr>
              <w:t>E</w:t>
            </w:r>
            <w:r w:rsidR="0051420A" w:rsidRPr="00D50035">
              <w:rPr>
                <w:rFonts w:eastAsia="Arial"/>
                <w:sz w:val="18"/>
                <w:szCs w:val="18"/>
              </w:rPr>
              <w:t>l</w:t>
            </w:r>
            <w:r w:rsidR="0051420A" w:rsidRPr="00D50035">
              <w:rPr>
                <w:rFonts w:eastAsia="Arial"/>
                <w:spacing w:val="2"/>
                <w:sz w:val="18"/>
                <w:szCs w:val="18"/>
              </w:rPr>
              <w:t xml:space="preserve"> </w:t>
            </w:r>
            <w:r w:rsidR="0051420A" w:rsidRPr="00D50035">
              <w:rPr>
                <w:rFonts w:eastAsia="Arial"/>
                <w:spacing w:val="1"/>
                <w:sz w:val="18"/>
                <w:szCs w:val="18"/>
              </w:rPr>
              <w:t>i</w:t>
            </w:r>
            <w:r w:rsidR="0051420A" w:rsidRPr="00D50035">
              <w:rPr>
                <w:rFonts w:eastAsia="Arial"/>
                <w:sz w:val="18"/>
                <w:szCs w:val="18"/>
              </w:rPr>
              <w:t>nodoro</w:t>
            </w:r>
            <w:r w:rsidR="0051420A" w:rsidRPr="00D50035">
              <w:rPr>
                <w:rFonts w:eastAsia="Arial"/>
                <w:spacing w:val="1"/>
                <w:sz w:val="18"/>
                <w:szCs w:val="18"/>
              </w:rPr>
              <w:t xml:space="preserve"> c</w:t>
            </w:r>
            <w:r w:rsidR="0051420A" w:rsidRPr="00D50035">
              <w:rPr>
                <w:rFonts w:eastAsia="Arial"/>
                <w:sz w:val="18"/>
                <w:szCs w:val="18"/>
              </w:rPr>
              <w:t>uen</w:t>
            </w:r>
            <w:r w:rsidR="0051420A" w:rsidRPr="00D50035">
              <w:rPr>
                <w:rFonts w:eastAsia="Arial"/>
                <w:spacing w:val="1"/>
                <w:sz w:val="18"/>
                <w:szCs w:val="18"/>
              </w:rPr>
              <w:t>t</w:t>
            </w:r>
            <w:r w:rsidR="0051420A" w:rsidRPr="00D50035">
              <w:rPr>
                <w:rFonts w:eastAsia="Arial"/>
                <w:sz w:val="18"/>
                <w:szCs w:val="18"/>
              </w:rPr>
              <w:t>a</w:t>
            </w:r>
            <w:r w:rsidR="0051420A" w:rsidRPr="00D50035">
              <w:rPr>
                <w:rFonts w:eastAsia="Arial"/>
                <w:spacing w:val="1"/>
                <w:sz w:val="18"/>
                <w:szCs w:val="18"/>
              </w:rPr>
              <w:t xml:space="preserve"> c</w:t>
            </w:r>
            <w:r w:rsidR="0051420A" w:rsidRPr="00D50035">
              <w:rPr>
                <w:rFonts w:eastAsia="Arial"/>
                <w:sz w:val="18"/>
                <w:szCs w:val="18"/>
              </w:rPr>
              <w:t xml:space="preserve">on </w:t>
            </w:r>
            <w:r w:rsidR="0051420A" w:rsidRPr="00D50035">
              <w:rPr>
                <w:rFonts w:eastAsia="Arial"/>
                <w:b/>
                <w:spacing w:val="1"/>
                <w:sz w:val="18"/>
                <w:szCs w:val="18"/>
              </w:rPr>
              <w:t>m</w:t>
            </w:r>
            <w:r w:rsidR="0051420A" w:rsidRPr="00D50035">
              <w:rPr>
                <w:rFonts w:eastAsia="Arial"/>
                <w:b/>
                <w:sz w:val="18"/>
                <w:szCs w:val="18"/>
              </w:rPr>
              <w:t>ecan</w:t>
            </w:r>
            <w:r w:rsidR="0051420A" w:rsidRPr="00D50035">
              <w:rPr>
                <w:rFonts w:eastAsia="Arial"/>
                <w:b/>
                <w:spacing w:val="1"/>
                <w:sz w:val="18"/>
                <w:szCs w:val="18"/>
              </w:rPr>
              <w:t>i</w:t>
            </w:r>
            <w:r w:rsidR="0051420A" w:rsidRPr="00D50035">
              <w:rPr>
                <w:rFonts w:eastAsia="Arial"/>
                <w:b/>
                <w:sz w:val="18"/>
                <w:szCs w:val="18"/>
              </w:rPr>
              <w:t>s</w:t>
            </w:r>
            <w:r w:rsidR="0051420A" w:rsidRPr="00D50035">
              <w:rPr>
                <w:rFonts w:eastAsia="Arial"/>
                <w:b/>
                <w:spacing w:val="1"/>
                <w:sz w:val="18"/>
                <w:szCs w:val="18"/>
              </w:rPr>
              <w:t>m</w:t>
            </w:r>
            <w:r w:rsidR="0051420A" w:rsidRPr="00D50035">
              <w:rPr>
                <w:rFonts w:eastAsia="Arial"/>
                <w:b/>
                <w:sz w:val="18"/>
                <w:szCs w:val="18"/>
              </w:rPr>
              <w:t>o</w:t>
            </w:r>
            <w:r w:rsidR="0051420A" w:rsidRPr="00D50035">
              <w:rPr>
                <w:rFonts w:eastAsia="Arial"/>
                <w:b/>
                <w:spacing w:val="2"/>
                <w:sz w:val="18"/>
                <w:szCs w:val="18"/>
              </w:rPr>
              <w:t xml:space="preserve"> </w:t>
            </w:r>
            <w:r w:rsidR="0051420A" w:rsidRPr="00D50035">
              <w:rPr>
                <w:rFonts w:eastAsia="Arial"/>
                <w:b/>
                <w:sz w:val="18"/>
                <w:szCs w:val="18"/>
              </w:rPr>
              <w:t>de</w:t>
            </w:r>
            <w:r w:rsidR="0051420A" w:rsidRPr="00D50035">
              <w:rPr>
                <w:rFonts w:eastAsia="Arial"/>
                <w:b/>
                <w:spacing w:val="1"/>
                <w:sz w:val="18"/>
                <w:szCs w:val="18"/>
              </w:rPr>
              <w:t xml:space="preserve"> </w:t>
            </w:r>
            <w:r w:rsidR="0051420A" w:rsidRPr="00D50035">
              <w:rPr>
                <w:rFonts w:eastAsia="Arial"/>
                <w:b/>
                <w:sz w:val="18"/>
                <w:szCs w:val="18"/>
              </w:rPr>
              <w:t>descarga</w:t>
            </w:r>
            <w:r w:rsidR="0051420A" w:rsidRPr="00D50035">
              <w:rPr>
                <w:rFonts w:eastAsia="Arial"/>
                <w:b/>
                <w:spacing w:val="1"/>
                <w:sz w:val="18"/>
                <w:szCs w:val="18"/>
              </w:rPr>
              <w:t xml:space="preserve"> </w:t>
            </w:r>
            <w:r w:rsidR="0051420A" w:rsidRPr="00D50035">
              <w:rPr>
                <w:rFonts w:eastAsia="Arial"/>
                <w:sz w:val="18"/>
                <w:szCs w:val="18"/>
              </w:rPr>
              <w:t>a</w:t>
            </w:r>
            <w:r w:rsidR="0051420A" w:rsidRPr="00D50035">
              <w:rPr>
                <w:rFonts w:eastAsia="Arial"/>
                <w:spacing w:val="1"/>
                <w:sz w:val="18"/>
                <w:szCs w:val="18"/>
              </w:rPr>
              <w:t xml:space="preserve"> </w:t>
            </w:r>
            <w:r w:rsidR="0051420A" w:rsidRPr="00D50035">
              <w:rPr>
                <w:rFonts w:eastAsia="Arial"/>
                <w:sz w:val="18"/>
                <w:szCs w:val="18"/>
              </w:rPr>
              <w:t>al</w:t>
            </w:r>
            <w:r w:rsidR="0051420A" w:rsidRPr="00D50035">
              <w:rPr>
                <w:rFonts w:eastAsia="Arial"/>
                <w:spacing w:val="1"/>
                <w:sz w:val="18"/>
                <w:szCs w:val="18"/>
              </w:rPr>
              <w:t>t</w:t>
            </w:r>
            <w:r w:rsidR="0051420A" w:rsidRPr="00D50035">
              <w:rPr>
                <w:rFonts w:eastAsia="Arial"/>
                <w:sz w:val="18"/>
                <w:szCs w:val="18"/>
              </w:rPr>
              <w:t>ura</w:t>
            </w:r>
            <w:r w:rsidR="0051420A" w:rsidRPr="00D50035">
              <w:rPr>
                <w:rFonts w:eastAsia="Arial"/>
                <w:spacing w:val="1"/>
                <w:sz w:val="18"/>
                <w:szCs w:val="18"/>
              </w:rPr>
              <w:t xml:space="preserve"> </w:t>
            </w:r>
            <w:r w:rsidR="0051420A" w:rsidRPr="00D50035">
              <w:rPr>
                <w:rFonts w:eastAsia="Arial"/>
                <w:sz w:val="18"/>
                <w:szCs w:val="18"/>
              </w:rPr>
              <w:t>70-120</w:t>
            </w:r>
            <w:r w:rsidR="0051420A" w:rsidRPr="00D50035">
              <w:rPr>
                <w:rFonts w:eastAsia="Arial"/>
                <w:spacing w:val="1"/>
                <w:sz w:val="18"/>
                <w:szCs w:val="18"/>
              </w:rPr>
              <w:t xml:space="preserve"> c</w:t>
            </w:r>
            <w:r w:rsidR="0051420A" w:rsidRPr="00D50035">
              <w:rPr>
                <w:rFonts w:eastAsia="Arial"/>
                <w:sz w:val="18"/>
                <w:szCs w:val="18"/>
              </w:rPr>
              <w:t>m</w:t>
            </w:r>
            <w:r w:rsidR="0051420A" w:rsidRPr="00D50035">
              <w:rPr>
                <w:rFonts w:eastAsia="Arial"/>
                <w:spacing w:val="4"/>
                <w:sz w:val="18"/>
                <w:szCs w:val="18"/>
              </w:rPr>
              <w:t xml:space="preserve"> </w:t>
            </w:r>
            <w:r w:rsidR="0051420A" w:rsidRPr="00D50035">
              <w:rPr>
                <w:rFonts w:eastAsia="Arial"/>
                <w:spacing w:val="1"/>
                <w:sz w:val="18"/>
                <w:szCs w:val="18"/>
              </w:rPr>
              <w:t>c</w:t>
            </w:r>
            <w:r w:rsidR="0051420A" w:rsidRPr="00D50035">
              <w:rPr>
                <w:rFonts w:eastAsia="Arial"/>
                <w:sz w:val="18"/>
                <w:szCs w:val="18"/>
              </w:rPr>
              <w:t>uya</w:t>
            </w:r>
            <w:r w:rsidR="0051420A" w:rsidRPr="00D50035">
              <w:rPr>
                <w:rFonts w:eastAsia="Arial"/>
                <w:spacing w:val="1"/>
                <w:sz w:val="18"/>
                <w:szCs w:val="18"/>
              </w:rPr>
              <w:t xml:space="preserve"> </w:t>
            </w:r>
            <w:r w:rsidR="0051420A" w:rsidRPr="00D50035">
              <w:rPr>
                <w:rFonts w:eastAsia="Arial"/>
                <w:sz w:val="18"/>
                <w:szCs w:val="18"/>
              </w:rPr>
              <w:t>a</w:t>
            </w:r>
            <w:r w:rsidR="0051420A" w:rsidRPr="00D50035">
              <w:rPr>
                <w:rFonts w:eastAsia="Arial"/>
                <w:spacing w:val="1"/>
                <w:sz w:val="18"/>
                <w:szCs w:val="18"/>
              </w:rPr>
              <w:t>cc</w:t>
            </w:r>
            <w:r w:rsidR="0051420A" w:rsidRPr="00D50035">
              <w:rPr>
                <w:rFonts w:eastAsia="Arial"/>
                <w:sz w:val="18"/>
                <w:szCs w:val="18"/>
              </w:rPr>
              <w:t>ión</w:t>
            </w:r>
            <w:r w:rsidR="0051420A" w:rsidRPr="00D50035">
              <w:rPr>
                <w:rFonts w:eastAsia="Arial"/>
                <w:spacing w:val="1"/>
                <w:sz w:val="18"/>
                <w:szCs w:val="18"/>
              </w:rPr>
              <w:t xml:space="preserve"> </w:t>
            </w:r>
            <w:r w:rsidR="0051420A" w:rsidRPr="00D50035">
              <w:rPr>
                <w:rFonts w:eastAsia="Arial"/>
                <w:sz w:val="18"/>
                <w:szCs w:val="18"/>
              </w:rPr>
              <w:t>es</w:t>
            </w:r>
            <w:r w:rsidR="0051420A" w:rsidRPr="00D50035">
              <w:rPr>
                <w:rFonts w:eastAsia="Arial"/>
                <w:spacing w:val="2"/>
                <w:sz w:val="18"/>
                <w:szCs w:val="18"/>
              </w:rPr>
              <w:t xml:space="preserve"> </w:t>
            </w:r>
            <w:r w:rsidR="0051420A" w:rsidRPr="00D50035">
              <w:rPr>
                <w:rFonts w:eastAsia="Arial"/>
                <w:spacing w:val="1"/>
                <w:sz w:val="18"/>
                <w:szCs w:val="18"/>
              </w:rPr>
              <w:t>t</w:t>
            </w:r>
            <w:r w:rsidR="0051420A" w:rsidRPr="00D50035">
              <w:rPr>
                <w:rFonts w:eastAsia="Arial"/>
                <w:sz w:val="18"/>
                <w:szCs w:val="18"/>
              </w:rPr>
              <w:t>á</w:t>
            </w:r>
            <w:r w:rsidR="0051420A" w:rsidRPr="00D50035">
              <w:rPr>
                <w:rFonts w:eastAsia="Arial"/>
                <w:spacing w:val="1"/>
                <w:sz w:val="18"/>
                <w:szCs w:val="18"/>
              </w:rPr>
              <w:t>ct</w:t>
            </w:r>
            <w:r w:rsidR="0051420A" w:rsidRPr="00D50035">
              <w:rPr>
                <w:rFonts w:eastAsia="Arial"/>
                <w:sz w:val="18"/>
                <w:szCs w:val="18"/>
              </w:rPr>
              <w:t>il,</w:t>
            </w:r>
            <w:r w:rsidR="0051420A" w:rsidRPr="00D50035">
              <w:rPr>
                <w:rFonts w:eastAsia="Arial"/>
                <w:spacing w:val="3"/>
                <w:sz w:val="18"/>
                <w:szCs w:val="18"/>
              </w:rPr>
              <w:t xml:space="preserve"> </w:t>
            </w:r>
            <w:r w:rsidR="0051420A" w:rsidRPr="00D50035">
              <w:rPr>
                <w:rFonts w:eastAsia="Arial"/>
                <w:sz w:val="18"/>
                <w:szCs w:val="18"/>
              </w:rPr>
              <w:t>por</w:t>
            </w:r>
            <w:r w:rsidR="0051420A" w:rsidRPr="00D50035">
              <w:rPr>
                <w:rFonts w:eastAsia="Arial"/>
                <w:spacing w:val="1"/>
                <w:sz w:val="18"/>
                <w:szCs w:val="18"/>
              </w:rPr>
              <w:t xml:space="preserve"> </w:t>
            </w:r>
            <w:r w:rsidR="0051420A" w:rsidRPr="00D50035">
              <w:rPr>
                <w:rFonts w:eastAsia="Arial"/>
                <w:sz w:val="18"/>
                <w:szCs w:val="18"/>
              </w:rPr>
              <w:t>pre</w:t>
            </w:r>
            <w:r w:rsidR="0051420A" w:rsidRPr="00D50035">
              <w:rPr>
                <w:rFonts w:eastAsia="Arial"/>
                <w:spacing w:val="1"/>
                <w:sz w:val="18"/>
                <w:szCs w:val="18"/>
              </w:rPr>
              <w:t>s</w:t>
            </w:r>
            <w:r w:rsidR="0051420A" w:rsidRPr="00D50035">
              <w:rPr>
                <w:rFonts w:eastAsia="Arial"/>
                <w:sz w:val="18"/>
                <w:szCs w:val="18"/>
              </w:rPr>
              <w:t>ión</w:t>
            </w:r>
            <w:r w:rsidR="0051420A" w:rsidRPr="00D50035">
              <w:rPr>
                <w:rFonts w:eastAsia="Arial"/>
                <w:spacing w:val="1"/>
                <w:sz w:val="18"/>
                <w:szCs w:val="18"/>
              </w:rPr>
              <w:t xml:space="preserve"> </w:t>
            </w:r>
            <w:r w:rsidR="0051420A" w:rsidRPr="00D50035">
              <w:rPr>
                <w:rFonts w:eastAsia="Arial"/>
                <w:sz w:val="18"/>
                <w:szCs w:val="18"/>
              </w:rPr>
              <w:t>o</w:t>
            </w:r>
            <w:r w:rsidR="0051420A" w:rsidRPr="00D50035">
              <w:rPr>
                <w:rFonts w:eastAsia="Arial"/>
                <w:spacing w:val="1"/>
                <w:sz w:val="18"/>
                <w:szCs w:val="18"/>
              </w:rPr>
              <w:t xml:space="preserve"> </w:t>
            </w:r>
            <w:r w:rsidR="0051420A" w:rsidRPr="00D50035">
              <w:rPr>
                <w:rFonts w:eastAsia="Arial"/>
                <w:sz w:val="18"/>
                <w:szCs w:val="18"/>
              </w:rPr>
              <w:t>palan</w:t>
            </w:r>
            <w:r w:rsidR="0051420A" w:rsidRPr="00D50035">
              <w:rPr>
                <w:rFonts w:eastAsia="Arial"/>
                <w:spacing w:val="1"/>
                <w:sz w:val="18"/>
                <w:szCs w:val="18"/>
              </w:rPr>
              <w:t>c</w:t>
            </w:r>
            <w:r w:rsidR="0051420A" w:rsidRPr="00D50035">
              <w:rPr>
                <w:rFonts w:eastAsia="Arial"/>
                <w:sz w:val="18"/>
                <w:szCs w:val="18"/>
              </w:rPr>
              <w:t>a.</w:t>
            </w:r>
          </w:p>
          <w:p w14:paraId="005A6D41" w14:textId="77777777" w:rsidR="0051420A" w:rsidRPr="00D50035" w:rsidRDefault="007329C6" w:rsidP="00D50035">
            <w:pPr>
              <w:pStyle w:val="UZPRRAFO"/>
              <w:spacing w:line="240" w:lineRule="auto"/>
              <w:ind w:left="284" w:hanging="142"/>
              <w:rPr>
                <w:rFonts w:eastAsia="Arial"/>
                <w:sz w:val="18"/>
                <w:szCs w:val="18"/>
              </w:rPr>
            </w:pPr>
            <w:r w:rsidRPr="00D50035">
              <w:rPr>
                <w:rFonts w:eastAsia="Arial"/>
                <w:sz w:val="18"/>
                <w:szCs w:val="18"/>
              </w:rPr>
              <w:lastRenderedPageBreak/>
              <w:t>-</w:t>
            </w:r>
            <w:r w:rsidR="0051420A" w:rsidRPr="00D50035">
              <w:rPr>
                <w:rFonts w:eastAsia="Arial"/>
                <w:spacing w:val="2"/>
                <w:sz w:val="18"/>
                <w:szCs w:val="18"/>
              </w:rPr>
              <w:t xml:space="preserve"> </w:t>
            </w:r>
            <w:r w:rsidR="0051420A" w:rsidRPr="00D50035">
              <w:rPr>
                <w:rFonts w:eastAsia="Arial"/>
                <w:spacing w:val="1"/>
                <w:sz w:val="18"/>
                <w:szCs w:val="18"/>
              </w:rPr>
              <w:t>P</w:t>
            </w:r>
            <w:r w:rsidR="0051420A" w:rsidRPr="00D50035">
              <w:rPr>
                <w:rFonts w:eastAsia="Arial"/>
                <w:sz w:val="18"/>
                <w:szCs w:val="18"/>
              </w:rPr>
              <w:t>o</w:t>
            </w:r>
            <w:r w:rsidR="0051420A" w:rsidRPr="00D50035">
              <w:rPr>
                <w:rFonts w:eastAsia="Arial"/>
                <w:spacing w:val="1"/>
                <w:sz w:val="18"/>
                <w:szCs w:val="18"/>
              </w:rPr>
              <w:t>s</w:t>
            </w:r>
            <w:r w:rsidR="0051420A" w:rsidRPr="00D50035">
              <w:rPr>
                <w:rFonts w:eastAsia="Arial"/>
                <w:sz w:val="18"/>
                <w:szCs w:val="18"/>
              </w:rPr>
              <w:t>ee</w:t>
            </w:r>
            <w:r w:rsidR="0051420A" w:rsidRPr="00D50035">
              <w:rPr>
                <w:rFonts w:eastAsia="Arial"/>
                <w:spacing w:val="1"/>
                <w:sz w:val="18"/>
                <w:szCs w:val="18"/>
              </w:rPr>
              <w:t xml:space="preserve"> </w:t>
            </w:r>
            <w:r w:rsidR="0051420A" w:rsidRPr="00D50035">
              <w:rPr>
                <w:rFonts w:eastAsia="Arial"/>
                <w:sz w:val="18"/>
                <w:szCs w:val="18"/>
              </w:rPr>
              <w:t>de un</w:t>
            </w:r>
            <w:r w:rsidR="0051420A" w:rsidRPr="00D50035">
              <w:rPr>
                <w:rFonts w:eastAsia="Arial"/>
                <w:spacing w:val="1"/>
                <w:sz w:val="18"/>
                <w:szCs w:val="18"/>
              </w:rPr>
              <w:t xml:space="preserve"> s</w:t>
            </w:r>
            <w:r w:rsidR="0051420A" w:rsidRPr="00D50035">
              <w:rPr>
                <w:rFonts w:eastAsia="Arial"/>
                <w:sz w:val="18"/>
                <w:szCs w:val="18"/>
              </w:rPr>
              <w:t>i</w:t>
            </w:r>
            <w:r w:rsidR="0051420A" w:rsidRPr="00D50035">
              <w:rPr>
                <w:rFonts w:eastAsia="Arial"/>
                <w:spacing w:val="1"/>
                <w:sz w:val="18"/>
                <w:szCs w:val="18"/>
              </w:rPr>
              <w:t>st</w:t>
            </w:r>
            <w:r w:rsidR="0051420A" w:rsidRPr="00D50035">
              <w:rPr>
                <w:rFonts w:eastAsia="Arial"/>
                <w:sz w:val="18"/>
                <w:szCs w:val="18"/>
              </w:rPr>
              <w:t>e</w:t>
            </w:r>
            <w:r w:rsidR="0051420A" w:rsidRPr="00D50035">
              <w:rPr>
                <w:rFonts w:eastAsia="Arial"/>
                <w:spacing w:val="3"/>
                <w:sz w:val="18"/>
                <w:szCs w:val="18"/>
              </w:rPr>
              <w:t>m</w:t>
            </w:r>
            <w:r w:rsidR="0051420A" w:rsidRPr="00D50035">
              <w:rPr>
                <w:rFonts w:eastAsia="Arial"/>
                <w:sz w:val="18"/>
                <w:szCs w:val="18"/>
              </w:rPr>
              <w:t>a</w:t>
            </w:r>
            <w:r w:rsidR="0051420A" w:rsidRPr="00D50035">
              <w:rPr>
                <w:rFonts w:eastAsia="Arial"/>
                <w:spacing w:val="1"/>
                <w:sz w:val="18"/>
                <w:szCs w:val="18"/>
              </w:rPr>
              <w:t xml:space="preserve"> </w:t>
            </w:r>
            <w:r w:rsidR="0051420A" w:rsidRPr="00D50035">
              <w:rPr>
                <w:rFonts w:eastAsia="Arial"/>
                <w:sz w:val="18"/>
                <w:szCs w:val="18"/>
              </w:rPr>
              <w:t>de</w:t>
            </w:r>
            <w:r w:rsidR="0051420A" w:rsidRPr="00D50035">
              <w:rPr>
                <w:rFonts w:eastAsia="Arial"/>
                <w:spacing w:val="1"/>
                <w:sz w:val="18"/>
                <w:szCs w:val="18"/>
              </w:rPr>
              <w:t xml:space="preserve"> </w:t>
            </w:r>
            <w:r w:rsidR="0051420A" w:rsidRPr="00D50035">
              <w:rPr>
                <w:rFonts w:eastAsia="Arial"/>
                <w:sz w:val="18"/>
                <w:szCs w:val="18"/>
              </w:rPr>
              <w:t>lla</w:t>
            </w:r>
            <w:r w:rsidR="0051420A" w:rsidRPr="00D50035">
              <w:rPr>
                <w:rFonts w:eastAsia="Arial"/>
                <w:spacing w:val="3"/>
                <w:sz w:val="18"/>
                <w:szCs w:val="18"/>
              </w:rPr>
              <w:t>m</w:t>
            </w:r>
            <w:r w:rsidR="0051420A" w:rsidRPr="00D50035">
              <w:rPr>
                <w:rFonts w:eastAsia="Arial"/>
                <w:sz w:val="18"/>
                <w:szCs w:val="18"/>
              </w:rPr>
              <w:t>ada</w:t>
            </w:r>
            <w:r w:rsidR="0051420A" w:rsidRPr="00D50035">
              <w:rPr>
                <w:rFonts w:eastAsia="Arial"/>
                <w:spacing w:val="1"/>
                <w:sz w:val="18"/>
                <w:szCs w:val="18"/>
              </w:rPr>
              <w:t xml:space="preserve"> </w:t>
            </w:r>
            <w:r w:rsidR="0051420A" w:rsidRPr="00D50035">
              <w:rPr>
                <w:rFonts w:eastAsia="Arial"/>
                <w:spacing w:val="-2"/>
                <w:sz w:val="18"/>
                <w:szCs w:val="18"/>
              </w:rPr>
              <w:t>d</w:t>
            </w:r>
            <w:r w:rsidR="0051420A" w:rsidRPr="00D50035">
              <w:rPr>
                <w:rFonts w:eastAsia="Arial"/>
                <w:sz w:val="18"/>
                <w:szCs w:val="18"/>
              </w:rPr>
              <w:t>e</w:t>
            </w:r>
            <w:r w:rsidR="0051420A" w:rsidRPr="00D50035">
              <w:rPr>
                <w:rFonts w:eastAsia="Arial"/>
                <w:spacing w:val="1"/>
                <w:sz w:val="18"/>
                <w:szCs w:val="18"/>
              </w:rPr>
              <w:t xml:space="preserve"> </w:t>
            </w:r>
            <w:r w:rsidR="0051420A" w:rsidRPr="00D50035">
              <w:rPr>
                <w:rFonts w:eastAsia="Arial"/>
                <w:sz w:val="18"/>
                <w:szCs w:val="18"/>
              </w:rPr>
              <w:t>au</w:t>
            </w:r>
            <w:r w:rsidR="0051420A" w:rsidRPr="00D50035">
              <w:rPr>
                <w:rFonts w:eastAsia="Arial"/>
                <w:spacing w:val="-3"/>
                <w:sz w:val="18"/>
                <w:szCs w:val="18"/>
              </w:rPr>
              <w:t>x</w:t>
            </w:r>
            <w:r w:rsidR="0051420A" w:rsidRPr="00D50035">
              <w:rPr>
                <w:rFonts w:eastAsia="Arial"/>
                <w:sz w:val="18"/>
                <w:szCs w:val="18"/>
              </w:rPr>
              <w:t>ilio</w:t>
            </w:r>
            <w:r w:rsidR="0051420A" w:rsidRPr="00D50035">
              <w:rPr>
                <w:rFonts w:eastAsia="Arial"/>
                <w:spacing w:val="1"/>
                <w:sz w:val="18"/>
                <w:szCs w:val="18"/>
              </w:rPr>
              <w:t xml:space="preserve"> </w:t>
            </w:r>
            <w:r w:rsidR="0051420A" w:rsidRPr="00D50035">
              <w:rPr>
                <w:rFonts w:eastAsia="Arial"/>
                <w:sz w:val="18"/>
                <w:szCs w:val="18"/>
              </w:rPr>
              <w:t>de</w:t>
            </w:r>
            <w:r w:rsidR="0051420A" w:rsidRPr="00D50035">
              <w:rPr>
                <w:rFonts w:eastAsia="Arial"/>
                <w:spacing w:val="1"/>
                <w:sz w:val="18"/>
                <w:szCs w:val="18"/>
              </w:rPr>
              <w:t>s</w:t>
            </w:r>
            <w:r w:rsidR="0051420A" w:rsidRPr="00D50035">
              <w:rPr>
                <w:rFonts w:eastAsia="Arial"/>
                <w:sz w:val="18"/>
                <w:szCs w:val="18"/>
              </w:rPr>
              <w:t>de</w:t>
            </w:r>
            <w:r w:rsidR="0051420A" w:rsidRPr="00D50035">
              <w:rPr>
                <w:rFonts w:eastAsia="Arial"/>
                <w:spacing w:val="1"/>
                <w:sz w:val="18"/>
                <w:szCs w:val="18"/>
              </w:rPr>
              <w:t xml:space="preserve"> </w:t>
            </w:r>
            <w:r w:rsidR="0051420A" w:rsidRPr="00D50035">
              <w:rPr>
                <w:rFonts w:eastAsia="Arial"/>
                <w:sz w:val="18"/>
                <w:szCs w:val="18"/>
              </w:rPr>
              <w:t>el</w:t>
            </w:r>
            <w:r w:rsidR="0051420A" w:rsidRPr="00D50035">
              <w:rPr>
                <w:rFonts w:eastAsia="Arial"/>
                <w:spacing w:val="1"/>
                <w:sz w:val="18"/>
                <w:szCs w:val="18"/>
              </w:rPr>
              <w:t xml:space="preserve"> </w:t>
            </w:r>
            <w:r w:rsidR="0051420A" w:rsidRPr="00D50035">
              <w:rPr>
                <w:rFonts w:eastAsia="Arial"/>
                <w:sz w:val="18"/>
                <w:szCs w:val="18"/>
              </w:rPr>
              <w:t>in</w:t>
            </w:r>
            <w:r w:rsidR="0051420A" w:rsidRPr="00D50035">
              <w:rPr>
                <w:rFonts w:eastAsia="Arial"/>
                <w:spacing w:val="1"/>
                <w:sz w:val="18"/>
                <w:szCs w:val="18"/>
              </w:rPr>
              <w:t>t</w:t>
            </w:r>
            <w:r w:rsidR="0051420A" w:rsidRPr="00D50035">
              <w:rPr>
                <w:rFonts w:eastAsia="Arial"/>
                <w:sz w:val="18"/>
                <w:szCs w:val="18"/>
              </w:rPr>
              <w:t>erior</w:t>
            </w:r>
            <w:r w:rsidR="0051420A" w:rsidRPr="00D50035">
              <w:rPr>
                <w:rFonts w:eastAsia="Arial"/>
                <w:spacing w:val="1"/>
                <w:sz w:val="18"/>
                <w:szCs w:val="18"/>
              </w:rPr>
              <w:t xml:space="preserve"> </w:t>
            </w:r>
            <w:r w:rsidR="0051420A" w:rsidRPr="00D50035">
              <w:rPr>
                <w:rFonts w:eastAsia="Arial"/>
                <w:sz w:val="18"/>
                <w:szCs w:val="18"/>
              </w:rPr>
              <w:t>que</w:t>
            </w:r>
            <w:r w:rsidR="0051420A" w:rsidRPr="00D50035">
              <w:rPr>
                <w:rFonts w:eastAsia="Arial"/>
                <w:spacing w:val="1"/>
                <w:sz w:val="18"/>
                <w:szCs w:val="18"/>
              </w:rPr>
              <w:t xml:space="preserve"> </w:t>
            </w:r>
            <w:r w:rsidR="0051420A" w:rsidRPr="00D50035">
              <w:rPr>
                <w:rFonts w:eastAsia="Arial"/>
                <w:sz w:val="18"/>
                <w:szCs w:val="18"/>
              </w:rPr>
              <w:t>per</w:t>
            </w:r>
            <w:r w:rsidR="0051420A" w:rsidRPr="00D50035">
              <w:rPr>
                <w:rFonts w:eastAsia="Arial"/>
                <w:spacing w:val="3"/>
                <w:sz w:val="18"/>
                <w:szCs w:val="18"/>
              </w:rPr>
              <w:t>m</w:t>
            </w:r>
            <w:r w:rsidR="0051420A" w:rsidRPr="00D50035">
              <w:rPr>
                <w:rFonts w:eastAsia="Arial"/>
                <w:sz w:val="18"/>
                <w:szCs w:val="18"/>
              </w:rPr>
              <w:t>i</w:t>
            </w:r>
            <w:r w:rsidR="0051420A" w:rsidRPr="00D50035">
              <w:rPr>
                <w:rFonts w:eastAsia="Arial"/>
                <w:spacing w:val="1"/>
                <w:sz w:val="18"/>
                <w:szCs w:val="18"/>
              </w:rPr>
              <w:t>t</w:t>
            </w:r>
            <w:r w:rsidR="0051420A" w:rsidRPr="00D50035">
              <w:rPr>
                <w:rFonts w:eastAsia="Arial"/>
                <w:sz w:val="18"/>
                <w:szCs w:val="18"/>
              </w:rPr>
              <w:t>e</w:t>
            </w:r>
            <w:r w:rsidR="0051420A" w:rsidRPr="00D50035">
              <w:rPr>
                <w:rFonts w:eastAsia="Arial"/>
                <w:spacing w:val="1"/>
                <w:sz w:val="18"/>
                <w:szCs w:val="18"/>
              </w:rPr>
              <w:t xml:space="preserve"> s</w:t>
            </w:r>
            <w:r w:rsidR="0051420A" w:rsidRPr="00D50035">
              <w:rPr>
                <w:rFonts w:eastAsia="Arial"/>
                <w:sz w:val="18"/>
                <w:szCs w:val="18"/>
              </w:rPr>
              <w:t>er</w:t>
            </w:r>
            <w:r w:rsidR="0051420A" w:rsidRPr="00D50035">
              <w:rPr>
                <w:rFonts w:eastAsia="Arial"/>
                <w:spacing w:val="1"/>
                <w:sz w:val="18"/>
                <w:szCs w:val="18"/>
              </w:rPr>
              <w:t xml:space="preserve"> </w:t>
            </w:r>
            <w:r w:rsidR="0051420A" w:rsidRPr="00D50035">
              <w:rPr>
                <w:rFonts w:eastAsia="Arial"/>
                <w:sz w:val="18"/>
                <w:szCs w:val="18"/>
              </w:rPr>
              <w:t>u</w:t>
            </w:r>
            <w:r w:rsidR="0051420A" w:rsidRPr="00D50035">
              <w:rPr>
                <w:rFonts w:eastAsia="Arial"/>
                <w:spacing w:val="1"/>
                <w:sz w:val="18"/>
                <w:szCs w:val="18"/>
              </w:rPr>
              <w:t>t</w:t>
            </w:r>
            <w:r w:rsidR="0051420A" w:rsidRPr="00D50035">
              <w:rPr>
                <w:rFonts w:eastAsia="Arial"/>
                <w:sz w:val="18"/>
                <w:szCs w:val="18"/>
              </w:rPr>
              <w:t>ilizado</w:t>
            </w:r>
            <w:r w:rsidR="0051420A" w:rsidRPr="00D50035">
              <w:rPr>
                <w:rFonts w:eastAsia="Arial"/>
                <w:spacing w:val="1"/>
                <w:sz w:val="18"/>
                <w:szCs w:val="18"/>
              </w:rPr>
              <w:t xml:space="preserve"> </w:t>
            </w:r>
            <w:r w:rsidR="0051420A" w:rsidRPr="00D50035">
              <w:rPr>
                <w:rFonts w:eastAsia="Arial"/>
                <w:sz w:val="18"/>
                <w:szCs w:val="18"/>
              </w:rPr>
              <w:t>por</w:t>
            </w:r>
            <w:r w:rsidR="0051420A" w:rsidRPr="00D50035">
              <w:rPr>
                <w:rFonts w:eastAsia="Arial"/>
                <w:spacing w:val="1"/>
                <w:sz w:val="18"/>
                <w:szCs w:val="18"/>
              </w:rPr>
              <w:t xml:space="preserve"> t</w:t>
            </w:r>
            <w:r w:rsidR="0051420A" w:rsidRPr="00D50035">
              <w:rPr>
                <w:rFonts w:eastAsia="Arial"/>
                <w:sz w:val="18"/>
                <w:szCs w:val="18"/>
              </w:rPr>
              <w:t>odos</w:t>
            </w:r>
            <w:r w:rsidR="0051420A" w:rsidRPr="00D50035">
              <w:rPr>
                <w:rFonts w:eastAsia="Arial"/>
                <w:spacing w:val="2"/>
                <w:sz w:val="18"/>
                <w:szCs w:val="18"/>
              </w:rPr>
              <w:t xml:space="preserve"> </w:t>
            </w:r>
            <w:r w:rsidR="0051420A" w:rsidRPr="00D50035">
              <w:rPr>
                <w:rFonts w:eastAsia="Arial"/>
                <w:sz w:val="18"/>
                <w:szCs w:val="18"/>
              </w:rPr>
              <w:t>los</w:t>
            </w:r>
            <w:r w:rsidR="0051420A" w:rsidRPr="00D50035">
              <w:rPr>
                <w:rFonts w:eastAsia="Arial"/>
                <w:spacing w:val="2"/>
                <w:sz w:val="18"/>
                <w:szCs w:val="18"/>
              </w:rPr>
              <w:t xml:space="preserve"> </w:t>
            </w:r>
            <w:r w:rsidR="0051420A" w:rsidRPr="00D50035">
              <w:rPr>
                <w:rFonts w:eastAsia="Arial"/>
                <w:sz w:val="18"/>
                <w:szCs w:val="18"/>
              </w:rPr>
              <w:t>u</w:t>
            </w:r>
            <w:r w:rsidR="0051420A" w:rsidRPr="00D50035">
              <w:rPr>
                <w:rFonts w:eastAsia="Arial"/>
                <w:spacing w:val="1"/>
                <w:sz w:val="18"/>
                <w:szCs w:val="18"/>
              </w:rPr>
              <w:t>s</w:t>
            </w:r>
            <w:r w:rsidR="0051420A" w:rsidRPr="00D50035">
              <w:rPr>
                <w:rFonts w:eastAsia="Arial"/>
                <w:sz w:val="18"/>
                <w:szCs w:val="18"/>
              </w:rPr>
              <w:t>uarios</w:t>
            </w:r>
            <w:r w:rsidR="0051420A" w:rsidRPr="00D50035">
              <w:rPr>
                <w:rFonts w:eastAsia="Arial"/>
                <w:spacing w:val="2"/>
                <w:sz w:val="18"/>
                <w:szCs w:val="18"/>
              </w:rPr>
              <w:t xml:space="preserve"> </w:t>
            </w:r>
            <w:r w:rsidR="0051420A" w:rsidRPr="00D50035">
              <w:rPr>
                <w:rFonts w:eastAsia="Arial"/>
                <w:spacing w:val="1"/>
                <w:sz w:val="18"/>
                <w:szCs w:val="18"/>
              </w:rPr>
              <w:t>c</w:t>
            </w:r>
            <w:r w:rsidR="0051420A" w:rsidRPr="00D50035">
              <w:rPr>
                <w:rFonts w:eastAsia="Arial"/>
                <w:sz w:val="18"/>
                <w:szCs w:val="18"/>
              </w:rPr>
              <w:t>on</w:t>
            </w:r>
            <w:r w:rsidR="0051420A" w:rsidRPr="00D50035">
              <w:rPr>
                <w:rFonts w:eastAsia="Arial"/>
                <w:spacing w:val="1"/>
                <w:sz w:val="18"/>
                <w:szCs w:val="18"/>
              </w:rPr>
              <w:t xml:space="preserve"> f</w:t>
            </w:r>
            <w:r w:rsidR="0051420A" w:rsidRPr="00D50035">
              <w:rPr>
                <w:rFonts w:eastAsia="Arial"/>
                <w:sz w:val="18"/>
                <w:szCs w:val="18"/>
              </w:rPr>
              <w:t>a</w:t>
            </w:r>
            <w:r w:rsidR="0051420A" w:rsidRPr="00D50035">
              <w:rPr>
                <w:rFonts w:eastAsia="Arial"/>
                <w:spacing w:val="1"/>
                <w:sz w:val="18"/>
                <w:szCs w:val="18"/>
              </w:rPr>
              <w:t>c</w:t>
            </w:r>
            <w:r w:rsidR="0051420A" w:rsidRPr="00D50035">
              <w:rPr>
                <w:rFonts w:eastAsia="Arial"/>
                <w:sz w:val="18"/>
                <w:szCs w:val="18"/>
              </w:rPr>
              <w:t>ilida</w:t>
            </w:r>
            <w:r w:rsidR="0051420A" w:rsidRPr="00D50035">
              <w:rPr>
                <w:rFonts w:eastAsia="Arial"/>
                <w:spacing w:val="1"/>
                <w:sz w:val="18"/>
                <w:szCs w:val="18"/>
              </w:rPr>
              <w:t>d</w:t>
            </w:r>
            <w:r w:rsidR="0051420A" w:rsidRPr="00D50035">
              <w:rPr>
                <w:rFonts w:eastAsia="Arial"/>
                <w:sz w:val="18"/>
                <w:szCs w:val="18"/>
              </w:rPr>
              <w:t>.</w:t>
            </w:r>
          </w:p>
          <w:p w14:paraId="281DFFC0" w14:textId="77777777" w:rsidR="0051420A" w:rsidRPr="00D50035" w:rsidRDefault="0051420A" w:rsidP="00D50035">
            <w:pPr>
              <w:pStyle w:val="UZPRRAFO"/>
              <w:spacing w:line="240" w:lineRule="auto"/>
              <w:ind w:left="284" w:hanging="142"/>
              <w:rPr>
                <w:rFonts w:eastAsia="Arial"/>
                <w:sz w:val="18"/>
                <w:szCs w:val="18"/>
              </w:rPr>
            </w:pPr>
            <w:r w:rsidRPr="00D50035">
              <w:rPr>
                <w:rFonts w:eastAsia="Arial"/>
                <w:position w:val="-1"/>
                <w:sz w:val="18"/>
                <w:szCs w:val="18"/>
              </w:rPr>
              <w:t>-</w:t>
            </w:r>
            <w:r w:rsidRPr="00D50035">
              <w:rPr>
                <w:rFonts w:eastAsia="Arial"/>
                <w:spacing w:val="2"/>
                <w:position w:val="-1"/>
                <w:sz w:val="18"/>
                <w:szCs w:val="18"/>
              </w:rPr>
              <w:t xml:space="preserve"> </w:t>
            </w:r>
            <w:r w:rsidRPr="00D50035">
              <w:rPr>
                <w:rFonts w:eastAsia="Arial"/>
                <w:position w:val="-1"/>
                <w:sz w:val="18"/>
                <w:szCs w:val="18"/>
              </w:rPr>
              <w:t>La</w:t>
            </w:r>
            <w:r w:rsidRPr="00D50035">
              <w:rPr>
                <w:rFonts w:eastAsia="Arial"/>
                <w:spacing w:val="1"/>
                <w:position w:val="-1"/>
                <w:sz w:val="18"/>
                <w:szCs w:val="18"/>
              </w:rPr>
              <w:t>/</w:t>
            </w:r>
            <w:r w:rsidRPr="00D50035">
              <w:rPr>
                <w:rFonts w:eastAsia="Arial"/>
                <w:position w:val="-1"/>
                <w:sz w:val="18"/>
                <w:szCs w:val="18"/>
              </w:rPr>
              <w:t>s</w:t>
            </w:r>
            <w:r w:rsidRPr="00D50035">
              <w:rPr>
                <w:rFonts w:eastAsia="Arial"/>
                <w:spacing w:val="2"/>
                <w:position w:val="-1"/>
                <w:sz w:val="18"/>
                <w:szCs w:val="18"/>
              </w:rPr>
              <w:t xml:space="preserve"> </w:t>
            </w:r>
            <w:r w:rsidRPr="00D50035">
              <w:rPr>
                <w:rFonts w:eastAsia="Arial"/>
                <w:position w:val="-1"/>
                <w:sz w:val="18"/>
                <w:szCs w:val="18"/>
              </w:rPr>
              <w:t>puer</w:t>
            </w:r>
            <w:r w:rsidRPr="00D50035">
              <w:rPr>
                <w:rFonts w:eastAsia="Arial"/>
                <w:spacing w:val="1"/>
                <w:position w:val="-1"/>
                <w:sz w:val="18"/>
                <w:szCs w:val="18"/>
              </w:rPr>
              <w:t>t</w:t>
            </w:r>
            <w:r w:rsidRPr="00D50035">
              <w:rPr>
                <w:rFonts w:eastAsia="Arial"/>
                <w:position w:val="-1"/>
                <w:sz w:val="18"/>
                <w:szCs w:val="18"/>
              </w:rPr>
              <w:t>a</w:t>
            </w:r>
            <w:r w:rsidRPr="00D50035">
              <w:rPr>
                <w:rFonts w:eastAsia="Arial"/>
                <w:spacing w:val="1"/>
                <w:position w:val="-1"/>
                <w:sz w:val="18"/>
                <w:szCs w:val="18"/>
              </w:rPr>
              <w:t>/</w:t>
            </w:r>
            <w:r w:rsidRPr="00D50035">
              <w:rPr>
                <w:rFonts w:eastAsia="Arial"/>
                <w:position w:val="-1"/>
                <w:sz w:val="18"/>
                <w:szCs w:val="18"/>
              </w:rPr>
              <w:t>s</w:t>
            </w:r>
            <w:r w:rsidRPr="00D50035">
              <w:rPr>
                <w:rFonts w:eastAsia="Arial"/>
                <w:spacing w:val="2"/>
                <w:position w:val="-1"/>
                <w:sz w:val="18"/>
                <w:szCs w:val="18"/>
              </w:rPr>
              <w:t xml:space="preserve"> </w:t>
            </w:r>
            <w:r w:rsidRPr="00D50035">
              <w:rPr>
                <w:rFonts w:eastAsia="Arial"/>
                <w:position w:val="-1"/>
                <w:sz w:val="18"/>
                <w:szCs w:val="18"/>
              </w:rPr>
              <w:t>di</w:t>
            </w:r>
            <w:r w:rsidRPr="00D50035">
              <w:rPr>
                <w:rFonts w:eastAsia="Arial"/>
                <w:spacing w:val="1"/>
                <w:position w:val="-1"/>
                <w:sz w:val="18"/>
                <w:szCs w:val="18"/>
              </w:rPr>
              <w:t>s</w:t>
            </w:r>
            <w:r w:rsidRPr="00D50035">
              <w:rPr>
                <w:rFonts w:eastAsia="Arial"/>
                <w:position w:val="-1"/>
                <w:sz w:val="18"/>
                <w:szCs w:val="18"/>
              </w:rPr>
              <w:t>pone</w:t>
            </w:r>
            <w:r w:rsidRPr="00D50035">
              <w:rPr>
                <w:rFonts w:eastAsia="Arial"/>
                <w:spacing w:val="1"/>
                <w:position w:val="-1"/>
                <w:sz w:val="18"/>
                <w:szCs w:val="18"/>
              </w:rPr>
              <w:t>/</w:t>
            </w:r>
            <w:r w:rsidRPr="00D50035">
              <w:rPr>
                <w:rFonts w:eastAsia="Arial"/>
                <w:position w:val="-1"/>
                <w:sz w:val="18"/>
                <w:szCs w:val="18"/>
              </w:rPr>
              <w:t>n</w:t>
            </w:r>
            <w:r w:rsidRPr="00D50035">
              <w:rPr>
                <w:rFonts w:eastAsia="Arial"/>
                <w:spacing w:val="1"/>
                <w:position w:val="-1"/>
                <w:sz w:val="18"/>
                <w:szCs w:val="18"/>
              </w:rPr>
              <w:t xml:space="preserve"> </w:t>
            </w:r>
            <w:r w:rsidRPr="00D50035">
              <w:rPr>
                <w:rFonts w:eastAsia="Arial"/>
                <w:position w:val="-1"/>
                <w:sz w:val="18"/>
                <w:szCs w:val="18"/>
              </w:rPr>
              <w:t>de</w:t>
            </w:r>
            <w:r w:rsidRPr="00D50035">
              <w:rPr>
                <w:rFonts w:eastAsia="Arial"/>
                <w:spacing w:val="1"/>
                <w:position w:val="-1"/>
                <w:sz w:val="18"/>
                <w:szCs w:val="18"/>
              </w:rPr>
              <w:t xml:space="preserve"> </w:t>
            </w:r>
            <w:r w:rsidRPr="00D50035">
              <w:rPr>
                <w:rFonts w:eastAsia="Arial"/>
                <w:position w:val="-1"/>
                <w:sz w:val="18"/>
                <w:szCs w:val="18"/>
              </w:rPr>
              <w:t>un</w:t>
            </w:r>
            <w:r w:rsidRPr="00D50035">
              <w:rPr>
                <w:rFonts w:eastAsia="Arial"/>
                <w:spacing w:val="1"/>
                <w:position w:val="-1"/>
                <w:sz w:val="18"/>
                <w:szCs w:val="18"/>
              </w:rPr>
              <w:t xml:space="preserve"> </w:t>
            </w:r>
            <w:r w:rsidRPr="00D50035">
              <w:rPr>
                <w:rFonts w:eastAsia="Arial"/>
                <w:spacing w:val="3"/>
                <w:position w:val="-1"/>
                <w:sz w:val="18"/>
                <w:szCs w:val="18"/>
              </w:rPr>
              <w:t>m</w:t>
            </w:r>
            <w:r w:rsidRPr="00D50035">
              <w:rPr>
                <w:rFonts w:eastAsia="Arial"/>
                <w:position w:val="-1"/>
                <w:sz w:val="18"/>
                <w:szCs w:val="18"/>
              </w:rPr>
              <w:t>e</w:t>
            </w:r>
            <w:r w:rsidRPr="00D50035">
              <w:rPr>
                <w:rFonts w:eastAsia="Arial"/>
                <w:spacing w:val="1"/>
                <w:position w:val="-1"/>
                <w:sz w:val="18"/>
                <w:szCs w:val="18"/>
              </w:rPr>
              <w:t>c</w:t>
            </w:r>
            <w:r w:rsidRPr="00D50035">
              <w:rPr>
                <w:rFonts w:eastAsia="Arial"/>
                <w:position w:val="-1"/>
                <w:sz w:val="18"/>
                <w:szCs w:val="18"/>
              </w:rPr>
              <w:t>ani</w:t>
            </w:r>
            <w:r w:rsidRPr="00D50035">
              <w:rPr>
                <w:rFonts w:eastAsia="Arial"/>
                <w:spacing w:val="1"/>
                <w:position w:val="-1"/>
                <w:sz w:val="18"/>
                <w:szCs w:val="18"/>
              </w:rPr>
              <w:t>s</w:t>
            </w:r>
            <w:r w:rsidRPr="00D50035">
              <w:rPr>
                <w:rFonts w:eastAsia="Arial"/>
                <w:spacing w:val="3"/>
                <w:position w:val="-1"/>
                <w:sz w:val="18"/>
                <w:szCs w:val="18"/>
              </w:rPr>
              <w:t>m</w:t>
            </w:r>
            <w:r w:rsidRPr="00D50035">
              <w:rPr>
                <w:rFonts w:eastAsia="Arial"/>
                <w:position w:val="-1"/>
                <w:sz w:val="18"/>
                <w:szCs w:val="18"/>
              </w:rPr>
              <w:t>o</w:t>
            </w:r>
            <w:r w:rsidRPr="00D50035">
              <w:rPr>
                <w:rFonts w:eastAsia="Arial"/>
                <w:spacing w:val="1"/>
                <w:position w:val="-1"/>
                <w:sz w:val="18"/>
                <w:szCs w:val="18"/>
              </w:rPr>
              <w:t xml:space="preserve"> </w:t>
            </w:r>
            <w:r w:rsidRPr="00D50035">
              <w:rPr>
                <w:rFonts w:eastAsia="Arial"/>
                <w:position w:val="-1"/>
                <w:sz w:val="18"/>
                <w:szCs w:val="18"/>
              </w:rPr>
              <w:t>de</w:t>
            </w:r>
            <w:r w:rsidRPr="00D50035">
              <w:rPr>
                <w:rFonts w:eastAsia="Arial"/>
                <w:spacing w:val="1"/>
                <w:position w:val="-1"/>
                <w:sz w:val="18"/>
                <w:szCs w:val="18"/>
              </w:rPr>
              <w:t xml:space="preserve"> </w:t>
            </w:r>
            <w:r w:rsidRPr="00D50035">
              <w:rPr>
                <w:rFonts w:eastAsia="Arial"/>
                <w:b/>
                <w:position w:val="-1"/>
                <w:sz w:val="18"/>
                <w:szCs w:val="18"/>
              </w:rPr>
              <w:t>desb</w:t>
            </w:r>
            <w:r w:rsidRPr="00D50035">
              <w:rPr>
                <w:rFonts w:eastAsia="Arial"/>
                <w:b/>
                <w:spacing w:val="1"/>
                <w:position w:val="-1"/>
                <w:sz w:val="18"/>
                <w:szCs w:val="18"/>
              </w:rPr>
              <w:t>l</w:t>
            </w:r>
            <w:r w:rsidRPr="00D50035">
              <w:rPr>
                <w:rFonts w:eastAsia="Arial"/>
                <w:b/>
                <w:position w:val="-1"/>
                <w:sz w:val="18"/>
                <w:szCs w:val="18"/>
              </w:rPr>
              <w:t>oqueo</w:t>
            </w:r>
            <w:r w:rsidRPr="00D50035">
              <w:rPr>
                <w:rFonts w:eastAsia="Arial"/>
                <w:b/>
                <w:spacing w:val="2"/>
                <w:position w:val="-1"/>
                <w:sz w:val="18"/>
                <w:szCs w:val="18"/>
              </w:rPr>
              <w:t xml:space="preserve"> </w:t>
            </w:r>
            <w:r w:rsidRPr="00D50035">
              <w:rPr>
                <w:rFonts w:eastAsia="Arial"/>
                <w:b/>
                <w:position w:val="-1"/>
                <w:sz w:val="18"/>
                <w:szCs w:val="18"/>
              </w:rPr>
              <w:t>exter</w:t>
            </w:r>
            <w:r w:rsidRPr="00D50035">
              <w:rPr>
                <w:rFonts w:eastAsia="Arial"/>
                <w:b/>
                <w:spacing w:val="1"/>
                <w:position w:val="-1"/>
                <w:sz w:val="18"/>
                <w:szCs w:val="18"/>
              </w:rPr>
              <w:t>i</w:t>
            </w:r>
            <w:r w:rsidRPr="00D50035">
              <w:rPr>
                <w:rFonts w:eastAsia="Arial"/>
                <w:b/>
                <w:position w:val="-1"/>
                <w:sz w:val="18"/>
                <w:szCs w:val="18"/>
              </w:rPr>
              <w:t xml:space="preserve">or </w:t>
            </w:r>
            <w:r w:rsidRPr="00D50035">
              <w:rPr>
                <w:rFonts w:eastAsia="Arial"/>
                <w:position w:val="-1"/>
                <w:sz w:val="18"/>
                <w:szCs w:val="18"/>
              </w:rPr>
              <w:t>de</w:t>
            </w:r>
            <w:r w:rsidRPr="00D50035">
              <w:rPr>
                <w:rFonts w:eastAsia="Arial"/>
                <w:spacing w:val="1"/>
                <w:position w:val="-1"/>
                <w:sz w:val="18"/>
                <w:szCs w:val="18"/>
              </w:rPr>
              <w:t xml:space="preserve"> </w:t>
            </w:r>
            <w:r w:rsidRPr="00D50035">
              <w:rPr>
                <w:rFonts w:eastAsia="Arial"/>
                <w:position w:val="-1"/>
                <w:sz w:val="18"/>
                <w:szCs w:val="18"/>
              </w:rPr>
              <w:t>la</w:t>
            </w:r>
            <w:r w:rsidRPr="00D50035">
              <w:rPr>
                <w:rFonts w:eastAsia="Arial"/>
                <w:spacing w:val="1"/>
                <w:position w:val="-1"/>
                <w:sz w:val="18"/>
                <w:szCs w:val="18"/>
              </w:rPr>
              <w:t xml:space="preserve"> c</w:t>
            </w:r>
            <w:r w:rsidRPr="00D50035">
              <w:rPr>
                <w:rFonts w:eastAsia="Arial"/>
                <w:position w:val="-1"/>
                <w:sz w:val="18"/>
                <w:szCs w:val="18"/>
              </w:rPr>
              <w:t>erradura.</w:t>
            </w:r>
          </w:p>
        </w:tc>
      </w:tr>
    </w:tbl>
    <w:p w14:paraId="0B116D69" w14:textId="77777777" w:rsidR="00D724BC" w:rsidRPr="00C130F9" w:rsidRDefault="00D724BC" w:rsidP="000036B7">
      <w:pPr>
        <w:pStyle w:val="UZPRRAFO"/>
        <w:outlineLvl w:val="0"/>
        <w:rPr>
          <w:rFonts w:cs="Arial"/>
          <w:color w:val="FF0000"/>
        </w:rPr>
      </w:pPr>
    </w:p>
    <w:tbl>
      <w:tblPr>
        <w:tblStyle w:val="Tablaconcuadrcula"/>
        <w:tblW w:w="0" w:type="auto"/>
        <w:tblLook w:val="04A0" w:firstRow="1" w:lastRow="0" w:firstColumn="1" w:lastColumn="0" w:noHBand="0" w:noVBand="1"/>
      </w:tblPr>
      <w:tblGrid>
        <w:gridCol w:w="7427"/>
        <w:gridCol w:w="1628"/>
      </w:tblGrid>
      <w:tr w:rsidR="00C130F9" w:rsidRPr="00D50035" w14:paraId="35524624" w14:textId="77777777" w:rsidTr="00C2239F">
        <w:tc>
          <w:tcPr>
            <w:tcW w:w="7634" w:type="dxa"/>
            <w:vAlign w:val="bottom"/>
          </w:tcPr>
          <w:p w14:paraId="369F113D" w14:textId="77777777" w:rsidR="00137914" w:rsidRPr="00D50035" w:rsidRDefault="00137914" w:rsidP="00D50035">
            <w:pPr>
              <w:pStyle w:val="UZPRRAFO"/>
              <w:spacing w:line="240" w:lineRule="auto"/>
              <w:ind w:firstLine="0"/>
              <w:jc w:val="left"/>
              <w:rPr>
                <w:rFonts w:eastAsia="Arial"/>
                <w:b/>
                <w:sz w:val="18"/>
                <w:szCs w:val="18"/>
              </w:rPr>
            </w:pPr>
            <w:r w:rsidRPr="00D50035">
              <w:rPr>
                <w:rFonts w:eastAsia="Arial"/>
                <w:b/>
                <w:sz w:val="18"/>
                <w:szCs w:val="18"/>
              </w:rPr>
              <w:t>LAVABO Y EQUIPO DE ACCESORIOS (</w:t>
            </w:r>
            <w:r w:rsidRPr="00D50035">
              <w:rPr>
                <w:rFonts w:eastAsia="Arial"/>
                <w:sz w:val="18"/>
                <w:szCs w:val="18"/>
              </w:rPr>
              <w:t>Norma 6-b.11)</w:t>
            </w:r>
          </w:p>
        </w:tc>
        <w:tc>
          <w:tcPr>
            <w:tcW w:w="1650" w:type="dxa"/>
            <w:tcBorders>
              <w:left w:val="single" w:sz="4" w:space="0" w:color="auto"/>
            </w:tcBorders>
            <w:vAlign w:val="bottom"/>
          </w:tcPr>
          <w:p w14:paraId="0F651E90" w14:textId="77777777" w:rsidR="00137914" w:rsidRPr="00D50035" w:rsidRDefault="00137914" w:rsidP="00D50035">
            <w:pPr>
              <w:pStyle w:val="UZPRRAFO"/>
              <w:spacing w:line="240" w:lineRule="auto"/>
              <w:ind w:firstLine="0"/>
              <w:jc w:val="center"/>
              <w:rPr>
                <w:rFonts w:eastAsia="Arial"/>
                <w:b/>
                <w:sz w:val="18"/>
                <w:szCs w:val="18"/>
              </w:rPr>
            </w:pPr>
            <w:r w:rsidRPr="00D50035">
              <w:rPr>
                <w:rFonts w:eastAsia="Arial"/>
                <w:b/>
                <w:sz w:val="18"/>
                <w:szCs w:val="18"/>
              </w:rPr>
              <w:t xml:space="preserve">CUMPLE </w:t>
            </w:r>
            <w:r w:rsidRPr="00D50035">
              <w:rPr>
                <w:rFonts w:eastAsia="Arial"/>
                <w:b/>
                <w:sz w:val="18"/>
                <w:szCs w:val="18"/>
              </w:rPr>
              <w:fldChar w:fldCharType="begin">
                <w:ffData>
                  <w:name w:val=""/>
                  <w:enabled/>
                  <w:calcOnExit w:val="0"/>
                  <w:checkBox>
                    <w:sizeAuto/>
                    <w:default w:val="1"/>
                  </w:checkBox>
                </w:ffData>
              </w:fldChar>
            </w:r>
            <w:r w:rsidRPr="00D50035">
              <w:rPr>
                <w:rFonts w:eastAsia="Arial"/>
                <w:b/>
                <w:sz w:val="18"/>
                <w:szCs w:val="18"/>
              </w:rPr>
              <w:instrText xml:space="preserve"> </w:instrText>
            </w:r>
            <w:r w:rsidR="008E21E8" w:rsidRPr="00D50035">
              <w:rPr>
                <w:rFonts w:eastAsia="Arial"/>
                <w:b/>
                <w:sz w:val="18"/>
                <w:szCs w:val="18"/>
              </w:rPr>
              <w:instrText>FORMCHECKBOX</w:instrText>
            </w:r>
            <w:r w:rsidRPr="00D50035">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D50035">
              <w:rPr>
                <w:rFonts w:eastAsia="Arial"/>
                <w:b/>
                <w:sz w:val="18"/>
                <w:szCs w:val="18"/>
              </w:rPr>
              <w:fldChar w:fldCharType="end"/>
            </w:r>
          </w:p>
        </w:tc>
      </w:tr>
      <w:tr w:rsidR="00137914" w:rsidRPr="00D50035" w14:paraId="11488715" w14:textId="77777777" w:rsidTr="00C2239F">
        <w:trPr>
          <w:trHeight w:val="991"/>
        </w:trPr>
        <w:tc>
          <w:tcPr>
            <w:tcW w:w="9284" w:type="dxa"/>
            <w:gridSpan w:val="2"/>
          </w:tcPr>
          <w:p w14:paraId="3059A606" w14:textId="77777777" w:rsidR="00137914" w:rsidRPr="00D50035" w:rsidRDefault="00137914" w:rsidP="00D50035">
            <w:pPr>
              <w:pStyle w:val="UZPRRAFO"/>
              <w:spacing w:line="240" w:lineRule="auto"/>
              <w:ind w:firstLine="142"/>
              <w:rPr>
                <w:rFonts w:eastAsia="Arial"/>
                <w:sz w:val="18"/>
                <w:szCs w:val="18"/>
              </w:rPr>
            </w:pPr>
            <w:r w:rsidRPr="00D50035">
              <w:rPr>
                <w:rFonts w:eastAsia="Arial"/>
                <w:sz w:val="18"/>
                <w:szCs w:val="18"/>
              </w:rPr>
              <w:t xml:space="preserve">- </w:t>
            </w:r>
            <w:r w:rsidRPr="00D50035">
              <w:rPr>
                <w:rFonts w:eastAsia="Arial"/>
                <w:spacing w:val="1"/>
                <w:sz w:val="18"/>
                <w:szCs w:val="18"/>
              </w:rPr>
              <w:t>P</w:t>
            </w:r>
            <w:r w:rsidRPr="00D50035">
              <w:rPr>
                <w:rFonts w:eastAsia="Arial"/>
                <w:sz w:val="18"/>
                <w:szCs w:val="18"/>
              </w:rPr>
              <w:t>e</w:t>
            </w:r>
            <w:r w:rsidRPr="00D50035">
              <w:rPr>
                <w:rFonts w:eastAsia="Arial"/>
                <w:spacing w:val="-1"/>
                <w:sz w:val="18"/>
                <w:szCs w:val="18"/>
              </w:rPr>
              <w:t>r</w:t>
            </w:r>
            <w:r w:rsidRPr="00D50035">
              <w:rPr>
                <w:rFonts w:eastAsia="Arial"/>
                <w:spacing w:val="3"/>
                <w:sz w:val="18"/>
                <w:szCs w:val="18"/>
              </w:rPr>
              <w:t>m</w:t>
            </w:r>
            <w:r w:rsidRPr="00D50035">
              <w:rPr>
                <w:rFonts w:eastAsia="Arial"/>
                <w:sz w:val="18"/>
                <w:szCs w:val="18"/>
              </w:rPr>
              <w:t>i</w:t>
            </w:r>
            <w:r w:rsidRPr="00D50035">
              <w:rPr>
                <w:rFonts w:eastAsia="Arial"/>
                <w:spacing w:val="1"/>
                <w:sz w:val="18"/>
                <w:szCs w:val="18"/>
              </w:rPr>
              <w:t>t</w:t>
            </w:r>
            <w:r w:rsidRPr="00D50035">
              <w:rPr>
                <w:rFonts w:eastAsia="Arial"/>
                <w:sz w:val="18"/>
                <w:szCs w:val="18"/>
              </w:rPr>
              <w:t>e</w:t>
            </w:r>
            <w:r w:rsidRPr="00D50035">
              <w:rPr>
                <w:rFonts w:eastAsia="Arial"/>
                <w:spacing w:val="1"/>
                <w:sz w:val="18"/>
                <w:szCs w:val="18"/>
              </w:rPr>
              <w:t xml:space="preserve"> </w:t>
            </w:r>
            <w:r w:rsidRPr="00D50035">
              <w:rPr>
                <w:rFonts w:eastAsia="Arial"/>
                <w:sz w:val="18"/>
                <w:szCs w:val="18"/>
              </w:rPr>
              <w:t>la</w:t>
            </w:r>
            <w:r w:rsidRPr="00D50035">
              <w:rPr>
                <w:rFonts w:eastAsia="Arial"/>
                <w:spacing w:val="1"/>
                <w:sz w:val="18"/>
                <w:szCs w:val="18"/>
              </w:rPr>
              <w:t xml:space="preserve"> t</w:t>
            </w:r>
            <w:r w:rsidRPr="00D50035">
              <w:rPr>
                <w:rFonts w:eastAsia="Arial"/>
                <w:spacing w:val="-1"/>
                <w:sz w:val="18"/>
                <w:szCs w:val="18"/>
              </w:rPr>
              <w:t>o</w:t>
            </w:r>
            <w:r w:rsidRPr="00D50035">
              <w:rPr>
                <w:rFonts w:eastAsia="Arial"/>
                <w:spacing w:val="1"/>
                <w:sz w:val="18"/>
                <w:szCs w:val="18"/>
              </w:rPr>
              <w:t>t</w:t>
            </w:r>
            <w:r w:rsidRPr="00D50035">
              <w:rPr>
                <w:rFonts w:eastAsia="Arial"/>
                <w:spacing w:val="-1"/>
                <w:sz w:val="18"/>
                <w:szCs w:val="18"/>
              </w:rPr>
              <w:t>a</w:t>
            </w:r>
            <w:r w:rsidRPr="00D50035">
              <w:rPr>
                <w:rFonts w:eastAsia="Arial"/>
                <w:sz w:val="18"/>
                <w:szCs w:val="18"/>
              </w:rPr>
              <w:t>l</w:t>
            </w:r>
            <w:r w:rsidRPr="00D50035">
              <w:rPr>
                <w:rFonts w:eastAsia="Arial"/>
                <w:spacing w:val="2"/>
                <w:sz w:val="18"/>
                <w:szCs w:val="18"/>
              </w:rPr>
              <w:t xml:space="preserve"> </w:t>
            </w:r>
            <w:r w:rsidRPr="00D50035">
              <w:rPr>
                <w:rFonts w:eastAsia="Arial"/>
                <w:b/>
                <w:spacing w:val="-1"/>
                <w:sz w:val="18"/>
                <w:szCs w:val="18"/>
              </w:rPr>
              <w:t>a</w:t>
            </w:r>
            <w:r w:rsidRPr="00D50035">
              <w:rPr>
                <w:rFonts w:eastAsia="Arial"/>
                <w:b/>
                <w:sz w:val="18"/>
                <w:szCs w:val="18"/>
              </w:rPr>
              <w:t>pro</w:t>
            </w:r>
            <w:r w:rsidRPr="00D50035">
              <w:rPr>
                <w:rFonts w:eastAsia="Arial"/>
                <w:b/>
                <w:spacing w:val="-1"/>
                <w:sz w:val="18"/>
                <w:szCs w:val="18"/>
              </w:rPr>
              <w:t>x</w:t>
            </w:r>
            <w:r w:rsidRPr="00D50035">
              <w:rPr>
                <w:rFonts w:eastAsia="Arial"/>
                <w:b/>
                <w:spacing w:val="1"/>
                <w:sz w:val="18"/>
                <w:szCs w:val="18"/>
              </w:rPr>
              <w:t>im</w:t>
            </w:r>
            <w:r w:rsidRPr="00D50035">
              <w:rPr>
                <w:rFonts w:eastAsia="Arial"/>
                <w:b/>
                <w:spacing w:val="-1"/>
                <w:sz w:val="18"/>
                <w:szCs w:val="18"/>
              </w:rPr>
              <w:t>ac</w:t>
            </w:r>
            <w:r w:rsidRPr="00D50035">
              <w:rPr>
                <w:rFonts w:eastAsia="Arial"/>
                <w:b/>
                <w:spacing w:val="1"/>
                <w:sz w:val="18"/>
                <w:szCs w:val="18"/>
              </w:rPr>
              <w:t>i</w:t>
            </w:r>
            <w:r w:rsidRPr="00D50035">
              <w:rPr>
                <w:rFonts w:eastAsia="Arial"/>
                <w:b/>
                <w:sz w:val="18"/>
                <w:szCs w:val="18"/>
              </w:rPr>
              <w:t>ón</w:t>
            </w:r>
            <w:r w:rsidRPr="00D50035">
              <w:rPr>
                <w:rFonts w:eastAsia="Arial"/>
                <w:b/>
                <w:spacing w:val="1"/>
                <w:sz w:val="18"/>
                <w:szCs w:val="18"/>
              </w:rPr>
              <w:t xml:space="preserve"> </w:t>
            </w:r>
            <w:r w:rsidRPr="00D50035">
              <w:rPr>
                <w:rFonts w:eastAsia="Arial"/>
                <w:b/>
                <w:spacing w:val="-1"/>
                <w:sz w:val="18"/>
                <w:szCs w:val="18"/>
              </w:rPr>
              <w:t>f</w:t>
            </w:r>
            <w:r w:rsidRPr="00D50035">
              <w:rPr>
                <w:rFonts w:eastAsia="Arial"/>
                <w:b/>
                <w:sz w:val="18"/>
                <w:szCs w:val="18"/>
              </w:rPr>
              <w:t>ron</w:t>
            </w:r>
            <w:r w:rsidRPr="00D50035">
              <w:rPr>
                <w:rFonts w:eastAsia="Arial"/>
                <w:b/>
                <w:spacing w:val="-1"/>
                <w:sz w:val="18"/>
                <w:szCs w:val="18"/>
              </w:rPr>
              <w:t>ta</w:t>
            </w:r>
            <w:r w:rsidRPr="00D50035">
              <w:rPr>
                <w:rFonts w:eastAsia="Arial"/>
                <w:b/>
                <w:spacing w:val="2"/>
                <w:sz w:val="18"/>
                <w:szCs w:val="18"/>
              </w:rPr>
              <w:t>l</w:t>
            </w:r>
            <w:r w:rsidRPr="00D50035">
              <w:rPr>
                <w:rFonts w:eastAsia="Arial"/>
                <w:sz w:val="18"/>
                <w:szCs w:val="18"/>
              </w:rPr>
              <w:t>.</w:t>
            </w:r>
          </w:p>
          <w:p w14:paraId="7A4310F0" w14:textId="77777777" w:rsidR="00137914" w:rsidRPr="00D50035" w:rsidRDefault="00137914" w:rsidP="00D50035">
            <w:pPr>
              <w:pStyle w:val="UZPRRAFO"/>
              <w:spacing w:line="240" w:lineRule="auto"/>
              <w:ind w:firstLine="142"/>
              <w:rPr>
                <w:rFonts w:eastAsia="Arial"/>
                <w:sz w:val="18"/>
                <w:szCs w:val="18"/>
              </w:rPr>
            </w:pPr>
            <w:r w:rsidRPr="00D50035">
              <w:rPr>
                <w:rFonts w:eastAsia="Arial"/>
                <w:spacing w:val="-1"/>
                <w:sz w:val="18"/>
                <w:szCs w:val="18"/>
              </w:rPr>
              <w:t>- L</w:t>
            </w:r>
            <w:r w:rsidRPr="00D50035">
              <w:rPr>
                <w:rFonts w:eastAsia="Arial"/>
                <w:sz w:val="18"/>
                <w:szCs w:val="18"/>
              </w:rPr>
              <w:t>a</w:t>
            </w:r>
            <w:r w:rsidRPr="00D50035">
              <w:rPr>
                <w:rFonts w:eastAsia="Arial"/>
                <w:spacing w:val="1"/>
                <w:sz w:val="18"/>
                <w:szCs w:val="18"/>
              </w:rPr>
              <w:t xml:space="preserve"> </w:t>
            </w:r>
            <w:r w:rsidRPr="00D50035">
              <w:rPr>
                <w:rFonts w:eastAsia="Arial"/>
                <w:b/>
                <w:sz w:val="18"/>
                <w:szCs w:val="18"/>
              </w:rPr>
              <w:t>par</w:t>
            </w:r>
            <w:r w:rsidRPr="00D50035">
              <w:rPr>
                <w:rFonts w:eastAsia="Arial"/>
                <w:b/>
                <w:spacing w:val="-1"/>
                <w:sz w:val="18"/>
                <w:szCs w:val="18"/>
              </w:rPr>
              <w:t>t</w:t>
            </w:r>
            <w:r w:rsidRPr="00D50035">
              <w:rPr>
                <w:rFonts w:eastAsia="Arial"/>
                <w:b/>
                <w:sz w:val="18"/>
                <w:szCs w:val="18"/>
              </w:rPr>
              <w:t>e</w:t>
            </w:r>
            <w:r w:rsidRPr="00D50035">
              <w:rPr>
                <w:rFonts w:eastAsia="Arial"/>
                <w:b/>
                <w:spacing w:val="1"/>
                <w:sz w:val="18"/>
                <w:szCs w:val="18"/>
              </w:rPr>
              <w:t xml:space="preserve"> i</w:t>
            </w:r>
            <w:r w:rsidRPr="00D50035">
              <w:rPr>
                <w:rFonts w:eastAsia="Arial"/>
                <w:b/>
                <w:sz w:val="18"/>
                <w:szCs w:val="18"/>
              </w:rPr>
              <w:t>n</w:t>
            </w:r>
            <w:r w:rsidRPr="00D50035">
              <w:rPr>
                <w:rFonts w:eastAsia="Arial"/>
                <w:b/>
                <w:spacing w:val="-1"/>
                <w:sz w:val="18"/>
                <w:szCs w:val="18"/>
              </w:rPr>
              <w:t>f</w:t>
            </w:r>
            <w:r w:rsidRPr="00D50035">
              <w:rPr>
                <w:rFonts w:eastAsia="Arial"/>
                <w:b/>
                <w:sz w:val="18"/>
                <w:szCs w:val="18"/>
              </w:rPr>
              <w:t>er</w:t>
            </w:r>
            <w:r w:rsidRPr="00D50035">
              <w:rPr>
                <w:rFonts w:eastAsia="Arial"/>
                <w:b/>
                <w:spacing w:val="1"/>
                <w:sz w:val="18"/>
                <w:szCs w:val="18"/>
              </w:rPr>
              <w:t>i</w:t>
            </w:r>
            <w:r w:rsidRPr="00D50035">
              <w:rPr>
                <w:rFonts w:eastAsia="Arial"/>
                <w:b/>
                <w:sz w:val="18"/>
                <w:szCs w:val="18"/>
              </w:rPr>
              <w:t>or</w:t>
            </w:r>
            <w:r w:rsidRPr="00D50035">
              <w:rPr>
                <w:rFonts w:eastAsia="Arial"/>
                <w:b/>
                <w:spacing w:val="-1"/>
                <w:sz w:val="18"/>
                <w:szCs w:val="18"/>
              </w:rPr>
              <w:t xml:space="preserve"> </w:t>
            </w:r>
            <w:r w:rsidRPr="00D50035">
              <w:rPr>
                <w:rFonts w:eastAsia="Arial"/>
                <w:spacing w:val="-1"/>
                <w:sz w:val="18"/>
                <w:szCs w:val="18"/>
              </w:rPr>
              <w:t>de</w:t>
            </w:r>
            <w:r w:rsidRPr="00D50035">
              <w:rPr>
                <w:rFonts w:eastAsia="Arial"/>
                <w:sz w:val="18"/>
                <w:szCs w:val="18"/>
              </w:rPr>
              <w:t>l</w:t>
            </w:r>
            <w:r w:rsidRPr="00D50035">
              <w:rPr>
                <w:rFonts w:eastAsia="Arial"/>
                <w:spacing w:val="2"/>
                <w:sz w:val="18"/>
                <w:szCs w:val="18"/>
              </w:rPr>
              <w:t xml:space="preserve"> </w:t>
            </w:r>
            <w:r w:rsidRPr="00D50035">
              <w:rPr>
                <w:rFonts w:eastAsia="Arial"/>
                <w:sz w:val="18"/>
                <w:szCs w:val="18"/>
              </w:rPr>
              <w:t>l</w:t>
            </w:r>
            <w:r w:rsidRPr="00D50035">
              <w:rPr>
                <w:rFonts w:eastAsia="Arial"/>
                <w:spacing w:val="-1"/>
                <w:sz w:val="18"/>
                <w:szCs w:val="18"/>
              </w:rPr>
              <w:t>avab</w:t>
            </w:r>
            <w:r w:rsidRPr="00D50035">
              <w:rPr>
                <w:rFonts w:eastAsia="Arial"/>
                <w:sz w:val="18"/>
                <w:szCs w:val="18"/>
              </w:rPr>
              <w:t>o</w:t>
            </w:r>
            <w:r w:rsidRPr="00D50035">
              <w:rPr>
                <w:rFonts w:eastAsia="Arial"/>
                <w:spacing w:val="1"/>
                <w:sz w:val="18"/>
                <w:szCs w:val="18"/>
              </w:rPr>
              <w:t xml:space="preserve"> s</w:t>
            </w:r>
            <w:r w:rsidRPr="00D50035">
              <w:rPr>
                <w:rFonts w:eastAsia="Arial"/>
                <w:sz w:val="18"/>
                <w:szCs w:val="18"/>
              </w:rPr>
              <w:t>e</w:t>
            </w:r>
            <w:r w:rsidRPr="00D50035">
              <w:rPr>
                <w:rFonts w:eastAsia="Arial"/>
                <w:spacing w:val="1"/>
                <w:sz w:val="18"/>
                <w:szCs w:val="18"/>
              </w:rPr>
              <w:t xml:space="preserve"> s</w:t>
            </w:r>
            <w:r w:rsidRPr="00D50035">
              <w:rPr>
                <w:rFonts w:eastAsia="Arial"/>
                <w:sz w:val="18"/>
                <w:szCs w:val="18"/>
              </w:rPr>
              <w:t>i</w:t>
            </w:r>
            <w:r w:rsidRPr="00D50035">
              <w:rPr>
                <w:rFonts w:eastAsia="Arial"/>
                <w:spacing w:val="1"/>
                <w:sz w:val="18"/>
                <w:szCs w:val="18"/>
              </w:rPr>
              <w:t>t</w:t>
            </w:r>
            <w:r w:rsidRPr="00D50035">
              <w:rPr>
                <w:rFonts w:eastAsia="Arial"/>
                <w:spacing w:val="-1"/>
                <w:sz w:val="18"/>
                <w:szCs w:val="18"/>
              </w:rPr>
              <w:t>ú</w:t>
            </w:r>
            <w:r w:rsidRPr="00D50035">
              <w:rPr>
                <w:rFonts w:eastAsia="Arial"/>
                <w:sz w:val="18"/>
                <w:szCs w:val="18"/>
              </w:rPr>
              <w:t>a</w:t>
            </w:r>
            <w:r w:rsidRPr="00D50035">
              <w:rPr>
                <w:rFonts w:eastAsia="Arial"/>
                <w:spacing w:val="1"/>
                <w:sz w:val="18"/>
                <w:szCs w:val="18"/>
              </w:rPr>
              <w:t xml:space="preserve"> </w:t>
            </w:r>
            <w:r w:rsidRPr="00D50035">
              <w:rPr>
                <w:rFonts w:eastAsia="Arial"/>
                <w:sz w:val="18"/>
                <w:szCs w:val="18"/>
              </w:rPr>
              <w:t>a</w:t>
            </w:r>
            <w:r w:rsidRPr="00D50035">
              <w:rPr>
                <w:rFonts w:eastAsia="Arial"/>
                <w:spacing w:val="1"/>
                <w:sz w:val="18"/>
                <w:szCs w:val="18"/>
              </w:rPr>
              <w:t xml:space="preserve"> </w:t>
            </w:r>
            <w:r w:rsidRPr="00D50035">
              <w:rPr>
                <w:rFonts w:eastAsia="Arial"/>
                <w:spacing w:val="-1"/>
                <w:sz w:val="18"/>
                <w:szCs w:val="18"/>
              </w:rPr>
              <w:t>un</w:t>
            </w:r>
            <w:r w:rsidRPr="00D50035">
              <w:rPr>
                <w:rFonts w:eastAsia="Arial"/>
                <w:sz w:val="18"/>
                <w:szCs w:val="18"/>
              </w:rPr>
              <w:t>a</w:t>
            </w:r>
            <w:r w:rsidRPr="00D50035">
              <w:rPr>
                <w:rFonts w:eastAsia="Arial"/>
                <w:spacing w:val="1"/>
                <w:sz w:val="18"/>
                <w:szCs w:val="18"/>
              </w:rPr>
              <w:t xml:space="preserve"> </w:t>
            </w:r>
            <w:r w:rsidRPr="00D50035">
              <w:rPr>
                <w:rFonts w:eastAsia="Arial"/>
                <w:spacing w:val="-1"/>
                <w:sz w:val="18"/>
                <w:szCs w:val="18"/>
              </w:rPr>
              <w:t>a</w:t>
            </w:r>
            <w:r w:rsidRPr="00D50035">
              <w:rPr>
                <w:rFonts w:eastAsia="Arial"/>
                <w:sz w:val="18"/>
                <w:szCs w:val="18"/>
              </w:rPr>
              <w:t>l</w:t>
            </w:r>
            <w:r w:rsidRPr="00D50035">
              <w:rPr>
                <w:rFonts w:eastAsia="Arial"/>
                <w:spacing w:val="1"/>
                <w:sz w:val="18"/>
                <w:szCs w:val="18"/>
              </w:rPr>
              <w:t>t</w:t>
            </w:r>
            <w:r w:rsidRPr="00D50035">
              <w:rPr>
                <w:rFonts w:eastAsia="Arial"/>
                <w:spacing w:val="-1"/>
                <w:sz w:val="18"/>
                <w:szCs w:val="18"/>
              </w:rPr>
              <w:t>ur</w:t>
            </w:r>
            <w:r w:rsidRPr="00D50035">
              <w:rPr>
                <w:rFonts w:eastAsia="Arial"/>
                <w:sz w:val="18"/>
                <w:szCs w:val="18"/>
              </w:rPr>
              <w:t>a</w:t>
            </w:r>
            <w:r w:rsidRPr="00D50035">
              <w:rPr>
                <w:rFonts w:eastAsia="Arial"/>
                <w:spacing w:val="2"/>
                <w:sz w:val="18"/>
                <w:szCs w:val="18"/>
              </w:rPr>
              <w:t xml:space="preserve"> </w:t>
            </w:r>
            <w:r w:rsidRPr="00D50035">
              <w:rPr>
                <w:rFonts w:eastAsia="Arial"/>
                <w:sz w:val="18"/>
                <w:szCs w:val="18"/>
              </w:rPr>
              <w:t>≥</w:t>
            </w:r>
            <w:r w:rsidRPr="00D50035">
              <w:rPr>
                <w:rFonts w:eastAsia="Arial"/>
                <w:spacing w:val="2"/>
                <w:sz w:val="18"/>
                <w:szCs w:val="18"/>
              </w:rPr>
              <w:t xml:space="preserve"> </w:t>
            </w:r>
            <w:r w:rsidRPr="00D50035">
              <w:rPr>
                <w:rFonts w:eastAsia="Arial"/>
                <w:spacing w:val="-1"/>
                <w:sz w:val="18"/>
                <w:szCs w:val="18"/>
              </w:rPr>
              <w:t>7</w:t>
            </w:r>
            <w:r w:rsidRPr="00D50035">
              <w:rPr>
                <w:rFonts w:eastAsia="Arial"/>
                <w:sz w:val="18"/>
                <w:szCs w:val="18"/>
              </w:rPr>
              <w:t>0</w:t>
            </w:r>
            <w:r w:rsidRPr="00D50035">
              <w:rPr>
                <w:rFonts w:eastAsia="Arial"/>
                <w:spacing w:val="1"/>
                <w:sz w:val="18"/>
                <w:szCs w:val="18"/>
              </w:rPr>
              <w:t xml:space="preserve"> c</w:t>
            </w:r>
            <w:r w:rsidRPr="00D50035">
              <w:rPr>
                <w:rFonts w:eastAsia="Arial"/>
                <w:sz w:val="18"/>
                <w:szCs w:val="18"/>
              </w:rPr>
              <w:t>m</w:t>
            </w:r>
            <w:r w:rsidRPr="00D50035">
              <w:rPr>
                <w:rFonts w:eastAsia="Arial"/>
                <w:spacing w:val="4"/>
                <w:sz w:val="18"/>
                <w:szCs w:val="18"/>
              </w:rPr>
              <w:t xml:space="preserve"> </w:t>
            </w:r>
            <w:r w:rsidRPr="00D50035">
              <w:rPr>
                <w:rFonts w:eastAsia="Arial"/>
                <w:spacing w:val="-1"/>
                <w:sz w:val="18"/>
                <w:szCs w:val="18"/>
              </w:rPr>
              <w:t>ha</w:t>
            </w:r>
            <w:r w:rsidRPr="00D50035">
              <w:rPr>
                <w:rFonts w:eastAsia="Arial"/>
                <w:spacing w:val="1"/>
                <w:sz w:val="18"/>
                <w:szCs w:val="18"/>
              </w:rPr>
              <w:t>st</w:t>
            </w:r>
            <w:r w:rsidRPr="00D50035">
              <w:rPr>
                <w:rFonts w:eastAsia="Arial"/>
                <w:sz w:val="18"/>
                <w:szCs w:val="18"/>
              </w:rPr>
              <w:t>a</w:t>
            </w:r>
            <w:r w:rsidRPr="00D50035">
              <w:rPr>
                <w:rFonts w:eastAsia="Arial"/>
                <w:spacing w:val="1"/>
                <w:sz w:val="18"/>
                <w:szCs w:val="18"/>
              </w:rPr>
              <w:t xml:space="preserve"> </w:t>
            </w:r>
            <w:r w:rsidRPr="00D50035">
              <w:rPr>
                <w:rFonts w:eastAsia="Arial"/>
                <w:spacing w:val="-1"/>
                <w:sz w:val="18"/>
                <w:szCs w:val="18"/>
              </w:rPr>
              <w:t>u</w:t>
            </w:r>
            <w:r w:rsidRPr="00D50035">
              <w:rPr>
                <w:rFonts w:eastAsia="Arial"/>
                <w:sz w:val="18"/>
                <w:szCs w:val="18"/>
              </w:rPr>
              <w:t>n</w:t>
            </w:r>
            <w:r w:rsidRPr="00D50035">
              <w:rPr>
                <w:rFonts w:eastAsia="Arial"/>
                <w:spacing w:val="1"/>
                <w:sz w:val="18"/>
                <w:szCs w:val="18"/>
              </w:rPr>
              <w:t xml:space="preserve"> f</w:t>
            </w:r>
            <w:r w:rsidRPr="00D50035">
              <w:rPr>
                <w:rFonts w:eastAsia="Arial"/>
                <w:spacing w:val="-1"/>
                <w:sz w:val="18"/>
                <w:szCs w:val="18"/>
              </w:rPr>
              <w:t>ond</w:t>
            </w:r>
            <w:r w:rsidRPr="00D50035">
              <w:rPr>
                <w:rFonts w:eastAsia="Arial"/>
                <w:sz w:val="18"/>
                <w:szCs w:val="18"/>
              </w:rPr>
              <w:t>o</w:t>
            </w:r>
            <w:r w:rsidRPr="00D50035">
              <w:rPr>
                <w:rFonts w:eastAsia="Arial"/>
                <w:spacing w:val="1"/>
                <w:sz w:val="18"/>
                <w:szCs w:val="18"/>
              </w:rPr>
              <w:t xml:space="preserve"> </w:t>
            </w:r>
            <w:r w:rsidRPr="00D50035">
              <w:rPr>
                <w:rFonts w:eastAsia="Arial"/>
                <w:sz w:val="18"/>
                <w:szCs w:val="18"/>
              </w:rPr>
              <w:t>≥</w:t>
            </w:r>
            <w:r w:rsidRPr="00D50035">
              <w:rPr>
                <w:rFonts w:eastAsia="Arial"/>
                <w:spacing w:val="2"/>
                <w:sz w:val="18"/>
                <w:szCs w:val="18"/>
              </w:rPr>
              <w:t xml:space="preserve"> </w:t>
            </w:r>
            <w:r w:rsidRPr="00D50035">
              <w:rPr>
                <w:rFonts w:eastAsia="Arial"/>
                <w:spacing w:val="-1"/>
                <w:sz w:val="18"/>
                <w:szCs w:val="18"/>
              </w:rPr>
              <w:t>2</w:t>
            </w:r>
            <w:r w:rsidRPr="00D50035">
              <w:rPr>
                <w:rFonts w:eastAsia="Arial"/>
                <w:sz w:val="18"/>
                <w:szCs w:val="18"/>
              </w:rPr>
              <w:t>5</w:t>
            </w:r>
            <w:r w:rsidRPr="00D50035">
              <w:rPr>
                <w:rFonts w:eastAsia="Arial"/>
                <w:spacing w:val="1"/>
                <w:sz w:val="18"/>
                <w:szCs w:val="18"/>
              </w:rPr>
              <w:t xml:space="preserve"> c</w:t>
            </w:r>
            <w:r w:rsidRPr="00D50035">
              <w:rPr>
                <w:rFonts w:eastAsia="Arial"/>
                <w:spacing w:val="3"/>
                <w:sz w:val="18"/>
                <w:szCs w:val="18"/>
              </w:rPr>
              <w:t>m</w:t>
            </w:r>
            <w:r w:rsidRPr="00D50035">
              <w:rPr>
                <w:rFonts w:eastAsia="Arial"/>
                <w:sz w:val="18"/>
                <w:szCs w:val="18"/>
              </w:rPr>
              <w:t>.</w:t>
            </w:r>
          </w:p>
          <w:p w14:paraId="79EDC271" w14:textId="77777777" w:rsidR="00137914" w:rsidRPr="00D50035" w:rsidRDefault="00137914" w:rsidP="00D50035">
            <w:pPr>
              <w:pStyle w:val="UZPRRAFO"/>
              <w:spacing w:line="240" w:lineRule="auto"/>
              <w:ind w:firstLine="142"/>
              <w:rPr>
                <w:rFonts w:eastAsia="Arial"/>
                <w:sz w:val="18"/>
                <w:szCs w:val="18"/>
              </w:rPr>
            </w:pPr>
            <w:r w:rsidRPr="00D50035">
              <w:rPr>
                <w:rFonts w:eastAsia="Arial"/>
                <w:sz w:val="18"/>
                <w:szCs w:val="18"/>
              </w:rPr>
              <w:t>-</w:t>
            </w:r>
            <w:r w:rsidRPr="00D50035">
              <w:rPr>
                <w:rFonts w:eastAsia="Arial"/>
                <w:spacing w:val="2"/>
                <w:sz w:val="18"/>
                <w:szCs w:val="18"/>
              </w:rPr>
              <w:t xml:space="preserve"> </w:t>
            </w:r>
            <w:r w:rsidRPr="00D50035">
              <w:rPr>
                <w:rFonts w:eastAsia="Arial"/>
                <w:spacing w:val="-1"/>
                <w:sz w:val="18"/>
                <w:szCs w:val="18"/>
              </w:rPr>
              <w:t>L</w:t>
            </w:r>
            <w:r w:rsidRPr="00D50035">
              <w:rPr>
                <w:rFonts w:eastAsia="Arial"/>
                <w:sz w:val="18"/>
                <w:szCs w:val="18"/>
              </w:rPr>
              <w:t>a</w:t>
            </w:r>
            <w:r w:rsidRPr="00D50035">
              <w:rPr>
                <w:rFonts w:eastAsia="Arial"/>
                <w:spacing w:val="1"/>
                <w:sz w:val="18"/>
                <w:szCs w:val="18"/>
              </w:rPr>
              <w:t xml:space="preserve"> </w:t>
            </w:r>
            <w:r w:rsidRPr="00D50035">
              <w:rPr>
                <w:rFonts w:eastAsia="Arial"/>
                <w:b/>
                <w:sz w:val="18"/>
                <w:szCs w:val="18"/>
              </w:rPr>
              <w:t>par</w:t>
            </w:r>
            <w:r w:rsidRPr="00D50035">
              <w:rPr>
                <w:rFonts w:eastAsia="Arial"/>
                <w:b/>
                <w:spacing w:val="-1"/>
                <w:sz w:val="18"/>
                <w:szCs w:val="18"/>
              </w:rPr>
              <w:t>t</w:t>
            </w:r>
            <w:r w:rsidRPr="00D50035">
              <w:rPr>
                <w:rFonts w:eastAsia="Arial"/>
                <w:b/>
                <w:sz w:val="18"/>
                <w:szCs w:val="18"/>
              </w:rPr>
              <w:t>e</w:t>
            </w:r>
            <w:r w:rsidRPr="00D50035">
              <w:rPr>
                <w:rFonts w:eastAsia="Arial"/>
                <w:b/>
                <w:spacing w:val="1"/>
                <w:sz w:val="18"/>
                <w:szCs w:val="18"/>
              </w:rPr>
              <w:t xml:space="preserve"> </w:t>
            </w:r>
            <w:r w:rsidRPr="00D50035">
              <w:rPr>
                <w:rFonts w:eastAsia="Arial"/>
                <w:b/>
                <w:sz w:val="18"/>
                <w:szCs w:val="18"/>
              </w:rPr>
              <w:t>super</w:t>
            </w:r>
            <w:r w:rsidRPr="00D50035">
              <w:rPr>
                <w:rFonts w:eastAsia="Arial"/>
                <w:b/>
                <w:spacing w:val="1"/>
                <w:sz w:val="18"/>
                <w:szCs w:val="18"/>
              </w:rPr>
              <w:t>i</w:t>
            </w:r>
            <w:r w:rsidRPr="00D50035">
              <w:rPr>
                <w:rFonts w:eastAsia="Arial"/>
                <w:b/>
                <w:sz w:val="18"/>
                <w:szCs w:val="18"/>
              </w:rPr>
              <w:t>or</w:t>
            </w:r>
            <w:r w:rsidRPr="00D50035">
              <w:rPr>
                <w:rFonts w:eastAsia="Arial"/>
                <w:b/>
                <w:spacing w:val="-1"/>
                <w:sz w:val="18"/>
                <w:szCs w:val="18"/>
              </w:rPr>
              <w:t xml:space="preserve"> </w:t>
            </w:r>
            <w:r w:rsidRPr="00D50035">
              <w:rPr>
                <w:rFonts w:eastAsia="Arial"/>
                <w:spacing w:val="-1"/>
                <w:sz w:val="18"/>
                <w:szCs w:val="18"/>
              </w:rPr>
              <w:t>de</w:t>
            </w:r>
            <w:r w:rsidRPr="00D50035">
              <w:rPr>
                <w:rFonts w:eastAsia="Arial"/>
                <w:sz w:val="18"/>
                <w:szCs w:val="18"/>
              </w:rPr>
              <w:t>l</w:t>
            </w:r>
            <w:r w:rsidRPr="00D50035">
              <w:rPr>
                <w:rFonts w:eastAsia="Arial"/>
                <w:spacing w:val="2"/>
                <w:sz w:val="18"/>
                <w:szCs w:val="18"/>
              </w:rPr>
              <w:t xml:space="preserve"> </w:t>
            </w:r>
            <w:r w:rsidRPr="00D50035">
              <w:rPr>
                <w:rFonts w:eastAsia="Arial"/>
                <w:sz w:val="18"/>
                <w:szCs w:val="18"/>
              </w:rPr>
              <w:t>l</w:t>
            </w:r>
            <w:r w:rsidRPr="00D50035">
              <w:rPr>
                <w:rFonts w:eastAsia="Arial"/>
                <w:spacing w:val="-1"/>
                <w:sz w:val="18"/>
                <w:szCs w:val="18"/>
              </w:rPr>
              <w:t>avab</w:t>
            </w:r>
            <w:r w:rsidRPr="00D50035">
              <w:rPr>
                <w:rFonts w:eastAsia="Arial"/>
                <w:sz w:val="18"/>
                <w:szCs w:val="18"/>
              </w:rPr>
              <w:t>o</w:t>
            </w:r>
            <w:r w:rsidRPr="00D50035">
              <w:rPr>
                <w:rFonts w:eastAsia="Arial"/>
                <w:spacing w:val="1"/>
                <w:sz w:val="18"/>
                <w:szCs w:val="18"/>
              </w:rPr>
              <w:t xml:space="preserve"> s</w:t>
            </w:r>
            <w:r w:rsidRPr="00D50035">
              <w:rPr>
                <w:rFonts w:eastAsia="Arial"/>
                <w:sz w:val="18"/>
                <w:szCs w:val="18"/>
              </w:rPr>
              <w:t>e</w:t>
            </w:r>
            <w:r w:rsidRPr="00D50035">
              <w:rPr>
                <w:rFonts w:eastAsia="Arial"/>
                <w:spacing w:val="1"/>
                <w:sz w:val="18"/>
                <w:szCs w:val="18"/>
              </w:rPr>
              <w:t xml:space="preserve"> s</w:t>
            </w:r>
            <w:r w:rsidRPr="00D50035">
              <w:rPr>
                <w:rFonts w:eastAsia="Arial"/>
                <w:sz w:val="18"/>
                <w:szCs w:val="18"/>
              </w:rPr>
              <w:t>i</w:t>
            </w:r>
            <w:r w:rsidRPr="00D50035">
              <w:rPr>
                <w:rFonts w:eastAsia="Arial"/>
                <w:spacing w:val="1"/>
                <w:sz w:val="18"/>
                <w:szCs w:val="18"/>
              </w:rPr>
              <w:t>t</w:t>
            </w:r>
            <w:r w:rsidRPr="00D50035">
              <w:rPr>
                <w:rFonts w:eastAsia="Arial"/>
                <w:spacing w:val="-1"/>
                <w:sz w:val="18"/>
                <w:szCs w:val="18"/>
              </w:rPr>
              <w:t>ú</w:t>
            </w:r>
            <w:r w:rsidRPr="00D50035">
              <w:rPr>
                <w:rFonts w:eastAsia="Arial"/>
                <w:sz w:val="18"/>
                <w:szCs w:val="18"/>
              </w:rPr>
              <w:t>a</w:t>
            </w:r>
            <w:r w:rsidRPr="00D50035">
              <w:rPr>
                <w:rFonts w:eastAsia="Arial"/>
                <w:spacing w:val="1"/>
                <w:sz w:val="18"/>
                <w:szCs w:val="18"/>
              </w:rPr>
              <w:t xml:space="preserve"> </w:t>
            </w:r>
            <w:r w:rsidRPr="00D50035">
              <w:rPr>
                <w:rFonts w:eastAsia="Arial"/>
                <w:sz w:val="18"/>
                <w:szCs w:val="18"/>
              </w:rPr>
              <w:t>a</w:t>
            </w:r>
            <w:r w:rsidRPr="00D50035">
              <w:rPr>
                <w:rFonts w:eastAsia="Arial"/>
                <w:spacing w:val="1"/>
                <w:sz w:val="18"/>
                <w:szCs w:val="18"/>
              </w:rPr>
              <w:t xml:space="preserve"> </w:t>
            </w:r>
            <w:r w:rsidRPr="00D50035">
              <w:rPr>
                <w:rFonts w:eastAsia="Arial"/>
                <w:spacing w:val="-1"/>
                <w:sz w:val="18"/>
                <w:szCs w:val="18"/>
              </w:rPr>
              <w:t>un</w:t>
            </w:r>
            <w:r w:rsidRPr="00D50035">
              <w:rPr>
                <w:rFonts w:eastAsia="Arial"/>
                <w:sz w:val="18"/>
                <w:szCs w:val="18"/>
              </w:rPr>
              <w:t>a</w:t>
            </w:r>
            <w:r w:rsidRPr="00D50035">
              <w:rPr>
                <w:rFonts w:eastAsia="Arial"/>
                <w:spacing w:val="1"/>
                <w:sz w:val="18"/>
                <w:szCs w:val="18"/>
              </w:rPr>
              <w:t xml:space="preserve"> </w:t>
            </w:r>
            <w:r w:rsidRPr="00D50035">
              <w:rPr>
                <w:rFonts w:eastAsia="Arial"/>
                <w:spacing w:val="-1"/>
                <w:sz w:val="18"/>
                <w:szCs w:val="18"/>
              </w:rPr>
              <w:t>a</w:t>
            </w:r>
            <w:r w:rsidRPr="00D50035">
              <w:rPr>
                <w:rFonts w:eastAsia="Arial"/>
                <w:sz w:val="18"/>
                <w:szCs w:val="18"/>
              </w:rPr>
              <w:t>l</w:t>
            </w:r>
            <w:r w:rsidRPr="00D50035">
              <w:rPr>
                <w:rFonts w:eastAsia="Arial"/>
                <w:spacing w:val="1"/>
                <w:sz w:val="18"/>
                <w:szCs w:val="18"/>
              </w:rPr>
              <w:t>t</w:t>
            </w:r>
            <w:r w:rsidRPr="00D50035">
              <w:rPr>
                <w:rFonts w:eastAsia="Arial"/>
                <w:spacing w:val="-1"/>
                <w:sz w:val="18"/>
                <w:szCs w:val="18"/>
              </w:rPr>
              <w:t>ur</w:t>
            </w:r>
            <w:r w:rsidRPr="00D50035">
              <w:rPr>
                <w:rFonts w:eastAsia="Arial"/>
                <w:sz w:val="18"/>
                <w:szCs w:val="18"/>
              </w:rPr>
              <w:t>a</w:t>
            </w:r>
            <w:r w:rsidRPr="00D50035">
              <w:rPr>
                <w:rFonts w:eastAsia="Arial"/>
                <w:spacing w:val="1"/>
                <w:sz w:val="18"/>
                <w:szCs w:val="18"/>
              </w:rPr>
              <w:t xml:space="preserve"> </w:t>
            </w:r>
            <w:r w:rsidRPr="00D50035">
              <w:rPr>
                <w:rFonts w:eastAsia="Arial"/>
                <w:spacing w:val="-1"/>
                <w:sz w:val="18"/>
                <w:szCs w:val="18"/>
              </w:rPr>
              <w:t>en</w:t>
            </w:r>
            <w:r w:rsidRPr="00D50035">
              <w:rPr>
                <w:rFonts w:eastAsia="Arial"/>
                <w:spacing w:val="1"/>
                <w:sz w:val="18"/>
                <w:szCs w:val="18"/>
              </w:rPr>
              <w:t>t</w:t>
            </w:r>
            <w:r w:rsidRPr="00D50035">
              <w:rPr>
                <w:rFonts w:eastAsia="Arial"/>
                <w:spacing w:val="-1"/>
                <w:sz w:val="18"/>
                <w:szCs w:val="18"/>
              </w:rPr>
              <w:t>r</w:t>
            </w:r>
            <w:r w:rsidRPr="00D50035">
              <w:rPr>
                <w:rFonts w:eastAsia="Arial"/>
                <w:sz w:val="18"/>
                <w:szCs w:val="18"/>
              </w:rPr>
              <w:t>e</w:t>
            </w:r>
            <w:r w:rsidRPr="00D50035">
              <w:rPr>
                <w:rFonts w:eastAsia="Arial"/>
                <w:spacing w:val="1"/>
                <w:sz w:val="18"/>
                <w:szCs w:val="18"/>
              </w:rPr>
              <w:t xml:space="preserve"> </w:t>
            </w:r>
            <w:r w:rsidRPr="00D50035">
              <w:rPr>
                <w:rFonts w:eastAsia="Arial"/>
                <w:spacing w:val="-1"/>
                <w:sz w:val="18"/>
                <w:szCs w:val="18"/>
              </w:rPr>
              <w:t>80-8</w:t>
            </w:r>
            <w:r w:rsidRPr="00D50035">
              <w:rPr>
                <w:rFonts w:eastAsia="Arial"/>
                <w:sz w:val="18"/>
                <w:szCs w:val="18"/>
              </w:rPr>
              <w:t>5</w:t>
            </w:r>
            <w:r w:rsidRPr="00D50035">
              <w:rPr>
                <w:rFonts w:eastAsia="Arial"/>
                <w:spacing w:val="1"/>
                <w:sz w:val="18"/>
                <w:szCs w:val="18"/>
              </w:rPr>
              <w:t xml:space="preserve"> c</w:t>
            </w:r>
            <w:r w:rsidRPr="00D50035">
              <w:rPr>
                <w:rFonts w:eastAsia="Arial"/>
                <w:spacing w:val="3"/>
                <w:sz w:val="18"/>
                <w:szCs w:val="18"/>
              </w:rPr>
              <w:t>m</w:t>
            </w:r>
            <w:r w:rsidRPr="00D50035">
              <w:rPr>
                <w:rFonts w:eastAsia="Arial"/>
                <w:sz w:val="18"/>
                <w:szCs w:val="18"/>
              </w:rPr>
              <w:t>.</w:t>
            </w:r>
          </w:p>
          <w:p w14:paraId="3149619D" w14:textId="77777777" w:rsidR="00137914" w:rsidRPr="00D50035" w:rsidRDefault="00137914" w:rsidP="00D50035">
            <w:pPr>
              <w:pStyle w:val="UZPRRAFO"/>
              <w:spacing w:line="240" w:lineRule="auto"/>
              <w:ind w:firstLine="142"/>
              <w:rPr>
                <w:rFonts w:eastAsia="Arial"/>
                <w:sz w:val="18"/>
                <w:szCs w:val="18"/>
              </w:rPr>
            </w:pPr>
            <w:r w:rsidRPr="00D50035">
              <w:rPr>
                <w:rFonts w:eastAsia="Arial"/>
                <w:sz w:val="18"/>
                <w:szCs w:val="18"/>
              </w:rPr>
              <w:t xml:space="preserve">- </w:t>
            </w:r>
            <w:r w:rsidRPr="00D50035">
              <w:rPr>
                <w:rFonts w:eastAsia="Arial"/>
                <w:spacing w:val="1"/>
                <w:sz w:val="18"/>
                <w:szCs w:val="18"/>
              </w:rPr>
              <w:t>E</w:t>
            </w:r>
            <w:r w:rsidRPr="00D50035">
              <w:rPr>
                <w:rFonts w:eastAsia="Arial"/>
                <w:sz w:val="18"/>
                <w:szCs w:val="18"/>
              </w:rPr>
              <w:t>l</w:t>
            </w:r>
            <w:r w:rsidRPr="00D50035">
              <w:rPr>
                <w:rFonts w:eastAsia="Arial"/>
                <w:spacing w:val="2"/>
                <w:sz w:val="18"/>
                <w:szCs w:val="18"/>
              </w:rPr>
              <w:t xml:space="preserve"> </w:t>
            </w:r>
            <w:r w:rsidRPr="00D50035">
              <w:rPr>
                <w:rFonts w:eastAsia="Arial"/>
                <w:spacing w:val="3"/>
                <w:sz w:val="18"/>
                <w:szCs w:val="18"/>
              </w:rPr>
              <w:t>m</w:t>
            </w:r>
            <w:r w:rsidRPr="00D50035">
              <w:rPr>
                <w:rFonts w:eastAsia="Arial"/>
                <w:sz w:val="18"/>
                <w:szCs w:val="18"/>
              </w:rPr>
              <w:t>e</w:t>
            </w:r>
            <w:r w:rsidRPr="00D50035">
              <w:rPr>
                <w:rFonts w:eastAsia="Arial"/>
                <w:spacing w:val="1"/>
                <w:sz w:val="18"/>
                <w:szCs w:val="18"/>
              </w:rPr>
              <w:t>c</w:t>
            </w:r>
            <w:r w:rsidRPr="00D50035">
              <w:rPr>
                <w:rFonts w:eastAsia="Arial"/>
                <w:sz w:val="18"/>
                <w:szCs w:val="18"/>
              </w:rPr>
              <w:t>an</w:t>
            </w:r>
            <w:r w:rsidRPr="00D50035">
              <w:rPr>
                <w:rFonts w:eastAsia="Arial"/>
                <w:spacing w:val="1"/>
                <w:sz w:val="18"/>
                <w:szCs w:val="18"/>
              </w:rPr>
              <w:t>is</w:t>
            </w:r>
            <w:r w:rsidRPr="00D50035">
              <w:rPr>
                <w:rFonts w:eastAsia="Arial"/>
                <w:spacing w:val="3"/>
                <w:sz w:val="18"/>
                <w:szCs w:val="18"/>
              </w:rPr>
              <w:t>m</w:t>
            </w:r>
            <w:r w:rsidRPr="00D50035">
              <w:rPr>
                <w:rFonts w:eastAsia="Arial"/>
                <w:sz w:val="18"/>
                <w:szCs w:val="18"/>
              </w:rPr>
              <w:t>o</w:t>
            </w:r>
            <w:r w:rsidRPr="00D50035">
              <w:rPr>
                <w:rFonts w:eastAsia="Arial"/>
                <w:spacing w:val="1"/>
                <w:sz w:val="18"/>
                <w:szCs w:val="18"/>
              </w:rPr>
              <w:t xml:space="preserve"> </w:t>
            </w:r>
            <w:r w:rsidRPr="00D50035">
              <w:rPr>
                <w:rFonts w:eastAsia="Arial"/>
                <w:sz w:val="18"/>
                <w:szCs w:val="18"/>
              </w:rPr>
              <w:t>de</w:t>
            </w:r>
            <w:r w:rsidRPr="00D50035">
              <w:rPr>
                <w:rFonts w:eastAsia="Arial"/>
                <w:spacing w:val="1"/>
                <w:sz w:val="18"/>
                <w:szCs w:val="18"/>
              </w:rPr>
              <w:t xml:space="preserve"> </w:t>
            </w:r>
            <w:r w:rsidRPr="00D50035">
              <w:rPr>
                <w:rFonts w:eastAsia="Arial"/>
                <w:sz w:val="18"/>
                <w:szCs w:val="18"/>
              </w:rPr>
              <w:t>a</w:t>
            </w:r>
            <w:r w:rsidRPr="00D50035">
              <w:rPr>
                <w:rFonts w:eastAsia="Arial"/>
                <w:spacing w:val="1"/>
                <w:sz w:val="18"/>
                <w:szCs w:val="18"/>
              </w:rPr>
              <w:t>cci</w:t>
            </w:r>
            <w:r w:rsidRPr="00D50035">
              <w:rPr>
                <w:rFonts w:eastAsia="Arial"/>
                <w:sz w:val="18"/>
                <w:szCs w:val="18"/>
              </w:rPr>
              <w:t>ona</w:t>
            </w:r>
            <w:r w:rsidRPr="00D50035">
              <w:rPr>
                <w:rFonts w:eastAsia="Arial"/>
                <w:spacing w:val="3"/>
                <w:sz w:val="18"/>
                <w:szCs w:val="18"/>
              </w:rPr>
              <w:t>m</w:t>
            </w:r>
            <w:r w:rsidRPr="00D50035">
              <w:rPr>
                <w:rFonts w:eastAsia="Arial"/>
                <w:spacing w:val="1"/>
                <w:sz w:val="18"/>
                <w:szCs w:val="18"/>
              </w:rPr>
              <w:t>i</w:t>
            </w:r>
            <w:r w:rsidRPr="00D50035">
              <w:rPr>
                <w:rFonts w:eastAsia="Arial"/>
                <w:sz w:val="18"/>
                <w:szCs w:val="18"/>
              </w:rPr>
              <w:t>en</w:t>
            </w:r>
            <w:r w:rsidRPr="00D50035">
              <w:rPr>
                <w:rFonts w:eastAsia="Arial"/>
                <w:spacing w:val="1"/>
                <w:sz w:val="18"/>
                <w:szCs w:val="18"/>
              </w:rPr>
              <w:t>t</w:t>
            </w:r>
            <w:r w:rsidRPr="00D50035">
              <w:rPr>
                <w:rFonts w:eastAsia="Arial"/>
                <w:sz w:val="18"/>
                <w:szCs w:val="18"/>
              </w:rPr>
              <w:t>o</w:t>
            </w:r>
            <w:r w:rsidRPr="00D50035">
              <w:rPr>
                <w:rFonts w:eastAsia="Arial"/>
                <w:spacing w:val="1"/>
                <w:sz w:val="18"/>
                <w:szCs w:val="18"/>
              </w:rPr>
              <w:t xml:space="preserve"> </w:t>
            </w:r>
            <w:r w:rsidRPr="00D50035">
              <w:rPr>
                <w:rFonts w:eastAsia="Arial"/>
                <w:sz w:val="18"/>
                <w:szCs w:val="18"/>
              </w:rPr>
              <w:t>de</w:t>
            </w:r>
            <w:r w:rsidRPr="00D50035">
              <w:rPr>
                <w:rFonts w:eastAsia="Arial"/>
                <w:spacing w:val="1"/>
                <w:sz w:val="18"/>
                <w:szCs w:val="18"/>
              </w:rPr>
              <w:t xml:space="preserve"> l</w:t>
            </w:r>
            <w:r w:rsidRPr="00D50035">
              <w:rPr>
                <w:rFonts w:eastAsia="Arial"/>
                <w:sz w:val="18"/>
                <w:szCs w:val="18"/>
              </w:rPr>
              <w:t>a</w:t>
            </w:r>
            <w:r w:rsidRPr="00D50035">
              <w:rPr>
                <w:rFonts w:eastAsia="Arial"/>
                <w:spacing w:val="-3"/>
                <w:sz w:val="18"/>
                <w:szCs w:val="18"/>
              </w:rPr>
              <w:t xml:space="preserve"> </w:t>
            </w:r>
            <w:r w:rsidRPr="00D50035">
              <w:rPr>
                <w:rFonts w:eastAsia="Arial"/>
                <w:b/>
                <w:sz w:val="18"/>
                <w:szCs w:val="18"/>
              </w:rPr>
              <w:t>gr</w:t>
            </w:r>
            <w:r w:rsidRPr="00D50035">
              <w:rPr>
                <w:rFonts w:eastAsia="Arial"/>
                <w:b/>
                <w:spacing w:val="1"/>
                <w:sz w:val="18"/>
                <w:szCs w:val="18"/>
              </w:rPr>
              <w:t>i</w:t>
            </w:r>
            <w:r w:rsidRPr="00D50035">
              <w:rPr>
                <w:rFonts w:eastAsia="Arial"/>
                <w:b/>
                <w:spacing w:val="-1"/>
                <w:sz w:val="18"/>
                <w:szCs w:val="18"/>
              </w:rPr>
              <w:t>f</w:t>
            </w:r>
            <w:r w:rsidRPr="00D50035">
              <w:rPr>
                <w:rFonts w:eastAsia="Arial"/>
                <w:b/>
                <w:sz w:val="18"/>
                <w:szCs w:val="18"/>
              </w:rPr>
              <w:t>er</w:t>
            </w:r>
            <w:r w:rsidRPr="00D50035">
              <w:rPr>
                <w:rFonts w:eastAsia="Arial"/>
                <w:b/>
                <w:spacing w:val="1"/>
                <w:sz w:val="18"/>
                <w:szCs w:val="18"/>
              </w:rPr>
              <w:t>í</w:t>
            </w:r>
            <w:r w:rsidRPr="00D50035">
              <w:rPr>
                <w:rFonts w:eastAsia="Arial"/>
                <w:b/>
                <w:sz w:val="18"/>
                <w:szCs w:val="18"/>
              </w:rPr>
              <w:t xml:space="preserve">a </w:t>
            </w:r>
            <w:r w:rsidRPr="00D50035">
              <w:rPr>
                <w:rFonts w:eastAsia="Arial"/>
                <w:spacing w:val="-1"/>
                <w:sz w:val="18"/>
                <w:szCs w:val="18"/>
              </w:rPr>
              <w:t>e</w:t>
            </w:r>
            <w:r w:rsidRPr="00D50035">
              <w:rPr>
                <w:rFonts w:eastAsia="Arial"/>
                <w:sz w:val="18"/>
                <w:szCs w:val="18"/>
              </w:rPr>
              <w:t>s</w:t>
            </w:r>
            <w:r w:rsidRPr="00D50035">
              <w:rPr>
                <w:rFonts w:eastAsia="Arial"/>
                <w:spacing w:val="2"/>
                <w:sz w:val="18"/>
                <w:szCs w:val="18"/>
              </w:rPr>
              <w:t xml:space="preserve"> </w:t>
            </w:r>
            <w:r w:rsidRPr="00D50035">
              <w:rPr>
                <w:rFonts w:eastAsia="Arial"/>
                <w:spacing w:val="-1"/>
                <w:sz w:val="18"/>
                <w:szCs w:val="18"/>
              </w:rPr>
              <w:t>d</w:t>
            </w:r>
            <w:r w:rsidRPr="00D50035">
              <w:rPr>
                <w:rFonts w:eastAsia="Arial"/>
                <w:sz w:val="18"/>
                <w:szCs w:val="18"/>
              </w:rPr>
              <w:t>e</w:t>
            </w:r>
            <w:r w:rsidRPr="00D50035">
              <w:rPr>
                <w:rFonts w:eastAsia="Arial"/>
                <w:spacing w:val="1"/>
                <w:sz w:val="18"/>
                <w:szCs w:val="18"/>
              </w:rPr>
              <w:t xml:space="preserve"> </w:t>
            </w:r>
            <w:r w:rsidRPr="00D50035">
              <w:rPr>
                <w:rFonts w:eastAsia="Arial"/>
                <w:spacing w:val="-1"/>
                <w:sz w:val="18"/>
                <w:szCs w:val="18"/>
              </w:rPr>
              <w:t>pa</w:t>
            </w:r>
            <w:r w:rsidRPr="00D50035">
              <w:rPr>
                <w:rFonts w:eastAsia="Arial"/>
                <w:sz w:val="18"/>
                <w:szCs w:val="18"/>
              </w:rPr>
              <w:t>l</w:t>
            </w:r>
            <w:r w:rsidRPr="00D50035">
              <w:rPr>
                <w:rFonts w:eastAsia="Arial"/>
                <w:spacing w:val="-1"/>
                <w:sz w:val="18"/>
                <w:szCs w:val="18"/>
              </w:rPr>
              <w:t>an</w:t>
            </w:r>
            <w:r w:rsidRPr="00D50035">
              <w:rPr>
                <w:rFonts w:eastAsia="Arial"/>
                <w:spacing w:val="1"/>
                <w:sz w:val="18"/>
                <w:szCs w:val="18"/>
              </w:rPr>
              <w:t>c</w:t>
            </w:r>
            <w:r w:rsidRPr="00D50035">
              <w:rPr>
                <w:rFonts w:eastAsia="Arial"/>
                <w:spacing w:val="-1"/>
                <w:sz w:val="18"/>
                <w:szCs w:val="18"/>
              </w:rPr>
              <w:t>a</w:t>
            </w:r>
            <w:r w:rsidRPr="00D50035">
              <w:rPr>
                <w:rFonts w:eastAsia="Arial"/>
                <w:sz w:val="18"/>
                <w:szCs w:val="18"/>
              </w:rPr>
              <w:t>,</w:t>
            </w:r>
            <w:r w:rsidRPr="00D50035">
              <w:rPr>
                <w:rFonts w:eastAsia="Arial"/>
                <w:spacing w:val="2"/>
                <w:sz w:val="18"/>
                <w:szCs w:val="18"/>
              </w:rPr>
              <w:t xml:space="preserve"> </w:t>
            </w:r>
            <w:r w:rsidRPr="00D50035">
              <w:rPr>
                <w:rFonts w:eastAsia="Arial"/>
                <w:spacing w:val="1"/>
                <w:sz w:val="18"/>
                <w:szCs w:val="18"/>
              </w:rPr>
              <w:t>t</w:t>
            </w:r>
            <w:r w:rsidRPr="00D50035">
              <w:rPr>
                <w:rFonts w:eastAsia="Arial"/>
                <w:spacing w:val="-1"/>
                <w:sz w:val="18"/>
                <w:szCs w:val="18"/>
              </w:rPr>
              <w:t>á</w:t>
            </w:r>
            <w:r w:rsidRPr="00D50035">
              <w:rPr>
                <w:rFonts w:eastAsia="Arial"/>
                <w:spacing w:val="1"/>
                <w:sz w:val="18"/>
                <w:szCs w:val="18"/>
              </w:rPr>
              <w:t>ct</w:t>
            </w:r>
            <w:r w:rsidRPr="00D50035">
              <w:rPr>
                <w:rFonts w:eastAsia="Arial"/>
                <w:sz w:val="18"/>
                <w:szCs w:val="18"/>
              </w:rPr>
              <w:t>il</w:t>
            </w:r>
            <w:r w:rsidRPr="00D50035">
              <w:rPr>
                <w:rFonts w:eastAsia="Arial"/>
                <w:spacing w:val="2"/>
                <w:sz w:val="18"/>
                <w:szCs w:val="18"/>
              </w:rPr>
              <w:t xml:space="preserve"> </w:t>
            </w:r>
            <w:r w:rsidRPr="00D50035">
              <w:rPr>
                <w:rFonts w:eastAsia="Arial"/>
                <w:sz w:val="18"/>
                <w:szCs w:val="18"/>
              </w:rPr>
              <w:t>o</w:t>
            </w:r>
            <w:r w:rsidRPr="00D50035">
              <w:rPr>
                <w:rFonts w:eastAsia="Arial"/>
                <w:spacing w:val="1"/>
                <w:sz w:val="18"/>
                <w:szCs w:val="18"/>
              </w:rPr>
              <w:t xml:space="preserve"> </w:t>
            </w:r>
            <w:r w:rsidRPr="00D50035">
              <w:rPr>
                <w:rFonts w:eastAsia="Arial"/>
                <w:spacing w:val="-1"/>
                <w:sz w:val="18"/>
                <w:szCs w:val="18"/>
              </w:rPr>
              <w:t>d</w:t>
            </w:r>
            <w:r w:rsidRPr="00D50035">
              <w:rPr>
                <w:rFonts w:eastAsia="Arial"/>
                <w:sz w:val="18"/>
                <w:szCs w:val="18"/>
              </w:rPr>
              <w:t>e</w:t>
            </w:r>
            <w:r w:rsidRPr="00D50035">
              <w:rPr>
                <w:rFonts w:eastAsia="Arial"/>
                <w:spacing w:val="2"/>
                <w:sz w:val="18"/>
                <w:szCs w:val="18"/>
              </w:rPr>
              <w:t xml:space="preserve"> </w:t>
            </w:r>
            <w:r w:rsidRPr="00D50035">
              <w:rPr>
                <w:rFonts w:eastAsia="Arial"/>
                <w:spacing w:val="-1"/>
                <w:sz w:val="18"/>
                <w:szCs w:val="18"/>
              </w:rPr>
              <w:t>de</w:t>
            </w:r>
            <w:r w:rsidRPr="00D50035">
              <w:rPr>
                <w:rFonts w:eastAsia="Arial"/>
                <w:spacing w:val="1"/>
                <w:sz w:val="18"/>
                <w:szCs w:val="18"/>
              </w:rPr>
              <w:t>t</w:t>
            </w:r>
            <w:r w:rsidRPr="00D50035">
              <w:rPr>
                <w:rFonts w:eastAsia="Arial"/>
                <w:spacing w:val="-1"/>
                <w:sz w:val="18"/>
                <w:szCs w:val="18"/>
              </w:rPr>
              <w:t>e</w:t>
            </w:r>
            <w:r w:rsidRPr="00D50035">
              <w:rPr>
                <w:rFonts w:eastAsia="Arial"/>
                <w:spacing w:val="1"/>
                <w:sz w:val="18"/>
                <w:szCs w:val="18"/>
              </w:rPr>
              <w:t>cc</w:t>
            </w:r>
            <w:r w:rsidRPr="00D50035">
              <w:rPr>
                <w:rFonts w:eastAsia="Arial"/>
                <w:sz w:val="18"/>
                <w:szCs w:val="18"/>
              </w:rPr>
              <w:t>i</w:t>
            </w:r>
            <w:r w:rsidRPr="00D50035">
              <w:rPr>
                <w:rFonts w:eastAsia="Arial"/>
                <w:spacing w:val="-1"/>
                <w:sz w:val="18"/>
                <w:szCs w:val="18"/>
              </w:rPr>
              <w:t>ó</w:t>
            </w:r>
            <w:r w:rsidRPr="00D50035">
              <w:rPr>
                <w:rFonts w:eastAsia="Arial"/>
                <w:sz w:val="18"/>
                <w:szCs w:val="18"/>
              </w:rPr>
              <w:t>n</w:t>
            </w:r>
            <w:r w:rsidRPr="00D50035">
              <w:rPr>
                <w:rFonts w:eastAsia="Arial"/>
                <w:spacing w:val="1"/>
                <w:sz w:val="18"/>
                <w:szCs w:val="18"/>
              </w:rPr>
              <w:t xml:space="preserve"> </w:t>
            </w:r>
            <w:r w:rsidRPr="00D50035">
              <w:rPr>
                <w:rFonts w:eastAsia="Arial"/>
                <w:spacing w:val="-1"/>
                <w:sz w:val="18"/>
                <w:szCs w:val="18"/>
              </w:rPr>
              <w:t>d</w:t>
            </w:r>
            <w:r w:rsidRPr="00D50035">
              <w:rPr>
                <w:rFonts w:eastAsia="Arial"/>
                <w:sz w:val="18"/>
                <w:szCs w:val="18"/>
              </w:rPr>
              <w:t>e</w:t>
            </w:r>
            <w:r w:rsidRPr="00D50035">
              <w:rPr>
                <w:rFonts w:eastAsia="Arial"/>
                <w:spacing w:val="1"/>
                <w:sz w:val="18"/>
                <w:szCs w:val="18"/>
              </w:rPr>
              <w:t xml:space="preserve"> </w:t>
            </w:r>
            <w:r w:rsidRPr="00D50035">
              <w:rPr>
                <w:rFonts w:eastAsia="Arial"/>
                <w:spacing w:val="-1"/>
                <w:sz w:val="18"/>
                <w:szCs w:val="18"/>
              </w:rPr>
              <w:t>pre</w:t>
            </w:r>
            <w:r w:rsidRPr="00D50035">
              <w:rPr>
                <w:rFonts w:eastAsia="Arial"/>
                <w:spacing w:val="1"/>
                <w:sz w:val="18"/>
                <w:szCs w:val="18"/>
              </w:rPr>
              <w:t>s</w:t>
            </w:r>
            <w:r w:rsidRPr="00D50035">
              <w:rPr>
                <w:rFonts w:eastAsia="Arial"/>
                <w:spacing w:val="-1"/>
                <w:sz w:val="18"/>
                <w:szCs w:val="18"/>
              </w:rPr>
              <w:t>en</w:t>
            </w:r>
            <w:r w:rsidRPr="00D50035">
              <w:rPr>
                <w:rFonts w:eastAsia="Arial"/>
                <w:spacing w:val="1"/>
                <w:sz w:val="18"/>
                <w:szCs w:val="18"/>
              </w:rPr>
              <w:t>c</w:t>
            </w:r>
            <w:r w:rsidRPr="00D50035">
              <w:rPr>
                <w:rFonts w:eastAsia="Arial"/>
                <w:sz w:val="18"/>
                <w:szCs w:val="18"/>
              </w:rPr>
              <w:t>ia.</w:t>
            </w:r>
          </w:p>
          <w:p w14:paraId="6732818D" w14:textId="77777777" w:rsidR="00137914" w:rsidRPr="00D50035" w:rsidRDefault="00137914" w:rsidP="00D50035">
            <w:pPr>
              <w:pStyle w:val="UZPRRAFO"/>
              <w:spacing w:line="240" w:lineRule="auto"/>
              <w:ind w:firstLine="142"/>
              <w:rPr>
                <w:rFonts w:eastAsia="Arial"/>
                <w:sz w:val="18"/>
                <w:szCs w:val="18"/>
              </w:rPr>
            </w:pPr>
            <w:r w:rsidRPr="00D50035">
              <w:rPr>
                <w:rFonts w:eastAsia="Arial"/>
                <w:sz w:val="18"/>
                <w:szCs w:val="18"/>
              </w:rPr>
              <w:t xml:space="preserve">- </w:t>
            </w:r>
            <w:r w:rsidRPr="00D50035">
              <w:rPr>
                <w:rFonts w:eastAsia="Arial"/>
                <w:spacing w:val="1"/>
                <w:sz w:val="18"/>
                <w:szCs w:val="18"/>
              </w:rPr>
              <w:t>E</w:t>
            </w:r>
            <w:r w:rsidRPr="00D50035">
              <w:rPr>
                <w:rFonts w:eastAsia="Arial"/>
                <w:sz w:val="18"/>
                <w:szCs w:val="18"/>
              </w:rPr>
              <w:t>l</w:t>
            </w:r>
            <w:r w:rsidRPr="00D50035">
              <w:rPr>
                <w:rFonts w:eastAsia="Arial"/>
                <w:spacing w:val="2"/>
                <w:sz w:val="18"/>
                <w:szCs w:val="18"/>
              </w:rPr>
              <w:t xml:space="preserve"> </w:t>
            </w:r>
            <w:r w:rsidRPr="00D50035">
              <w:rPr>
                <w:rFonts w:eastAsia="Arial"/>
                <w:sz w:val="18"/>
                <w:szCs w:val="18"/>
              </w:rPr>
              <w:t>equ</w:t>
            </w:r>
            <w:r w:rsidRPr="00D50035">
              <w:rPr>
                <w:rFonts w:eastAsia="Arial"/>
                <w:spacing w:val="1"/>
                <w:sz w:val="18"/>
                <w:szCs w:val="18"/>
              </w:rPr>
              <w:t>i</w:t>
            </w:r>
            <w:r w:rsidRPr="00D50035">
              <w:rPr>
                <w:rFonts w:eastAsia="Arial"/>
                <w:sz w:val="18"/>
                <w:szCs w:val="18"/>
              </w:rPr>
              <w:t>po</w:t>
            </w:r>
            <w:r w:rsidRPr="00D50035">
              <w:rPr>
                <w:rFonts w:eastAsia="Arial"/>
                <w:spacing w:val="1"/>
                <w:sz w:val="18"/>
                <w:szCs w:val="18"/>
              </w:rPr>
              <w:t xml:space="preserve"> </w:t>
            </w:r>
            <w:r w:rsidRPr="00D50035">
              <w:rPr>
                <w:rFonts w:eastAsia="Arial"/>
                <w:sz w:val="18"/>
                <w:szCs w:val="18"/>
              </w:rPr>
              <w:t>de</w:t>
            </w:r>
            <w:r w:rsidRPr="00D50035">
              <w:rPr>
                <w:rFonts w:eastAsia="Arial"/>
                <w:spacing w:val="-1"/>
                <w:sz w:val="18"/>
                <w:szCs w:val="18"/>
              </w:rPr>
              <w:t xml:space="preserve"> </w:t>
            </w:r>
            <w:r w:rsidRPr="00D50035">
              <w:rPr>
                <w:rFonts w:eastAsia="Arial"/>
                <w:b/>
                <w:spacing w:val="-1"/>
                <w:sz w:val="18"/>
                <w:szCs w:val="18"/>
              </w:rPr>
              <w:t>acces</w:t>
            </w:r>
            <w:r w:rsidRPr="00D50035">
              <w:rPr>
                <w:rFonts w:eastAsia="Arial"/>
                <w:b/>
                <w:sz w:val="18"/>
                <w:szCs w:val="18"/>
              </w:rPr>
              <w:t>or</w:t>
            </w:r>
            <w:r w:rsidRPr="00D50035">
              <w:rPr>
                <w:rFonts w:eastAsia="Arial"/>
                <w:b/>
                <w:spacing w:val="1"/>
                <w:sz w:val="18"/>
                <w:szCs w:val="18"/>
              </w:rPr>
              <w:t>i</w:t>
            </w:r>
            <w:r w:rsidRPr="00D50035">
              <w:rPr>
                <w:rFonts w:eastAsia="Arial"/>
                <w:b/>
                <w:sz w:val="18"/>
                <w:szCs w:val="18"/>
              </w:rPr>
              <w:t>os</w:t>
            </w:r>
            <w:r w:rsidRPr="00D50035">
              <w:rPr>
                <w:rFonts w:eastAsia="Arial"/>
                <w:b/>
                <w:spacing w:val="1"/>
                <w:sz w:val="18"/>
                <w:szCs w:val="18"/>
              </w:rPr>
              <w:t xml:space="preserve"> </w:t>
            </w:r>
            <w:r w:rsidRPr="00D50035">
              <w:rPr>
                <w:rFonts w:eastAsia="Arial"/>
                <w:spacing w:val="1"/>
                <w:sz w:val="18"/>
                <w:szCs w:val="18"/>
              </w:rPr>
              <w:t>s</w:t>
            </w:r>
            <w:r w:rsidRPr="00D50035">
              <w:rPr>
                <w:rFonts w:eastAsia="Arial"/>
                <w:sz w:val="18"/>
                <w:szCs w:val="18"/>
              </w:rPr>
              <w:t>e</w:t>
            </w:r>
            <w:r w:rsidRPr="00D50035">
              <w:rPr>
                <w:rFonts w:eastAsia="Arial"/>
                <w:spacing w:val="1"/>
                <w:sz w:val="18"/>
                <w:szCs w:val="18"/>
              </w:rPr>
              <w:t xml:space="preserve"> s</w:t>
            </w:r>
            <w:r w:rsidRPr="00D50035">
              <w:rPr>
                <w:rFonts w:eastAsia="Arial"/>
                <w:sz w:val="18"/>
                <w:szCs w:val="18"/>
              </w:rPr>
              <w:t>i</w:t>
            </w:r>
            <w:r w:rsidRPr="00D50035">
              <w:rPr>
                <w:rFonts w:eastAsia="Arial"/>
                <w:spacing w:val="1"/>
                <w:sz w:val="18"/>
                <w:szCs w:val="18"/>
              </w:rPr>
              <w:t>t</w:t>
            </w:r>
            <w:r w:rsidRPr="00D50035">
              <w:rPr>
                <w:rFonts w:eastAsia="Arial"/>
                <w:spacing w:val="-1"/>
                <w:sz w:val="18"/>
                <w:szCs w:val="18"/>
              </w:rPr>
              <w:t>ú</w:t>
            </w:r>
            <w:r w:rsidRPr="00D50035">
              <w:rPr>
                <w:rFonts w:eastAsia="Arial"/>
                <w:sz w:val="18"/>
                <w:szCs w:val="18"/>
              </w:rPr>
              <w:t>a</w:t>
            </w:r>
            <w:r w:rsidRPr="00D50035">
              <w:rPr>
                <w:rFonts w:eastAsia="Arial"/>
                <w:spacing w:val="1"/>
                <w:sz w:val="18"/>
                <w:szCs w:val="18"/>
              </w:rPr>
              <w:t xml:space="preserve"> </w:t>
            </w:r>
            <w:r w:rsidRPr="00D50035">
              <w:rPr>
                <w:rFonts w:eastAsia="Arial"/>
                <w:sz w:val="18"/>
                <w:szCs w:val="18"/>
              </w:rPr>
              <w:t>a</w:t>
            </w:r>
            <w:r w:rsidRPr="00D50035">
              <w:rPr>
                <w:rFonts w:eastAsia="Arial"/>
                <w:spacing w:val="1"/>
                <w:sz w:val="18"/>
                <w:szCs w:val="18"/>
              </w:rPr>
              <w:t xml:space="preserve"> </w:t>
            </w:r>
            <w:r w:rsidRPr="00D50035">
              <w:rPr>
                <w:rFonts w:eastAsia="Arial"/>
                <w:spacing w:val="-1"/>
                <w:sz w:val="18"/>
                <w:szCs w:val="18"/>
              </w:rPr>
              <w:t>un</w:t>
            </w:r>
            <w:r w:rsidRPr="00D50035">
              <w:rPr>
                <w:rFonts w:eastAsia="Arial"/>
                <w:sz w:val="18"/>
                <w:szCs w:val="18"/>
              </w:rPr>
              <w:t>a</w:t>
            </w:r>
            <w:r w:rsidRPr="00D50035">
              <w:rPr>
                <w:rFonts w:eastAsia="Arial"/>
                <w:spacing w:val="1"/>
                <w:sz w:val="18"/>
                <w:szCs w:val="18"/>
              </w:rPr>
              <w:t xml:space="preserve"> </w:t>
            </w:r>
            <w:r w:rsidRPr="00D50035">
              <w:rPr>
                <w:rFonts w:eastAsia="Arial"/>
                <w:spacing w:val="-1"/>
                <w:sz w:val="18"/>
                <w:szCs w:val="18"/>
              </w:rPr>
              <w:t>a</w:t>
            </w:r>
            <w:r w:rsidRPr="00D50035">
              <w:rPr>
                <w:rFonts w:eastAsia="Arial"/>
                <w:sz w:val="18"/>
                <w:szCs w:val="18"/>
              </w:rPr>
              <w:t>l</w:t>
            </w:r>
            <w:r w:rsidRPr="00D50035">
              <w:rPr>
                <w:rFonts w:eastAsia="Arial"/>
                <w:spacing w:val="1"/>
                <w:sz w:val="18"/>
                <w:szCs w:val="18"/>
              </w:rPr>
              <w:t>t</w:t>
            </w:r>
            <w:r w:rsidRPr="00D50035">
              <w:rPr>
                <w:rFonts w:eastAsia="Arial"/>
                <w:spacing w:val="-1"/>
                <w:sz w:val="18"/>
                <w:szCs w:val="18"/>
              </w:rPr>
              <w:t>ur</w:t>
            </w:r>
            <w:r w:rsidRPr="00D50035">
              <w:rPr>
                <w:rFonts w:eastAsia="Arial"/>
                <w:sz w:val="18"/>
                <w:szCs w:val="18"/>
              </w:rPr>
              <w:t>a</w:t>
            </w:r>
            <w:r w:rsidRPr="00D50035">
              <w:rPr>
                <w:rFonts w:eastAsia="Arial"/>
                <w:spacing w:val="1"/>
                <w:sz w:val="18"/>
                <w:szCs w:val="18"/>
              </w:rPr>
              <w:t xml:space="preserve"> </w:t>
            </w:r>
            <w:r w:rsidRPr="00D50035">
              <w:rPr>
                <w:rFonts w:eastAsia="Arial"/>
                <w:spacing w:val="-1"/>
                <w:sz w:val="18"/>
                <w:szCs w:val="18"/>
              </w:rPr>
              <w:t>en</w:t>
            </w:r>
            <w:r w:rsidRPr="00D50035">
              <w:rPr>
                <w:rFonts w:eastAsia="Arial"/>
                <w:spacing w:val="1"/>
                <w:sz w:val="18"/>
                <w:szCs w:val="18"/>
              </w:rPr>
              <w:t>t</w:t>
            </w:r>
            <w:r w:rsidRPr="00D50035">
              <w:rPr>
                <w:rFonts w:eastAsia="Arial"/>
                <w:spacing w:val="-1"/>
                <w:sz w:val="18"/>
                <w:szCs w:val="18"/>
              </w:rPr>
              <w:t>r</w:t>
            </w:r>
            <w:r w:rsidRPr="00D50035">
              <w:rPr>
                <w:rFonts w:eastAsia="Arial"/>
                <w:sz w:val="18"/>
                <w:szCs w:val="18"/>
              </w:rPr>
              <w:t>e</w:t>
            </w:r>
            <w:r w:rsidRPr="00D50035">
              <w:rPr>
                <w:rFonts w:eastAsia="Arial"/>
                <w:spacing w:val="1"/>
                <w:sz w:val="18"/>
                <w:szCs w:val="18"/>
              </w:rPr>
              <w:t xml:space="preserve"> </w:t>
            </w:r>
            <w:r w:rsidRPr="00D50035">
              <w:rPr>
                <w:rFonts w:eastAsia="Arial"/>
                <w:spacing w:val="-1"/>
                <w:sz w:val="18"/>
                <w:szCs w:val="18"/>
              </w:rPr>
              <w:t>70-12</w:t>
            </w:r>
            <w:r w:rsidRPr="00D50035">
              <w:rPr>
                <w:rFonts w:eastAsia="Arial"/>
                <w:sz w:val="18"/>
                <w:szCs w:val="18"/>
              </w:rPr>
              <w:t>0</w:t>
            </w:r>
            <w:r w:rsidRPr="00D50035">
              <w:rPr>
                <w:rFonts w:eastAsia="Arial"/>
                <w:spacing w:val="1"/>
                <w:sz w:val="18"/>
                <w:szCs w:val="18"/>
              </w:rPr>
              <w:t xml:space="preserve"> c</w:t>
            </w:r>
            <w:r w:rsidRPr="00D50035">
              <w:rPr>
                <w:rFonts w:eastAsia="Arial"/>
                <w:sz w:val="18"/>
                <w:szCs w:val="18"/>
              </w:rPr>
              <w:t>m</w:t>
            </w:r>
            <w:r w:rsidRPr="00D50035">
              <w:rPr>
                <w:rFonts w:eastAsia="Arial"/>
                <w:spacing w:val="4"/>
                <w:sz w:val="18"/>
                <w:szCs w:val="18"/>
              </w:rPr>
              <w:t xml:space="preserve"> </w:t>
            </w:r>
            <w:r w:rsidRPr="00D50035">
              <w:rPr>
                <w:rFonts w:eastAsia="Arial"/>
                <w:spacing w:val="3"/>
                <w:sz w:val="18"/>
                <w:szCs w:val="18"/>
              </w:rPr>
              <w:t>m</w:t>
            </w:r>
            <w:r w:rsidRPr="00D50035">
              <w:rPr>
                <w:rFonts w:eastAsia="Arial"/>
                <w:spacing w:val="-1"/>
                <w:sz w:val="18"/>
                <w:szCs w:val="18"/>
              </w:rPr>
              <w:t>ed</w:t>
            </w:r>
            <w:r w:rsidRPr="00D50035">
              <w:rPr>
                <w:rFonts w:eastAsia="Arial"/>
                <w:sz w:val="18"/>
                <w:szCs w:val="18"/>
              </w:rPr>
              <w:t>i</w:t>
            </w:r>
            <w:r w:rsidRPr="00D50035">
              <w:rPr>
                <w:rFonts w:eastAsia="Arial"/>
                <w:spacing w:val="-1"/>
                <w:sz w:val="18"/>
                <w:szCs w:val="18"/>
              </w:rPr>
              <w:t>do</w:t>
            </w:r>
            <w:r w:rsidRPr="00D50035">
              <w:rPr>
                <w:rFonts w:eastAsia="Arial"/>
                <w:sz w:val="18"/>
                <w:szCs w:val="18"/>
              </w:rPr>
              <w:t>s</w:t>
            </w:r>
            <w:r w:rsidRPr="00D50035">
              <w:rPr>
                <w:rFonts w:eastAsia="Arial"/>
                <w:spacing w:val="2"/>
                <w:sz w:val="18"/>
                <w:szCs w:val="18"/>
              </w:rPr>
              <w:t xml:space="preserve"> </w:t>
            </w:r>
            <w:r w:rsidRPr="00D50035">
              <w:rPr>
                <w:rFonts w:eastAsia="Arial"/>
                <w:spacing w:val="-1"/>
                <w:sz w:val="18"/>
                <w:szCs w:val="18"/>
              </w:rPr>
              <w:t>de</w:t>
            </w:r>
            <w:r w:rsidRPr="00D50035">
              <w:rPr>
                <w:rFonts w:eastAsia="Arial"/>
                <w:spacing w:val="1"/>
                <w:sz w:val="18"/>
                <w:szCs w:val="18"/>
              </w:rPr>
              <w:t>s</w:t>
            </w:r>
            <w:r w:rsidRPr="00D50035">
              <w:rPr>
                <w:rFonts w:eastAsia="Arial"/>
                <w:spacing w:val="-1"/>
                <w:sz w:val="18"/>
                <w:szCs w:val="18"/>
              </w:rPr>
              <w:t>d</w:t>
            </w:r>
            <w:r w:rsidRPr="00D50035">
              <w:rPr>
                <w:rFonts w:eastAsia="Arial"/>
                <w:sz w:val="18"/>
                <w:szCs w:val="18"/>
              </w:rPr>
              <w:t>e</w:t>
            </w:r>
            <w:r w:rsidRPr="00D50035">
              <w:rPr>
                <w:rFonts w:eastAsia="Arial"/>
                <w:spacing w:val="1"/>
                <w:sz w:val="18"/>
                <w:szCs w:val="18"/>
              </w:rPr>
              <w:t xml:space="preserve"> </w:t>
            </w:r>
            <w:r w:rsidRPr="00D50035">
              <w:rPr>
                <w:rFonts w:eastAsia="Arial"/>
                <w:spacing w:val="-1"/>
                <w:sz w:val="18"/>
                <w:szCs w:val="18"/>
              </w:rPr>
              <w:t>e</w:t>
            </w:r>
            <w:r w:rsidRPr="00D50035">
              <w:rPr>
                <w:rFonts w:eastAsia="Arial"/>
                <w:sz w:val="18"/>
                <w:szCs w:val="18"/>
              </w:rPr>
              <w:t>l</w:t>
            </w:r>
            <w:r w:rsidRPr="00D50035">
              <w:rPr>
                <w:rFonts w:eastAsia="Arial"/>
                <w:spacing w:val="1"/>
                <w:sz w:val="18"/>
                <w:szCs w:val="18"/>
              </w:rPr>
              <w:t xml:space="preserve"> s</w:t>
            </w:r>
            <w:r w:rsidRPr="00D50035">
              <w:rPr>
                <w:rFonts w:eastAsia="Arial"/>
                <w:spacing w:val="-1"/>
                <w:sz w:val="18"/>
                <w:szCs w:val="18"/>
              </w:rPr>
              <w:t>ue</w:t>
            </w:r>
            <w:r w:rsidRPr="00D50035">
              <w:rPr>
                <w:rFonts w:eastAsia="Arial"/>
                <w:sz w:val="18"/>
                <w:szCs w:val="18"/>
              </w:rPr>
              <w:t>lo.</w:t>
            </w:r>
          </w:p>
          <w:p w14:paraId="17A0DCEF" w14:textId="77777777" w:rsidR="00137914" w:rsidRPr="00D50035" w:rsidRDefault="00137914" w:rsidP="00D50035">
            <w:pPr>
              <w:pStyle w:val="UZPRRAFO"/>
              <w:spacing w:line="240" w:lineRule="auto"/>
              <w:ind w:firstLine="142"/>
              <w:rPr>
                <w:rFonts w:eastAsia="Arial"/>
                <w:sz w:val="18"/>
                <w:szCs w:val="18"/>
              </w:rPr>
            </w:pPr>
            <w:r w:rsidRPr="00D50035">
              <w:rPr>
                <w:rFonts w:eastAsia="Arial"/>
                <w:position w:val="-1"/>
                <w:sz w:val="18"/>
                <w:szCs w:val="18"/>
              </w:rPr>
              <w:t xml:space="preserve">- </w:t>
            </w:r>
            <w:r w:rsidRPr="00D50035">
              <w:rPr>
                <w:rFonts w:eastAsia="Arial"/>
                <w:spacing w:val="-1"/>
                <w:position w:val="-1"/>
                <w:sz w:val="18"/>
                <w:szCs w:val="18"/>
              </w:rPr>
              <w:t>L</w:t>
            </w:r>
            <w:r w:rsidRPr="00D50035">
              <w:rPr>
                <w:rFonts w:eastAsia="Arial"/>
                <w:position w:val="-1"/>
                <w:sz w:val="18"/>
                <w:szCs w:val="18"/>
              </w:rPr>
              <w:t>a</w:t>
            </w:r>
            <w:r w:rsidRPr="00D50035">
              <w:rPr>
                <w:rFonts w:eastAsia="Arial"/>
                <w:spacing w:val="1"/>
                <w:position w:val="-1"/>
                <w:sz w:val="18"/>
                <w:szCs w:val="18"/>
              </w:rPr>
              <w:t xml:space="preserve"> </w:t>
            </w:r>
            <w:r w:rsidRPr="00D50035">
              <w:rPr>
                <w:rFonts w:eastAsia="Arial"/>
                <w:spacing w:val="-1"/>
                <w:position w:val="-1"/>
                <w:sz w:val="18"/>
                <w:szCs w:val="18"/>
              </w:rPr>
              <w:t>par</w:t>
            </w:r>
            <w:r w:rsidRPr="00D50035">
              <w:rPr>
                <w:rFonts w:eastAsia="Arial"/>
                <w:spacing w:val="1"/>
                <w:position w:val="-1"/>
                <w:sz w:val="18"/>
                <w:szCs w:val="18"/>
              </w:rPr>
              <w:t>t</w:t>
            </w:r>
            <w:r w:rsidRPr="00D50035">
              <w:rPr>
                <w:rFonts w:eastAsia="Arial"/>
                <w:position w:val="-1"/>
                <w:sz w:val="18"/>
                <w:szCs w:val="18"/>
              </w:rPr>
              <w:t>e</w:t>
            </w:r>
            <w:r w:rsidRPr="00D50035">
              <w:rPr>
                <w:rFonts w:eastAsia="Arial"/>
                <w:spacing w:val="1"/>
                <w:position w:val="-1"/>
                <w:sz w:val="18"/>
                <w:szCs w:val="18"/>
              </w:rPr>
              <w:t xml:space="preserve"> </w:t>
            </w:r>
            <w:r w:rsidRPr="00D50035">
              <w:rPr>
                <w:rFonts w:eastAsia="Arial"/>
                <w:position w:val="-1"/>
                <w:sz w:val="18"/>
                <w:szCs w:val="18"/>
              </w:rPr>
              <w:t>i</w:t>
            </w:r>
            <w:r w:rsidRPr="00D50035">
              <w:rPr>
                <w:rFonts w:eastAsia="Arial"/>
                <w:spacing w:val="-1"/>
                <w:position w:val="-1"/>
                <w:sz w:val="18"/>
                <w:szCs w:val="18"/>
              </w:rPr>
              <w:t>n</w:t>
            </w:r>
            <w:r w:rsidRPr="00D50035">
              <w:rPr>
                <w:rFonts w:eastAsia="Arial"/>
                <w:spacing w:val="1"/>
                <w:position w:val="-1"/>
                <w:sz w:val="18"/>
                <w:szCs w:val="18"/>
              </w:rPr>
              <w:t>f</w:t>
            </w:r>
            <w:r w:rsidRPr="00D50035">
              <w:rPr>
                <w:rFonts w:eastAsia="Arial"/>
                <w:spacing w:val="-1"/>
                <w:position w:val="-1"/>
                <w:sz w:val="18"/>
                <w:szCs w:val="18"/>
              </w:rPr>
              <w:t>er</w:t>
            </w:r>
            <w:r w:rsidRPr="00D50035">
              <w:rPr>
                <w:rFonts w:eastAsia="Arial"/>
                <w:position w:val="-1"/>
                <w:sz w:val="18"/>
                <w:szCs w:val="18"/>
              </w:rPr>
              <w:t>i</w:t>
            </w:r>
            <w:r w:rsidRPr="00D50035">
              <w:rPr>
                <w:rFonts w:eastAsia="Arial"/>
                <w:spacing w:val="-1"/>
                <w:position w:val="-1"/>
                <w:sz w:val="18"/>
                <w:szCs w:val="18"/>
              </w:rPr>
              <w:t>o</w:t>
            </w:r>
            <w:r w:rsidRPr="00D50035">
              <w:rPr>
                <w:rFonts w:eastAsia="Arial"/>
                <w:position w:val="-1"/>
                <w:sz w:val="18"/>
                <w:szCs w:val="18"/>
              </w:rPr>
              <w:t>r</w:t>
            </w:r>
            <w:r w:rsidRPr="00D50035">
              <w:rPr>
                <w:rFonts w:eastAsia="Arial"/>
                <w:spacing w:val="1"/>
                <w:position w:val="-1"/>
                <w:sz w:val="18"/>
                <w:szCs w:val="18"/>
              </w:rPr>
              <w:t xml:space="preserve"> </w:t>
            </w:r>
            <w:r w:rsidRPr="00D50035">
              <w:rPr>
                <w:rFonts w:eastAsia="Arial"/>
                <w:spacing w:val="-1"/>
                <w:position w:val="-1"/>
                <w:sz w:val="18"/>
                <w:szCs w:val="18"/>
              </w:rPr>
              <w:t>de</w:t>
            </w:r>
            <w:r w:rsidRPr="00D50035">
              <w:rPr>
                <w:rFonts w:eastAsia="Arial"/>
                <w:position w:val="-1"/>
                <w:sz w:val="18"/>
                <w:szCs w:val="18"/>
              </w:rPr>
              <w:t>l</w:t>
            </w:r>
            <w:r w:rsidRPr="00D50035">
              <w:rPr>
                <w:rFonts w:eastAsia="Arial"/>
                <w:spacing w:val="2"/>
                <w:position w:val="-1"/>
                <w:sz w:val="18"/>
                <w:szCs w:val="18"/>
              </w:rPr>
              <w:t xml:space="preserve"> </w:t>
            </w:r>
            <w:r w:rsidRPr="00D50035">
              <w:rPr>
                <w:rFonts w:eastAsia="Arial"/>
                <w:b/>
                <w:spacing w:val="-1"/>
                <w:position w:val="-1"/>
                <w:sz w:val="18"/>
                <w:szCs w:val="18"/>
              </w:rPr>
              <w:t>es</w:t>
            </w:r>
            <w:r w:rsidRPr="00D50035">
              <w:rPr>
                <w:rFonts w:eastAsia="Arial"/>
                <w:b/>
                <w:position w:val="-1"/>
                <w:sz w:val="18"/>
                <w:szCs w:val="18"/>
              </w:rPr>
              <w:t>p</w:t>
            </w:r>
            <w:r w:rsidRPr="00D50035">
              <w:rPr>
                <w:rFonts w:eastAsia="Arial"/>
                <w:b/>
                <w:spacing w:val="-1"/>
                <w:position w:val="-1"/>
                <w:sz w:val="18"/>
                <w:szCs w:val="18"/>
              </w:rPr>
              <w:t>ej</w:t>
            </w:r>
            <w:r w:rsidRPr="00D50035">
              <w:rPr>
                <w:rFonts w:eastAsia="Arial"/>
                <w:b/>
                <w:position w:val="-1"/>
                <w:sz w:val="18"/>
                <w:szCs w:val="18"/>
              </w:rPr>
              <w:t>o</w:t>
            </w:r>
            <w:r w:rsidRPr="00D50035">
              <w:rPr>
                <w:rFonts w:eastAsia="Arial"/>
                <w:b/>
                <w:spacing w:val="2"/>
                <w:position w:val="-1"/>
                <w:sz w:val="18"/>
                <w:szCs w:val="18"/>
              </w:rPr>
              <w:t xml:space="preserve"> </w:t>
            </w:r>
            <w:r w:rsidRPr="00D50035">
              <w:rPr>
                <w:rFonts w:eastAsia="Arial"/>
                <w:spacing w:val="1"/>
                <w:position w:val="-1"/>
                <w:sz w:val="18"/>
                <w:szCs w:val="18"/>
              </w:rPr>
              <w:t>s</w:t>
            </w:r>
            <w:r w:rsidRPr="00D50035">
              <w:rPr>
                <w:rFonts w:eastAsia="Arial"/>
                <w:position w:val="-1"/>
                <w:sz w:val="18"/>
                <w:szCs w:val="18"/>
              </w:rPr>
              <w:t>e</w:t>
            </w:r>
            <w:r w:rsidRPr="00D50035">
              <w:rPr>
                <w:rFonts w:eastAsia="Arial"/>
                <w:spacing w:val="1"/>
                <w:position w:val="-1"/>
                <w:sz w:val="18"/>
                <w:szCs w:val="18"/>
              </w:rPr>
              <w:t xml:space="preserve"> s</w:t>
            </w:r>
            <w:r w:rsidRPr="00D50035">
              <w:rPr>
                <w:rFonts w:eastAsia="Arial"/>
                <w:position w:val="-1"/>
                <w:sz w:val="18"/>
                <w:szCs w:val="18"/>
              </w:rPr>
              <w:t>i</w:t>
            </w:r>
            <w:r w:rsidRPr="00D50035">
              <w:rPr>
                <w:rFonts w:eastAsia="Arial"/>
                <w:spacing w:val="1"/>
                <w:position w:val="-1"/>
                <w:sz w:val="18"/>
                <w:szCs w:val="18"/>
              </w:rPr>
              <w:t>t</w:t>
            </w:r>
            <w:r w:rsidRPr="00D50035">
              <w:rPr>
                <w:rFonts w:eastAsia="Arial"/>
                <w:spacing w:val="-1"/>
                <w:position w:val="-1"/>
                <w:sz w:val="18"/>
                <w:szCs w:val="18"/>
              </w:rPr>
              <w:t>ú</w:t>
            </w:r>
            <w:r w:rsidRPr="00D50035">
              <w:rPr>
                <w:rFonts w:eastAsia="Arial"/>
                <w:position w:val="-1"/>
                <w:sz w:val="18"/>
                <w:szCs w:val="18"/>
              </w:rPr>
              <w:t>a a</w:t>
            </w:r>
            <w:r w:rsidRPr="00D50035">
              <w:rPr>
                <w:rFonts w:eastAsia="Arial"/>
                <w:spacing w:val="1"/>
                <w:position w:val="-1"/>
                <w:sz w:val="18"/>
                <w:szCs w:val="18"/>
              </w:rPr>
              <w:t xml:space="preserve"> </w:t>
            </w:r>
            <w:r w:rsidRPr="00D50035">
              <w:rPr>
                <w:rFonts w:eastAsia="Arial"/>
                <w:spacing w:val="-1"/>
                <w:position w:val="-1"/>
                <w:sz w:val="18"/>
                <w:szCs w:val="18"/>
              </w:rPr>
              <w:t>un</w:t>
            </w:r>
            <w:r w:rsidRPr="00D50035">
              <w:rPr>
                <w:rFonts w:eastAsia="Arial"/>
                <w:position w:val="-1"/>
                <w:sz w:val="18"/>
                <w:szCs w:val="18"/>
              </w:rPr>
              <w:t>a</w:t>
            </w:r>
            <w:r w:rsidRPr="00D50035">
              <w:rPr>
                <w:rFonts w:eastAsia="Arial"/>
                <w:spacing w:val="1"/>
                <w:position w:val="-1"/>
                <w:sz w:val="18"/>
                <w:szCs w:val="18"/>
              </w:rPr>
              <w:t xml:space="preserve"> </w:t>
            </w:r>
            <w:r w:rsidRPr="00D50035">
              <w:rPr>
                <w:rFonts w:eastAsia="Arial"/>
                <w:spacing w:val="-1"/>
                <w:position w:val="-1"/>
                <w:sz w:val="18"/>
                <w:szCs w:val="18"/>
              </w:rPr>
              <w:t>a</w:t>
            </w:r>
            <w:r w:rsidRPr="00D50035">
              <w:rPr>
                <w:rFonts w:eastAsia="Arial"/>
                <w:position w:val="-1"/>
                <w:sz w:val="18"/>
                <w:szCs w:val="18"/>
              </w:rPr>
              <w:t>l</w:t>
            </w:r>
            <w:r w:rsidRPr="00D50035">
              <w:rPr>
                <w:rFonts w:eastAsia="Arial"/>
                <w:spacing w:val="1"/>
                <w:position w:val="-1"/>
                <w:sz w:val="18"/>
                <w:szCs w:val="18"/>
              </w:rPr>
              <w:t>t</w:t>
            </w:r>
            <w:r w:rsidRPr="00D50035">
              <w:rPr>
                <w:rFonts w:eastAsia="Arial"/>
                <w:spacing w:val="-1"/>
                <w:position w:val="-1"/>
                <w:sz w:val="18"/>
                <w:szCs w:val="18"/>
              </w:rPr>
              <w:t>ur</w:t>
            </w:r>
            <w:r w:rsidRPr="00D50035">
              <w:rPr>
                <w:rFonts w:eastAsia="Arial"/>
                <w:position w:val="-1"/>
                <w:sz w:val="18"/>
                <w:szCs w:val="18"/>
              </w:rPr>
              <w:t>a</w:t>
            </w:r>
            <w:r w:rsidRPr="00D50035">
              <w:rPr>
                <w:rFonts w:eastAsia="Arial"/>
                <w:spacing w:val="1"/>
                <w:position w:val="-1"/>
                <w:sz w:val="18"/>
                <w:szCs w:val="18"/>
              </w:rPr>
              <w:t xml:space="preserve"> </w:t>
            </w:r>
            <w:r w:rsidRPr="00D50035">
              <w:rPr>
                <w:rFonts w:eastAsia="Arial"/>
                <w:position w:val="-1"/>
                <w:sz w:val="18"/>
                <w:szCs w:val="18"/>
              </w:rPr>
              <w:t>≤</w:t>
            </w:r>
            <w:r w:rsidRPr="00D50035">
              <w:rPr>
                <w:rFonts w:eastAsia="Arial"/>
                <w:spacing w:val="2"/>
                <w:position w:val="-1"/>
                <w:sz w:val="18"/>
                <w:szCs w:val="18"/>
              </w:rPr>
              <w:t xml:space="preserve"> </w:t>
            </w:r>
            <w:r w:rsidRPr="00D50035">
              <w:rPr>
                <w:rFonts w:eastAsia="Arial"/>
                <w:spacing w:val="-1"/>
                <w:position w:val="-1"/>
                <w:sz w:val="18"/>
                <w:szCs w:val="18"/>
              </w:rPr>
              <w:t>9</w:t>
            </w:r>
            <w:r w:rsidRPr="00D50035">
              <w:rPr>
                <w:rFonts w:eastAsia="Arial"/>
                <w:position w:val="-1"/>
                <w:sz w:val="18"/>
                <w:szCs w:val="18"/>
              </w:rPr>
              <w:t>0</w:t>
            </w:r>
            <w:r w:rsidRPr="00D50035">
              <w:rPr>
                <w:rFonts w:eastAsia="Arial"/>
                <w:spacing w:val="1"/>
                <w:position w:val="-1"/>
                <w:sz w:val="18"/>
                <w:szCs w:val="18"/>
              </w:rPr>
              <w:t xml:space="preserve"> c</w:t>
            </w:r>
            <w:r w:rsidRPr="00D50035">
              <w:rPr>
                <w:rFonts w:eastAsia="Arial"/>
                <w:spacing w:val="3"/>
                <w:position w:val="-1"/>
                <w:sz w:val="18"/>
                <w:szCs w:val="18"/>
              </w:rPr>
              <w:t>m</w:t>
            </w:r>
            <w:r w:rsidRPr="00D50035">
              <w:rPr>
                <w:rFonts w:eastAsia="Arial"/>
                <w:position w:val="-1"/>
                <w:sz w:val="18"/>
                <w:szCs w:val="18"/>
              </w:rPr>
              <w:t>.</w:t>
            </w:r>
          </w:p>
        </w:tc>
      </w:tr>
    </w:tbl>
    <w:p w14:paraId="2672E455" w14:textId="77777777" w:rsidR="00D724BC" w:rsidRPr="00C130F9" w:rsidRDefault="00D724BC" w:rsidP="000036B7">
      <w:pPr>
        <w:pStyle w:val="UZPRRAFO"/>
        <w:outlineLvl w:val="0"/>
        <w:rPr>
          <w:rFonts w:cs="Arial"/>
          <w:color w:val="FF0000"/>
        </w:rPr>
      </w:pPr>
    </w:p>
    <w:tbl>
      <w:tblPr>
        <w:tblStyle w:val="Tablaconcuadrcula"/>
        <w:tblW w:w="9284" w:type="dxa"/>
        <w:tblLook w:val="04A0" w:firstRow="1" w:lastRow="0" w:firstColumn="1" w:lastColumn="0" w:noHBand="0" w:noVBand="1"/>
      </w:tblPr>
      <w:tblGrid>
        <w:gridCol w:w="5504"/>
        <w:gridCol w:w="2272"/>
        <w:gridCol w:w="1508"/>
      </w:tblGrid>
      <w:tr w:rsidR="00C130F9" w:rsidRPr="00D50035" w14:paraId="6AA9EBD8" w14:textId="77777777" w:rsidTr="005E090C">
        <w:tc>
          <w:tcPr>
            <w:tcW w:w="5504" w:type="dxa"/>
            <w:vAlign w:val="bottom"/>
          </w:tcPr>
          <w:p w14:paraId="20AE5118" w14:textId="77777777" w:rsidR="005E090C" w:rsidRPr="00D50035" w:rsidRDefault="005E090C" w:rsidP="00D50035">
            <w:pPr>
              <w:pStyle w:val="UZPRRAFO"/>
              <w:spacing w:line="240" w:lineRule="auto"/>
              <w:ind w:firstLine="0"/>
              <w:jc w:val="left"/>
              <w:rPr>
                <w:rFonts w:eastAsia="Arial"/>
                <w:b/>
                <w:sz w:val="18"/>
                <w:szCs w:val="18"/>
              </w:rPr>
            </w:pPr>
            <w:r w:rsidRPr="00D50035">
              <w:rPr>
                <w:rFonts w:eastAsia="Arial"/>
                <w:b/>
                <w:sz w:val="18"/>
                <w:szCs w:val="18"/>
              </w:rPr>
              <w:t>DUCHA ACCESIBLE (</w:t>
            </w:r>
            <w:r w:rsidRPr="00D50035">
              <w:rPr>
                <w:rFonts w:eastAsia="Arial"/>
                <w:sz w:val="18"/>
                <w:szCs w:val="18"/>
              </w:rPr>
              <w:t>Norma 6-b.12)</w:t>
            </w:r>
          </w:p>
        </w:tc>
        <w:tc>
          <w:tcPr>
            <w:tcW w:w="2272" w:type="dxa"/>
            <w:tcBorders>
              <w:left w:val="single" w:sz="4" w:space="0" w:color="auto"/>
            </w:tcBorders>
            <w:vAlign w:val="bottom"/>
          </w:tcPr>
          <w:p w14:paraId="5A69D2BE" w14:textId="46FF1DA3" w:rsidR="005E090C" w:rsidRPr="00D50035" w:rsidRDefault="005E090C" w:rsidP="00D50035">
            <w:pPr>
              <w:pStyle w:val="UZPRRAFO"/>
              <w:spacing w:line="240" w:lineRule="auto"/>
              <w:ind w:firstLine="0"/>
              <w:jc w:val="center"/>
              <w:rPr>
                <w:rFonts w:eastAsia="Arial"/>
                <w:b/>
                <w:sz w:val="18"/>
                <w:szCs w:val="18"/>
              </w:rPr>
            </w:pPr>
            <w:r w:rsidRPr="00D50035">
              <w:rPr>
                <w:rFonts w:eastAsia="Arial"/>
                <w:b/>
                <w:sz w:val="18"/>
                <w:szCs w:val="18"/>
              </w:rPr>
              <w:t xml:space="preserve">NO PROCEDE </w:t>
            </w:r>
            <w:r w:rsidR="00D50035">
              <w:rPr>
                <w:rFonts w:eastAsia="Arial"/>
                <w:b/>
                <w:sz w:val="18"/>
                <w:szCs w:val="18"/>
              </w:rPr>
              <w:fldChar w:fldCharType="begin">
                <w:ffData>
                  <w:name w:val=""/>
                  <w:enabled/>
                  <w:calcOnExit w:val="0"/>
                  <w:checkBox>
                    <w:sizeAuto/>
                    <w:default w:val="0"/>
                  </w:checkBox>
                </w:ffData>
              </w:fldChar>
            </w:r>
            <w:r w:rsidR="00D50035">
              <w:rPr>
                <w:rFonts w:eastAsia="Arial"/>
                <w:b/>
                <w:sz w:val="18"/>
                <w:szCs w:val="18"/>
              </w:rPr>
              <w:instrText xml:space="preserve"> FORMCHECKBOX </w:instrText>
            </w:r>
            <w:r w:rsidR="00560E96">
              <w:rPr>
                <w:rFonts w:eastAsia="Arial"/>
                <w:b/>
                <w:sz w:val="18"/>
                <w:szCs w:val="18"/>
              </w:rPr>
            </w:r>
            <w:r w:rsidR="00560E96">
              <w:rPr>
                <w:rFonts w:eastAsia="Arial"/>
                <w:b/>
                <w:sz w:val="18"/>
                <w:szCs w:val="18"/>
              </w:rPr>
              <w:fldChar w:fldCharType="separate"/>
            </w:r>
            <w:r w:rsidR="00D50035">
              <w:rPr>
                <w:rFonts w:eastAsia="Arial"/>
                <w:b/>
                <w:sz w:val="18"/>
                <w:szCs w:val="18"/>
              </w:rPr>
              <w:fldChar w:fldCharType="end"/>
            </w:r>
          </w:p>
        </w:tc>
        <w:tc>
          <w:tcPr>
            <w:tcW w:w="1508" w:type="dxa"/>
            <w:vAlign w:val="bottom"/>
          </w:tcPr>
          <w:p w14:paraId="28C6B8BD" w14:textId="314E4952" w:rsidR="005E090C" w:rsidRPr="00D50035" w:rsidRDefault="005E090C" w:rsidP="00D50035">
            <w:pPr>
              <w:pStyle w:val="UZPRRAFO"/>
              <w:spacing w:line="240" w:lineRule="auto"/>
              <w:ind w:firstLine="0"/>
              <w:jc w:val="center"/>
              <w:rPr>
                <w:rFonts w:eastAsia="Arial"/>
                <w:b/>
                <w:sz w:val="18"/>
                <w:szCs w:val="18"/>
              </w:rPr>
            </w:pPr>
            <w:r w:rsidRPr="00D50035">
              <w:rPr>
                <w:rFonts w:eastAsia="Arial"/>
                <w:b/>
                <w:sz w:val="18"/>
                <w:szCs w:val="18"/>
              </w:rPr>
              <w:t xml:space="preserve">CUMPLE </w:t>
            </w:r>
            <w:r w:rsidR="00D50035">
              <w:rPr>
                <w:rFonts w:eastAsia="Arial"/>
                <w:b/>
                <w:sz w:val="18"/>
                <w:szCs w:val="18"/>
              </w:rPr>
              <w:fldChar w:fldCharType="begin">
                <w:ffData>
                  <w:name w:val=""/>
                  <w:enabled/>
                  <w:calcOnExit w:val="0"/>
                  <w:checkBox>
                    <w:sizeAuto/>
                    <w:default w:val="1"/>
                  </w:checkBox>
                </w:ffData>
              </w:fldChar>
            </w:r>
            <w:r w:rsidR="00D50035">
              <w:rPr>
                <w:rFonts w:eastAsia="Arial"/>
                <w:b/>
                <w:sz w:val="18"/>
                <w:szCs w:val="18"/>
              </w:rPr>
              <w:instrText xml:space="preserve"> FORMCHECKBOX </w:instrText>
            </w:r>
            <w:r w:rsidR="00560E96">
              <w:rPr>
                <w:rFonts w:eastAsia="Arial"/>
                <w:b/>
                <w:sz w:val="18"/>
                <w:szCs w:val="18"/>
              </w:rPr>
            </w:r>
            <w:r w:rsidR="00560E96">
              <w:rPr>
                <w:rFonts w:eastAsia="Arial"/>
                <w:b/>
                <w:sz w:val="18"/>
                <w:szCs w:val="18"/>
              </w:rPr>
              <w:fldChar w:fldCharType="separate"/>
            </w:r>
            <w:r w:rsidR="00D50035">
              <w:rPr>
                <w:rFonts w:eastAsia="Arial"/>
                <w:b/>
                <w:sz w:val="18"/>
                <w:szCs w:val="18"/>
              </w:rPr>
              <w:fldChar w:fldCharType="end"/>
            </w:r>
          </w:p>
        </w:tc>
      </w:tr>
      <w:tr w:rsidR="005E090C" w:rsidRPr="00D50035" w14:paraId="31D4BEC4" w14:textId="77777777" w:rsidTr="005E090C">
        <w:trPr>
          <w:trHeight w:val="991"/>
        </w:trPr>
        <w:tc>
          <w:tcPr>
            <w:tcW w:w="9284" w:type="dxa"/>
            <w:gridSpan w:val="3"/>
          </w:tcPr>
          <w:p w14:paraId="13C9BEB9" w14:textId="77777777" w:rsidR="005D6D0C" w:rsidRPr="00D50035" w:rsidRDefault="005D6D0C" w:rsidP="00D50035">
            <w:pPr>
              <w:pStyle w:val="UZPRRAFO"/>
              <w:spacing w:line="240" w:lineRule="auto"/>
              <w:ind w:left="284" w:hanging="142"/>
              <w:rPr>
                <w:rFonts w:eastAsia="Arial"/>
                <w:sz w:val="18"/>
                <w:szCs w:val="18"/>
              </w:rPr>
            </w:pPr>
            <w:r w:rsidRPr="00D50035">
              <w:rPr>
                <w:rFonts w:eastAsia="Arial"/>
                <w:sz w:val="18"/>
                <w:szCs w:val="18"/>
              </w:rPr>
              <w:t xml:space="preserve">- </w:t>
            </w:r>
            <w:r w:rsidRPr="00D50035">
              <w:rPr>
                <w:rFonts w:eastAsia="Arial"/>
                <w:spacing w:val="-1"/>
                <w:sz w:val="18"/>
                <w:szCs w:val="18"/>
              </w:rPr>
              <w:t>D</w:t>
            </w:r>
            <w:r w:rsidRPr="00D50035">
              <w:rPr>
                <w:rFonts w:eastAsia="Arial"/>
                <w:spacing w:val="1"/>
                <w:sz w:val="18"/>
                <w:szCs w:val="18"/>
              </w:rPr>
              <w:t>im</w:t>
            </w:r>
            <w:r w:rsidRPr="00D50035">
              <w:rPr>
                <w:rFonts w:eastAsia="Arial"/>
                <w:spacing w:val="-1"/>
                <w:sz w:val="18"/>
                <w:szCs w:val="18"/>
              </w:rPr>
              <w:t>e</w:t>
            </w:r>
            <w:r w:rsidRPr="00D50035">
              <w:rPr>
                <w:rFonts w:eastAsia="Arial"/>
                <w:sz w:val="18"/>
                <w:szCs w:val="18"/>
              </w:rPr>
              <w:t>n</w:t>
            </w:r>
            <w:r w:rsidRPr="00D50035">
              <w:rPr>
                <w:rFonts w:eastAsia="Arial"/>
                <w:spacing w:val="-1"/>
                <w:sz w:val="18"/>
                <w:szCs w:val="18"/>
              </w:rPr>
              <w:t>s</w:t>
            </w:r>
            <w:r w:rsidRPr="00D50035">
              <w:rPr>
                <w:rFonts w:eastAsia="Arial"/>
                <w:spacing w:val="1"/>
                <w:sz w:val="18"/>
                <w:szCs w:val="18"/>
              </w:rPr>
              <w:t>i</w:t>
            </w:r>
            <w:r w:rsidRPr="00D50035">
              <w:rPr>
                <w:rFonts w:eastAsia="Arial"/>
                <w:sz w:val="18"/>
                <w:szCs w:val="18"/>
              </w:rPr>
              <w:t>on</w:t>
            </w:r>
            <w:r w:rsidRPr="00D50035">
              <w:rPr>
                <w:rFonts w:eastAsia="Arial"/>
                <w:spacing w:val="-1"/>
                <w:sz w:val="18"/>
                <w:szCs w:val="18"/>
              </w:rPr>
              <w:t>e</w:t>
            </w:r>
            <w:r w:rsidRPr="00D50035">
              <w:rPr>
                <w:rFonts w:eastAsia="Arial"/>
                <w:sz w:val="18"/>
                <w:szCs w:val="18"/>
              </w:rPr>
              <w:t xml:space="preserve">s </w:t>
            </w:r>
            <w:r w:rsidRPr="00D50035">
              <w:rPr>
                <w:rFonts w:eastAsia="Arial"/>
                <w:spacing w:val="3"/>
                <w:sz w:val="18"/>
                <w:szCs w:val="18"/>
              </w:rPr>
              <w:t>m</w:t>
            </w:r>
            <w:r w:rsidRPr="00D50035">
              <w:rPr>
                <w:rFonts w:eastAsia="Arial"/>
                <w:spacing w:val="-1"/>
                <w:sz w:val="18"/>
                <w:szCs w:val="18"/>
              </w:rPr>
              <w:t>ín</w:t>
            </w:r>
            <w:r w:rsidRPr="00D50035">
              <w:rPr>
                <w:rFonts w:eastAsia="Arial"/>
                <w:sz w:val="18"/>
                <w:szCs w:val="18"/>
              </w:rPr>
              <w:t>i</w:t>
            </w:r>
            <w:r w:rsidRPr="00D50035">
              <w:rPr>
                <w:rFonts w:eastAsia="Arial"/>
                <w:spacing w:val="3"/>
                <w:sz w:val="18"/>
                <w:szCs w:val="18"/>
              </w:rPr>
              <w:t>m</w:t>
            </w:r>
            <w:r w:rsidRPr="00D50035">
              <w:rPr>
                <w:rFonts w:eastAsia="Arial"/>
                <w:spacing w:val="-1"/>
                <w:sz w:val="18"/>
                <w:szCs w:val="18"/>
              </w:rPr>
              <w:t>a</w:t>
            </w:r>
            <w:r w:rsidRPr="00D50035">
              <w:rPr>
                <w:rFonts w:eastAsia="Arial"/>
                <w:spacing w:val="1"/>
                <w:sz w:val="18"/>
                <w:szCs w:val="18"/>
              </w:rPr>
              <w:t>s:</w:t>
            </w:r>
          </w:p>
          <w:p w14:paraId="3DA67F59" w14:textId="77777777" w:rsidR="005D6D0C" w:rsidRPr="00D50035" w:rsidRDefault="005D6D0C" w:rsidP="00D50035">
            <w:pPr>
              <w:pStyle w:val="UZPRRAFO"/>
              <w:spacing w:line="240" w:lineRule="auto"/>
              <w:ind w:left="284" w:hanging="142"/>
              <w:rPr>
                <w:rFonts w:eastAsia="Arial"/>
                <w:sz w:val="18"/>
                <w:szCs w:val="18"/>
              </w:rPr>
            </w:pPr>
            <w:r w:rsidRPr="00D50035">
              <w:rPr>
                <w:rFonts w:eastAsia="Arial"/>
                <w:sz w:val="18"/>
                <w:szCs w:val="18"/>
              </w:rPr>
              <w:fldChar w:fldCharType="begin">
                <w:ffData>
                  <w:name w:val="Casilla308"/>
                  <w:enabled/>
                  <w:calcOnExit w:val="0"/>
                  <w:checkBox>
                    <w:sizeAuto/>
                    <w:default w:val="0"/>
                  </w:checkBox>
                </w:ffData>
              </w:fldChar>
            </w:r>
            <w:r w:rsidRPr="00D50035">
              <w:rPr>
                <w:rFonts w:eastAsia="Arial"/>
                <w:sz w:val="18"/>
                <w:szCs w:val="18"/>
              </w:rPr>
              <w:instrText xml:space="preserve"> </w:instrText>
            </w:r>
            <w:r w:rsidR="008E21E8" w:rsidRPr="00D50035">
              <w:rPr>
                <w:rFonts w:eastAsia="Arial"/>
                <w:sz w:val="18"/>
                <w:szCs w:val="18"/>
              </w:rPr>
              <w:instrText>FORMCHECKBOX</w:instrText>
            </w:r>
            <w:r w:rsidRPr="00D50035">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D50035">
              <w:rPr>
                <w:rFonts w:eastAsia="Arial"/>
                <w:sz w:val="18"/>
                <w:szCs w:val="18"/>
              </w:rPr>
              <w:fldChar w:fldCharType="end"/>
            </w:r>
            <w:r w:rsidRPr="00D50035">
              <w:rPr>
                <w:rFonts w:eastAsia="Arial"/>
                <w:sz w:val="18"/>
                <w:szCs w:val="18"/>
              </w:rPr>
              <w:t xml:space="preserve"> </w:t>
            </w:r>
            <w:r w:rsidRPr="00D50035">
              <w:rPr>
                <w:rFonts w:eastAsia="Arial"/>
                <w:spacing w:val="1"/>
                <w:sz w:val="18"/>
                <w:szCs w:val="18"/>
              </w:rPr>
              <w:t>E</w:t>
            </w:r>
            <w:r w:rsidRPr="00D50035">
              <w:rPr>
                <w:rFonts w:eastAsia="Arial"/>
                <w:sz w:val="18"/>
                <w:szCs w:val="18"/>
              </w:rPr>
              <w:t>n</w:t>
            </w:r>
            <w:r w:rsidRPr="00D50035">
              <w:rPr>
                <w:rFonts w:eastAsia="Arial"/>
                <w:spacing w:val="1"/>
                <w:sz w:val="18"/>
                <w:szCs w:val="18"/>
              </w:rPr>
              <w:t xml:space="preserve"> </w:t>
            </w:r>
            <w:r w:rsidRPr="00D50035">
              <w:rPr>
                <w:rFonts w:eastAsia="Arial"/>
                <w:spacing w:val="-1"/>
                <w:sz w:val="18"/>
                <w:szCs w:val="18"/>
              </w:rPr>
              <w:t>r</w:t>
            </w:r>
            <w:r w:rsidRPr="00D50035">
              <w:rPr>
                <w:rFonts w:eastAsia="Arial"/>
                <w:sz w:val="18"/>
                <w:szCs w:val="18"/>
              </w:rPr>
              <w:t>e</w:t>
            </w:r>
            <w:r w:rsidRPr="00D50035">
              <w:rPr>
                <w:rFonts w:eastAsia="Arial"/>
                <w:spacing w:val="1"/>
                <w:sz w:val="18"/>
                <w:szCs w:val="18"/>
              </w:rPr>
              <w:t>ci</w:t>
            </w:r>
            <w:r w:rsidRPr="00D50035">
              <w:rPr>
                <w:rFonts w:eastAsia="Arial"/>
                <w:sz w:val="18"/>
                <w:szCs w:val="18"/>
              </w:rPr>
              <w:t>n</w:t>
            </w:r>
            <w:r w:rsidRPr="00D50035">
              <w:rPr>
                <w:rFonts w:eastAsia="Arial"/>
                <w:spacing w:val="1"/>
                <w:sz w:val="18"/>
                <w:szCs w:val="18"/>
              </w:rPr>
              <w:t>t</w:t>
            </w:r>
            <w:r w:rsidRPr="00D50035">
              <w:rPr>
                <w:rFonts w:eastAsia="Arial"/>
                <w:sz w:val="18"/>
                <w:szCs w:val="18"/>
              </w:rPr>
              <w:t>o</w:t>
            </w:r>
            <w:r w:rsidRPr="00D50035">
              <w:rPr>
                <w:rFonts w:eastAsia="Arial"/>
                <w:spacing w:val="1"/>
                <w:sz w:val="18"/>
                <w:szCs w:val="18"/>
              </w:rPr>
              <w:t xml:space="preserve"> i</w:t>
            </w:r>
            <w:r w:rsidRPr="00D50035">
              <w:rPr>
                <w:rFonts w:eastAsia="Arial"/>
                <w:sz w:val="18"/>
                <w:szCs w:val="18"/>
              </w:rPr>
              <w:t>ndepend</w:t>
            </w:r>
            <w:r w:rsidRPr="00D50035">
              <w:rPr>
                <w:rFonts w:eastAsia="Arial"/>
                <w:spacing w:val="1"/>
                <w:sz w:val="18"/>
                <w:szCs w:val="18"/>
              </w:rPr>
              <w:t>i</w:t>
            </w:r>
            <w:r w:rsidRPr="00D50035">
              <w:rPr>
                <w:rFonts w:eastAsia="Arial"/>
                <w:sz w:val="18"/>
                <w:szCs w:val="18"/>
              </w:rPr>
              <w:t>en</w:t>
            </w:r>
            <w:r w:rsidRPr="00D50035">
              <w:rPr>
                <w:rFonts w:eastAsia="Arial"/>
                <w:spacing w:val="1"/>
                <w:sz w:val="18"/>
                <w:szCs w:val="18"/>
              </w:rPr>
              <w:t>t</w:t>
            </w:r>
            <w:r w:rsidRPr="00D50035">
              <w:rPr>
                <w:rFonts w:eastAsia="Arial"/>
                <w:sz w:val="18"/>
                <w:szCs w:val="18"/>
              </w:rPr>
              <w:t>e: ≥</w:t>
            </w:r>
            <w:r w:rsidRPr="00D50035">
              <w:rPr>
                <w:rFonts w:eastAsia="Arial"/>
                <w:spacing w:val="2"/>
                <w:sz w:val="18"/>
                <w:szCs w:val="18"/>
              </w:rPr>
              <w:t xml:space="preserve"> </w:t>
            </w:r>
            <w:r w:rsidRPr="00D50035">
              <w:rPr>
                <w:rFonts w:eastAsia="Arial"/>
                <w:spacing w:val="-1"/>
                <w:sz w:val="18"/>
                <w:szCs w:val="18"/>
              </w:rPr>
              <w:t>15</w:t>
            </w:r>
            <w:r w:rsidRPr="00D50035">
              <w:rPr>
                <w:rFonts w:eastAsia="Arial"/>
                <w:sz w:val="18"/>
                <w:szCs w:val="18"/>
              </w:rPr>
              <w:t>0</w:t>
            </w:r>
            <w:r w:rsidRPr="00D50035">
              <w:rPr>
                <w:rFonts w:eastAsia="Arial"/>
                <w:spacing w:val="1"/>
                <w:sz w:val="18"/>
                <w:szCs w:val="18"/>
              </w:rPr>
              <w:t xml:space="preserve"> c</w:t>
            </w:r>
            <w:r w:rsidRPr="00D50035">
              <w:rPr>
                <w:rFonts w:eastAsia="Arial"/>
                <w:sz w:val="18"/>
                <w:szCs w:val="18"/>
              </w:rPr>
              <w:t>m</w:t>
            </w:r>
            <w:r w:rsidRPr="00D50035">
              <w:rPr>
                <w:rFonts w:eastAsia="Arial"/>
                <w:spacing w:val="4"/>
                <w:sz w:val="18"/>
                <w:szCs w:val="18"/>
              </w:rPr>
              <w:t xml:space="preserve"> </w:t>
            </w:r>
            <w:r w:rsidRPr="00D50035">
              <w:rPr>
                <w:rFonts w:eastAsia="Arial"/>
                <w:sz w:val="18"/>
                <w:szCs w:val="18"/>
              </w:rPr>
              <w:t>x</w:t>
            </w:r>
            <w:r w:rsidRPr="00D50035">
              <w:rPr>
                <w:rFonts w:eastAsia="Arial"/>
                <w:spacing w:val="-2"/>
                <w:sz w:val="18"/>
                <w:szCs w:val="18"/>
              </w:rPr>
              <w:t xml:space="preserve"> </w:t>
            </w:r>
            <w:r w:rsidRPr="00D50035">
              <w:rPr>
                <w:rFonts w:eastAsia="Arial"/>
                <w:sz w:val="18"/>
                <w:szCs w:val="18"/>
              </w:rPr>
              <w:t>≥</w:t>
            </w:r>
            <w:r w:rsidRPr="00D50035">
              <w:rPr>
                <w:rFonts w:eastAsia="Arial"/>
                <w:spacing w:val="2"/>
                <w:sz w:val="18"/>
                <w:szCs w:val="18"/>
              </w:rPr>
              <w:t xml:space="preserve"> </w:t>
            </w:r>
            <w:r w:rsidRPr="00D50035">
              <w:rPr>
                <w:rFonts w:eastAsia="Arial"/>
                <w:spacing w:val="-1"/>
                <w:sz w:val="18"/>
                <w:szCs w:val="18"/>
              </w:rPr>
              <w:t>15</w:t>
            </w:r>
            <w:r w:rsidRPr="00D50035">
              <w:rPr>
                <w:rFonts w:eastAsia="Arial"/>
                <w:sz w:val="18"/>
                <w:szCs w:val="18"/>
              </w:rPr>
              <w:t>0</w:t>
            </w:r>
            <w:r w:rsidRPr="00D50035">
              <w:rPr>
                <w:rFonts w:eastAsia="Arial"/>
                <w:spacing w:val="1"/>
                <w:sz w:val="18"/>
                <w:szCs w:val="18"/>
              </w:rPr>
              <w:t xml:space="preserve"> c</w:t>
            </w:r>
            <w:r w:rsidRPr="00D50035">
              <w:rPr>
                <w:rFonts w:eastAsia="Arial"/>
                <w:spacing w:val="3"/>
                <w:sz w:val="18"/>
                <w:szCs w:val="18"/>
              </w:rPr>
              <w:t>m</w:t>
            </w:r>
            <w:r w:rsidRPr="00D50035">
              <w:rPr>
                <w:rFonts w:eastAsia="Arial"/>
                <w:sz w:val="18"/>
                <w:szCs w:val="18"/>
              </w:rPr>
              <w:t xml:space="preserve">. </w:t>
            </w:r>
          </w:p>
          <w:p w14:paraId="37703F64" w14:textId="77777777" w:rsidR="005E090C" w:rsidRPr="00D50035" w:rsidRDefault="005D6D0C" w:rsidP="00D50035">
            <w:pPr>
              <w:pStyle w:val="UZPRRAFO"/>
              <w:spacing w:line="240" w:lineRule="auto"/>
              <w:ind w:left="284" w:hanging="142"/>
              <w:rPr>
                <w:rFonts w:eastAsia="Arial"/>
                <w:spacing w:val="3"/>
                <w:sz w:val="18"/>
                <w:szCs w:val="18"/>
              </w:rPr>
            </w:pPr>
            <w:r w:rsidRPr="00D50035">
              <w:rPr>
                <w:rFonts w:eastAsia="Arial"/>
                <w:sz w:val="18"/>
                <w:szCs w:val="18"/>
              </w:rPr>
              <w:fldChar w:fldCharType="begin">
                <w:ffData>
                  <w:name w:val="Casilla308"/>
                  <w:enabled/>
                  <w:calcOnExit w:val="0"/>
                  <w:checkBox>
                    <w:sizeAuto/>
                    <w:default w:val="0"/>
                  </w:checkBox>
                </w:ffData>
              </w:fldChar>
            </w:r>
            <w:r w:rsidRPr="00D50035">
              <w:rPr>
                <w:rFonts w:eastAsia="Arial"/>
                <w:sz w:val="18"/>
                <w:szCs w:val="18"/>
              </w:rPr>
              <w:instrText xml:space="preserve"> </w:instrText>
            </w:r>
            <w:r w:rsidR="008E21E8" w:rsidRPr="00D50035">
              <w:rPr>
                <w:rFonts w:eastAsia="Arial"/>
                <w:sz w:val="18"/>
                <w:szCs w:val="18"/>
              </w:rPr>
              <w:instrText>FORMCHECKBOX</w:instrText>
            </w:r>
            <w:r w:rsidRPr="00D50035">
              <w:rPr>
                <w:rFonts w:eastAsia="Arial"/>
                <w:sz w:val="18"/>
                <w:szCs w:val="18"/>
              </w:rPr>
              <w:instrText xml:space="preserve"> </w:instrText>
            </w:r>
            <w:r w:rsidR="00560E96">
              <w:rPr>
                <w:rFonts w:eastAsia="Arial"/>
                <w:sz w:val="18"/>
                <w:szCs w:val="18"/>
              </w:rPr>
            </w:r>
            <w:r w:rsidR="00560E96">
              <w:rPr>
                <w:rFonts w:eastAsia="Arial"/>
                <w:sz w:val="18"/>
                <w:szCs w:val="18"/>
              </w:rPr>
              <w:fldChar w:fldCharType="separate"/>
            </w:r>
            <w:r w:rsidRPr="00D50035">
              <w:rPr>
                <w:rFonts w:eastAsia="Arial"/>
                <w:sz w:val="18"/>
                <w:szCs w:val="18"/>
              </w:rPr>
              <w:fldChar w:fldCharType="end"/>
            </w:r>
            <w:r w:rsidRPr="00D50035">
              <w:rPr>
                <w:rFonts w:eastAsia="Arial"/>
                <w:sz w:val="18"/>
                <w:szCs w:val="18"/>
              </w:rPr>
              <w:t xml:space="preserve"> </w:t>
            </w:r>
            <w:r w:rsidRPr="00D50035">
              <w:rPr>
                <w:rFonts w:eastAsia="Arial"/>
                <w:spacing w:val="1"/>
                <w:sz w:val="18"/>
                <w:szCs w:val="18"/>
              </w:rPr>
              <w:t>E</w:t>
            </w:r>
            <w:r w:rsidRPr="00D50035">
              <w:rPr>
                <w:rFonts w:eastAsia="Arial"/>
                <w:sz w:val="18"/>
                <w:szCs w:val="18"/>
              </w:rPr>
              <w:t>n</w:t>
            </w:r>
            <w:r w:rsidRPr="00D50035">
              <w:rPr>
                <w:rFonts w:eastAsia="Arial"/>
                <w:spacing w:val="1"/>
                <w:sz w:val="18"/>
                <w:szCs w:val="18"/>
              </w:rPr>
              <w:t xml:space="preserve"> i</w:t>
            </w:r>
            <w:r w:rsidRPr="00D50035">
              <w:rPr>
                <w:rFonts w:eastAsia="Arial"/>
                <w:sz w:val="18"/>
                <w:szCs w:val="18"/>
              </w:rPr>
              <w:t>n</w:t>
            </w:r>
            <w:r w:rsidRPr="00D50035">
              <w:rPr>
                <w:rFonts w:eastAsia="Arial"/>
                <w:spacing w:val="1"/>
                <w:sz w:val="18"/>
                <w:szCs w:val="18"/>
              </w:rPr>
              <w:t>t</w:t>
            </w:r>
            <w:r w:rsidRPr="00D50035">
              <w:rPr>
                <w:rFonts w:eastAsia="Arial"/>
                <w:sz w:val="18"/>
                <w:szCs w:val="18"/>
              </w:rPr>
              <w:t>e</w:t>
            </w:r>
            <w:r w:rsidRPr="00D50035">
              <w:rPr>
                <w:rFonts w:eastAsia="Arial"/>
                <w:spacing w:val="-1"/>
                <w:sz w:val="18"/>
                <w:szCs w:val="18"/>
              </w:rPr>
              <w:t>r</w:t>
            </w:r>
            <w:r w:rsidRPr="00D50035">
              <w:rPr>
                <w:rFonts w:eastAsia="Arial"/>
                <w:spacing w:val="1"/>
                <w:sz w:val="18"/>
                <w:szCs w:val="18"/>
              </w:rPr>
              <w:t>i</w:t>
            </w:r>
            <w:r w:rsidRPr="00D50035">
              <w:rPr>
                <w:rFonts w:eastAsia="Arial"/>
                <w:sz w:val="18"/>
                <w:szCs w:val="18"/>
              </w:rPr>
              <w:t>or</w:t>
            </w:r>
            <w:r w:rsidRPr="00D50035">
              <w:rPr>
                <w:rFonts w:eastAsia="Arial"/>
                <w:spacing w:val="1"/>
                <w:sz w:val="18"/>
                <w:szCs w:val="18"/>
              </w:rPr>
              <w:t xml:space="preserve"> </w:t>
            </w:r>
            <w:r w:rsidRPr="00D50035">
              <w:rPr>
                <w:rFonts w:eastAsia="Arial"/>
                <w:sz w:val="18"/>
                <w:szCs w:val="18"/>
              </w:rPr>
              <w:t>de</w:t>
            </w:r>
            <w:r w:rsidRPr="00D50035">
              <w:rPr>
                <w:rFonts w:eastAsia="Arial"/>
                <w:spacing w:val="1"/>
                <w:sz w:val="18"/>
                <w:szCs w:val="18"/>
              </w:rPr>
              <w:t xml:space="preserve"> </w:t>
            </w:r>
            <w:r w:rsidRPr="00D50035">
              <w:rPr>
                <w:rFonts w:eastAsia="Arial"/>
                <w:sz w:val="18"/>
                <w:szCs w:val="18"/>
              </w:rPr>
              <w:t>a</w:t>
            </w:r>
            <w:r w:rsidRPr="00D50035">
              <w:rPr>
                <w:rFonts w:eastAsia="Arial"/>
                <w:spacing w:val="1"/>
                <w:sz w:val="18"/>
                <w:szCs w:val="18"/>
              </w:rPr>
              <w:t>s</w:t>
            </w:r>
            <w:r w:rsidRPr="00D50035">
              <w:rPr>
                <w:rFonts w:eastAsia="Arial"/>
                <w:sz w:val="18"/>
                <w:szCs w:val="18"/>
              </w:rPr>
              <w:t>eo:</w:t>
            </w:r>
            <w:r w:rsidRPr="00D50035">
              <w:rPr>
                <w:rFonts w:eastAsia="Arial"/>
                <w:spacing w:val="2"/>
                <w:sz w:val="18"/>
                <w:szCs w:val="18"/>
              </w:rPr>
              <w:t xml:space="preserve"> </w:t>
            </w:r>
            <w:r w:rsidRPr="00D50035">
              <w:rPr>
                <w:rFonts w:eastAsia="Arial"/>
                <w:sz w:val="18"/>
                <w:szCs w:val="18"/>
              </w:rPr>
              <w:t>7</w:t>
            </w:r>
            <w:r w:rsidRPr="00D50035">
              <w:rPr>
                <w:rFonts w:eastAsia="Arial"/>
                <w:spacing w:val="-3"/>
                <w:sz w:val="18"/>
                <w:szCs w:val="18"/>
              </w:rPr>
              <w:t>0</w:t>
            </w:r>
            <w:r w:rsidRPr="00D50035">
              <w:rPr>
                <w:rFonts w:eastAsia="Arial"/>
                <w:spacing w:val="-1"/>
                <w:sz w:val="18"/>
                <w:szCs w:val="18"/>
              </w:rPr>
              <w:t>-12</w:t>
            </w:r>
            <w:r w:rsidRPr="00D50035">
              <w:rPr>
                <w:rFonts w:eastAsia="Arial"/>
                <w:sz w:val="18"/>
                <w:szCs w:val="18"/>
              </w:rPr>
              <w:t>0</w:t>
            </w:r>
            <w:r w:rsidRPr="00D50035">
              <w:rPr>
                <w:rFonts w:eastAsia="Arial"/>
                <w:spacing w:val="1"/>
                <w:sz w:val="18"/>
                <w:szCs w:val="18"/>
              </w:rPr>
              <w:t xml:space="preserve"> c</w:t>
            </w:r>
            <w:r w:rsidRPr="00D50035">
              <w:rPr>
                <w:rFonts w:eastAsia="Arial"/>
                <w:sz w:val="18"/>
                <w:szCs w:val="18"/>
              </w:rPr>
              <w:t>m</w:t>
            </w:r>
            <w:r w:rsidRPr="00D50035">
              <w:rPr>
                <w:rFonts w:eastAsia="Arial"/>
                <w:spacing w:val="4"/>
                <w:sz w:val="18"/>
                <w:szCs w:val="18"/>
              </w:rPr>
              <w:t xml:space="preserve"> </w:t>
            </w:r>
            <w:r w:rsidRPr="00D50035">
              <w:rPr>
                <w:rFonts w:eastAsia="Arial"/>
                <w:sz w:val="18"/>
                <w:szCs w:val="18"/>
              </w:rPr>
              <w:t>x</w:t>
            </w:r>
            <w:r w:rsidRPr="00D50035">
              <w:rPr>
                <w:rFonts w:eastAsia="Arial"/>
                <w:spacing w:val="-2"/>
                <w:sz w:val="18"/>
                <w:szCs w:val="18"/>
              </w:rPr>
              <w:t xml:space="preserve"> </w:t>
            </w:r>
            <w:r w:rsidRPr="00D50035">
              <w:rPr>
                <w:rFonts w:eastAsia="Arial"/>
                <w:spacing w:val="-1"/>
                <w:sz w:val="18"/>
                <w:szCs w:val="18"/>
              </w:rPr>
              <w:t>7</w:t>
            </w:r>
            <w:r w:rsidRPr="00D50035">
              <w:rPr>
                <w:rFonts w:eastAsia="Arial"/>
                <w:sz w:val="18"/>
                <w:szCs w:val="18"/>
              </w:rPr>
              <w:t>0</w:t>
            </w:r>
            <w:r w:rsidRPr="00D50035">
              <w:rPr>
                <w:rFonts w:eastAsia="Arial"/>
                <w:spacing w:val="-1"/>
                <w:sz w:val="18"/>
                <w:szCs w:val="18"/>
              </w:rPr>
              <w:t>-12</w:t>
            </w:r>
            <w:r w:rsidRPr="00D50035">
              <w:rPr>
                <w:rFonts w:eastAsia="Arial"/>
                <w:sz w:val="18"/>
                <w:szCs w:val="18"/>
              </w:rPr>
              <w:t>0</w:t>
            </w:r>
            <w:r w:rsidRPr="00D50035">
              <w:rPr>
                <w:rFonts w:eastAsia="Arial"/>
                <w:spacing w:val="1"/>
                <w:sz w:val="18"/>
                <w:szCs w:val="18"/>
              </w:rPr>
              <w:t xml:space="preserve"> c</w:t>
            </w:r>
            <w:r w:rsidRPr="00D50035">
              <w:rPr>
                <w:rFonts w:eastAsia="Arial"/>
                <w:spacing w:val="3"/>
                <w:sz w:val="18"/>
                <w:szCs w:val="18"/>
              </w:rPr>
              <w:t>m.</w:t>
            </w:r>
          </w:p>
          <w:p w14:paraId="683CB2CC" w14:textId="77777777" w:rsidR="005D6D0C" w:rsidRPr="00D50035" w:rsidRDefault="005D6D0C" w:rsidP="00D50035">
            <w:pPr>
              <w:pStyle w:val="UZPRRAFO"/>
              <w:spacing w:line="240" w:lineRule="auto"/>
              <w:ind w:left="284" w:hanging="142"/>
              <w:rPr>
                <w:rFonts w:eastAsia="Arial"/>
                <w:sz w:val="18"/>
                <w:szCs w:val="18"/>
              </w:rPr>
            </w:pPr>
            <w:r w:rsidRPr="00D50035">
              <w:rPr>
                <w:rFonts w:eastAsia="Arial"/>
                <w:sz w:val="18"/>
                <w:szCs w:val="18"/>
              </w:rPr>
              <w:t xml:space="preserve">- </w:t>
            </w:r>
            <w:r w:rsidRPr="00D50035">
              <w:rPr>
                <w:rFonts w:eastAsia="Arial"/>
                <w:spacing w:val="1"/>
                <w:sz w:val="18"/>
                <w:szCs w:val="18"/>
              </w:rPr>
              <w:t>Su</w:t>
            </w:r>
            <w:r w:rsidRPr="00D50035">
              <w:rPr>
                <w:rFonts w:eastAsia="Arial"/>
                <w:sz w:val="18"/>
                <w:szCs w:val="18"/>
              </w:rPr>
              <w:t>e</w:t>
            </w:r>
            <w:r w:rsidRPr="00D50035">
              <w:rPr>
                <w:rFonts w:eastAsia="Arial"/>
                <w:spacing w:val="1"/>
                <w:sz w:val="18"/>
                <w:szCs w:val="18"/>
              </w:rPr>
              <w:t>l</w:t>
            </w:r>
            <w:r w:rsidRPr="00D50035">
              <w:rPr>
                <w:rFonts w:eastAsia="Arial"/>
                <w:sz w:val="18"/>
                <w:szCs w:val="18"/>
              </w:rPr>
              <w:t>o</w:t>
            </w:r>
            <w:r w:rsidRPr="00D50035">
              <w:rPr>
                <w:rFonts w:eastAsia="Arial"/>
                <w:spacing w:val="2"/>
                <w:sz w:val="18"/>
                <w:szCs w:val="18"/>
              </w:rPr>
              <w:t xml:space="preserve"> </w:t>
            </w:r>
            <w:r w:rsidRPr="00D50035">
              <w:rPr>
                <w:rFonts w:eastAsia="Arial"/>
                <w:sz w:val="18"/>
                <w:szCs w:val="18"/>
              </w:rPr>
              <w:t>c</w:t>
            </w:r>
            <w:r w:rsidRPr="00D50035">
              <w:rPr>
                <w:rFonts w:eastAsia="Arial"/>
                <w:spacing w:val="1"/>
                <w:sz w:val="18"/>
                <w:szCs w:val="18"/>
              </w:rPr>
              <w:t>on</w:t>
            </w:r>
            <w:r w:rsidRPr="00D50035">
              <w:rPr>
                <w:rFonts w:eastAsia="Arial"/>
                <w:spacing w:val="-1"/>
                <w:sz w:val="18"/>
                <w:szCs w:val="18"/>
              </w:rPr>
              <w:t>t</w:t>
            </w:r>
            <w:r w:rsidRPr="00D50035">
              <w:rPr>
                <w:rFonts w:eastAsia="Arial"/>
                <w:spacing w:val="1"/>
                <w:sz w:val="18"/>
                <w:szCs w:val="18"/>
              </w:rPr>
              <w:t>inu</w:t>
            </w:r>
            <w:r w:rsidRPr="00D50035">
              <w:rPr>
                <w:rFonts w:eastAsia="Arial"/>
                <w:sz w:val="18"/>
                <w:szCs w:val="18"/>
              </w:rPr>
              <w:t xml:space="preserve">o </w:t>
            </w:r>
            <w:r w:rsidRPr="00D50035">
              <w:rPr>
                <w:rFonts w:eastAsia="Arial"/>
                <w:spacing w:val="1"/>
                <w:sz w:val="18"/>
                <w:szCs w:val="18"/>
              </w:rPr>
              <w:t>c</w:t>
            </w:r>
            <w:r w:rsidRPr="00D50035">
              <w:rPr>
                <w:rFonts w:eastAsia="Arial"/>
                <w:spacing w:val="-1"/>
                <w:sz w:val="18"/>
                <w:szCs w:val="18"/>
              </w:rPr>
              <w:t>o</w:t>
            </w:r>
            <w:r w:rsidRPr="00D50035">
              <w:rPr>
                <w:rFonts w:eastAsia="Arial"/>
                <w:sz w:val="18"/>
                <w:szCs w:val="18"/>
              </w:rPr>
              <w:t>n</w:t>
            </w:r>
            <w:r w:rsidRPr="00D50035">
              <w:rPr>
                <w:rFonts w:eastAsia="Arial"/>
                <w:spacing w:val="1"/>
                <w:sz w:val="18"/>
                <w:szCs w:val="18"/>
              </w:rPr>
              <w:t xml:space="preserve"> </w:t>
            </w:r>
            <w:r w:rsidRPr="00D50035">
              <w:rPr>
                <w:rFonts w:eastAsia="Arial"/>
                <w:spacing w:val="-1"/>
                <w:sz w:val="18"/>
                <w:szCs w:val="18"/>
              </w:rPr>
              <w:t>e</w:t>
            </w:r>
            <w:r w:rsidRPr="00D50035">
              <w:rPr>
                <w:rFonts w:eastAsia="Arial"/>
                <w:sz w:val="18"/>
                <w:szCs w:val="18"/>
              </w:rPr>
              <w:t>l</w:t>
            </w:r>
            <w:r w:rsidRPr="00D50035">
              <w:rPr>
                <w:rFonts w:eastAsia="Arial"/>
                <w:spacing w:val="2"/>
                <w:sz w:val="18"/>
                <w:szCs w:val="18"/>
              </w:rPr>
              <w:t xml:space="preserve"> </w:t>
            </w:r>
            <w:r w:rsidRPr="00D50035">
              <w:rPr>
                <w:rFonts w:eastAsia="Arial"/>
                <w:spacing w:val="-1"/>
                <w:sz w:val="18"/>
                <w:szCs w:val="18"/>
              </w:rPr>
              <w:t>de</w:t>
            </w:r>
            <w:r w:rsidRPr="00D50035">
              <w:rPr>
                <w:rFonts w:eastAsia="Arial"/>
                <w:sz w:val="18"/>
                <w:szCs w:val="18"/>
              </w:rPr>
              <w:t>l</w:t>
            </w:r>
            <w:r w:rsidRPr="00D50035">
              <w:rPr>
                <w:rFonts w:eastAsia="Arial"/>
                <w:spacing w:val="2"/>
                <w:sz w:val="18"/>
                <w:szCs w:val="18"/>
              </w:rPr>
              <w:t xml:space="preserve"> </w:t>
            </w:r>
            <w:r w:rsidRPr="00D50035">
              <w:rPr>
                <w:rFonts w:eastAsia="Arial"/>
                <w:spacing w:val="-1"/>
                <w:sz w:val="18"/>
                <w:szCs w:val="18"/>
              </w:rPr>
              <w:t>re</w:t>
            </w:r>
            <w:r w:rsidRPr="00D50035">
              <w:rPr>
                <w:rFonts w:eastAsia="Arial"/>
                <w:spacing w:val="1"/>
                <w:sz w:val="18"/>
                <w:szCs w:val="18"/>
              </w:rPr>
              <w:t>c</w:t>
            </w:r>
            <w:r w:rsidRPr="00D50035">
              <w:rPr>
                <w:rFonts w:eastAsia="Arial"/>
                <w:sz w:val="18"/>
                <w:szCs w:val="18"/>
              </w:rPr>
              <w:t>i</w:t>
            </w:r>
            <w:r w:rsidRPr="00D50035">
              <w:rPr>
                <w:rFonts w:eastAsia="Arial"/>
                <w:spacing w:val="-1"/>
                <w:sz w:val="18"/>
                <w:szCs w:val="18"/>
              </w:rPr>
              <w:t>n</w:t>
            </w:r>
            <w:r w:rsidRPr="00D50035">
              <w:rPr>
                <w:rFonts w:eastAsia="Arial"/>
                <w:spacing w:val="1"/>
                <w:sz w:val="18"/>
                <w:szCs w:val="18"/>
              </w:rPr>
              <w:t>t</w:t>
            </w:r>
            <w:r w:rsidRPr="00D50035">
              <w:rPr>
                <w:rFonts w:eastAsia="Arial"/>
                <w:sz w:val="18"/>
                <w:szCs w:val="18"/>
              </w:rPr>
              <w:t>o</w:t>
            </w:r>
            <w:r w:rsidRPr="00D50035">
              <w:rPr>
                <w:rFonts w:eastAsia="Arial"/>
                <w:spacing w:val="1"/>
                <w:sz w:val="18"/>
                <w:szCs w:val="18"/>
              </w:rPr>
              <w:t xml:space="preserve"> </w:t>
            </w:r>
            <w:r w:rsidRPr="00D50035">
              <w:rPr>
                <w:rFonts w:eastAsia="Arial"/>
                <w:sz w:val="18"/>
                <w:szCs w:val="18"/>
              </w:rPr>
              <w:t xml:space="preserve">y </w:t>
            </w:r>
            <w:r w:rsidRPr="00D50035">
              <w:rPr>
                <w:rFonts w:eastAsia="Arial"/>
                <w:spacing w:val="1"/>
                <w:sz w:val="18"/>
                <w:szCs w:val="18"/>
              </w:rPr>
              <w:t>c</w:t>
            </w:r>
            <w:r w:rsidRPr="00D50035">
              <w:rPr>
                <w:rFonts w:eastAsia="Arial"/>
                <w:spacing w:val="-1"/>
                <w:sz w:val="18"/>
                <w:szCs w:val="18"/>
              </w:rPr>
              <w:t>o</w:t>
            </w:r>
            <w:r w:rsidRPr="00D50035">
              <w:rPr>
                <w:rFonts w:eastAsia="Arial"/>
                <w:sz w:val="18"/>
                <w:szCs w:val="18"/>
              </w:rPr>
              <w:t>n</w:t>
            </w:r>
            <w:r w:rsidRPr="00D50035">
              <w:rPr>
                <w:rFonts w:eastAsia="Arial"/>
                <w:spacing w:val="1"/>
                <w:sz w:val="18"/>
                <w:szCs w:val="18"/>
              </w:rPr>
              <w:t xml:space="preserve"> </w:t>
            </w:r>
            <w:r w:rsidRPr="00D50035">
              <w:rPr>
                <w:rFonts w:eastAsia="Arial"/>
                <w:spacing w:val="-1"/>
                <w:sz w:val="18"/>
                <w:szCs w:val="18"/>
              </w:rPr>
              <w:t>pend</w:t>
            </w:r>
            <w:r w:rsidRPr="00D50035">
              <w:rPr>
                <w:rFonts w:eastAsia="Arial"/>
                <w:sz w:val="18"/>
                <w:szCs w:val="18"/>
              </w:rPr>
              <w:t>i</w:t>
            </w:r>
            <w:r w:rsidRPr="00D50035">
              <w:rPr>
                <w:rFonts w:eastAsia="Arial"/>
                <w:spacing w:val="-1"/>
                <w:sz w:val="18"/>
                <w:szCs w:val="18"/>
              </w:rPr>
              <w:t>en</w:t>
            </w:r>
            <w:r w:rsidRPr="00D50035">
              <w:rPr>
                <w:rFonts w:eastAsia="Arial"/>
                <w:spacing w:val="1"/>
                <w:sz w:val="18"/>
                <w:szCs w:val="18"/>
              </w:rPr>
              <w:t>t</w:t>
            </w:r>
            <w:r w:rsidRPr="00D50035">
              <w:rPr>
                <w:rFonts w:eastAsia="Arial"/>
                <w:sz w:val="18"/>
                <w:szCs w:val="18"/>
              </w:rPr>
              <w:t>e</w:t>
            </w:r>
            <w:r w:rsidRPr="00D50035">
              <w:rPr>
                <w:rFonts w:eastAsia="Arial"/>
                <w:spacing w:val="1"/>
                <w:sz w:val="18"/>
                <w:szCs w:val="18"/>
              </w:rPr>
              <w:t xml:space="preserve"> </w:t>
            </w:r>
            <w:r w:rsidRPr="00D50035">
              <w:rPr>
                <w:rFonts w:eastAsia="Arial"/>
                <w:spacing w:val="-1"/>
                <w:sz w:val="18"/>
                <w:szCs w:val="18"/>
              </w:rPr>
              <w:t>n</w:t>
            </w:r>
            <w:r w:rsidRPr="00D50035">
              <w:rPr>
                <w:rFonts w:eastAsia="Arial"/>
                <w:sz w:val="18"/>
                <w:szCs w:val="18"/>
              </w:rPr>
              <w:t>o</w:t>
            </w:r>
            <w:r w:rsidRPr="00D50035">
              <w:rPr>
                <w:rFonts w:eastAsia="Arial"/>
                <w:spacing w:val="1"/>
                <w:sz w:val="18"/>
                <w:szCs w:val="18"/>
              </w:rPr>
              <w:t xml:space="preserve"> s</w:t>
            </w:r>
            <w:r w:rsidRPr="00D50035">
              <w:rPr>
                <w:rFonts w:eastAsia="Arial"/>
                <w:spacing w:val="-1"/>
                <w:sz w:val="18"/>
                <w:szCs w:val="18"/>
              </w:rPr>
              <w:t>uper</w:t>
            </w:r>
            <w:r w:rsidRPr="00D50035">
              <w:rPr>
                <w:rFonts w:eastAsia="Arial"/>
                <w:sz w:val="18"/>
                <w:szCs w:val="18"/>
              </w:rPr>
              <w:t>i</w:t>
            </w:r>
            <w:r w:rsidRPr="00D50035">
              <w:rPr>
                <w:rFonts w:eastAsia="Arial"/>
                <w:spacing w:val="-1"/>
                <w:sz w:val="18"/>
                <w:szCs w:val="18"/>
              </w:rPr>
              <w:t>o</w:t>
            </w:r>
            <w:r w:rsidRPr="00D50035">
              <w:rPr>
                <w:rFonts w:eastAsia="Arial"/>
                <w:sz w:val="18"/>
                <w:szCs w:val="18"/>
              </w:rPr>
              <w:t xml:space="preserve">r </w:t>
            </w:r>
            <w:r w:rsidRPr="00D50035">
              <w:rPr>
                <w:rFonts w:eastAsia="Arial"/>
                <w:spacing w:val="-1"/>
                <w:sz w:val="18"/>
                <w:szCs w:val="18"/>
              </w:rPr>
              <w:t>a</w:t>
            </w:r>
            <w:r w:rsidRPr="00D50035">
              <w:rPr>
                <w:rFonts w:eastAsia="Arial"/>
                <w:sz w:val="18"/>
                <w:szCs w:val="18"/>
              </w:rPr>
              <w:t>l</w:t>
            </w:r>
            <w:r w:rsidRPr="00D50035">
              <w:rPr>
                <w:rFonts w:eastAsia="Arial"/>
                <w:spacing w:val="3"/>
                <w:sz w:val="18"/>
                <w:szCs w:val="18"/>
              </w:rPr>
              <w:t xml:space="preserve"> </w:t>
            </w:r>
            <w:r w:rsidRPr="00D50035">
              <w:rPr>
                <w:rFonts w:eastAsia="Arial"/>
                <w:spacing w:val="-1"/>
                <w:sz w:val="18"/>
                <w:szCs w:val="18"/>
              </w:rPr>
              <w:t>2</w:t>
            </w:r>
            <w:r w:rsidRPr="00D50035">
              <w:rPr>
                <w:rFonts w:eastAsia="Arial"/>
                <w:sz w:val="18"/>
                <w:szCs w:val="18"/>
              </w:rPr>
              <w:t>%</w:t>
            </w:r>
          </w:p>
          <w:p w14:paraId="7BA42348" w14:textId="77777777" w:rsidR="005D6D0C" w:rsidRPr="00D50035" w:rsidRDefault="005D6D0C" w:rsidP="00D50035">
            <w:pPr>
              <w:pStyle w:val="UZPRRAFO"/>
              <w:spacing w:line="240" w:lineRule="auto"/>
              <w:ind w:left="284" w:hanging="142"/>
              <w:rPr>
                <w:rFonts w:eastAsia="Arial"/>
                <w:sz w:val="18"/>
                <w:szCs w:val="18"/>
              </w:rPr>
            </w:pPr>
            <w:r w:rsidRPr="00D50035">
              <w:rPr>
                <w:rFonts w:eastAsia="Arial"/>
                <w:sz w:val="18"/>
                <w:szCs w:val="18"/>
              </w:rPr>
              <w:t xml:space="preserve">- </w:t>
            </w:r>
            <w:r w:rsidRPr="00D50035">
              <w:rPr>
                <w:rFonts w:eastAsia="Arial"/>
                <w:spacing w:val="1"/>
                <w:sz w:val="18"/>
                <w:szCs w:val="18"/>
              </w:rPr>
              <w:t>S</w:t>
            </w:r>
            <w:r w:rsidRPr="00D50035">
              <w:rPr>
                <w:rFonts w:eastAsia="Arial"/>
                <w:sz w:val="18"/>
                <w:szCs w:val="18"/>
              </w:rPr>
              <w:t>ue</w:t>
            </w:r>
            <w:r w:rsidRPr="00D50035">
              <w:rPr>
                <w:rFonts w:eastAsia="Arial"/>
                <w:spacing w:val="1"/>
                <w:sz w:val="18"/>
                <w:szCs w:val="18"/>
              </w:rPr>
              <w:t>l</w:t>
            </w:r>
            <w:r w:rsidRPr="00D50035">
              <w:rPr>
                <w:rFonts w:eastAsia="Arial"/>
                <w:sz w:val="18"/>
                <w:szCs w:val="18"/>
              </w:rPr>
              <w:t xml:space="preserve">o </w:t>
            </w:r>
            <w:r w:rsidRPr="00D50035">
              <w:rPr>
                <w:rFonts w:eastAsia="Arial"/>
                <w:spacing w:val="-1"/>
                <w:sz w:val="18"/>
                <w:szCs w:val="18"/>
              </w:rPr>
              <w:t>a</w:t>
            </w:r>
            <w:r w:rsidRPr="00D50035">
              <w:rPr>
                <w:rFonts w:eastAsia="Arial"/>
                <w:sz w:val="18"/>
                <w:szCs w:val="18"/>
              </w:rPr>
              <w:t>n</w:t>
            </w:r>
            <w:r w:rsidRPr="00D50035">
              <w:rPr>
                <w:rFonts w:eastAsia="Arial"/>
                <w:spacing w:val="-1"/>
                <w:sz w:val="18"/>
                <w:szCs w:val="18"/>
              </w:rPr>
              <w:t>t</w:t>
            </w:r>
            <w:r w:rsidRPr="00D50035">
              <w:rPr>
                <w:rFonts w:eastAsia="Arial"/>
                <w:spacing w:val="1"/>
                <w:sz w:val="18"/>
                <w:szCs w:val="18"/>
              </w:rPr>
              <w:t>i</w:t>
            </w:r>
            <w:r w:rsidRPr="00D50035">
              <w:rPr>
                <w:rFonts w:eastAsia="Arial"/>
                <w:sz w:val="18"/>
                <w:szCs w:val="18"/>
              </w:rPr>
              <w:t>d</w:t>
            </w:r>
            <w:r w:rsidRPr="00D50035">
              <w:rPr>
                <w:rFonts w:eastAsia="Arial"/>
                <w:spacing w:val="-1"/>
                <w:sz w:val="18"/>
                <w:szCs w:val="18"/>
              </w:rPr>
              <w:t>es</w:t>
            </w:r>
            <w:r w:rsidRPr="00D50035">
              <w:rPr>
                <w:rFonts w:eastAsia="Arial"/>
                <w:spacing w:val="1"/>
                <w:sz w:val="18"/>
                <w:szCs w:val="18"/>
              </w:rPr>
              <w:t>liz</w:t>
            </w:r>
            <w:r w:rsidRPr="00D50035">
              <w:rPr>
                <w:rFonts w:eastAsia="Arial"/>
                <w:spacing w:val="-1"/>
                <w:sz w:val="18"/>
                <w:szCs w:val="18"/>
              </w:rPr>
              <w:t>a</w:t>
            </w:r>
            <w:r w:rsidRPr="00D50035">
              <w:rPr>
                <w:rFonts w:eastAsia="Arial"/>
                <w:sz w:val="18"/>
                <w:szCs w:val="18"/>
              </w:rPr>
              <w:t>n</w:t>
            </w:r>
            <w:r w:rsidRPr="00D50035">
              <w:rPr>
                <w:rFonts w:eastAsia="Arial"/>
                <w:spacing w:val="-1"/>
                <w:sz w:val="18"/>
                <w:szCs w:val="18"/>
              </w:rPr>
              <w:t>t</w:t>
            </w:r>
            <w:r w:rsidRPr="00D50035">
              <w:rPr>
                <w:rFonts w:eastAsia="Arial"/>
                <w:sz w:val="18"/>
                <w:szCs w:val="18"/>
              </w:rPr>
              <w:t>e</w:t>
            </w:r>
            <w:r w:rsidRPr="00D50035">
              <w:rPr>
                <w:rFonts w:eastAsia="Arial"/>
                <w:spacing w:val="1"/>
                <w:sz w:val="18"/>
                <w:szCs w:val="18"/>
              </w:rPr>
              <w:t xml:space="preserve"> </w:t>
            </w:r>
            <w:r w:rsidRPr="00D50035">
              <w:rPr>
                <w:rFonts w:eastAsia="Arial"/>
                <w:spacing w:val="-1"/>
                <w:sz w:val="18"/>
                <w:szCs w:val="18"/>
              </w:rPr>
              <w:t>e</w:t>
            </w:r>
            <w:r w:rsidRPr="00D50035">
              <w:rPr>
                <w:rFonts w:eastAsia="Arial"/>
                <w:sz w:val="18"/>
                <w:szCs w:val="18"/>
              </w:rPr>
              <w:t>n</w:t>
            </w:r>
            <w:r w:rsidRPr="00D50035">
              <w:rPr>
                <w:rFonts w:eastAsia="Arial"/>
                <w:spacing w:val="1"/>
                <w:sz w:val="18"/>
                <w:szCs w:val="18"/>
              </w:rPr>
              <w:t xml:space="preserve"> s</w:t>
            </w:r>
            <w:r w:rsidRPr="00D50035">
              <w:rPr>
                <w:rFonts w:eastAsia="Arial"/>
                <w:spacing w:val="-1"/>
                <w:sz w:val="18"/>
                <w:szCs w:val="18"/>
              </w:rPr>
              <w:t>e</w:t>
            </w:r>
            <w:r w:rsidRPr="00D50035">
              <w:rPr>
                <w:rFonts w:eastAsia="Arial"/>
                <w:spacing w:val="1"/>
                <w:sz w:val="18"/>
                <w:szCs w:val="18"/>
              </w:rPr>
              <w:t>c</w:t>
            </w:r>
            <w:r w:rsidRPr="00D50035">
              <w:rPr>
                <w:rFonts w:eastAsia="Arial"/>
                <w:sz w:val="18"/>
                <w:szCs w:val="18"/>
              </w:rPr>
              <w:t>o</w:t>
            </w:r>
            <w:r w:rsidRPr="00D50035">
              <w:rPr>
                <w:rFonts w:eastAsia="Arial"/>
                <w:spacing w:val="1"/>
                <w:sz w:val="18"/>
                <w:szCs w:val="18"/>
              </w:rPr>
              <w:t xml:space="preserve"> </w:t>
            </w:r>
            <w:r w:rsidRPr="00D50035">
              <w:rPr>
                <w:rFonts w:eastAsia="Arial"/>
                <w:sz w:val="18"/>
                <w:szCs w:val="18"/>
              </w:rPr>
              <w:t xml:space="preserve">y </w:t>
            </w:r>
            <w:r w:rsidRPr="00D50035">
              <w:rPr>
                <w:rFonts w:eastAsia="Arial"/>
                <w:spacing w:val="-1"/>
                <w:sz w:val="18"/>
                <w:szCs w:val="18"/>
              </w:rPr>
              <w:t>e</w:t>
            </w:r>
            <w:r w:rsidRPr="00D50035">
              <w:rPr>
                <w:rFonts w:eastAsia="Arial"/>
                <w:sz w:val="18"/>
                <w:szCs w:val="18"/>
              </w:rPr>
              <w:t>n</w:t>
            </w:r>
            <w:r w:rsidRPr="00D50035">
              <w:rPr>
                <w:rFonts w:eastAsia="Arial"/>
                <w:spacing w:val="1"/>
                <w:sz w:val="18"/>
                <w:szCs w:val="18"/>
              </w:rPr>
              <w:t xml:space="preserve"> </w:t>
            </w:r>
            <w:r w:rsidRPr="00D50035">
              <w:rPr>
                <w:rFonts w:eastAsia="Arial"/>
                <w:spacing w:val="3"/>
                <w:sz w:val="18"/>
                <w:szCs w:val="18"/>
              </w:rPr>
              <w:t>m</w:t>
            </w:r>
            <w:r w:rsidRPr="00D50035">
              <w:rPr>
                <w:rFonts w:eastAsia="Arial"/>
                <w:spacing w:val="-1"/>
                <w:sz w:val="18"/>
                <w:szCs w:val="18"/>
              </w:rPr>
              <w:t>o</w:t>
            </w:r>
            <w:r w:rsidRPr="00D50035">
              <w:rPr>
                <w:rFonts w:eastAsia="Arial"/>
                <w:sz w:val="18"/>
                <w:szCs w:val="18"/>
              </w:rPr>
              <w:t>j</w:t>
            </w:r>
            <w:r w:rsidRPr="00D50035">
              <w:rPr>
                <w:rFonts w:eastAsia="Arial"/>
                <w:spacing w:val="-1"/>
                <w:sz w:val="18"/>
                <w:szCs w:val="18"/>
              </w:rPr>
              <w:t>ad</w:t>
            </w:r>
            <w:r w:rsidRPr="00D50035">
              <w:rPr>
                <w:rFonts w:eastAsia="Arial"/>
                <w:sz w:val="18"/>
                <w:szCs w:val="18"/>
              </w:rPr>
              <w:t>o</w:t>
            </w:r>
          </w:p>
          <w:p w14:paraId="62EA85ED" w14:textId="77777777" w:rsidR="005D6D0C" w:rsidRPr="00D50035" w:rsidRDefault="005D6D0C" w:rsidP="00D50035">
            <w:pPr>
              <w:pStyle w:val="UZPRRAFO"/>
              <w:spacing w:line="240" w:lineRule="auto"/>
              <w:ind w:left="284" w:hanging="142"/>
              <w:rPr>
                <w:rFonts w:eastAsia="Arial"/>
                <w:sz w:val="18"/>
                <w:szCs w:val="18"/>
              </w:rPr>
            </w:pPr>
            <w:r w:rsidRPr="00D50035">
              <w:rPr>
                <w:rFonts w:eastAsia="Arial"/>
                <w:sz w:val="18"/>
                <w:szCs w:val="18"/>
              </w:rPr>
              <w:t xml:space="preserve">- </w:t>
            </w:r>
            <w:r w:rsidRPr="00D50035">
              <w:rPr>
                <w:rFonts w:eastAsia="Arial"/>
                <w:spacing w:val="-1"/>
                <w:sz w:val="18"/>
                <w:szCs w:val="18"/>
              </w:rPr>
              <w:t>Cuen</w:t>
            </w:r>
            <w:r w:rsidRPr="00D50035">
              <w:rPr>
                <w:rFonts w:eastAsia="Arial"/>
                <w:spacing w:val="1"/>
                <w:sz w:val="18"/>
                <w:szCs w:val="18"/>
              </w:rPr>
              <w:t>t</w:t>
            </w:r>
            <w:r w:rsidRPr="00D50035">
              <w:rPr>
                <w:rFonts w:eastAsia="Arial"/>
                <w:sz w:val="18"/>
                <w:szCs w:val="18"/>
              </w:rPr>
              <w:t>a</w:t>
            </w:r>
            <w:r w:rsidRPr="00D50035">
              <w:rPr>
                <w:rFonts w:eastAsia="Arial"/>
                <w:spacing w:val="1"/>
                <w:sz w:val="18"/>
                <w:szCs w:val="18"/>
              </w:rPr>
              <w:t xml:space="preserve"> c</w:t>
            </w:r>
            <w:r w:rsidRPr="00D50035">
              <w:rPr>
                <w:rFonts w:eastAsia="Arial"/>
                <w:spacing w:val="-1"/>
                <w:sz w:val="18"/>
                <w:szCs w:val="18"/>
              </w:rPr>
              <w:t>o</w:t>
            </w:r>
            <w:r w:rsidRPr="00D50035">
              <w:rPr>
                <w:rFonts w:eastAsia="Arial"/>
                <w:sz w:val="18"/>
                <w:szCs w:val="18"/>
              </w:rPr>
              <w:t>n</w:t>
            </w:r>
            <w:r w:rsidRPr="00D50035">
              <w:rPr>
                <w:rFonts w:eastAsia="Arial"/>
                <w:spacing w:val="1"/>
                <w:sz w:val="18"/>
                <w:szCs w:val="18"/>
              </w:rPr>
              <w:t xml:space="preserve"> </w:t>
            </w:r>
            <w:r w:rsidRPr="00D50035">
              <w:rPr>
                <w:rFonts w:eastAsia="Arial"/>
                <w:spacing w:val="-1"/>
                <w:sz w:val="18"/>
                <w:szCs w:val="18"/>
              </w:rPr>
              <w:t>as</w:t>
            </w:r>
            <w:r w:rsidRPr="00D50035">
              <w:rPr>
                <w:rFonts w:eastAsia="Arial"/>
                <w:spacing w:val="1"/>
                <w:sz w:val="18"/>
                <w:szCs w:val="18"/>
              </w:rPr>
              <w:t>i</w:t>
            </w:r>
            <w:r w:rsidRPr="00D50035">
              <w:rPr>
                <w:rFonts w:eastAsia="Arial"/>
                <w:spacing w:val="-1"/>
                <w:sz w:val="18"/>
                <w:szCs w:val="18"/>
              </w:rPr>
              <w:t>e</w:t>
            </w:r>
            <w:r w:rsidRPr="00D50035">
              <w:rPr>
                <w:rFonts w:eastAsia="Arial"/>
                <w:sz w:val="18"/>
                <w:szCs w:val="18"/>
              </w:rPr>
              <w:t>n</w:t>
            </w:r>
            <w:r w:rsidRPr="00D50035">
              <w:rPr>
                <w:rFonts w:eastAsia="Arial"/>
                <w:spacing w:val="-1"/>
                <w:sz w:val="18"/>
                <w:szCs w:val="18"/>
              </w:rPr>
              <w:t>t</w:t>
            </w:r>
            <w:r w:rsidRPr="00D50035">
              <w:rPr>
                <w:rFonts w:eastAsia="Arial"/>
                <w:sz w:val="18"/>
                <w:szCs w:val="18"/>
              </w:rPr>
              <w:t>o</w:t>
            </w:r>
            <w:r w:rsidRPr="00D50035">
              <w:rPr>
                <w:rFonts w:eastAsia="Arial"/>
                <w:spacing w:val="2"/>
                <w:sz w:val="18"/>
                <w:szCs w:val="18"/>
              </w:rPr>
              <w:t xml:space="preserve"> </w:t>
            </w:r>
            <w:r w:rsidRPr="00D50035">
              <w:rPr>
                <w:rFonts w:eastAsia="Arial"/>
                <w:spacing w:val="-1"/>
                <w:sz w:val="18"/>
                <w:szCs w:val="18"/>
              </w:rPr>
              <w:t>aba</w:t>
            </w:r>
            <w:r w:rsidRPr="00D50035">
              <w:rPr>
                <w:rFonts w:eastAsia="Arial"/>
                <w:spacing w:val="1"/>
                <w:sz w:val="18"/>
                <w:szCs w:val="18"/>
              </w:rPr>
              <w:t>t</w:t>
            </w:r>
            <w:r w:rsidRPr="00D50035">
              <w:rPr>
                <w:rFonts w:eastAsia="Arial"/>
                <w:sz w:val="18"/>
                <w:szCs w:val="18"/>
              </w:rPr>
              <w:t>i</w:t>
            </w:r>
            <w:r w:rsidRPr="00D50035">
              <w:rPr>
                <w:rFonts w:eastAsia="Arial"/>
                <w:spacing w:val="-1"/>
                <w:sz w:val="18"/>
                <w:szCs w:val="18"/>
              </w:rPr>
              <w:t>b</w:t>
            </w:r>
            <w:r w:rsidRPr="00D50035">
              <w:rPr>
                <w:rFonts w:eastAsia="Arial"/>
                <w:sz w:val="18"/>
                <w:szCs w:val="18"/>
              </w:rPr>
              <w:t>le</w:t>
            </w:r>
            <w:r w:rsidRPr="00D50035">
              <w:rPr>
                <w:rFonts w:eastAsia="Arial"/>
                <w:spacing w:val="1"/>
                <w:sz w:val="18"/>
                <w:szCs w:val="18"/>
              </w:rPr>
              <w:t xml:space="preserve"> </w:t>
            </w:r>
            <w:r w:rsidRPr="00D50035">
              <w:rPr>
                <w:rFonts w:eastAsia="Arial"/>
                <w:sz w:val="18"/>
                <w:szCs w:val="18"/>
              </w:rPr>
              <w:t>o</w:t>
            </w:r>
            <w:r w:rsidRPr="00D50035">
              <w:rPr>
                <w:rFonts w:eastAsia="Arial"/>
                <w:spacing w:val="1"/>
                <w:sz w:val="18"/>
                <w:szCs w:val="18"/>
              </w:rPr>
              <w:t xml:space="preserve"> </w:t>
            </w:r>
            <w:r w:rsidRPr="00D50035">
              <w:rPr>
                <w:rFonts w:eastAsia="Arial"/>
                <w:spacing w:val="-1"/>
                <w:sz w:val="18"/>
                <w:szCs w:val="18"/>
              </w:rPr>
              <w:t>de</w:t>
            </w:r>
            <w:r w:rsidRPr="00D50035">
              <w:rPr>
                <w:rFonts w:eastAsia="Arial"/>
                <w:spacing w:val="1"/>
                <w:sz w:val="18"/>
                <w:szCs w:val="18"/>
              </w:rPr>
              <w:t>s</w:t>
            </w:r>
            <w:r w:rsidRPr="00D50035">
              <w:rPr>
                <w:rFonts w:eastAsia="Arial"/>
                <w:spacing w:val="3"/>
                <w:sz w:val="18"/>
                <w:szCs w:val="18"/>
              </w:rPr>
              <w:t>m</w:t>
            </w:r>
            <w:r w:rsidRPr="00D50035">
              <w:rPr>
                <w:rFonts w:eastAsia="Arial"/>
                <w:spacing w:val="-1"/>
                <w:sz w:val="18"/>
                <w:szCs w:val="18"/>
              </w:rPr>
              <w:t>on</w:t>
            </w:r>
            <w:r w:rsidRPr="00D50035">
              <w:rPr>
                <w:rFonts w:eastAsia="Arial"/>
                <w:spacing w:val="1"/>
                <w:sz w:val="18"/>
                <w:szCs w:val="18"/>
              </w:rPr>
              <w:t>t</w:t>
            </w:r>
            <w:r w:rsidRPr="00D50035">
              <w:rPr>
                <w:rFonts w:eastAsia="Arial"/>
                <w:spacing w:val="-1"/>
                <w:sz w:val="18"/>
                <w:szCs w:val="18"/>
              </w:rPr>
              <w:t>ab</w:t>
            </w:r>
            <w:r w:rsidRPr="00D50035">
              <w:rPr>
                <w:rFonts w:eastAsia="Arial"/>
                <w:sz w:val="18"/>
                <w:szCs w:val="18"/>
              </w:rPr>
              <w:t>le</w:t>
            </w:r>
            <w:r w:rsidRPr="00D50035">
              <w:rPr>
                <w:rFonts w:eastAsia="Arial"/>
                <w:spacing w:val="1"/>
                <w:sz w:val="18"/>
                <w:szCs w:val="18"/>
              </w:rPr>
              <w:t xml:space="preserve"> f</w:t>
            </w:r>
            <w:r w:rsidRPr="00D50035">
              <w:rPr>
                <w:rFonts w:eastAsia="Arial"/>
                <w:sz w:val="18"/>
                <w:szCs w:val="18"/>
              </w:rPr>
              <w:t>ij</w:t>
            </w:r>
            <w:r w:rsidRPr="00D50035">
              <w:rPr>
                <w:rFonts w:eastAsia="Arial"/>
                <w:spacing w:val="-1"/>
                <w:sz w:val="18"/>
                <w:szCs w:val="18"/>
              </w:rPr>
              <w:t>ad</w:t>
            </w:r>
            <w:r w:rsidRPr="00D50035">
              <w:rPr>
                <w:rFonts w:eastAsia="Arial"/>
                <w:sz w:val="18"/>
                <w:szCs w:val="18"/>
              </w:rPr>
              <w:t>o</w:t>
            </w:r>
            <w:r w:rsidRPr="00D50035">
              <w:rPr>
                <w:rFonts w:eastAsia="Arial"/>
                <w:spacing w:val="1"/>
                <w:sz w:val="18"/>
                <w:szCs w:val="18"/>
              </w:rPr>
              <w:t xml:space="preserve"> </w:t>
            </w:r>
            <w:r w:rsidRPr="00D50035">
              <w:rPr>
                <w:rFonts w:eastAsia="Arial"/>
                <w:sz w:val="18"/>
                <w:szCs w:val="18"/>
              </w:rPr>
              <w:t>a</w:t>
            </w:r>
            <w:r w:rsidRPr="00D50035">
              <w:rPr>
                <w:rFonts w:eastAsia="Arial"/>
                <w:spacing w:val="1"/>
                <w:sz w:val="18"/>
                <w:szCs w:val="18"/>
              </w:rPr>
              <w:t xml:space="preserve"> </w:t>
            </w:r>
            <w:r w:rsidRPr="00D50035">
              <w:rPr>
                <w:rFonts w:eastAsia="Arial"/>
                <w:spacing w:val="-1"/>
                <w:sz w:val="18"/>
                <w:szCs w:val="18"/>
              </w:rPr>
              <w:t>pare</w:t>
            </w:r>
            <w:r w:rsidRPr="00D50035">
              <w:rPr>
                <w:rFonts w:eastAsia="Arial"/>
                <w:sz w:val="18"/>
                <w:szCs w:val="18"/>
              </w:rPr>
              <w:t>d</w:t>
            </w:r>
            <w:r w:rsidRPr="00D50035">
              <w:rPr>
                <w:rFonts w:eastAsia="Arial"/>
                <w:spacing w:val="1"/>
                <w:sz w:val="18"/>
                <w:szCs w:val="18"/>
              </w:rPr>
              <w:t xml:space="preserve"> </w:t>
            </w:r>
            <w:r w:rsidRPr="00D50035">
              <w:rPr>
                <w:rFonts w:eastAsia="Arial"/>
                <w:sz w:val="18"/>
                <w:szCs w:val="18"/>
              </w:rPr>
              <w:t xml:space="preserve">y </w:t>
            </w:r>
            <w:r w:rsidRPr="00D50035">
              <w:rPr>
                <w:rFonts w:eastAsia="Arial"/>
                <w:spacing w:val="1"/>
                <w:sz w:val="18"/>
                <w:szCs w:val="18"/>
              </w:rPr>
              <w:t>s</w:t>
            </w:r>
            <w:r w:rsidRPr="00D50035">
              <w:rPr>
                <w:rFonts w:eastAsia="Arial"/>
                <w:sz w:val="18"/>
                <w:szCs w:val="18"/>
              </w:rPr>
              <w:t>i</w:t>
            </w:r>
            <w:r w:rsidRPr="00D50035">
              <w:rPr>
                <w:rFonts w:eastAsia="Arial"/>
                <w:spacing w:val="1"/>
                <w:sz w:val="18"/>
                <w:szCs w:val="18"/>
              </w:rPr>
              <w:t>t</w:t>
            </w:r>
            <w:r w:rsidRPr="00D50035">
              <w:rPr>
                <w:rFonts w:eastAsia="Arial"/>
                <w:spacing w:val="-1"/>
                <w:sz w:val="18"/>
                <w:szCs w:val="18"/>
              </w:rPr>
              <w:t>uad</w:t>
            </w:r>
            <w:r w:rsidRPr="00D50035">
              <w:rPr>
                <w:rFonts w:eastAsia="Arial"/>
                <w:sz w:val="18"/>
                <w:szCs w:val="18"/>
              </w:rPr>
              <w:t>o</w:t>
            </w:r>
            <w:r w:rsidRPr="00D50035">
              <w:rPr>
                <w:rFonts w:eastAsia="Arial"/>
                <w:spacing w:val="1"/>
                <w:sz w:val="18"/>
                <w:szCs w:val="18"/>
              </w:rPr>
              <w:t xml:space="preserve"> </w:t>
            </w:r>
            <w:r w:rsidRPr="00D50035">
              <w:rPr>
                <w:rFonts w:eastAsia="Arial"/>
                <w:sz w:val="18"/>
                <w:szCs w:val="18"/>
              </w:rPr>
              <w:t>a</w:t>
            </w:r>
            <w:r w:rsidRPr="00D50035">
              <w:rPr>
                <w:rFonts w:eastAsia="Arial"/>
                <w:spacing w:val="2"/>
                <w:sz w:val="18"/>
                <w:szCs w:val="18"/>
              </w:rPr>
              <w:t xml:space="preserve"> </w:t>
            </w:r>
            <w:r w:rsidRPr="00D50035">
              <w:rPr>
                <w:rFonts w:eastAsia="Arial"/>
                <w:spacing w:val="-1"/>
                <w:sz w:val="18"/>
                <w:szCs w:val="18"/>
              </w:rPr>
              <w:t>un</w:t>
            </w:r>
            <w:r w:rsidRPr="00D50035">
              <w:rPr>
                <w:rFonts w:eastAsia="Arial"/>
                <w:sz w:val="18"/>
                <w:szCs w:val="18"/>
              </w:rPr>
              <w:t>a</w:t>
            </w:r>
            <w:r w:rsidRPr="00D50035">
              <w:rPr>
                <w:rFonts w:eastAsia="Arial"/>
                <w:spacing w:val="1"/>
                <w:sz w:val="18"/>
                <w:szCs w:val="18"/>
              </w:rPr>
              <w:t xml:space="preserve"> </w:t>
            </w:r>
            <w:r w:rsidRPr="00D50035">
              <w:rPr>
                <w:rFonts w:eastAsia="Arial"/>
                <w:spacing w:val="-1"/>
                <w:sz w:val="18"/>
                <w:szCs w:val="18"/>
              </w:rPr>
              <w:t>a</w:t>
            </w:r>
            <w:r w:rsidRPr="00D50035">
              <w:rPr>
                <w:rFonts w:eastAsia="Arial"/>
                <w:sz w:val="18"/>
                <w:szCs w:val="18"/>
              </w:rPr>
              <w:t>l</w:t>
            </w:r>
            <w:r w:rsidRPr="00D50035">
              <w:rPr>
                <w:rFonts w:eastAsia="Arial"/>
                <w:spacing w:val="1"/>
                <w:sz w:val="18"/>
                <w:szCs w:val="18"/>
              </w:rPr>
              <w:t>t</w:t>
            </w:r>
            <w:r w:rsidRPr="00D50035">
              <w:rPr>
                <w:rFonts w:eastAsia="Arial"/>
                <w:spacing w:val="-1"/>
                <w:sz w:val="18"/>
                <w:szCs w:val="18"/>
              </w:rPr>
              <w:t>ur</w:t>
            </w:r>
            <w:r w:rsidRPr="00D50035">
              <w:rPr>
                <w:rFonts w:eastAsia="Arial"/>
                <w:sz w:val="18"/>
                <w:szCs w:val="18"/>
              </w:rPr>
              <w:t>a</w:t>
            </w:r>
            <w:r w:rsidRPr="00D50035">
              <w:rPr>
                <w:rFonts w:eastAsia="Arial"/>
                <w:spacing w:val="1"/>
                <w:sz w:val="18"/>
                <w:szCs w:val="18"/>
              </w:rPr>
              <w:t xml:space="preserve"> </w:t>
            </w:r>
            <w:r w:rsidRPr="00D50035">
              <w:rPr>
                <w:rFonts w:eastAsia="Arial"/>
                <w:spacing w:val="-1"/>
                <w:sz w:val="18"/>
                <w:szCs w:val="18"/>
              </w:rPr>
              <w:t>en</w:t>
            </w:r>
            <w:r w:rsidRPr="00D50035">
              <w:rPr>
                <w:rFonts w:eastAsia="Arial"/>
                <w:spacing w:val="1"/>
                <w:sz w:val="18"/>
                <w:szCs w:val="18"/>
              </w:rPr>
              <w:t>t</w:t>
            </w:r>
            <w:r w:rsidRPr="00D50035">
              <w:rPr>
                <w:rFonts w:eastAsia="Arial"/>
                <w:spacing w:val="-1"/>
                <w:sz w:val="18"/>
                <w:szCs w:val="18"/>
              </w:rPr>
              <w:t>r</w:t>
            </w:r>
            <w:r w:rsidRPr="00D50035">
              <w:rPr>
                <w:rFonts w:eastAsia="Arial"/>
                <w:sz w:val="18"/>
                <w:szCs w:val="18"/>
              </w:rPr>
              <w:t>e</w:t>
            </w:r>
            <w:r w:rsidRPr="00D50035">
              <w:rPr>
                <w:rFonts w:eastAsia="Arial"/>
                <w:spacing w:val="1"/>
                <w:sz w:val="18"/>
                <w:szCs w:val="18"/>
              </w:rPr>
              <w:t xml:space="preserve"> </w:t>
            </w:r>
            <w:r w:rsidRPr="00D50035">
              <w:rPr>
                <w:rFonts w:eastAsia="Arial"/>
                <w:spacing w:val="-1"/>
                <w:sz w:val="18"/>
                <w:szCs w:val="18"/>
              </w:rPr>
              <w:t>45-5</w:t>
            </w:r>
            <w:r w:rsidRPr="00D50035">
              <w:rPr>
                <w:rFonts w:eastAsia="Arial"/>
                <w:sz w:val="18"/>
                <w:szCs w:val="18"/>
              </w:rPr>
              <w:t>0</w:t>
            </w:r>
            <w:r w:rsidRPr="00D50035">
              <w:rPr>
                <w:rFonts w:eastAsia="Arial"/>
                <w:spacing w:val="1"/>
                <w:sz w:val="18"/>
                <w:szCs w:val="18"/>
              </w:rPr>
              <w:t xml:space="preserve"> c</w:t>
            </w:r>
            <w:r w:rsidRPr="00D50035">
              <w:rPr>
                <w:rFonts w:eastAsia="Arial"/>
                <w:spacing w:val="3"/>
                <w:sz w:val="18"/>
                <w:szCs w:val="18"/>
              </w:rPr>
              <w:t>m</w:t>
            </w:r>
            <w:r w:rsidRPr="00D50035">
              <w:rPr>
                <w:rFonts w:eastAsia="Arial"/>
                <w:sz w:val="18"/>
                <w:szCs w:val="18"/>
              </w:rPr>
              <w:t>.</w:t>
            </w:r>
          </w:p>
          <w:p w14:paraId="5A20D034" w14:textId="77777777" w:rsidR="005D6D0C" w:rsidRPr="00D50035" w:rsidRDefault="005D6D0C" w:rsidP="00D50035">
            <w:pPr>
              <w:pStyle w:val="UZPRRAFO"/>
              <w:spacing w:line="240" w:lineRule="auto"/>
              <w:ind w:left="284" w:hanging="142"/>
              <w:rPr>
                <w:rFonts w:eastAsia="Arial"/>
                <w:sz w:val="18"/>
                <w:szCs w:val="18"/>
              </w:rPr>
            </w:pPr>
            <w:r w:rsidRPr="00D50035">
              <w:rPr>
                <w:rFonts w:eastAsia="Arial"/>
                <w:sz w:val="18"/>
                <w:szCs w:val="18"/>
              </w:rPr>
              <w:t xml:space="preserve">- </w:t>
            </w:r>
            <w:r w:rsidRPr="00D50035">
              <w:rPr>
                <w:rFonts w:eastAsia="Arial"/>
                <w:spacing w:val="1"/>
                <w:sz w:val="18"/>
                <w:szCs w:val="18"/>
              </w:rPr>
              <w:t>P</w:t>
            </w:r>
            <w:r w:rsidRPr="00D50035">
              <w:rPr>
                <w:rFonts w:eastAsia="Arial"/>
                <w:sz w:val="18"/>
                <w:szCs w:val="18"/>
              </w:rPr>
              <w:t>e</w:t>
            </w:r>
            <w:r w:rsidRPr="00D50035">
              <w:rPr>
                <w:rFonts w:eastAsia="Arial"/>
                <w:spacing w:val="-1"/>
                <w:sz w:val="18"/>
                <w:szCs w:val="18"/>
              </w:rPr>
              <w:t>r</w:t>
            </w:r>
            <w:r w:rsidRPr="00D50035">
              <w:rPr>
                <w:rFonts w:eastAsia="Arial"/>
                <w:spacing w:val="3"/>
                <w:sz w:val="18"/>
                <w:szCs w:val="18"/>
              </w:rPr>
              <w:t>m</w:t>
            </w:r>
            <w:r w:rsidRPr="00D50035">
              <w:rPr>
                <w:rFonts w:eastAsia="Arial"/>
                <w:spacing w:val="1"/>
                <w:sz w:val="18"/>
                <w:szCs w:val="18"/>
              </w:rPr>
              <w:t>it</w:t>
            </w:r>
            <w:r w:rsidRPr="00D50035">
              <w:rPr>
                <w:rFonts w:eastAsia="Arial"/>
                <w:sz w:val="18"/>
                <w:szCs w:val="18"/>
              </w:rPr>
              <w:t>e</w:t>
            </w:r>
            <w:r w:rsidRPr="00D50035">
              <w:rPr>
                <w:rFonts w:eastAsia="Arial"/>
                <w:spacing w:val="18"/>
                <w:sz w:val="18"/>
                <w:szCs w:val="18"/>
              </w:rPr>
              <w:t xml:space="preserve"> </w:t>
            </w:r>
            <w:r w:rsidRPr="00D50035">
              <w:rPr>
                <w:rFonts w:eastAsia="Arial"/>
                <w:spacing w:val="1"/>
                <w:sz w:val="18"/>
                <w:szCs w:val="18"/>
              </w:rPr>
              <w:t>t</w:t>
            </w:r>
            <w:r w:rsidRPr="00D50035">
              <w:rPr>
                <w:rFonts w:eastAsia="Arial"/>
                <w:sz w:val="18"/>
                <w:szCs w:val="18"/>
              </w:rPr>
              <w:t>odas</w:t>
            </w:r>
            <w:r w:rsidRPr="00D50035">
              <w:rPr>
                <w:rFonts w:eastAsia="Arial"/>
                <w:spacing w:val="19"/>
                <w:sz w:val="18"/>
                <w:szCs w:val="18"/>
              </w:rPr>
              <w:t xml:space="preserve"> </w:t>
            </w:r>
            <w:r w:rsidRPr="00D50035">
              <w:rPr>
                <w:rFonts w:eastAsia="Arial"/>
                <w:spacing w:val="1"/>
                <w:sz w:val="18"/>
                <w:szCs w:val="18"/>
              </w:rPr>
              <w:t>l</w:t>
            </w:r>
            <w:r w:rsidRPr="00D50035">
              <w:rPr>
                <w:rFonts w:eastAsia="Arial"/>
                <w:sz w:val="18"/>
                <w:szCs w:val="18"/>
              </w:rPr>
              <w:t>as</w:t>
            </w:r>
            <w:r w:rsidRPr="00D50035">
              <w:rPr>
                <w:rFonts w:eastAsia="Arial"/>
                <w:spacing w:val="19"/>
                <w:sz w:val="18"/>
                <w:szCs w:val="18"/>
              </w:rPr>
              <w:t xml:space="preserve"> </w:t>
            </w:r>
            <w:r w:rsidRPr="00D50035">
              <w:rPr>
                <w:rFonts w:eastAsia="Arial"/>
                <w:sz w:val="18"/>
                <w:szCs w:val="18"/>
              </w:rPr>
              <w:t>po</w:t>
            </w:r>
            <w:r w:rsidRPr="00D50035">
              <w:rPr>
                <w:rFonts w:eastAsia="Arial"/>
                <w:spacing w:val="1"/>
                <w:sz w:val="18"/>
                <w:szCs w:val="18"/>
              </w:rPr>
              <w:t>si</w:t>
            </w:r>
            <w:r w:rsidRPr="00D50035">
              <w:rPr>
                <w:rFonts w:eastAsia="Arial"/>
                <w:sz w:val="18"/>
                <w:szCs w:val="18"/>
              </w:rPr>
              <w:t>b</w:t>
            </w:r>
            <w:r w:rsidRPr="00D50035">
              <w:rPr>
                <w:rFonts w:eastAsia="Arial"/>
                <w:spacing w:val="1"/>
                <w:sz w:val="18"/>
                <w:szCs w:val="18"/>
              </w:rPr>
              <w:t>l</w:t>
            </w:r>
            <w:r w:rsidRPr="00D50035">
              <w:rPr>
                <w:rFonts w:eastAsia="Arial"/>
                <w:sz w:val="18"/>
                <w:szCs w:val="18"/>
              </w:rPr>
              <w:t>es</w:t>
            </w:r>
            <w:r w:rsidRPr="00D50035">
              <w:rPr>
                <w:rFonts w:eastAsia="Arial"/>
                <w:spacing w:val="19"/>
                <w:sz w:val="18"/>
                <w:szCs w:val="18"/>
              </w:rPr>
              <w:t xml:space="preserve"> </w:t>
            </w:r>
            <w:r w:rsidRPr="00D50035">
              <w:rPr>
                <w:rFonts w:eastAsia="Arial"/>
                <w:spacing w:val="1"/>
                <w:sz w:val="18"/>
                <w:szCs w:val="18"/>
              </w:rPr>
              <w:t>t</w:t>
            </w:r>
            <w:r w:rsidRPr="00D50035">
              <w:rPr>
                <w:rFonts w:eastAsia="Arial"/>
                <w:spacing w:val="-1"/>
                <w:sz w:val="18"/>
                <w:szCs w:val="18"/>
              </w:rPr>
              <w:t>r</w:t>
            </w:r>
            <w:r w:rsidRPr="00D50035">
              <w:rPr>
                <w:rFonts w:eastAsia="Arial"/>
                <w:sz w:val="18"/>
                <w:szCs w:val="18"/>
              </w:rPr>
              <w:t>an</w:t>
            </w:r>
            <w:r w:rsidRPr="00D50035">
              <w:rPr>
                <w:rFonts w:eastAsia="Arial"/>
                <w:spacing w:val="1"/>
                <w:sz w:val="18"/>
                <w:szCs w:val="18"/>
              </w:rPr>
              <w:t>sf</w:t>
            </w:r>
            <w:r w:rsidRPr="00D50035">
              <w:rPr>
                <w:rFonts w:eastAsia="Arial"/>
                <w:sz w:val="18"/>
                <w:szCs w:val="18"/>
              </w:rPr>
              <w:t>e</w:t>
            </w:r>
            <w:r w:rsidRPr="00D50035">
              <w:rPr>
                <w:rFonts w:eastAsia="Arial"/>
                <w:spacing w:val="-1"/>
                <w:sz w:val="18"/>
                <w:szCs w:val="18"/>
              </w:rPr>
              <w:t>r</w:t>
            </w:r>
            <w:r w:rsidRPr="00D50035">
              <w:rPr>
                <w:rFonts w:eastAsia="Arial"/>
                <w:sz w:val="18"/>
                <w:szCs w:val="18"/>
              </w:rPr>
              <w:t>en</w:t>
            </w:r>
            <w:r w:rsidRPr="00D50035">
              <w:rPr>
                <w:rFonts w:eastAsia="Arial"/>
                <w:spacing w:val="1"/>
                <w:sz w:val="18"/>
                <w:szCs w:val="18"/>
              </w:rPr>
              <w:t>ci</w:t>
            </w:r>
            <w:r w:rsidRPr="00D50035">
              <w:rPr>
                <w:rFonts w:eastAsia="Arial"/>
                <w:sz w:val="18"/>
                <w:szCs w:val="18"/>
              </w:rPr>
              <w:t>a</w:t>
            </w:r>
            <w:r w:rsidRPr="00D50035">
              <w:rPr>
                <w:rFonts w:eastAsia="Arial"/>
                <w:spacing w:val="1"/>
                <w:sz w:val="18"/>
                <w:szCs w:val="18"/>
              </w:rPr>
              <w:t>s</w:t>
            </w:r>
            <w:r w:rsidRPr="00D50035">
              <w:rPr>
                <w:rFonts w:eastAsia="Arial"/>
                <w:sz w:val="18"/>
                <w:szCs w:val="18"/>
              </w:rPr>
              <w:t>,</w:t>
            </w:r>
            <w:r w:rsidRPr="00D50035">
              <w:rPr>
                <w:rFonts w:eastAsia="Arial"/>
                <w:spacing w:val="19"/>
                <w:sz w:val="18"/>
                <w:szCs w:val="18"/>
              </w:rPr>
              <w:t xml:space="preserve"> </w:t>
            </w:r>
            <w:r w:rsidRPr="00D50035">
              <w:rPr>
                <w:rFonts w:eastAsia="Arial"/>
                <w:sz w:val="18"/>
                <w:szCs w:val="18"/>
              </w:rPr>
              <w:t>pa</w:t>
            </w:r>
            <w:r w:rsidRPr="00D50035">
              <w:rPr>
                <w:rFonts w:eastAsia="Arial"/>
                <w:spacing w:val="-1"/>
                <w:sz w:val="18"/>
                <w:szCs w:val="18"/>
              </w:rPr>
              <w:t>r</w:t>
            </w:r>
            <w:r w:rsidRPr="00D50035">
              <w:rPr>
                <w:rFonts w:eastAsia="Arial"/>
                <w:sz w:val="18"/>
                <w:szCs w:val="18"/>
              </w:rPr>
              <w:t>a</w:t>
            </w:r>
            <w:r w:rsidRPr="00D50035">
              <w:rPr>
                <w:rFonts w:eastAsia="Arial"/>
                <w:spacing w:val="18"/>
                <w:sz w:val="18"/>
                <w:szCs w:val="18"/>
              </w:rPr>
              <w:t xml:space="preserve"> </w:t>
            </w:r>
            <w:r w:rsidRPr="00D50035">
              <w:rPr>
                <w:rFonts w:eastAsia="Arial"/>
                <w:sz w:val="18"/>
                <w:szCs w:val="18"/>
              </w:rPr>
              <w:t>e</w:t>
            </w:r>
            <w:r w:rsidRPr="00D50035">
              <w:rPr>
                <w:rFonts w:eastAsia="Arial"/>
                <w:spacing w:val="1"/>
                <w:sz w:val="18"/>
                <w:szCs w:val="18"/>
              </w:rPr>
              <w:t>ll</w:t>
            </w:r>
            <w:r w:rsidRPr="00D50035">
              <w:rPr>
                <w:rFonts w:eastAsia="Arial"/>
                <w:sz w:val="18"/>
                <w:szCs w:val="18"/>
              </w:rPr>
              <w:t>o,</w:t>
            </w:r>
            <w:r w:rsidRPr="00D50035">
              <w:rPr>
                <w:rFonts w:eastAsia="Arial"/>
                <w:spacing w:val="19"/>
                <w:sz w:val="18"/>
                <w:szCs w:val="18"/>
              </w:rPr>
              <w:t xml:space="preserve"> </w:t>
            </w:r>
            <w:r w:rsidRPr="00D50035">
              <w:rPr>
                <w:rFonts w:eastAsia="Arial"/>
                <w:spacing w:val="1"/>
                <w:sz w:val="18"/>
                <w:szCs w:val="18"/>
              </w:rPr>
              <w:t>l</w:t>
            </w:r>
            <w:r w:rsidRPr="00D50035">
              <w:rPr>
                <w:rFonts w:eastAsia="Arial"/>
                <w:sz w:val="18"/>
                <w:szCs w:val="18"/>
              </w:rPr>
              <w:t>as</w:t>
            </w:r>
            <w:r w:rsidRPr="00D50035">
              <w:rPr>
                <w:rFonts w:eastAsia="Arial"/>
                <w:spacing w:val="14"/>
                <w:sz w:val="18"/>
                <w:szCs w:val="18"/>
              </w:rPr>
              <w:t xml:space="preserve"> </w:t>
            </w:r>
            <w:r w:rsidRPr="00D50035">
              <w:rPr>
                <w:rFonts w:eastAsia="Arial"/>
                <w:sz w:val="18"/>
                <w:szCs w:val="18"/>
              </w:rPr>
              <w:t>barras</w:t>
            </w:r>
            <w:r w:rsidRPr="00D50035">
              <w:rPr>
                <w:rFonts w:eastAsia="Arial"/>
                <w:spacing w:val="18"/>
                <w:sz w:val="18"/>
                <w:szCs w:val="18"/>
              </w:rPr>
              <w:t xml:space="preserve"> </w:t>
            </w:r>
            <w:r w:rsidRPr="00D50035">
              <w:rPr>
                <w:rFonts w:eastAsia="Arial"/>
                <w:sz w:val="18"/>
                <w:szCs w:val="18"/>
              </w:rPr>
              <w:t>de</w:t>
            </w:r>
            <w:r w:rsidRPr="00D50035">
              <w:rPr>
                <w:rFonts w:eastAsia="Arial"/>
                <w:spacing w:val="18"/>
                <w:sz w:val="18"/>
                <w:szCs w:val="18"/>
              </w:rPr>
              <w:t xml:space="preserve"> </w:t>
            </w:r>
            <w:r w:rsidRPr="00D50035">
              <w:rPr>
                <w:rFonts w:eastAsia="Arial"/>
                <w:sz w:val="18"/>
                <w:szCs w:val="18"/>
              </w:rPr>
              <w:t>apo</w:t>
            </w:r>
            <w:r w:rsidRPr="00D50035">
              <w:rPr>
                <w:rFonts w:eastAsia="Arial"/>
                <w:spacing w:val="-8"/>
                <w:sz w:val="18"/>
                <w:szCs w:val="18"/>
              </w:rPr>
              <w:t>y</w:t>
            </w:r>
            <w:r w:rsidRPr="00D50035">
              <w:rPr>
                <w:rFonts w:eastAsia="Arial"/>
                <w:sz w:val="18"/>
                <w:szCs w:val="18"/>
              </w:rPr>
              <w:t>o</w:t>
            </w:r>
            <w:r w:rsidRPr="00D50035">
              <w:rPr>
                <w:rFonts w:eastAsia="Arial"/>
                <w:spacing w:val="16"/>
                <w:sz w:val="18"/>
                <w:szCs w:val="18"/>
              </w:rPr>
              <w:t xml:space="preserve"> </w:t>
            </w:r>
            <w:r w:rsidRPr="00D50035">
              <w:rPr>
                <w:rFonts w:eastAsia="Arial"/>
                <w:spacing w:val="1"/>
                <w:sz w:val="18"/>
                <w:szCs w:val="18"/>
              </w:rPr>
              <w:t>s</w:t>
            </w:r>
            <w:r w:rsidRPr="00D50035">
              <w:rPr>
                <w:rFonts w:eastAsia="Arial"/>
                <w:spacing w:val="-1"/>
                <w:sz w:val="18"/>
                <w:szCs w:val="18"/>
              </w:rPr>
              <w:t>o</w:t>
            </w:r>
            <w:r w:rsidRPr="00D50035">
              <w:rPr>
                <w:rFonts w:eastAsia="Arial"/>
                <w:sz w:val="18"/>
                <w:szCs w:val="18"/>
              </w:rPr>
              <w:t>n</w:t>
            </w:r>
            <w:r w:rsidRPr="00D50035">
              <w:rPr>
                <w:rFonts w:eastAsia="Arial"/>
                <w:spacing w:val="17"/>
                <w:sz w:val="18"/>
                <w:szCs w:val="18"/>
              </w:rPr>
              <w:t xml:space="preserve"> </w:t>
            </w:r>
            <w:r w:rsidRPr="00D50035">
              <w:rPr>
                <w:rFonts w:eastAsia="Arial"/>
                <w:spacing w:val="-1"/>
                <w:sz w:val="18"/>
                <w:szCs w:val="18"/>
              </w:rPr>
              <w:t>ade</w:t>
            </w:r>
            <w:r w:rsidRPr="00D50035">
              <w:rPr>
                <w:rFonts w:eastAsia="Arial"/>
                <w:spacing w:val="1"/>
                <w:sz w:val="18"/>
                <w:szCs w:val="18"/>
              </w:rPr>
              <w:t>c</w:t>
            </w:r>
            <w:r w:rsidRPr="00D50035">
              <w:rPr>
                <w:rFonts w:eastAsia="Arial"/>
                <w:spacing w:val="-1"/>
                <w:sz w:val="18"/>
                <w:szCs w:val="18"/>
              </w:rPr>
              <w:t>uada</w:t>
            </w:r>
            <w:r w:rsidRPr="00D50035">
              <w:rPr>
                <w:rFonts w:eastAsia="Arial"/>
                <w:spacing w:val="1"/>
                <w:sz w:val="18"/>
                <w:szCs w:val="18"/>
              </w:rPr>
              <w:t>s</w:t>
            </w:r>
            <w:r w:rsidRPr="00D50035">
              <w:rPr>
                <w:rFonts w:eastAsia="Arial"/>
                <w:sz w:val="18"/>
                <w:szCs w:val="18"/>
              </w:rPr>
              <w:t>.</w:t>
            </w:r>
            <w:r w:rsidRPr="00D50035">
              <w:rPr>
                <w:rFonts w:eastAsia="Arial"/>
                <w:spacing w:val="19"/>
                <w:sz w:val="18"/>
                <w:szCs w:val="18"/>
              </w:rPr>
              <w:t xml:space="preserve"> </w:t>
            </w:r>
            <w:r w:rsidRPr="00D50035">
              <w:rPr>
                <w:rFonts w:eastAsia="Arial"/>
                <w:spacing w:val="-1"/>
                <w:sz w:val="18"/>
                <w:szCs w:val="18"/>
              </w:rPr>
              <w:t>La</w:t>
            </w:r>
            <w:r w:rsidRPr="00D50035">
              <w:rPr>
                <w:rFonts w:eastAsia="Arial"/>
                <w:sz w:val="18"/>
                <w:szCs w:val="18"/>
              </w:rPr>
              <w:t>s</w:t>
            </w:r>
            <w:r w:rsidRPr="00D50035">
              <w:rPr>
                <w:rFonts w:eastAsia="Arial"/>
                <w:spacing w:val="19"/>
                <w:sz w:val="18"/>
                <w:szCs w:val="18"/>
              </w:rPr>
              <w:t xml:space="preserve"> </w:t>
            </w:r>
            <w:r w:rsidRPr="00D50035">
              <w:rPr>
                <w:rFonts w:eastAsia="Arial"/>
                <w:spacing w:val="-1"/>
                <w:sz w:val="18"/>
                <w:szCs w:val="18"/>
              </w:rPr>
              <w:t>barra</w:t>
            </w:r>
            <w:r w:rsidRPr="00D50035">
              <w:rPr>
                <w:rFonts w:eastAsia="Arial"/>
                <w:sz w:val="18"/>
                <w:szCs w:val="18"/>
              </w:rPr>
              <w:t>s</w:t>
            </w:r>
            <w:r w:rsidRPr="00D50035">
              <w:rPr>
                <w:rFonts w:eastAsia="Arial"/>
                <w:spacing w:val="19"/>
                <w:sz w:val="18"/>
                <w:szCs w:val="18"/>
              </w:rPr>
              <w:t xml:space="preserve"> </w:t>
            </w:r>
            <w:r w:rsidRPr="00D50035">
              <w:rPr>
                <w:rFonts w:eastAsia="Arial"/>
                <w:spacing w:val="-1"/>
                <w:sz w:val="18"/>
                <w:szCs w:val="18"/>
              </w:rPr>
              <w:t>hor</w:t>
            </w:r>
            <w:r w:rsidRPr="00D50035">
              <w:rPr>
                <w:rFonts w:eastAsia="Arial"/>
                <w:sz w:val="18"/>
                <w:szCs w:val="18"/>
              </w:rPr>
              <w:t>i</w:t>
            </w:r>
            <w:r w:rsidRPr="00D50035">
              <w:rPr>
                <w:rFonts w:eastAsia="Arial"/>
                <w:spacing w:val="-1"/>
                <w:sz w:val="18"/>
                <w:szCs w:val="18"/>
              </w:rPr>
              <w:t>zon</w:t>
            </w:r>
            <w:r w:rsidRPr="00D50035">
              <w:rPr>
                <w:rFonts w:eastAsia="Arial"/>
                <w:spacing w:val="1"/>
                <w:sz w:val="18"/>
                <w:szCs w:val="18"/>
              </w:rPr>
              <w:t>t</w:t>
            </w:r>
            <w:r w:rsidRPr="00D50035">
              <w:rPr>
                <w:rFonts w:eastAsia="Arial"/>
                <w:spacing w:val="-1"/>
                <w:sz w:val="18"/>
                <w:szCs w:val="18"/>
              </w:rPr>
              <w:t>a</w:t>
            </w:r>
            <w:r w:rsidRPr="00D50035">
              <w:rPr>
                <w:rFonts w:eastAsia="Arial"/>
                <w:sz w:val="18"/>
                <w:szCs w:val="18"/>
              </w:rPr>
              <w:t>l</w:t>
            </w:r>
            <w:r w:rsidRPr="00D50035">
              <w:rPr>
                <w:rFonts w:eastAsia="Arial"/>
                <w:spacing w:val="-1"/>
                <w:sz w:val="18"/>
                <w:szCs w:val="18"/>
              </w:rPr>
              <w:t>e</w:t>
            </w:r>
            <w:r w:rsidRPr="00D50035">
              <w:rPr>
                <w:rFonts w:eastAsia="Arial"/>
                <w:sz w:val="18"/>
                <w:szCs w:val="18"/>
              </w:rPr>
              <w:t>s</w:t>
            </w:r>
            <w:r w:rsidRPr="00D50035">
              <w:rPr>
                <w:rFonts w:eastAsia="Arial"/>
                <w:spacing w:val="17"/>
                <w:sz w:val="18"/>
                <w:szCs w:val="18"/>
              </w:rPr>
              <w:t xml:space="preserve"> </w:t>
            </w:r>
            <w:r w:rsidRPr="00D50035">
              <w:rPr>
                <w:rFonts w:eastAsia="Arial"/>
                <w:sz w:val="18"/>
                <w:szCs w:val="18"/>
              </w:rPr>
              <w:t>l</w:t>
            </w:r>
            <w:r w:rsidRPr="00D50035">
              <w:rPr>
                <w:rFonts w:eastAsia="Arial"/>
                <w:spacing w:val="-1"/>
                <w:sz w:val="18"/>
                <w:szCs w:val="18"/>
              </w:rPr>
              <w:t>a</w:t>
            </w:r>
            <w:r w:rsidRPr="00D50035">
              <w:rPr>
                <w:rFonts w:eastAsia="Arial"/>
                <w:spacing w:val="1"/>
                <w:sz w:val="18"/>
                <w:szCs w:val="18"/>
              </w:rPr>
              <w:t>t</w:t>
            </w:r>
            <w:r w:rsidRPr="00D50035">
              <w:rPr>
                <w:rFonts w:eastAsia="Arial"/>
                <w:spacing w:val="-1"/>
                <w:sz w:val="18"/>
                <w:szCs w:val="18"/>
              </w:rPr>
              <w:t>era</w:t>
            </w:r>
            <w:r w:rsidRPr="00D50035">
              <w:rPr>
                <w:rFonts w:eastAsia="Arial"/>
                <w:sz w:val="18"/>
                <w:szCs w:val="18"/>
              </w:rPr>
              <w:t>l</w:t>
            </w:r>
            <w:r w:rsidRPr="00D50035">
              <w:rPr>
                <w:rFonts w:eastAsia="Arial"/>
                <w:spacing w:val="-1"/>
                <w:sz w:val="18"/>
                <w:szCs w:val="18"/>
              </w:rPr>
              <w:t>e</w:t>
            </w:r>
            <w:r w:rsidRPr="00D50035">
              <w:rPr>
                <w:rFonts w:eastAsia="Arial"/>
                <w:sz w:val="18"/>
                <w:szCs w:val="18"/>
              </w:rPr>
              <w:t>s</w:t>
            </w:r>
            <w:r w:rsidRPr="00D50035">
              <w:rPr>
                <w:rFonts w:eastAsia="Arial"/>
                <w:spacing w:val="17"/>
                <w:sz w:val="18"/>
                <w:szCs w:val="18"/>
              </w:rPr>
              <w:t xml:space="preserve"> </w:t>
            </w:r>
            <w:r w:rsidRPr="00D50035">
              <w:rPr>
                <w:rFonts w:eastAsia="Arial"/>
                <w:spacing w:val="1"/>
                <w:sz w:val="18"/>
                <w:szCs w:val="18"/>
              </w:rPr>
              <w:t>s</w:t>
            </w:r>
            <w:r w:rsidRPr="00D50035">
              <w:rPr>
                <w:rFonts w:eastAsia="Arial"/>
                <w:spacing w:val="-1"/>
                <w:sz w:val="18"/>
                <w:szCs w:val="18"/>
              </w:rPr>
              <w:t>on aba</w:t>
            </w:r>
            <w:r w:rsidRPr="00D50035">
              <w:rPr>
                <w:rFonts w:eastAsia="Arial"/>
                <w:spacing w:val="1"/>
                <w:sz w:val="18"/>
                <w:szCs w:val="18"/>
              </w:rPr>
              <w:t>t</w:t>
            </w:r>
            <w:r w:rsidRPr="00D50035">
              <w:rPr>
                <w:rFonts w:eastAsia="Arial"/>
                <w:sz w:val="18"/>
                <w:szCs w:val="18"/>
              </w:rPr>
              <w:t>i</w:t>
            </w:r>
            <w:r w:rsidRPr="00D50035">
              <w:rPr>
                <w:rFonts w:eastAsia="Arial"/>
                <w:spacing w:val="-1"/>
                <w:sz w:val="18"/>
                <w:szCs w:val="18"/>
              </w:rPr>
              <w:t>b</w:t>
            </w:r>
            <w:r w:rsidRPr="00D50035">
              <w:rPr>
                <w:rFonts w:eastAsia="Arial"/>
                <w:sz w:val="18"/>
                <w:szCs w:val="18"/>
              </w:rPr>
              <w:t>l</w:t>
            </w:r>
            <w:r w:rsidRPr="00D50035">
              <w:rPr>
                <w:rFonts w:eastAsia="Arial"/>
                <w:spacing w:val="-1"/>
                <w:sz w:val="18"/>
                <w:szCs w:val="18"/>
              </w:rPr>
              <w:t>e</w:t>
            </w:r>
            <w:r w:rsidRPr="00D50035">
              <w:rPr>
                <w:rFonts w:eastAsia="Arial"/>
                <w:sz w:val="18"/>
                <w:szCs w:val="18"/>
              </w:rPr>
              <w:t>s</w:t>
            </w:r>
            <w:r w:rsidRPr="00D50035">
              <w:rPr>
                <w:rFonts w:eastAsia="Arial"/>
                <w:spacing w:val="2"/>
                <w:sz w:val="18"/>
                <w:szCs w:val="18"/>
              </w:rPr>
              <w:t xml:space="preserve"> </w:t>
            </w:r>
            <w:r w:rsidRPr="00D50035">
              <w:rPr>
                <w:rFonts w:eastAsia="Arial"/>
                <w:sz w:val="18"/>
                <w:szCs w:val="18"/>
              </w:rPr>
              <w:t>y l</w:t>
            </w:r>
            <w:r w:rsidRPr="00D50035">
              <w:rPr>
                <w:rFonts w:eastAsia="Arial"/>
                <w:spacing w:val="-1"/>
                <w:sz w:val="18"/>
                <w:szCs w:val="18"/>
              </w:rPr>
              <w:t>a</w:t>
            </w:r>
            <w:r w:rsidRPr="00D50035">
              <w:rPr>
                <w:rFonts w:eastAsia="Arial"/>
                <w:sz w:val="18"/>
                <w:szCs w:val="18"/>
              </w:rPr>
              <w:t>s</w:t>
            </w:r>
            <w:r w:rsidRPr="00D50035">
              <w:rPr>
                <w:rFonts w:eastAsia="Arial"/>
                <w:spacing w:val="2"/>
                <w:sz w:val="18"/>
                <w:szCs w:val="18"/>
              </w:rPr>
              <w:t xml:space="preserve"> </w:t>
            </w:r>
            <w:r w:rsidRPr="00D50035">
              <w:rPr>
                <w:rFonts w:eastAsia="Arial"/>
                <w:spacing w:val="-1"/>
                <w:sz w:val="18"/>
                <w:szCs w:val="18"/>
              </w:rPr>
              <w:t>hor</w:t>
            </w:r>
            <w:r w:rsidRPr="00D50035">
              <w:rPr>
                <w:rFonts w:eastAsia="Arial"/>
                <w:sz w:val="18"/>
                <w:szCs w:val="18"/>
              </w:rPr>
              <w:t>i</w:t>
            </w:r>
            <w:r w:rsidRPr="00D50035">
              <w:rPr>
                <w:rFonts w:eastAsia="Arial"/>
                <w:spacing w:val="-1"/>
                <w:sz w:val="18"/>
                <w:szCs w:val="18"/>
              </w:rPr>
              <w:t>zon</w:t>
            </w:r>
            <w:r w:rsidRPr="00D50035">
              <w:rPr>
                <w:rFonts w:eastAsia="Arial"/>
                <w:spacing w:val="1"/>
                <w:sz w:val="18"/>
                <w:szCs w:val="18"/>
              </w:rPr>
              <w:t>t</w:t>
            </w:r>
            <w:r w:rsidRPr="00D50035">
              <w:rPr>
                <w:rFonts w:eastAsia="Arial"/>
                <w:spacing w:val="-1"/>
                <w:sz w:val="18"/>
                <w:szCs w:val="18"/>
              </w:rPr>
              <w:t>a</w:t>
            </w:r>
            <w:r w:rsidRPr="00D50035">
              <w:rPr>
                <w:rFonts w:eastAsia="Arial"/>
                <w:sz w:val="18"/>
                <w:szCs w:val="18"/>
              </w:rPr>
              <w:t>l</w:t>
            </w:r>
            <w:r w:rsidRPr="00D50035">
              <w:rPr>
                <w:rFonts w:eastAsia="Arial"/>
                <w:spacing w:val="-1"/>
                <w:sz w:val="18"/>
                <w:szCs w:val="18"/>
              </w:rPr>
              <w:t>e</w:t>
            </w:r>
            <w:r w:rsidRPr="00D50035">
              <w:rPr>
                <w:rFonts w:eastAsia="Arial"/>
                <w:sz w:val="18"/>
                <w:szCs w:val="18"/>
              </w:rPr>
              <w:t>s</w:t>
            </w:r>
            <w:r w:rsidRPr="00D50035">
              <w:rPr>
                <w:rFonts w:eastAsia="Arial"/>
                <w:spacing w:val="2"/>
                <w:sz w:val="18"/>
                <w:szCs w:val="18"/>
              </w:rPr>
              <w:t xml:space="preserve"> </w:t>
            </w:r>
            <w:r w:rsidRPr="00D50035">
              <w:rPr>
                <w:rFonts w:eastAsia="Arial"/>
                <w:spacing w:val="-1"/>
                <w:sz w:val="18"/>
                <w:szCs w:val="18"/>
              </w:rPr>
              <w:t>po</w:t>
            </w:r>
            <w:r w:rsidRPr="00D50035">
              <w:rPr>
                <w:rFonts w:eastAsia="Arial"/>
                <w:spacing w:val="1"/>
                <w:sz w:val="18"/>
                <w:szCs w:val="18"/>
              </w:rPr>
              <w:t>st</w:t>
            </w:r>
            <w:r w:rsidRPr="00D50035">
              <w:rPr>
                <w:rFonts w:eastAsia="Arial"/>
                <w:spacing w:val="-1"/>
                <w:sz w:val="18"/>
                <w:szCs w:val="18"/>
              </w:rPr>
              <w:t>er</w:t>
            </w:r>
            <w:r w:rsidRPr="00D50035">
              <w:rPr>
                <w:rFonts w:eastAsia="Arial"/>
                <w:sz w:val="18"/>
                <w:szCs w:val="18"/>
              </w:rPr>
              <w:t>i</w:t>
            </w:r>
            <w:r w:rsidRPr="00D50035">
              <w:rPr>
                <w:rFonts w:eastAsia="Arial"/>
                <w:spacing w:val="-1"/>
                <w:sz w:val="18"/>
                <w:szCs w:val="18"/>
              </w:rPr>
              <w:t>ore</w:t>
            </w:r>
            <w:r w:rsidRPr="00D50035">
              <w:rPr>
                <w:rFonts w:eastAsia="Arial"/>
                <w:sz w:val="18"/>
                <w:szCs w:val="18"/>
              </w:rPr>
              <w:t>s</w:t>
            </w:r>
            <w:r w:rsidRPr="00D50035">
              <w:rPr>
                <w:rFonts w:eastAsia="Arial"/>
                <w:spacing w:val="2"/>
                <w:sz w:val="18"/>
                <w:szCs w:val="18"/>
              </w:rPr>
              <w:t xml:space="preserve"> </w:t>
            </w:r>
            <w:r w:rsidRPr="00D50035">
              <w:rPr>
                <w:rFonts w:eastAsia="Arial"/>
                <w:spacing w:val="-1"/>
                <w:sz w:val="18"/>
                <w:szCs w:val="18"/>
              </w:rPr>
              <w:t>n</w:t>
            </w:r>
            <w:r w:rsidRPr="00D50035">
              <w:rPr>
                <w:rFonts w:eastAsia="Arial"/>
                <w:sz w:val="18"/>
                <w:szCs w:val="18"/>
              </w:rPr>
              <w:t>o</w:t>
            </w:r>
            <w:r w:rsidRPr="00D50035">
              <w:rPr>
                <w:rFonts w:eastAsia="Arial"/>
                <w:spacing w:val="1"/>
                <w:sz w:val="18"/>
                <w:szCs w:val="18"/>
              </w:rPr>
              <w:t xml:space="preserve"> f</w:t>
            </w:r>
            <w:r w:rsidRPr="00D50035">
              <w:rPr>
                <w:rFonts w:eastAsia="Arial"/>
                <w:spacing w:val="-1"/>
                <w:sz w:val="18"/>
                <w:szCs w:val="18"/>
              </w:rPr>
              <w:t>uerza</w:t>
            </w:r>
            <w:r w:rsidRPr="00D50035">
              <w:rPr>
                <w:rFonts w:eastAsia="Arial"/>
                <w:sz w:val="18"/>
                <w:szCs w:val="18"/>
              </w:rPr>
              <w:t>n</w:t>
            </w:r>
            <w:r w:rsidRPr="00D50035">
              <w:rPr>
                <w:rFonts w:eastAsia="Arial"/>
                <w:spacing w:val="1"/>
                <w:sz w:val="18"/>
                <w:szCs w:val="18"/>
              </w:rPr>
              <w:t xml:space="preserve"> </w:t>
            </w:r>
            <w:r w:rsidRPr="00D50035">
              <w:rPr>
                <w:rFonts w:eastAsia="Arial"/>
                <w:sz w:val="18"/>
                <w:szCs w:val="18"/>
              </w:rPr>
              <w:t>la</w:t>
            </w:r>
            <w:r w:rsidRPr="00D50035">
              <w:rPr>
                <w:rFonts w:eastAsia="Arial"/>
                <w:spacing w:val="1"/>
                <w:sz w:val="18"/>
                <w:szCs w:val="18"/>
              </w:rPr>
              <w:t xml:space="preserve"> </w:t>
            </w:r>
            <w:r w:rsidRPr="00D50035">
              <w:rPr>
                <w:rFonts w:eastAsia="Arial"/>
                <w:spacing w:val="-1"/>
                <w:sz w:val="18"/>
                <w:szCs w:val="18"/>
              </w:rPr>
              <w:t>po</w:t>
            </w:r>
            <w:r w:rsidRPr="00D50035">
              <w:rPr>
                <w:rFonts w:eastAsia="Arial"/>
                <w:spacing w:val="1"/>
                <w:sz w:val="18"/>
                <w:szCs w:val="18"/>
              </w:rPr>
              <w:t>s</w:t>
            </w:r>
            <w:r w:rsidRPr="00D50035">
              <w:rPr>
                <w:rFonts w:eastAsia="Arial"/>
                <w:sz w:val="18"/>
                <w:szCs w:val="18"/>
              </w:rPr>
              <w:t>i</w:t>
            </w:r>
            <w:r w:rsidRPr="00D50035">
              <w:rPr>
                <w:rFonts w:eastAsia="Arial"/>
                <w:spacing w:val="1"/>
                <w:sz w:val="18"/>
                <w:szCs w:val="18"/>
              </w:rPr>
              <w:t>c</w:t>
            </w:r>
            <w:r w:rsidRPr="00D50035">
              <w:rPr>
                <w:rFonts w:eastAsia="Arial"/>
                <w:sz w:val="18"/>
                <w:szCs w:val="18"/>
              </w:rPr>
              <w:t>i</w:t>
            </w:r>
            <w:r w:rsidRPr="00D50035">
              <w:rPr>
                <w:rFonts w:eastAsia="Arial"/>
                <w:spacing w:val="-1"/>
                <w:sz w:val="18"/>
                <w:szCs w:val="18"/>
              </w:rPr>
              <w:t>ó</w:t>
            </w:r>
            <w:r w:rsidRPr="00D50035">
              <w:rPr>
                <w:rFonts w:eastAsia="Arial"/>
                <w:sz w:val="18"/>
                <w:szCs w:val="18"/>
              </w:rPr>
              <w:t>n</w:t>
            </w:r>
            <w:r w:rsidRPr="00D50035">
              <w:rPr>
                <w:rFonts w:eastAsia="Arial"/>
                <w:spacing w:val="1"/>
                <w:sz w:val="18"/>
                <w:szCs w:val="18"/>
              </w:rPr>
              <w:t xml:space="preserve"> </w:t>
            </w:r>
            <w:r w:rsidRPr="00D50035">
              <w:rPr>
                <w:rFonts w:eastAsia="Arial"/>
                <w:spacing w:val="-1"/>
                <w:sz w:val="18"/>
                <w:szCs w:val="18"/>
              </w:rPr>
              <w:t>de</w:t>
            </w:r>
            <w:r w:rsidRPr="00D50035">
              <w:rPr>
                <w:rFonts w:eastAsia="Arial"/>
                <w:sz w:val="18"/>
                <w:szCs w:val="18"/>
              </w:rPr>
              <w:t>l</w:t>
            </w:r>
            <w:r w:rsidRPr="00D50035">
              <w:rPr>
                <w:rFonts w:eastAsia="Arial"/>
                <w:spacing w:val="1"/>
                <w:sz w:val="18"/>
                <w:szCs w:val="18"/>
              </w:rPr>
              <w:t xml:space="preserve"> </w:t>
            </w:r>
            <w:r w:rsidRPr="00D50035">
              <w:rPr>
                <w:rFonts w:eastAsia="Arial"/>
                <w:spacing w:val="-1"/>
                <w:sz w:val="18"/>
                <w:szCs w:val="18"/>
              </w:rPr>
              <w:t>u</w:t>
            </w:r>
            <w:r w:rsidRPr="00D50035">
              <w:rPr>
                <w:rFonts w:eastAsia="Arial"/>
                <w:spacing w:val="1"/>
                <w:sz w:val="18"/>
                <w:szCs w:val="18"/>
              </w:rPr>
              <w:t>s</w:t>
            </w:r>
            <w:r w:rsidRPr="00D50035">
              <w:rPr>
                <w:rFonts w:eastAsia="Arial"/>
                <w:spacing w:val="-1"/>
                <w:sz w:val="18"/>
                <w:szCs w:val="18"/>
              </w:rPr>
              <w:t>uar</w:t>
            </w:r>
            <w:r w:rsidRPr="00D50035">
              <w:rPr>
                <w:rFonts w:eastAsia="Arial"/>
                <w:sz w:val="18"/>
                <w:szCs w:val="18"/>
              </w:rPr>
              <w:t>i</w:t>
            </w:r>
            <w:r w:rsidRPr="00D50035">
              <w:rPr>
                <w:rFonts w:eastAsia="Arial"/>
                <w:spacing w:val="-1"/>
                <w:sz w:val="18"/>
                <w:szCs w:val="18"/>
              </w:rPr>
              <w:t>o</w:t>
            </w:r>
            <w:r w:rsidRPr="00D50035">
              <w:rPr>
                <w:rFonts w:eastAsia="Arial"/>
                <w:sz w:val="18"/>
                <w:szCs w:val="18"/>
              </w:rPr>
              <w:t>.</w:t>
            </w:r>
            <w:r w:rsidRPr="00D50035">
              <w:rPr>
                <w:rFonts w:eastAsia="Arial"/>
                <w:spacing w:val="2"/>
                <w:sz w:val="18"/>
                <w:szCs w:val="18"/>
              </w:rPr>
              <w:t xml:space="preserve"> </w:t>
            </w:r>
            <w:r w:rsidRPr="00D50035">
              <w:rPr>
                <w:rFonts w:eastAsia="Arial"/>
                <w:spacing w:val="1"/>
                <w:sz w:val="18"/>
                <w:szCs w:val="18"/>
              </w:rPr>
              <w:t>S</w:t>
            </w:r>
            <w:r w:rsidRPr="00D50035">
              <w:rPr>
                <w:rFonts w:eastAsia="Arial"/>
                <w:sz w:val="18"/>
                <w:szCs w:val="18"/>
              </w:rPr>
              <w:t>u</w:t>
            </w:r>
            <w:r w:rsidRPr="00D50035">
              <w:rPr>
                <w:rFonts w:eastAsia="Arial"/>
                <w:spacing w:val="1"/>
                <w:sz w:val="18"/>
                <w:szCs w:val="18"/>
              </w:rPr>
              <w:t xml:space="preserve"> </w:t>
            </w:r>
            <w:r w:rsidRPr="00D50035">
              <w:rPr>
                <w:rFonts w:eastAsia="Arial"/>
                <w:spacing w:val="-1"/>
                <w:sz w:val="18"/>
                <w:szCs w:val="18"/>
              </w:rPr>
              <w:t>a</w:t>
            </w:r>
            <w:r w:rsidRPr="00D50035">
              <w:rPr>
                <w:rFonts w:eastAsia="Arial"/>
                <w:sz w:val="18"/>
                <w:szCs w:val="18"/>
              </w:rPr>
              <w:t>l</w:t>
            </w:r>
            <w:r w:rsidRPr="00D50035">
              <w:rPr>
                <w:rFonts w:eastAsia="Arial"/>
                <w:spacing w:val="1"/>
                <w:sz w:val="18"/>
                <w:szCs w:val="18"/>
              </w:rPr>
              <w:t>t</w:t>
            </w:r>
            <w:r w:rsidRPr="00D50035">
              <w:rPr>
                <w:rFonts w:eastAsia="Arial"/>
                <w:spacing w:val="-1"/>
                <w:sz w:val="18"/>
                <w:szCs w:val="18"/>
              </w:rPr>
              <w:t>ur</w:t>
            </w:r>
            <w:r w:rsidRPr="00D50035">
              <w:rPr>
                <w:rFonts w:eastAsia="Arial"/>
                <w:sz w:val="18"/>
                <w:szCs w:val="18"/>
              </w:rPr>
              <w:t>a</w:t>
            </w:r>
            <w:r w:rsidRPr="00D50035">
              <w:rPr>
                <w:rFonts w:eastAsia="Arial"/>
                <w:spacing w:val="1"/>
                <w:sz w:val="18"/>
                <w:szCs w:val="18"/>
              </w:rPr>
              <w:t xml:space="preserve"> </w:t>
            </w:r>
            <w:r w:rsidRPr="00D50035">
              <w:rPr>
                <w:rFonts w:eastAsia="Arial"/>
                <w:spacing w:val="-1"/>
                <w:sz w:val="18"/>
                <w:szCs w:val="18"/>
              </w:rPr>
              <w:t>e</w:t>
            </w:r>
            <w:r w:rsidRPr="00D50035">
              <w:rPr>
                <w:rFonts w:eastAsia="Arial"/>
                <w:sz w:val="18"/>
                <w:szCs w:val="18"/>
              </w:rPr>
              <w:t>s</w:t>
            </w:r>
            <w:r w:rsidRPr="00D50035">
              <w:rPr>
                <w:rFonts w:eastAsia="Arial"/>
                <w:spacing w:val="2"/>
                <w:sz w:val="18"/>
                <w:szCs w:val="18"/>
              </w:rPr>
              <w:t xml:space="preserve"> </w:t>
            </w:r>
            <w:r w:rsidRPr="00D50035">
              <w:rPr>
                <w:rFonts w:eastAsia="Arial"/>
                <w:spacing w:val="-1"/>
                <w:sz w:val="18"/>
                <w:szCs w:val="18"/>
              </w:rPr>
              <w:t>d</w:t>
            </w:r>
            <w:r w:rsidRPr="00D50035">
              <w:rPr>
                <w:rFonts w:eastAsia="Arial"/>
                <w:sz w:val="18"/>
                <w:szCs w:val="18"/>
              </w:rPr>
              <w:t>e</w:t>
            </w:r>
            <w:r w:rsidRPr="00D50035">
              <w:rPr>
                <w:rFonts w:eastAsia="Arial"/>
                <w:spacing w:val="1"/>
                <w:sz w:val="18"/>
                <w:szCs w:val="18"/>
              </w:rPr>
              <w:t xml:space="preserve"> </w:t>
            </w:r>
            <w:r w:rsidRPr="00D50035">
              <w:rPr>
                <w:rFonts w:eastAsia="Arial"/>
                <w:spacing w:val="-1"/>
                <w:sz w:val="18"/>
                <w:szCs w:val="18"/>
              </w:rPr>
              <w:t>7</w:t>
            </w:r>
            <w:r w:rsidRPr="00D50035">
              <w:rPr>
                <w:rFonts w:eastAsia="Arial"/>
                <w:sz w:val="18"/>
                <w:szCs w:val="18"/>
              </w:rPr>
              <w:t>0</w:t>
            </w:r>
            <w:r w:rsidRPr="00D50035">
              <w:rPr>
                <w:rFonts w:eastAsia="Arial"/>
                <w:spacing w:val="-1"/>
                <w:sz w:val="18"/>
                <w:szCs w:val="18"/>
              </w:rPr>
              <w:t>-7</w:t>
            </w:r>
            <w:r w:rsidRPr="00D50035">
              <w:rPr>
                <w:rFonts w:eastAsia="Arial"/>
                <w:sz w:val="18"/>
                <w:szCs w:val="18"/>
              </w:rPr>
              <w:t>5</w:t>
            </w:r>
            <w:r w:rsidRPr="00D50035">
              <w:rPr>
                <w:rFonts w:eastAsia="Arial"/>
                <w:spacing w:val="1"/>
                <w:sz w:val="18"/>
                <w:szCs w:val="18"/>
              </w:rPr>
              <w:t xml:space="preserve"> c</w:t>
            </w:r>
            <w:r w:rsidRPr="00D50035">
              <w:rPr>
                <w:rFonts w:eastAsia="Arial"/>
                <w:sz w:val="18"/>
                <w:szCs w:val="18"/>
              </w:rPr>
              <w:t>m</w:t>
            </w:r>
            <w:r w:rsidRPr="00D50035">
              <w:rPr>
                <w:rFonts w:eastAsia="Arial"/>
                <w:spacing w:val="4"/>
                <w:sz w:val="18"/>
                <w:szCs w:val="18"/>
              </w:rPr>
              <w:t xml:space="preserve"> </w:t>
            </w:r>
            <w:r w:rsidRPr="00D50035">
              <w:rPr>
                <w:rFonts w:eastAsia="Arial"/>
                <w:spacing w:val="3"/>
                <w:sz w:val="18"/>
                <w:szCs w:val="18"/>
              </w:rPr>
              <w:t>m</w:t>
            </w:r>
            <w:r w:rsidRPr="00D50035">
              <w:rPr>
                <w:rFonts w:eastAsia="Arial"/>
                <w:spacing w:val="-1"/>
                <w:sz w:val="18"/>
                <w:szCs w:val="18"/>
              </w:rPr>
              <w:t>ed</w:t>
            </w:r>
            <w:r w:rsidRPr="00D50035">
              <w:rPr>
                <w:rFonts w:eastAsia="Arial"/>
                <w:sz w:val="18"/>
                <w:szCs w:val="18"/>
              </w:rPr>
              <w:t>i</w:t>
            </w:r>
            <w:r w:rsidRPr="00D50035">
              <w:rPr>
                <w:rFonts w:eastAsia="Arial"/>
                <w:spacing w:val="-1"/>
                <w:sz w:val="18"/>
                <w:szCs w:val="18"/>
              </w:rPr>
              <w:t>do</w:t>
            </w:r>
            <w:r w:rsidRPr="00D50035">
              <w:rPr>
                <w:rFonts w:eastAsia="Arial"/>
                <w:sz w:val="18"/>
                <w:szCs w:val="18"/>
              </w:rPr>
              <w:t>s</w:t>
            </w:r>
            <w:r w:rsidRPr="00D50035">
              <w:rPr>
                <w:rFonts w:eastAsia="Arial"/>
                <w:spacing w:val="2"/>
                <w:sz w:val="18"/>
                <w:szCs w:val="18"/>
              </w:rPr>
              <w:t xml:space="preserve"> </w:t>
            </w:r>
            <w:r w:rsidRPr="00D50035">
              <w:rPr>
                <w:rFonts w:eastAsia="Arial"/>
                <w:spacing w:val="-1"/>
                <w:sz w:val="18"/>
                <w:szCs w:val="18"/>
              </w:rPr>
              <w:t>de</w:t>
            </w:r>
            <w:r w:rsidRPr="00D50035">
              <w:rPr>
                <w:rFonts w:eastAsia="Arial"/>
                <w:spacing w:val="1"/>
                <w:sz w:val="18"/>
                <w:szCs w:val="18"/>
              </w:rPr>
              <w:t>s</w:t>
            </w:r>
            <w:r w:rsidRPr="00D50035">
              <w:rPr>
                <w:rFonts w:eastAsia="Arial"/>
                <w:spacing w:val="-1"/>
                <w:sz w:val="18"/>
                <w:szCs w:val="18"/>
              </w:rPr>
              <w:t>d</w:t>
            </w:r>
            <w:r w:rsidRPr="00D50035">
              <w:rPr>
                <w:rFonts w:eastAsia="Arial"/>
                <w:sz w:val="18"/>
                <w:szCs w:val="18"/>
              </w:rPr>
              <w:t>e</w:t>
            </w:r>
            <w:r w:rsidRPr="00D50035">
              <w:rPr>
                <w:rFonts w:eastAsia="Arial"/>
                <w:spacing w:val="1"/>
                <w:sz w:val="18"/>
                <w:szCs w:val="18"/>
              </w:rPr>
              <w:t xml:space="preserve"> </w:t>
            </w:r>
            <w:r w:rsidRPr="00D50035">
              <w:rPr>
                <w:rFonts w:eastAsia="Arial"/>
                <w:spacing w:val="-1"/>
                <w:sz w:val="18"/>
                <w:szCs w:val="18"/>
              </w:rPr>
              <w:t>e</w:t>
            </w:r>
            <w:r w:rsidRPr="00D50035">
              <w:rPr>
                <w:rFonts w:eastAsia="Arial"/>
                <w:sz w:val="18"/>
                <w:szCs w:val="18"/>
              </w:rPr>
              <w:t>l</w:t>
            </w:r>
            <w:r w:rsidRPr="00D50035">
              <w:rPr>
                <w:rFonts w:eastAsia="Arial"/>
                <w:spacing w:val="1"/>
                <w:sz w:val="18"/>
                <w:szCs w:val="18"/>
              </w:rPr>
              <w:t xml:space="preserve"> s</w:t>
            </w:r>
            <w:r w:rsidRPr="00D50035">
              <w:rPr>
                <w:rFonts w:eastAsia="Arial"/>
                <w:spacing w:val="-1"/>
                <w:sz w:val="18"/>
                <w:szCs w:val="18"/>
              </w:rPr>
              <w:t>ue</w:t>
            </w:r>
            <w:r w:rsidRPr="00D50035">
              <w:rPr>
                <w:rFonts w:eastAsia="Arial"/>
                <w:sz w:val="18"/>
                <w:szCs w:val="18"/>
              </w:rPr>
              <w:t>l</w:t>
            </w:r>
            <w:r w:rsidRPr="00D50035">
              <w:rPr>
                <w:rFonts w:eastAsia="Arial"/>
                <w:spacing w:val="-1"/>
                <w:sz w:val="18"/>
                <w:szCs w:val="18"/>
              </w:rPr>
              <w:t>o.</w:t>
            </w:r>
          </w:p>
          <w:p w14:paraId="37E04571" w14:textId="77777777" w:rsidR="005D6D0C" w:rsidRPr="00D50035" w:rsidRDefault="005D6D0C" w:rsidP="00D50035">
            <w:pPr>
              <w:pStyle w:val="UZPRRAFO"/>
              <w:spacing w:line="240" w:lineRule="auto"/>
              <w:ind w:left="284" w:hanging="142"/>
              <w:rPr>
                <w:rFonts w:eastAsia="Arial"/>
                <w:sz w:val="18"/>
                <w:szCs w:val="18"/>
              </w:rPr>
            </w:pPr>
            <w:r w:rsidRPr="00D50035">
              <w:rPr>
                <w:rFonts w:eastAsia="Arial"/>
                <w:position w:val="-1"/>
                <w:sz w:val="18"/>
                <w:szCs w:val="18"/>
              </w:rPr>
              <w:t xml:space="preserve">- </w:t>
            </w:r>
            <w:r w:rsidRPr="00D50035">
              <w:rPr>
                <w:rFonts w:eastAsia="Arial"/>
                <w:spacing w:val="1"/>
                <w:position w:val="-1"/>
                <w:sz w:val="18"/>
                <w:szCs w:val="18"/>
              </w:rPr>
              <w:t>E</w:t>
            </w:r>
            <w:r w:rsidRPr="00D50035">
              <w:rPr>
                <w:rFonts w:eastAsia="Arial"/>
                <w:position w:val="-1"/>
                <w:sz w:val="18"/>
                <w:szCs w:val="18"/>
              </w:rPr>
              <w:t>l</w:t>
            </w:r>
            <w:r w:rsidRPr="00D50035">
              <w:rPr>
                <w:rFonts w:eastAsia="Arial"/>
                <w:spacing w:val="1"/>
                <w:position w:val="-1"/>
                <w:sz w:val="18"/>
                <w:szCs w:val="18"/>
              </w:rPr>
              <w:t xml:space="preserve"> m</w:t>
            </w:r>
            <w:r w:rsidRPr="00D50035">
              <w:rPr>
                <w:rFonts w:eastAsia="Arial"/>
                <w:spacing w:val="-1"/>
                <w:position w:val="-1"/>
                <w:sz w:val="18"/>
                <w:szCs w:val="18"/>
              </w:rPr>
              <w:t>eca</w:t>
            </w:r>
            <w:r w:rsidRPr="00D50035">
              <w:rPr>
                <w:rFonts w:eastAsia="Arial"/>
                <w:position w:val="-1"/>
                <w:sz w:val="18"/>
                <w:szCs w:val="18"/>
              </w:rPr>
              <w:t>n</w:t>
            </w:r>
            <w:r w:rsidRPr="00D50035">
              <w:rPr>
                <w:rFonts w:eastAsia="Arial"/>
                <w:spacing w:val="1"/>
                <w:position w:val="-1"/>
                <w:sz w:val="18"/>
                <w:szCs w:val="18"/>
              </w:rPr>
              <w:t>i</w:t>
            </w:r>
            <w:r w:rsidRPr="00D50035">
              <w:rPr>
                <w:rFonts w:eastAsia="Arial"/>
                <w:spacing w:val="-1"/>
                <w:position w:val="-1"/>
                <w:sz w:val="18"/>
                <w:szCs w:val="18"/>
              </w:rPr>
              <w:t>s</w:t>
            </w:r>
            <w:r w:rsidRPr="00D50035">
              <w:rPr>
                <w:rFonts w:eastAsia="Arial"/>
                <w:spacing w:val="1"/>
                <w:position w:val="-1"/>
                <w:sz w:val="18"/>
                <w:szCs w:val="18"/>
              </w:rPr>
              <w:t>m</w:t>
            </w:r>
            <w:r w:rsidRPr="00D50035">
              <w:rPr>
                <w:rFonts w:eastAsia="Arial"/>
                <w:position w:val="-1"/>
                <w:sz w:val="18"/>
                <w:szCs w:val="18"/>
              </w:rPr>
              <w:t>o</w:t>
            </w:r>
            <w:r w:rsidRPr="00D50035">
              <w:rPr>
                <w:rFonts w:eastAsia="Arial"/>
                <w:spacing w:val="2"/>
                <w:position w:val="-1"/>
                <w:sz w:val="18"/>
                <w:szCs w:val="18"/>
              </w:rPr>
              <w:t xml:space="preserve"> </w:t>
            </w:r>
            <w:r w:rsidRPr="00D50035">
              <w:rPr>
                <w:rFonts w:eastAsia="Arial"/>
                <w:position w:val="-1"/>
                <w:sz w:val="18"/>
                <w:szCs w:val="18"/>
              </w:rPr>
              <w:t>de</w:t>
            </w:r>
            <w:r w:rsidRPr="00D50035">
              <w:rPr>
                <w:rFonts w:eastAsia="Arial"/>
                <w:spacing w:val="1"/>
                <w:position w:val="-1"/>
                <w:sz w:val="18"/>
                <w:szCs w:val="18"/>
              </w:rPr>
              <w:t xml:space="preserve"> </w:t>
            </w:r>
            <w:r w:rsidRPr="00D50035">
              <w:rPr>
                <w:rFonts w:eastAsia="Arial"/>
                <w:spacing w:val="-1"/>
                <w:position w:val="-1"/>
                <w:sz w:val="18"/>
                <w:szCs w:val="18"/>
              </w:rPr>
              <w:t>acc</w:t>
            </w:r>
            <w:r w:rsidRPr="00D50035">
              <w:rPr>
                <w:rFonts w:eastAsia="Arial"/>
                <w:spacing w:val="1"/>
                <w:position w:val="-1"/>
                <w:sz w:val="18"/>
                <w:szCs w:val="18"/>
              </w:rPr>
              <w:t>i</w:t>
            </w:r>
            <w:r w:rsidRPr="00D50035">
              <w:rPr>
                <w:rFonts w:eastAsia="Arial"/>
                <w:position w:val="-1"/>
                <w:sz w:val="18"/>
                <w:szCs w:val="18"/>
              </w:rPr>
              <w:t>on</w:t>
            </w:r>
            <w:r w:rsidRPr="00D50035">
              <w:rPr>
                <w:rFonts w:eastAsia="Arial"/>
                <w:spacing w:val="-1"/>
                <w:position w:val="-1"/>
                <w:sz w:val="18"/>
                <w:szCs w:val="18"/>
              </w:rPr>
              <w:t>a</w:t>
            </w:r>
            <w:r w:rsidRPr="00D50035">
              <w:rPr>
                <w:rFonts w:eastAsia="Arial"/>
                <w:spacing w:val="1"/>
                <w:position w:val="-1"/>
                <w:sz w:val="18"/>
                <w:szCs w:val="18"/>
              </w:rPr>
              <w:t>mi</w:t>
            </w:r>
            <w:r w:rsidRPr="00D50035">
              <w:rPr>
                <w:rFonts w:eastAsia="Arial"/>
                <w:spacing w:val="-1"/>
                <w:position w:val="-1"/>
                <w:sz w:val="18"/>
                <w:szCs w:val="18"/>
              </w:rPr>
              <w:t>e</w:t>
            </w:r>
            <w:r w:rsidRPr="00D50035">
              <w:rPr>
                <w:rFonts w:eastAsia="Arial"/>
                <w:position w:val="-1"/>
                <w:sz w:val="18"/>
                <w:szCs w:val="18"/>
              </w:rPr>
              <w:t>n</w:t>
            </w:r>
            <w:r w:rsidRPr="00D50035">
              <w:rPr>
                <w:rFonts w:eastAsia="Arial"/>
                <w:spacing w:val="-1"/>
                <w:position w:val="-1"/>
                <w:sz w:val="18"/>
                <w:szCs w:val="18"/>
              </w:rPr>
              <w:t>t</w:t>
            </w:r>
            <w:r w:rsidRPr="00D50035">
              <w:rPr>
                <w:rFonts w:eastAsia="Arial"/>
                <w:position w:val="-1"/>
                <w:sz w:val="18"/>
                <w:szCs w:val="18"/>
              </w:rPr>
              <w:t>o</w:t>
            </w:r>
            <w:r w:rsidRPr="00D50035">
              <w:rPr>
                <w:rFonts w:eastAsia="Arial"/>
                <w:spacing w:val="2"/>
                <w:position w:val="-1"/>
                <w:sz w:val="18"/>
                <w:szCs w:val="18"/>
              </w:rPr>
              <w:t xml:space="preserve"> </w:t>
            </w:r>
            <w:r w:rsidRPr="00D50035">
              <w:rPr>
                <w:rFonts w:eastAsia="Arial"/>
                <w:spacing w:val="-1"/>
                <w:position w:val="-1"/>
                <w:sz w:val="18"/>
                <w:szCs w:val="18"/>
              </w:rPr>
              <w:t>d</w:t>
            </w:r>
            <w:r w:rsidRPr="00D50035">
              <w:rPr>
                <w:rFonts w:eastAsia="Arial"/>
                <w:position w:val="-1"/>
                <w:sz w:val="18"/>
                <w:szCs w:val="18"/>
              </w:rPr>
              <w:t>e</w:t>
            </w:r>
            <w:r w:rsidRPr="00D50035">
              <w:rPr>
                <w:rFonts w:eastAsia="Arial"/>
                <w:spacing w:val="1"/>
                <w:position w:val="-1"/>
                <w:sz w:val="18"/>
                <w:szCs w:val="18"/>
              </w:rPr>
              <w:t xml:space="preserve"> </w:t>
            </w:r>
            <w:r w:rsidRPr="00D50035">
              <w:rPr>
                <w:rFonts w:eastAsia="Arial"/>
                <w:position w:val="-1"/>
                <w:sz w:val="18"/>
                <w:szCs w:val="18"/>
              </w:rPr>
              <w:t>la</w:t>
            </w:r>
            <w:r w:rsidRPr="00D50035">
              <w:rPr>
                <w:rFonts w:eastAsia="Arial"/>
                <w:spacing w:val="1"/>
                <w:position w:val="-1"/>
                <w:sz w:val="18"/>
                <w:szCs w:val="18"/>
              </w:rPr>
              <w:t xml:space="preserve"> </w:t>
            </w:r>
            <w:r w:rsidRPr="00D50035">
              <w:rPr>
                <w:rFonts w:eastAsia="Arial"/>
                <w:spacing w:val="-1"/>
                <w:position w:val="-1"/>
                <w:sz w:val="18"/>
                <w:szCs w:val="18"/>
              </w:rPr>
              <w:t>gr</w:t>
            </w:r>
            <w:r w:rsidRPr="00D50035">
              <w:rPr>
                <w:rFonts w:eastAsia="Arial"/>
                <w:position w:val="-1"/>
                <w:sz w:val="18"/>
                <w:szCs w:val="18"/>
              </w:rPr>
              <w:t>i</w:t>
            </w:r>
            <w:r w:rsidRPr="00D50035">
              <w:rPr>
                <w:rFonts w:eastAsia="Arial"/>
                <w:spacing w:val="1"/>
                <w:position w:val="-1"/>
                <w:sz w:val="18"/>
                <w:szCs w:val="18"/>
              </w:rPr>
              <w:t>f</w:t>
            </w:r>
            <w:r w:rsidRPr="00D50035">
              <w:rPr>
                <w:rFonts w:eastAsia="Arial"/>
                <w:spacing w:val="-1"/>
                <w:position w:val="-1"/>
                <w:sz w:val="18"/>
                <w:szCs w:val="18"/>
              </w:rPr>
              <w:t>erí</w:t>
            </w:r>
            <w:r w:rsidRPr="00D50035">
              <w:rPr>
                <w:rFonts w:eastAsia="Arial"/>
                <w:position w:val="-1"/>
                <w:sz w:val="18"/>
                <w:szCs w:val="18"/>
              </w:rPr>
              <w:t>a</w:t>
            </w:r>
            <w:r w:rsidRPr="00D50035">
              <w:rPr>
                <w:rFonts w:eastAsia="Arial"/>
                <w:spacing w:val="1"/>
                <w:position w:val="-1"/>
                <w:sz w:val="18"/>
                <w:szCs w:val="18"/>
              </w:rPr>
              <w:t xml:space="preserve"> s</w:t>
            </w:r>
            <w:r w:rsidRPr="00D50035">
              <w:rPr>
                <w:rFonts w:eastAsia="Arial"/>
                <w:position w:val="-1"/>
                <w:sz w:val="18"/>
                <w:szCs w:val="18"/>
              </w:rPr>
              <w:t>e</w:t>
            </w:r>
            <w:r w:rsidRPr="00D50035">
              <w:rPr>
                <w:rFonts w:eastAsia="Arial"/>
                <w:spacing w:val="1"/>
                <w:position w:val="-1"/>
                <w:sz w:val="18"/>
                <w:szCs w:val="18"/>
              </w:rPr>
              <w:t xml:space="preserve"> s</w:t>
            </w:r>
            <w:r w:rsidRPr="00D50035">
              <w:rPr>
                <w:rFonts w:eastAsia="Arial"/>
                <w:position w:val="-1"/>
                <w:sz w:val="18"/>
                <w:szCs w:val="18"/>
              </w:rPr>
              <w:t>i</w:t>
            </w:r>
            <w:r w:rsidRPr="00D50035">
              <w:rPr>
                <w:rFonts w:eastAsia="Arial"/>
                <w:spacing w:val="1"/>
                <w:position w:val="-1"/>
                <w:sz w:val="18"/>
                <w:szCs w:val="18"/>
              </w:rPr>
              <w:t>t</w:t>
            </w:r>
            <w:r w:rsidRPr="00D50035">
              <w:rPr>
                <w:rFonts w:eastAsia="Arial"/>
                <w:spacing w:val="-1"/>
                <w:position w:val="-1"/>
                <w:sz w:val="18"/>
                <w:szCs w:val="18"/>
              </w:rPr>
              <w:t>ú</w:t>
            </w:r>
            <w:r w:rsidRPr="00D50035">
              <w:rPr>
                <w:rFonts w:eastAsia="Arial"/>
                <w:position w:val="-1"/>
                <w:sz w:val="18"/>
                <w:szCs w:val="18"/>
              </w:rPr>
              <w:t>a</w:t>
            </w:r>
            <w:r w:rsidRPr="00D50035">
              <w:rPr>
                <w:rFonts w:eastAsia="Arial"/>
                <w:spacing w:val="1"/>
                <w:position w:val="-1"/>
                <w:sz w:val="18"/>
                <w:szCs w:val="18"/>
              </w:rPr>
              <w:t xml:space="preserve"> </w:t>
            </w:r>
            <w:r w:rsidRPr="00D50035">
              <w:rPr>
                <w:rFonts w:eastAsia="Arial"/>
                <w:position w:val="-1"/>
                <w:sz w:val="18"/>
                <w:szCs w:val="18"/>
              </w:rPr>
              <w:t>a</w:t>
            </w:r>
            <w:r w:rsidRPr="00D50035">
              <w:rPr>
                <w:rFonts w:eastAsia="Arial"/>
                <w:spacing w:val="1"/>
                <w:position w:val="-1"/>
                <w:sz w:val="18"/>
                <w:szCs w:val="18"/>
              </w:rPr>
              <w:t xml:space="preserve"> </w:t>
            </w:r>
            <w:r w:rsidRPr="00D50035">
              <w:rPr>
                <w:rFonts w:eastAsia="Arial"/>
                <w:spacing w:val="-1"/>
                <w:position w:val="-1"/>
                <w:sz w:val="18"/>
                <w:szCs w:val="18"/>
              </w:rPr>
              <w:t>un</w:t>
            </w:r>
            <w:r w:rsidRPr="00D50035">
              <w:rPr>
                <w:rFonts w:eastAsia="Arial"/>
                <w:position w:val="-1"/>
                <w:sz w:val="18"/>
                <w:szCs w:val="18"/>
              </w:rPr>
              <w:t>a</w:t>
            </w:r>
            <w:r w:rsidRPr="00D50035">
              <w:rPr>
                <w:rFonts w:eastAsia="Arial"/>
                <w:spacing w:val="1"/>
                <w:position w:val="-1"/>
                <w:sz w:val="18"/>
                <w:szCs w:val="18"/>
              </w:rPr>
              <w:t xml:space="preserve"> </w:t>
            </w:r>
            <w:r w:rsidRPr="00D50035">
              <w:rPr>
                <w:rFonts w:eastAsia="Arial"/>
                <w:spacing w:val="-1"/>
                <w:position w:val="-1"/>
                <w:sz w:val="18"/>
                <w:szCs w:val="18"/>
              </w:rPr>
              <w:t>a</w:t>
            </w:r>
            <w:r w:rsidRPr="00D50035">
              <w:rPr>
                <w:rFonts w:eastAsia="Arial"/>
                <w:position w:val="-1"/>
                <w:sz w:val="18"/>
                <w:szCs w:val="18"/>
              </w:rPr>
              <w:t>l</w:t>
            </w:r>
            <w:r w:rsidRPr="00D50035">
              <w:rPr>
                <w:rFonts w:eastAsia="Arial"/>
                <w:spacing w:val="1"/>
                <w:position w:val="-1"/>
                <w:sz w:val="18"/>
                <w:szCs w:val="18"/>
              </w:rPr>
              <w:t>t</w:t>
            </w:r>
            <w:r w:rsidRPr="00D50035">
              <w:rPr>
                <w:rFonts w:eastAsia="Arial"/>
                <w:spacing w:val="-1"/>
                <w:position w:val="-1"/>
                <w:sz w:val="18"/>
                <w:szCs w:val="18"/>
              </w:rPr>
              <w:t>ur</w:t>
            </w:r>
            <w:r w:rsidRPr="00D50035">
              <w:rPr>
                <w:rFonts w:eastAsia="Arial"/>
                <w:position w:val="-1"/>
                <w:sz w:val="18"/>
                <w:szCs w:val="18"/>
              </w:rPr>
              <w:t>a</w:t>
            </w:r>
            <w:r w:rsidRPr="00D50035">
              <w:rPr>
                <w:rFonts w:eastAsia="Arial"/>
                <w:spacing w:val="2"/>
                <w:position w:val="-1"/>
                <w:sz w:val="18"/>
                <w:szCs w:val="18"/>
              </w:rPr>
              <w:t xml:space="preserve"> </w:t>
            </w:r>
            <w:r w:rsidRPr="00D50035">
              <w:rPr>
                <w:rFonts w:eastAsia="Arial"/>
                <w:spacing w:val="-1"/>
                <w:position w:val="-1"/>
                <w:sz w:val="18"/>
                <w:szCs w:val="18"/>
              </w:rPr>
              <w:t>en</w:t>
            </w:r>
            <w:r w:rsidRPr="00D50035">
              <w:rPr>
                <w:rFonts w:eastAsia="Arial"/>
                <w:spacing w:val="1"/>
                <w:position w:val="-1"/>
                <w:sz w:val="18"/>
                <w:szCs w:val="18"/>
              </w:rPr>
              <w:t>t</w:t>
            </w:r>
            <w:r w:rsidRPr="00D50035">
              <w:rPr>
                <w:rFonts w:eastAsia="Arial"/>
                <w:spacing w:val="-1"/>
                <w:position w:val="-1"/>
                <w:sz w:val="18"/>
                <w:szCs w:val="18"/>
              </w:rPr>
              <w:t>r</w:t>
            </w:r>
            <w:r w:rsidRPr="00D50035">
              <w:rPr>
                <w:rFonts w:eastAsia="Arial"/>
                <w:position w:val="-1"/>
                <w:sz w:val="18"/>
                <w:szCs w:val="18"/>
              </w:rPr>
              <w:t>e</w:t>
            </w:r>
            <w:r w:rsidRPr="00D50035">
              <w:rPr>
                <w:rFonts w:eastAsia="Arial"/>
                <w:spacing w:val="1"/>
                <w:position w:val="-1"/>
                <w:sz w:val="18"/>
                <w:szCs w:val="18"/>
              </w:rPr>
              <w:t xml:space="preserve"> </w:t>
            </w:r>
            <w:r w:rsidRPr="00D50035">
              <w:rPr>
                <w:rFonts w:eastAsia="Arial"/>
                <w:spacing w:val="-1"/>
                <w:position w:val="-1"/>
                <w:sz w:val="18"/>
                <w:szCs w:val="18"/>
              </w:rPr>
              <w:t>90-12</w:t>
            </w:r>
            <w:r w:rsidRPr="00D50035">
              <w:rPr>
                <w:rFonts w:eastAsia="Arial"/>
                <w:position w:val="-1"/>
                <w:sz w:val="18"/>
                <w:szCs w:val="18"/>
              </w:rPr>
              <w:t>0</w:t>
            </w:r>
            <w:r w:rsidRPr="00D50035">
              <w:rPr>
                <w:rFonts w:eastAsia="Arial"/>
                <w:spacing w:val="1"/>
                <w:position w:val="-1"/>
                <w:sz w:val="18"/>
                <w:szCs w:val="18"/>
              </w:rPr>
              <w:t xml:space="preserve"> c</w:t>
            </w:r>
            <w:r w:rsidRPr="00D50035">
              <w:rPr>
                <w:rFonts w:eastAsia="Arial"/>
                <w:position w:val="-1"/>
                <w:sz w:val="18"/>
                <w:szCs w:val="18"/>
              </w:rPr>
              <w:t>m</w:t>
            </w:r>
            <w:r w:rsidRPr="00D50035">
              <w:rPr>
                <w:rFonts w:eastAsia="Arial"/>
                <w:spacing w:val="4"/>
                <w:position w:val="-1"/>
                <w:sz w:val="18"/>
                <w:szCs w:val="18"/>
              </w:rPr>
              <w:t xml:space="preserve"> </w:t>
            </w:r>
            <w:r w:rsidRPr="00D50035">
              <w:rPr>
                <w:rFonts w:eastAsia="Arial"/>
                <w:spacing w:val="3"/>
                <w:position w:val="-1"/>
                <w:sz w:val="18"/>
                <w:szCs w:val="18"/>
              </w:rPr>
              <w:t>m</w:t>
            </w:r>
            <w:r w:rsidRPr="00D50035">
              <w:rPr>
                <w:rFonts w:eastAsia="Arial"/>
                <w:spacing w:val="-1"/>
                <w:position w:val="-1"/>
                <w:sz w:val="18"/>
                <w:szCs w:val="18"/>
              </w:rPr>
              <w:t>ed</w:t>
            </w:r>
            <w:r w:rsidRPr="00D50035">
              <w:rPr>
                <w:rFonts w:eastAsia="Arial"/>
                <w:position w:val="-1"/>
                <w:sz w:val="18"/>
                <w:szCs w:val="18"/>
              </w:rPr>
              <w:t>i</w:t>
            </w:r>
            <w:r w:rsidRPr="00D50035">
              <w:rPr>
                <w:rFonts w:eastAsia="Arial"/>
                <w:spacing w:val="-1"/>
                <w:position w:val="-1"/>
                <w:sz w:val="18"/>
                <w:szCs w:val="18"/>
              </w:rPr>
              <w:t>do</w:t>
            </w:r>
            <w:r w:rsidRPr="00D50035">
              <w:rPr>
                <w:rFonts w:eastAsia="Arial"/>
                <w:position w:val="-1"/>
                <w:sz w:val="18"/>
                <w:szCs w:val="18"/>
              </w:rPr>
              <w:t>s</w:t>
            </w:r>
            <w:r w:rsidRPr="00D50035">
              <w:rPr>
                <w:rFonts w:eastAsia="Arial"/>
                <w:spacing w:val="2"/>
                <w:position w:val="-1"/>
                <w:sz w:val="18"/>
                <w:szCs w:val="18"/>
              </w:rPr>
              <w:t xml:space="preserve"> </w:t>
            </w:r>
            <w:r w:rsidRPr="00D50035">
              <w:rPr>
                <w:rFonts w:eastAsia="Arial"/>
                <w:spacing w:val="-1"/>
                <w:position w:val="-1"/>
                <w:sz w:val="18"/>
                <w:szCs w:val="18"/>
              </w:rPr>
              <w:t>de</w:t>
            </w:r>
            <w:r w:rsidRPr="00D50035">
              <w:rPr>
                <w:rFonts w:eastAsia="Arial"/>
                <w:spacing w:val="1"/>
                <w:position w:val="-1"/>
                <w:sz w:val="18"/>
                <w:szCs w:val="18"/>
              </w:rPr>
              <w:t>s</w:t>
            </w:r>
            <w:r w:rsidRPr="00D50035">
              <w:rPr>
                <w:rFonts w:eastAsia="Arial"/>
                <w:spacing w:val="-1"/>
                <w:position w:val="-1"/>
                <w:sz w:val="18"/>
                <w:szCs w:val="18"/>
              </w:rPr>
              <w:t>d</w:t>
            </w:r>
            <w:r w:rsidRPr="00D50035">
              <w:rPr>
                <w:rFonts w:eastAsia="Arial"/>
                <w:position w:val="-1"/>
                <w:sz w:val="18"/>
                <w:szCs w:val="18"/>
              </w:rPr>
              <w:t>e</w:t>
            </w:r>
            <w:r w:rsidRPr="00D50035">
              <w:rPr>
                <w:rFonts w:eastAsia="Arial"/>
                <w:spacing w:val="1"/>
                <w:position w:val="-1"/>
                <w:sz w:val="18"/>
                <w:szCs w:val="18"/>
              </w:rPr>
              <w:t xml:space="preserve"> </w:t>
            </w:r>
            <w:r w:rsidRPr="00D50035">
              <w:rPr>
                <w:rFonts w:eastAsia="Arial"/>
                <w:spacing w:val="-1"/>
                <w:position w:val="-1"/>
                <w:sz w:val="18"/>
                <w:szCs w:val="18"/>
              </w:rPr>
              <w:t>e</w:t>
            </w:r>
            <w:r w:rsidRPr="00D50035">
              <w:rPr>
                <w:rFonts w:eastAsia="Arial"/>
                <w:position w:val="-1"/>
                <w:sz w:val="18"/>
                <w:szCs w:val="18"/>
              </w:rPr>
              <w:t>l</w:t>
            </w:r>
            <w:r w:rsidRPr="00D50035">
              <w:rPr>
                <w:rFonts w:eastAsia="Arial"/>
                <w:spacing w:val="1"/>
                <w:position w:val="-1"/>
                <w:sz w:val="18"/>
                <w:szCs w:val="18"/>
              </w:rPr>
              <w:t xml:space="preserve"> s</w:t>
            </w:r>
            <w:r w:rsidRPr="00D50035">
              <w:rPr>
                <w:rFonts w:eastAsia="Arial"/>
                <w:spacing w:val="-1"/>
                <w:position w:val="-1"/>
                <w:sz w:val="18"/>
                <w:szCs w:val="18"/>
              </w:rPr>
              <w:t>ue</w:t>
            </w:r>
            <w:r w:rsidRPr="00D50035">
              <w:rPr>
                <w:rFonts w:eastAsia="Arial"/>
                <w:position w:val="-1"/>
                <w:sz w:val="18"/>
                <w:szCs w:val="18"/>
              </w:rPr>
              <w:t>l</w:t>
            </w:r>
            <w:r w:rsidRPr="00D50035">
              <w:rPr>
                <w:rFonts w:eastAsia="Arial"/>
                <w:spacing w:val="-1"/>
                <w:position w:val="-1"/>
                <w:sz w:val="18"/>
                <w:szCs w:val="18"/>
              </w:rPr>
              <w:t>o.</w:t>
            </w:r>
          </w:p>
        </w:tc>
      </w:tr>
    </w:tbl>
    <w:p w14:paraId="49A74051" w14:textId="77777777" w:rsidR="005E090C" w:rsidRPr="00C130F9" w:rsidRDefault="005E090C" w:rsidP="000036B7">
      <w:pPr>
        <w:pStyle w:val="UZPRRAFO"/>
        <w:outlineLvl w:val="0"/>
        <w:rPr>
          <w:rFonts w:cs="Arial"/>
          <w:color w:val="FF0000"/>
        </w:rPr>
      </w:pPr>
    </w:p>
    <w:tbl>
      <w:tblPr>
        <w:tblStyle w:val="Tablaconcuadrcula"/>
        <w:tblW w:w="9284" w:type="dxa"/>
        <w:tblLook w:val="04A0" w:firstRow="1" w:lastRow="0" w:firstColumn="1" w:lastColumn="0" w:noHBand="0" w:noVBand="1"/>
      </w:tblPr>
      <w:tblGrid>
        <w:gridCol w:w="5504"/>
        <w:gridCol w:w="2272"/>
        <w:gridCol w:w="1508"/>
      </w:tblGrid>
      <w:tr w:rsidR="00C130F9" w:rsidRPr="00137F6D" w14:paraId="6BCA80F3" w14:textId="77777777" w:rsidTr="00C2239F">
        <w:tc>
          <w:tcPr>
            <w:tcW w:w="5504" w:type="dxa"/>
            <w:vAlign w:val="bottom"/>
          </w:tcPr>
          <w:p w14:paraId="305B3878" w14:textId="77777777" w:rsidR="00BA3B26" w:rsidRPr="00137F6D" w:rsidRDefault="00BA3B26" w:rsidP="00137F6D">
            <w:pPr>
              <w:pStyle w:val="UZPRRAFO"/>
              <w:spacing w:line="240" w:lineRule="auto"/>
              <w:ind w:firstLine="0"/>
              <w:jc w:val="left"/>
              <w:rPr>
                <w:rFonts w:eastAsia="Arial"/>
                <w:b/>
                <w:sz w:val="18"/>
                <w:szCs w:val="18"/>
              </w:rPr>
            </w:pPr>
            <w:r w:rsidRPr="00137F6D">
              <w:rPr>
                <w:rFonts w:eastAsia="Arial"/>
                <w:b/>
                <w:sz w:val="18"/>
                <w:szCs w:val="18"/>
              </w:rPr>
              <w:t>BAÑERA ACCESIBLE (</w:t>
            </w:r>
            <w:r w:rsidRPr="00137F6D">
              <w:rPr>
                <w:rFonts w:eastAsia="Arial"/>
                <w:sz w:val="18"/>
                <w:szCs w:val="18"/>
              </w:rPr>
              <w:t>Norma 6-b.13)</w:t>
            </w:r>
          </w:p>
        </w:tc>
        <w:tc>
          <w:tcPr>
            <w:tcW w:w="2272" w:type="dxa"/>
            <w:tcBorders>
              <w:left w:val="single" w:sz="4" w:space="0" w:color="auto"/>
            </w:tcBorders>
            <w:vAlign w:val="bottom"/>
          </w:tcPr>
          <w:p w14:paraId="369233A7" w14:textId="77777777" w:rsidR="00BA3B26" w:rsidRPr="00137F6D" w:rsidRDefault="00BA3B26" w:rsidP="00137F6D">
            <w:pPr>
              <w:pStyle w:val="UZPRRAFO"/>
              <w:spacing w:line="240" w:lineRule="auto"/>
              <w:ind w:firstLine="0"/>
              <w:jc w:val="center"/>
              <w:rPr>
                <w:rFonts w:eastAsia="Arial"/>
                <w:b/>
                <w:sz w:val="18"/>
                <w:szCs w:val="18"/>
              </w:rPr>
            </w:pPr>
            <w:r w:rsidRPr="00137F6D">
              <w:rPr>
                <w:rFonts w:eastAsia="Arial"/>
                <w:b/>
                <w:sz w:val="18"/>
                <w:szCs w:val="18"/>
              </w:rPr>
              <w:t xml:space="preserve">NO PROCEDE </w:t>
            </w:r>
            <w:r w:rsidRPr="00137F6D">
              <w:rPr>
                <w:rFonts w:eastAsia="Arial"/>
                <w:b/>
                <w:sz w:val="18"/>
                <w:szCs w:val="18"/>
              </w:rPr>
              <w:fldChar w:fldCharType="begin">
                <w:ffData>
                  <w:name w:val=""/>
                  <w:enabled/>
                  <w:calcOnExit w:val="0"/>
                  <w:checkBox>
                    <w:sizeAuto/>
                    <w:default w:val="1"/>
                  </w:checkBox>
                </w:ffData>
              </w:fldChar>
            </w:r>
            <w:r w:rsidRPr="00137F6D">
              <w:rPr>
                <w:rFonts w:eastAsia="Arial"/>
                <w:b/>
                <w:sz w:val="18"/>
                <w:szCs w:val="18"/>
              </w:rPr>
              <w:instrText xml:space="preserve"> </w:instrText>
            </w:r>
            <w:r w:rsidR="008E21E8" w:rsidRPr="00137F6D">
              <w:rPr>
                <w:rFonts w:eastAsia="Arial"/>
                <w:b/>
                <w:sz w:val="18"/>
                <w:szCs w:val="18"/>
              </w:rPr>
              <w:instrText>FORMCHECKBOX</w:instrText>
            </w:r>
            <w:r w:rsidRPr="00137F6D">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137F6D">
              <w:rPr>
                <w:rFonts w:eastAsia="Arial"/>
                <w:b/>
                <w:sz w:val="18"/>
                <w:szCs w:val="18"/>
              </w:rPr>
              <w:fldChar w:fldCharType="end"/>
            </w:r>
          </w:p>
        </w:tc>
        <w:tc>
          <w:tcPr>
            <w:tcW w:w="1508" w:type="dxa"/>
            <w:vAlign w:val="bottom"/>
          </w:tcPr>
          <w:p w14:paraId="21D46244" w14:textId="77777777" w:rsidR="00BA3B26" w:rsidRPr="00137F6D" w:rsidRDefault="00BA3B26" w:rsidP="00137F6D">
            <w:pPr>
              <w:pStyle w:val="UZPRRAFO"/>
              <w:spacing w:line="240" w:lineRule="auto"/>
              <w:ind w:firstLine="0"/>
              <w:jc w:val="center"/>
              <w:rPr>
                <w:rFonts w:eastAsia="Arial"/>
                <w:b/>
                <w:sz w:val="18"/>
                <w:szCs w:val="18"/>
              </w:rPr>
            </w:pPr>
            <w:r w:rsidRPr="00137F6D">
              <w:rPr>
                <w:rFonts w:eastAsia="Arial"/>
                <w:b/>
                <w:sz w:val="18"/>
                <w:szCs w:val="18"/>
              </w:rPr>
              <w:t xml:space="preserve">CUMPLE </w:t>
            </w:r>
            <w:r w:rsidRPr="00137F6D">
              <w:rPr>
                <w:rFonts w:eastAsia="Arial"/>
                <w:b/>
                <w:sz w:val="18"/>
                <w:szCs w:val="18"/>
              </w:rPr>
              <w:fldChar w:fldCharType="begin">
                <w:ffData>
                  <w:name w:val="Casilla307"/>
                  <w:enabled/>
                  <w:calcOnExit w:val="0"/>
                  <w:checkBox>
                    <w:sizeAuto/>
                    <w:default w:val="0"/>
                  </w:checkBox>
                </w:ffData>
              </w:fldChar>
            </w:r>
            <w:r w:rsidRPr="00137F6D">
              <w:rPr>
                <w:rFonts w:eastAsia="Arial"/>
                <w:b/>
                <w:sz w:val="18"/>
                <w:szCs w:val="18"/>
              </w:rPr>
              <w:instrText xml:space="preserve"> </w:instrText>
            </w:r>
            <w:r w:rsidR="008E21E8" w:rsidRPr="00137F6D">
              <w:rPr>
                <w:rFonts w:eastAsia="Arial"/>
                <w:b/>
                <w:sz w:val="18"/>
                <w:szCs w:val="18"/>
              </w:rPr>
              <w:instrText>FORMCHECKBOX</w:instrText>
            </w:r>
            <w:r w:rsidRPr="00137F6D">
              <w:rPr>
                <w:rFonts w:eastAsia="Arial"/>
                <w:b/>
                <w:sz w:val="18"/>
                <w:szCs w:val="18"/>
              </w:rPr>
              <w:instrText xml:space="preserve"> </w:instrText>
            </w:r>
            <w:r w:rsidR="00560E96">
              <w:rPr>
                <w:rFonts w:eastAsia="Arial"/>
                <w:b/>
                <w:sz w:val="18"/>
                <w:szCs w:val="18"/>
              </w:rPr>
            </w:r>
            <w:r w:rsidR="00560E96">
              <w:rPr>
                <w:rFonts w:eastAsia="Arial"/>
                <w:b/>
                <w:sz w:val="18"/>
                <w:szCs w:val="18"/>
              </w:rPr>
              <w:fldChar w:fldCharType="separate"/>
            </w:r>
            <w:r w:rsidRPr="00137F6D">
              <w:rPr>
                <w:rFonts w:eastAsia="Arial"/>
                <w:b/>
                <w:sz w:val="18"/>
                <w:szCs w:val="18"/>
              </w:rPr>
              <w:fldChar w:fldCharType="end"/>
            </w:r>
          </w:p>
        </w:tc>
      </w:tr>
      <w:tr w:rsidR="00C130F9" w:rsidRPr="00137F6D" w14:paraId="29AF5EF3" w14:textId="77777777" w:rsidTr="00C2239F">
        <w:trPr>
          <w:trHeight w:val="991"/>
        </w:trPr>
        <w:tc>
          <w:tcPr>
            <w:tcW w:w="9284" w:type="dxa"/>
            <w:gridSpan w:val="3"/>
          </w:tcPr>
          <w:p w14:paraId="52C1D799" w14:textId="77777777" w:rsidR="00BA3B26" w:rsidRPr="00137F6D" w:rsidRDefault="00BA3B26" w:rsidP="00137F6D">
            <w:pPr>
              <w:pStyle w:val="UZPRRAFO"/>
              <w:spacing w:line="240" w:lineRule="auto"/>
              <w:ind w:left="284" w:hanging="142"/>
              <w:rPr>
                <w:rFonts w:eastAsia="Arial"/>
                <w:sz w:val="18"/>
                <w:szCs w:val="18"/>
              </w:rPr>
            </w:pPr>
            <w:r w:rsidRPr="00137F6D">
              <w:rPr>
                <w:rFonts w:eastAsia="Arial"/>
                <w:sz w:val="18"/>
                <w:szCs w:val="18"/>
              </w:rPr>
              <w:t>- La</w:t>
            </w:r>
            <w:r w:rsidRPr="00137F6D">
              <w:rPr>
                <w:rFonts w:eastAsia="Arial"/>
                <w:spacing w:val="17"/>
                <w:sz w:val="18"/>
                <w:szCs w:val="18"/>
              </w:rPr>
              <w:t xml:space="preserve"> </w:t>
            </w:r>
            <w:r w:rsidRPr="00137F6D">
              <w:rPr>
                <w:rFonts w:eastAsia="Arial"/>
                <w:b/>
                <w:sz w:val="18"/>
                <w:szCs w:val="18"/>
              </w:rPr>
              <w:t>parte</w:t>
            </w:r>
            <w:r w:rsidRPr="00137F6D">
              <w:rPr>
                <w:rFonts w:eastAsia="Arial"/>
                <w:b/>
                <w:spacing w:val="18"/>
                <w:sz w:val="18"/>
                <w:szCs w:val="18"/>
              </w:rPr>
              <w:t xml:space="preserve"> </w:t>
            </w:r>
            <w:r w:rsidRPr="00137F6D">
              <w:rPr>
                <w:rFonts w:eastAsia="Arial"/>
                <w:b/>
                <w:sz w:val="18"/>
                <w:szCs w:val="18"/>
              </w:rPr>
              <w:t>super</w:t>
            </w:r>
            <w:r w:rsidRPr="00137F6D">
              <w:rPr>
                <w:rFonts w:eastAsia="Arial"/>
                <w:b/>
                <w:spacing w:val="1"/>
                <w:sz w:val="18"/>
                <w:szCs w:val="18"/>
              </w:rPr>
              <w:t>i</w:t>
            </w:r>
            <w:r w:rsidRPr="00137F6D">
              <w:rPr>
                <w:rFonts w:eastAsia="Arial"/>
                <w:b/>
                <w:sz w:val="18"/>
                <w:szCs w:val="18"/>
              </w:rPr>
              <w:t>or</w:t>
            </w:r>
            <w:r w:rsidRPr="00137F6D">
              <w:rPr>
                <w:rFonts w:eastAsia="Arial"/>
                <w:b/>
                <w:spacing w:val="16"/>
                <w:sz w:val="18"/>
                <w:szCs w:val="18"/>
              </w:rPr>
              <w:t xml:space="preserve"> </w:t>
            </w:r>
            <w:r w:rsidRPr="00137F6D">
              <w:rPr>
                <w:rFonts w:eastAsia="Arial"/>
                <w:sz w:val="18"/>
                <w:szCs w:val="18"/>
              </w:rPr>
              <w:t>de</w:t>
            </w:r>
            <w:r w:rsidRPr="00137F6D">
              <w:rPr>
                <w:rFonts w:eastAsia="Arial"/>
                <w:spacing w:val="17"/>
                <w:sz w:val="18"/>
                <w:szCs w:val="18"/>
              </w:rPr>
              <w:t xml:space="preserve"> </w:t>
            </w:r>
            <w:r w:rsidRPr="00137F6D">
              <w:rPr>
                <w:rFonts w:eastAsia="Arial"/>
                <w:sz w:val="18"/>
                <w:szCs w:val="18"/>
              </w:rPr>
              <w:t>la</w:t>
            </w:r>
            <w:r w:rsidRPr="00137F6D">
              <w:rPr>
                <w:rFonts w:eastAsia="Arial"/>
                <w:spacing w:val="17"/>
                <w:sz w:val="18"/>
                <w:szCs w:val="18"/>
              </w:rPr>
              <w:t xml:space="preserve"> </w:t>
            </w:r>
            <w:r w:rsidRPr="00137F6D">
              <w:rPr>
                <w:rFonts w:eastAsia="Arial"/>
                <w:sz w:val="18"/>
                <w:szCs w:val="18"/>
              </w:rPr>
              <w:t>bañera</w:t>
            </w:r>
            <w:r w:rsidRPr="00137F6D">
              <w:rPr>
                <w:rFonts w:eastAsia="Arial"/>
                <w:spacing w:val="17"/>
                <w:sz w:val="18"/>
                <w:szCs w:val="18"/>
              </w:rPr>
              <w:t xml:space="preserve"> </w:t>
            </w:r>
            <w:r w:rsidRPr="00137F6D">
              <w:rPr>
                <w:rFonts w:eastAsia="Arial"/>
                <w:sz w:val="18"/>
                <w:szCs w:val="18"/>
              </w:rPr>
              <w:t>e</w:t>
            </w:r>
            <w:r w:rsidRPr="00137F6D">
              <w:rPr>
                <w:rFonts w:eastAsia="Arial"/>
                <w:spacing w:val="1"/>
                <w:sz w:val="18"/>
                <w:szCs w:val="18"/>
              </w:rPr>
              <w:t>st</w:t>
            </w:r>
            <w:r w:rsidRPr="00137F6D">
              <w:rPr>
                <w:rFonts w:eastAsia="Arial"/>
                <w:sz w:val="18"/>
                <w:szCs w:val="18"/>
              </w:rPr>
              <w:t>á</w:t>
            </w:r>
            <w:r w:rsidRPr="00137F6D">
              <w:rPr>
                <w:rFonts w:eastAsia="Arial"/>
                <w:spacing w:val="17"/>
                <w:sz w:val="18"/>
                <w:szCs w:val="18"/>
              </w:rPr>
              <w:t xml:space="preserve"> </w:t>
            </w:r>
            <w:r w:rsidRPr="00137F6D">
              <w:rPr>
                <w:rFonts w:eastAsia="Arial"/>
                <w:sz w:val="18"/>
                <w:szCs w:val="18"/>
              </w:rPr>
              <w:t>en</w:t>
            </w:r>
            <w:r w:rsidRPr="00137F6D">
              <w:rPr>
                <w:rFonts w:eastAsia="Arial"/>
                <w:spacing w:val="1"/>
                <w:sz w:val="18"/>
                <w:szCs w:val="18"/>
              </w:rPr>
              <w:t>t</w:t>
            </w:r>
            <w:r w:rsidRPr="00137F6D">
              <w:rPr>
                <w:rFonts w:eastAsia="Arial"/>
                <w:sz w:val="18"/>
                <w:szCs w:val="18"/>
              </w:rPr>
              <w:t>re</w:t>
            </w:r>
            <w:r w:rsidRPr="00137F6D">
              <w:rPr>
                <w:rFonts w:eastAsia="Arial"/>
                <w:spacing w:val="17"/>
                <w:sz w:val="18"/>
                <w:szCs w:val="18"/>
              </w:rPr>
              <w:t xml:space="preserve"> </w:t>
            </w:r>
            <w:r w:rsidRPr="00137F6D">
              <w:rPr>
                <w:rFonts w:eastAsia="Arial"/>
                <w:sz w:val="18"/>
                <w:szCs w:val="18"/>
              </w:rPr>
              <w:t>45-50</w:t>
            </w:r>
            <w:r w:rsidRPr="00137F6D">
              <w:rPr>
                <w:rFonts w:eastAsia="Arial"/>
                <w:spacing w:val="17"/>
                <w:sz w:val="18"/>
                <w:szCs w:val="18"/>
              </w:rPr>
              <w:t xml:space="preserve"> </w:t>
            </w:r>
            <w:r w:rsidRPr="00137F6D">
              <w:rPr>
                <w:rFonts w:eastAsia="Arial"/>
                <w:spacing w:val="1"/>
                <w:sz w:val="18"/>
                <w:szCs w:val="18"/>
              </w:rPr>
              <w:t>c</w:t>
            </w:r>
            <w:r w:rsidRPr="00137F6D">
              <w:rPr>
                <w:rFonts w:eastAsia="Arial"/>
                <w:sz w:val="18"/>
                <w:szCs w:val="18"/>
              </w:rPr>
              <w:t>m</w:t>
            </w:r>
            <w:r w:rsidRPr="00137F6D">
              <w:rPr>
                <w:rFonts w:eastAsia="Arial"/>
                <w:spacing w:val="21"/>
                <w:sz w:val="18"/>
                <w:szCs w:val="18"/>
              </w:rPr>
              <w:t xml:space="preserve"> </w:t>
            </w:r>
            <w:r w:rsidRPr="00137F6D">
              <w:rPr>
                <w:rFonts w:eastAsia="Arial"/>
                <w:spacing w:val="3"/>
                <w:sz w:val="18"/>
                <w:szCs w:val="18"/>
              </w:rPr>
              <w:t>m</w:t>
            </w:r>
            <w:r w:rsidRPr="00137F6D">
              <w:rPr>
                <w:rFonts w:eastAsia="Arial"/>
                <w:sz w:val="18"/>
                <w:szCs w:val="18"/>
              </w:rPr>
              <w:t>edidos</w:t>
            </w:r>
            <w:r w:rsidRPr="00137F6D">
              <w:rPr>
                <w:rFonts w:eastAsia="Arial"/>
                <w:spacing w:val="19"/>
                <w:sz w:val="18"/>
                <w:szCs w:val="18"/>
              </w:rPr>
              <w:t xml:space="preserve"> </w:t>
            </w:r>
            <w:r w:rsidRPr="00137F6D">
              <w:rPr>
                <w:rFonts w:eastAsia="Arial"/>
                <w:sz w:val="18"/>
                <w:szCs w:val="18"/>
              </w:rPr>
              <w:t>de</w:t>
            </w:r>
            <w:r w:rsidRPr="00137F6D">
              <w:rPr>
                <w:rFonts w:eastAsia="Arial"/>
                <w:spacing w:val="1"/>
                <w:sz w:val="18"/>
                <w:szCs w:val="18"/>
              </w:rPr>
              <w:t>s</w:t>
            </w:r>
            <w:r w:rsidRPr="00137F6D">
              <w:rPr>
                <w:rFonts w:eastAsia="Arial"/>
                <w:sz w:val="18"/>
                <w:szCs w:val="18"/>
              </w:rPr>
              <w:t>de</w:t>
            </w:r>
            <w:r w:rsidRPr="00137F6D">
              <w:rPr>
                <w:rFonts w:eastAsia="Arial"/>
                <w:spacing w:val="17"/>
                <w:sz w:val="18"/>
                <w:szCs w:val="18"/>
              </w:rPr>
              <w:t xml:space="preserve"> </w:t>
            </w:r>
            <w:r w:rsidRPr="00137F6D">
              <w:rPr>
                <w:rFonts w:eastAsia="Arial"/>
                <w:sz w:val="18"/>
                <w:szCs w:val="18"/>
              </w:rPr>
              <w:t>el</w:t>
            </w:r>
            <w:r w:rsidRPr="00137F6D">
              <w:rPr>
                <w:rFonts w:eastAsia="Arial"/>
                <w:spacing w:val="18"/>
                <w:sz w:val="18"/>
                <w:szCs w:val="18"/>
              </w:rPr>
              <w:t xml:space="preserve"> </w:t>
            </w:r>
            <w:r w:rsidRPr="00137F6D">
              <w:rPr>
                <w:rFonts w:eastAsia="Arial"/>
                <w:spacing w:val="1"/>
                <w:sz w:val="18"/>
                <w:szCs w:val="18"/>
              </w:rPr>
              <w:t>s</w:t>
            </w:r>
            <w:r w:rsidRPr="00137F6D">
              <w:rPr>
                <w:rFonts w:eastAsia="Arial"/>
                <w:sz w:val="18"/>
                <w:szCs w:val="18"/>
              </w:rPr>
              <w:t>uelo.</w:t>
            </w:r>
            <w:r w:rsidRPr="00137F6D">
              <w:rPr>
                <w:rFonts w:eastAsia="Arial"/>
                <w:spacing w:val="19"/>
                <w:sz w:val="18"/>
                <w:szCs w:val="18"/>
              </w:rPr>
              <w:t xml:space="preserve"> </w:t>
            </w:r>
            <w:r w:rsidRPr="00137F6D">
              <w:rPr>
                <w:rFonts w:eastAsia="Arial"/>
                <w:sz w:val="18"/>
                <w:szCs w:val="18"/>
              </w:rPr>
              <w:t>Cuen</w:t>
            </w:r>
            <w:r w:rsidRPr="00137F6D">
              <w:rPr>
                <w:rFonts w:eastAsia="Arial"/>
                <w:spacing w:val="1"/>
                <w:sz w:val="18"/>
                <w:szCs w:val="18"/>
              </w:rPr>
              <w:t>t</w:t>
            </w:r>
            <w:r w:rsidRPr="00137F6D">
              <w:rPr>
                <w:rFonts w:eastAsia="Arial"/>
                <w:sz w:val="18"/>
                <w:szCs w:val="18"/>
              </w:rPr>
              <w:t>a</w:t>
            </w:r>
            <w:r w:rsidRPr="00137F6D">
              <w:rPr>
                <w:rFonts w:eastAsia="Arial"/>
                <w:spacing w:val="17"/>
                <w:sz w:val="18"/>
                <w:szCs w:val="18"/>
              </w:rPr>
              <w:t xml:space="preserve"> </w:t>
            </w:r>
            <w:r w:rsidRPr="00137F6D">
              <w:rPr>
                <w:rFonts w:eastAsia="Arial"/>
                <w:spacing w:val="1"/>
                <w:sz w:val="18"/>
                <w:szCs w:val="18"/>
              </w:rPr>
              <w:t>c</w:t>
            </w:r>
            <w:r w:rsidRPr="00137F6D">
              <w:rPr>
                <w:rFonts w:eastAsia="Arial"/>
                <w:sz w:val="18"/>
                <w:szCs w:val="18"/>
              </w:rPr>
              <w:t>on</w:t>
            </w:r>
            <w:r w:rsidRPr="00137F6D">
              <w:rPr>
                <w:rFonts w:eastAsia="Arial"/>
                <w:spacing w:val="15"/>
                <w:sz w:val="18"/>
                <w:szCs w:val="18"/>
              </w:rPr>
              <w:t xml:space="preserve"> </w:t>
            </w:r>
            <w:r w:rsidRPr="00137F6D">
              <w:rPr>
                <w:rFonts w:eastAsia="Arial"/>
                <w:sz w:val="18"/>
                <w:szCs w:val="18"/>
              </w:rPr>
              <w:t>una</w:t>
            </w:r>
            <w:r w:rsidRPr="00137F6D">
              <w:rPr>
                <w:rFonts w:eastAsia="Arial"/>
                <w:spacing w:val="15"/>
                <w:sz w:val="18"/>
                <w:szCs w:val="18"/>
              </w:rPr>
              <w:t xml:space="preserve"> </w:t>
            </w:r>
            <w:r w:rsidRPr="00137F6D">
              <w:rPr>
                <w:rFonts w:eastAsia="Arial"/>
                <w:spacing w:val="1"/>
                <w:sz w:val="18"/>
                <w:szCs w:val="18"/>
              </w:rPr>
              <w:t>s</w:t>
            </w:r>
            <w:r w:rsidRPr="00137F6D">
              <w:rPr>
                <w:rFonts w:eastAsia="Arial"/>
                <w:sz w:val="18"/>
                <w:szCs w:val="18"/>
              </w:rPr>
              <w:t>uper</w:t>
            </w:r>
            <w:r w:rsidRPr="00137F6D">
              <w:rPr>
                <w:rFonts w:eastAsia="Arial"/>
                <w:spacing w:val="1"/>
                <w:sz w:val="18"/>
                <w:szCs w:val="18"/>
              </w:rPr>
              <w:t>f</w:t>
            </w:r>
            <w:r w:rsidRPr="00137F6D">
              <w:rPr>
                <w:rFonts w:eastAsia="Arial"/>
                <w:sz w:val="18"/>
                <w:szCs w:val="18"/>
              </w:rPr>
              <w:t>i</w:t>
            </w:r>
            <w:r w:rsidRPr="00137F6D">
              <w:rPr>
                <w:rFonts w:eastAsia="Arial"/>
                <w:spacing w:val="1"/>
                <w:sz w:val="18"/>
                <w:szCs w:val="18"/>
              </w:rPr>
              <w:t>c</w:t>
            </w:r>
            <w:r w:rsidRPr="00137F6D">
              <w:rPr>
                <w:rFonts w:eastAsia="Arial"/>
                <w:sz w:val="18"/>
                <w:szCs w:val="18"/>
              </w:rPr>
              <w:t>ie</w:t>
            </w:r>
            <w:r w:rsidRPr="00137F6D">
              <w:rPr>
                <w:rFonts w:eastAsia="Arial"/>
                <w:spacing w:val="15"/>
                <w:sz w:val="18"/>
                <w:szCs w:val="18"/>
              </w:rPr>
              <w:t xml:space="preserve"> </w:t>
            </w:r>
            <w:r w:rsidRPr="00137F6D">
              <w:rPr>
                <w:rFonts w:eastAsia="Arial"/>
                <w:sz w:val="18"/>
                <w:szCs w:val="18"/>
              </w:rPr>
              <w:t>a</w:t>
            </w:r>
            <w:r w:rsidRPr="00137F6D">
              <w:rPr>
                <w:rFonts w:eastAsia="Arial"/>
                <w:spacing w:val="15"/>
                <w:sz w:val="18"/>
                <w:szCs w:val="18"/>
              </w:rPr>
              <w:t xml:space="preserve"> </w:t>
            </w:r>
            <w:r w:rsidRPr="00137F6D">
              <w:rPr>
                <w:rFonts w:eastAsia="Arial"/>
                <w:sz w:val="18"/>
                <w:szCs w:val="18"/>
              </w:rPr>
              <w:t>la</w:t>
            </w:r>
            <w:r w:rsidRPr="00137F6D">
              <w:rPr>
                <w:rFonts w:eastAsia="Arial"/>
                <w:spacing w:val="15"/>
                <w:sz w:val="18"/>
                <w:szCs w:val="18"/>
              </w:rPr>
              <w:t xml:space="preserve"> </w:t>
            </w:r>
            <w:r w:rsidRPr="00137F6D">
              <w:rPr>
                <w:rFonts w:eastAsia="Arial"/>
                <w:spacing w:val="3"/>
                <w:sz w:val="18"/>
                <w:szCs w:val="18"/>
              </w:rPr>
              <w:t>m</w:t>
            </w:r>
            <w:r w:rsidRPr="00137F6D">
              <w:rPr>
                <w:rFonts w:eastAsia="Arial"/>
                <w:sz w:val="18"/>
                <w:szCs w:val="18"/>
              </w:rPr>
              <w:t>i</w:t>
            </w:r>
            <w:r w:rsidRPr="00137F6D">
              <w:rPr>
                <w:rFonts w:eastAsia="Arial"/>
                <w:spacing w:val="1"/>
                <w:sz w:val="18"/>
                <w:szCs w:val="18"/>
              </w:rPr>
              <w:t>s</w:t>
            </w:r>
            <w:r w:rsidRPr="00137F6D">
              <w:rPr>
                <w:rFonts w:eastAsia="Arial"/>
                <w:spacing w:val="3"/>
                <w:sz w:val="18"/>
                <w:szCs w:val="18"/>
              </w:rPr>
              <w:t>m</w:t>
            </w:r>
            <w:r w:rsidRPr="00137F6D">
              <w:rPr>
                <w:rFonts w:eastAsia="Arial"/>
                <w:sz w:val="18"/>
                <w:szCs w:val="18"/>
              </w:rPr>
              <w:t>a</w:t>
            </w:r>
            <w:r w:rsidRPr="00137F6D">
              <w:rPr>
                <w:rFonts w:eastAsia="Arial"/>
                <w:spacing w:val="15"/>
                <w:sz w:val="18"/>
                <w:szCs w:val="18"/>
              </w:rPr>
              <w:t xml:space="preserve"> </w:t>
            </w:r>
            <w:r w:rsidRPr="00137F6D">
              <w:rPr>
                <w:rFonts w:eastAsia="Arial"/>
                <w:sz w:val="18"/>
                <w:szCs w:val="18"/>
              </w:rPr>
              <w:t>al</w:t>
            </w:r>
            <w:r w:rsidRPr="00137F6D">
              <w:rPr>
                <w:rFonts w:eastAsia="Arial"/>
                <w:spacing w:val="1"/>
                <w:sz w:val="18"/>
                <w:szCs w:val="18"/>
              </w:rPr>
              <w:t>t</w:t>
            </w:r>
            <w:r w:rsidRPr="00137F6D">
              <w:rPr>
                <w:rFonts w:eastAsia="Arial"/>
                <w:sz w:val="18"/>
                <w:szCs w:val="18"/>
              </w:rPr>
              <w:t>ura</w:t>
            </w:r>
            <w:r w:rsidRPr="00137F6D">
              <w:rPr>
                <w:rFonts w:eastAsia="Arial"/>
                <w:spacing w:val="15"/>
                <w:sz w:val="18"/>
                <w:szCs w:val="18"/>
              </w:rPr>
              <w:t xml:space="preserve"> </w:t>
            </w:r>
            <w:r w:rsidRPr="00137F6D">
              <w:rPr>
                <w:rFonts w:eastAsia="Arial"/>
                <w:sz w:val="18"/>
                <w:szCs w:val="18"/>
              </w:rPr>
              <w:t>que per</w:t>
            </w:r>
            <w:r w:rsidRPr="00137F6D">
              <w:rPr>
                <w:rFonts w:eastAsia="Arial"/>
                <w:spacing w:val="3"/>
                <w:sz w:val="18"/>
                <w:szCs w:val="18"/>
              </w:rPr>
              <w:t>m</w:t>
            </w:r>
            <w:r w:rsidRPr="00137F6D">
              <w:rPr>
                <w:rFonts w:eastAsia="Arial"/>
                <w:sz w:val="18"/>
                <w:szCs w:val="18"/>
              </w:rPr>
              <w:t>i</w:t>
            </w:r>
            <w:r w:rsidRPr="00137F6D">
              <w:rPr>
                <w:rFonts w:eastAsia="Arial"/>
                <w:spacing w:val="1"/>
                <w:sz w:val="18"/>
                <w:szCs w:val="18"/>
              </w:rPr>
              <w:t>t</w:t>
            </w:r>
            <w:r w:rsidRPr="00137F6D">
              <w:rPr>
                <w:rFonts w:eastAsia="Arial"/>
                <w:sz w:val="18"/>
                <w:szCs w:val="18"/>
              </w:rPr>
              <w:t>e</w:t>
            </w:r>
            <w:r w:rsidRPr="00137F6D">
              <w:rPr>
                <w:rFonts w:eastAsia="Arial"/>
                <w:spacing w:val="1"/>
                <w:sz w:val="18"/>
                <w:szCs w:val="18"/>
              </w:rPr>
              <w:t xml:space="preserve"> t</w:t>
            </w:r>
            <w:r w:rsidRPr="00137F6D">
              <w:rPr>
                <w:rFonts w:eastAsia="Arial"/>
                <w:sz w:val="18"/>
                <w:szCs w:val="18"/>
              </w:rPr>
              <w:t>odas</w:t>
            </w:r>
            <w:r w:rsidRPr="00137F6D">
              <w:rPr>
                <w:rFonts w:eastAsia="Arial"/>
                <w:spacing w:val="2"/>
                <w:sz w:val="18"/>
                <w:szCs w:val="18"/>
              </w:rPr>
              <w:t xml:space="preserve"> </w:t>
            </w:r>
            <w:r w:rsidRPr="00137F6D">
              <w:rPr>
                <w:rFonts w:eastAsia="Arial"/>
                <w:sz w:val="18"/>
                <w:szCs w:val="18"/>
              </w:rPr>
              <w:t>las</w:t>
            </w:r>
            <w:r w:rsidRPr="00137F6D">
              <w:rPr>
                <w:rFonts w:eastAsia="Arial"/>
                <w:spacing w:val="2"/>
                <w:sz w:val="18"/>
                <w:szCs w:val="18"/>
              </w:rPr>
              <w:t xml:space="preserve"> </w:t>
            </w:r>
            <w:r w:rsidRPr="00137F6D">
              <w:rPr>
                <w:rFonts w:eastAsia="Arial"/>
                <w:spacing w:val="1"/>
                <w:sz w:val="18"/>
                <w:szCs w:val="18"/>
              </w:rPr>
              <w:t>t</w:t>
            </w:r>
            <w:r w:rsidRPr="00137F6D">
              <w:rPr>
                <w:rFonts w:eastAsia="Arial"/>
                <w:sz w:val="18"/>
                <w:szCs w:val="18"/>
              </w:rPr>
              <w:t>ran</w:t>
            </w:r>
            <w:r w:rsidRPr="00137F6D">
              <w:rPr>
                <w:rFonts w:eastAsia="Arial"/>
                <w:spacing w:val="1"/>
                <w:sz w:val="18"/>
                <w:szCs w:val="18"/>
              </w:rPr>
              <w:t>sf</w:t>
            </w:r>
            <w:r w:rsidRPr="00137F6D">
              <w:rPr>
                <w:rFonts w:eastAsia="Arial"/>
                <w:sz w:val="18"/>
                <w:szCs w:val="18"/>
              </w:rPr>
              <w:t>eren</w:t>
            </w:r>
            <w:r w:rsidRPr="00137F6D">
              <w:rPr>
                <w:rFonts w:eastAsia="Arial"/>
                <w:spacing w:val="1"/>
                <w:sz w:val="18"/>
                <w:szCs w:val="18"/>
              </w:rPr>
              <w:t>c</w:t>
            </w:r>
            <w:r w:rsidRPr="00137F6D">
              <w:rPr>
                <w:rFonts w:eastAsia="Arial"/>
                <w:sz w:val="18"/>
                <w:szCs w:val="18"/>
              </w:rPr>
              <w:t>ia</w:t>
            </w:r>
            <w:r w:rsidRPr="00137F6D">
              <w:rPr>
                <w:rFonts w:eastAsia="Arial"/>
                <w:spacing w:val="1"/>
                <w:sz w:val="18"/>
                <w:szCs w:val="18"/>
              </w:rPr>
              <w:t>s</w:t>
            </w:r>
            <w:r w:rsidRPr="00137F6D">
              <w:rPr>
                <w:rFonts w:eastAsia="Arial"/>
                <w:sz w:val="18"/>
                <w:szCs w:val="18"/>
              </w:rPr>
              <w:t>.</w:t>
            </w:r>
          </w:p>
          <w:p w14:paraId="7178E305" w14:textId="77777777" w:rsidR="00BA3B26" w:rsidRPr="00137F6D" w:rsidRDefault="00BA3B26" w:rsidP="00137F6D">
            <w:pPr>
              <w:pStyle w:val="UZPRRAFO"/>
              <w:spacing w:line="240" w:lineRule="auto"/>
              <w:ind w:left="284" w:hanging="142"/>
              <w:rPr>
                <w:rFonts w:eastAsia="Arial"/>
                <w:sz w:val="18"/>
                <w:szCs w:val="18"/>
              </w:rPr>
            </w:pPr>
            <w:r w:rsidRPr="00137F6D">
              <w:rPr>
                <w:rFonts w:eastAsia="Arial"/>
                <w:sz w:val="18"/>
                <w:szCs w:val="18"/>
              </w:rPr>
              <w:t>- Cuen</w:t>
            </w:r>
            <w:r w:rsidRPr="00137F6D">
              <w:rPr>
                <w:rFonts w:eastAsia="Arial"/>
                <w:spacing w:val="1"/>
                <w:sz w:val="18"/>
                <w:szCs w:val="18"/>
              </w:rPr>
              <w:t>t</w:t>
            </w:r>
            <w:r w:rsidRPr="00137F6D">
              <w:rPr>
                <w:rFonts w:eastAsia="Arial"/>
                <w:sz w:val="18"/>
                <w:szCs w:val="18"/>
              </w:rPr>
              <w:t>a</w:t>
            </w:r>
            <w:r w:rsidRPr="00137F6D">
              <w:rPr>
                <w:rFonts w:eastAsia="Arial"/>
                <w:spacing w:val="20"/>
                <w:sz w:val="18"/>
                <w:szCs w:val="18"/>
              </w:rPr>
              <w:t xml:space="preserve"> </w:t>
            </w:r>
            <w:r w:rsidRPr="00137F6D">
              <w:rPr>
                <w:rFonts w:eastAsia="Arial"/>
                <w:spacing w:val="1"/>
                <w:sz w:val="18"/>
                <w:szCs w:val="18"/>
              </w:rPr>
              <w:t>c</w:t>
            </w:r>
            <w:r w:rsidRPr="00137F6D">
              <w:rPr>
                <w:rFonts w:eastAsia="Arial"/>
                <w:sz w:val="18"/>
                <w:szCs w:val="18"/>
              </w:rPr>
              <w:t>on</w:t>
            </w:r>
            <w:r w:rsidRPr="00137F6D">
              <w:rPr>
                <w:rFonts w:eastAsia="Arial"/>
                <w:spacing w:val="17"/>
                <w:sz w:val="18"/>
                <w:szCs w:val="18"/>
              </w:rPr>
              <w:t xml:space="preserve"> </w:t>
            </w:r>
            <w:r w:rsidRPr="00137F6D">
              <w:rPr>
                <w:rFonts w:eastAsia="Arial"/>
                <w:b/>
                <w:sz w:val="18"/>
                <w:szCs w:val="18"/>
              </w:rPr>
              <w:t>a</w:t>
            </w:r>
            <w:r w:rsidRPr="00137F6D">
              <w:rPr>
                <w:rFonts w:eastAsia="Arial"/>
                <w:b/>
                <w:spacing w:val="-8"/>
                <w:sz w:val="18"/>
                <w:szCs w:val="18"/>
              </w:rPr>
              <w:t>y</w:t>
            </w:r>
            <w:r w:rsidRPr="00137F6D">
              <w:rPr>
                <w:rFonts w:eastAsia="Arial"/>
                <w:b/>
                <w:sz w:val="18"/>
                <w:szCs w:val="18"/>
              </w:rPr>
              <w:t>udas</w:t>
            </w:r>
            <w:r w:rsidRPr="00137F6D">
              <w:rPr>
                <w:rFonts w:eastAsia="Arial"/>
                <w:b/>
                <w:spacing w:val="17"/>
                <w:sz w:val="18"/>
                <w:szCs w:val="18"/>
              </w:rPr>
              <w:t xml:space="preserve"> </w:t>
            </w:r>
            <w:r w:rsidRPr="00137F6D">
              <w:rPr>
                <w:rFonts w:eastAsia="Arial"/>
                <w:b/>
                <w:sz w:val="18"/>
                <w:szCs w:val="18"/>
              </w:rPr>
              <w:t>técn</w:t>
            </w:r>
            <w:r w:rsidRPr="00137F6D">
              <w:rPr>
                <w:rFonts w:eastAsia="Arial"/>
                <w:b/>
                <w:spacing w:val="1"/>
                <w:sz w:val="18"/>
                <w:szCs w:val="18"/>
              </w:rPr>
              <w:t>i</w:t>
            </w:r>
            <w:r w:rsidRPr="00137F6D">
              <w:rPr>
                <w:rFonts w:eastAsia="Arial"/>
                <w:b/>
                <w:sz w:val="18"/>
                <w:szCs w:val="18"/>
              </w:rPr>
              <w:t>cas</w:t>
            </w:r>
            <w:r w:rsidRPr="00137F6D">
              <w:rPr>
                <w:rFonts w:eastAsia="Arial"/>
                <w:b/>
                <w:spacing w:val="18"/>
                <w:sz w:val="18"/>
                <w:szCs w:val="18"/>
              </w:rPr>
              <w:t xml:space="preserve"> </w:t>
            </w:r>
            <w:r w:rsidRPr="00137F6D">
              <w:rPr>
                <w:rFonts w:eastAsia="Arial"/>
                <w:sz w:val="18"/>
                <w:szCs w:val="18"/>
              </w:rPr>
              <w:t>que</w:t>
            </w:r>
            <w:r w:rsidRPr="00137F6D">
              <w:rPr>
                <w:rFonts w:eastAsia="Arial"/>
                <w:spacing w:val="17"/>
                <w:sz w:val="18"/>
                <w:szCs w:val="18"/>
              </w:rPr>
              <w:t xml:space="preserve"> </w:t>
            </w:r>
            <w:r w:rsidRPr="00137F6D">
              <w:rPr>
                <w:rFonts w:eastAsia="Arial"/>
                <w:sz w:val="18"/>
                <w:szCs w:val="18"/>
              </w:rPr>
              <w:t>po</w:t>
            </w:r>
            <w:r w:rsidRPr="00137F6D">
              <w:rPr>
                <w:rFonts w:eastAsia="Arial"/>
                <w:spacing w:val="1"/>
                <w:sz w:val="18"/>
                <w:szCs w:val="18"/>
              </w:rPr>
              <w:t>s</w:t>
            </w:r>
            <w:r w:rsidRPr="00137F6D">
              <w:rPr>
                <w:rFonts w:eastAsia="Arial"/>
                <w:sz w:val="18"/>
                <w:szCs w:val="18"/>
              </w:rPr>
              <w:t>ibili</w:t>
            </w:r>
            <w:r w:rsidRPr="00137F6D">
              <w:rPr>
                <w:rFonts w:eastAsia="Arial"/>
                <w:spacing w:val="1"/>
                <w:sz w:val="18"/>
                <w:szCs w:val="18"/>
              </w:rPr>
              <w:t>t</w:t>
            </w:r>
            <w:r w:rsidRPr="00137F6D">
              <w:rPr>
                <w:rFonts w:eastAsia="Arial"/>
                <w:sz w:val="18"/>
                <w:szCs w:val="18"/>
              </w:rPr>
              <w:t>an</w:t>
            </w:r>
            <w:r w:rsidRPr="00137F6D">
              <w:rPr>
                <w:rFonts w:eastAsia="Arial"/>
                <w:spacing w:val="17"/>
                <w:sz w:val="18"/>
                <w:szCs w:val="18"/>
              </w:rPr>
              <w:t xml:space="preserve"> </w:t>
            </w:r>
            <w:r w:rsidRPr="00137F6D">
              <w:rPr>
                <w:rFonts w:eastAsia="Arial"/>
                <w:sz w:val="18"/>
                <w:szCs w:val="18"/>
              </w:rPr>
              <w:t>el</w:t>
            </w:r>
            <w:r w:rsidRPr="00137F6D">
              <w:rPr>
                <w:rFonts w:eastAsia="Arial"/>
                <w:spacing w:val="18"/>
                <w:sz w:val="18"/>
                <w:szCs w:val="18"/>
              </w:rPr>
              <w:t xml:space="preserve"> </w:t>
            </w:r>
            <w:r w:rsidRPr="00137F6D">
              <w:rPr>
                <w:rFonts w:eastAsia="Arial"/>
                <w:sz w:val="18"/>
                <w:szCs w:val="18"/>
              </w:rPr>
              <w:t>a</w:t>
            </w:r>
            <w:r w:rsidRPr="00137F6D">
              <w:rPr>
                <w:rFonts w:eastAsia="Arial"/>
                <w:spacing w:val="1"/>
                <w:sz w:val="18"/>
                <w:szCs w:val="18"/>
              </w:rPr>
              <w:t>cc</w:t>
            </w:r>
            <w:r w:rsidRPr="00137F6D">
              <w:rPr>
                <w:rFonts w:eastAsia="Arial"/>
                <w:sz w:val="18"/>
                <w:szCs w:val="18"/>
              </w:rPr>
              <w:t>e</w:t>
            </w:r>
            <w:r w:rsidRPr="00137F6D">
              <w:rPr>
                <w:rFonts w:eastAsia="Arial"/>
                <w:spacing w:val="1"/>
                <w:sz w:val="18"/>
                <w:szCs w:val="18"/>
              </w:rPr>
              <w:t>s</w:t>
            </w:r>
            <w:r w:rsidRPr="00137F6D">
              <w:rPr>
                <w:rFonts w:eastAsia="Arial"/>
                <w:sz w:val="18"/>
                <w:szCs w:val="18"/>
              </w:rPr>
              <w:t>o</w:t>
            </w:r>
            <w:r w:rsidRPr="00137F6D">
              <w:rPr>
                <w:rFonts w:eastAsia="Arial"/>
                <w:spacing w:val="17"/>
                <w:sz w:val="18"/>
                <w:szCs w:val="18"/>
              </w:rPr>
              <w:t xml:space="preserve"> </w:t>
            </w:r>
            <w:r w:rsidRPr="00137F6D">
              <w:rPr>
                <w:rFonts w:eastAsia="Arial"/>
                <w:sz w:val="18"/>
                <w:szCs w:val="18"/>
              </w:rPr>
              <w:t>y</w:t>
            </w:r>
            <w:r w:rsidRPr="00137F6D">
              <w:rPr>
                <w:rFonts w:eastAsia="Arial"/>
                <w:spacing w:val="17"/>
                <w:sz w:val="18"/>
                <w:szCs w:val="18"/>
              </w:rPr>
              <w:t xml:space="preserve"> </w:t>
            </w:r>
            <w:r w:rsidRPr="00137F6D">
              <w:rPr>
                <w:rFonts w:eastAsia="Arial"/>
                <w:sz w:val="18"/>
                <w:szCs w:val="18"/>
              </w:rPr>
              <w:t>eva</w:t>
            </w:r>
            <w:r w:rsidRPr="00137F6D">
              <w:rPr>
                <w:rFonts w:eastAsia="Arial"/>
                <w:spacing w:val="1"/>
                <w:sz w:val="18"/>
                <w:szCs w:val="18"/>
              </w:rPr>
              <w:t>c</w:t>
            </w:r>
            <w:r w:rsidRPr="00137F6D">
              <w:rPr>
                <w:rFonts w:eastAsia="Arial"/>
                <w:sz w:val="18"/>
                <w:szCs w:val="18"/>
              </w:rPr>
              <w:t>ua</w:t>
            </w:r>
            <w:r w:rsidRPr="00137F6D">
              <w:rPr>
                <w:rFonts w:eastAsia="Arial"/>
                <w:spacing w:val="1"/>
                <w:sz w:val="18"/>
                <w:szCs w:val="18"/>
              </w:rPr>
              <w:t>c</w:t>
            </w:r>
            <w:r w:rsidRPr="00137F6D">
              <w:rPr>
                <w:rFonts w:eastAsia="Arial"/>
                <w:sz w:val="18"/>
                <w:szCs w:val="18"/>
              </w:rPr>
              <w:t>ión</w:t>
            </w:r>
            <w:r w:rsidRPr="00137F6D">
              <w:rPr>
                <w:rFonts w:eastAsia="Arial"/>
                <w:spacing w:val="17"/>
                <w:sz w:val="18"/>
                <w:szCs w:val="18"/>
              </w:rPr>
              <w:t xml:space="preserve"> </w:t>
            </w:r>
            <w:r w:rsidRPr="00137F6D">
              <w:rPr>
                <w:rFonts w:eastAsia="Arial"/>
                <w:sz w:val="18"/>
                <w:szCs w:val="18"/>
              </w:rPr>
              <w:t>de</w:t>
            </w:r>
            <w:r w:rsidRPr="00137F6D">
              <w:rPr>
                <w:rFonts w:eastAsia="Arial"/>
                <w:spacing w:val="17"/>
                <w:sz w:val="18"/>
                <w:szCs w:val="18"/>
              </w:rPr>
              <w:t xml:space="preserve"> </w:t>
            </w:r>
            <w:proofErr w:type="gramStart"/>
            <w:r w:rsidRPr="00137F6D">
              <w:rPr>
                <w:rFonts w:eastAsia="Arial"/>
                <w:sz w:val="18"/>
                <w:szCs w:val="18"/>
              </w:rPr>
              <w:t>la</w:t>
            </w:r>
            <w:r w:rsidRPr="00137F6D">
              <w:rPr>
                <w:rFonts w:eastAsia="Arial"/>
                <w:spacing w:val="17"/>
                <w:sz w:val="18"/>
                <w:szCs w:val="18"/>
              </w:rPr>
              <w:t xml:space="preserve"> </w:t>
            </w:r>
            <w:r w:rsidRPr="00137F6D">
              <w:rPr>
                <w:rFonts w:eastAsia="Arial"/>
                <w:spacing w:val="3"/>
                <w:sz w:val="18"/>
                <w:szCs w:val="18"/>
              </w:rPr>
              <w:t>m</w:t>
            </w:r>
            <w:r w:rsidRPr="00137F6D">
              <w:rPr>
                <w:rFonts w:eastAsia="Arial"/>
                <w:sz w:val="18"/>
                <w:szCs w:val="18"/>
              </w:rPr>
              <w:t>i</w:t>
            </w:r>
            <w:r w:rsidRPr="00137F6D">
              <w:rPr>
                <w:rFonts w:eastAsia="Arial"/>
                <w:spacing w:val="1"/>
                <w:sz w:val="18"/>
                <w:szCs w:val="18"/>
              </w:rPr>
              <w:t>s</w:t>
            </w:r>
            <w:r w:rsidRPr="00137F6D">
              <w:rPr>
                <w:rFonts w:eastAsia="Arial"/>
                <w:spacing w:val="3"/>
                <w:sz w:val="18"/>
                <w:szCs w:val="18"/>
              </w:rPr>
              <w:t>m</w:t>
            </w:r>
            <w:r w:rsidRPr="00137F6D">
              <w:rPr>
                <w:rFonts w:eastAsia="Arial"/>
                <w:sz w:val="18"/>
                <w:szCs w:val="18"/>
              </w:rPr>
              <w:t>a</w:t>
            </w:r>
            <w:proofErr w:type="gramEnd"/>
            <w:r w:rsidRPr="00137F6D">
              <w:rPr>
                <w:rFonts w:eastAsia="Arial"/>
                <w:spacing w:val="17"/>
                <w:sz w:val="18"/>
                <w:szCs w:val="18"/>
              </w:rPr>
              <w:t xml:space="preserve"> </w:t>
            </w:r>
            <w:r w:rsidRPr="00137F6D">
              <w:rPr>
                <w:rFonts w:eastAsia="Arial"/>
                <w:sz w:val="18"/>
                <w:szCs w:val="18"/>
              </w:rPr>
              <w:t>de</w:t>
            </w:r>
            <w:r w:rsidRPr="00137F6D">
              <w:rPr>
                <w:rFonts w:eastAsia="Arial"/>
                <w:spacing w:val="17"/>
                <w:sz w:val="18"/>
                <w:szCs w:val="18"/>
              </w:rPr>
              <w:t xml:space="preserve"> </w:t>
            </w:r>
            <w:r w:rsidRPr="00137F6D">
              <w:rPr>
                <w:rFonts w:eastAsia="Arial"/>
                <w:spacing w:val="1"/>
                <w:sz w:val="18"/>
                <w:szCs w:val="18"/>
              </w:rPr>
              <w:t>f</w:t>
            </w:r>
            <w:r w:rsidRPr="00137F6D">
              <w:rPr>
                <w:rFonts w:eastAsia="Arial"/>
                <w:sz w:val="18"/>
                <w:szCs w:val="18"/>
              </w:rPr>
              <w:t>or</w:t>
            </w:r>
            <w:r w:rsidRPr="00137F6D">
              <w:rPr>
                <w:rFonts w:eastAsia="Arial"/>
                <w:spacing w:val="3"/>
                <w:sz w:val="18"/>
                <w:szCs w:val="18"/>
              </w:rPr>
              <w:t>m</w:t>
            </w:r>
            <w:r w:rsidRPr="00137F6D">
              <w:rPr>
                <w:rFonts w:eastAsia="Arial"/>
                <w:sz w:val="18"/>
                <w:szCs w:val="18"/>
              </w:rPr>
              <w:t>a</w:t>
            </w:r>
            <w:r w:rsidRPr="00137F6D">
              <w:rPr>
                <w:rFonts w:eastAsia="Arial"/>
                <w:spacing w:val="17"/>
                <w:sz w:val="18"/>
                <w:szCs w:val="18"/>
              </w:rPr>
              <w:t xml:space="preserve"> </w:t>
            </w:r>
            <w:r w:rsidRPr="00137F6D">
              <w:rPr>
                <w:rFonts w:eastAsia="Arial"/>
                <w:sz w:val="18"/>
                <w:szCs w:val="18"/>
              </w:rPr>
              <w:t>au</w:t>
            </w:r>
            <w:r w:rsidRPr="00137F6D">
              <w:rPr>
                <w:rFonts w:eastAsia="Arial"/>
                <w:spacing w:val="1"/>
                <w:sz w:val="18"/>
                <w:szCs w:val="18"/>
              </w:rPr>
              <w:t>t</w:t>
            </w:r>
            <w:r w:rsidRPr="00137F6D">
              <w:rPr>
                <w:rFonts w:eastAsia="Arial"/>
                <w:sz w:val="18"/>
                <w:szCs w:val="18"/>
              </w:rPr>
              <w:t>óno</w:t>
            </w:r>
            <w:r w:rsidRPr="00137F6D">
              <w:rPr>
                <w:rFonts w:eastAsia="Arial"/>
                <w:spacing w:val="3"/>
                <w:sz w:val="18"/>
                <w:szCs w:val="18"/>
              </w:rPr>
              <w:t>m</w:t>
            </w:r>
            <w:r w:rsidRPr="00137F6D">
              <w:rPr>
                <w:rFonts w:eastAsia="Arial"/>
                <w:sz w:val="18"/>
                <w:szCs w:val="18"/>
              </w:rPr>
              <w:t>a.</w:t>
            </w:r>
            <w:r w:rsidRPr="00137F6D">
              <w:rPr>
                <w:rFonts w:eastAsia="Arial"/>
                <w:spacing w:val="19"/>
                <w:sz w:val="18"/>
                <w:szCs w:val="18"/>
              </w:rPr>
              <w:t xml:space="preserve"> </w:t>
            </w:r>
            <w:r w:rsidRPr="00137F6D">
              <w:rPr>
                <w:rFonts w:eastAsia="Arial"/>
                <w:sz w:val="18"/>
                <w:szCs w:val="18"/>
              </w:rPr>
              <w:t>Las</w:t>
            </w:r>
            <w:r w:rsidRPr="00137F6D">
              <w:rPr>
                <w:rFonts w:eastAsia="Arial"/>
                <w:spacing w:val="19"/>
                <w:sz w:val="18"/>
                <w:szCs w:val="18"/>
              </w:rPr>
              <w:t xml:space="preserve"> </w:t>
            </w:r>
            <w:r w:rsidRPr="00137F6D">
              <w:rPr>
                <w:rFonts w:eastAsia="Arial"/>
                <w:sz w:val="18"/>
                <w:szCs w:val="18"/>
              </w:rPr>
              <w:t>barras</w:t>
            </w:r>
            <w:r w:rsidRPr="00137F6D">
              <w:rPr>
                <w:rFonts w:eastAsia="Arial"/>
                <w:spacing w:val="19"/>
                <w:sz w:val="18"/>
                <w:szCs w:val="18"/>
              </w:rPr>
              <w:t xml:space="preserve"> </w:t>
            </w:r>
            <w:r w:rsidRPr="00137F6D">
              <w:rPr>
                <w:rFonts w:eastAsia="Arial"/>
                <w:sz w:val="18"/>
                <w:szCs w:val="18"/>
              </w:rPr>
              <w:t>de</w:t>
            </w:r>
            <w:r w:rsidRPr="00137F6D">
              <w:rPr>
                <w:rFonts w:eastAsia="Arial"/>
                <w:spacing w:val="17"/>
                <w:sz w:val="18"/>
                <w:szCs w:val="18"/>
              </w:rPr>
              <w:t xml:space="preserve"> </w:t>
            </w:r>
            <w:r w:rsidRPr="00137F6D">
              <w:rPr>
                <w:rFonts w:eastAsia="Arial"/>
                <w:sz w:val="18"/>
                <w:szCs w:val="18"/>
              </w:rPr>
              <w:t>apoyo</w:t>
            </w:r>
            <w:r w:rsidRPr="00137F6D">
              <w:rPr>
                <w:rFonts w:eastAsia="Arial"/>
                <w:spacing w:val="17"/>
                <w:sz w:val="18"/>
                <w:szCs w:val="18"/>
              </w:rPr>
              <w:t xml:space="preserve"> </w:t>
            </w:r>
            <w:r w:rsidRPr="00137F6D">
              <w:rPr>
                <w:rFonts w:eastAsia="Arial"/>
                <w:sz w:val="18"/>
                <w:szCs w:val="18"/>
              </w:rPr>
              <w:t xml:space="preserve">de </w:t>
            </w:r>
            <w:r w:rsidRPr="00137F6D">
              <w:rPr>
                <w:rFonts w:eastAsia="Arial"/>
                <w:spacing w:val="1"/>
                <w:sz w:val="18"/>
                <w:szCs w:val="18"/>
              </w:rPr>
              <w:t>s</w:t>
            </w:r>
            <w:r w:rsidRPr="00137F6D">
              <w:rPr>
                <w:rFonts w:eastAsia="Arial"/>
                <w:sz w:val="18"/>
                <w:szCs w:val="18"/>
              </w:rPr>
              <w:t>i</w:t>
            </w:r>
            <w:r w:rsidRPr="00137F6D">
              <w:rPr>
                <w:rFonts w:eastAsia="Arial"/>
                <w:spacing w:val="1"/>
                <w:sz w:val="18"/>
                <w:szCs w:val="18"/>
              </w:rPr>
              <w:t>t</w:t>
            </w:r>
            <w:r w:rsidRPr="00137F6D">
              <w:rPr>
                <w:rFonts w:eastAsia="Arial"/>
                <w:sz w:val="18"/>
                <w:szCs w:val="18"/>
              </w:rPr>
              <w:t>úan</w:t>
            </w:r>
            <w:r w:rsidRPr="00137F6D">
              <w:rPr>
                <w:rFonts w:eastAsia="Arial"/>
                <w:spacing w:val="1"/>
                <w:sz w:val="18"/>
                <w:szCs w:val="18"/>
              </w:rPr>
              <w:t xml:space="preserve"> </w:t>
            </w:r>
            <w:r w:rsidRPr="00137F6D">
              <w:rPr>
                <w:rFonts w:eastAsia="Arial"/>
                <w:sz w:val="18"/>
                <w:szCs w:val="18"/>
              </w:rPr>
              <w:t>a</w:t>
            </w:r>
            <w:r w:rsidRPr="00137F6D">
              <w:rPr>
                <w:rFonts w:eastAsia="Arial"/>
                <w:spacing w:val="1"/>
                <w:sz w:val="18"/>
                <w:szCs w:val="18"/>
              </w:rPr>
              <w:t xml:space="preserve"> </w:t>
            </w:r>
            <w:r w:rsidRPr="00137F6D">
              <w:rPr>
                <w:rFonts w:eastAsia="Arial"/>
                <w:sz w:val="18"/>
                <w:szCs w:val="18"/>
              </w:rPr>
              <w:t>70-75</w:t>
            </w:r>
            <w:r w:rsidRPr="00137F6D">
              <w:rPr>
                <w:rFonts w:eastAsia="Arial"/>
                <w:spacing w:val="1"/>
                <w:sz w:val="18"/>
                <w:szCs w:val="18"/>
              </w:rPr>
              <w:t xml:space="preserve"> c</w:t>
            </w:r>
            <w:r w:rsidRPr="00137F6D">
              <w:rPr>
                <w:rFonts w:eastAsia="Arial"/>
                <w:sz w:val="18"/>
                <w:szCs w:val="18"/>
              </w:rPr>
              <w:t>m</w:t>
            </w:r>
            <w:r w:rsidRPr="00137F6D">
              <w:rPr>
                <w:rFonts w:eastAsia="Arial"/>
                <w:spacing w:val="4"/>
                <w:sz w:val="18"/>
                <w:szCs w:val="18"/>
              </w:rPr>
              <w:t xml:space="preserve"> </w:t>
            </w:r>
            <w:r w:rsidRPr="00137F6D">
              <w:rPr>
                <w:rFonts w:eastAsia="Arial"/>
                <w:spacing w:val="3"/>
                <w:sz w:val="18"/>
                <w:szCs w:val="18"/>
              </w:rPr>
              <w:t>m</w:t>
            </w:r>
            <w:r w:rsidRPr="00137F6D">
              <w:rPr>
                <w:rFonts w:eastAsia="Arial"/>
                <w:sz w:val="18"/>
                <w:szCs w:val="18"/>
              </w:rPr>
              <w:t>edidos</w:t>
            </w:r>
            <w:r w:rsidRPr="00137F6D">
              <w:rPr>
                <w:rFonts w:eastAsia="Arial"/>
                <w:spacing w:val="2"/>
                <w:sz w:val="18"/>
                <w:szCs w:val="18"/>
              </w:rPr>
              <w:t xml:space="preserve"> </w:t>
            </w:r>
            <w:r w:rsidRPr="00137F6D">
              <w:rPr>
                <w:rFonts w:eastAsia="Arial"/>
                <w:sz w:val="18"/>
                <w:szCs w:val="18"/>
              </w:rPr>
              <w:t>de</w:t>
            </w:r>
            <w:r w:rsidRPr="00137F6D">
              <w:rPr>
                <w:rFonts w:eastAsia="Arial"/>
                <w:spacing w:val="1"/>
                <w:sz w:val="18"/>
                <w:szCs w:val="18"/>
              </w:rPr>
              <w:t>s</w:t>
            </w:r>
            <w:r w:rsidRPr="00137F6D">
              <w:rPr>
                <w:rFonts w:eastAsia="Arial"/>
                <w:sz w:val="18"/>
                <w:szCs w:val="18"/>
              </w:rPr>
              <w:t>de</w:t>
            </w:r>
            <w:r w:rsidRPr="00137F6D">
              <w:rPr>
                <w:rFonts w:eastAsia="Arial"/>
                <w:spacing w:val="1"/>
                <w:sz w:val="18"/>
                <w:szCs w:val="18"/>
              </w:rPr>
              <w:t xml:space="preserve"> </w:t>
            </w:r>
            <w:r w:rsidRPr="00137F6D">
              <w:rPr>
                <w:rFonts w:eastAsia="Arial"/>
                <w:sz w:val="18"/>
                <w:szCs w:val="18"/>
              </w:rPr>
              <w:t>el</w:t>
            </w:r>
            <w:r w:rsidRPr="00137F6D">
              <w:rPr>
                <w:rFonts w:eastAsia="Arial"/>
                <w:spacing w:val="1"/>
                <w:sz w:val="18"/>
                <w:szCs w:val="18"/>
              </w:rPr>
              <w:t xml:space="preserve"> s</w:t>
            </w:r>
            <w:r w:rsidRPr="00137F6D">
              <w:rPr>
                <w:rFonts w:eastAsia="Arial"/>
                <w:sz w:val="18"/>
                <w:szCs w:val="18"/>
              </w:rPr>
              <w:t>uelo.</w:t>
            </w:r>
          </w:p>
          <w:p w14:paraId="45AA19DF" w14:textId="77777777" w:rsidR="00BA3B26" w:rsidRPr="00137F6D" w:rsidRDefault="00BA3B26" w:rsidP="00137F6D">
            <w:pPr>
              <w:pStyle w:val="UZPRRAFO"/>
              <w:spacing w:line="240" w:lineRule="auto"/>
              <w:ind w:left="284" w:hanging="142"/>
              <w:rPr>
                <w:rFonts w:eastAsia="Arial"/>
                <w:sz w:val="18"/>
                <w:szCs w:val="18"/>
              </w:rPr>
            </w:pPr>
            <w:r w:rsidRPr="00137F6D">
              <w:rPr>
                <w:rFonts w:eastAsia="Arial"/>
                <w:position w:val="-1"/>
                <w:sz w:val="18"/>
                <w:szCs w:val="18"/>
              </w:rPr>
              <w:t xml:space="preserve">- Fondo </w:t>
            </w:r>
            <w:r w:rsidRPr="00137F6D">
              <w:rPr>
                <w:rFonts w:eastAsia="Arial"/>
                <w:b/>
                <w:position w:val="-1"/>
                <w:sz w:val="18"/>
                <w:szCs w:val="18"/>
              </w:rPr>
              <w:t>ant</w:t>
            </w:r>
            <w:r w:rsidRPr="00137F6D">
              <w:rPr>
                <w:rFonts w:eastAsia="Arial"/>
                <w:b/>
                <w:spacing w:val="1"/>
                <w:position w:val="-1"/>
                <w:sz w:val="18"/>
                <w:szCs w:val="18"/>
              </w:rPr>
              <w:t>i</w:t>
            </w:r>
            <w:r w:rsidRPr="00137F6D">
              <w:rPr>
                <w:rFonts w:eastAsia="Arial"/>
                <w:b/>
                <w:position w:val="-1"/>
                <w:sz w:val="18"/>
                <w:szCs w:val="18"/>
              </w:rPr>
              <w:t>des</w:t>
            </w:r>
            <w:r w:rsidRPr="00137F6D">
              <w:rPr>
                <w:rFonts w:eastAsia="Arial"/>
                <w:b/>
                <w:spacing w:val="1"/>
                <w:position w:val="-1"/>
                <w:sz w:val="18"/>
                <w:szCs w:val="18"/>
              </w:rPr>
              <w:t>liz</w:t>
            </w:r>
            <w:r w:rsidRPr="00137F6D">
              <w:rPr>
                <w:rFonts w:eastAsia="Arial"/>
                <w:b/>
                <w:position w:val="-1"/>
                <w:sz w:val="18"/>
                <w:szCs w:val="18"/>
              </w:rPr>
              <w:t>ante</w:t>
            </w:r>
            <w:r w:rsidRPr="00137F6D">
              <w:rPr>
                <w:rFonts w:eastAsia="Arial"/>
                <w:b/>
                <w:spacing w:val="1"/>
                <w:position w:val="-1"/>
                <w:sz w:val="18"/>
                <w:szCs w:val="18"/>
              </w:rPr>
              <w:t xml:space="preserve"> </w:t>
            </w:r>
            <w:r w:rsidRPr="00137F6D">
              <w:rPr>
                <w:rFonts w:eastAsia="Arial"/>
                <w:position w:val="-1"/>
                <w:sz w:val="18"/>
                <w:szCs w:val="18"/>
              </w:rPr>
              <w:t>en</w:t>
            </w:r>
            <w:r w:rsidRPr="00137F6D">
              <w:rPr>
                <w:rFonts w:eastAsia="Arial"/>
                <w:spacing w:val="1"/>
                <w:position w:val="-1"/>
                <w:sz w:val="18"/>
                <w:szCs w:val="18"/>
              </w:rPr>
              <w:t xml:space="preserve"> s</w:t>
            </w:r>
            <w:r w:rsidRPr="00137F6D">
              <w:rPr>
                <w:rFonts w:eastAsia="Arial"/>
                <w:position w:val="-1"/>
                <w:sz w:val="18"/>
                <w:szCs w:val="18"/>
              </w:rPr>
              <w:t>e</w:t>
            </w:r>
            <w:r w:rsidRPr="00137F6D">
              <w:rPr>
                <w:rFonts w:eastAsia="Arial"/>
                <w:spacing w:val="1"/>
                <w:position w:val="-1"/>
                <w:sz w:val="18"/>
                <w:szCs w:val="18"/>
              </w:rPr>
              <w:t>c</w:t>
            </w:r>
            <w:r w:rsidRPr="00137F6D">
              <w:rPr>
                <w:rFonts w:eastAsia="Arial"/>
                <w:position w:val="-1"/>
                <w:sz w:val="18"/>
                <w:szCs w:val="18"/>
              </w:rPr>
              <w:t>o</w:t>
            </w:r>
            <w:r w:rsidRPr="00137F6D">
              <w:rPr>
                <w:rFonts w:eastAsia="Arial"/>
                <w:spacing w:val="1"/>
                <w:position w:val="-1"/>
                <w:sz w:val="18"/>
                <w:szCs w:val="18"/>
              </w:rPr>
              <w:t xml:space="preserve"> </w:t>
            </w:r>
            <w:r w:rsidRPr="00137F6D">
              <w:rPr>
                <w:rFonts w:eastAsia="Arial"/>
                <w:position w:val="-1"/>
                <w:sz w:val="18"/>
                <w:szCs w:val="18"/>
              </w:rPr>
              <w:t xml:space="preserve">y </w:t>
            </w:r>
            <w:r w:rsidRPr="00137F6D">
              <w:rPr>
                <w:rFonts w:eastAsia="Arial"/>
                <w:spacing w:val="3"/>
                <w:position w:val="-1"/>
                <w:sz w:val="18"/>
                <w:szCs w:val="18"/>
              </w:rPr>
              <w:t>m</w:t>
            </w:r>
            <w:r w:rsidRPr="00137F6D">
              <w:rPr>
                <w:rFonts w:eastAsia="Arial"/>
                <w:position w:val="-1"/>
                <w:sz w:val="18"/>
                <w:szCs w:val="18"/>
              </w:rPr>
              <w:t>ojado.</w:t>
            </w:r>
          </w:p>
        </w:tc>
      </w:tr>
    </w:tbl>
    <w:p w14:paraId="4BBF9AA5" w14:textId="77777777" w:rsidR="00CE3A22" w:rsidRPr="002F3F63" w:rsidRDefault="00CE3A22">
      <w:pPr>
        <w:rPr>
          <w:color w:val="FF0000"/>
          <w:sz w:val="19"/>
          <w:szCs w:val="20"/>
        </w:rPr>
      </w:pPr>
    </w:p>
    <w:p w14:paraId="109C94C5" w14:textId="7F6BF4F7" w:rsidR="005A1C30" w:rsidRPr="00BA7E69" w:rsidRDefault="00727338" w:rsidP="005A1C30">
      <w:pPr>
        <w:pStyle w:val="UZPRRAFO"/>
      </w:pPr>
      <w:r w:rsidRPr="00BA7E69">
        <w:t xml:space="preserve">Madrid, </w:t>
      </w:r>
      <w:r w:rsidR="00506CBF">
        <w:t>noviem</w:t>
      </w:r>
      <w:r w:rsidR="005C2DBE">
        <w:t>bre</w:t>
      </w:r>
      <w:r w:rsidR="00130EFE">
        <w:t xml:space="preserve"> de 2019</w:t>
      </w:r>
      <w:r w:rsidR="005A1C30" w:rsidRPr="00BA7E69">
        <w:t>.</w:t>
      </w:r>
    </w:p>
    <w:p w14:paraId="62040176" w14:textId="77777777" w:rsidR="005A1C30" w:rsidRPr="00BA7E69" w:rsidRDefault="005A1C30" w:rsidP="005A1C30">
      <w:pPr>
        <w:pStyle w:val="UZPRRAFO"/>
        <w:rPr>
          <w:lang w:val="es-MX"/>
        </w:rPr>
      </w:pPr>
      <w:r w:rsidRPr="00BA7E69">
        <w:rPr>
          <w:lang w:val="es-MX"/>
        </w:rPr>
        <w:t>Los Arquitectos,</w:t>
      </w:r>
    </w:p>
    <w:p w14:paraId="4EB8F90A" w14:textId="77777777" w:rsidR="005A1C30" w:rsidRPr="00BA7E69" w:rsidRDefault="005A1C30" w:rsidP="005A1C30">
      <w:pPr>
        <w:pStyle w:val="UZPRRAFO"/>
        <w:rPr>
          <w:lang w:val="es-MX"/>
        </w:rPr>
      </w:pPr>
    </w:p>
    <w:p w14:paraId="2936C110" w14:textId="77777777" w:rsidR="005A1C30" w:rsidRPr="00BA7E69" w:rsidRDefault="005A1C30" w:rsidP="005A1C30">
      <w:pPr>
        <w:pStyle w:val="UZPRRAFO"/>
        <w:rPr>
          <w:lang w:val="es-MX"/>
        </w:rPr>
      </w:pPr>
      <w:r w:rsidRPr="00BA7E69">
        <w:rPr>
          <w:noProof/>
          <w:lang w:val="es-ES_tradnl" w:eastAsia="es-ES_tradnl"/>
        </w:rPr>
        <w:drawing>
          <wp:anchor distT="0" distB="0" distL="114300" distR="114300" simplePos="0" relativeHeight="251782144" behindDoc="1" locked="0" layoutInCell="1" allowOverlap="1" wp14:anchorId="4CFA602D" wp14:editId="3C48885F">
            <wp:simplePos x="0" y="0"/>
            <wp:positionH relativeFrom="column">
              <wp:posOffset>229235</wp:posOffset>
            </wp:positionH>
            <wp:positionV relativeFrom="paragraph">
              <wp:posOffset>230505</wp:posOffset>
            </wp:positionV>
            <wp:extent cx="1371600" cy="926465"/>
            <wp:effectExtent l="0" t="0" r="0" b="0"/>
            <wp:wrapNone/>
            <wp:docPr id="562" name="Imagen 562" descr="Firma Ja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Firma Jaim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71600" cy="926465"/>
                    </a:xfrm>
                    <a:prstGeom prst="rect">
                      <a:avLst/>
                    </a:prstGeom>
                    <a:noFill/>
                  </pic:spPr>
                </pic:pic>
              </a:graphicData>
            </a:graphic>
            <wp14:sizeRelH relativeFrom="page">
              <wp14:pctWidth>0</wp14:pctWidth>
            </wp14:sizeRelH>
            <wp14:sizeRelV relativeFrom="page">
              <wp14:pctHeight>0</wp14:pctHeight>
            </wp14:sizeRelV>
          </wp:anchor>
        </w:drawing>
      </w:r>
    </w:p>
    <w:p w14:paraId="349940C7" w14:textId="77777777" w:rsidR="005A1C30" w:rsidRPr="00BA7E69" w:rsidRDefault="005A1C30" w:rsidP="005A1C30">
      <w:pPr>
        <w:pStyle w:val="UZPRRAFO"/>
        <w:rPr>
          <w:lang w:val="es-MX"/>
        </w:rPr>
      </w:pPr>
      <w:r w:rsidRPr="00BA7E69">
        <w:rPr>
          <w:noProof/>
          <w:lang w:val="es-ES_tradnl" w:eastAsia="es-ES_tradnl"/>
        </w:rPr>
        <w:drawing>
          <wp:anchor distT="0" distB="0" distL="114300" distR="114300" simplePos="0" relativeHeight="251783168" behindDoc="1" locked="0" layoutInCell="1" allowOverlap="1" wp14:anchorId="45A47F2D" wp14:editId="52AFB2F2">
            <wp:simplePos x="0" y="0"/>
            <wp:positionH relativeFrom="column">
              <wp:posOffset>2167255</wp:posOffset>
            </wp:positionH>
            <wp:positionV relativeFrom="paragraph">
              <wp:posOffset>210185</wp:posOffset>
            </wp:positionV>
            <wp:extent cx="1600200" cy="573405"/>
            <wp:effectExtent l="0" t="0" r="0" b="10795"/>
            <wp:wrapNone/>
            <wp:docPr id="563" name="Imagen 563" descr="Firma Ald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Firma Aldar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00200" cy="573405"/>
                    </a:xfrm>
                    <a:prstGeom prst="rect">
                      <a:avLst/>
                    </a:prstGeom>
                    <a:noFill/>
                  </pic:spPr>
                </pic:pic>
              </a:graphicData>
            </a:graphic>
            <wp14:sizeRelH relativeFrom="page">
              <wp14:pctWidth>0</wp14:pctWidth>
            </wp14:sizeRelH>
            <wp14:sizeRelV relativeFrom="page">
              <wp14:pctHeight>0</wp14:pctHeight>
            </wp14:sizeRelV>
          </wp:anchor>
        </w:drawing>
      </w:r>
    </w:p>
    <w:p w14:paraId="7656F472" w14:textId="77777777" w:rsidR="005A1C30" w:rsidRPr="00BA7E69" w:rsidRDefault="005A1C30" w:rsidP="005A1C30">
      <w:pPr>
        <w:pStyle w:val="UZPRRAFO"/>
        <w:rPr>
          <w:lang w:val="es-MX"/>
        </w:rPr>
      </w:pPr>
    </w:p>
    <w:p w14:paraId="00ECB7AC" w14:textId="77777777" w:rsidR="005A1C30" w:rsidRPr="00BA7E69" w:rsidRDefault="005A1C30" w:rsidP="005A1C30">
      <w:pPr>
        <w:pStyle w:val="UZPRRAFO"/>
        <w:rPr>
          <w:lang w:val="es-MX"/>
        </w:rPr>
      </w:pPr>
    </w:p>
    <w:p w14:paraId="144EF783" w14:textId="77777777" w:rsidR="005A1C30" w:rsidRPr="00BA7E69" w:rsidRDefault="005A1C30" w:rsidP="005A1C30">
      <w:pPr>
        <w:pStyle w:val="UZPRRAFO"/>
        <w:rPr>
          <w:lang w:val="es-MX"/>
        </w:rPr>
      </w:pPr>
    </w:p>
    <w:p w14:paraId="347A0EA5" w14:textId="77777777" w:rsidR="005A1C30" w:rsidRPr="00BA7E69" w:rsidRDefault="005A1C30" w:rsidP="005A1C30">
      <w:pPr>
        <w:pStyle w:val="UZPRRAFO"/>
        <w:rPr>
          <w:highlight w:val="white"/>
        </w:rPr>
      </w:pPr>
      <w:r w:rsidRPr="00BA7E69">
        <w:rPr>
          <w:lang w:val="es-MX"/>
        </w:rPr>
        <w:t>Jaime Martínez de Ubago de Liñán</w:t>
      </w:r>
      <w:r w:rsidRPr="00BA7E69">
        <w:rPr>
          <w:lang w:val="es-MX"/>
        </w:rPr>
        <w:tab/>
        <w:t xml:space="preserve">    Aldara Zuleta del R</w:t>
      </w:r>
      <w:r w:rsidR="00727338" w:rsidRPr="00BA7E69">
        <w:rPr>
          <w:lang w:val="es-MX"/>
        </w:rPr>
        <w:t>ivero</w:t>
      </w:r>
    </w:p>
    <w:p w14:paraId="617E56FE" w14:textId="77777777" w:rsidR="0045319F" w:rsidRPr="00A538FD" w:rsidRDefault="0045319F" w:rsidP="0045319F">
      <w:pPr>
        <w:pStyle w:val="UZPRRAFO"/>
      </w:pPr>
    </w:p>
    <w:sectPr w:rsidR="0045319F" w:rsidRPr="00A538FD" w:rsidSect="009C5E2B">
      <w:pgSz w:w="11900" w:h="16840"/>
      <w:pgMar w:top="1701" w:right="1134" w:bottom="1134" w:left="1701" w:header="709"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BA1113" w14:textId="77777777" w:rsidR="00560E96" w:rsidRDefault="00560E96" w:rsidP="00487801">
      <w:r>
        <w:separator/>
      </w:r>
    </w:p>
    <w:p w14:paraId="472DE12A" w14:textId="77777777" w:rsidR="00560E96" w:rsidRDefault="00560E96"/>
  </w:endnote>
  <w:endnote w:type="continuationSeparator" w:id="0">
    <w:p w14:paraId="6B045AF9" w14:textId="77777777" w:rsidR="00560E96" w:rsidRDefault="00560E96" w:rsidP="00487801">
      <w:r>
        <w:continuationSeparator/>
      </w:r>
    </w:p>
    <w:p w14:paraId="2122FE2A" w14:textId="77777777" w:rsidR="00560E96" w:rsidRDefault="00560E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OpenSymbol">
    <w:altName w:val="Calibri"/>
    <w:panose1 w:val="020B0604020202020204"/>
    <w:charset w:val="00"/>
    <w:family w:val="auto"/>
    <w:pitch w:val="default"/>
    <w:sig w:usb0="800000AF" w:usb1="1001ECEA"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Lucida Grande">
    <w:panose1 w:val="020B0600040502020204"/>
    <w:charset w:val="00"/>
    <w:family w:val="swiss"/>
    <w:pitch w:val="variable"/>
    <w:sig w:usb0="E1000AEF" w:usb1="5000A1FF" w:usb2="00000000" w:usb3="00000000" w:csb0="000001BF" w:csb1="00000000"/>
  </w:font>
  <w:font w:name="Arial,Italic">
    <w:altName w:val="Cambria"/>
    <w:panose1 w:val="020B0604020202020204"/>
    <w:charset w:val="00"/>
    <w:family w:val="swiss"/>
    <w:pitch w:val="default"/>
    <w:sig w:usb0="00000000"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ourier">
    <w:panose1 w:val="00000000000000000000"/>
    <w:charset w:val="00"/>
    <w:family w:val="auto"/>
    <w:pitch w:val="variable"/>
    <w:sig w:usb0="00000003" w:usb1="00000000" w:usb2="00000000" w:usb3="00000000" w:csb0="00000003" w:csb1="00000000"/>
  </w:font>
  <w:font w:name="Arial Black">
    <w:panose1 w:val="020B0A04020102020204"/>
    <w:charset w:val="00"/>
    <w:family w:val="swiss"/>
    <w:pitch w:val="variable"/>
    <w:sig w:usb0="A00002AF" w:usb1="400078FB" w:usb2="00000000" w:usb3="00000000" w:csb0="0000009F" w:csb1="00000000"/>
  </w:font>
  <w:font w:name="CG Omega">
    <w:altName w:val="Segoe Print"/>
    <w:panose1 w:val="020B0604020202020204"/>
    <w:charset w:val="00"/>
    <w:family w:val="swiss"/>
    <w:pitch w:val="variable"/>
    <w:sig w:usb0="00000007"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DDCE87" w14:textId="77777777" w:rsidR="00772715" w:rsidRPr="006B5B3A" w:rsidRDefault="00772715">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5B49094D" w14:textId="77777777" w:rsidR="00772715" w:rsidRPr="00473A3A" w:rsidRDefault="00772715" w:rsidP="00CF138B">
    <w:pPr>
      <w:pStyle w:val="Piedepgina"/>
      <w:tabs>
        <w:tab w:val="clear" w:pos="4252"/>
        <w:tab w:val="clear" w:pos="8504"/>
        <w:tab w:val="right" w:pos="9088"/>
      </w:tabs>
      <w:jc w:val="left"/>
      <w:rPr>
        <w:rFonts w:cs="Arial"/>
        <w:color w:val="808080" w:themeColor="background1" w:themeShade="80"/>
        <w:sz w:val="16"/>
        <w:szCs w:val="16"/>
      </w:rPr>
    </w:pPr>
    <w:r>
      <w:rPr>
        <w:rFonts w:cs="Arial"/>
        <w:color w:val="808080" w:themeColor="background1" w:themeShade="80"/>
        <w:sz w:val="16"/>
        <w:szCs w:val="16"/>
      </w:rPr>
      <w:t xml:space="preserve">  II. Pliego de prescripciones técnicas</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w:instrText>
    </w:r>
    <w:r>
      <w:rPr>
        <w:rStyle w:val="Nmerodepgina"/>
        <w:rFonts w:cs="Arial"/>
        <w:color w:val="808080" w:themeColor="background1" w:themeShade="80"/>
        <w:sz w:val="16"/>
        <w:szCs w:val="16"/>
      </w:rPr>
      <w:instrText>PAGE</w:instrText>
    </w:r>
    <w:r w:rsidRPr="006266BF">
      <w:rPr>
        <w:rStyle w:val="Nmerodepgina"/>
        <w:rFonts w:cs="Arial"/>
        <w:color w:val="808080" w:themeColor="background1" w:themeShade="80"/>
        <w:sz w:val="16"/>
        <w:szCs w:val="16"/>
      </w:rPr>
      <w:instrText xml:space="preserve"> </w:instrText>
    </w:r>
    <w:r w:rsidRPr="006266BF">
      <w:rPr>
        <w:rStyle w:val="Nmerodepgina"/>
        <w:rFonts w:cs="Arial"/>
        <w:color w:val="808080" w:themeColor="background1" w:themeShade="80"/>
        <w:sz w:val="16"/>
        <w:szCs w:val="16"/>
      </w:rPr>
      <w:fldChar w:fldCharType="separate"/>
    </w:r>
    <w:r>
      <w:rPr>
        <w:rStyle w:val="Nmerodepgina"/>
        <w:rFonts w:cs="Arial"/>
        <w:noProof/>
        <w:color w:val="808080" w:themeColor="background1" w:themeShade="80"/>
        <w:sz w:val="16"/>
        <w:szCs w:val="16"/>
      </w:rPr>
      <w:t>2</w:t>
    </w:r>
    <w:r w:rsidRPr="006266BF">
      <w:rPr>
        <w:rStyle w:val="Nmerodepgina"/>
        <w:rFonts w:cs="Arial"/>
        <w:color w:val="808080" w:themeColor="background1" w:themeShade="8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C7C1ED" w14:textId="77777777" w:rsidR="00772715" w:rsidRPr="00EA7BA6" w:rsidRDefault="00772715">
    <w:pPr>
      <w:pStyle w:val="Piedepgina"/>
      <w:tabs>
        <w:tab w:val="clear" w:pos="4252"/>
        <w:tab w:val="clear" w:pos="8504"/>
        <w:tab w:val="right" w:pos="9639"/>
      </w:tabs>
      <w:rPr>
        <w:rFonts w:cs="Arial"/>
        <w:color w:val="808080" w:themeColor="background1" w:themeShade="8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B28F04" w14:textId="77777777" w:rsidR="00772715" w:rsidRPr="006B5B3A" w:rsidRDefault="00772715">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46257C3F" w14:textId="77777777" w:rsidR="00772715" w:rsidRDefault="00772715" w:rsidP="00124DDC">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Índice General</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w:instrText>
    </w:r>
    <w:r>
      <w:rPr>
        <w:rStyle w:val="Nmerodepgina"/>
        <w:rFonts w:cs="Arial"/>
        <w:color w:val="808080" w:themeColor="background1" w:themeShade="80"/>
        <w:sz w:val="16"/>
        <w:szCs w:val="16"/>
      </w:rPr>
      <w:instrText>PAGE</w:instrText>
    </w:r>
    <w:r w:rsidRPr="006266BF">
      <w:rPr>
        <w:rStyle w:val="Nmerodepgina"/>
        <w:rFonts w:cs="Arial"/>
        <w:color w:val="808080" w:themeColor="background1" w:themeShade="80"/>
        <w:sz w:val="16"/>
        <w:szCs w:val="16"/>
      </w:rPr>
      <w:instrText xml:space="preserve"> </w:instrText>
    </w:r>
    <w:r w:rsidRPr="006266BF">
      <w:rPr>
        <w:rStyle w:val="Nmerodepgina"/>
        <w:rFonts w:cs="Arial"/>
        <w:color w:val="808080" w:themeColor="background1" w:themeShade="80"/>
        <w:sz w:val="16"/>
        <w:szCs w:val="16"/>
      </w:rPr>
      <w:fldChar w:fldCharType="separate"/>
    </w:r>
    <w:r>
      <w:rPr>
        <w:rStyle w:val="Nmerodepgina"/>
        <w:rFonts w:cs="Arial"/>
        <w:noProof/>
        <w:color w:val="808080" w:themeColor="background1" w:themeShade="80"/>
        <w:sz w:val="16"/>
        <w:szCs w:val="16"/>
      </w:rPr>
      <w:t>2</w:t>
    </w:r>
    <w:r w:rsidRPr="006266BF">
      <w:rPr>
        <w:rStyle w:val="Nmerodepgina"/>
        <w:rFonts w:cs="Arial"/>
        <w:color w:val="808080" w:themeColor="background1" w:themeShade="80"/>
        <w:sz w:val="16"/>
        <w:szCs w:val="16"/>
      </w:rPr>
      <w:fldChar w:fldCharType="end"/>
    </w:r>
  </w:p>
  <w:p w14:paraId="271C6291" w14:textId="77777777" w:rsidR="00772715" w:rsidRPr="00473A3A" w:rsidRDefault="00772715" w:rsidP="00124DDC">
    <w:pPr>
      <w:pStyle w:val="Piedepgina"/>
      <w:tabs>
        <w:tab w:val="clear" w:pos="4252"/>
        <w:tab w:val="clear" w:pos="8504"/>
        <w:tab w:val="right" w:pos="9088"/>
      </w:tabs>
      <w:jc w:val="left"/>
      <w:rPr>
        <w:rFonts w:cs="Arial"/>
        <w:color w:val="808080" w:themeColor="background1" w:themeShade="80"/>
        <w:sz w:val="16"/>
        <w:szCs w:val="16"/>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1C9D01" w14:textId="77777777" w:rsidR="00772715" w:rsidRPr="006B5B3A" w:rsidRDefault="00772715">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30BFFA85" w14:textId="77777777" w:rsidR="00772715" w:rsidRPr="00473A3A" w:rsidRDefault="00772715" w:rsidP="00CF138B">
    <w:pPr>
      <w:pStyle w:val="Piedepgina"/>
      <w:tabs>
        <w:tab w:val="clear" w:pos="4252"/>
        <w:tab w:val="clear" w:pos="8504"/>
        <w:tab w:val="right" w:pos="9088"/>
      </w:tabs>
      <w:jc w:val="left"/>
      <w:rPr>
        <w:rFonts w:cs="Arial"/>
        <w:color w:val="808080" w:themeColor="background1" w:themeShade="80"/>
        <w:sz w:val="16"/>
        <w:szCs w:val="16"/>
      </w:rPr>
    </w:pPr>
    <w:r>
      <w:rPr>
        <w:rFonts w:cs="Arial"/>
        <w:color w:val="808080" w:themeColor="background1" w:themeShade="80"/>
        <w:sz w:val="16"/>
        <w:szCs w:val="16"/>
      </w:rPr>
      <w:t xml:space="preserve">  II. Pliego de prescripciones técnicas</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w:instrText>
    </w:r>
    <w:r>
      <w:rPr>
        <w:rStyle w:val="Nmerodepgina"/>
        <w:rFonts w:cs="Arial"/>
        <w:color w:val="808080" w:themeColor="background1" w:themeShade="80"/>
        <w:sz w:val="16"/>
        <w:szCs w:val="16"/>
      </w:rPr>
      <w:instrText>PAGE</w:instrText>
    </w:r>
    <w:r w:rsidRPr="006266BF">
      <w:rPr>
        <w:rStyle w:val="Nmerodepgina"/>
        <w:rFonts w:cs="Arial"/>
        <w:color w:val="808080" w:themeColor="background1" w:themeShade="80"/>
        <w:sz w:val="16"/>
        <w:szCs w:val="16"/>
      </w:rPr>
      <w:instrText xml:space="preserve"> </w:instrText>
    </w:r>
    <w:r w:rsidRPr="006266BF">
      <w:rPr>
        <w:rStyle w:val="Nmerodepgina"/>
        <w:rFonts w:cs="Arial"/>
        <w:color w:val="808080" w:themeColor="background1" w:themeShade="80"/>
        <w:sz w:val="16"/>
        <w:szCs w:val="16"/>
      </w:rPr>
      <w:fldChar w:fldCharType="separate"/>
    </w:r>
    <w:r>
      <w:rPr>
        <w:rStyle w:val="Nmerodepgina"/>
        <w:rFonts w:cs="Arial"/>
        <w:noProof/>
        <w:color w:val="808080" w:themeColor="background1" w:themeShade="80"/>
        <w:sz w:val="16"/>
        <w:szCs w:val="16"/>
      </w:rPr>
      <w:t>4</w:t>
    </w:r>
    <w:r w:rsidRPr="006266BF">
      <w:rPr>
        <w:rStyle w:val="Nmerodepgina"/>
        <w:rFonts w:cs="Arial"/>
        <w:color w:val="808080" w:themeColor="background1" w:themeShade="80"/>
        <w:sz w:val="16"/>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4A1822" w14:textId="77777777" w:rsidR="00772715" w:rsidRPr="00EA7BA6" w:rsidRDefault="00772715">
    <w:pPr>
      <w:pStyle w:val="Piedepgina"/>
      <w:tabs>
        <w:tab w:val="clear" w:pos="4252"/>
        <w:tab w:val="clear" w:pos="8504"/>
        <w:tab w:val="right" w:pos="9639"/>
      </w:tabs>
      <w:rPr>
        <w:rFonts w:cs="Arial"/>
        <w:color w:val="808080" w:themeColor="background1" w:themeShade="80"/>
        <w:sz w:val="16"/>
        <w:szCs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F7917C" w14:textId="77777777" w:rsidR="00772715" w:rsidRPr="006B5B3A" w:rsidRDefault="00772715">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75950E8C" w14:textId="77777777" w:rsidR="00772715" w:rsidRDefault="00772715" w:rsidP="00124DDC">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I. Memoria</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w:instrText>
    </w:r>
    <w:r>
      <w:rPr>
        <w:rStyle w:val="Nmerodepgina"/>
        <w:rFonts w:cs="Arial"/>
        <w:color w:val="808080" w:themeColor="background1" w:themeShade="80"/>
        <w:sz w:val="16"/>
        <w:szCs w:val="16"/>
      </w:rPr>
      <w:instrText>PAGE</w:instrText>
    </w:r>
    <w:r w:rsidRPr="006266BF">
      <w:rPr>
        <w:rStyle w:val="Nmerodepgina"/>
        <w:rFonts w:cs="Arial"/>
        <w:color w:val="808080" w:themeColor="background1" w:themeShade="80"/>
        <w:sz w:val="16"/>
        <w:szCs w:val="16"/>
      </w:rPr>
      <w:instrText xml:space="preserve"> </w:instrText>
    </w:r>
    <w:r w:rsidRPr="006266BF">
      <w:rPr>
        <w:rStyle w:val="Nmerodepgina"/>
        <w:rFonts w:cs="Arial"/>
        <w:color w:val="808080" w:themeColor="background1" w:themeShade="80"/>
        <w:sz w:val="16"/>
        <w:szCs w:val="16"/>
      </w:rPr>
      <w:fldChar w:fldCharType="separate"/>
    </w:r>
    <w:r>
      <w:rPr>
        <w:rStyle w:val="Nmerodepgina"/>
        <w:rFonts w:cs="Arial"/>
        <w:noProof/>
        <w:color w:val="808080" w:themeColor="background1" w:themeShade="80"/>
        <w:sz w:val="16"/>
        <w:szCs w:val="16"/>
      </w:rPr>
      <w:t>13</w:t>
    </w:r>
    <w:r w:rsidRPr="006266BF">
      <w:rPr>
        <w:rStyle w:val="Nmerodepgina"/>
        <w:rFonts w:cs="Arial"/>
        <w:color w:val="808080" w:themeColor="background1" w:themeShade="80"/>
        <w:sz w:val="16"/>
        <w:szCs w:val="16"/>
      </w:rPr>
      <w:fldChar w:fldCharType="end"/>
    </w:r>
  </w:p>
  <w:p w14:paraId="725BFC27" w14:textId="77777777" w:rsidR="00772715" w:rsidRPr="00473A3A" w:rsidRDefault="00772715" w:rsidP="00124DDC">
    <w:pPr>
      <w:pStyle w:val="Piedepgina"/>
      <w:tabs>
        <w:tab w:val="clear" w:pos="4252"/>
        <w:tab w:val="clear" w:pos="8504"/>
        <w:tab w:val="right" w:pos="9088"/>
      </w:tabs>
      <w:jc w:val="left"/>
      <w:rPr>
        <w:rFonts w:cs="Arial"/>
        <w:color w:val="808080" w:themeColor="background1" w:themeShade="8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D4B196" w14:textId="77777777" w:rsidR="00560E96" w:rsidRDefault="00560E96" w:rsidP="00487801">
      <w:r>
        <w:separator/>
      </w:r>
    </w:p>
    <w:p w14:paraId="2DADA527" w14:textId="77777777" w:rsidR="00560E96" w:rsidRDefault="00560E96"/>
  </w:footnote>
  <w:footnote w:type="continuationSeparator" w:id="0">
    <w:p w14:paraId="62B61209" w14:textId="77777777" w:rsidR="00560E96" w:rsidRDefault="00560E96" w:rsidP="00487801">
      <w:r>
        <w:continuationSeparator/>
      </w:r>
    </w:p>
    <w:p w14:paraId="7DDEC499" w14:textId="77777777" w:rsidR="00560E96" w:rsidRDefault="00560E9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14" w:type="dxa"/>
      <w:tblInd w:w="108" w:type="dxa"/>
      <w:tblLook w:val="01E0" w:firstRow="1" w:lastRow="1" w:firstColumn="1" w:lastColumn="1" w:noHBand="0" w:noVBand="0"/>
    </w:tblPr>
    <w:tblGrid>
      <w:gridCol w:w="9014"/>
    </w:tblGrid>
    <w:tr w:rsidR="00772715" w:rsidRPr="00C576C2" w14:paraId="271BA973" w14:textId="77777777" w:rsidTr="008F49CB">
      <w:trPr>
        <w:cantSplit/>
        <w:trHeight w:val="290"/>
      </w:trPr>
      <w:tc>
        <w:tcPr>
          <w:tcW w:w="9014" w:type="dxa"/>
        </w:tcPr>
        <w:p w14:paraId="0B44C9B9" w14:textId="77777777" w:rsidR="00772715" w:rsidRPr="00130EFE" w:rsidRDefault="00772715" w:rsidP="00130EFE">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134"/>
            <w:jc w:val="center"/>
            <w:rPr>
              <w:color w:val="808080" w:themeColor="background1" w:themeShade="80"/>
              <w:sz w:val="14"/>
              <w:szCs w:val="14"/>
            </w:rPr>
          </w:pPr>
          <w:r w:rsidRPr="00130EFE">
            <w:rPr>
              <w:color w:val="808080" w:themeColor="background1" w:themeShade="80"/>
              <w:sz w:val="14"/>
              <w:szCs w:val="14"/>
            </w:rPr>
            <w:t xml:space="preserve">PROYECTO BÁSICO Y DE EJECUCIÓN DE LA AMPLIACIÓN DE </w:t>
          </w:r>
        </w:p>
        <w:p w14:paraId="68FB6B9D" w14:textId="77777777" w:rsidR="00772715" w:rsidRPr="00130EFE" w:rsidRDefault="00772715" w:rsidP="00130EFE">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134"/>
            <w:jc w:val="center"/>
            <w:rPr>
              <w:color w:val="808080" w:themeColor="background1" w:themeShade="80"/>
              <w:sz w:val="14"/>
              <w:szCs w:val="14"/>
            </w:rPr>
          </w:pPr>
          <w:r w:rsidRPr="00130EFE">
            <w:rPr>
              <w:color w:val="808080" w:themeColor="background1" w:themeShade="80"/>
              <w:sz w:val="14"/>
              <w:szCs w:val="14"/>
            </w:rPr>
            <w:t>4 AULAS DE ESO, AULAS ESPECÍFICAS Y GIMNASIO EN EL IES LOECHES</w:t>
          </w:r>
        </w:p>
        <w:p w14:paraId="420A7AF4" w14:textId="77777777" w:rsidR="00772715" w:rsidRPr="00C576C2" w:rsidRDefault="00772715" w:rsidP="008F49CB">
          <w:pPr>
            <w:pStyle w:val="Encabezado"/>
            <w:tabs>
              <w:tab w:val="clear" w:pos="4252"/>
              <w:tab w:val="center" w:pos="4544"/>
              <w:tab w:val="left" w:pos="5254"/>
              <w:tab w:val="right" w:pos="8620"/>
            </w:tabs>
            <w:ind w:left="176"/>
            <w:jc w:val="left"/>
            <w:rPr>
              <w:sz w:val="14"/>
              <w:szCs w:val="14"/>
            </w:rPr>
          </w:pPr>
        </w:p>
      </w:tc>
    </w:tr>
    <w:tr w:rsidR="00772715" w:rsidRPr="008E40F2" w14:paraId="21AA4839" w14:textId="77777777" w:rsidTr="0087511C">
      <w:trPr>
        <w:cantSplit/>
        <w:trHeight w:val="130"/>
      </w:trPr>
      <w:tc>
        <w:tcPr>
          <w:tcW w:w="9014" w:type="dxa"/>
        </w:tcPr>
        <w:p w14:paraId="6B406D34" w14:textId="77777777" w:rsidR="00772715" w:rsidRPr="008E40F2" w:rsidRDefault="00772715" w:rsidP="0087511C">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134"/>
            <w:jc w:val="center"/>
            <w:rPr>
              <w:color w:val="808080" w:themeColor="background1" w:themeShade="80"/>
              <w:sz w:val="14"/>
              <w:szCs w:val="14"/>
            </w:rPr>
          </w:pPr>
          <w:r>
            <w:rPr>
              <w:color w:val="808080" w:themeColor="background1" w:themeShade="80"/>
              <w:sz w:val="14"/>
              <w:szCs w:val="14"/>
            </w:rPr>
            <w:t>ÍNDICE GENERAL</w:t>
          </w:r>
        </w:p>
      </w:tc>
    </w:tr>
  </w:tbl>
  <w:p w14:paraId="1CA16E94" w14:textId="77777777" w:rsidR="00772715" w:rsidRPr="00C843FA" w:rsidRDefault="00772715" w:rsidP="00C843FA">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64" w:type="dxa"/>
      <w:tblInd w:w="108" w:type="dxa"/>
      <w:tblLook w:val="01E0" w:firstRow="1" w:lastRow="1" w:firstColumn="1" w:lastColumn="1" w:noHBand="0" w:noVBand="0"/>
    </w:tblPr>
    <w:tblGrid>
      <w:gridCol w:w="9764"/>
    </w:tblGrid>
    <w:tr w:rsidR="00772715" w:rsidRPr="00C576C2" w14:paraId="3DD2227E" w14:textId="77777777" w:rsidTr="00CF138B">
      <w:trPr>
        <w:cantSplit/>
        <w:trHeight w:val="227"/>
      </w:trPr>
      <w:tc>
        <w:tcPr>
          <w:tcW w:w="9764" w:type="dxa"/>
        </w:tcPr>
        <w:p w14:paraId="5D5751A3" w14:textId="77777777" w:rsidR="00772715" w:rsidRDefault="00772715" w:rsidP="00CF138B">
          <w:pPr>
            <w:pStyle w:val="Encabezado"/>
            <w:tabs>
              <w:tab w:val="clear" w:pos="4252"/>
              <w:tab w:val="clear" w:pos="8504"/>
              <w:tab w:val="center" w:pos="4544"/>
              <w:tab w:val="left" w:pos="5254"/>
              <w:tab w:val="left" w:pos="9548"/>
            </w:tabs>
            <w:ind w:left="176"/>
            <w:rPr>
              <w:color w:val="808080" w:themeColor="background1" w:themeShade="80"/>
              <w:sz w:val="14"/>
              <w:szCs w:val="14"/>
            </w:rPr>
          </w:pPr>
          <w:r w:rsidRPr="00C576C2">
            <w:rPr>
              <w:color w:val="808080" w:themeColor="background1" w:themeShade="80"/>
              <w:sz w:val="14"/>
              <w:szCs w:val="14"/>
            </w:rPr>
            <w:t>PROYECTO BÁSICO Y DE EJECUCIÓN DE AMPLIACIÓN DEL</w:t>
          </w:r>
          <w:r>
            <w:rPr>
              <w:color w:val="808080" w:themeColor="background1" w:themeShade="80"/>
              <w:sz w:val="14"/>
              <w:szCs w:val="14"/>
            </w:rPr>
            <w:t xml:space="preserve"> </w:t>
          </w:r>
          <w:r w:rsidRPr="00C576C2">
            <w:rPr>
              <w:color w:val="808080" w:themeColor="background1" w:themeShade="80"/>
              <w:sz w:val="14"/>
              <w:szCs w:val="14"/>
            </w:rPr>
            <w:t>CEIPSO FEDE</w:t>
          </w:r>
          <w:r>
            <w:rPr>
              <w:color w:val="808080" w:themeColor="background1" w:themeShade="80"/>
              <w:sz w:val="14"/>
              <w:szCs w:val="14"/>
            </w:rPr>
            <w:t>RICO GARCÍA LORCA EN RIVAS-VACIAMADRID</w:t>
          </w:r>
        </w:p>
        <w:p w14:paraId="79E3BD44" w14:textId="77777777" w:rsidR="00772715" w:rsidRPr="00C576C2" w:rsidRDefault="00772715" w:rsidP="00CF138B">
          <w:pPr>
            <w:pStyle w:val="Encabezado"/>
            <w:tabs>
              <w:tab w:val="clear" w:pos="4252"/>
              <w:tab w:val="clear" w:pos="8504"/>
              <w:tab w:val="center" w:pos="4544"/>
              <w:tab w:val="left" w:pos="5254"/>
              <w:tab w:val="left" w:pos="9548"/>
            </w:tabs>
            <w:ind w:left="176"/>
            <w:rPr>
              <w:color w:val="808080" w:themeColor="background1" w:themeShade="80"/>
              <w:sz w:val="14"/>
              <w:szCs w:val="14"/>
            </w:rPr>
          </w:pPr>
          <w:r w:rsidRPr="00C576C2">
            <w:rPr>
              <w:color w:val="808080" w:themeColor="background1" w:themeShade="80"/>
              <w:sz w:val="14"/>
              <w:szCs w:val="14"/>
            </w:rPr>
            <w:t>12 AULAS DE EDUCACIÓN SECUNDARIA Y AULAS ESPECÍFICAS</w:t>
          </w:r>
        </w:p>
        <w:p w14:paraId="30E0DEDA" w14:textId="77777777" w:rsidR="00772715" w:rsidRPr="00C576C2" w:rsidRDefault="00772715" w:rsidP="00CF138B">
          <w:pPr>
            <w:pStyle w:val="Encabezado"/>
            <w:tabs>
              <w:tab w:val="clear" w:pos="4252"/>
              <w:tab w:val="center" w:pos="4544"/>
              <w:tab w:val="left" w:pos="5254"/>
              <w:tab w:val="right" w:pos="8620"/>
            </w:tabs>
            <w:ind w:left="176"/>
            <w:rPr>
              <w:sz w:val="14"/>
              <w:szCs w:val="14"/>
            </w:rPr>
          </w:pPr>
        </w:p>
      </w:tc>
    </w:tr>
    <w:tr w:rsidR="00772715" w:rsidRPr="008E40F2" w14:paraId="36F9D468" w14:textId="77777777" w:rsidTr="00CF138B">
      <w:trPr>
        <w:cantSplit/>
        <w:trHeight w:val="227"/>
      </w:trPr>
      <w:tc>
        <w:tcPr>
          <w:tcW w:w="9764" w:type="dxa"/>
        </w:tcPr>
        <w:p w14:paraId="418218AF" w14:textId="77777777" w:rsidR="00772715" w:rsidRPr="008E40F2" w:rsidRDefault="00772715" w:rsidP="00CF138B">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rPr>
              <w:color w:val="808080" w:themeColor="background1" w:themeShade="80"/>
              <w:sz w:val="14"/>
              <w:szCs w:val="14"/>
            </w:rPr>
          </w:pPr>
          <w:r>
            <w:rPr>
              <w:color w:val="808080" w:themeColor="background1" w:themeShade="80"/>
              <w:sz w:val="14"/>
              <w:szCs w:val="14"/>
            </w:rPr>
            <w:t>II. PLIEGO DE PRESCRIPCIONES TÉCNICAS</w:t>
          </w:r>
        </w:p>
      </w:tc>
    </w:tr>
  </w:tbl>
  <w:p w14:paraId="295663AA" w14:textId="77777777" w:rsidR="00772715" w:rsidRDefault="00772715">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05" w:type="dxa"/>
      <w:tblInd w:w="108" w:type="dxa"/>
      <w:tblLook w:val="01E0" w:firstRow="1" w:lastRow="1" w:firstColumn="1" w:lastColumn="1" w:noHBand="0" w:noVBand="0"/>
    </w:tblPr>
    <w:tblGrid>
      <w:gridCol w:w="9005"/>
    </w:tblGrid>
    <w:tr w:rsidR="00772715" w:rsidRPr="00C576C2" w14:paraId="128795BF" w14:textId="77777777" w:rsidTr="006F6AD3">
      <w:trPr>
        <w:cantSplit/>
        <w:trHeight w:val="238"/>
      </w:trPr>
      <w:tc>
        <w:tcPr>
          <w:tcW w:w="9005" w:type="dxa"/>
        </w:tcPr>
        <w:p w14:paraId="4419BEC3" w14:textId="77777777" w:rsidR="00772715" w:rsidRPr="00130EFE" w:rsidRDefault="00772715" w:rsidP="00130EFE">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134"/>
            <w:jc w:val="center"/>
            <w:rPr>
              <w:color w:val="808080" w:themeColor="background1" w:themeShade="80"/>
              <w:sz w:val="14"/>
              <w:szCs w:val="14"/>
            </w:rPr>
          </w:pPr>
          <w:r w:rsidRPr="00130EFE">
            <w:rPr>
              <w:color w:val="808080" w:themeColor="background1" w:themeShade="80"/>
              <w:sz w:val="14"/>
              <w:szCs w:val="14"/>
            </w:rPr>
            <w:t xml:space="preserve">PROYECTO BÁSICO Y DE EJECUCIÓN DE LA AMPLIACIÓN DE </w:t>
          </w:r>
        </w:p>
        <w:p w14:paraId="2AB823D8" w14:textId="77777777" w:rsidR="00772715" w:rsidRPr="00130EFE" w:rsidRDefault="00772715" w:rsidP="00130EFE">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134"/>
            <w:jc w:val="center"/>
            <w:rPr>
              <w:color w:val="808080" w:themeColor="background1" w:themeShade="80"/>
              <w:sz w:val="14"/>
              <w:szCs w:val="14"/>
            </w:rPr>
          </w:pPr>
          <w:r w:rsidRPr="00130EFE">
            <w:rPr>
              <w:color w:val="808080" w:themeColor="background1" w:themeShade="80"/>
              <w:sz w:val="14"/>
              <w:szCs w:val="14"/>
            </w:rPr>
            <w:t>4 AULAS DE ESO, AULAS ESPECÍFICAS Y GIMNASIO EN EL IES LOECHES</w:t>
          </w:r>
        </w:p>
        <w:p w14:paraId="722F100C" w14:textId="77777777" w:rsidR="00772715" w:rsidRPr="00C576C2" w:rsidRDefault="00772715" w:rsidP="00AA4DFD">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p>
      </w:tc>
    </w:tr>
    <w:tr w:rsidR="00772715" w:rsidRPr="008E40F2" w14:paraId="6D4D25E2" w14:textId="77777777" w:rsidTr="006F6AD3">
      <w:trPr>
        <w:cantSplit/>
        <w:trHeight w:val="238"/>
      </w:trPr>
      <w:tc>
        <w:tcPr>
          <w:tcW w:w="9005" w:type="dxa"/>
        </w:tcPr>
        <w:p w14:paraId="76887DC0" w14:textId="77777777" w:rsidR="00772715" w:rsidRDefault="00772715" w:rsidP="00977BD0">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276"/>
            <w:jc w:val="center"/>
            <w:rPr>
              <w:color w:val="808080" w:themeColor="background1" w:themeShade="80"/>
              <w:sz w:val="14"/>
              <w:szCs w:val="14"/>
            </w:rPr>
          </w:pPr>
          <w:r>
            <w:rPr>
              <w:color w:val="808080" w:themeColor="background1" w:themeShade="80"/>
              <w:sz w:val="14"/>
              <w:szCs w:val="14"/>
            </w:rPr>
            <w:t>I. MEMORIA</w:t>
          </w:r>
        </w:p>
      </w:tc>
    </w:tr>
  </w:tbl>
  <w:p w14:paraId="43B3481C" w14:textId="77777777" w:rsidR="00772715" w:rsidRDefault="0077271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7EFE4536"/>
    <w:lvl w:ilvl="0">
      <w:start w:val="1"/>
      <w:numFmt w:val="decimal"/>
      <w:pStyle w:val="00Ttulo3"/>
      <w:lvlText w:val="%1."/>
      <w:lvlJc w:val="left"/>
      <w:pPr>
        <w:tabs>
          <w:tab w:val="num" w:pos="926"/>
        </w:tabs>
        <w:ind w:left="926" w:hanging="360"/>
      </w:pPr>
    </w:lvl>
  </w:abstractNum>
  <w:abstractNum w:abstractNumId="1"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Symbol" w:hAnsi="Symbol" w:cs="Symbol"/>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sz w:val="20"/>
      </w:rPr>
    </w:lvl>
    <w:lvl w:ilvl="4">
      <w:start w:val="1"/>
      <w:numFmt w:val="bullet"/>
      <w:lvlText w:val=""/>
      <w:lvlJc w:val="left"/>
      <w:pPr>
        <w:tabs>
          <w:tab w:val="num" w:pos="3600"/>
        </w:tabs>
        <w:ind w:left="3600" w:hanging="360"/>
      </w:pPr>
      <w:rPr>
        <w:rFonts w:ascii="Wingdings" w:hAnsi="Wingdings" w:cs="Wingdings"/>
        <w:sz w:val="20"/>
      </w:rPr>
    </w:lvl>
    <w:lvl w:ilvl="5">
      <w:start w:val="1"/>
      <w:numFmt w:val="bullet"/>
      <w:lvlText w:val=""/>
      <w:lvlJc w:val="left"/>
      <w:pPr>
        <w:tabs>
          <w:tab w:val="num" w:pos="4320"/>
        </w:tabs>
        <w:ind w:left="4320" w:hanging="360"/>
      </w:pPr>
      <w:rPr>
        <w:rFonts w:ascii="Wingdings" w:hAnsi="Wingdings" w:cs="Wingdings"/>
        <w:sz w:val="20"/>
      </w:rPr>
    </w:lvl>
    <w:lvl w:ilvl="6">
      <w:start w:val="1"/>
      <w:numFmt w:val="bullet"/>
      <w:lvlText w:val=""/>
      <w:lvlJc w:val="left"/>
      <w:pPr>
        <w:tabs>
          <w:tab w:val="num" w:pos="5040"/>
        </w:tabs>
        <w:ind w:left="5040" w:hanging="360"/>
      </w:pPr>
      <w:rPr>
        <w:rFonts w:ascii="Wingdings" w:hAnsi="Wingdings" w:cs="Wingdings"/>
        <w:sz w:val="20"/>
      </w:rPr>
    </w:lvl>
    <w:lvl w:ilvl="7">
      <w:start w:val="1"/>
      <w:numFmt w:val="bullet"/>
      <w:lvlText w:val=""/>
      <w:lvlJc w:val="left"/>
      <w:pPr>
        <w:tabs>
          <w:tab w:val="num" w:pos="5760"/>
        </w:tabs>
        <w:ind w:left="5760" w:hanging="360"/>
      </w:pPr>
      <w:rPr>
        <w:rFonts w:ascii="Wingdings" w:hAnsi="Wingdings" w:cs="Wingdings"/>
        <w:sz w:val="20"/>
      </w:rPr>
    </w:lvl>
    <w:lvl w:ilvl="8">
      <w:start w:val="1"/>
      <w:numFmt w:val="bullet"/>
      <w:lvlText w:val=""/>
      <w:lvlJc w:val="left"/>
      <w:pPr>
        <w:tabs>
          <w:tab w:val="num" w:pos="6480"/>
        </w:tabs>
        <w:ind w:left="6480" w:hanging="360"/>
      </w:pPr>
      <w:rPr>
        <w:rFonts w:ascii="Wingdings" w:hAnsi="Wingdings" w:cs="Wingdings"/>
        <w:sz w:val="20"/>
      </w:rPr>
    </w:lvl>
  </w:abstractNum>
  <w:abstractNum w:abstractNumId="2" w15:restartNumberingAfterBreak="0">
    <w:nsid w:val="00000003"/>
    <w:multiLevelType w:val="singleLevel"/>
    <w:tmpl w:val="00000003"/>
    <w:name w:val="WW8Num6"/>
    <w:lvl w:ilvl="0">
      <w:start w:val="1"/>
      <w:numFmt w:val="bullet"/>
      <w:lvlText w:val=""/>
      <w:lvlJc w:val="left"/>
      <w:pPr>
        <w:tabs>
          <w:tab w:val="num" w:pos="0"/>
        </w:tabs>
        <w:ind w:left="3515" w:hanging="360"/>
      </w:pPr>
      <w:rPr>
        <w:rFonts w:ascii="Wingdings" w:hAnsi="Wingdings" w:cs="Symbol"/>
        <w:sz w:val="20"/>
        <w:lang w:val="es-ES"/>
      </w:rPr>
    </w:lvl>
  </w:abstractNum>
  <w:abstractNum w:abstractNumId="3" w15:restartNumberingAfterBreak="0">
    <w:nsid w:val="00000004"/>
    <w:multiLevelType w:val="multilevel"/>
    <w:tmpl w:val="00000004"/>
    <w:name w:val="WW8Num10"/>
    <w:lvl w:ilvl="0">
      <w:start w:val="1"/>
      <w:numFmt w:val="bullet"/>
      <w:lvlText w:val=""/>
      <w:lvlJc w:val="left"/>
      <w:pPr>
        <w:tabs>
          <w:tab w:val="num" w:pos="1140"/>
        </w:tabs>
        <w:ind w:left="1140" w:hanging="360"/>
      </w:pPr>
      <w:rPr>
        <w:rFonts w:ascii="Symbol" w:hAnsi="Symbol" w:cs="Symbol" w:hint="default"/>
        <w:szCs w:val="22"/>
      </w:rPr>
    </w:lvl>
    <w:lvl w:ilvl="1">
      <w:start w:val="1"/>
      <w:numFmt w:val="bullet"/>
      <w:lvlText w:val="o"/>
      <w:lvlJc w:val="left"/>
      <w:pPr>
        <w:tabs>
          <w:tab w:val="num" w:pos="1860"/>
        </w:tabs>
        <w:ind w:left="1860" w:hanging="360"/>
      </w:pPr>
      <w:rPr>
        <w:rFonts w:ascii="Courier New" w:hAnsi="Courier New" w:cs="Courier New" w:hint="default"/>
        <w:szCs w:val="22"/>
      </w:rPr>
    </w:lvl>
    <w:lvl w:ilvl="2">
      <w:start w:val="1"/>
      <w:numFmt w:val="bullet"/>
      <w:lvlText w:val=""/>
      <w:lvlJc w:val="left"/>
      <w:pPr>
        <w:tabs>
          <w:tab w:val="num" w:pos="2580"/>
        </w:tabs>
        <w:ind w:left="2580" w:hanging="360"/>
      </w:pPr>
      <w:rPr>
        <w:rFonts w:ascii="Wingdings" w:hAnsi="Wingdings" w:cs="Wingdings" w:hint="default"/>
      </w:rPr>
    </w:lvl>
    <w:lvl w:ilvl="3">
      <w:start w:val="1"/>
      <w:numFmt w:val="bullet"/>
      <w:lvlText w:val=""/>
      <w:lvlJc w:val="left"/>
      <w:pPr>
        <w:tabs>
          <w:tab w:val="num" w:pos="3300"/>
        </w:tabs>
        <w:ind w:left="3300" w:hanging="360"/>
      </w:pPr>
      <w:rPr>
        <w:rFonts w:ascii="Symbol" w:hAnsi="Symbol" w:cs="Symbol" w:hint="default"/>
        <w:szCs w:val="22"/>
      </w:rPr>
    </w:lvl>
    <w:lvl w:ilvl="4">
      <w:start w:val="1"/>
      <w:numFmt w:val="bullet"/>
      <w:lvlText w:val="o"/>
      <w:lvlJc w:val="left"/>
      <w:pPr>
        <w:tabs>
          <w:tab w:val="num" w:pos="4020"/>
        </w:tabs>
        <w:ind w:left="4020" w:hanging="360"/>
      </w:pPr>
      <w:rPr>
        <w:rFonts w:ascii="Courier New" w:hAnsi="Courier New" w:cs="Courier New" w:hint="default"/>
        <w:szCs w:val="22"/>
      </w:rPr>
    </w:lvl>
    <w:lvl w:ilvl="5">
      <w:start w:val="1"/>
      <w:numFmt w:val="bullet"/>
      <w:lvlText w:val=""/>
      <w:lvlJc w:val="left"/>
      <w:pPr>
        <w:tabs>
          <w:tab w:val="num" w:pos="4740"/>
        </w:tabs>
        <w:ind w:left="4740" w:hanging="360"/>
      </w:pPr>
      <w:rPr>
        <w:rFonts w:ascii="Wingdings" w:hAnsi="Wingdings" w:cs="Wingdings" w:hint="default"/>
      </w:rPr>
    </w:lvl>
    <w:lvl w:ilvl="6">
      <w:start w:val="1"/>
      <w:numFmt w:val="bullet"/>
      <w:lvlText w:val=""/>
      <w:lvlJc w:val="left"/>
      <w:pPr>
        <w:tabs>
          <w:tab w:val="num" w:pos="5460"/>
        </w:tabs>
        <w:ind w:left="5460" w:hanging="360"/>
      </w:pPr>
      <w:rPr>
        <w:rFonts w:ascii="Symbol" w:hAnsi="Symbol" w:cs="Symbol" w:hint="default"/>
        <w:szCs w:val="22"/>
      </w:rPr>
    </w:lvl>
    <w:lvl w:ilvl="7">
      <w:start w:val="1"/>
      <w:numFmt w:val="bullet"/>
      <w:lvlText w:val="o"/>
      <w:lvlJc w:val="left"/>
      <w:pPr>
        <w:tabs>
          <w:tab w:val="num" w:pos="6180"/>
        </w:tabs>
        <w:ind w:left="6180" w:hanging="360"/>
      </w:pPr>
      <w:rPr>
        <w:rFonts w:ascii="Courier New" w:hAnsi="Courier New" w:cs="Courier New" w:hint="default"/>
        <w:szCs w:val="22"/>
      </w:rPr>
    </w:lvl>
    <w:lvl w:ilvl="8">
      <w:start w:val="1"/>
      <w:numFmt w:val="bullet"/>
      <w:lvlText w:val=""/>
      <w:lvlJc w:val="left"/>
      <w:pPr>
        <w:tabs>
          <w:tab w:val="num" w:pos="6900"/>
        </w:tabs>
        <w:ind w:left="6900" w:hanging="360"/>
      </w:pPr>
      <w:rPr>
        <w:rFonts w:ascii="Wingdings" w:hAnsi="Wingdings" w:cs="Wingdings" w:hint="default"/>
      </w:rPr>
    </w:lvl>
  </w:abstractNum>
  <w:abstractNum w:abstractNumId="4" w15:restartNumberingAfterBreak="0">
    <w:nsid w:val="00000005"/>
    <w:multiLevelType w:val="singleLevel"/>
    <w:tmpl w:val="00000005"/>
    <w:name w:val="WW8Num9"/>
    <w:lvl w:ilvl="0">
      <w:start w:val="400"/>
      <w:numFmt w:val="decimal"/>
      <w:lvlText w:val="%1"/>
      <w:lvlJc w:val="left"/>
      <w:pPr>
        <w:tabs>
          <w:tab w:val="num" w:pos="-2262"/>
        </w:tabs>
        <w:ind w:left="360" w:hanging="360"/>
      </w:pPr>
      <w:rPr>
        <w:rFonts w:ascii="Symbol" w:hAnsi="Symbol" w:cs="Symbol"/>
        <w:sz w:val="20"/>
        <w:lang w:val="es-ES"/>
      </w:rPr>
    </w:lvl>
  </w:abstractNum>
  <w:abstractNum w:abstractNumId="5" w15:restartNumberingAfterBreak="0">
    <w:nsid w:val="00000006"/>
    <w:multiLevelType w:val="singleLevel"/>
    <w:tmpl w:val="00000006"/>
    <w:name w:val="WW8Num15"/>
    <w:lvl w:ilvl="0">
      <w:start w:val="1"/>
      <w:numFmt w:val="bullet"/>
      <w:lvlText w:val=""/>
      <w:lvlJc w:val="left"/>
      <w:pPr>
        <w:tabs>
          <w:tab w:val="num" w:pos="0"/>
        </w:tabs>
        <w:ind w:left="3515" w:hanging="360"/>
      </w:pPr>
      <w:rPr>
        <w:rFonts w:ascii="Wingdings" w:hAnsi="Wingdings"/>
        <w:sz w:val="16"/>
        <w:szCs w:val="16"/>
        <w:lang w:val="es-ES_tradnl"/>
      </w:rPr>
    </w:lvl>
  </w:abstractNum>
  <w:abstractNum w:abstractNumId="6" w15:restartNumberingAfterBreak="0">
    <w:nsid w:val="00000007"/>
    <w:multiLevelType w:val="singleLevel"/>
    <w:tmpl w:val="00000007"/>
    <w:name w:val="WW8Num21"/>
    <w:lvl w:ilvl="0">
      <w:start w:val="1"/>
      <w:numFmt w:val="bullet"/>
      <w:lvlText w:val="o"/>
      <w:lvlJc w:val="left"/>
      <w:pPr>
        <w:tabs>
          <w:tab w:val="num" w:pos="0"/>
        </w:tabs>
        <w:ind w:left="4239" w:hanging="360"/>
      </w:pPr>
      <w:rPr>
        <w:rFonts w:ascii="Courier New" w:hAnsi="Courier New" w:hint="default"/>
        <w:color w:val="FF0000"/>
        <w:lang w:val="es-ES"/>
      </w:rPr>
    </w:lvl>
  </w:abstractNum>
  <w:abstractNum w:abstractNumId="7" w15:restartNumberingAfterBreak="0">
    <w:nsid w:val="00000008"/>
    <w:multiLevelType w:val="singleLevel"/>
    <w:tmpl w:val="00000008"/>
    <w:name w:val="WW8Num8"/>
    <w:lvl w:ilvl="0">
      <w:start w:val="1"/>
      <w:numFmt w:val="bullet"/>
      <w:lvlText w:val=""/>
      <w:lvlJc w:val="left"/>
      <w:pPr>
        <w:tabs>
          <w:tab w:val="num" w:pos="1512"/>
        </w:tabs>
        <w:ind w:left="1512" w:hanging="360"/>
      </w:pPr>
      <w:rPr>
        <w:rFonts w:ascii="Symbol" w:hAnsi="Symbol" w:cs="Symbol"/>
        <w:sz w:val="20"/>
      </w:rPr>
    </w:lvl>
  </w:abstractNum>
  <w:abstractNum w:abstractNumId="8" w15:restartNumberingAfterBreak="0">
    <w:nsid w:val="0000000A"/>
    <w:multiLevelType w:val="multilevel"/>
    <w:tmpl w:val="0000000A"/>
    <w:name w:val="WW8Num26"/>
    <w:lvl w:ilvl="0">
      <w:start w:val="1"/>
      <w:numFmt w:val="decimal"/>
      <w:lvlText w:val="%1."/>
      <w:lvlJc w:val="left"/>
      <w:pPr>
        <w:tabs>
          <w:tab w:val="num" w:pos="0"/>
        </w:tabs>
        <w:ind w:left="1428" w:hanging="360"/>
      </w:pPr>
      <w:rPr>
        <w:rFonts w:hint="default"/>
        <w:sz w:val="20"/>
        <w:lang w:val="es-ES"/>
      </w:rPr>
    </w:lvl>
    <w:lvl w:ilvl="1">
      <w:start w:val="1"/>
      <w:numFmt w:val="lowerLetter"/>
      <w:lvlText w:val="%2."/>
      <w:lvlJc w:val="left"/>
      <w:pPr>
        <w:tabs>
          <w:tab w:val="num" w:pos="0"/>
        </w:tabs>
        <w:ind w:left="2148" w:hanging="360"/>
      </w:pPr>
    </w:lvl>
    <w:lvl w:ilvl="2">
      <w:start w:val="1"/>
      <w:numFmt w:val="lowerRoman"/>
      <w:lvlText w:val="%3."/>
      <w:lvlJc w:val="right"/>
      <w:pPr>
        <w:tabs>
          <w:tab w:val="num" w:pos="0"/>
        </w:tabs>
        <w:ind w:left="2868" w:hanging="180"/>
      </w:pPr>
    </w:lvl>
    <w:lvl w:ilvl="3">
      <w:start w:val="1"/>
      <w:numFmt w:val="decimal"/>
      <w:lvlText w:val="%4."/>
      <w:lvlJc w:val="left"/>
      <w:pPr>
        <w:tabs>
          <w:tab w:val="num" w:pos="0"/>
        </w:tabs>
        <w:ind w:left="3588" w:hanging="360"/>
      </w:pPr>
    </w:lvl>
    <w:lvl w:ilvl="4">
      <w:start w:val="1"/>
      <w:numFmt w:val="lowerLetter"/>
      <w:lvlText w:val="%5."/>
      <w:lvlJc w:val="left"/>
      <w:pPr>
        <w:tabs>
          <w:tab w:val="num" w:pos="0"/>
        </w:tabs>
        <w:ind w:left="4308" w:hanging="360"/>
      </w:pPr>
    </w:lvl>
    <w:lvl w:ilvl="5">
      <w:start w:val="1"/>
      <w:numFmt w:val="lowerRoman"/>
      <w:lvlText w:val="%6."/>
      <w:lvlJc w:val="right"/>
      <w:pPr>
        <w:tabs>
          <w:tab w:val="num" w:pos="0"/>
        </w:tabs>
        <w:ind w:left="5028" w:hanging="180"/>
      </w:pPr>
    </w:lvl>
    <w:lvl w:ilvl="6">
      <w:start w:val="1"/>
      <w:numFmt w:val="decimal"/>
      <w:lvlText w:val="%7."/>
      <w:lvlJc w:val="left"/>
      <w:pPr>
        <w:tabs>
          <w:tab w:val="num" w:pos="0"/>
        </w:tabs>
        <w:ind w:left="5748" w:hanging="360"/>
      </w:pPr>
    </w:lvl>
    <w:lvl w:ilvl="7">
      <w:start w:val="1"/>
      <w:numFmt w:val="lowerLetter"/>
      <w:lvlText w:val="%8."/>
      <w:lvlJc w:val="left"/>
      <w:pPr>
        <w:tabs>
          <w:tab w:val="num" w:pos="0"/>
        </w:tabs>
        <w:ind w:left="6468" w:hanging="360"/>
      </w:pPr>
    </w:lvl>
    <w:lvl w:ilvl="8">
      <w:start w:val="1"/>
      <w:numFmt w:val="lowerRoman"/>
      <w:lvlText w:val="%9."/>
      <w:lvlJc w:val="right"/>
      <w:pPr>
        <w:tabs>
          <w:tab w:val="num" w:pos="0"/>
        </w:tabs>
        <w:ind w:left="7188" w:hanging="180"/>
      </w:pPr>
    </w:lvl>
  </w:abstractNum>
  <w:abstractNum w:abstractNumId="9" w15:restartNumberingAfterBreak="0">
    <w:nsid w:val="0000000B"/>
    <w:multiLevelType w:val="multilevel"/>
    <w:tmpl w:val="0000000B"/>
    <w:name w:val="WW8Num25"/>
    <w:lvl w:ilvl="0">
      <w:start w:val="1"/>
      <w:numFmt w:val="decimal"/>
      <w:lvlText w:val="%1."/>
      <w:lvlJc w:val="left"/>
      <w:pPr>
        <w:tabs>
          <w:tab w:val="num" w:pos="340"/>
        </w:tabs>
        <w:ind w:left="360" w:hanging="360"/>
      </w:pPr>
      <w:rPr>
        <w:rFonts w:hint="default"/>
        <w:b/>
        <w:lang w:val="es-ES"/>
      </w:rPr>
    </w:lvl>
    <w:lvl w:ilvl="1">
      <w:start w:val="1"/>
      <w:numFmt w:val="decimal"/>
      <w:suff w:val="space"/>
      <w:lvlText w:val="%1.%2."/>
      <w:lvlJc w:val="left"/>
      <w:pPr>
        <w:tabs>
          <w:tab w:val="num" w:pos="0"/>
        </w:tabs>
        <w:ind w:left="252" w:hanging="432"/>
      </w:pPr>
      <w:rPr>
        <w:rFonts w:hint="default"/>
        <w:b/>
        <w:lang w:val="es-ES"/>
      </w:rPr>
    </w:lvl>
    <w:lvl w:ilvl="2">
      <w:start w:val="1"/>
      <w:numFmt w:val="bullet"/>
      <w:lvlText w:val=""/>
      <w:lvlJc w:val="left"/>
      <w:pPr>
        <w:tabs>
          <w:tab w:val="num" w:pos="284"/>
        </w:tabs>
        <w:ind w:left="360" w:hanging="360"/>
      </w:pPr>
      <w:rPr>
        <w:rFonts w:ascii="Symbol" w:hAnsi="Symbol" w:hint="default"/>
        <w:b w:val="0"/>
      </w:rPr>
    </w:lvl>
    <w:lvl w:ilvl="3">
      <w:start w:val="1"/>
      <w:numFmt w:val="decimal"/>
      <w:lvlText w:val="%1.%2.%3.%4."/>
      <w:lvlJc w:val="left"/>
      <w:pPr>
        <w:tabs>
          <w:tab w:val="num" w:pos="2700"/>
        </w:tabs>
        <w:ind w:left="1188" w:hanging="648"/>
      </w:pPr>
      <w:rPr>
        <w:rFonts w:hint="default"/>
        <w:b/>
        <w:lang w:val="es-ES"/>
      </w:rPr>
    </w:lvl>
    <w:lvl w:ilvl="4">
      <w:start w:val="1"/>
      <w:numFmt w:val="decimal"/>
      <w:lvlText w:val="%1.%2.%3.%4.%5."/>
      <w:lvlJc w:val="left"/>
      <w:pPr>
        <w:tabs>
          <w:tab w:val="num" w:pos="3420"/>
        </w:tabs>
        <w:ind w:left="1692" w:hanging="792"/>
      </w:pPr>
      <w:rPr>
        <w:rFonts w:hint="default"/>
        <w:b/>
        <w:lang w:val="es-ES"/>
      </w:rPr>
    </w:lvl>
    <w:lvl w:ilvl="5">
      <w:start w:val="1"/>
      <w:numFmt w:val="decimal"/>
      <w:lvlText w:val="%1.%2.%3.%4.%5.%6."/>
      <w:lvlJc w:val="left"/>
      <w:pPr>
        <w:tabs>
          <w:tab w:val="num" w:pos="4140"/>
        </w:tabs>
        <w:ind w:left="2196" w:hanging="936"/>
      </w:pPr>
      <w:rPr>
        <w:rFonts w:hint="default"/>
        <w:b/>
        <w:lang w:val="es-ES"/>
      </w:rPr>
    </w:lvl>
    <w:lvl w:ilvl="6">
      <w:start w:val="1"/>
      <w:numFmt w:val="decimal"/>
      <w:lvlText w:val="%1.%2.%3.%4.%5.%6.%7."/>
      <w:lvlJc w:val="left"/>
      <w:pPr>
        <w:tabs>
          <w:tab w:val="num" w:pos="5220"/>
        </w:tabs>
        <w:ind w:left="2700" w:hanging="1080"/>
      </w:pPr>
      <w:rPr>
        <w:rFonts w:hint="default"/>
        <w:b/>
        <w:lang w:val="es-ES"/>
      </w:rPr>
    </w:lvl>
    <w:lvl w:ilvl="7">
      <w:start w:val="1"/>
      <w:numFmt w:val="decimal"/>
      <w:lvlText w:val="%1.%2.%3.%4.%5.%6.%7.%8."/>
      <w:lvlJc w:val="left"/>
      <w:pPr>
        <w:tabs>
          <w:tab w:val="num" w:pos="5940"/>
        </w:tabs>
        <w:ind w:left="3204" w:hanging="1224"/>
      </w:pPr>
      <w:rPr>
        <w:rFonts w:hint="default"/>
        <w:b/>
        <w:lang w:val="es-ES"/>
      </w:rPr>
    </w:lvl>
    <w:lvl w:ilvl="8">
      <w:start w:val="1"/>
      <w:numFmt w:val="decimal"/>
      <w:lvlText w:val="%1.%2.%3.%4.%5.%6.%7.%8.%9."/>
      <w:lvlJc w:val="left"/>
      <w:pPr>
        <w:tabs>
          <w:tab w:val="num" w:pos="6660"/>
        </w:tabs>
        <w:ind w:left="3780" w:hanging="1440"/>
      </w:pPr>
      <w:rPr>
        <w:rFonts w:hint="default"/>
        <w:b/>
        <w:lang w:val="es-ES"/>
      </w:rPr>
    </w:lvl>
  </w:abstractNum>
  <w:abstractNum w:abstractNumId="10" w15:restartNumberingAfterBreak="0">
    <w:nsid w:val="0000000C"/>
    <w:multiLevelType w:val="singleLevel"/>
    <w:tmpl w:val="0000000C"/>
    <w:name w:val="WW8Num27"/>
    <w:lvl w:ilvl="0">
      <w:start w:val="1"/>
      <w:numFmt w:val="bullet"/>
      <w:lvlText w:val="o"/>
      <w:lvlJc w:val="left"/>
      <w:pPr>
        <w:tabs>
          <w:tab w:val="num" w:pos="0"/>
        </w:tabs>
        <w:ind w:left="4239" w:hanging="360"/>
      </w:pPr>
      <w:rPr>
        <w:rFonts w:ascii="Courier New" w:hAnsi="Courier New" w:hint="default"/>
        <w:lang w:val="es-ES"/>
      </w:rPr>
    </w:lvl>
  </w:abstractNum>
  <w:abstractNum w:abstractNumId="11" w15:restartNumberingAfterBreak="0">
    <w:nsid w:val="0000000D"/>
    <w:multiLevelType w:val="multilevel"/>
    <w:tmpl w:val="0000000D"/>
    <w:name w:val="WW8Num31"/>
    <w:lvl w:ilvl="0">
      <w:start w:val="1"/>
      <w:numFmt w:val="lowerLetter"/>
      <w:lvlText w:val="%1)"/>
      <w:lvlJc w:val="left"/>
      <w:pPr>
        <w:tabs>
          <w:tab w:val="num" w:pos="1068"/>
        </w:tabs>
        <w:ind w:left="1068" w:hanging="360"/>
      </w:pPr>
      <w:rPr>
        <w:rFonts w:hint="default"/>
        <w:lang w:val="es-ES"/>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rPr>
        <w:rFonts w:hint="default"/>
        <w:b w:val="0"/>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15:restartNumberingAfterBreak="0">
    <w:nsid w:val="0000000E"/>
    <w:multiLevelType w:val="singleLevel"/>
    <w:tmpl w:val="0000000E"/>
    <w:name w:val="WW8Num14"/>
    <w:lvl w:ilvl="0">
      <w:start w:val="1"/>
      <w:numFmt w:val="decimal"/>
      <w:lvlText w:val="%1"/>
      <w:lvlJc w:val="left"/>
      <w:pPr>
        <w:tabs>
          <w:tab w:val="num" w:pos="0"/>
        </w:tabs>
        <w:ind w:left="720" w:hanging="360"/>
      </w:pPr>
      <w:rPr>
        <w:rFonts w:ascii="Symbol" w:hAnsi="Symbol" w:cs="Symbol"/>
        <w:sz w:val="20"/>
        <w:szCs w:val="16"/>
        <w:lang w:val="es-ES"/>
      </w:rPr>
    </w:lvl>
  </w:abstractNum>
  <w:abstractNum w:abstractNumId="13" w15:restartNumberingAfterBreak="0">
    <w:nsid w:val="0000000F"/>
    <w:multiLevelType w:val="singleLevel"/>
    <w:tmpl w:val="827C44D2"/>
    <w:name w:val="WW8Num16"/>
    <w:lvl w:ilvl="0">
      <w:start w:val="1"/>
      <w:numFmt w:val="lowerLetter"/>
      <w:lvlText w:val="%1)"/>
      <w:lvlJc w:val="left"/>
      <w:pPr>
        <w:tabs>
          <w:tab w:val="num" w:pos="1068"/>
        </w:tabs>
        <w:ind w:left="1068" w:hanging="360"/>
      </w:pPr>
      <w:rPr>
        <w:sz w:val="20"/>
        <w:szCs w:val="20"/>
      </w:rPr>
    </w:lvl>
  </w:abstractNum>
  <w:abstractNum w:abstractNumId="14" w15:restartNumberingAfterBreak="0">
    <w:nsid w:val="00000010"/>
    <w:multiLevelType w:val="multilevel"/>
    <w:tmpl w:val="00000010"/>
    <w:name w:val="WW8Num37"/>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5" w15:restartNumberingAfterBreak="0">
    <w:nsid w:val="00000011"/>
    <w:multiLevelType w:val="multilevel"/>
    <w:tmpl w:val="00000011"/>
    <w:name w:val="WW8Num38"/>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6" w15:restartNumberingAfterBreak="0">
    <w:nsid w:val="00000012"/>
    <w:multiLevelType w:val="multilevel"/>
    <w:tmpl w:val="00000012"/>
    <w:name w:val="WW8Num39"/>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lang w:val="es-ES_tradnl"/>
      </w:rPr>
    </w:lvl>
    <w:lvl w:ilvl="2">
      <w:start w:val="1"/>
      <w:numFmt w:val="bullet"/>
      <w:lvlText w:val="▪"/>
      <w:lvlJc w:val="left"/>
      <w:pPr>
        <w:tabs>
          <w:tab w:val="num" w:pos="1440"/>
        </w:tabs>
        <w:ind w:left="1440" w:hanging="360"/>
      </w:pPr>
      <w:rPr>
        <w:rFonts w:ascii="OpenSymbol" w:hAnsi="OpenSymbol"/>
        <w:lang w:val="es-ES_tradn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lang w:val="es-ES_tradnl"/>
      </w:rPr>
    </w:lvl>
    <w:lvl w:ilvl="5">
      <w:start w:val="1"/>
      <w:numFmt w:val="bullet"/>
      <w:lvlText w:val="▪"/>
      <w:lvlJc w:val="left"/>
      <w:pPr>
        <w:tabs>
          <w:tab w:val="num" w:pos="2520"/>
        </w:tabs>
        <w:ind w:left="2520" w:hanging="360"/>
      </w:pPr>
      <w:rPr>
        <w:rFonts w:ascii="OpenSymbol" w:hAnsi="OpenSymbol"/>
        <w:lang w:val="es-ES_tradn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lang w:val="es-ES_tradnl"/>
      </w:rPr>
    </w:lvl>
    <w:lvl w:ilvl="8">
      <w:start w:val="1"/>
      <w:numFmt w:val="bullet"/>
      <w:lvlText w:val="▪"/>
      <w:lvlJc w:val="left"/>
      <w:pPr>
        <w:tabs>
          <w:tab w:val="num" w:pos="3600"/>
        </w:tabs>
        <w:ind w:left="3600" w:hanging="360"/>
      </w:pPr>
      <w:rPr>
        <w:rFonts w:ascii="OpenSymbol" w:hAnsi="OpenSymbol"/>
        <w:lang w:val="es-ES_tradnl"/>
      </w:rPr>
    </w:lvl>
  </w:abstractNum>
  <w:abstractNum w:abstractNumId="17" w15:restartNumberingAfterBreak="0">
    <w:nsid w:val="00000013"/>
    <w:multiLevelType w:val="multilevel"/>
    <w:tmpl w:val="00000013"/>
    <w:name w:val="WW8Num43"/>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8" w15:restartNumberingAfterBreak="0">
    <w:nsid w:val="00000014"/>
    <w:multiLevelType w:val="multilevel"/>
    <w:tmpl w:val="00000014"/>
    <w:name w:val="WW8Num44"/>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9" w15:restartNumberingAfterBreak="0">
    <w:nsid w:val="00000015"/>
    <w:multiLevelType w:val="multilevel"/>
    <w:tmpl w:val="00000015"/>
    <w:name w:val="WW8Num45"/>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0" w15:restartNumberingAfterBreak="0">
    <w:nsid w:val="00000016"/>
    <w:multiLevelType w:val="multilevel"/>
    <w:tmpl w:val="00000016"/>
    <w:name w:val="WW8Num46"/>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1" w15:restartNumberingAfterBreak="0">
    <w:nsid w:val="00000017"/>
    <w:multiLevelType w:val="multilevel"/>
    <w:tmpl w:val="00000017"/>
    <w:name w:val="WW8Num47"/>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2" w15:restartNumberingAfterBreak="0">
    <w:nsid w:val="00000018"/>
    <w:multiLevelType w:val="multilevel"/>
    <w:tmpl w:val="00000018"/>
    <w:name w:val="WW8Num51"/>
    <w:lvl w:ilvl="0">
      <w:start w:val="1"/>
      <w:numFmt w:val="bullet"/>
      <w:lvlText w:val=""/>
      <w:lvlJc w:val="left"/>
      <w:pPr>
        <w:tabs>
          <w:tab w:val="num" w:pos="1211"/>
        </w:tabs>
        <w:ind w:left="1211" w:hanging="360"/>
      </w:pPr>
      <w:rPr>
        <w:rFonts w:ascii="Symbol" w:hAnsi="Symbol" w:cs="Courier New" w:hint="default"/>
        <w:lang w:val="es-ES"/>
      </w:rPr>
    </w:lvl>
    <w:lvl w:ilvl="1">
      <w:start w:val="1"/>
      <w:numFmt w:val="bullet"/>
      <w:lvlText w:val="◦"/>
      <w:lvlJc w:val="left"/>
      <w:pPr>
        <w:tabs>
          <w:tab w:val="num" w:pos="1571"/>
        </w:tabs>
        <w:ind w:left="1571" w:hanging="360"/>
      </w:pPr>
      <w:rPr>
        <w:rFonts w:ascii="OpenSymbol" w:hAnsi="OpenSymbol"/>
      </w:rPr>
    </w:lvl>
    <w:lvl w:ilvl="2">
      <w:start w:val="1"/>
      <w:numFmt w:val="bullet"/>
      <w:lvlText w:val="▪"/>
      <w:lvlJc w:val="left"/>
      <w:pPr>
        <w:tabs>
          <w:tab w:val="num" w:pos="1931"/>
        </w:tabs>
        <w:ind w:left="1931" w:hanging="360"/>
      </w:pPr>
      <w:rPr>
        <w:rFonts w:ascii="OpenSymbol" w:hAnsi="OpenSymbol"/>
      </w:rPr>
    </w:lvl>
    <w:lvl w:ilvl="3">
      <w:start w:val="1"/>
      <w:numFmt w:val="bullet"/>
      <w:lvlText w:val=""/>
      <w:lvlJc w:val="left"/>
      <w:pPr>
        <w:tabs>
          <w:tab w:val="num" w:pos="2291"/>
        </w:tabs>
        <w:ind w:left="2291" w:hanging="360"/>
      </w:pPr>
      <w:rPr>
        <w:rFonts w:ascii="Symbol" w:hAnsi="Symbol" w:cs="Courier New" w:hint="default"/>
        <w:lang w:val="es-ES"/>
      </w:rPr>
    </w:lvl>
    <w:lvl w:ilvl="4">
      <w:start w:val="1"/>
      <w:numFmt w:val="bullet"/>
      <w:lvlText w:val="◦"/>
      <w:lvlJc w:val="left"/>
      <w:pPr>
        <w:tabs>
          <w:tab w:val="num" w:pos="2651"/>
        </w:tabs>
        <w:ind w:left="2651" w:hanging="360"/>
      </w:pPr>
      <w:rPr>
        <w:rFonts w:ascii="OpenSymbol" w:hAnsi="OpenSymbol"/>
      </w:rPr>
    </w:lvl>
    <w:lvl w:ilvl="5">
      <w:start w:val="1"/>
      <w:numFmt w:val="bullet"/>
      <w:lvlText w:val="▪"/>
      <w:lvlJc w:val="left"/>
      <w:pPr>
        <w:tabs>
          <w:tab w:val="num" w:pos="3011"/>
        </w:tabs>
        <w:ind w:left="3011" w:hanging="360"/>
      </w:pPr>
      <w:rPr>
        <w:rFonts w:ascii="OpenSymbol" w:hAnsi="OpenSymbol"/>
      </w:rPr>
    </w:lvl>
    <w:lvl w:ilvl="6">
      <w:start w:val="1"/>
      <w:numFmt w:val="bullet"/>
      <w:lvlText w:val=""/>
      <w:lvlJc w:val="left"/>
      <w:pPr>
        <w:tabs>
          <w:tab w:val="num" w:pos="3371"/>
        </w:tabs>
        <w:ind w:left="3371" w:hanging="360"/>
      </w:pPr>
      <w:rPr>
        <w:rFonts w:ascii="Symbol" w:hAnsi="Symbol" w:cs="Courier New" w:hint="default"/>
        <w:lang w:val="es-ES"/>
      </w:rPr>
    </w:lvl>
    <w:lvl w:ilvl="7">
      <w:start w:val="1"/>
      <w:numFmt w:val="bullet"/>
      <w:lvlText w:val="◦"/>
      <w:lvlJc w:val="left"/>
      <w:pPr>
        <w:tabs>
          <w:tab w:val="num" w:pos="3731"/>
        </w:tabs>
        <w:ind w:left="3731" w:hanging="360"/>
      </w:pPr>
      <w:rPr>
        <w:rFonts w:ascii="OpenSymbol" w:hAnsi="OpenSymbol"/>
      </w:rPr>
    </w:lvl>
    <w:lvl w:ilvl="8">
      <w:start w:val="1"/>
      <w:numFmt w:val="bullet"/>
      <w:lvlText w:val="▪"/>
      <w:lvlJc w:val="left"/>
      <w:pPr>
        <w:tabs>
          <w:tab w:val="num" w:pos="4091"/>
        </w:tabs>
        <w:ind w:left="4091" w:hanging="360"/>
      </w:pPr>
      <w:rPr>
        <w:rFonts w:ascii="OpenSymbol" w:hAnsi="OpenSymbol"/>
      </w:rPr>
    </w:lvl>
  </w:abstractNum>
  <w:abstractNum w:abstractNumId="23" w15:restartNumberingAfterBreak="0">
    <w:nsid w:val="00000019"/>
    <w:multiLevelType w:val="multilevel"/>
    <w:tmpl w:val="00000019"/>
    <w:name w:val="WW8Num52"/>
    <w:lvl w:ilvl="0">
      <w:start w:val="1"/>
      <w:numFmt w:val="bullet"/>
      <w:lvlText w:val=""/>
      <w:lvlJc w:val="left"/>
      <w:pPr>
        <w:tabs>
          <w:tab w:val="num" w:pos="1211"/>
        </w:tabs>
        <w:ind w:left="1211" w:hanging="360"/>
      </w:pPr>
      <w:rPr>
        <w:rFonts w:ascii="Symbol" w:hAnsi="Symbol" w:hint="default"/>
        <w:lang w:val="es-ES"/>
      </w:rPr>
    </w:lvl>
    <w:lvl w:ilvl="1">
      <w:start w:val="1"/>
      <w:numFmt w:val="bullet"/>
      <w:lvlText w:val="◦"/>
      <w:lvlJc w:val="left"/>
      <w:pPr>
        <w:tabs>
          <w:tab w:val="num" w:pos="1571"/>
        </w:tabs>
        <w:ind w:left="1571" w:hanging="360"/>
      </w:pPr>
      <w:rPr>
        <w:rFonts w:ascii="OpenSymbol" w:hAnsi="OpenSymbol"/>
      </w:rPr>
    </w:lvl>
    <w:lvl w:ilvl="2">
      <w:start w:val="1"/>
      <w:numFmt w:val="bullet"/>
      <w:lvlText w:val="▪"/>
      <w:lvlJc w:val="left"/>
      <w:pPr>
        <w:tabs>
          <w:tab w:val="num" w:pos="1931"/>
        </w:tabs>
        <w:ind w:left="1931" w:hanging="360"/>
      </w:pPr>
      <w:rPr>
        <w:rFonts w:ascii="OpenSymbol" w:hAnsi="OpenSymbol"/>
      </w:rPr>
    </w:lvl>
    <w:lvl w:ilvl="3">
      <w:start w:val="1"/>
      <w:numFmt w:val="bullet"/>
      <w:lvlText w:val=""/>
      <w:lvlJc w:val="left"/>
      <w:pPr>
        <w:tabs>
          <w:tab w:val="num" w:pos="2291"/>
        </w:tabs>
        <w:ind w:left="2291" w:hanging="360"/>
      </w:pPr>
      <w:rPr>
        <w:rFonts w:ascii="Symbol" w:hAnsi="Symbol" w:hint="default"/>
        <w:lang w:val="es-ES"/>
      </w:rPr>
    </w:lvl>
    <w:lvl w:ilvl="4">
      <w:start w:val="1"/>
      <w:numFmt w:val="bullet"/>
      <w:lvlText w:val="◦"/>
      <w:lvlJc w:val="left"/>
      <w:pPr>
        <w:tabs>
          <w:tab w:val="num" w:pos="2651"/>
        </w:tabs>
        <w:ind w:left="2651" w:hanging="360"/>
      </w:pPr>
      <w:rPr>
        <w:rFonts w:ascii="OpenSymbol" w:hAnsi="OpenSymbol"/>
      </w:rPr>
    </w:lvl>
    <w:lvl w:ilvl="5">
      <w:start w:val="1"/>
      <w:numFmt w:val="bullet"/>
      <w:lvlText w:val="▪"/>
      <w:lvlJc w:val="left"/>
      <w:pPr>
        <w:tabs>
          <w:tab w:val="num" w:pos="3011"/>
        </w:tabs>
        <w:ind w:left="3011" w:hanging="360"/>
      </w:pPr>
      <w:rPr>
        <w:rFonts w:ascii="OpenSymbol" w:hAnsi="OpenSymbol"/>
      </w:rPr>
    </w:lvl>
    <w:lvl w:ilvl="6">
      <w:start w:val="1"/>
      <w:numFmt w:val="bullet"/>
      <w:lvlText w:val=""/>
      <w:lvlJc w:val="left"/>
      <w:pPr>
        <w:tabs>
          <w:tab w:val="num" w:pos="3371"/>
        </w:tabs>
        <w:ind w:left="3371" w:hanging="360"/>
      </w:pPr>
      <w:rPr>
        <w:rFonts w:ascii="Symbol" w:hAnsi="Symbol" w:hint="default"/>
        <w:lang w:val="es-ES"/>
      </w:rPr>
    </w:lvl>
    <w:lvl w:ilvl="7">
      <w:start w:val="1"/>
      <w:numFmt w:val="bullet"/>
      <w:lvlText w:val="◦"/>
      <w:lvlJc w:val="left"/>
      <w:pPr>
        <w:tabs>
          <w:tab w:val="num" w:pos="3731"/>
        </w:tabs>
        <w:ind w:left="3731" w:hanging="360"/>
      </w:pPr>
      <w:rPr>
        <w:rFonts w:ascii="OpenSymbol" w:hAnsi="OpenSymbol"/>
      </w:rPr>
    </w:lvl>
    <w:lvl w:ilvl="8">
      <w:start w:val="1"/>
      <w:numFmt w:val="bullet"/>
      <w:lvlText w:val="▪"/>
      <w:lvlJc w:val="left"/>
      <w:pPr>
        <w:tabs>
          <w:tab w:val="num" w:pos="4091"/>
        </w:tabs>
        <w:ind w:left="4091" w:hanging="360"/>
      </w:pPr>
      <w:rPr>
        <w:rFonts w:ascii="OpenSymbol" w:hAnsi="OpenSymbol"/>
      </w:rPr>
    </w:lvl>
  </w:abstractNum>
  <w:abstractNum w:abstractNumId="24" w15:restartNumberingAfterBreak="0">
    <w:nsid w:val="0000001B"/>
    <w:multiLevelType w:val="multilevel"/>
    <w:tmpl w:val="0000001B"/>
    <w:name w:val="WW8Num28"/>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5" w15:restartNumberingAfterBreak="0">
    <w:nsid w:val="00000036"/>
    <w:multiLevelType w:val="multilevel"/>
    <w:tmpl w:val="00000036"/>
    <w:name w:val="WW8Num54"/>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lang w:val="es-ES_tradnl"/>
      </w:rPr>
    </w:lvl>
    <w:lvl w:ilvl="2">
      <w:start w:val="1"/>
      <w:numFmt w:val="bullet"/>
      <w:lvlText w:val="▪"/>
      <w:lvlJc w:val="left"/>
      <w:pPr>
        <w:tabs>
          <w:tab w:val="num" w:pos="1440"/>
        </w:tabs>
        <w:ind w:left="1440" w:hanging="360"/>
      </w:pPr>
      <w:rPr>
        <w:rFonts w:ascii="OpenSymbol" w:hAnsi="OpenSymbol"/>
        <w:lang w:val="es-ES_tradn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lang w:val="es-ES_tradnl"/>
      </w:rPr>
    </w:lvl>
    <w:lvl w:ilvl="5">
      <w:start w:val="1"/>
      <w:numFmt w:val="bullet"/>
      <w:lvlText w:val="▪"/>
      <w:lvlJc w:val="left"/>
      <w:pPr>
        <w:tabs>
          <w:tab w:val="num" w:pos="2520"/>
        </w:tabs>
        <w:ind w:left="2520" w:hanging="360"/>
      </w:pPr>
      <w:rPr>
        <w:rFonts w:ascii="OpenSymbol" w:hAnsi="OpenSymbol"/>
        <w:lang w:val="es-ES_tradn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lang w:val="es-ES_tradnl"/>
      </w:rPr>
    </w:lvl>
    <w:lvl w:ilvl="8">
      <w:start w:val="1"/>
      <w:numFmt w:val="bullet"/>
      <w:lvlText w:val="▪"/>
      <w:lvlJc w:val="left"/>
      <w:pPr>
        <w:tabs>
          <w:tab w:val="num" w:pos="3600"/>
        </w:tabs>
        <w:ind w:left="3600" w:hanging="360"/>
      </w:pPr>
      <w:rPr>
        <w:rFonts w:ascii="OpenSymbol" w:hAnsi="OpenSymbol"/>
        <w:lang w:val="es-ES_tradnl"/>
      </w:rPr>
    </w:lvl>
  </w:abstractNum>
  <w:abstractNum w:abstractNumId="26" w15:restartNumberingAfterBreak="0">
    <w:nsid w:val="0000003B"/>
    <w:multiLevelType w:val="multilevel"/>
    <w:tmpl w:val="0000003B"/>
    <w:name w:val="WW8Num59"/>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7" w15:restartNumberingAfterBreak="0">
    <w:nsid w:val="0000003C"/>
    <w:multiLevelType w:val="multilevel"/>
    <w:tmpl w:val="0000003C"/>
    <w:name w:val="WW8Num60"/>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8" w15:restartNumberingAfterBreak="0">
    <w:nsid w:val="0000003D"/>
    <w:multiLevelType w:val="multilevel"/>
    <w:tmpl w:val="0000003D"/>
    <w:name w:val="WW8Num61"/>
    <w:lvl w:ilvl="0">
      <w:start w:val="1"/>
      <w:numFmt w:val="bullet"/>
      <w:lvlText w:val=""/>
      <w:lvlJc w:val="left"/>
      <w:pPr>
        <w:tabs>
          <w:tab w:val="num" w:pos="720"/>
        </w:tabs>
        <w:ind w:left="720" w:hanging="360"/>
      </w:pPr>
      <w:rPr>
        <w:rFonts w:ascii="Symbol" w:hAnsi="Symbol"/>
        <w:sz w:val="16"/>
        <w:szCs w:val="16"/>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sz w:val="16"/>
        <w:szCs w:val="16"/>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sz w:val="16"/>
        <w:szCs w:val="16"/>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9" w15:restartNumberingAfterBreak="0">
    <w:nsid w:val="0000003E"/>
    <w:multiLevelType w:val="multilevel"/>
    <w:tmpl w:val="0000003E"/>
    <w:name w:val="WW8Num62"/>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0" w15:restartNumberingAfterBreak="0">
    <w:nsid w:val="0000003F"/>
    <w:multiLevelType w:val="multilevel"/>
    <w:tmpl w:val="0000003F"/>
    <w:name w:val="WW8Num63"/>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1" w15:restartNumberingAfterBreak="0">
    <w:nsid w:val="00000040"/>
    <w:multiLevelType w:val="multilevel"/>
    <w:tmpl w:val="00000040"/>
    <w:name w:val="WW8Num6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2" w15:restartNumberingAfterBreak="0">
    <w:nsid w:val="00000041"/>
    <w:multiLevelType w:val="multilevel"/>
    <w:tmpl w:val="00000041"/>
    <w:name w:val="WW8Num65"/>
    <w:lvl w:ilvl="0">
      <w:start w:val="1"/>
      <w:numFmt w:val="bullet"/>
      <w:lvlText w:val=""/>
      <w:lvlJc w:val="left"/>
      <w:pPr>
        <w:tabs>
          <w:tab w:val="num" w:pos="1783"/>
        </w:tabs>
        <w:ind w:left="1783" w:hanging="360"/>
      </w:pPr>
      <w:rPr>
        <w:rFonts w:ascii="Symbol" w:hAnsi="Symbol" w:cs="OpenSymbol"/>
      </w:rPr>
    </w:lvl>
    <w:lvl w:ilvl="1">
      <w:start w:val="1"/>
      <w:numFmt w:val="bullet"/>
      <w:lvlText w:val="◦"/>
      <w:lvlJc w:val="left"/>
      <w:pPr>
        <w:tabs>
          <w:tab w:val="num" w:pos="2143"/>
        </w:tabs>
        <w:ind w:left="2143" w:hanging="360"/>
      </w:pPr>
      <w:rPr>
        <w:rFonts w:ascii="OpenSymbol" w:hAnsi="OpenSymbol" w:cs="OpenSymbol"/>
      </w:rPr>
    </w:lvl>
    <w:lvl w:ilvl="2">
      <w:start w:val="1"/>
      <w:numFmt w:val="bullet"/>
      <w:lvlText w:val="▪"/>
      <w:lvlJc w:val="left"/>
      <w:pPr>
        <w:tabs>
          <w:tab w:val="num" w:pos="2503"/>
        </w:tabs>
        <w:ind w:left="2503" w:hanging="360"/>
      </w:pPr>
      <w:rPr>
        <w:rFonts w:ascii="OpenSymbol" w:hAnsi="OpenSymbol" w:cs="OpenSymbol"/>
      </w:rPr>
    </w:lvl>
    <w:lvl w:ilvl="3">
      <w:start w:val="1"/>
      <w:numFmt w:val="bullet"/>
      <w:lvlText w:val=""/>
      <w:lvlJc w:val="left"/>
      <w:pPr>
        <w:tabs>
          <w:tab w:val="num" w:pos="2863"/>
        </w:tabs>
        <w:ind w:left="2863" w:hanging="360"/>
      </w:pPr>
      <w:rPr>
        <w:rFonts w:ascii="Symbol" w:hAnsi="Symbol" w:cs="OpenSymbol"/>
      </w:rPr>
    </w:lvl>
    <w:lvl w:ilvl="4">
      <w:start w:val="1"/>
      <w:numFmt w:val="bullet"/>
      <w:lvlText w:val="◦"/>
      <w:lvlJc w:val="left"/>
      <w:pPr>
        <w:tabs>
          <w:tab w:val="num" w:pos="3223"/>
        </w:tabs>
        <w:ind w:left="3223" w:hanging="360"/>
      </w:pPr>
      <w:rPr>
        <w:rFonts w:ascii="OpenSymbol" w:hAnsi="OpenSymbol" w:cs="OpenSymbol"/>
      </w:rPr>
    </w:lvl>
    <w:lvl w:ilvl="5">
      <w:start w:val="1"/>
      <w:numFmt w:val="bullet"/>
      <w:lvlText w:val="▪"/>
      <w:lvlJc w:val="left"/>
      <w:pPr>
        <w:tabs>
          <w:tab w:val="num" w:pos="3583"/>
        </w:tabs>
        <w:ind w:left="3583" w:hanging="360"/>
      </w:pPr>
      <w:rPr>
        <w:rFonts w:ascii="OpenSymbol" w:hAnsi="OpenSymbol" w:cs="OpenSymbol"/>
      </w:rPr>
    </w:lvl>
    <w:lvl w:ilvl="6">
      <w:start w:val="1"/>
      <w:numFmt w:val="bullet"/>
      <w:lvlText w:val=""/>
      <w:lvlJc w:val="left"/>
      <w:pPr>
        <w:tabs>
          <w:tab w:val="num" w:pos="3943"/>
        </w:tabs>
        <w:ind w:left="3943" w:hanging="360"/>
      </w:pPr>
      <w:rPr>
        <w:rFonts w:ascii="Symbol" w:hAnsi="Symbol" w:cs="OpenSymbol"/>
      </w:rPr>
    </w:lvl>
    <w:lvl w:ilvl="7">
      <w:start w:val="1"/>
      <w:numFmt w:val="bullet"/>
      <w:lvlText w:val="◦"/>
      <w:lvlJc w:val="left"/>
      <w:pPr>
        <w:tabs>
          <w:tab w:val="num" w:pos="4303"/>
        </w:tabs>
        <w:ind w:left="4303" w:hanging="360"/>
      </w:pPr>
      <w:rPr>
        <w:rFonts w:ascii="OpenSymbol" w:hAnsi="OpenSymbol" w:cs="OpenSymbol"/>
      </w:rPr>
    </w:lvl>
    <w:lvl w:ilvl="8">
      <w:start w:val="1"/>
      <w:numFmt w:val="bullet"/>
      <w:lvlText w:val="▪"/>
      <w:lvlJc w:val="left"/>
      <w:pPr>
        <w:tabs>
          <w:tab w:val="num" w:pos="4663"/>
        </w:tabs>
        <w:ind w:left="4663" w:hanging="360"/>
      </w:pPr>
      <w:rPr>
        <w:rFonts w:ascii="OpenSymbol" w:hAnsi="OpenSymbol" w:cs="OpenSymbol"/>
      </w:rPr>
    </w:lvl>
  </w:abstractNum>
  <w:abstractNum w:abstractNumId="33" w15:restartNumberingAfterBreak="0">
    <w:nsid w:val="00000042"/>
    <w:multiLevelType w:val="multilevel"/>
    <w:tmpl w:val="00000042"/>
    <w:name w:val="WW8Num6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4" w15:restartNumberingAfterBreak="0">
    <w:nsid w:val="00000043"/>
    <w:multiLevelType w:val="multilevel"/>
    <w:tmpl w:val="00000043"/>
    <w:name w:val="WW8Num67"/>
    <w:lvl w:ilvl="0">
      <w:start w:val="1"/>
      <w:numFmt w:val="bullet"/>
      <w:lvlText w:val=""/>
      <w:lvlJc w:val="left"/>
      <w:pPr>
        <w:tabs>
          <w:tab w:val="num" w:pos="784"/>
        </w:tabs>
        <w:ind w:left="784" w:hanging="360"/>
      </w:pPr>
      <w:rPr>
        <w:rFonts w:ascii="Symbol" w:hAnsi="Symbol" w:cs="OpenSymbol"/>
      </w:rPr>
    </w:lvl>
    <w:lvl w:ilvl="1">
      <w:start w:val="1"/>
      <w:numFmt w:val="bullet"/>
      <w:lvlText w:val="◦"/>
      <w:lvlJc w:val="left"/>
      <w:pPr>
        <w:tabs>
          <w:tab w:val="num" w:pos="1144"/>
        </w:tabs>
        <w:ind w:left="1144" w:hanging="360"/>
      </w:pPr>
      <w:rPr>
        <w:rFonts w:ascii="OpenSymbol" w:hAnsi="OpenSymbol" w:cs="OpenSymbol"/>
      </w:rPr>
    </w:lvl>
    <w:lvl w:ilvl="2">
      <w:start w:val="1"/>
      <w:numFmt w:val="bullet"/>
      <w:lvlText w:val="▪"/>
      <w:lvlJc w:val="left"/>
      <w:pPr>
        <w:tabs>
          <w:tab w:val="num" w:pos="1504"/>
        </w:tabs>
        <w:ind w:left="1504" w:hanging="360"/>
      </w:pPr>
      <w:rPr>
        <w:rFonts w:ascii="OpenSymbol" w:hAnsi="OpenSymbol" w:cs="OpenSymbol"/>
      </w:rPr>
    </w:lvl>
    <w:lvl w:ilvl="3">
      <w:start w:val="1"/>
      <w:numFmt w:val="bullet"/>
      <w:lvlText w:val=""/>
      <w:lvlJc w:val="left"/>
      <w:pPr>
        <w:tabs>
          <w:tab w:val="num" w:pos="1864"/>
        </w:tabs>
        <w:ind w:left="1864" w:hanging="360"/>
      </w:pPr>
      <w:rPr>
        <w:rFonts w:ascii="Symbol" w:hAnsi="Symbol" w:cs="OpenSymbol"/>
      </w:rPr>
    </w:lvl>
    <w:lvl w:ilvl="4">
      <w:start w:val="1"/>
      <w:numFmt w:val="bullet"/>
      <w:lvlText w:val="◦"/>
      <w:lvlJc w:val="left"/>
      <w:pPr>
        <w:tabs>
          <w:tab w:val="num" w:pos="2224"/>
        </w:tabs>
        <w:ind w:left="2224" w:hanging="360"/>
      </w:pPr>
      <w:rPr>
        <w:rFonts w:ascii="OpenSymbol" w:hAnsi="OpenSymbol" w:cs="OpenSymbol"/>
      </w:rPr>
    </w:lvl>
    <w:lvl w:ilvl="5">
      <w:start w:val="1"/>
      <w:numFmt w:val="bullet"/>
      <w:lvlText w:val="▪"/>
      <w:lvlJc w:val="left"/>
      <w:pPr>
        <w:tabs>
          <w:tab w:val="num" w:pos="2584"/>
        </w:tabs>
        <w:ind w:left="2584" w:hanging="360"/>
      </w:pPr>
      <w:rPr>
        <w:rFonts w:ascii="OpenSymbol" w:hAnsi="OpenSymbol" w:cs="OpenSymbol"/>
      </w:rPr>
    </w:lvl>
    <w:lvl w:ilvl="6">
      <w:start w:val="1"/>
      <w:numFmt w:val="bullet"/>
      <w:lvlText w:val=""/>
      <w:lvlJc w:val="left"/>
      <w:pPr>
        <w:tabs>
          <w:tab w:val="num" w:pos="2944"/>
        </w:tabs>
        <w:ind w:left="2944" w:hanging="360"/>
      </w:pPr>
      <w:rPr>
        <w:rFonts w:ascii="Symbol" w:hAnsi="Symbol" w:cs="OpenSymbol"/>
      </w:rPr>
    </w:lvl>
    <w:lvl w:ilvl="7">
      <w:start w:val="1"/>
      <w:numFmt w:val="bullet"/>
      <w:lvlText w:val="◦"/>
      <w:lvlJc w:val="left"/>
      <w:pPr>
        <w:tabs>
          <w:tab w:val="num" w:pos="3304"/>
        </w:tabs>
        <w:ind w:left="3304" w:hanging="360"/>
      </w:pPr>
      <w:rPr>
        <w:rFonts w:ascii="OpenSymbol" w:hAnsi="OpenSymbol" w:cs="OpenSymbol"/>
      </w:rPr>
    </w:lvl>
    <w:lvl w:ilvl="8">
      <w:start w:val="1"/>
      <w:numFmt w:val="bullet"/>
      <w:lvlText w:val="▪"/>
      <w:lvlJc w:val="left"/>
      <w:pPr>
        <w:tabs>
          <w:tab w:val="num" w:pos="3664"/>
        </w:tabs>
        <w:ind w:left="3664" w:hanging="360"/>
      </w:pPr>
      <w:rPr>
        <w:rFonts w:ascii="OpenSymbol" w:hAnsi="OpenSymbol" w:cs="OpenSymbol"/>
      </w:rPr>
    </w:lvl>
  </w:abstractNum>
  <w:abstractNum w:abstractNumId="35" w15:restartNumberingAfterBreak="0">
    <w:nsid w:val="03ED5C25"/>
    <w:multiLevelType w:val="hybridMultilevel"/>
    <w:tmpl w:val="3BCA28DA"/>
    <w:lvl w:ilvl="0" w:tplc="2FDED97E">
      <w:start w:val="20"/>
      <w:numFmt w:val="bullet"/>
      <w:lvlText w:val="-"/>
      <w:lvlJc w:val="left"/>
      <w:pPr>
        <w:ind w:left="720" w:hanging="360"/>
      </w:pPr>
      <w:rPr>
        <w:rFonts w:ascii="Calibri" w:eastAsia="Times New Roman" w:hAnsi="Calibri" w:hint="default"/>
      </w:rPr>
    </w:lvl>
    <w:lvl w:ilvl="1" w:tplc="0C0A0003">
      <w:start w:val="1"/>
      <w:numFmt w:val="bullet"/>
      <w:lvlText w:val="o"/>
      <w:lvlJc w:val="left"/>
      <w:pPr>
        <w:ind w:left="1440" w:hanging="360"/>
      </w:pPr>
      <w:rPr>
        <w:rFonts w:ascii="Courier New" w:hAnsi="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hint="default"/>
      </w:rPr>
    </w:lvl>
    <w:lvl w:ilvl="8" w:tplc="0C0A0005">
      <w:start w:val="1"/>
      <w:numFmt w:val="bullet"/>
      <w:lvlText w:val=""/>
      <w:lvlJc w:val="left"/>
      <w:pPr>
        <w:ind w:left="6480" w:hanging="360"/>
      </w:pPr>
      <w:rPr>
        <w:rFonts w:ascii="Wingdings" w:hAnsi="Wingdings" w:hint="default"/>
      </w:rPr>
    </w:lvl>
  </w:abstractNum>
  <w:abstractNum w:abstractNumId="36" w15:restartNumberingAfterBreak="0">
    <w:nsid w:val="0F794317"/>
    <w:multiLevelType w:val="hybridMultilevel"/>
    <w:tmpl w:val="7826A5F2"/>
    <w:lvl w:ilvl="0" w:tplc="D18805D0">
      <w:start w:val="1"/>
      <w:numFmt w:val="lowerLetter"/>
      <w:lvlText w:val="%1)"/>
      <w:lvlJc w:val="left"/>
      <w:pPr>
        <w:tabs>
          <w:tab w:val="num" w:pos="720"/>
        </w:tabs>
        <w:ind w:left="720" w:hanging="360"/>
      </w:pPr>
      <w:rPr>
        <w:sz w:val="18"/>
      </w:r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37" w15:restartNumberingAfterBreak="0">
    <w:nsid w:val="11C7384C"/>
    <w:multiLevelType w:val="hybridMultilevel"/>
    <w:tmpl w:val="11C7384C"/>
    <w:lvl w:ilvl="0" w:tplc="FFFFFFFF">
      <w:start w:val="1"/>
      <w:numFmt w:val="bullet"/>
      <w:lvlText w:val=""/>
      <w:lvlJc w:val="left"/>
      <w:pPr>
        <w:ind w:left="720" w:hanging="360"/>
      </w:pPr>
      <w:rPr>
        <w:rFonts w:ascii="Symbol" w:eastAsia="SimSun" w:hAnsi="Symbol" w:cs="Symbol"/>
      </w:rPr>
    </w:lvl>
    <w:lvl w:ilvl="1" w:tplc="FFFFFFFF">
      <w:start w:val="1"/>
      <w:numFmt w:val="bullet"/>
      <w:lvlText w:val="o"/>
      <w:lvlJc w:val="left"/>
      <w:pPr>
        <w:ind w:left="1440" w:hanging="360"/>
      </w:pPr>
      <w:rPr>
        <w:rFonts w:ascii="Courier New" w:eastAsia="SimSun" w:hAnsi="Times New Roman" w:cs="Courier New"/>
      </w:rPr>
    </w:lvl>
    <w:lvl w:ilvl="2" w:tplc="FFFFFFFF">
      <w:start w:val="1"/>
      <w:numFmt w:val="bullet"/>
      <w:lvlText w:val=""/>
      <w:lvlJc w:val="left"/>
      <w:pPr>
        <w:ind w:left="2160" w:hanging="360"/>
      </w:pPr>
      <w:rPr>
        <w:rFonts w:ascii="Wingdings" w:eastAsia="SimSun" w:hAnsi="Wingdings" w:cs="Wingdings"/>
      </w:rPr>
    </w:lvl>
    <w:lvl w:ilvl="3" w:tplc="FFFFFFFF">
      <w:start w:val="1"/>
      <w:numFmt w:val="bullet"/>
      <w:lvlText w:val=""/>
      <w:lvlJc w:val="left"/>
      <w:pPr>
        <w:ind w:left="2880" w:hanging="360"/>
      </w:pPr>
      <w:rPr>
        <w:rFonts w:ascii="Symbol" w:eastAsia="SimSun" w:hAnsi="Symbol" w:cs="Symbol"/>
      </w:rPr>
    </w:lvl>
    <w:lvl w:ilvl="4" w:tplc="FFFFFFFF">
      <w:start w:val="1"/>
      <w:numFmt w:val="bullet"/>
      <w:lvlText w:val="o"/>
      <w:lvlJc w:val="left"/>
      <w:pPr>
        <w:ind w:left="3600" w:hanging="360"/>
      </w:pPr>
      <w:rPr>
        <w:rFonts w:ascii="Courier New" w:eastAsia="SimSun" w:hAnsi="Times New Roman" w:cs="Courier New"/>
      </w:rPr>
    </w:lvl>
    <w:lvl w:ilvl="5" w:tplc="FFFFFFFF">
      <w:start w:val="1"/>
      <w:numFmt w:val="bullet"/>
      <w:lvlText w:val=""/>
      <w:lvlJc w:val="left"/>
      <w:pPr>
        <w:ind w:left="4320" w:hanging="360"/>
      </w:pPr>
      <w:rPr>
        <w:rFonts w:ascii="Wingdings" w:eastAsia="SimSun" w:hAnsi="Wingdings" w:cs="Wingdings"/>
      </w:rPr>
    </w:lvl>
    <w:lvl w:ilvl="6" w:tplc="FFFFFFFF">
      <w:start w:val="1"/>
      <w:numFmt w:val="bullet"/>
      <w:lvlText w:val=""/>
      <w:lvlJc w:val="left"/>
      <w:pPr>
        <w:ind w:left="5040" w:hanging="360"/>
      </w:pPr>
      <w:rPr>
        <w:rFonts w:ascii="Symbol" w:eastAsia="SimSun" w:hAnsi="Symbol" w:cs="Symbol"/>
      </w:rPr>
    </w:lvl>
    <w:lvl w:ilvl="7" w:tplc="FFFFFFFF">
      <w:start w:val="1"/>
      <w:numFmt w:val="bullet"/>
      <w:lvlText w:val="o"/>
      <w:lvlJc w:val="left"/>
      <w:pPr>
        <w:ind w:left="5760" w:hanging="360"/>
      </w:pPr>
      <w:rPr>
        <w:rFonts w:ascii="Courier New" w:eastAsia="SimSun" w:hAnsi="Times New Roman" w:cs="Courier New"/>
      </w:rPr>
    </w:lvl>
    <w:lvl w:ilvl="8" w:tplc="FFFFFFFF">
      <w:start w:val="1"/>
      <w:numFmt w:val="bullet"/>
      <w:lvlText w:val=""/>
      <w:lvlJc w:val="left"/>
      <w:pPr>
        <w:ind w:left="6480" w:hanging="360"/>
      </w:pPr>
      <w:rPr>
        <w:rFonts w:ascii="Wingdings" w:eastAsia="SimSun" w:hAnsi="Wingdings" w:cs="Wingdings"/>
      </w:rPr>
    </w:lvl>
  </w:abstractNum>
  <w:abstractNum w:abstractNumId="38" w15:restartNumberingAfterBreak="0">
    <w:nsid w:val="176817CD"/>
    <w:multiLevelType w:val="hybridMultilevel"/>
    <w:tmpl w:val="176817CD"/>
    <w:lvl w:ilvl="0" w:tplc="FFFFFFFF">
      <w:start w:val="1"/>
      <w:numFmt w:val="bullet"/>
      <w:pStyle w:val="Listaconpuntos"/>
      <w:lvlText w:val=""/>
      <w:lvlJc w:val="left"/>
      <w:pPr>
        <w:tabs>
          <w:tab w:val="num" w:pos="720"/>
        </w:tabs>
        <w:ind w:left="720" w:hanging="360"/>
      </w:pPr>
      <w:rPr>
        <w:rFonts w:ascii="Symbol" w:eastAsia="SimSun" w:hAnsi="Symbol" w:cs="Symbol"/>
      </w:rPr>
    </w:lvl>
    <w:lvl w:ilvl="1" w:tplc="FFFFFFFF">
      <w:start w:val="1"/>
      <w:numFmt w:val="bullet"/>
      <w:lvlText w:val="o"/>
      <w:lvlJc w:val="left"/>
      <w:pPr>
        <w:tabs>
          <w:tab w:val="num" w:pos="1440"/>
        </w:tabs>
        <w:ind w:left="1440" w:hanging="360"/>
      </w:pPr>
      <w:rPr>
        <w:rFonts w:ascii="Courier New" w:eastAsia="SimSun" w:hAnsi="Times New Roman" w:cs="Courier New"/>
      </w:rPr>
    </w:lvl>
    <w:lvl w:ilvl="2" w:tplc="FFFFFFFF">
      <w:start w:val="1"/>
      <w:numFmt w:val="bullet"/>
      <w:lvlText w:val=""/>
      <w:lvlJc w:val="left"/>
      <w:pPr>
        <w:tabs>
          <w:tab w:val="num" w:pos="2160"/>
        </w:tabs>
        <w:ind w:left="2160" w:hanging="360"/>
      </w:pPr>
      <w:rPr>
        <w:rFonts w:ascii="Wingdings" w:eastAsia="SimSun" w:hAnsi="Wingdings" w:cs="Wingdings"/>
      </w:rPr>
    </w:lvl>
    <w:lvl w:ilvl="3" w:tplc="FFFFFFFF">
      <w:start w:val="1"/>
      <w:numFmt w:val="bullet"/>
      <w:lvlText w:val=""/>
      <w:lvlJc w:val="left"/>
      <w:pPr>
        <w:tabs>
          <w:tab w:val="num" w:pos="2880"/>
        </w:tabs>
        <w:ind w:left="2880" w:hanging="360"/>
      </w:pPr>
      <w:rPr>
        <w:rFonts w:ascii="Symbol" w:eastAsia="SimSun" w:hAnsi="Symbol" w:cs="Symbol"/>
      </w:rPr>
    </w:lvl>
    <w:lvl w:ilvl="4" w:tplc="FFFFFFFF">
      <w:start w:val="1"/>
      <w:numFmt w:val="bullet"/>
      <w:lvlText w:val="o"/>
      <w:lvlJc w:val="left"/>
      <w:pPr>
        <w:tabs>
          <w:tab w:val="num" w:pos="3600"/>
        </w:tabs>
        <w:ind w:left="3600" w:hanging="360"/>
      </w:pPr>
      <w:rPr>
        <w:rFonts w:ascii="Courier New" w:eastAsia="SimSun" w:hAnsi="Times New Roman" w:cs="Courier New"/>
      </w:rPr>
    </w:lvl>
    <w:lvl w:ilvl="5" w:tplc="FFFFFFFF">
      <w:start w:val="1"/>
      <w:numFmt w:val="bullet"/>
      <w:lvlText w:val=""/>
      <w:lvlJc w:val="left"/>
      <w:pPr>
        <w:tabs>
          <w:tab w:val="num" w:pos="4320"/>
        </w:tabs>
        <w:ind w:left="4320" w:hanging="360"/>
      </w:pPr>
      <w:rPr>
        <w:rFonts w:ascii="Wingdings" w:eastAsia="SimSun" w:hAnsi="Wingdings" w:cs="Wingdings"/>
      </w:rPr>
    </w:lvl>
    <w:lvl w:ilvl="6" w:tplc="FFFFFFFF">
      <w:start w:val="1"/>
      <w:numFmt w:val="bullet"/>
      <w:lvlText w:val=""/>
      <w:lvlJc w:val="left"/>
      <w:pPr>
        <w:tabs>
          <w:tab w:val="num" w:pos="5040"/>
        </w:tabs>
        <w:ind w:left="5040" w:hanging="360"/>
      </w:pPr>
      <w:rPr>
        <w:rFonts w:ascii="Symbol" w:eastAsia="SimSun" w:hAnsi="Symbol" w:cs="Symbol"/>
      </w:rPr>
    </w:lvl>
    <w:lvl w:ilvl="7" w:tplc="FFFFFFFF">
      <w:start w:val="1"/>
      <w:numFmt w:val="bullet"/>
      <w:lvlText w:val="o"/>
      <w:lvlJc w:val="left"/>
      <w:pPr>
        <w:tabs>
          <w:tab w:val="num" w:pos="5760"/>
        </w:tabs>
        <w:ind w:left="5760" w:hanging="360"/>
      </w:pPr>
      <w:rPr>
        <w:rFonts w:ascii="Courier New" w:eastAsia="SimSun" w:hAnsi="Times New Roman" w:cs="Courier New"/>
      </w:rPr>
    </w:lvl>
    <w:lvl w:ilvl="8" w:tplc="FFFFFFFF">
      <w:start w:val="1"/>
      <w:numFmt w:val="bullet"/>
      <w:lvlText w:val=""/>
      <w:lvlJc w:val="left"/>
      <w:pPr>
        <w:tabs>
          <w:tab w:val="num" w:pos="6480"/>
        </w:tabs>
        <w:ind w:left="6480" w:hanging="360"/>
      </w:pPr>
      <w:rPr>
        <w:rFonts w:ascii="Wingdings" w:eastAsia="SimSun" w:hAnsi="Wingdings" w:cs="Wingdings"/>
      </w:rPr>
    </w:lvl>
  </w:abstractNum>
  <w:abstractNum w:abstractNumId="39" w15:restartNumberingAfterBreak="0">
    <w:nsid w:val="18164AF8"/>
    <w:multiLevelType w:val="hybridMultilevel"/>
    <w:tmpl w:val="F434219A"/>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0" w15:restartNumberingAfterBreak="0">
    <w:nsid w:val="1E653172"/>
    <w:multiLevelType w:val="hybridMultilevel"/>
    <w:tmpl w:val="53C0471E"/>
    <w:lvl w:ilvl="0" w:tplc="9D041136">
      <w:start w:val="1"/>
      <w:numFmt w:val="lowerLetter"/>
      <w:lvlText w:val="%1)"/>
      <w:lvlJc w:val="left"/>
      <w:pPr>
        <w:tabs>
          <w:tab w:val="num" w:pos="720"/>
        </w:tabs>
        <w:ind w:left="720" w:hanging="360"/>
      </w:pPr>
    </w:lvl>
    <w:lvl w:ilvl="1" w:tplc="9E76A980">
      <w:start w:val="1"/>
      <w:numFmt w:val="decimal"/>
      <w:lvlText w:val="%2."/>
      <w:lvlJc w:val="left"/>
      <w:pPr>
        <w:tabs>
          <w:tab w:val="num" w:pos="1440"/>
        </w:tabs>
        <w:ind w:left="1440" w:hanging="360"/>
      </w:pPr>
      <w:rPr>
        <w:rFonts w:ascii="Arial" w:eastAsia="Times New Roman" w:hAnsi="Arial" w:cs="Arial"/>
        <w:b w:val="0"/>
      </w:r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1" w15:restartNumberingAfterBreak="0">
    <w:nsid w:val="25AB480D"/>
    <w:multiLevelType w:val="multilevel"/>
    <w:tmpl w:val="96CA566C"/>
    <w:lvl w:ilvl="0">
      <w:start w:val="4"/>
      <w:numFmt w:val="decimal"/>
      <w:lvlText w:val="%1"/>
      <w:lvlJc w:val="left"/>
      <w:pPr>
        <w:tabs>
          <w:tab w:val="num" w:pos="360"/>
        </w:tabs>
        <w:ind w:left="360" w:hanging="360"/>
      </w:pPr>
      <w:rPr>
        <w:rFonts w:cs="Times New Roman" w:hint="default"/>
      </w:rPr>
    </w:lvl>
    <w:lvl w:ilvl="1">
      <w:start w:val="4"/>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880"/>
        </w:tabs>
        <w:ind w:left="2880" w:hanging="144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960"/>
        </w:tabs>
        <w:ind w:left="3960" w:hanging="1800"/>
      </w:pPr>
      <w:rPr>
        <w:rFonts w:cs="Times New Roman" w:hint="default"/>
      </w:rPr>
    </w:lvl>
    <w:lvl w:ilvl="7">
      <w:start w:val="1"/>
      <w:numFmt w:val="decimal"/>
      <w:lvlText w:val="%1.%2.%3.%4.%5.%6.%7.%8"/>
      <w:lvlJc w:val="left"/>
      <w:pPr>
        <w:tabs>
          <w:tab w:val="num" w:pos="4680"/>
        </w:tabs>
        <w:ind w:left="4680" w:hanging="216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42" w15:restartNumberingAfterBreak="0">
    <w:nsid w:val="29722D3D"/>
    <w:multiLevelType w:val="multilevel"/>
    <w:tmpl w:val="65AE512C"/>
    <w:lvl w:ilvl="0">
      <w:start w:val="1"/>
      <w:numFmt w:val="decimal"/>
      <w:lvlText w:val="%1"/>
      <w:lvlJc w:val="left"/>
      <w:pPr>
        <w:tabs>
          <w:tab w:val="num" w:pos="360"/>
        </w:tabs>
        <w:ind w:left="360" w:hanging="360"/>
      </w:pPr>
      <w:rPr>
        <w:rFonts w:cs="Times New Roman" w:hint="default"/>
      </w:rPr>
    </w:lvl>
    <w:lvl w:ilvl="1">
      <w:start w:val="4"/>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880"/>
        </w:tabs>
        <w:ind w:left="2880" w:hanging="144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960"/>
        </w:tabs>
        <w:ind w:left="3960" w:hanging="1800"/>
      </w:pPr>
      <w:rPr>
        <w:rFonts w:cs="Times New Roman" w:hint="default"/>
      </w:rPr>
    </w:lvl>
    <w:lvl w:ilvl="7">
      <w:start w:val="1"/>
      <w:numFmt w:val="decimal"/>
      <w:lvlText w:val="%1.%2.%3.%4.%5.%6.%7.%8"/>
      <w:lvlJc w:val="left"/>
      <w:pPr>
        <w:tabs>
          <w:tab w:val="num" w:pos="4680"/>
        </w:tabs>
        <w:ind w:left="4680" w:hanging="216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43" w15:restartNumberingAfterBreak="0">
    <w:nsid w:val="2A2B6789"/>
    <w:multiLevelType w:val="hybridMultilevel"/>
    <w:tmpl w:val="50D68A76"/>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4" w15:restartNumberingAfterBreak="0">
    <w:nsid w:val="2C42221E"/>
    <w:multiLevelType w:val="hybridMultilevel"/>
    <w:tmpl w:val="E87697EC"/>
    <w:lvl w:ilvl="0" w:tplc="B282CBB4">
      <w:start w:val="1"/>
      <w:numFmt w:val="bullet"/>
      <w:pStyle w:val="00Punto"/>
      <w:lvlText w:val=""/>
      <w:lvlJc w:val="left"/>
      <w:pPr>
        <w:tabs>
          <w:tab w:val="num" w:pos="720"/>
        </w:tabs>
        <w:ind w:left="720" w:hanging="360"/>
      </w:pPr>
      <w:rPr>
        <w:rFonts w:ascii="Symbol" w:hAnsi="Symbol" w:hint="default"/>
      </w:rPr>
    </w:lvl>
    <w:lvl w:ilvl="1" w:tplc="DFBA93E2">
      <w:start w:val="1"/>
      <w:numFmt w:val="bullet"/>
      <w:lvlText w:val="-"/>
      <w:lvlJc w:val="left"/>
      <w:pPr>
        <w:tabs>
          <w:tab w:val="num" w:pos="1440"/>
        </w:tabs>
        <w:ind w:left="1440" w:hanging="360"/>
      </w:pPr>
      <w:rPr>
        <w:rFonts w:ascii="Times New Roman" w:hAnsi="Times New Roman" w:cs="Times New Roman"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Times New Roman"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Times New Roman"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FDC3E7B"/>
    <w:multiLevelType w:val="multilevel"/>
    <w:tmpl w:val="0C0A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302539E2"/>
    <w:multiLevelType w:val="hybridMultilevel"/>
    <w:tmpl w:val="AE2EB3A0"/>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7" w15:restartNumberingAfterBreak="0">
    <w:nsid w:val="3A7960AD"/>
    <w:multiLevelType w:val="hybridMultilevel"/>
    <w:tmpl w:val="194258BE"/>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8" w15:restartNumberingAfterBreak="0">
    <w:nsid w:val="3B8A5D23"/>
    <w:multiLevelType w:val="hybridMultilevel"/>
    <w:tmpl w:val="C14406B6"/>
    <w:lvl w:ilvl="0" w:tplc="E2F6A50C">
      <w:start w:val="1"/>
      <w:numFmt w:val="lowerLetter"/>
      <w:lvlText w:val="%1)"/>
      <w:lvlJc w:val="left"/>
      <w:pPr>
        <w:tabs>
          <w:tab w:val="num" w:pos="720"/>
        </w:tabs>
        <w:ind w:left="720" w:hanging="360"/>
      </w:pPr>
      <w:rPr>
        <w:rFonts w:ascii="Arial" w:hAnsi="Arial" w:cs="Arial" w:hint="default"/>
        <w:color w:val="auto"/>
        <w:sz w:val="16"/>
        <w:szCs w:val="16"/>
      </w:r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9" w15:restartNumberingAfterBreak="0">
    <w:nsid w:val="3DA1790E"/>
    <w:multiLevelType w:val="multilevel"/>
    <w:tmpl w:val="A5C281DE"/>
    <w:lvl w:ilvl="0">
      <w:start w:val="1"/>
      <w:numFmt w:val="decimal"/>
      <w:lvlText w:val="%1."/>
      <w:lvlJc w:val="left"/>
      <w:pPr>
        <w:tabs>
          <w:tab w:val="num" w:pos="720"/>
        </w:tabs>
        <w:ind w:left="720" w:hanging="360"/>
      </w:pPr>
    </w:lvl>
    <w:lvl w:ilvl="1">
      <w:start w:val="1"/>
      <w:numFmt w:val="decimal"/>
      <w:isLgl/>
      <w:lvlText w:val="%1.%2"/>
      <w:lvlJc w:val="left"/>
      <w:pPr>
        <w:tabs>
          <w:tab w:val="num" w:pos="1080"/>
        </w:tabs>
        <w:ind w:left="1080" w:hanging="360"/>
      </w:pPr>
    </w:lvl>
    <w:lvl w:ilvl="2">
      <w:start w:val="1"/>
      <w:numFmt w:val="decimal"/>
      <w:isLgl/>
      <w:lvlText w:val="%1.%2.%3"/>
      <w:lvlJc w:val="left"/>
      <w:pPr>
        <w:tabs>
          <w:tab w:val="num" w:pos="1800"/>
        </w:tabs>
        <w:ind w:left="1800" w:hanging="720"/>
      </w:pPr>
    </w:lvl>
    <w:lvl w:ilvl="3">
      <w:start w:val="1"/>
      <w:numFmt w:val="decimal"/>
      <w:isLgl/>
      <w:lvlText w:val="%1.%2.%3.%4"/>
      <w:lvlJc w:val="left"/>
      <w:pPr>
        <w:tabs>
          <w:tab w:val="num" w:pos="2160"/>
        </w:tabs>
        <w:ind w:left="2160" w:hanging="720"/>
      </w:pPr>
    </w:lvl>
    <w:lvl w:ilvl="4">
      <w:start w:val="1"/>
      <w:numFmt w:val="decimal"/>
      <w:isLgl/>
      <w:lvlText w:val="%1.%2.%3.%4.%5"/>
      <w:lvlJc w:val="left"/>
      <w:pPr>
        <w:tabs>
          <w:tab w:val="num" w:pos="2880"/>
        </w:tabs>
        <w:ind w:left="2880" w:hanging="1080"/>
      </w:pPr>
    </w:lvl>
    <w:lvl w:ilvl="5">
      <w:start w:val="1"/>
      <w:numFmt w:val="decimal"/>
      <w:isLgl/>
      <w:lvlText w:val="%1.%2.%3.%4.%5.%6"/>
      <w:lvlJc w:val="left"/>
      <w:pPr>
        <w:tabs>
          <w:tab w:val="num" w:pos="3240"/>
        </w:tabs>
        <w:ind w:left="3240" w:hanging="1080"/>
      </w:pPr>
    </w:lvl>
    <w:lvl w:ilvl="6">
      <w:start w:val="1"/>
      <w:numFmt w:val="decimal"/>
      <w:isLgl/>
      <w:lvlText w:val="%1.%2.%3.%4.%5.%6.%7"/>
      <w:lvlJc w:val="left"/>
      <w:pPr>
        <w:tabs>
          <w:tab w:val="num" w:pos="3960"/>
        </w:tabs>
        <w:ind w:left="3960" w:hanging="1440"/>
      </w:pPr>
    </w:lvl>
    <w:lvl w:ilvl="7">
      <w:start w:val="1"/>
      <w:numFmt w:val="decimal"/>
      <w:isLgl/>
      <w:lvlText w:val="%1.%2.%3.%4.%5.%6.%7.%8"/>
      <w:lvlJc w:val="left"/>
      <w:pPr>
        <w:tabs>
          <w:tab w:val="num" w:pos="4320"/>
        </w:tabs>
        <w:ind w:left="4320" w:hanging="1440"/>
      </w:pPr>
    </w:lvl>
    <w:lvl w:ilvl="8">
      <w:start w:val="1"/>
      <w:numFmt w:val="decimal"/>
      <w:isLgl/>
      <w:lvlText w:val="%1.%2.%3.%4.%5.%6.%7.%8.%9"/>
      <w:lvlJc w:val="left"/>
      <w:pPr>
        <w:tabs>
          <w:tab w:val="num" w:pos="5040"/>
        </w:tabs>
        <w:ind w:left="5040" w:hanging="1800"/>
      </w:pPr>
    </w:lvl>
  </w:abstractNum>
  <w:abstractNum w:abstractNumId="50" w15:restartNumberingAfterBreak="0">
    <w:nsid w:val="3FF26F06"/>
    <w:multiLevelType w:val="hybridMultilevel"/>
    <w:tmpl w:val="3FF26F06"/>
    <w:lvl w:ilvl="0" w:tplc="FFFFFFFF">
      <w:start w:val="1"/>
      <w:numFmt w:val="bullet"/>
      <w:pStyle w:val="EstiloListaconpuntos12ptCursivaAntes18ptoDespus"/>
      <w:lvlText w:val=""/>
      <w:lvlJc w:val="left"/>
      <w:pPr>
        <w:tabs>
          <w:tab w:val="num" w:pos="1077"/>
        </w:tabs>
        <w:ind w:left="1077" w:hanging="360"/>
      </w:pPr>
      <w:rPr>
        <w:rFonts w:ascii="Symbol" w:eastAsia="SimSun" w:hAnsi="Symbol" w:cs="Symbol"/>
      </w:rPr>
    </w:lvl>
    <w:lvl w:ilvl="1" w:tplc="FFFFFFFF">
      <w:start w:val="1"/>
      <w:numFmt w:val="bullet"/>
      <w:lvlText w:val="o"/>
      <w:lvlJc w:val="left"/>
      <w:pPr>
        <w:tabs>
          <w:tab w:val="num" w:pos="1797"/>
        </w:tabs>
        <w:ind w:left="1797" w:hanging="360"/>
      </w:pPr>
      <w:rPr>
        <w:rFonts w:ascii="Courier New" w:eastAsia="SimSun" w:hAnsi="Times New Roman" w:cs="Courier New"/>
      </w:rPr>
    </w:lvl>
    <w:lvl w:ilvl="2" w:tplc="FFFFFFFF">
      <w:start w:val="1"/>
      <w:numFmt w:val="bullet"/>
      <w:lvlText w:val=""/>
      <w:lvlJc w:val="left"/>
      <w:pPr>
        <w:tabs>
          <w:tab w:val="num" w:pos="2517"/>
        </w:tabs>
        <w:ind w:left="2517" w:hanging="360"/>
      </w:pPr>
      <w:rPr>
        <w:rFonts w:ascii="Wingdings" w:eastAsia="SimSun" w:hAnsi="Wingdings" w:cs="Wingdings"/>
      </w:rPr>
    </w:lvl>
    <w:lvl w:ilvl="3" w:tplc="FFFFFFFF">
      <w:start w:val="1"/>
      <w:numFmt w:val="bullet"/>
      <w:lvlText w:val=""/>
      <w:lvlJc w:val="left"/>
      <w:pPr>
        <w:tabs>
          <w:tab w:val="num" w:pos="3237"/>
        </w:tabs>
        <w:ind w:left="3237" w:hanging="360"/>
      </w:pPr>
      <w:rPr>
        <w:rFonts w:ascii="Symbol" w:eastAsia="SimSun" w:hAnsi="Symbol" w:cs="Symbol"/>
      </w:rPr>
    </w:lvl>
    <w:lvl w:ilvl="4" w:tplc="FFFFFFFF">
      <w:start w:val="1"/>
      <w:numFmt w:val="bullet"/>
      <w:lvlText w:val="o"/>
      <w:lvlJc w:val="left"/>
      <w:pPr>
        <w:tabs>
          <w:tab w:val="num" w:pos="3957"/>
        </w:tabs>
        <w:ind w:left="3957" w:hanging="360"/>
      </w:pPr>
      <w:rPr>
        <w:rFonts w:ascii="Courier New" w:eastAsia="SimSun" w:hAnsi="Times New Roman" w:cs="Courier New"/>
      </w:rPr>
    </w:lvl>
    <w:lvl w:ilvl="5" w:tplc="FFFFFFFF">
      <w:start w:val="1"/>
      <w:numFmt w:val="bullet"/>
      <w:lvlText w:val=""/>
      <w:lvlJc w:val="left"/>
      <w:pPr>
        <w:tabs>
          <w:tab w:val="num" w:pos="4677"/>
        </w:tabs>
        <w:ind w:left="4677" w:hanging="360"/>
      </w:pPr>
      <w:rPr>
        <w:rFonts w:ascii="Wingdings" w:eastAsia="SimSun" w:hAnsi="Wingdings" w:cs="Wingdings"/>
      </w:rPr>
    </w:lvl>
    <w:lvl w:ilvl="6" w:tplc="FFFFFFFF">
      <w:start w:val="1"/>
      <w:numFmt w:val="bullet"/>
      <w:lvlText w:val=""/>
      <w:lvlJc w:val="left"/>
      <w:pPr>
        <w:tabs>
          <w:tab w:val="num" w:pos="5397"/>
        </w:tabs>
        <w:ind w:left="5397" w:hanging="360"/>
      </w:pPr>
      <w:rPr>
        <w:rFonts w:ascii="Symbol" w:eastAsia="SimSun" w:hAnsi="Symbol" w:cs="Symbol"/>
      </w:rPr>
    </w:lvl>
    <w:lvl w:ilvl="7" w:tplc="FFFFFFFF">
      <w:start w:val="1"/>
      <w:numFmt w:val="bullet"/>
      <w:lvlText w:val="o"/>
      <w:lvlJc w:val="left"/>
      <w:pPr>
        <w:tabs>
          <w:tab w:val="num" w:pos="6117"/>
        </w:tabs>
        <w:ind w:left="6117" w:hanging="360"/>
      </w:pPr>
      <w:rPr>
        <w:rFonts w:ascii="Courier New" w:eastAsia="SimSun" w:hAnsi="Times New Roman" w:cs="Courier New"/>
      </w:rPr>
    </w:lvl>
    <w:lvl w:ilvl="8" w:tplc="FFFFFFFF">
      <w:start w:val="1"/>
      <w:numFmt w:val="bullet"/>
      <w:lvlText w:val=""/>
      <w:lvlJc w:val="left"/>
      <w:pPr>
        <w:tabs>
          <w:tab w:val="num" w:pos="6837"/>
        </w:tabs>
        <w:ind w:left="6837" w:hanging="360"/>
      </w:pPr>
      <w:rPr>
        <w:rFonts w:ascii="Wingdings" w:eastAsia="SimSun" w:hAnsi="Wingdings" w:cs="Wingdings"/>
      </w:rPr>
    </w:lvl>
  </w:abstractNum>
  <w:abstractNum w:abstractNumId="51" w15:restartNumberingAfterBreak="0">
    <w:nsid w:val="40D14393"/>
    <w:multiLevelType w:val="hybridMultilevel"/>
    <w:tmpl w:val="E31E9B88"/>
    <w:lvl w:ilvl="0" w:tplc="9D041136">
      <w:start w:val="1"/>
      <w:numFmt w:val="lowerLetter"/>
      <w:lvlText w:val="%1)"/>
      <w:lvlJc w:val="left"/>
      <w:pPr>
        <w:tabs>
          <w:tab w:val="num" w:pos="720"/>
        </w:tabs>
        <w:ind w:left="720" w:hanging="360"/>
      </w:p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2" w15:restartNumberingAfterBreak="0">
    <w:nsid w:val="42A45A79"/>
    <w:multiLevelType w:val="hybridMultilevel"/>
    <w:tmpl w:val="855EC7B2"/>
    <w:lvl w:ilvl="0" w:tplc="9D041136">
      <w:start w:val="1"/>
      <w:numFmt w:val="lowerLetter"/>
      <w:lvlText w:val="%1)"/>
      <w:lvlJc w:val="left"/>
      <w:pPr>
        <w:tabs>
          <w:tab w:val="num" w:pos="720"/>
        </w:tabs>
        <w:ind w:left="720" w:hanging="360"/>
      </w:p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3" w15:restartNumberingAfterBreak="0">
    <w:nsid w:val="499E64F6"/>
    <w:multiLevelType w:val="multilevel"/>
    <w:tmpl w:val="9A0E8ED8"/>
    <w:lvl w:ilvl="0">
      <w:start w:val="1"/>
      <w:numFmt w:val="decimal"/>
      <w:lvlText w:val="%1."/>
      <w:lvlJc w:val="left"/>
      <w:pPr>
        <w:tabs>
          <w:tab w:val="num" w:pos="357"/>
        </w:tabs>
        <w:ind w:left="357" w:hanging="360"/>
      </w:pPr>
      <w:rPr>
        <w:rFonts w:ascii="Times New Roman" w:eastAsia="SimSun" w:hAnsi="Times New Roman" w:cs="Times New Roman"/>
      </w:rPr>
    </w:lvl>
    <w:lvl w:ilvl="1">
      <w:start w:val="1"/>
      <w:numFmt w:val="decimal"/>
      <w:lvlText w:val="%1.%2."/>
      <w:lvlJc w:val="left"/>
      <w:pPr>
        <w:tabs>
          <w:tab w:val="num" w:pos="1077"/>
        </w:tabs>
        <w:ind w:left="789" w:hanging="432"/>
      </w:pPr>
      <w:rPr>
        <w:rFonts w:ascii="Times New Roman" w:eastAsia="SimSun" w:hAnsi="Times New Roman" w:cs="Times New Roman"/>
      </w:rPr>
    </w:lvl>
    <w:lvl w:ilvl="2">
      <w:start w:val="1"/>
      <w:numFmt w:val="decimal"/>
      <w:lvlText w:val="%1.%2.%3."/>
      <w:lvlJc w:val="left"/>
      <w:pPr>
        <w:tabs>
          <w:tab w:val="num" w:pos="1437"/>
        </w:tabs>
        <w:ind w:left="1221" w:hanging="504"/>
      </w:pPr>
      <w:rPr>
        <w:rFonts w:ascii="Times New Roman" w:eastAsia="SimSun" w:hAnsi="Times New Roman" w:cs="Times New Roman"/>
      </w:rPr>
    </w:lvl>
    <w:lvl w:ilvl="3">
      <w:start w:val="1"/>
      <w:numFmt w:val="decimal"/>
      <w:lvlText w:val="%1.%2.%3.%4."/>
      <w:lvlJc w:val="left"/>
      <w:pPr>
        <w:tabs>
          <w:tab w:val="num" w:pos="2157"/>
        </w:tabs>
        <w:ind w:left="1528" w:hanging="451"/>
      </w:pPr>
      <w:rPr>
        <w:rFonts w:ascii="Times New Roman" w:eastAsia="SimSun" w:hAnsi="Times New Roman" w:cs="Times New Roman"/>
      </w:rPr>
    </w:lvl>
    <w:lvl w:ilvl="4">
      <w:start w:val="1"/>
      <w:numFmt w:val="decimal"/>
      <w:lvlText w:val="...."/>
      <w:lvlJc w:val="left"/>
      <w:pPr>
        <w:tabs>
          <w:tab w:val="num" w:pos="2517"/>
        </w:tabs>
        <w:ind w:left="2229" w:hanging="792"/>
      </w:pPr>
      <w:rPr>
        <w:rFonts w:ascii="Times New Roman" w:eastAsia="SimSun" w:hAnsi="Times New Roman" w:cs="Times New Roman"/>
      </w:rPr>
    </w:lvl>
    <w:lvl w:ilvl="5">
      <w:start w:val="1"/>
      <w:numFmt w:val="decimal"/>
      <w:lvlText w:val="%1.%2.%3.%4.%5.%6."/>
      <w:lvlJc w:val="left"/>
      <w:pPr>
        <w:tabs>
          <w:tab w:val="num" w:pos="2733"/>
        </w:tabs>
        <w:ind w:left="2733" w:hanging="936"/>
      </w:pPr>
      <w:rPr>
        <w:rFonts w:ascii="Times New Roman" w:eastAsia="SimSun" w:hAnsi="Times New Roman" w:cs="Times New Roman"/>
      </w:rPr>
    </w:lvl>
    <w:lvl w:ilvl="6">
      <w:start w:val="1"/>
      <w:numFmt w:val="decimal"/>
      <w:lvlText w:val="%1.%2.%3.%4.%5.%6.."/>
      <w:lvlJc w:val="left"/>
      <w:pPr>
        <w:tabs>
          <w:tab w:val="num" w:pos="3237"/>
        </w:tabs>
        <w:ind w:left="3237" w:hanging="1080"/>
      </w:pPr>
      <w:rPr>
        <w:rFonts w:ascii="Times New Roman" w:eastAsia="SimSun" w:hAnsi="Times New Roman" w:cs="Times New Roman"/>
      </w:rPr>
    </w:lvl>
    <w:lvl w:ilvl="7">
      <w:start w:val="1"/>
      <w:numFmt w:val="decimal"/>
      <w:lvlText w:val="%1.%2.%3.%4.%5.%6..%8."/>
      <w:lvlJc w:val="left"/>
      <w:pPr>
        <w:tabs>
          <w:tab w:val="num" w:pos="3741"/>
        </w:tabs>
        <w:ind w:left="3741" w:hanging="1224"/>
      </w:pPr>
      <w:rPr>
        <w:rFonts w:ascii="Times New Roman" w:eastAsia="SimSun" w:hAnsi="Times New Roman" w:cs="Times New Roman"/>
      </w:rPr>
    </w:lvl>
    <w:lvl w:ilvl="8">
      <w:start w:val="1"/>
      <w:numFmt w:val="decimal"/>
      <w:lvlText w:val="%1.%2.%3.%4.%5.%6..%8.%9."/>
      <w:lvlJc w:val="left"/>
      <w:pPr>
        <w:tabs>
          <w:tab w:val="num" w:pos="4317"/>
        </w:tabs>
        <w:ind w:left="4317" w:hanging="1440"/>
      </w:pPr>
      <w:rPr>
        <w:rFonts w:ascii="Times New Roman" w:eastAsia="SimSun" w:hAnsi="Times New Roman" w:cs="Times New Roman"/>
      </w:rPr>
    </w:lvl>
  </w:abstractNum>
  <w:abstractNum w:abstractNumId="54" w15:restartNumberingAfterBreak="0">
    <w:nsid w:val="49E2320B"/>
    <w:multiLevelType w:val="hybridMultilevel"/>
    <w:tmpl w:val="FB160A00"/>
    <w:lvl w:ilvl="0" w:tplc="9D041136">
      <w:start w:val="1"/>
      <w:numFmt w:val="lowerLetter"/>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5" w15:restartNumberingAfterBreak="0">
    <w:nsid w:val="4C257C6A"/>
    <w:multiLevelType w:val="hybridMultilevel"/>
    <w:tmpl w:val="4C257C6A"/>
    <w:lvl w:ilvl="0" w:tplc="FFFFFFFF">
      <w:start w:val="1"/>
      <w:numFmt w:val="bullet"/>
      <w:pStyle w:val="Listavietas"/>
      <w:lvlText w:val=""/>
      <w:lvlJc w:val="left"/>
      <w:pPr>
        <w:tabs>
          <w:tab w:val="num" w:pos="360"/>
        </w:tabs>
        <w:ind w:left="360" w:hanging="360"/>
      </w:pPr>
      <w:rPr>
        <w:rFonts w:ascii="Symbol" w:eastAsia="SimSun" w:hAnsi="Symbol" w:cs="Symbol"/>
      </w:rPr>
    </w:lvl>
    <w:lvl w:ilvl="1" w:tplc="FFFFFFFF">
      <w:start w:val="1"/>
      <w:numFmt w:val="decimal"/>
      <w:lvlText w:val=""/>
      <w:lvlJc w:val="left"/>
    </w:lvl>
    <w:lvl w:ilvl="2" w:tplc="FFFFFFFF">
      <w:start w:val="1"/>
      <w:numFmt w:val="decimal"/>
      <w:lvlText w:val=""/>
      <w:lvlJc w:val="left"/>
    </w:lvl>
    <w:lvl w:ilvl="3" w:tplc="FFFFFFFF">
      <w:start w:val="1"/>
      <w:numFmt w:val="decimal"/>
      <w:lvlText w:val=""/>
      <w:lvlJc w:val="left"/>
    </w:lvl>
    <w:lvl w:ilvl="4" w:tplc="FFFFFFFF">
      <w:start w:val="1"/>
      <w:numFmt w:val="decimal"/>
      <w:lvlText w:val=""/>
      <w:lvlJc w:val="left"/>
    </w:lvl>
    <w:lvl w:ilvl="5" w:tplc="FFFFFFFF">
      <w:start w:val="1"/>
      <w:numFmt w:val="decimal"/>
      <w:lvlText w:val=""/>
      <w:lvlJc w:val="left"/>
    </w:lvl>
    <w:lvl w:ilvl="6" w:tplc="FFFFFFFF">
      <w:start w:val="1"/>
      <w:numFmt w:val="decimal"/>
      <w:lvlText w:val=""/>
      <w:lvlJc w:val="left"/>
    </w:lvl>
    <w:lvl w:ilvl="7" w:tplc="FFFFFFFF">
      <w:start w:val="1"/>
      <w:numFmt w:val="decimal"/>
      <w:lvlText w:val=""/>
      <w:lvlJc w:val="left"/>
    </w:lvl>
    <w:lvl w:ilvl="8" w:tplc="FFFFFFFF">
      <w:start w:val="1"/>
      <w:numFmt w:val="decimal"/>
      <w:lvlText w:val=""/>
      <w:lvlJc w:val="left"/>
    </w:lvl>
  </w:abstractNum>
  <w:abstractNum w:abstractNumId="56" w15:restartNumberingAfterBreak="0">
    <w:nsid w:val="4EB06E3F"/>
    <w:multiLevelType w:val="hybridMultilevel"/>
    <w:tmpl w:val="1974C464"/>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7" w15:restartNumberingAfterBreak="0">
    <w:nsid w:val="51322623"/>
    <w:multiLevelType w:val="multilevel"/>
    <w:tmpl w:val="9C2AA2AA"/>
    <w:lvl w:ilvl="0">
      <w:start w:val="1"/>
      <w:numFmt w:val="decimal"/>
      <w:lvlText w:val="%1."/>
      <w:lvlJc w:val="left"/>
      <w:pPr>
        <w:tabs>
          <w:tab w:val="num" w:pos="624"/>
        </w:tabs>
        <w:ind w:left="644" w:hanging="360"/>
      </w:pPr>
      <w:rPr>
        <w:rFonts w:hint="default"/>
      </w:rPr>
    </w:lvl>
    <w:lvl w:ilvl="1">
      <w:start w:val="1"/>
      <w:numFmt w:val="decimal"/>
      <w:suff w:val="space"/>
      <w:lvlText w:val="%1.%2."/>
      <w:lvlJc w:val="left"/>
      <w:pPr>
        <w:ind w:left="716" w:hanging="432"/>
      </w:pPr>
      <w:rPr>
        <w:rFonts w:hint="default"/>
      </w:rPr>
    </w:lvl>
    <w:lvl w:ilvl="2">
      <w:start w:val="1"/>
      <w:numFmt w:val="lowerLetter"/>
      <w:lvlRestart w:val="0"/>
      <w:lvlText w:val="%3)"/>
      <w:lvlJc w:val="left"/>
      <w:pPr>
        <w:tabs>
          <w:tab w:val="num" w:pos="284"/>
        </w:tabs>
        <w:ind w:left="284" w:firstLine="0"/>
      </w:pPr>
      <w:rPr>
        <w:rFonts w:ascii="Arial" w:hAnsi="Arial" w:cs="Arial" w:hint="default"/>
      </w:rPr>
    </w:lvl>
    <w:lvl w:ilvl="3">
      <w:start w:val="1"/>
      <w:numFmt w:val="decimal"/>
      <w:lvlText w:val="%1.%2.%3.%4."/>
      <w:lvlJc w:val="left"/>
      <w:pPr>
        <w:tabs>
          <w:tab w:val="num" w:pos="2984"/>
        </w:tabs>
        <w:ind w:left="1472" w:hanging="648"/>
      </w:pPr>
      <w:rPr>
        <w:rFonts w:hint="default"/>
      </w:rPr>
    </w:lvl>
    <w:lvl w:ilvl="4">
      <w:start w:val="1"/>
      <w:numFmt w:val="decimal"/>
      <w:lvlText w:val="%1.%2.%3.%4.%5."/>
      <w:lvlJc w:val="left"/>
      <w:pPr>
        <w:tabs>
          <w:tab w:val="num" w:pos="3704"/>
        </w:tabs>
        <w:ind w:left="1976" w:hanging="792"/>
      </w:pPr>
      <w:rPr>
        <w:rFonts w:hint="default"/>
      </w:rPr>
    </w:lvl>
    <w:lvl w:ilvl="5">
      <w:start w:val="1"/>
      <w:numFmt w:val="decimal"/>
      <w:lvlText w:val="%1.%2.%3.%4.%5.%6."/>
      <w:lvlJc w:val="left"/>
      <w:pPr>
        <w:tabs>
          <w:tab w:val="num" w:pos="4424"/>
        </w:tabs>
        <w:ind w:left="2480" w:hanging="936"/>
      </w:pPr>
      <w:rPr>
        <w:rFonts w:hint="default"/>
      </w:rPr>
    </w:lvl>
    <w:lvl w:ilvl="6">
      <w:start w:val="1"/>
      <w:numFmt w:val="decimal"/>
      <w:lvlText w:val="%1.%2.%3.%4.%5.%6.%7."/>
      <w:lvlJc w:val="left"/>
      <w:pPr>
        <w:tabs>
          <w:tab w:val="num" w:pos="5504"/>
        </w:tabs>
        <w:ind w:left="2984" w:hanging="1080"/>
      </w:pPr>
      <w:rPr>
        <w:rFonts w:hint="default"/>
      </w:rPr>
    </w:lvl>
    <w:lvl w:ilvl="7">
      <w:start w:val="1"/>
      <w:numFmt w:val="decimal"/>
      <w:lvlText w:val="%1.%2.%3.%4.%5.%6.%7.%8."/>
      <w:lvlJc w:val="left"/>
      <w:pPr>
        <w:tabs>
          <w:tab w:val="num" w:pos="6224"/>
        </w:tabs>
        <w:ind w:left="3488" w:hanging="1224"/>
      </w:pPr>
      <w:rPr>
        <w:rFonts w:hint="default"/>
      </w:rPr>
    </w:lvl>
    <w:lvl w:ilvl="8">
      <w:start w:val="1"/>
      <w:numFmt w:val="decimal"/>
      <w:lvlText w:val="%1.%2.%3.%4.%5.%6.%7.%8.%9."/>
      <w:lvlJc w:val="left"/>
      <w:pPr>
        <w:tabs>
          <w:tab w:val="num" w:pos="6944"/>
        </w:tabs>
        <w:ind w:left="4064" w:hanging="1440"/>
      </w:pPr>
      <w:rPr>
        <w:rFonts w:hint="default"/>
      </w:rPr>
    </w:lvl>
  </w:abstractNum>
  <w:abstractNum w:abstractNumId="58" w15:restartNumberingAfterBreak="0">
    <w:nsid w:val="553223A3"/>
    <w:multiLevelType w:val="multilevel"/>
    <w:tmpl w:val="CEDE92CE"/>
    <w:lvl w:ilvl="0">
      <w:start w:val="1"/>
      <w:numFmt w:val="decimal"/>
      <w:pStyle w:val="00Ttulo2"/>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00Apartado"/>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553763A9"/>
    <w:multiLevelType w:val="hybridMultilevel"/>
    <w:tmpl w:val="DF94D7BA"/>
    <w:lvl w:ilvl="0" w:tplc="31223050">
      <w:numFmt w:val="bullet"/>
      <w:lvlText w:val="-"/>
      <w:lvlJc w:val="left"/>
      <w:pPr>
        <w:ind w:left="720" w:hanging="360"/>
      </w:pPr>
      <w:rPr>
        <w:rFonts w:ascii="Calibri" w:eastAsia="Times New Roman" w:hAnsi="Calibri" w:hint="default"/>
      </w:rPr>
    </w:lvl>
    <w:lvl w:ilvl="1" w:tplc="0C0A0003">
      <w:start w:val="1"/>
      <w:numFmt w:val="bullet"/>
      <w:lvlText w:val="o"/>
      <w:lvlJc w:val="left"/>
      <w:pPr>
        <w:ind w:left="1440" w:hanging="360"/>
      </w:pPr>
      <w:rPr>
        <w:rFonts w:ascii="Courier New" w:hAnsi="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hint="default"/>
      </w:rPr>
    </w:lvl>
    <w:lvl w:ilvl="8" w:tplc="0C0A0005">
      <w:start w:val="1"/>
      <w:numFmt w:val="bullet"/>
      <w:lvlText w:val=""/>
      <w:lvlJc w:val="left"/>
      <w:pPr>
        <w:ind w:left="6480" w:hanging="360"/>
      </w:pPr>
      <w:rPr>
        <w:rFonts w:ascii="Wingdings" w:hAnsi="Wingdings" w:hint="default"/>
      </w:rPr>
    </w:lvl>
  </w:abstractNum>
  <w:abstractNum w:abstractNumId="60" w15:restartNumberingAfterBreak="0">
    <w:nsid w:val="5698504D"/>
    <w:multiLevelType w:val="multilevel"/>
    <w:tmpl w:val="7AE05324"/>
    <w:lvl w:ilvl="0">
      <w:start w:val="1"/>
      <w:numFmt w:val="decimal"/>
      <w:pStyle w:val="UZTTULO1"/>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15:restartNumberingAfterBreak="0">
    <w:nsid w:val="579005BA"/>
    <w:multiLevelType w:val="multilevel"/>
    <w:tmpl w:val="682E054C"/>
    <w:lvl w:ilvl="0">
      <w:start w:val="1"/>
      <w:numFmt w:val="decimal"/>
      <w:lvlText w:val="%1."/>
      <w:lvlJc w:val="left"/>
      <w:pPr>
        <w:tabs>
          <w:tab w:val="num" w:pos="-200"/>
        </w:tabs>
        <w:ind w:left="-180" w:hanging="360"/>
      </w:pPr>
      <w:rPr>
        <w:rFonts w:hint="default"/>
      </w:rPr>
    </w:lvl>
    <w:lvl w:ilvl="1">
      <w:start w:val="1"/>
      <w:numFmt w:val="decimal"/>
      <w:suff w:val="space"/>
      <w:lvlText w:val="%1.%2."/>
      <w:lvlJc w:val="left"/>
      <w:pPr>
        <w:ind w:left="252" w:hanging="432"/>
      </w:pPr>
      <w:rPr>
        <w:rFonts w:hint="default"/>
      </w:rPr>
    </w:lvl>
    <w:lvl w:ilvl="2">
      <w:numFmt w:val="bullet"/>
      <w:pStyle w:val="UZListado"/>
      <w:lvlText w:val="-"/>
      <w:lvlJc w:val="left"/>
      <w:pPr>
        <w:tabs>
          <w:tab w:val="num" w:pos="786"/>
        </w:tabs>
        <w:ind w:left="786" w:hanging="360"/>
      </w:pPr>
      <w:rPr>
        <w:rFonts w:ascii="Times New Roman" w:eastAsia="Times New Roman" w:hAnsi="Times New Roman" w:cs="Times New Roman" w:hint="default"/>
        <w:color w:val="auto"/>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62" w15:restartNumberingAfterBreak="0">
    <w:nsid w:val="59969AFB"/>
    <w:multiLevelType w:val="multilevel"/>
    <w:tmpl w:val="59969AFB"/>
    <w:lvl w:ilvl="0">
      <w:start w:val="1"/>
      <w:numFmt w:val="bullet"/>
      <w:lvlText w:val=""/>
      <w:lvlJc w:val="left"/>
      <w:pPr>
        <w:tabs>
          <w:tab w:val="num" w:pos="720"/>
        </w:tabs>
        <w:ind w:left="720" w:hanging="360"/>
      </w:pPr>
      <w:rPr>
        <w:rFonts w:ascii="Symbol" w:hAnsi="Symbol" w:cs="Symbol"/>
        <w:sz w:val="20"/>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63" w15:restartNumberingAfterBreak="0">
    <w:nsid w:val="59A951F9"/>
    <w:multiLevelType w:val="multilevel"/>
    <w:tmpl w:val="59A951F9"/>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64" w15:restartNumberingAfterBreak="0">
    <w:nsid w:val="5B4410AD"/>
    <w:multiLevelType w:val="multilevel"/>
    <w:tmpl w:val="E3223434"/>
    <w:lvl w:ilvl="0">
      <w:start w:val="1"/>
      <w:numFmt w:val="decimal"/>
      <w:pStyle w:val="00Apartadosab"/>
      <w:lvlText w:val="%1"/>
      <w:lvlJc w:val="left"/>
      <w:pPr>
        <w:tabs>
          <w:tab w:val="num" w:pos="360"/>
        </w:tabs>
        <w:ind w:left="360" w:hanging="360"/>
      </w:pPr>
      <w:rPr>
        <w:rFonts w:cs="Times New Roman" w:hint="default"/>
      </w:rPr>
    </w:lvl>
    <w:lvl w:ilvl="1">
      <w:start w:val="1"/>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4320"/>
        </w:tabs>
        <w:ind w:left="4320" w:hanging="180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65" w15:restartNumberingAfterBreak="0">
    <w:nsid w:val="5D863430"/>
    <w:multiLevelType w:val="hybridMultilevel"/>
    <w:tmpl w:val="E5105344"/>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6" w15:restartNumberingAfterBreak="0">
    <w:nsid w:val="60197C14"/>
    <w:multiLevelType w:val="hybridMultilevel"/>
    <w:tmpl w:val="6C905B96"/>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7" w15:restartNumberingAfterBreak="0">
    <w:nsid w:val="687F1EC7"/>
    <w:multiLevelType w:val="multilevel"/>
    <w:tmpl w:val="EC2AD088"/>
    <w:lvl w:ilvl="0">
      <w:start w:val="1"/>
      <w:numFmt w:val="decimal"/>
      <w:pStyle w:val="UZApartado"/>
      <w:lvlText w:val="%1."/>
      <w:lvlJc w:val="left"/>
      <w:pPr>
        <w:ind w:left="360" w:hanging="360"/>
      </w:pPr>
      <w:rPr>
        <w:rFonts w:hint="default"/>
      </w:rPr>
    </w:lvl>
    <w:lvl w:ilvl="1">
      <w:start w:val="1"/>
      <w:numFmt w:val="lowerLetter"/>
      <w:lvlText w:val="%2)"/>
      <w:lvlJc w:val="left"/>
      <w:pPr>
        <w:ind w:left="720" w:hanging="360"/>
      </w:pPr>
      <w:rPr>
        <w:rFonts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 w15:restartNumberingAfterBreak="0">
    <w:nsid w:val="6AB74726"/>
    <w:multiLevelType w:val="hybridMultilevel"/>
    <w:tmpl w:val="CFFC7102"/>
    <w:lvl w:ilvl="0" w:tplc="9D041136">
      <w:start w:val="1"/>
      <w:numFmt w:val="lowerLetter"/>
      <w:lvlText w:val="%1)"/>
      <w:lvlJc w:val="left"/>
      <w:pPr>
        <w:tabs>
          <w:tab w:val="num" w:pos="720"/>
        </w:tabs>
        <w:ind w:left="720" w:hanging="360"/>
      </w:p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9" w15:restartNumberingAfterBreak="0">
    <w:nsid w:val="6C251C38"/>
    <w:multiLevelType w:val="hybridMultilevel"/>
    <w:tmpl w:val="AA96B356"/>
    <w:lvl w:ilvl="0" w:tplc="9D041136">
      <w:start w:val="1"/>
      <w:numFmt w:val="lowerLetter"/>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70" w15:restartNumberingAfterBreak="0">
    <w:nsid w:val="6C681C27"/>
    <w:multiLevelType w:val="multilevel"/>
    <w:tmpl w:val="DD5E1862"/>
    <w:lvl w:ilvl="0">
      <w:start w:val="1"/>
      <w:numFmt w:val="decimal"/>
      <w:lvlText w:val="%1.1."/>
      <w:lvlJc w:val="left"/>
      <w:pPr>
        <w:ind w:left="360" w:hanging="360"/>
      </w:pPr>
      <w:rPr>
        <w:rFonts w:hint="default"/>
      </w:rPr>
    </w:lvl>
    <w:lvl w:ilvl="1">
      <w:start w:val="1"/>
      <w:numFmt w:val="decimal"/>
      <w:pStyle w:val="Finelemento2"/>
      <w:suff w:val="space"/>
      <w:lvlText w:val="%1.%2."/>
      <w:lvlJc w:val="left"/>
      <w:pPr>
        <w:ind w:left="432" w:hanging="432"/>
      </w:pPr>
      <w:rPr>
        <w:rFonts w:hint="default"/>
      </w:rPr>
    </w:lvl>
    <w:lvl w:ilvl="2">
      <w:start w:val="1"/>
      <w:numFmt w:val="lowerLetter"/>
      <w:lvlRestart w:val="0"/>
      <w:pStyle w:val="Final"/>
      <w:lvlText w:val="%3)"/>
      <w:lvlJc w:val="left"/>
      <w:pPr>
        <w:tabs>
          <w:tab w:val="num" w:pos="0"/>
        </w:tabs>
        <w:ind w:left="0" w:firstLine="0"/>
      </w:pPr>
      <w:rPr>
        <w:rFonts w:ascii="Arial" w:hAnsi="Arial" w:cs="Arial" w:hint="default"/>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71" w15:restartNumberingAfterBreak="0">
    <w:nsid w:val="6DD011B8"/>
    <w:multiLevelType w:val="hybridMultilevel"/>
    <w:tmpl w:val="79005BD6"/>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72" w15:restartNumberingAfterBreak="0">
    <w:nsid w:val="6F20652B"/>
    <w:multiLevelType w:val="hybridMultilevel"/>
    <w:tmpl w:val="0B308FF0"/>
    <w:lvl w:ilvl="0" w:tplc="391EB882">
      <w:start w:val="1"/>
      <w:numFmt w:val="decimal"/>
      <w:pStyle w:val="Textocomentario"/>
      <w:lvlText w:val="1.1.%1."/>
      <w:lvlJc w:val="right"/>
      <w:pPr>
        <w:ind w:left="1212" w:hanging="360"/>
      </w:pPr>
      <w:rPr>
        <w:rFonts w:hint="default"/>
      </w:rPr>
    </w:lvl>
    <w:lvl w:ilvl="1" w:tplc="0C0A0019" w:tentative="1">
      <w:start w:val="1"/>
      <w:numFmt w:val="lowerLetter"/>
      <w:lvlText w:val="%2."/>
      <w:lvlJc w:val="left"/>
      <w:pPr>
        <w:ind w:left="1935" w:hanging="360"/>
      </w:pPr>
    </w:lvl>
    <w:lvl w:ilvl="2" w:tplc="0C0A001B" w:tentative="1">
      <w:start w:val="1"/>
      <w:numFmt w:val="lowerRoman"/>
      <w:pStyle w:val="00Listado"/>
      <w:lvlText w:val="%3."/>
      <w:lvlJc w:val="right"/>
      <w:pPr>
        <w:ind w:left="2655" w:hanging="180"/>
      </w:pPr>
    </w:lvl>
    <w:lvl w:ilvl="3" w:tplc="0C0A000F" w:tentative="1">
      <w:start w:val="1"/>
      <w:numFmt w:val="decimal"/>
      <w:lvlText w:val="%4."/>
      <w:lvlJc w:val="left"/>
      <w:pPr>
        <w:ind w:left="3375" w:hanging="360"/>
      </w:pPr>
    </w:lvl>
    <w:lvl w:ilvl="4" w:tplc="0C0A0019" w:tentative="1">
      <w:start w:val="1"/>
      <w:numFmt w:val="lowerLetter"/>
      <w:lvlText w:val="%5."/>
      <w:lvlJc w:val="left"/>
      <w:pPr>
        <w:ind w:left="4095" w:hanging="360"/>
      </w:pPr>
    </w:lvl>
    <w:lvl w:ilvl="5" w:tplc="0C0A001B" w:tentative="1">
      <w:start w:val="1"/>
      <w:numFmt w:val="lowerRoman"/>
      <w:lvlText w:val="%6."/>
      <w:lvlJc w:val="right"/>
      <w:pPr>
        <w:ind w:left="4815" w:hanging="180"/>
      </w:pPr>
    </w:lvl>
    <w:lvl w:ilvl="6" w:tplc="0C0A000F">
      <w:start w:val="1"/>
      <w:numFmt w:val="decimal"/>
      <w:lvlText w:val="%7."/>
      <w:lvlJc w:val="left"/>
      <w:pPr>
        <w:ind w:left="5535" w:hanging="360"/>
      </w:pPr>
    </w:lvl>
    <w:lvl w:ilvl="7" w:tplc="0C0A0019" w:tentative="1">
      <w:start w:val="1"/>
      <w:numFmt w:val="lowerLetter"/>
      <w:lvlText w:val="%8."/>
      <w:lvlJc w:val="left"/>
      <w:pPr>
        <w:ind w:left="6255" w:hanging="360"/>
      </w:pPr>
    </w:lvl>
    <w:lvl w:ilvl="8" w:tplc="0C0A001B" w:tentative="1">
      <w:start w:val="1"/>
      <w:numFmt w:val="lowerRoman"/>
      <w:lvlText w:val="%9."/>
      <w:lvlJc w:val="right"/>
      <w:pPr>
        <w:ind w:left="6975" w:hanging="180"/>
      </w:pPr>
    </w:lvl>
  </w:abstractNum>
  <w:abstractNum w:abstractNumId="73" w15:restartNumberingAfterBreak="0">
    <w:nsid w:val="71CD24B6"/>
    <w:multiLevelType w:val="hybridMultilevel"/>
    <w:tmpl w:val="1AA81C38"/>
    <w:lvl w:ilvl="0" w:tplc="9D041136">
      <w:start w:val="1"/>
      <w:numFmt w:val="lowerLetter"/>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74" w15:restartNumberingAfterBreak="0">
    <w:nsid w:val="7B6B0FD2"/>
    <w:multiLevelType w:val="hybridMultilevel"/>
    <w:tmpl w:val="A4F603EC"/>
    <w:lvl w:ilvl="0" w:tplc="0C0A0001">
      <w:start w:val="1"/>
      <w:numFmt w:val="bullet"/>
      <w:pStyle w:val="00Listado22"/>
      <w:lvlText w:val=""/>
      <w:lvlJc w:val="left"/>
      <w:pPr>
        <w:tabs>
          <w:tab w:val="num" w:pos="1428"/>
        </w:tabs>
        <w:ind w:left="1428" w:hanging="360"/>
      </w:pPr>
      <w:rPr>
        <w:rFonts w:ascii="Symbol" w:hAnsi="Symbol" w:hint="default"/>
      </w:rPr>
    </w:lvl>
    <w:lvl w:ilvl="1" w:tplc="0C0A0003" w:tentative="1">
      <w:start w:val="1"/>
      <w:numFmt w:val="bullet"/>
      <w:lvlText w:val="o"/>
      <w:lvlJc w:val="left"/>
      <w:pPr>
        <w:tabs>
          <w:tab w:val="num" w:pos="2148"/>
        </w:tabs>
        <w:ind w:left="2148" w:hanging="360"/>
      </w:pPr>
      <w:rPr>
        <w:rFonts w:ascii="Courier New" w:hAnsi="Courier New" w:cs="Courier New" w:hint="default"/>
      </w:rPr>
    </w:lvl>
    <w:lvl w:ilvl="2" w:tplc="0C0A0005" w:tentative="1">
      <w:start w:val="1"/>
      <w:numFmt w:val="bullet"/>
      <w:lvlText w:val=""/>
      <w:lvlJc w:val="left"/>
      <w:pPr>
        <w:tabs>
          <w:tab w:val="num" w:pos="2868"/>
        </w:tabs>
        <w:ind w:left="2868" w:hanging="360"/>
      </w:pPr>
      <w:rPr>
        <w:rFonts w:ascii="Wingdings" w:hAnsi="Wingdings" w:hint="default"/>
      </w:rPr>
    </w:lvl>
    <w:lvl w:ilvl="3" w:tplc="0C0A0001" w:tentative="1">
      <w:start w:val="1"/>
      <w:numFmt w:val="bullet"/>
      <w:lvlText w:val=""/>
      <w:lvlJc w:val="left"/>
      <w:pPr>
        <w:tabs>
          <w:tab w:val="num" w:pos="3588"/>
        </w:tabs>
        <w:ind w:left="3588" w:hanging="360"/>
      </w:pPr>
      <w:rPr>
        <w:rFonts w:ascii="Symbol" w:hAnsi="Symbol" w:hint="default"/>
      </w:rPr>
    </w:lvl>
    <w:lvl w:ilvl="4" w:tplc="0C0A0003" w:tentative="1">
      <w:start w:val="1"/>
      <w:numFmt w:val="bullet"/>
      <w:lvlText w:val="o"/>
      <w:lvlJc w:val="left"/>
      <w:pPr>
        <w:tabs>
          <w:tab w:val="num" w:pos="4308"/>
        </w:tabs>
        <w:ind w:left="4308" w:hanging="360"/>
      </w:pPr>
      <w:rPr>
        <w:rFonts w:ascii="Courier New" w:hAnsi="Courier New" w:cs="Courier New" w:hint="default"/>
      </w:rPr>
    </w:lvl>
    <w:lvl w:ilvl="5" w:tplc="0C0A0005" w:tentative="1">
      <w:start w:val="1"/>
      <w:numFmt w:val="bullet"/>
      <w:lvlText w:val=""/>
      <w:lvlJc w:val="left"/>
      <w:pPr>
        <w:tabs>
          <w:tab w:val="num" w:pos="5028"/>
        </w:tabs>
        <w:ind w:left="5028" w:hanging="360"/>
      </w:pPr>
      <w:rPr>
        <w:rFonts w:ascii="Wingdings" w:hAnsi="Wingdings" w:hint="default"/>
      </w:rPr>
    </w:lvl>
    <w:lvl w:ilvl="6" w:tplc="0C0A0001" w:tentative="1">
      <w:start w:val="1"/>
      <w:numFmt w:val="bullet"/>
      <w:lvlText w:val=""/>
      <w:lvlJc w:val="left"/>
      <w:pPr>
        <w:tabs>
          <w:tab w:val="num" w:pos="5748"/>
        </w:tabs>
        <w:ind w:left="5748" w:hanging="360"/>
      </w:pPr>
      <w:rPr>
        <w:rFonts w:ascii="Symbol" w:hAnsi="Symbol" w:hint="default"/>
      </w:rPr>
    </w:lvl>
    <w:lvl w:ilvl="7" w:tplc="0C0A0003" w:tentative="1">
      <w:start w:val="1"/>
      <w:numFmt w:val="bullet"/>
      <w:lvlText w:val="o"/>
      <w:lvlJc w:val="left"/>
      <w:pPr>
        <w:tabs>
          <w:tab w:val="num" w:pos="6468"/>
        </w:tabs>
        <w:ind w:left="6468" w:hanging="360"/>
      </w:pPr>
      <w:rPr>
        <w:rFonts w:ascii="Courier New" w:hAnsi="Courier New" w:cs="Courier New" w:hint="default"/>
      </w:rPr>
    </w:lvl>
    <w:lvl w:ilvl="8" w:tplc="0C0A0005" w:tentative="1">
      <w:start w:val="1"/>
      <w:numFmt w:val="bullet"/>
      <w:lvlText w:val=""/>
      <w:lvlJc w:val="left"/>
      <w:pPr>
        <w:tabs>
          <w:tab w:val="num" w:pos="7188"/>
        </w:tabs>
        <w:ind w:left="7188" w:hanging="360"/>
      </w:pPr>
      <w:rPr>
        <w:rFonts w:ascii="Wingdings" w:hAnsi="Wingdings" w:hint="default"/>
      </w:rPr>
    </w:lvl>
  </w:abstractNum>
  <w:num w:numId="1">
    <w:abstractNumId w:val="58"/>
  </w:num>
  <w:num w:numId="2">
    <w:abstractNumId w:val="0"/>
  </w:num>
  <w:num w:numId="3">
    <w:abstractNumId w:val="70"/>
  </w:num>
  <w:num w:numId="4">
    <w:abstractNumId w:val="60"/>
  </w:num>
  <w:num w:numId="5">
    <w:abstractNumId w:val="45"/>
  </w:num>
  <w:num w:numId="6">
    <w:abstractNumId w:val="61"/>
  </w:num>
  <w:num w:numId="7">
    <w:abstractNumId w:val="72"/>
  </w:num>
  <w:num w:numId="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4"/>
  </w:num>
  <w:num w:numId="1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4"/>
  </w:num>
  <w:num w:numId="12">
    <w:abstractNumId w:val="41"/>
  </w:num>
  <w:num w:numId="13">
    <w:abstractNumId w:val="42"/>
  </w:num>
  <w:num w:numId="14">
    <w:abstractNumId w:val="67"/>
  </w:num>
  <w:num w:numId="15">
    <w:abstractNumId w:val="1"/>
  </w:num>
  <w:num w:numId="1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1"/>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4"/>
  </w:num>
  <w:num w:numId="1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num>
  <w:num w:numId="38">
    <w:abstractNumId w:val="62"/>
  </w:num>
  <w:num w:numId="3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7"/>
  </w:num>
  <w:num w:numId="42">
    <w:abstractNumId w:val="63"/>
  </w:num>
  <w:num w:numId="43">
    <w:abstractNumId w:val="50"/>
  </w:num>
  <w:num w:numId="44">
    <w:abstractNumId w:val="53"/>
  </w:num>
  <w:num w:numId="45">
    <w:abstractNumId w:val="38"/>
  </w:num>
  <w:num w:numId="46">
    <w:abstractNumId w:val="55"/>
  </w:num>
  <w:num w:numId="47">
    <w:abstractNumId w:val="59"/>
  </w:num>
  <w:num w:numId="48">
    <w:abstractNumId w:val="35"/>
  </w:num>
  <w:num w:numId="49">
    <w:abstractNumId w:val="61"/>
  </w:num>
  <w:num w:numId="50">
    <w:abstractNumId w:val="61"/>
  </w:num>
  <w:num w:numId="51">
    <w:abstractNumId w:val="61"/>
  </w:num>
  <w:num w:numId="52">
    <w:abstractNumId w:val="61"/>
  </w:num>
  <w:num w:numId="53">
    <w:abstractNumId w:val="61"/>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3"/>
  <w:hideGrammaticalErrors/>
  <w:activeWritingStyle w:appName="MSWord" w:lang="pt-BR" w:vendorID="64" w:dllVersion="6" w:nlCheck="1" w:checkStyle="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s-ES"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pt-BR" w:vendorID="64" w:dllVersion="0" w:nlCheck="1" w:checkStyle="0"/>
  <w:activeWritingStyle w:appName="MSWord" w:lang="es-MX" w:vendorID="64" w:dllVersion="0" w:nlCheck="1" w:checkStyle="0"/>
  <w:activeWritingStyle w:appName="MSWord" w:lang="es-ES"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oNotShadeFormData/>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36E7"/>
    <w:rsid w:val="00001C16"/>
    <w:rsid w:val="00001CE1"/>
    <w:rsid w:val="00002437"/>
    <w:rsid w:val="0000274A"/>
    <w:rsid w:val="000036B7"/>
    <w:rsid w:val="00003DAD"/>
    <w:rsid w:val="00004685"/>
    <w:rsid w:val="00004C13"/>
    <w:rsid w:val="00004F4C"/>
    <w:rsid w:val="00005738"/>
    <w:rsid w:val="0000599C"/>
    <w:rsid w:val="000059C8"/>
    <w:rsid w:val="00005DF7"/>
    <w:rsid w:val="000066A0"/>
    <w:rsid w:val="0000688E"/>
    <w:rsid w:val="0000763E"/>
    <w:rsid w:val="00007E37"/>
    <w:rsid w:val="0001016B"/>
    <w:rsid w:val="00010805"/>
    <w:rsid w:val="000114FE"/>
    <w:rsid w:val="000116E6"/>
    <w:rsid w:val="00011AE1"/>
    <w:rsid w:val="00011CE4"/>
    <w:rsid w:val="000121DE"/>
    <w:rsid w:val="00012384"/>
    <w:rsid w:val="000124C4"/>
    <w:rsid w:val="00012EAE"/>
    <w:rsid w:val="00013BCF"/>
    <w:rsid w:val="00013D2B"/>
    <w:rsid w:val="0001403E"/>
    <w:rsid w:val="00014681"/>
    <w:rsid w:val="000152A7"/>
    <w:rsid w:val="00015905"/>
    <w:rsid w:val="00015AEE"/>
    <w:rsid w:val="0001674A"/>
    <w:rsid w:val="00016870"/>
    <w:rsid w:val="000168EA"/>
    <w:rsid w:val="00016D29"/>
    <w:rsid w:val="00016EBB"/>
    <w:rsid w:val="0001787F"/>
    <w:rsid w:val="00021360"/>
    <w:rsid w:val="00021398"/>
    <w:rsid w:val="000226EB"/>
    <w:rsid w:val="0002274C"/>
    <w:rsid w:val="0002294F"/>
    <w:rsid w:val="000229F9"/>
    <w:rsid w:val="00022F72"/>
    <w:rsid w:val="000230C7"/>
    <w:rsid w:val="0002372A"/>
    <w:rsid w:val="000239C2"/>
    <w:rsid w:val="0002488B"/>
    <w:rsid w:val="0002507A"/>
    <w:rsid w:val="0002571C"/>
    <w:rsid w:val="00025B2F"/>
    <w:rsid w:val="0002645B"/>
    <w:rsid w:val="00027573"/>
    <w:rsid w:val="00030022"/>
    <w:rsid w:val="00031044"/>
    <w:rsid w:val="00032029"/>
    <w:rsid w:val="0003222E"/>
    <w:rsid w:val="0003232C"/>
    <w:rsid w:val="00033E1C"/>
    <w:rsid w:val="0003402F"/>
    <w:rsid w:val="000361E4"/>
    <w:rsid w:val="0003631F"/>
    <w:rsid w:val="00036753"/>
    <w:rsid w:val="00037BD7"/>
    <w:rsid w:val="00040166"/>
    <w:rsid w:val="00040CB3"/>
    <w:rsid w:val="00041E85"/>
    <w:rsid w:val="0004256D"/>
    <w:rsid w:val="00042692"/>
    <w:rsid w:val="000433BF"/>
    <w:rsid w:val="000434DC"/>
    <w:rsid w:val="00043B7D"/>
    <w:rsid w:val="00044160"/>
    <w:rsid w:val="000441F9"/>
    <w:rsid w:val="00045246"/>
    <w:rsid w:val="00045DEC"/>
    <w:rsid w:val="00045FF0"/>
    <w:rsid w:val="00046737"/>
    <w:rsid w:val="00046A90"/>
    <w:rsid w:val="000474A8"/>
    <w:rsid w:val="000475A7"/>
    <w:rsid w:val="000475DC"/>
    <w:rsid w:val="00047B47"/>
    <w:rsid w:val="00047B74"/>
    <w:rsid w:val="00047C5C"/>
    <w:rsid w:val="00050B89"/>
    <w:rsid w:val="00052236"/>
    <w:rsid w:val="00052730"/>
    <w:rsid w:val="00053E7B"/>
    <w:rsid w:val="00054F71"/>
    <w:rsid w:val="00055C9F"/>
    <w:rsid w:val="00055CEC"/>
    <w:rsid w:val="0005601F"/>
    <w:rsid w:val="0005615F"/>
    <w:rsid w:val="00057532"/>
    <w:rsid w:val="00057BC0"/>
    <w:rsid w:val="000604E5"/>
    <w:rsid w:val="0006104B"/>
    <w:rsid w:val="000610FF"/>
    <w:rsid w:val="0006134B"/>
    <w:rsid w:val="00061B59"/>
    <w:rsid w:val="0006208B"/>
    <w:rsid w:val="00062153"/>
    <w:rsid w:val="00062234"/>
    <w:rsid w:val="00062DEB"/>
    <w:rsid w:val="00063B60"/>
    <w:rsid w:val="00065920"/>
    <w:rsid w:val="00065E19"/>
    <w:rsid w:val="00065EDF"/>
    <w:rsid w:val="0006695A"/>
    <w:rsid w:val="00066B53"/>
    <w:rsid w:val="0006772F"/>
    <w:rsid w:val="0006794B"/>
    <w:rsid w:val="00071105"/>
    <w:rsid w:val="00071741"/>
    <w:rsid w:val="00071DAD"/>
    <w:rsid w:val="00073F1E"/>
    <w:rsid w:val="000740F4"/>
    <w:rsid w:val="00074927"/>
    <w:rsid w:val="00074DC4"/>
    <w:rsid w:val="000751C2"/>
    <w:rsid w:val="00075720"/>
    <w:rsid w:val="000757D7"/>
    <w:rsid w:val="00076DA1"/>
    <w:rsid w:val="0008001A"/>
    <w:rsid w:val="00080786"/>
    <w:rsid w:val="00080D52"/>
    <w:rsid w:val="00080D7A"/>
    <w:rsid w:val="000810FC"/>
    <w:rsid w:val="0008215E"/>
    <w:rsid w:val="000829EF"/>
    <w:rsid w:val="0008414E"/>
    <w:rsid w:val="000842B9"/>
    <w:rsid w:val="00084462"/>
    <w:rsid w:val="00084993"/>
    <w:rsid w:val="00084AE2"/>
    <w:rsid w:val="00084B7D"/>
    <w:rsid w:val="00085396"/>
    <w:rsid w:val="00085E93"/>
    <w:rsid w:val="00086747"/>
    <w:rsid w:val="00086AC6"/>
    <w:rsid w:val="00086D49"/>
    <w:rsid w:val="00086DCF"/>
    <w:rsid w:val="000877C6"/>
    <w:rsid w:val="00090185"/>
    <w:rsid w:val="00090B57"/>
    <w:rsid w:val="000916DB"/>
    <w:rsid w:val="000918A7"/>
    <w:rsid w:val="000929FB"/>
    <w:rsid w:val="00093154"/>
    <w:rsid w:val="00093682"/>
    <w:rsid w:val="00093734"/>
    <w:rsid w:val="0009393E"/>
    <w:rsid w:val="00093C13"/>
    <w:rsid w:val="0009511D"/>
    <w:rsid w:val="000955C3"/>
    <w:rsid w:val="0009564F"/>
    <w:rsid w:val="00095C07"/>
    <w:rsid w:val="00096114"/>
    <w:rsid w:val="000961B2"/>
    <w:rsid w:val="00096AA2"/>
    <w:rsid w:val="00096D4F"/>
    <w:rsid w:val="00097611"/>
    <w:rsid w:val="00097ACA"/>
    <w:rsid w:val="000A03F4"/>
    <w:rsid w:val="000A06CB"/>
    <w:rsid w:val="000A1BB0"/>
    <w:rsid w:val="000A2234"/>
    <w:rsid w:val="000A2C82"/>
    <w:rsid w:val="000A30E0"/>
    <w:rsid w:val="000A329D"/>
    <w:rsid w:val="000A42C9"/>
    <w:rsid w:val="000A4657"/>
    <w:rsid w:val="000A49DE"/>
    <w:rsid w:val="000A5DB3"/>
    <w:rsid w:val="000A61FA"/>
    <w:rsid w:val="000A7160"/>
    <w:rsid w:val="000A72C2"/>
    <w:rsid w:val="000A7A10"/>
    <w:rsid w:val="000B0745"/>
    <w:rsid w:val="000B0CDC"/>
    <w:rsid w:val="000B1758"/>
    <w:rsid w:val="000B1CB2"/>
    <w:rsid w:val="000B3C63"/>
    <w:rsid w:val="000B3F32"/>
    <w:rsid w:val="000B49EE"/>
    <w:rsid w:val="000B4ACB"/>
    <w:rsid w:val="000B4F41"/>
    <w:rsid w:val="000B536E"/>
    <w:rsid w:val="000B5613"/>
    <w:rsid w:val="000B587C"/>
    <w:rsid w:val="000B5BC7"/>
    <w:rsid w:val="000B6770"/>
    <w:rsid w:val="000B6BCB"/>
    <w:rsid w:val="000B6F6C"/>
    <w:rsid w:val="000B72EA"/>
    <w:rsid w:val="000B730B"/>
    <w:rsid w:val="000B7E01"/>
    <w:rsid w:val="000C02D0"/>
    <w:rsid w:val="000C0B40"/>
    <w:rsid w:val="000C0DAB"/>
    <w:rsid w:val="000C1462"/>
    <w:rsid w:val="000C1675"/>
    <w:rsid w:val="000C1725"/>
    <w:rsid w:val="000C196A"/>
    <w:rsid w:val="000C2269"/>
    <w:rsid w:val="000C268F"/>
    <w:rsid w:val="000C2DC5"/>
    <w:rsid w:val="000C2EE9"/>
    <w:rsid w:val="000C349E"/>
    <w:rsid w:val="000C3979"/>
    <w:rsid w:val="000C416C"/>
    <w:rsid w:val="000C4176"/>
    <w:rsid w:val="000C4452"/>
    <w:rsid w:val="000C547C"/>
    <w:rsid w:val="000C549F"/>
    <w:rsid w:val="000C6403"/>
    <w:rsid w:val="000C6853"/>
    <w:rsid w:val="000C69BA"/>
    <w:rsid w:val="000C6D66"/>
    <w:rsid w:val="000C7567"/>
    <w:rsid w:val="000C79A1"/>
    <w:rsid w:val="000C7FEB"/>
    <w:rsid w:val="000C7FF5"/>
    <w:rsid w:val="000D06F5"/>
    <w:rsid w:val="000D1636"/>
    <w:rsid w:val="000D2170"/>
    <w:rsid w:val="000D2731"/>
    <w:rsid w:val="000D279A"/>
    <w:rsid w:val="000D4172"/>
    <w:rsid w:val="000D4683"/>
    <w:rsid w:val="000D4761"/>
    <w:rsid w:val="000D4966"/>
    <w:rsid w:val="000D4E31"/>
    <w:rsid w:val="000D4E50"/>
    <w:rsid w:val="000D6084"/>
    <w:rsid w:val="000D6280"/>
    <w:rsid w:val="000D66AB"/>
    <w:rsid w:val="000D7300"/>
    <w:rsid w:val="000D796A"/>
    <w:rsid w:val="000D7BC8"/>
    <w:rsid w:val="000E0689"/>
    <w:rsid w:val="000E0743"/>
    <w:rsid w:val="000E113A"/>
    <w:rsid w:val="000E1349"/>
    <w:rsid w:val="000E18A1"/>
    <w:rsid w:val="000E1F6E"/>
    <w:rsid w:val="000E24D7"/>
    <w:rsid w:val="000E2AC4"/>
    <w:rsid w:val="000E3484"/>
    <w:rsid w:val="000E3E2B"/>
    <w:rsid w:val="000E4997"/>
    <w:rsid w:val="000E6347"/>
    <w:rsid w:val="000E6614"/>
    <w:rsid w:val="000E710A"/>
    <w:rsid w:val="000E788F"/>
    <w:rsid w:val="000F0A63"/>
    <w:rsid w:val="000F0AA1"/>
    <w:rsid w:val="000F13B0"/>
    <w:rsid w:val="000F2923"/>
    <w:rsid w:val="000F2F8E"/>
    <w:rsid w:val="000F3B77"/>
    <w:rsid w:val="000F4A97"/>
    <w:rsid w:val="000F5331"/>
    <w:rsid w:val="000F5447"/>
    <w:rsid w:val="000F623A"/>
    <w:rsid w:val="000F6796"/>
    <w:rsid w:val="000F6C95"/>
    <w:rsid w:val="000F6DB9"/>
    <w:rsid w:val="000F7C75"/>
    <w:rsid w:val="00100788"/>
    <w:rsid w:val="00100979"/>
    <w:rsid w:val="00100C59"/>
    <w:rsid w:val="00101848"/>
    <w:rsid w:val="001033BD"/>
    <w:rsid w:val="001038F9"/>
    <w:rsid w:val="00103AD1"/>
    <w:rsid w:val="0010507D"/>
    <w:rsid w:val="00105BE6"/>
    <w:rsid w:val="001062E3"/>
    <w:rsid w:val="001113A3"/>
    <w:rsid w:val="00111CD9"/>
    <w:rsid w:val="00111D0E"/>
    <w:rsid w:val="00111EAE"/>
    <w:rsid w:val="00112856"/>
    <w:rsid w:val="00112BEC"/>
    <w:rsid w:val="00113CB4"/>
    <w:rsid w:val="00114740"/>
    <w:rsid w:val="00114AA3"/>
    <w:rsid w:val="00114F46"/>
    <w:rsid w:val="00115343"/>
    <w:rsid w:val="001153C6"/>
    <w:rsid w:val="00115933"/>
    <w:rsid w:val="00115C51"/>
    <w:rsid w:val="00116A54"/>
    <w:rsid w:val="00117868"/>
    <w:rsid w:val="00117D00"/>
    <w:rsid w:val="00120036"/>
    <w:rsid w:val="001215C9"/>
    <w:rsid w:val="00121EC0"/>
    <w:rsid w:val="00122624"/>
    <w:rsid w:val="001226CB"/>
    <w:rsid w:val="00123CDE"/>
    <w:rsid w:val="00124DDC"/>
    <w:rsid w:val="00125CB4"/>
    <w:rsid w:val="00126162"/>
    <w:rsid w:val="00126554"/>
    <w:rsid w:val="00126758"/>
    <w:rsid w:val="00126955"/>
    <w:rsid w:val="00130381"/>
    <w:rsid w:val="00130EFE"/>
    <w:rsid w:val="00131C75"/>
    <w:rsid w:val="0013212C"/>
    <w:rsid w:val="0013281D"/>
    <w:rsid w:val="00132AFC"/>
    <w:rsid w:val="00132CB2"/>
    <w:rsid w:val="00132CFC"/>
    <w:rsid w:val="00133B1B"/>
    <w:rsid w:val="00133F93"/>
    <w:rsid w:val="001340F3"/>
    <w:rsid w:val="001348B6"/>
    <w:rsid w:val="00134DF6"/>
    <w:rsid w:val="00134EDD"/>
    <w:rsid w:val="00135951"/>
    <w:rsid w:val="00136FBE"/>
    <w:rsid w:val="00137914"/>
    <w:rsid w:val="00137F6D"/>
    <w:rsid w:val="00140ECF"/>
    <w:rsid w:val="001417E6"/>
    <w:rsid w:val="00141844"/>
    <w:rsid w:val="00141F11"/>
    <w:rsid w:val="00141F95"/>
    <w:rsid w:val="00142C0E"/>
    <w:rsid w:val="00142F47"/>
    <w:rsid w:val="001430B9"/>
    <w:rsid w:val="00143101"/>
    <w:rsid w:val="001443C6"/>
    <w:rsid w:val="00144F73"/>
    <w:rsid w:val="00144F7B"/>
    <w:rsid w:val="00145056"/>
    <w:rsid w:val="001450FF"/>
    <w:rsid w:val="00145ADC"/>
    <w:rsid w:val="00146FC9"/>
    <w:rsid w:val="00147869"/>
    <w:rsid w:val="00147A7D"/>
    <w:rsid w:val="00147F7A"/>
    <w:rsid w:val="00150222"/>
    <w:rsid w:val="001505FA"/>
    <w:rsid w:val="00150621"/>
    <w:rsid w:val="00150A15"/>
    <w:rsid w:val="00150DDA"/>
    <w:rsid w:val="00151707"/>
    <w:rsid w:val="001518D5"/>
    <w:rsid w:val="00152588"/>
    <w:rsid w:val="00152723"/>
    <w:rsid w:val="00152CD4"/>
    <w:rsid w:val="00152DDE"/>
    <w:rsid w:val="00153D12"/>
    <w:rsid w:val="0015405B"/>
    <w:rsid w:val="001543EC"/>
    <w:rsid w:val="00154875"/>
    <w:rsid w:val="00154C44"/>
    <w:rsid w:val="00155431"/>
    <w:rsid w:val="00155CA3"/>
    <w:rsid w:val="0015623D"/>
    <w:rsid w:val="00156694"/>
    <w:rsid w:val="00156D77"/>
    <w:rsid w:val="00157348"/>
    <w:rsid w:val="00157416"/>
    <w:rsid w:val="0015764C"/>
    <w:rsid w:val="00157771"/>
    <w:rsid w:val="00157BE4"/>
    <w:rsid w:val="00160B06"/>
    <w:rsid w:val="00161487"/>
    <w:rsid w:val="00162132"/>
    <w:rsid w:val="001628C3"/>
    <w:rsid w:val="00162EF9"/>
    <w:rsid w:val="00163921"/>
    <w:rsid w:val="00163DFD"/>
    <w:rsid w:val="00164EE0"/>
    <w:rsid w:val="001654FE"/>
    <w:rsid w:val="001655A3"/>
    <w:rsid w:val="001657AC"/>
    <w:rsid w:val="001659DD"/>
    <w:rsid w:val="00166270"/>
    <w:rsid w:val="00166C5B"/>
    <w:rsid w:val="001673D8"/>
    <w:rsid w:val="00167D23"/>
    <w:rsid w:val="001702E0"/>
    <w:rsid w:val="00170361"/>
    <w:rsid w:val="00170563"/>
    <w:rsid w:val="00171335"/>
    <w:rsid w:val="0017237A"/>
    <w:rsid w:val="00172970"/>
    <w:rsid w:val="00172B1D"/>
    <w:rsid w:val="0017380C"/>
    <w:rsid w:val="00173823"/>
    <w:rsid w:val="00173BD3"/>
    <w:rsid w:val="00173CD3"/>
    <w:rsid w:val="00173D92"/>
    <w:rsid w:val="00173F49"/>
    <w:rsid w:val="00174436"/>
    <w:rsid w:val="00174A6C"/>
    <w:rsid w:val="00174B03"/>
    <w:rsid w:val="00174F02"/>
    <w:rsid w:val="001751A9"/>
    <w:rsid w:val="0017523E"/>
    <w:rsid w:val="0017551C"/>
    <w:rsid w:val="00175996"/>
    <w:rsid w:val="00176054"/>
    <w:rsid w:val="00176F17"/>
    <w:rsid w:val="00177A30"/>
    <w:rsid w:val="001805D1"/>
    <w:rsid w:val="00180D34"/>
    <w:rsid w:val="00181B07"/>
    <w:rsid w:val="00181F50"/>
    <w:rsid w:val="0018209D"/>
    <w:rsid w:val="0018215B"/>
    <w:rsid w:val="001821B4"/>
    <w:rsid w:val="00183716"/>
    <w:rsid w:val="00183E28"/>
    <w:rsid w:val="001842C1"/>
    <w:rsid w:val="001842E7"/>
    <w:rsid w:val="001845A4"/>
    <w:rsid w:val="00185695"/>
    <w:rsid w:val="00185F53"/>
    <w:rsid w:val="00186A52"/>
    <w:rsid w:val="001872B7"/>
    <w:rsid w:val="0018746D"/>
    <w:rsid w:val="00187B96"/>
    <w:rsid w:val="00187F70"/>
    <w:rsid w:val="00190310"/>
    <w:rsid w:val="001907EE"/>
    <w:rsid w:val="00190E11"/>
    <w:rsid w:val="001917DA"/>
    <w:rsid w:val="001928D0"/>
    <w:rsid w:val="0019405B"/>
    <w:rsid w:val="00194842"/>
    <w:rsid w:val="0019487B"/>
    <w:rsid w:val="00194A1A"/>
    <w:rsid w:val="00194C75"/>
    <w:rsid w:val="001954CF"/>
    <w:rsid w:val="00195696"/>
    <w:rsid w:val="00195868"/>
    <w:rsid w:val="001A0C39"/>
    <w:rsid w:val="001A0FA3"/>
    <w:rsid w:val="001A0FBF"/>
    <w:rsid w:val="001A147B"/>
    <w:rsid w:val="001A18E2"/>
    <w:rsid w:val="001A1A77"/>
    <w:rsid w:val="001A1B94"/>
    <w:rsid w:val="001A1D93"/>
    <w:rsid w:val="001A2200"/>
    <w:rsid w:val="001A23A6"/>
    <w:rsid w:val="001A2D14"/>
    <w:rsid w:val="001A2FBA"/>
    <w:rsid w:val="001A34AC"/>
    <w:rsid w:val="001A3F0C"/>
    <w:rsid w:val="001A463A"/>
    <w:rsid w:val="001A498D"/>
    <w:rsid w:val="001A59F4"/>
    <w:rsid w:val="001A6D5F"/>
    <w:rsid w:val="001A7C2A"/>
    <w:rsid w:val="001B0119"/>
    <w:rsid w:val="001B0426"/>
    <w:rsid w:val="001B0959"/>
    <w:rsid w:val="001B0D5D"/>
    <w:rsid w:val="001B10D8"/>
    <w:rsid w:val="001B18F5"/>
    <w:rsid w:val="001B28B1"/>
    <w:rsid w:val="001B2F84"/>
    <w:rsid w:val="001B38EF"/>
    <w:rsid w:val="001B40B6"/>
    <w:rsid w:val="001B459F"/>
    <w:rsid w:val="001B5C5E"/>
    <w:rsid w:val="001B5D22"/>
    <w:rsid w:val="001B69DE"/>
    <w:rsid w:val="001B7375"/>
    <w:rsid w:val="001B741E"/>
    <w:rsid w:val="001B74A4"/>
    <w:rsid w:val="001B7577"/>
    <w:rsid w:val="001B757F"/>
    <w:rsid w:val="001B7650"/>
    <w:rsid w:val="001B7829"/>
    <w:rsid w:val="001B7B5E"/>
    <w:rsid w:val="001B7D88"/>
    <w:rsid w:val="001B7F22"/>
    <w:rsid w:val="001C0243"/>
    <w:rsid w:val="001C0F32"/>
    <w:rsid w:val="001C1087"/>
    <w:rsid w:val="001C57D6"/>
    <w:rsid w:val="001C5B01"/>
    <w:rsid w:val="001C5B3A"/>
    <w:rsid w:val="001C62A4"/>
    <w:rsid w:val="001C7186"/>
    <w:rsid w:val="001D0818"/>
    <w:rsid w:val="001D0E2A"/>
    <w:rsid w:val="001D14F7"/>
    <w:rsid w:val="001D1630"/>
    <w:rsid w:val="001D1A8B"/>
    <w:rsid w:val="001D1AD4"/>
    <w:rsid w:val="001D2F6D"/>
    <w:rsid w:val="001D30F2"/>
    <w:rsid w:val="001D367F"/>
    <w:rsid w:val="001D394D"/>
    <w:rsid w:val="001D3FA2"/>
    <w:rsid w:val="001D48B9"/>
    <w:rsid w:val="001D4FEC"/>
    <w:rsid w:val="001D6ED2"/>
    <w:rsid w:val="001D7393"/>
    <w:rsid w:val="001D74BC"/>
    <w:rsid w:val="001E00E3"/>
    <w:rsid w:val="001E03D1"/>
    <w:rsid w:val="001E122E"/>
    <w:rsid w:val="001E1605"/>
    <w:rsid w:val="001E18FA"/>
    <w:rsid w:val="001E293D"/>
    <w:rsid w:val="001E2943"/>
    <w:rsid w:val="001E2F64"/>
    <w:rsid w:val="001E3642"/>
    <w:rsid w:val="001E40E0"/>
    <w:rsid w:val="001E4275"/>
    <w:rsid w:val="001E4C5F"/>
    <w:rsid w:val="001E5301"/>
    <w:rsid w:val="001E5E2B"/>
    <w:rsid w:val="001E7218"/>
    <w:rsid w:val="001E7C49"/>
    <w:rsid w:val="001E7C95"/>
    <w:rsid w:val="001E7F94"/>
    <w:rsid w:val="001F0297"/>
    <w:rsid w:val="001F03F5"/>
    <w:rsid w:val="001F0885"/>
    <w:rsid w:val="001F0979"/>
    <w:rsid w:val="001F14BB"/>
    <w:rsid w:val="001F1618"/>
    <w:rsid w:val="001F2EBA"/>
    <w:rsid w:val="001F3403"/>
    <w:rsid w:val="001F3A4E"/>
    <w:rsid w:val="001F3B3F"/>
    <w:rsid w:val="001F4D40"/>
    <w:rsid w:val="001F5101"/>
    <w:rsid w:val="001F52B0"/>
    <w:rsid w:val="001F563A"/>
    <w:rsid w:val="001F6A48"/>
    <w:rsid w:val="001F7835"/>
    <w:rsid w:val="001F7DF6"/>
    <w:rsid w:val="00200318"/>
    <w:rsid w:val="00200856"/>
    <w:rsid w:val="00200D89"/>
    <w:rsid w:val="0020139F"/>
    <w:rsid w:val="002014A4"/>
    <w:rsid w:val="0020171C"/>
    <w:rsid w:val="002017F2"/>
    <w:rsid w:val="00201B75"/>
    <w:rsid w:val="00201F2C"/>
    <w:rsid w:val="002028C5"/>
    <w:rsid w:val="00202967"/>
    <w:rsid w:val="00202FA3"/>
    <w:rsid w:val="00204A19"/>
    <w:rsid w:val="00204A2B"/>
    <w:rsid w:val="002055D5"/>
    <w:rsid w:val="00205D7E"/>
    <w:rsid w:val="00206254"/>
    <w:rsid w:val="00206DEC"/>
    <w:rsid w:val="00207065"/>
    <w:rsid w:val="00207A14"/>
    <w:rsid w:val="00210636"/>
    <w:rsid w:val="00210E59"/>
    <w:rsid w:val="002111FF"/>
    <w:rsid w:val="00211645"/>
    <w:rsid w:val="002117F1"/>
    <w:rsid w:val="00211EA0"/>
    <w:rsid w:val="002124FE"/>
    <w:rsid w:val="00213D42"/>
    <w:rsid w:val="002144D9"/>
    <w:rsid w:val="00214C6E"/>
    <w:rsid w:val="00215249"/>
    <w:rsid w:val="00215821"/>
    <w:rsid w:val="00215A45"/>
    <w:rsid w:val="00215D14"/>
    <w:rsid w:val="002162CE"/>
    <w:rsid w:val="0021762C"/>
    <w:rsid w:val="002201AA"/>
    <w:rsid w:val="00220783"/>
    <w:rsid w:val="00220CDA"/>
    <w:rsid w:val="00220EAC"/>
    <w:rsid w:val="00220F8A"/>
    <w:rsid w:val="00224968"/>
    <w:rsid w:val="00227975"/>
    <w:rsid w:val="00227D83"/>
    <w:rsid w:val="002302C9"/>
    <w:rsid w:val="00230570"/>
    <w:rsid w:val="002305FC"/>
    <w:rsid w:val="00231329"/>
    <w:rsid w:val="0023143E"/>
    <w:rsid w:val="00233A31"/>
    <w:rsid w:val="00234036"/>
    <w:rsid w:val="002345F3"/>
    <w:rsid w:val="00234CEB"/>
    <w:rsid w:val="00235ECB"/>
    <w:rsid w:val="00235F33"/>
    <w:rsid w:val="0023637D"/>
    <w:rsid w:val="00236AED"/>
    <w:rsid w:val="00240761"/>
    <w:rsid w:val="00240AE7"/>
    <w:rsid w:val="00240FB8"/>
    <w:rsid w:val="00241450"/>
    <w:rsid w:val="00241737"/>
    <w:rsid w:val="002418C5"/>
    <w:rsid w:val="00242689"/>
    <w:rsid w:val="00243A27"/>
    <w:rsid w:val="002447AF"/>
    <w:rsid w:val="00244BD8"/>
    <w:rsid w:val="002453C1"/>
    <w:rsid w:val="002455E2"/>
    <w:rsid w:val="00245786"/>
    <w:rsid w:val="00247567"/>
    <w:rsid w:val="00247584"/>
    <w:rsid w:val="00250167"/>
    <w:rsid w:val="0025056C"/>
    <w:rsid w:val="0025073E"/>
    <w:rsid w:val="002507AD"/>
    <w:rsid w:val="00250CF4"/>
    <w:rsid w:val="0025134A"/>
    <w:rsid w:val="002518E7"/>
    <w:rsid w:val="00252980"/>
    <w:rsid w:val="00253898"/>
    <w:rsid w:val="002539A6"/>
    <w:rsid w:val="00253D4A"/>
    <w:rsid w:val="00253F0A"/>
    <w:rsid w:val="00254760"/>
    <w:rsid w:val="00255B5D"/>
    <w:rsid w:val="00255CD4"/>
    <w:rsid w:val="00255F12"/>
    <w:rsid w:val="00256552"/>
    <w:rsid w:val="00256A50"/>
    <w:rsid w:val="00256ED2"/>
    <w:rsid w:val="00257470"/>
    <w:rsid w:val="00257F1C"/>
    <w:rsid w:val="002603F6"/>
    <w:rsid w:val="0026086D"/>
    <w:rsid w:val="00260A53"/>
    <w:rsid w:val="00260E80"/>
    <w:rsid w:val="0026198D"/>
    <w:rsid w:val="002622E1"/>
    <w:rsid w:val="002625F4"/>
    <w:rsid w:val="00262BA9"/>
    <w:rsid w:val="002630DA"/>
    <w:rsid w:val="00263651"/>
    <w:rsid w:val="00263ADF"/>
    <w:rsid w:val="00265329"/>
    <w:rsid w:val="00265D23"/>
    <w:rsid w:val="00265D3C"/>
    <w:rsid w:val="0026693F"/>
    <w:rsid w:val="00267090"/>
    <w:rsid w:val="002677A2"/>
    <w:rsid w:val="0027036D"/>
    <w:rsid w:val="00270416"/>
    <w:rsid w:val="00270C25"/>
    <w:rsid w:val="002723C5"/>
    <w:rsid w:val="00273002"/>
    <w:rsid w:val="00275362"/>
    <w:rsid w:val="002769A8"/>
    <w:rsid w:val="00276C9E"/>
    <w:rsid w:val="00276E77"/>
    <w:rsid w:val="002771BA"/>
    <w:rsid w:val="002806EC"/>
    <w:rsid w:val="002808D0"/>
    <w:rsid w:val="00280B64"/>
    <w:rsid w:val="00282171"/>
    <w:rsid w:val="002831C3"/>
    <w:rsid w:val="00283259"/>
    <w:rsid w:val="002837D9"/>
    <w:rsid w:val="00283C07"/>
    <w:rsid w:val="00284320"/>
    <w:rsid w:val="00285BEE"/>
    <w:rsid w:val="002860E6"/>
    <w:rsid w:val="00286519"/>
    <w:rsid w:val="00287097"/>
    <w:rsid w:val="002873C9"/>
    <w:rsid w:val="00287CB4"/>
    <w:rsid w:val="002904B2"/>
    <w:rsid w:val="002910E3"/>
    <w:rsid w:val="00291557"/>
    <w:rsid w:val="00292468"/>
    <w:rsid w:val="00292936"/>
    <w:rsid w:val="002932A0"/>
    <w:rsid w:val="00293B0F"/>
    <w:rsid w:val="00293E40"/>
    <w:rsid w:val="0029488A"/>
    <w:rsid w:val="0029532A"/>
    <w:rsid w:val="00295416"/>
    <w:rsid w:val="00295590"/>
    <w:rsid w:val="00295905"/>
    <w:rsid w:val="00295CBA"/>
    <w:rsid w:val="00295F4C"/>
    <w:rsid w:val="002A0145"/>
    <w:rsid w:val="002A053B"/>
    <w:rsid w:val="002A054D"/>
    <w:rsid w:val="002A11D1"/>
    <w:rsid w:val="002A12B6"/>
    <w:rsid w:val="002A14C7"/>
    <w:rsid w:val="002A1871"/>
    <w:rsid w:val="002A20E2"/>
    <w:rsid w:val="002A3C93"/>
    <w:rsid w:val="002A40A0"/>
    <w:rsid w:val="002A42C4"/>
    <w:rsid w:val="002A46D6"/>
    <w:rsid w:val="002A4E92"/>
    <w:rsid w:val="002A58F4"/>
    <w:rsid w:val="002A699E"/>
    <w:rsid w:val="002A785F"/>
    <w:rsid w:val="002B04D1"/>
    <w:rsid w:val="002B06A8"/>
    <w:rsid w:val="002B07B3"/>
    <w:rsid w:val="002B0D7D"/>
    <w:rsid w:val="002B1172"/>
    <w:rsid w:val="002B18D3"/>
    <w:rsid w:val="002B3438"/>
    <w:rsid w:val="002B3DA2"/>
    <w:rsid w:val="002B41C8"/>
    <w:rsid w:val="002B55AE"/>
    <w:rsid w:val="002B5B55"/>
    <w:rsid w:val="002B5CBB"/>
    <w:rsid w:val="002B5FF4"/>
    <w:rsid w:val="002B7309"/>
    <w:rsid w:val="002B7319"/>
    <w:rsid w:val="002B77CD"/>
    <w:rsid w:val="002B79C0"/>
    <w:rsid w:val="002B7FE6"/>
    <w:rsid w:val="002C0277"/>
    <w:rsid w:val="002C07F6"/>
    <w:rsid w:val="002C091E"/>
    <w:rsid w:val="002C129B"/>
    <w:rsid w:val="002C1AED"/>
    <w:rsid w:val="002C20C3"/>
    <w:rsid w:val="002C20C7"/>
    <w:rsid w:val="002C2340"/>
    <w:rsid w:val="002C3887"/>
    <w:rsid w:val="002C3A3E"/>
    <w:rsid w:val="002C41F8"/>
    <w:rsid w:val="002C459B"/>
    <w:rsid w:val="002C48E9"/>
    <w:rsid w:val="002C49E3"/>
    <w:rsid w:val="002C4AB3"/>
    <w:rsid w:val="002C4BD3"/>
    <w:rsid w:val="002C6685"/>
    <w:rsid w:val="002C757F"/>
    <w:rsid w:val="002C7597"/>
    <w:rsid w:val="002C7DB4"/>
    <w:rsid w:val="002D0308"/>
    <w:rsid w:val="002D13E9"/>
    <w:rsid w:val="002D26ED"/>
    <w:rsid w:val="002D278C"/>
    <w:rsid w:val="002D313D"/>
    <w:rsid w:val="002D32A3"/>
    <w:rsid w:val="002D33B8"/>
    <w:rsid w:val="002D368B"/>
    <w:rsid w:val="002D39A8"/>
    <w:rsid w:val="002D3D58"/>
    <w:rsid w:val="002D43C6"/>
    <w:rsid w:val="002D441F"/>
    <w:rsid w:val="002D4ECA"/>
    <w:rsid w:val="002D52F4"/>
    <w:rsid w:val="002D551D"/>
    <w:rsid w:val="002D6AF5"/>
    <w:rsid w:val="002E0F30"/>
    <w:rsid w:val="002E15E6"/>
    <w:rsid w:val="002E18F2"/>
    <w:rsid w:val="002E1BFF"/>
    <w:rsid w:val="002E2A16"/>
    <w:rsid w:val="002E2F80"/>
    <w:rsid w:val="002E3307"/>
    <w:rsid w:val="002E338B"/>
    <w:rsid w:val="002E3391"/>
    <w:rsid w:val="002E3E8C"/>
    <w:rsid w:val="002E5A40"/>
    <w:rsid w:val="002E6013"/>
    <w:rsid w:val="002E6996"/>
    <w:rsid w:val="002F000B"/>
    <w:rsid w:val="002F0FCA"/>
    <w:rsid w:val="002F16BE"/>
    <w:rsid w:val="002F1DA7"/>
    <w:rsid w:val="002F3EDE"/>
    <w:rsid w:val="002F3F63"/>
    <w:rsid w:val="002F4A72"/>
    <w:rsid w:val="002F5030"/>
    <w:rsid w:val="002F5334"/>
    <w:rsid w:val="002F6177"/>
    <w:rsid w:val="002F6A86"/>
    <w:rsid w:val="002F7093"/>
    <w:rsid w:val="002F715D"/>
    <w:rsid w:val="002F75DA"/>
    <w:rsid w:val="002F7FD3"/>
    <w:rsid w:val="003004D2"/>
    <w:rsid w:val="00300DF0"/>
    <w:rsid w:val="003010F6"/>
    <w:rsid w:val="003012D9"/>
    <w:rsid w:val="0030131B"/>
    <w:rsid w:val="003018D5"/>
    <w:rsid w:val="00301909"/>
    <w:rsid w:val="0030199A"/>
    <w:rsid w:val="00301A3E"/>
    <w:rsid w:val="00301DD1"/>
    <w:rsid w:val="00302F11"/>
    <w:rsid w:val="00303246"/>
    <w:rsid w:val="00303802"/>
    <w:rsid w:val="0030497C"/>
    <w:rsid w:val="00304A9E"/>
    <w:rsid w:val="00305C11"/>
    <w:rsid w:val="00306854"/>
    <w:rsid w:val="00306AEB"/>
    <w:rsid w:val="003074AD"/>
    <w:rsid w:val="0030797A"/>
    <w:rsid w:val="003101E6"/>
    <w:rsid w:val="00310514"/>
    <w:rsid w:val="003105DD"/>
    <w:rsid w:val="00310DAB"/>
    <w:rsid w:val="00311384"/>
    <w:rsid w:val="0031256C"/>
    <w:rsid w:val="0031296F"/>
    <w:rsid w:val="00312A61"/>
    <w:rsid w:val="003137EB"/>
    <w:rsid w:val="00313D8C"/>
    <w:rsid w:val="00313F90"/>
    <w:rsid w:val="003152A3"/>
    <w:rsid w:val="00317CD4"/>
    <w:rsid w:val="003205BD"/>
    <w:rsid w:val="003210AF"/>
    <w:rsid w:val="003217F0"/>
    <w:rsid w:val="00321A1C"/>
    <w:rsid w:val="003221C8"/>
    <w:rsid w:val="00322ABC"/>
    <w:rsid w:val="00322C82"/>
    <w:rsid w:val="00322EBD"/>
    <w:rsid w:val="003232F6"/>
    <w:rsid w:val="00323DC3"/>
    <w:rsid w:val="003249A3"/>
    <w:rsid w:val="0032567F"/>
    <w:rsid w:val="00326651"/>
    <w:rsid w:val="00326B2D"/>
    <w:rsid w:val="00327227"/>
    <w:rsid w:val="0032779B"/>
    <w:rsid w:val="003301C5"/>
    <w:rsid w:val="003309EF"/>
    <w:rsid w:val="00331327"/>
    <w:rsid w:val="00331334"/>
    <w:rsid w:val="00331449"/>
    <w:rsid w:val="00331D97"/>
    <w:rsid w:val="00331E60"/>
    <w:rsid w:val="00331FEA"/>
    <w:rsid w:val="003325C9"/>
    <w:rsid w:val="003330B8"/>
    <w:rsid w:val="003339B0"/>
    <w:rsid w:val="0033422E"/>
    <w:rsid w:val="00334476"/>
    <w:rsid w:val="003356C0"/>
    <w:rsid w:val="00335889"/>
    <w:rsid w:val="00335F6F"/>
    <w:rsid w:val="00336D21"/>
    <w:rsid w:val="00337059"/>
    <w:rsid w:val="003371C7"/>
    <w:rsid w:val="00337480"/>
    <w:rsid w:val="0033795C"/>
    <w:rsid w:val="00337D28"/>
    <w:rsid w:val="00340246"/>
    <w:rsid w:val="003407C4"/>
    <w:rsid w:val="003409D5"/>
    <w:rsid w:val="00340AE3"/>
    <w:rsid w:val="00340B31"/>
    <w:rsid w:val="00340B90"/>
    <w:rsid w:val="00340CEB"/>
    <w:rsid w:val="0034116B"/>
    <w:rsid w:val="003415E8"/>
    <w:rsid w:val="003425FC"/>
    <w:rsid w:val="00342F82"/>
    <w:rsid w:val="0034330E"/>
    <w:rsid w:val="00343647"/>
    <w:rsid w:val="0034369B"/>
    <w:rsid w:val="0034498D"/>
    <w:rsid w:val="00344AF6"/>
    <w:rsid w:val="00345710"/>
    <w:rsid w:val="003465C5"/>
    <w:rsid w:val="003466AD"/>
    <w:rsid w:val="00346CD8"/>
    <w:rsid w:val="00347A92"/>
    <w:rsid w:val="00347B54"/>
    <w:rsid w:val="00347D5F"/>
    <w:rsid w:val="00347FD3"/>
    <w:rsid w:val="00350165"/>
    <w:rsid w:val="003516BE"/>
    <w:rsid w:val="00352284"/>
    <w:rsid w:val="0035313B"/>
    <w:rsid w:val="00353AC8"/>
    <w:rsid w:val="00353B35"/>
    <w:rsid w:val="0035506D"/>
    <w:rsid w:val="003553C1"/>
    <w:rsid w:val="0035550A"/>
    <w:rsid w:val="00355AD6"/>
    <w:rsid w:val="00355B8D"/>
    <w:rsid w:val="00356B45"/>
    <w:rsid w:val="003572AC"/>
    <w:rsid w:val="003574FB"/>
    <w:rsid w:val="003575CE"/>
    <w:rsid w:val="0036089C"/>
    <w:rsid w:val="00360F13"/>
    <w:rsid w:val="003613BB"/>
    <w:rsid w:val="00361A24"/>
    <w:rsid w:val="00362032"/>
    <w:rsid w:val="0036224B"/>
    <w:rsid w:val="00362CF3"/>
    <w:rsid w:val="00363573"/>
    <w:rsid w:val="00363FD2"/>
    <w:rsid w:val="00365078"/>
    <w:rsid w:val="0036534A"/>
    <w:rsid w:val="00365C09"/>
    <w:rsid w:val="00365D1D"/>
    <w:rsid w:val="00366B36"/>
    <w:rsid w:val="003701E5"/>
    <w:rsid w:val="00370405"/>
    <w:rsid w:val="00371320"/>
    <w:rsid w:val="00371387"/>
    <w:rsid w:val="003723FB"/>
    <w:rsid w:val="00372953"/>
    <w:rsid w:val="00372BB0"/>
    <w:rsid w:val="00372D43"/>
    <w:rsid w:val="003730AC"/>
    <w:rsid w:val="003733DB"/>
    <w:rsid w:val="003749BF"/>
    <w:rsid w:val="00375276"/>
    <w:rsid w:val="003752E9"/>
    <w:rsid w:val="00375348"/>
    <w:rsid w:val="00375A92"/>
    <w:rsid w:val="00376225"/>
    <w:rsid w:val="0037643F"/>
    <w:rsid w:val="00380203"/>
    <w:rsid w:val="00380CDC"/>
    <w:rsid w:val="00380D68"/>
    <w:rsid w:val="00380DCA"/>
    <w:rsid w:val="003812F7"/>
    <w:rsid w:val="003819AC"/>
    <w:rsid w:val="00381AA1"/>
    <w:rsid w:val="0038212D"/>
    <w:rsid w:val="00382A79"/>
    <w:rsid w:val="00383099"/>
    <w:rsid w:val="00383682"/>
    <w:rsid w:val="00383D0E"/>
    <w:rsid w:val="0038494F"/>
    <w:rsid w:val="00384F22"/>
    <w:rsid w:val="00385869"/>
    <w:rsid w:val="00385DE8"/>
    <w:rsid w:val="00386107"/>
    <w:rsid w:val="003862A8"/>
    <w:rsid w:val="003865F5"/>
    <w:rsid w:val="00386F77"/>
    <w:rsid w:val="00387AB6"/>
    <w:rsid w:val="00387B5A"/>
    <w:rsid w:val="00391B8C"/>
    <w:rsid w:val="00391BC0"/>
    <w:rsid w:val="00392A7C"/>
    <w:rsid w:val="00392C1A"/>
    <w:rsid w:val="00393780"/>
    <w:rsid w:val="0039418C"/>
    <w:rsid w:val="003942F7"/>
    <w:rsid w:val="00394CD6"/>
    <w:rsid w:val="00395631"/>
    <w:rsid w:val="003958C7"/>
    <w:rsid w:val="00396802"/>
    <w:rsid w:val="00396A0D"/>
    <w:rsid w:val="00396F99"/>
    <w:rsid w:val="003973CE"/>
    <w:rsid w:val="00397ABA"/>
    <w:rsid w:val="003A00F3"/>
    <w:rsid w:val="003A01BA"/>
    <w:rsid w:val="003A04BF"/>
    <w:rsid w:val="003A0C4D"/>
    <w:rsid w:val="003A2168"/>
    <w:rsid w:val="003A2F69"/>
    <w:rsid w:val="003A32D2"/>
    <w:rsid w:val="003A5415"/>
    <w:rsid w:val="003A6DBC"/>
    <w:rsid w:val="003A74DE"/>
    <w:rsid w:val="003A7D20"/>
    <w:rsid w:val="003B066A"/>
    <w:rsid w:val="003B0B40"/>
    <w:rsid w:val="003B1D0E"/>
    <w:rsid w:val="003B1EBE"/>
    <w:rsid w:val="003B2AAB"/>
    <w:rsid w:val="003B3134"/>
    <w:rsid w:val="003B367D"/>
    <w:rsid w:val="003B37B0"/>
    <w:rsid w:val="003B39F4"/>
    <w:rsid w:val="003B3D15"/>
    <w:rsid w:val="003B467C"/>
    <w:rsid w:val="003B4BAC"/>
    <w:rsid w:val="003B5FB1"/>
    <w:rsid w:val="003B6513"/>
    <w:rsid w:val="003B6659"/>
    <w:rsid w:val="003B6685"/>
    <w:rsid w:val="003B6B5B"/>
    <w:rsid w:val="003B6C6B"/>
    <w:rsid w:val="003B7482"/>
    <w:rsid w:val="003B74DA"/>
    <w:rsid w:val="003B74E7"/>
    <w:rsid w:val="003C03A7"/>
    <w:rsid w:val="003C0E0E"/>
    <w:rsid w:val="003C27B4"/>
    <w:rsid w:val="003C2AC4"/>
    <w:rsid w:val="003C3035"/>
    <w:rsid w:val="003C36FF"/>
    <w:rsid w:val="003C37AE"/>
    <w:rsid w:val="003C4AA1"/>
    <w:rsid w:val="003C5779"/>
    <w:rsid w:val="003C59D6"/>
    <w:rsid w:val="003C64E1"/>
    <w:rsid w:val="003C6661"/>
    <w:rsid w:val="003C6F56"/>
    <w:rsid w:val="003C740A"/>
    <w:rsid w:val="003C7DD3"/>
    <w:rsid w:val="003D0ED7"/>
    <w:rsid w:val="003D0F8C"/>
    <w:rsid w:val="003D1109"/>
    <w:rsid w:val="003D1277"/>
    <w:rsid w:val="003D13DC"/>
    <w:rsid w:val="003D1516"/>
    <w:rsid w:val="003D1C74"/>
    <w:rsid w:val="003D2909"/>
    <w:rsid w:val="003D2CB5"/>
    <w:rsid w:val="003D31D3"/>
    <w:rsid w:val="003D40EB"/>
    <w:rsid w:val="003D53E4"/>
    <w:rsid w:val="003D6608"/>
    <w:rsid w:val="003D6951"/>
    <w:rsid w:val="003D7250"/>
    <w:rsid w:val="003D7570"/>
    <w:rsid w:val="003D7BF6"/>
    <w:rsid w:val="003E0019"/>
    <w:rsid w:val="003E02C0"/>
    <w:rsid w:val="003E0508"/>
    <w:rsid w:val="003E0BF1"/>
    <w:rsid w:val="003E0C6E"/>
    <w:rsid w:val="003E1129"/>
    <w:rsid w:val="003E1CD9"/>
    <w:rsid w:val="003E222C"/>
    <w:rsid w:val="003E2530"/>
    <w:rsid w:val="003E3566"/>
    <w:rsid w:val="003E3AB0"/>
    <w:rsid w:val="003E3C90"/>
    <w:rsid w:val="003E3CD3"/>
    <w:rsid w:val="003E3CEE"/>
    <w:rsid w:val="003E4192"/>
    <w:rsid w:val="003E45E6"/>
    <w:rsid w:val="003E4F4E"/>
    <w:rsid w:val="003E5154"/>
    <w:rsid w:val="003E55EF"/>
    <w:rsid w:val="003E6410"/>
    <w:rsid w:val="003E67B9"/>
    <w:rsid w:val="003E68E6"/>
    <w:rsid w:val="003E79B5"/>
    <w:rsid w:val="003E7B3D"/>
    <w:rsid w:val="003E7B6F"/>
    <w:rsid w:val="003F0C56"/>
    <w:rsid w:val="003F0F25"/>
    <w:rsid w:val="003F298E"/>
    <w:rsid w:val="003F3612"/>
    <w:rsid w:val="003F3B78"/>
    <w:rsid w:val="003F3C24"/>
    <w:rsid w:val="003F4AE7"/>
    <w:rsid w:val="003F501A"/>
    <w:rsid w:val="003F514F"/>
    <w:rsid w:val="003F566E"/>
    <w:rsid w:val="003F56D5"/>
    <w:rsid w:val="003F66CE"/>
    <w:rsid w:val="003F6A2D"/>
    <w:rsid w:val="003F6C73"/>
    <w:rsid w:val="003F709A"/>
    <w:rsid w:val="003F72B9"/>
    <w:rsid w:val="003F79EB"/>
    <w:rsid w:val="0040026E"/>
    <w:rsid w:val="00400B2A"/>
    <w:rsid w:val="00401528"/>
    <w:rsid w:val="00401B10"/>
    <w:rsid w:val="00401CAC"/>
    <w:rsid w:val="004023E4"/>
    <w:rsid w:val="00402C7C"/>
    <w:rsid w:val="00402D2F"/>
    <w:rsid w:val="00402D61"/>
    <w:rsid w:val="00402F15"/>
    <w:rsid w:val="00403294"/>
    <w:rsid w:val="00403B0B"/>
    <w:rsid w:val="00404736"/>
    <w:rsid w:val="00404C7D"/>
    <w:rsid w:val="00405308"/>
    <w:rsid w:val="00405690"/>
    <w:rsid w:val="004057F7"/>
    <w:rsid w:val="00405855"/>
    <w:rsid w:val="004058C8"/>
    <w:rsid w:val="00405D7B"/>
    <w:rsid w:val="00405E55"/>
    <w:rsid w:val="0040758E"/>
    <w:rsid w:val="00407B78"/>
    <w:rsid w:val="00407BFE"/>
    <w:rsid w:val="00407CFE"/>
    <w:rsid w:val="00407F43"/>
    <w:rsid w:val="004104B8"/>
    <w:rsid w:val="00410FB9"/>
    <w:rsid w:val="0041111E"/>
    <w:rsid w:val="00411AB8"/>
    <w:rsid w:val="00411FDF"/>
    <w:rsid w:val="004121D9"/>
    <w:rsid w:val="00412848"/>
    <w:rsid w:val="00412CB5"/>
    <w:rsid w:val="004130DE"/>
    <w:rsid w:val="004134E9"/>
    <w:rsid w:val="00413FC8"/>
    <w:rsid w:val="004148B7"/>
    <w:rsid w:val="00414A58"/>
    <w:rsid w:val="00414F8B"/>
    <w:rsid w:val="004150D8"/>
    <w:rsid w:val="004154C2"/>
    <w:rsid w:val="00415E0F"/>
    <w:rsid w:val="004177F6"/>
    <w:rsid w:val="004202A2"/>
    <w:rsid w:val="004203F3"/>
    <w:rsid w:val="004215AC"/>
    <w:rsid w:val="004216F6"/>
    <w:rsid w:val="004218A2"/>
    <w:rsid w:val="004218E5"/>
    <w:rsid w:val="00421DBE"/>
    <w:rsid w:val="00422055"/>
    <w:rsid w:val="00422106"/>
    <w:rsid w:val="004221F8"/>
    <w:rsid w:val="0042256C"/>
    <w:rsid w:val="00422C3D"/>
    <w:rsid w:val="004235FE"/>
    <w:rsid w:val="00423867"/>
    <w:rsid w:val="00423922"/>
    <w:rsid w:val="004239B8"/>
    <w:rsid w:val="00423DEC"/>
    <w:rsid w:val="00423E4A"/>
    <w:rsid w:val="00424287"/>
    <w:rsid w:val="0042493E"/>
    <w:rsid w:val="00424C6C"/>
    <w:rsid w:val="0042592C"/>
    <w:rsid w:val="0042657B"/>
    <w:rsid w:val="004268D7"/>
    <w:rsid w:val="00426AAA"/>
    <w:rsid w:val="00426E0D"/>
    <w:rsid w:val="00426E6D"/>
    <w:rsid w:val="0042727F"/>
    <w:rsid w:val="0042734B"/>
    <w:rsid w:val="00427CC0"/>
    <w:rsid w:val="00427F49"/>
    <w:rsid w:val="00430001"/>
    <w:rsid w:val="004306AD"/>
    <w:rsid w:val="00430BFB"/>
    <w:rsid w:val="00431338"/>
    <w:rsid w:val="00431A5E"/>
    <w:rsid w:val="00431DBF"/>
    <w:rsid w:val="00432597"/>
    <w:rsid w:val="00432843"/>
    <w:rsid w:val="00432DC6"/>
    <w:rsid w:val="00432E31"/>
    <w:rsid w:val="0043305D"/>
    <w:rsid w:val="004340EC"/>
    <w:rsid w:val="00434CA2"/>
    <w:rsid w:val="00435023"/>
    <w:rsid w:val="00435CDF"/>
    <w:rsid w:val="004376C7"/>
    <w:rsid w:val="00440A99"/>
    <w:rsid w:val="00440E7F"/>
    <w:rsid w:val="00440F81"/>
    <w:rsid w:val="004417E4"/>
    <w:rsid w:val="00441AE3"/>
    <w:rsid w:val="0044224D"/>
    <w:rsid w:val="00442258"/>
    <w:rsid w:val="00442400"/>
    <w:rsid w:val="004425CD"/>
    <w:rsid w:val="00442E14"/>
    <w:rsid w:val="00442F80"/>
    <w:rsid w:val="00443051"/>
    <w:rsid w:val="00443D4D"/>
    <w:rsid w:val="00444618"/>
    <w:rsid w:val="004451EE"/>
    <w:rsid w:val="00445839"/>
    <w:rsid w:val="00445A59"/>
    <w:rsid w:val="00445A6E"/>
    <w:rsid w:val="004462BA"/>
    <w:rsid w:val="00447D19"/>
    <w:rsid w:val="00447F18"/>
    <w:rsid w:val="00450EA9"/>
    <w:rsid w:val="004518E7"/>
    <w:rsid w:val="00452091"/>
    <w:rsid w:val="0045319F"/>
    <w:rsid w:val="004533C3"/>
    <w:rsid w:val="00453806"/>
    <w:rsid w:val="00455301"/>
    <w:rsid w:val="004558FA"/>
    <w:rsid w:val="00455A88"/>
    <w:rsid w:val="00456E7D"/>
    <w:rsid w:val="00457D47"/>
    <w:rsid w:val="00460371"/>
    <w:rsid w:val="00460B15"/>
    <w:rsid w:val="00461126"/>
    <w:rsid w:val="00461AEE"/>
    <w:rsid w:val="00461DD1"/>
    <w:rsid w:val="0046207C"/>
    <w:rsid w:val="0046254B"/>
    <w:rsid w:val="00462C4B"/>
    <w:rsid w:val="00463508"/>
    <w:rsid w:val="00463860"/>
    <w:rsid w:val="004638C8"/>
    <w:rsid w:val="00463A56"/>
    <w:rsid w:val="00463D4C"/>
    <w:rsid w:val="00464553"/>
    <w:rsid w:val="00464B2D"/>
    <w:rsid w:val="00465211"/>
    <w:rsid w:val="004652F7"/>
    <w:rsid w:val="0046552F"/>
    <w:rsid w:val="004655DF"/>
    <w:rsid w:val="004658EA"/>
    <w:rsid w:val="0046605F"/>
    <w:rsid w:val="0046691B"/>
    <w:rsid w:val="00466A7D"/>
    <w:rsid w:val="00466C0B"/>
    <w:rsid w:val="00466ED5"/>
    <w:rsid w:val="00466F77"/>
    <w:rsid w:val="00467204"/>
    <w:rsid w:val="0046766E"/>
    <w:rsid w:val="0046782C"/>
    <w:rsid w:val="0047020A"/>
    <w:rsid w:val="004717A7"/>
    <w:rsid w:val="004717FF"/>
    <w:rsid w:val="00471CFD"/>
    <w:rsid w:val="00471D8B"/>
    <w:rsid w:val="00471F60"/>
    <w:rsid w:val="00472AF8"/>
    <w:rsid w:val="004736FB"/>
    <w:rsid w:val="00473D77"/>
    <w:rsid w:val="00475638"/>
    <w:rsid w:val="00475765"/>
    <w:rsid w:val="00475E37"/>
    <w:rsid w:val="00481AD3"/>
    <w:rsid w:val="00482E5B"/>
    <w:rsid w:val="004834BF"/>
    <w:rsid w:val="00483629"/>
    <w:rsid w:val="00483D75"/>
    <w:rsid w:val="00484632"/>
    <w:rsid w:val="004848A3"/>
    <w:rsid w:val="00485043"/>
    <w:rsid w:val="00487077"/>
    <w:rsid w:val="004872C7"/>
    <w:rsid w:val="004872D6"/>
    <w:rsid w:val="00487338"/>
    <w:rsid w:val="00487801"/>
    <w:rsid w:val="00487AB4"/>
    <w:rsid w:val="004901C2"/>
    <w:rsid w:val="00490F73"/>
    <w:rsid w:val="00491340"/>
    <w:rsid w:val="00491E9A"/>
    <w:rsid w:val="00492238"/>
    <w:rsid w:val="00492FAA"/>
    <w:rsid w:val="004938C9"/>
    <w:rsid w:val="0049629E"/>
    <w:rsid w:val="00496BAF"/>
    <w:rsid w:val="00496BD4"/>
    <w:rsid w:val="004976C8"/>
    <w:rsid w:val="004978C1"/>
    <w:rsid w:val="004979F3"/>
    <w:rsid w:val="00497B1E"/>
    <w:rsid w:val="00497BCE"/>
    <w:rsid w:val="004A0223"/>
    <w:rsid w:val="004A0400"/>
    <w:rsid w:val="004A064C"/>
    <w:rsid w:val="004A1697"/>
    <w:rsid w:val="004A1C06"/>
    <w:rsid w:val="004A2025"/>
    <w:rsid w:val="004A228B"/>
    <w:rsid w:val="004A2BB5"/>
    <w:rsid w:val="004A34FA"/>
    <w:rsid w:val="004A36A5"/>
    <w:rsid w:val="004A3743"/>
    <w:rsid w:val="004A3C86"/>
    <w:rsid w:val="004A44A5"/>
    <w:rsid w:val="004A4A6D"/>
    <w:rsid w:val="004A65AB"/>
    <w:rsid w:val="004A6778"/>
    <w:rsid w:val="004A6F86"/>
    <w:rsid w:val="004A73B7"/>
    <w:rsid w:val="004A7E74"/>
    <w:rsid w:val="004B0066"/>
    <w:rsid w:val="004B0A60"/>
    <w:rsid w:val="004B0BE0"/>
    <w:rsid w:val="004B1666"/>
    <w:rsid w:val="004B1AEC"/>
    <w:rsid w:val="004B223F"/>
    <w:rsid w:val="004B2854"/>
    <w:rsid w:val="004B2EC3"/>
    <w:rsid w:val="004B2FFE"/>
    <w:rsid w:val="004B3675"/>
    <w:rsid w:val="004B3704"/>
    <w:rsid w:val="004B4A2F"/>
    <w:rsid w:val="004B54AE"/>
    <w:rsid w:val="004B59AE"/>
    <w:rsid w:val="004B60EB"/>
    <w:rsid w:val="004B6310"/>
    <w:rsid w:val="004B67FB"/>
    <w:rsid w:val="004B70B3"/>
    <w:rsid w:val="004C0291"/>
    <w:rsid w:val="004C159F"/>
    <w:rsid w:val="004C1AC3"/>
    <w:rsid w:val="004C22A9"/>
    <w:rsid w:val="004C27DF"/>
    <w:rsid w:val="004C3150"/>
    <w:rsid w:val="004C3680"/>
    <w:rsid w:val="004C38B1"/>
    <w:rsid w:val="004C38F2"/>
    <w:rsid w:val="004C549C"/>
    <w:rsid w:val="004C58D7"/>
    <w:rsid w:val="004C5B32"/>
    <w:rsid w:val="004C6D0A"/>
    <w:rsid w:val="004D03A4"/>
    <w:rsid w:val="004D0868"/>
    <w:rsid w:val="004D09B4"/>
    <w:rsid w:val="004D25D2"/>
    <w:rsid w:val="004D36DB"/>
    <w:rsid w:val="004D3C79"/>
    <w:rsid w:val="004D3E37"/>
    <w:rsid w:val="004D4032"/>
    <w:rsid w:val="004D46D0"/>
    <w:rsid w:val="004D4D74"/>
    <w:rsid w:val="004D4E76"/>
    <w:rsid w:val="004D54F9"/>
    <w:rsid w:val="004D5964"/>
    <w:rsid w:val="004D5ADC"/>
    <w:rsid w:val="004D5F53"/>
    <w:rsid w:val="004D621F"/>
    <w:rsid w:val="004D65C3"/>
    <w:rsid w:val="004E0005"/>
    <w:rsid w:val="004E0096"/>
    <w:rsid w:val="004E02E6"/>
    <w:rsid w:val="004E064D"/>
    <w:rsid w:val="004E1B97"/>
    <w:rsid w:val="004E216D"/>
    <w:rsid w:val="004E21E9"/>
    <w:rsid w:val="004E22BC"/>
    <w:rsid w:val="004E2339"/>
    <w:rsid w:val="004E256E"/>
    <w:rsid w:val="004E294C"/>
    <w:rsid w:val="004E2B13"/>
    <w:rsid w:val="004E3714"/>
    <w:rsid w:val="004E3882"/>
    <w:rsid w:val="004E596C"/>
    <w:rsid w:val="004E651A"/>
    <w:rsid w:val="004E7011"/>
    <w:rsid w:val="004E7700"/>
    <w:rsid w:val="004E79C8"/>
    <w:rsid w:val="004F03A4"/>
    <w:rsid w:val="004F04E0"/>
    <w:rsid w:val="004F085A"/>
    <w:rsid w:val="004F0DB6"/>
    <w:rsid w:val="004F10F2"/>
    <w:rsid w:val="004F2488"/>
    <w:rsid w:val="004F2FB2"/>
    <w:rsid w:val="004F3392"/>
    <w:rsid w:val="004F3557"/>
    <w:rsid w:val="004F3639"/>
    <w:rsid w:val="004F3939"/>
    <w:rsid w:val="004F64C0"/>
    <w:rsid w:val="004F6EB8"/>
    <w:rsid w:val="004F72DD"/>
    <w:rsid w:val="004F7429"/>
    <w:rsid w:val="0050038F"/>
    <w:rsid w:val="00500520"/>
    <w:rsid w:val="00500A43"/>
    <w:rsid w:val="005011F0"/>
    <w:rsid w:val="005013B1"/>
    <w:rsid w:val="00501955"/>
    <w:rsid w:val="005031FE"/>
    <w:rsid w:val="00503300"/>
    <w:rsid w:val="0050350F"/>
    <w:rsid w:val="00504604"/>
    <w:rsid w:val="005048D5"/>
    <w:rsid w:val="00504970"/>
    <w:rsid w:val="005052EB"/>
    <w:rsid w:val="00505BBC"/>
    <w:rsid w:val="00505D7D"/>
    <w:rsid w:val="0050632F"/>
    <w:rsid w:val="005065B0"/>
    <w:rsid w:val="00506CBF"/>
    <w:rsid w:val="00506D0F"/>
    <w:rsid w:val="00507412"/>
    <w:rsid w:val="005074DB"/>
    <w:rsid w:val="00507DBD"/>
    <w:rsid w:val="00510504"/>
    <w:rsid w:val="00510986"/>
    <w:rsid w:val="00510CB9"/>
    <w:rsid w:val="00510D6D"/>
    <w:rsid w:val="00510EFA"/>
    <w:rsid w:val="005111E6"/>
    <w:rsid w:val="00511455"/>
    <w:rsid w:val="00513B0B"/>
    <w:rsid w:val="00513CCC"/>
    <w:rsid w:val="0051420A"/>
    <w:rsid w:val="00514ABA"/>
    <w:rsid w:val="00514FEB"/>
    <w:rsid w:val="0051621C"/>
    <w:rsid w:val="00516CA9"/>
    <w:rsid w:val="00516DB4"/>
    <w:rsid w:val="005170DE"/>
    <w:rsid w:val="00517823"/>
    <w:rsid w:val="00517C4D"/>
    <w:rsid w:val="00517F50"/>
    <w:rsid w:val="005202F9"/>
    <w:rsid w:val="005203C3"/>
    <w:rsid w:val="005205AD"/>
    <w:rsid w:val="00520DA5"/>
    <w:rsid w:val="005212EE"/>
    <w:rsid w:val="00521583"/>
    <w:rsid w:val="00521E78"/>
    <w:rsid w:val="00522AD7"/>
    <w:rsid w:val="00522CA9"/>
    <w:rsid w:val="00522DF7"/>
    <w:rsid w:val="00522EC2"/>
    <w:rsid w:val="005237EE"/>
    <w:rsid w:val="00523AC4"/>
    <w:rsid w:val="00524338"/>
    <w:rsid w:val="00524364"/>
    <w:rsid w:val="005246B8"/>
    <w:rsid w:val="005259D8"/>
    <w:rsid w:val="00525B1D"/>
    <w:rsid w:val="0052717C"/>
    <w:rsid w:val="0052793F"/>
    <w:rsid w:val="00530878"/>
    <w:rsid w:val="00530AD5"/>
    <w:rsid w:val="00530D47"/>
    <w:rsid w:val="0053130F"/>
    <w:rsid w:val="00532C56"/>
    <w:rsid w:val="00533E06"/>
    <w:rsid w:val="005345DF"/>
    <w:rsid w:val="005349B0"/>
    <w:rsid w:val="00534BF6"/>
    <w:rsid w:val="00535495"/>
    <w:rsid w:val="005355C3"/>
    <w:rsid w:val="00535DCC"/>
    <w:rsid w:val="00536269"/>
    <w:rsid w:val="00540250"/>
    <w:rsid w:val="00540625"/>
    <w:rsid w:val="0054194D"/>
    <w:rsid w:val="00541D50"/>
    <w:rsid w:val="00541FD5"/>
    <w:rsid w:val="0054227D"/>
    <w:rsid w:val="005424DE"/>
    <w:rsid w:val="005428AF"/>
    <w:rsid w:val="0054568B"/>
    <w:rsid w:val="0054735B"/>
    <w:rsid w:val="00550768"/>
    <w:rsid w:val="00551468"/>
    <w:rsid w:val="00552568"/>
    <w:rsid w:val="005538B1"/>
    <w:rsid w:val="00554E56"/>
    <w:rsid w:val="00554E79"/>
    <w:rsid w:val="005552C7"/>
    <w:rsid w:val="005552EF"/>
    <w:rsid w:val="005555B3"/>
    <w:rsid w:val="005555F3"/>
    <w:rsid w:val="00556006"/>
    <w:rsid w:val="00556665"/>
    <w:rsid w:val="00557203"/>
    <w:rsid w:val="00557B35"/>
    <w:rsid w:val="00557CCA"/>
    <w:rsid w:val="005602A7"/>
    <w:rsid w:val="00560AA5"/>
    <w:rsid w:val="00560E96"/>
    <w:rsid w:val="005616ED"/>
    <w:rsid w:val="0056193C"/>
    <w:rsid w:val="00562828"/>
    <w:rsid w:val="00562C78"/>
    <w:rsid w:val="005630D9"/>
    <w:rsid w:val="00563129"/>
    <w:rsid w:val="00563CC4"/>
    <w:rsid w:val="00564BA1"/>
    <w:rsid w:val="005655FD"/>
    <w:rsid w:val="00565D3F"/>
    <w:rsid w:val="00565E78"/>
    <w:rsid w:val="005665E6"/>
    <w:rsid w:val="00566FC5"/>
    <w:rsid w:val="0057110E"/>
    <w:rsid w:val="005711D4"/>
    <w:rsid w:val="00571402"/>
    <w:rsid w:val="00572825"/>
    <w:rsid w:val="00572A6B"/>
    <w:rsid w:val="00573004"/>
    <w:rsid w:val="00573B42"/>
    <w:rsid w:val="00573F21"/>
    <w:rsid w:val="0057419B"/>
    <w:rsid w:val="005746F9"/>
    <w:rsid w:val="00575A91"/>
    <w:rsid w:val="00575FDB"/>
    <w:rsid w:val="00577131"/>
    <w:rsid w:val="00577CD8"/>
    <w:rsid w:val="00581498"/>
    <w:rsid w:val="005814F6"/>
    <w:rsid w:val="00581FCB"/>
    <w:rsid w:val="00582591"/>
    <w:rsid w:val="005830B3"/>
    <w:rsid w:val="00583578"/>
    <w:rsid w:val="0058385A"/>
    <w:rsid w:val="005842EB"/>
    <w:rsid w:val="00585A70"/>
    <w:rsid w:val="00586AE3"/>
    <w:rsid w:val="00586B3D"/>
    <w:rsid w:val="0058786E"/>
    <w:rsid w:val="005903C9"/>
    <w:rsid w:val="00590CDC"/>
    <w:rsid w:val="00591C23"/>
    <w:rsid w:val="00591D68"/>
    <w:rsid w:val="0059248B"/>
    <w:rsid w:val="00592622"/>
    <w:rsid w:val="0059263A"/>
    <w:rsid w:val="005926EE"/>
    <w:rsid w:val="0059323C"/>
    <w:rsid w:val="00593390"/>
    <w:rsid w:val="00594261"/>
    <w:rsid w:val="0059498D"/>
    <w:rsid w:val="00595224"/>
    <w:rsid w:val="0059572D"/>
    <w:rsid w:val="0059598E"/>
    <w:rsid w:val="00595E52"/>
    <w:rsid w:val="005960BF"/>
    <w:rsid w:val="00596515"/>
    <w:rsid w:val="00596E56"/>
    <w:rsid w:val="00597762"/>
    <w:rsid w:val="00597B47"/>
    <w:rsid w:val="005A040F"/>
    <w:rsid w:val="005A0DDC"/>
    <w:rsid w:val="005A1244"/>
    <w:rsid w:val="005A1BEE"/>
    <w:rsid w:val="005A1C30"/>
    <w:rsid w:val="005A211C"/>
    <w:rsid w:val="005A31B5"/>
    <w:rsid w:val="005A36E3"/>
    <w:rsid w:val="005A4315"/>
    <w:rsid w:val="005A5132"/>
    <w:rsid w:val="005A54A1"/>
    <w:rsid w:val="005A5AA8"/>
    <w:rsid w:val="005A654D"/>
    <w:rsid w:val="005A6603"/>
    <w:rsid w:val="005A66A6"/>
    <w:rsid w:val="005A7260"/>
    <w:rsid w:val="005A780E"/>
    <w:rsid w:val="005A7968"/>
    <w:rsid w:val="005A7CC2"/>
    <w:rsid w:val="005A7FCF"/>
    <w:rsid w:val="005B02F5"/>
    <w:rsid w:val="005B16C6"/>
    <w:rsid w:val="005B1FBD"/>
    <w:rsid w:val="005B25EC"/>
    <w:rsid w:val="005B2EC3"/>
    <w:rsid w:val="005B3624"/>
    <w:rsid w:val="005B476C"/>
    <w:rsid w:val="005B477E"/>
    <w:rsid w:val="005B50A5"/>
    <w:rsid w:val="005B5CA3"/>
    <w:rsid w:val="005B6695"/>
    <w:rsid w:val="005B6CC7"/>
    <w:rsid w:val="005B6EA1"/>
    <w:rsid w:val="005B7602"/>
    <w:rsid w:val="005B7D72"/>
    <w:rsid w:val="005C008F"/>
    <w:rsid w:val="005C102D"/>
    <w:rsid w:val="005C15E0"/>
    <w:rsid w:val="005C2B05"/>
    <w:rsid w:val="005C2BAD"/>
    <w:rsid w:val="005C2DBE"/>
    <w:rsid w:val="005C34B4"/>
    <w:rsid w:val="005C41B3"/>
    <w:rsid w:val="005C44C5"/>
    <w:rsid w:val="005C46F4"/>
    <w:rsid w:val="005C4F1A"/>
    <w:rsid w:val="005C5B61"/>
    <w:rsid w:val="005C5DEB"/>
    <w:rsid w:val="005C5F61"/>
    <w:rsid w:val="005C6565"/>
    <w:rsid w:val="005C7190"/>
    <w:rsid w:val="005C75DC"/>
    <w:rsid w:val="005D07AE"/>
    <w:rsid w:val="005D09AD"/>
    <w:rsid w:val="005D0C0A"/>
    <w:rsid w:val="005D1018"/>
    <w:rsid w:val="005D129F"/>
    <w:rsid w:val="005D17B9"/>
    <w:rsid w:val="005D24CD"/>
    <w:rsid w:val="005D3F3D"/>
    <w:rsid w:val="005D4B7D"/>
    <w:rsid w:val="005D4F77"/>
    <w:rsid w:val="005D54FB"/>
    <w:rsid w:val="005D6D0C"/>
    <w:rsid w:val="005D6F2B"/>
    <w:rsid w:val="005D776D"/>
    <w:rsid w:val="005E0061"/>
    <w:rsid w:val="005E087F"/>
    <w:rsid w:val="005E090C"/>
    <w:rsid w:val="005E0BCF"/>
    <w:rsid w:val="005E18EE"/>
    <w:rsid w:val="005E1DDF"/>
    <w:rsid w:val="005E2041"/>
    <w:rsid w:val="005E2947"/>
    <w:rsid w:val="005E2C56"/>
    <w:rsid w:val="005E2CD0"/>
    <w:rsid w:val="005E39CF"/>
    <w:rsid w:val="005E3E22"/>
    <w:rsid w:val="005E43CE"/>
    <w:rsid w:val="005E5ED8"/>
    <w:rsid w:val="005E64B8"/>
    <w:rsid w:val="005E6530"/>
    <w:rsid w:val="005E6D59"/>
    <w:rsid w:val="005F0044"/>
    <w:rsid w:val="005F0357"/>
    <w:rsid w:val="005F0BE1"/>
    <w:rsid w:val="005F0DB3"/>
    <w:rsid w:val="005F11F0"/>
    <w:rsid w:val="005F1F6F"/>
    <w:rsid w:val="005F2016"/>
    <w:rsid w:val="005F2700"/>
    <w:rsid w:val="005F27ED"/>
    <w:rsid w:val="005F2B84"/>
    <w:rsid w:val="005F32B7"/>
    <w:rsid w:val="005F3354"/>
    <w:rsid w:val="005F3945"/>
    <w:rsid w:val="005F40D4"/>
    <w:rsid w:val="005F4164"/>
    <w:rsid w:val="005F4442"/>
    <w:rsid w:val="005F4B8C"/>
    <w:rsid w:val="005F4CC7"/>
    <w:rsid w:val="005F61D7"/>
    <w:rsid w:val="005F667A"/>
    <w:rsid w:val="005F66F1"/>
    <w:rsid w:val="005F6755"/>
    <w:rsid w:val="005F70C8"/>
    <w:rsid w:val="005F7F80"/>
    <w:rsid w:val="0060017A"/>
    <w:rsid w:val="00600307"/>
    <w:rsid w:val="0060068D"/>
    <w:rsid w:val="006009FC"/>
    <w:rsid w:val="00600A6B"/>
    <w:rsid w:val="00600FD4"/>
    <w:rsid w:val="00601AF7"/>
    <w:rsid w:val="00602862"/>
    <w:rsid w:val="00602B89"/>
    <w:rsid w:val="00603870"/>
    <w:rsid w:val="0060475C"/>
    <w:rsid w:val="00604BE9"/>
    <w:rsid w:val="00604CAC"/>
    <w:rsid w:val="00604E41"/>
    <w:rsid w:val="00605378"/>
    <w:rsid w:val="00605413"/>
    <w:rsid w:val="0060614E"/>
    <w:rsid w:val="00606CF7"/>
    <w:rsid w:val="00606EE3"/>
    <w:rsid w:val="00607587"/>
    <w:rsid w:val="0061022B"/>
    <w:rsid w:val="0061164B"/>
    <w:rsid w:val="00611926"/>
    <w:rsid w:val="00611CA2"/>
    <w:rsid w:val="00611E1E"/>
    <w:rsid w:val="00612A74"/>
    <w:rsid w:val="00614082"/>
    <w:rsid w:val="006151D0"/>
    <w:rsid w:val="00615AA8"/>
    <w:rsid w:val="00615DE1"/>
    <w:rsid w:val="00616D33"/>
    <w:rsid w:val="0061798F"/>
    <w:rsid w:val="00617ED1"/>
    <w:rsid w:val="00620E90"/>
    <w:rsid w:val="0062116A"/>
    <w:rsid w:val="00622211"/>
    <w:rsid w:val="006230EE"/>
    <w:rsid w:val="00623101"/>
    <w:rsid w:val="0062405E"/>
    <w:rsid w:val="00624C2A"/>
    <w:rsid w:val="00624D3A"/>
    <w:rsid w:val="00624DF9"/>
    <w:rsid w:val="006251DD"/>
    <w:rsid w:val="00625463"/>
    <w:rsid w:val="006258B9"/>
    <w:rsid w:val="006268F5"/>
    <w:rsid w:val="00627403"/>
    <w:rsid w:val="0062751A"/>
    <w:rsid w:val="006276F3"/>
    <w:rsid w:val="00627F94"/>
    <w:rsid w:val="00630056"/>
    <w:rsid w:val="006301B0"/>
    <w:rsid w:val="006304B0"/>
    <w:rsid w:val="0063071E"/>
    <w:rsid w:val="00630C5B"/>
    <w:rsid w:val="00630FAC"/>
    <w:rsid w:val="00631D7A"/>
    <w:rsid w:val="00632805"/>
    <w:rsid w:val="006338B5"/>
    <w:rsid w:val="00633A98"/>
    <w:rsid w:val="006345C6"/>
    <w:rsid w:val="006347E5"/>
    <w:rsid w:val="00634DAD"/>
    <w:rsid w:val="00634FAA"/>
    <w:rsid w:val="006350B6"/>
    <w:rsid w:val="0063511C"/>
    <w:rsid w:val="0063555D"/>
    <w:rsid w:val="0063594A"/>
    <w:rsid w:val="00635A76"/>
    <w:rsid w:val="00635D53"/>
    <w:rsid w:val="0063730D"/>
    <w:rsid w:val="006375FC"/>
    <w:rsid w:val="00637956"/>
    <w:rsid w:val="00640689"/>
    <w:rsid w:val="006408E0"/>
    <w:rsid w:val="00640F40"/>
    <w:rsid w:val="00641241"/>
    <w:rsid w:val="00641E88"/>
    <w:rsid w:val="006421F1"/>
    <w:rsid w:val="006435ED"/>
    <w:rsid w:val="00643DD1"/>
    <w:rsid w:val="00645896"/>
    <w:rsid w:val="00646638"/>
    <w:rsid w:val="00646D73"/>
    <w:rsid w:val="00650F04"/>
    <w:rsid w:val="006522F5"/>
    <w:rsid w:val="00652306"/>
    <w:rsid w:val="006527A3"/>
    <w:rsid w:val="00652951"/>
    <w:rsid w:val="0065352D"/>
    <w:rsid w:val="00653609"/>
    <w:rsid w:val="006536E7"/>
    <w:rsid w:val="006538CD"/>
    <w:rsid w:val="0065393C"/>
    <w:rsid w:val="00653C9D"/>
    <w:rsid w:val="00653E2B"/>
    <w:rsid w:val="00654006"/>
    <w:rsid w:val="006543DF"/>
    <w:rsid w:val="00654428"/>
    <w:rsid w:val="00654A0D"/>
    <w:rsid w:val="00654D0E"/>
    <w:rsid w:val="00655A16"/>
    <w:rsid w:val="00656A62"/>
    <w:rsid w:val="00656BCD"/>
    <w:rsid w:val="00656D5E"/>
    <w:rsid w:val="006570F0"/>
    <w:rsid w:val="0065724B"/>
    <w:rsid w:val="00657A83"/>
    <w:rsid w:val="00657DB9"/>
    <w:rsid w:val="00660106"/>
    <w:rsid w:val="0066010F"/>
    <w:rsid w:val="00660447"/>
    <w:rsid w:val="00660820"/>
    <w:rsid w:val="00660825"/>
    <w:rsid w:val="0066084E"/>
    <w:rsid w:val="006608A9"/>
    <w:rsid w:val="006616B8"/>
    <w:rsid w:val="00661F1B"/>
    <w:rsid w:val="00662038"/>
    <w:rsid w:val="006621C8"/>
    <w:rsid w:val="0066248B"/>
    <w:rsid w:val="00662E62"/>
    <w:rsid w:val="00662ECA"/>
    <w:rsid w:val="0066339F"/>
    <w:rsid w:val="00663CF7"/>
    <w:rsid w:val="00663DC1"/>
    <w:rsid w:val="00665068"/>
    <w:rsid w:val="0066538F"/>
    <w:rsid w:val="00665EAF"/>
    <w:rsid w:val="00665F75"/>
    <w:rsid w:val="00667929"/>
    <w:rsid w:val="00667E11"/>
    <w:rsid w:val="00667F25"/>
    <w:rsid w:val="006706FA"/>
    <w:rsid w:val="00671139"/>
    <w:rsid w:val="00671C9F"/>
    <w:rsid w:val="00671F86"/>
    <w:rsid w:val="006720BD"/>
    <w:rsid w:val="006721D8"/>
    <w:rsid w:val="0067260A"/>
    <w:rsid w:val="00672664"/>
    <w:rsid w:val="00672B78"/>
    <w:rsid w:val="00673148"/>
    <w:rsid w:val="00673A47"/>
    <w:rsid w:val="00674193"/>
    <w:rsid w:val="00674D47"/>
    <w:rsid w:val="00675B06"/>
    <w:rsid w:val="00676CC8"/>
    <w:rsid w:val="00676D49"/>
    <w:rsid w:val="006802B9"/>
    <w:rsid w:val="00680DA6"/>
    <w:rsid w:val="00680E21"/>
    <w:rsid w:val="00681116"/>
    <w:rsid w:val="006813E0"/>
    <w:rsid w:val="00681CF0"/>
    <w:rsid w:val="006838ED"/>
    <w:rsid w:val="00683F4A"/>
    <w:rsid w:val="0068457B"/>
    <w:rsid w:val="00684993"/>
    <w:rsid w:val="00684DEA"/>
    <w:rsid w:val="00684F83"/>
    <w:rsid w:val="00686508"/>
    <w:rsid w:val="00686EC4"/>
    <w:rsid w:val="00686EEB"/>
    <w:rsid w:val="0068757F"/>
    <w:rsid w:val="0068763A"/>
    <w:rsid w:val="00687834"/>
    <w:rsid w:val="006903FF"/>
    <w:rsid w:val="00690578"/>
    <w:rsid w:val="00690D3E"/>
    <w:rsid w:val="00690E65"/>
    <w:rsid w:val="006915FA"/>
    <w:rsid w:val="00692CFA"/>
    <w:rsid w:val="00693420"/>
    <w:rsid w:val="0069476B"/>
    <w:rsid w:val="006949B7"/>
    <w:rsid w:val="00695294"/>
    <w:rsid w:val="006956B9"/>
    <w:rsid w:val="00695A2E"/>
    <w:rsid w:val="00696596"/>
    <w:rsid w:val="00696A89"/>
    <w:rsid w:val="0069723F"/>
    <w:rsid w:val="0069780F"/>
    <w:rsid w:val="006A0015"/>
    <w:rsid w:val="006A0109"/>
    <w:rsid w:val="006A0247"/>
    <w:rsid w:val="006A064B"/>
    <w:rsid w:val="006A0962"/>
    <w:rsid w:val="006A12B3"/>
    <w:rsid w:val="006A136E"/>
    <w:rsid w:val="006A1A04"/>
    <w:rsid w:val="006A245F"/>
    <w:rsid w:val="006A2519"/>
    <w:rsid w:val="006A294C"/>
    <w:rsid w:val="006A2B36"/>
    <w:rsid w:val="006A30E7"/>
    <w:rsid w:val="006A36D7"/>
    <w:rsid w:val="006A3D99"/>
    <w:rsid w:val="006A4096"/>
    <w:rsid w:val="006A49CE"/>
    <w:rsid w:val="006A51CE"/>
    <w:rsid w:val="006A54ED"/>
    <w:rsid w:val="006A5D23"/>
    <w:rsid w:val="006A5FC4"/>
    <w:rsid w:val="006A6699"/>
    <w:rsid w:val="006A722F"/>
    <w:rsid w:val="006A79CE"/>
    <w:rsid w:val="006A7F7E"/>
    <w:rsid w:val="006B113E"/>
    <w:rsid w:val="006B1898"/>
    <w:rsid w:val="006B1C98"/>
    <w:rsid w:val="006B1EE8"/>
    <w:rsid w:val="006B33AD"/>
    <w:rsid w:val="006B44EC"/>
    <w:rsid w:val="006B469E"/>
    <w:rsid w:val="006B4E8F"/>
    <w:rsid w:val="006B506B"/>
    <w:rsid w:val="006B5616"/>
    <w:rsid w:val="006B5729"/>
    <w:rsid w:val="006B59A6"/>
    <w:rsid w:val="006B59D8"/>
    <w:rsid w:val="006B6126"/>
    <w:rsid w:val="006B650C"/>
    <w:rsid w:val="006B77A2"/>
    <w:rsid w:val="006B7C65"/>
    <w:rsid w:val="006C0A7F"/>
    <w:rsid w:val="006C0D6F"/>
    <w:rsid w:val="006C0F5E"/>
    <w:rsid w:val="006C11EE"/>
    <w:rsid w:val="006C122F"/>
    <w:rsid w:val="006C1241"/>
    <w:rsid w:val="006C124D"/>
    <w:rsid w:val="006C1666"/>
    <w:rsid w:val="006C1A8B"/>
    <w:rsid w:val="006C2578"/>
    <w:rsid w:val="006C327C"/>
    <w:rsid w:val="006C3D5A"/>
    <w:rsid w:val="006C4A11"/>
    <w:rsid w:val="006C4CF1"/>
    <w:rsid w:val="006C4FBF"/>
    <w:rsid w:val="006C5305"/>
    <w:rsid w:val="006C56CA"/>
    <w:rsid w:val="006C580A"/>
    <w:rsid w:val="006C5919"/>
    <w:rsid w:val="006C6616"/>
    <w:rsid w:val="006C708A"/>
    <w:rsid w:val="006C7147"/>
    <w:rsid w:val="006C779D"/>
    <w:rsid w:val="006C7CD5"/>
    <w:rsid w:val="006D0916"/>
    <w:rsid w:val="006D2EC9"/>
    <w:rsid w:val="006D3117"/>
    <w:rsid w:val="006D3476"/>
    <w:rsid w:val="006D36EA"/>
    <w:rsid w:val="006D3E33"/>
    <w:rsid w:val="006D48C5"/>
    <w:rsid w:val="006D4D90"/>
    <w:rsid w:val="006D51FC"/>
    <w:rsid w:val="006D5227"/>
    <w:rsid w:val="006D55A7"/>
    <w:rsid w:val="006D5B88"/>
    <w:rsid w:val="006D6160"/>
    <w:rsid w:val="006D6B31"/>
    <w:rsid w:val="006D74C7"/>
    <w:rsid w:val="006D767D"/>
    <w:rsid w:val="006D79DD"/>
    <w:rsid w:val="006D7A4D"/>
    <w:rsid w:val="006D7CFF"/>
    <w:rsid w:val="006D7D16"/>
    <w:rsid w:val="006E0152"/>
    <w:rsid w:val="006E060E"/>
    <w:rsid w:val="006E072E"/>
    <w:rsid w:val="006E078A"/>
    <w:rsid w:val="006E0AF8"/>
    <w:rsid w:val="006E0D49"/>
    <w:rsid w:val="006E1554"/>
    <w:rsid w:val="006E1688"/>
    <w:rsid w:val="006E2242"/>
    <w:rsid w:val="006E3027"/>
    <w:rsid w:val="006E47D4"/>
    <w:rsid w:val="006E483B"/>
    <w:rsid w:val="006E5701"/>
    <w:rsid w:val="006E5E8D"/>
    <w:rsid w:val="006E7672"/>
    <w:rsid w:val="006E782B"/>
    <w:rsid w:val="006E7B8A"/>
    <w:rsid w:val="006E7CD1"/>
    <w:rsid w:val="006F0871"/>
    <w:rsid w:val="006F0FD1"/>
    <w:rsid w:val="006F107B"/>
    <w:rsid w:val="006F15EF"/>
    <w:rsid w:val="006F23F5"/>
    <w:rsid w:val="006F247E"/>
    <w:rsid w:val="006F2697"/>
    <w:rsid w:val="006F4253"/>
    <w:rsid w:val="006F4667"/>
    <w:rsid w:val="006F49BA"/>
    <w:rsid w:val="006F5377"/>
    <w:rsid w:val="006F5BD4"/>
    <w:rsid w:val="006F6AD3"/>
    <w:rsid w:val="006F6F83"/>
    <w:rsid w:val="006F73F4"/>
    <w:rsid w:val="006F7416"/>
    <w:rsid w:val="006F7A73"/>
    <w:rsid w:val="007003A1"/>
    <w:rsid w:val="00700763"/>
    <w:rsid w:val="007010AA"/>
    <w:rsid w:val="00701C24"/>
    <w:rsid w:val="00701ED9"/>
    <w:rsid w:val="00702437"/>
    <w:rsid w:val="00702688"/>
    <w:rsid w:val="00702920"/>
    <w:rsid w:val="00702D3F"/>
    <w:rsid w:val="00702E77"/>
    <w:rsid w:val="007035DA"/>
    <w:rsid w:val="00704E59"/>
    <w:rsid w:val="0070546D"/>
    <w:rsid w:val="007056F6"/>
    <w:rsid w:val="00705B0C"/>
    <w:rsid w:val="00706036"/>
    <w:rsid w:val="00710843"/>
    <w:rsid w:val="007109DD"/>
    <w:rsid w:val="00710FD2"/>
    <w:rsid w:val="00711171"/>
    <w:rsid w:val="007113D3"/>
    <w:rsid w:val="00711FEA"/>
    <w:rsid w:val="00712195"/>
    <w:rsid w:val="00713A36"/>
    <w:rsid w:val="00713B29"/>
    <w:rsid w:val="00713EAC"/>
    <w:rsid w:val="00714569"/>
    <w:rsid w:val="007146C7"/>
    <w:rsid w:val="00714FA0"/>
    <w:rsid w:val="00716074"/>
    <w:rsid w:val="007168A0"/>
    <w:rsid w:val="00717017"/>
    <w:rsid w:val="007173B2"/>
    <w:rsid w:val="0071796A"/>
    <w:rsid w:val="00717F51"/>
    <w:rsid w:val="007200C9"/>
    <w:rsid w:val="007207DD"/>
    <w:rsid w:val="007208CF"/>
    <w:rsid w:val="00721767"/>
    <w:rsid w:val="00721C25"/>
    <w:rsid w:val="00721F60"/>
    <w:rsid w:val="00722525"/>
    <w:rsid w:val="007239CA"/>
    <w:rsid w:val="00723DD1"/>
    <w:rsid w:val="00724D56"/>
    <w:rsid w:val="00725503"/>
    <w:rsid w:val="00725962"/>
    <w:rsid w:val="007262BE"/>
    <w:rsid w:val="00727338"/>
    <w:rsid w:val="007305EB"/>
    <w:rsid w:val="00730725"/>
    <w:rsid w:val="00730C6F"/>
    <w:rsid w:val="00731121"/>
    <w:rsid w:val="00731430"/>
    <w:rsid w:val="0073173F"/>
    <w:rsid w:val="00731B2B"/>
    <w:rsid w:val="00732934"/>
    <w:rsid w:val="007329C6"/>
    <w:rsid w:val="00732C20"/>
    <w:rsid w:val="00732D77"/>
    <w:rsid w:val="00733071"/>
    <w:rsid w:val="00733993"/>
    <w:rsid w:val="00733D6B"/>
    <w:rsid w:val="00733EFE"/>
    <w:rsid w:val="007341A1"/>
    <w:rsid w:val="00734BD7"/>
    <w:rsid w:val="00737454"/>
    <w:rsid w:val="007377B5"/>
    <w:rsid w:val="007379E2"/>
    <w:rsid w:val="00737B0E"/>
    <w:rsid w:val="00737F92"/>
    <w:rsid w:val="00740BCE"/>
    <w:rsid w:val="007414EC"/>
    <w:rsid w:val="007417E2"/>
    <w:rsid w:val="00742360"/>
    <w:rsid w:val="00742574"/>
    <w:rsid w:val="007428E5"/>
    <w:rsid w:val="00742C30"/>
    <w:rsid w:val="00742CBB"/>
    <w:rsid w:val="00742DAD"/>
    <w:rsid w:val="00742FCE"/>
    <w:rsid w:val="00743145"/>
    <w:rsid w:val="0074383A"/>
    <w:rsid w:val="00743906"/>
    <w:rsid w:val="00744052"/>
    <w:rsid w:val="00744118"/>
    <w:rsid w:val="0074431C"/>
    <w:rsid w:val="007443A5"/>
    <w:rsid w:val="00745021"/>
    <w:rsid w:val="007451BD"/>
    <w:rsid w:val="0074620E"/>
    <w:rsid w:val="007466D7"/>
    <w:rsid w:val="0074692A"/>
    <w:rsid w:val="00746A18"/>
    <w:rsid w:val="00747921"/>
    <w:rsid w:val="00747E73"/>
    <w:rsid w:val="0075050B"/>
    <w:rsid w:val="00750EEA"/>
    <w:rsid w:val="00753BDA"/>
    <w:rsid w:val="00754535"/>
    <w:rsid w:val="007545BE"/>
    <w:rsid w:val="00756321"/>
    <w:rsid w:val="00756517"/>
    <w:rsid w:val="00756854"/>
    <w:rsid w:val="007568CB"/>
    <w:rsid w:val="00756D2C"/>
    <w:rsid w:val="0075791F"/>
    <w:rsid w:val="00757A24"/>
    <w:rsid w:val="00760B81"/>
    <w:rsid w:val="00760DD9"/>
    <w:rsid w:val="00761103"/>
    <w:rsid w:val="0076156C"/>
    <w:rsid w:val="00761BB7"/>
    <w:rsid w:val="00761ED3"/>
    <w:rsid w:val="00762515"/>
    <w:rsid w:val="00762D8D"/>
    <w:rsid w:val="00762FED"/>
    <w:rsid w:val="007632AE"/>
    <w:rsid w:val="00763D6B"/>
    <w:rsid w:val="00763DCA"/>
    <w:rsid w:val="00764254"/>
    <w:rsid w:val="00765747"/>
    <w:rsid w:val="00765781"/>
    <w:rsid w:val="00766175"/>
    <w:rsid w:val="00766276"/>
    <w:rsid w:val="007662D2"/>
    <w:rsid w:val="007664D3"/>
    <w:rsid w:val="007668A8"/>
    <w:rsid w:val="00766EC9"/>
    <w:rsid w:val="00767346"/>
    <w:rsid w:val="007676A6"/>
    <w:rsid w:val="007702C8"/>
    <w:rsid w:val="00770D0E"/>
    <w:rsid w:val="00772715"/>
    <w:rsid w:val="00772ED6"/>
    <w:rsid w:val="007732A4"/>
    <w:rsid w:val="00774180"/>
    <w:rsid w:val="00774718"/>
    <w:rsid w:val="0077474F"/>
    <w:rsid w:val="00774974"/>
    <w:rsid w:val="007754BC"/>
    <w:rsid w:val="0077574E"/>
    <w:rsid w:val="00775AA6"/>
    <w:rsid w:val="00775FA7"/>
    <w:rsid w:val="0077635A"/>
    <w:rsid w:val="0077741F"/>
    <w:rsid w:val="007776BC"/>
    <w:rsid w:val="007779A3"/>
    <w:rsid w:val="00777F9C"/>
    <w:rsid w:val="0078029D"/>
    <w:rsid w:val="00780B8C"/>
    <w:rsid w:val="00780CFF"/>
    <w:rsid w:val="007810F3"/>
    <w:rsid w:val="00781552"/>
    <w:rsid w:val="00781AA8"/>
    <w:rsid w:val="00782AB5"/>
    <w:rsid w:val="00783056"/>
    <w:rsid w:val="007833DC"/>
    <w:rsid w:val="00783FAB"/>
    <w:rsid w:val="00784662"/>
    <w:rsid w:val="00785A6E"/>
    <w:rsid w:val="00785C0B"/>
    <w:rsid w:val="00785C49"/>
    <w:rsid w:val="00786452"/>
    <w:rsid w:val="007864E2"/>
    <w:rsid w:val="00790F3D"/>
    <w:rsid w:val="00791963"/>
    <w:rsid w:val="00791A21"/>
    <w:rsid w:val="00793DAF"/>
    <w:rsid w:val="00793EA8"/>
    <w:rsid w:val="0079438D"/>
    <w:rsid w:val="00794458"/>
    <w:rsid w:val="00794552"/>
    <w:rsid w:val="00794B60"/>
    <w:rsid w:val="00794CCD"/>
    <w:rsid w:val="00794F2B"/>
    <w:rsid w:val="00795204"/>
    <w:rsid w:val="00795219"/>
    <w:rsid w:val="0079540D"/>
    <w:rsid w:val="00795E2B"/>
    <w:rsid w:val="007960D6"/>
    <w:rsid w:val="00796C0A"/>
    <w:rsid w:val="007A02F9"/>
    <w:rsid w:val="007A0421"/>
    <w:rsid w:val="007A08DD"/>
    <w:rsid w:val="007A0C7E"/>
    <w:rsid w:val="007A0F0C"/>
    <w:rsid w:val="007A1804"/>
    <w:rsid w:val="007A2315"/>
    <w:rsid w:val="007A34D1"/>
    <w:rsid w:val="007A3BC2"/>
    <w:rsid w:val="007A42F0"/>
    <w:rsid w:val="007A4CBE"/>
    <w:rsid w:val="007A5397"/>
    <w:rsid w:val="007A5E3B"/>
    <w:rsid w:val="007A5F15"/>
    <w:rsid w:val="007A6604"/>
    <w:rsid w:val="007A66BB"/>
    <w:rsid w:val="007A6D27"/>
    <w:rsid w:val="007A77C9"/>
    <w:rsid w:val="007B027C"/>
    <w:rsid w:val="007B091F"/>
    <w:rsid w:val="007B0F33"/>
    <w:rsid w:val="007B0FAA"/>
    <w:rsid w:val="007B1B87"/>
    <w:rsid w:val="007B1BEF"/>
    <w:rsid w:val="007B24D8"/>
    <w:rsid w:val="007B2B78"/>
    <w:rsid w:val="007B3302"/>
    <w:rsid w:val="007B33D6"/>
    <w:rsid w:val="007B3521"/>
    <w:rsid w:val="007B35F6"/>
    <w:rsid w:val="007B392D"/>
    <w:rsid w:val="007B4D0F"/>
    <w:rsid w:val="007B5085"/>
    <w:rsid w:val="007B576F"/>
    <w:rsid w:val="007B658D"/>
    <w:rsid w:val="007B7753"/>
    <w:rsid w:val="007B78C5"/>
    <w:rsid w:val="007C0A94"/>
    <w:rsid w:val="007C0E73"/>
    <w:rsid w:val="007C2278"/>
    <w:rsid w:val="007C2D0D"/>
    <w:rsid w:val="007C2EA1"/>
    <w:rsid w:val="007C3381"/>
    <w:rsid w:val="007C401D"/>
    <w:rsid w:val="007C4B4D"/>
    <w:rsid w:val="007C4D73"/>
    <w:rsid w:val="007C5600"/>
    <w:rsid w:val="007C563A"/>
    <w:rsid w:val="007C565A"/>
    <w:rsid w:val="007C5B88"/>
    <w:rsid w:val="007C5FC3"/>
    <w:rsid w:val="007C61CD"/>
    <w:rsid w:val="007C61F7"/>
    <w:rsid w:val="007C63B9"/>
    <w:rsid w:val="007C6812"/>
    <w:rsid w:val="007C6A1E"/>
    <w:rsid w:val="007C6CCC"/>
    <w:rsid w:val="007C7630"/>
    <w:rsid w:val="007C7F4A"/>
    <w:rsid w:val="007D011D"/>
    <w:rsid w:val="007D09E1"/>
    <w:rsid w:val="007D0A0A"/>
    <w:rsid w:val="007D1D01"/>
    <w:rsid w:val="007D1D55"/>
    <w:rsid w:val="007D1F05"/>
    <w:rsid w:val="007D2E9F"/>
    <w:rsid w:val="007D3195"/>
    <w:rsid w:val="007D3447"/>
    <w:rsid w:val="007D352D"/>
    <w:rsid w:val="007D4542"/>
    <w:rsid w:val="007D4D19"/>
    <w:rsid w:val="007D55BD"/>
    <w:rsid w:val="007D57FB"/>
    <w:rsid w:val="007D5C3A"/>
    <w:rsid w:val="007D69A0"/>
    <w:rsid w:val="007D6E41"/>
    <w:rsid w:val="007D7514"/>
    <w:rsid w:val="007E04E0"/>
    <w:rsid w:val="007E0EA6"/>
    <w:rsid w:val="007E0F67"/>
    <w:rsid w:val="007E1283"/>
    <w:rsid w:val="007E1474"/>
    <w:rsid w:val="007E1B3D"/>
    <w:rsid w:val="007E1DC0"/>
    <w:rsid w:val="007E1E86"/>
    <w:rsid w:val="007E2127"/>
    <w:rsid w:val="007E2304"/>
    <w:rsid w:val="007E2982"/>
    <w:rsid w:val="007E30FB"/>
    <w:rsid w:val="007E3416"/>
    <w:rsid w:val="007E3762"/>
    <w:rsid w:val="007E3950"/>
    <w:rsid w:val="007E4575"/>
    <w:rsid w:val="007E5C6C"/>
    <w:rsid w:val="007E6563"/>
    <w:rsid w:val="007E6C42"/>
    <w:rsid w:val="007E7651"/>
    <w:rsid w:val="007E7713"/>
    <w:rsid w:val="007E7DEB"/>
    <w:rsid w:val="007E7F3B"/>
    <w:rsid w:val="007F0192"/>
    <w:rsid w:val="007F0334"/>
    <w:rsid w:val="007F05A6"/>
    <w:rsid w:val="007F080D"/>
    <w:rsid w:val="007F146E"/>
    <w:rsid w:val="007F31A7"/>
    <w:rsid w:val="007F32BC"/>
    <w:rsid w:val="007F352F"/>
    <w:rsid w:val="007F36A8"/>
    <w:rsid w:val="007F3919"/>
    <w:rsid w:val="007F44A2"/>
    <w:rsid w:val="007F50F6"/>
    <w:rsid w:val="007F62F8"/>
    <w:rsid w:val="007F6A39"/>
    <w:rsid w:val="007F7561"/>
    <w:rsid w:val="007F78AC"/>
    <w:rsid w:val="007F7E43"/>
    <w:rsid w:val="007F7FBE"/>
    <w:rsid w:val="00800D06"/>
    <w:rsid w:val="00801338"/>
    <w:rsid w:val="00801A9B"/>
    <w:rsid w:val="00802097"/>
    <w:rsid w:val="008022E4"/>
    <w:rsid w:val="00802359"/>
    <w:rsid w:val="00802A6D"/>
    <w:rsid w:val="00803490"/>
    <w:rsid w:val="008036C1"/>
    <w:rsid w:val="00803C8E"/>
    <w:rsid w:val="00804527"/>
    <w:rsid w:val="00805927"/>
    <w:rsid w:val="00805DEB"/>
    <w:rsid w:val="00806175"/>
    <w:rsid w:val="00806C66"/>
    <w:rsid w:val="0080731E"/>
    <w:rsid w:val="00807C72"/>
    <w:rsid w:val="00810595"/>
    <w:rsid w:val="00810A6E"/>
    <w:rsid w:val="0081103B"/>
    <w:rsid w:val="0081103C"/>
    <w:rsid w:val="008111E7"/>
    <w:rsid w:val="00813D2E"/>
    <w:rsid w:val="00813D4D"/>
    <w:rsid w:val="008148F5"/>
    <w:rsid w:val="00814AE6"/>
    <w:rsid w:val="00816588"/>
    <w:rsid w:val="00816B87"/>
    <w:rsid w:val="00817423"/>
    <w:rsid w:val="00817632"/>
    <w:rsid w:val="00817872"/>
    <w:rsid w:val="008179CA"/>
    <w:rsid w:val="0082022B"/>
    <w:rsid w:val="00820378"/>
    <w:rsid w:val="00820D70"/>
    <w:rsid w:val="00820E70"/>
    <w:rsid w:val="008218E4"/>
    <w:rsid w:val="008220B9"/>
    <w:rsid w:val="008226B2"/>
    <w:rsid w:val="00822775"/>
    <w:rsid w:val="00822C4C"/>
    <w:rsid w:val="00823DBA"/>
    <w:rsid w:val="00824547"/>
    <w:rsid w:val="00824C64"/>
    <w:rsid w:val="00825DCC"/>
    <w:rsid w:val="0082674A"/>
    <w:rsid w:val="008269B7"/>
    <w:rsid w:val="008269BA"/>
    <w:rsid w:val="00826F1A"/>
    <w:rsid w:val="00830483"/>
    <w:rsid w:val="00830A68"/>
    <w:rsid w:val="00830AD1"/>
    <w:rsid w:val="00830D64"/>
    <w:rsid w:val="00830DED"/>
    <w:rsid w:val="00830E42"/>
    <w:rsid w:val="008314FC"/>
    <w:rsid w:val="00832132"/>
    <w:rsid w:val="0083285F"/>
    <w:rsid w:val="00832EC1"/>
    <w:rsid w:val="00833384"/>
    <w:rsid w:val="008339B4"/>
    <w:rsid w:val="00833C87"/>
    <w:rsid w:val="00834019"/>
    <w:rsid w:val="00834462"/>
    <w:rsid w:val="008344E2"/>
    <w:rsid w:val="00834782"/>
    <w:rsid w:val="00834980"/>
    <w:rsid w:val="0083520F"/>
    <w:rsid w:val="0083552C"/>
    <w:rsid w:val="0083640B"/>
    <w:rsid w:val="0083691F"/>
    <w:rsid w:val="00836BF8"/>
    <w:rsid w:val="00840136"/>
    <w:rsid w:val="00840548"/>
    <w:rsid w:val="008409CB"/>
    <w:rsid w:val="00840F66"/>
    <w:rsid w:val="008415EA"/>
    <w:rsid w:val="0084186A"/>
    <w:rsid w:val="00841A27"/>
    <w:rsid w:val="00841E5A"/>
    <w:rsid w:val="0084395F"/>
    <w:rsid w:val="00844505"/>
    <w:rsid w:val="00844676"/>
    <w:rsid w:val="00844CF5"/>
    <w:rsid w:val="00845755"/>
    <w:rsid w:val="00845B2E"/>
    <w:rsid w:val="00845D7F"/>
    <w:rsid w:val="008465B0"/>
    <w:rsid w:val="00846EAD"/>
    <w:rsid w:val="00847195"/>
    <w:rsid w:val="0084751B"/>
    <w:rsid w:val="008476AC"/>
    <w:rsid w:val="00847751"/>
    <w:rsid w:val="00847BBB"/>
    <w:rsid w:val="00847FA3"/>
    <w:rsid w:val="008502E5"/>
    <w:rsid w:val="00850791"/>
    <w:rsid w:val="0085093E"/>
    <w:rsid w:val="00850B14"/>
    <w:rsid w:val="00850D14"/>
    <w:rsid w:val="008510EA"/>
    <w:rsid w:val="00852442"/>
    <w:rsid w:val="00852715"/>
    <w:rsid w:val="0085285A"/>
    <w:rsid w:val="008529FC"/>
    <w:rsid w:val="00852E75"/>
    <w:rsid w:val="00853734"/>
    <w:rsid w:val="008551C2"/>
    <w:rsid w:val="00855216"/>
    <w:rsid w:val="00855461"/>
    <w:rsid w:val="008560A7"/>
    <w:rsid w:val="00856974"/>
    <w:rsid w:val="00860600"/>
    <w:rsid w:val="0086135B"/>
    <w:rsid w:val="00861A80"/>
    <w:rsid w:val="00862167"/>
    <w:rsid w:val="008624C8"/>
    <w:rsid w:val="008647AF"/>
    <w:rsid w:val="008649A5"/>
    <w:rsid w:val="00864C9C"/>
    <w:rsid w:val="00864F42"/>
    <w:rsid w:val="0086507F"/>
    <w:rsid w:val="00866103"/>
    <w:rsid w:val="008663D1"/>
    <w:rsid w:val="00866FE3"/>
    <w:rsid w:val="00870037"/>
    <w:rsid w:val="008702F3"/>
    <w:rsid w:val="008706EB"/>
    <w:rsid w:val="00871B24"/>
    <w:rsid w:val="008720C6"/>
    <w:rsid w:val="008723B8"/>
    <w:rsid w:val="00872580"/>
    <w:rsid w:val="00872A48"/>
    <w:rsid w:val="00873611"/>
    <w:rsid w:val="00873682"/>
    <w:rsid w:val="00874307"/>
    <w:rsid w:val="00874ECB"/>
    <w:rsid w:val="0087511C"/>
    <w:rsid w:val="00875D0A"/>
    <w:rsid w:val="00875DED"/>
    <w:rsid w:val="00876049"/>
    <w:rsid w:val="008769A7"/>
    <w:rsid w:val="00876A0D"/>
    <w:rsid w:val="00876CC4"/>
    <w:rsid w:val="008806A1"/>
    <w:rsid w:val="00880E82"/>
    <w:rsid w:val="008816A5"/>
    <w:rsid w:val="00882C0E"/>
    <w:rsid w:val="00882C99"/>
    <w:rsid w:val="008838E6"/>
    <w:rsid w:val="00884143"/>
    <w:rsid w:val="008845EF"/>
    <w:rsid w:val="00884B8D"/>
    <w:rsid w:val="00885076"/>
    <w:rsid w:val="00886032"/>
    <w:rsid w:val="008864E9"/>
    <w:rsid w:val="00886663"/>
    <w:rsid w:val="008875D2"/>
    <w:rsid w:val="00890098"/>
    <w:rsid w:val="00890915"/>
    <w:rsid w:val="00890DE0"/>
    <w:rsid w:val="00891055"/>
    <w:rsid w:val="00891266"/>
    <w:rsid w:val="00891432"/>
    <w:rsid w:val="0089148F"/>
    <w:rsid w:val="0089150C"/>
    <w:rsid w:val="00892AA5"/>
    <w:rsid w:val="00892C0A"/>
    <w:rsid w:val="008940E2"/>
    <w:rsid w:val="008942EF"/>
    <w:rsid w:val="008952E9"/>
    <w:rsid w:val="008958B7"/>
    <w:rsid w:val="00896B3A"/>
    <w:rsid w:val="00897441"/>
    <w:rsid w:val="00897DD0"/>
    <w:rsid w:val="008A031B"/>
    <w:rsid w:val="008A0679"/>
    <w:rsid w:val="008A0FF1"/>
    <w:rsid w:val="008A1075"/>
    <w:rsid w:val="008A1530"/>
    <w:rsid w:val="008A2459"/>
    <w:rsid w:val="008A2A54"/>
    <w:rsid w:val="008A3BD1"/>
    <w:rsid w:val="008A46F8"/>
    <w:rsid w:val="008A5567"/>
    <w:rsid w:val="008A5626"/>
    <w:rsid w:val="008A5650"/>
    <w:rsid w:val="008A5D7E"/>
    <w:rsid w:val="008A5EC2"/>
    <w:rsid w:val="008A5F10"/>
    <w:rsid w:val="008A6F67"/>
    <w:rsid w:val="008A751D"/>
    <w:rsid w:val="008A798A"/>
    <w:rsid w:val="008B072C"/>
    <w:rsid w:val="008B1536"/>
    <w:rsid w:val="008B1DEB"/>
    <w:rsid w:val="008B22B7"/>
    <w:rsid w:val="008B282A"/>
    <w:rsid w:val="008B2ADE"/>
    <w:rsid w:val="008B3536"/>
    <w:rsid w:val="008B35B7"/>
    <w:rsid w:val="008B428A"/>
    <w:rsid w:val="008B42B3"/>
    <w:rsid w:val="008B4C71"/>
    <w:rsid w:val="008B4DFF"/>
    <w:rsid w:val="008B4E02"/>
    <w:rsid w:val="008B5839"/>
    <w:rsid w:val="008B5DFC"/>
    <w:rsid w:val="008B5EF1"/>
    <w:rsid w:val="008B66D7"/>
    <w:rsid w:val="008B6C49"/>
    <w:rsid w:val="008B71FD"/>
    <w:rsid w:val="008B7236"/>
    <w:rsid w:val="008C0267"/>
    <w:rsid w:val="008C0887"/>
    <w:rsid w:val="008C0ADD"/>
    <w:rsid w:val="008C0B4C"/>
    <w:rsid w:val="008C0D5F"/>
    <w:rsid w:val="008C15D3"/>
    <w:rsid w:val="008C1D82"/>
    <w:rsid w:val="008C2244"/>
    <w:rsid w:val="008C3A11"/>
    <w:rsid w:val="008C435D"/>
    <w:rsid w:val="008C4B72"/>
    <w:rsid w:val="008C504F"/>
    <w:rsid w:val="008C527F"/>
    <w:rsid w:val="008C563D"/>
    <w:rsid w:val="008C57F5"/>
    <w:rsid w:val="008C70FE"/>
    <w:rsid w:val="008C739D"/>
    <w:rsid w:val="008D1860"/>
    <w:rsid w:val="008D240E"/>
    <w:rsid w:val="008D2A88"/>
    <w:rsid w:val="008D2F13"/>
    <w:rsid w:val="008D35DE"/>
    <w:rsid w:val="008D3F81"/>
    <w:rsid w:val="008D4B39"/>
    <w:rsid w:val="008D4E3F"/>
    <w:rsid w:val="008D51C7"/>
    <w:rsid w:val="008D52D0"/>
    <w:rsid w:val="008D5A45"/>
    <w:rsid w:val="008D60A6"/>
    <w:rsid w:val="008D6BC9"/>
    <w:rsid w:val="008D6D1A"/>
    <w:rsid w:val="008D6F4B"/>
    <w:rsid w:val="008D72BB"/>
    <w:rsid w:val="008D7376"/>
    <w:rsid w:val="008E09EC"/>
    <w:rsid w:val="008E1A38"/>
    <w:rsid w:val="008E1DCC"/>
    <w:rsid w:val="008E21E8"/>
    <w:rsid w:val="008E2369"/>
    <w:rsid w:val="008E2805"/>
    <w:rsid w:val="008E3130"/>
    <w:rsid w:val="008E3152"/>
    <w:rsid w:val="008E403D"/>
    <w:rsid w:val="008E4D46"/>
    <w:rsid w:val="008E50D1"/>
    <w:rsid w:val="008E512F"/>
    <w:rsid w:val="008E5511"/>
    <w:rsid w:val="008E5F1A"/>
    <w:rsid w:val="008E6156"/>
    <w:rsid w:val="008E6159"/>
    <w:rsid w:val="008E6884"/>
    <w:rsid w:val="008E6B77"/>
    <w:rsid w:val="008E7E8E"/>
    <w:rsid w:val="008F0FD3"/>
    <w:rsid w:val="008F0FD5"/>
    <w:rsid w:val="008F149C"/>
    <w:rsid w:val="008F1B14"/>
    <w:rsid w:val="008F2268"/>
    <w:rsid w:val="008F24DB"/>
    <w:rsid w:val="008F25AF"/>
    <w:rsid w:val="008F2A13"/>
    <w:rsid w:val="008F2BBF"/>
    <w:rsid w:val="008F2CD4"/>
    <w:rsid w:val="008F3D64"/>
    <w:rsid w:val="008F4759"/>
    <w:rsid w:val="008F4778"/>
    <w:rsid w:val="008F49CB"/>
    <w:rsid w:val="008F4EDD"/>
    <w:rsid w:val="008F5239"/>
    <w:rsid w:val="008F56D1"/>
    <w:rsid w:val="008F7356"/>
    <w:rsid w:val="008F74F0"/>
    <w:rsid w:val="0090039C"/>
    <w:rsid w:val="00901D2C"/>
    <w:rsid w:val="00904A6B"/>
    <w:rsid w:val="00904AFF"/>
    <w:rsid w:val="00905856"/>
    <w:rsid w:val="0090590D"/>
    <w:rsid w:val="00906AE2"/>
    <w:rsid w:val="00906D8B"/>
    <w:rsid w:val="009075ED"/>
    <w:rsid w:val="00910703"/>
    <w:rsid w:val="00910E8E"/>
    <w:rsid w:val="00911690"/>
    <w:rsid w:val="00911938"/>
    <w:rsid w:val="00911D06"/>
    <w:rsid w:val="00911D32"/>
    <w:rsid w:val="00911DB3"/>
    <w:rsid w:val="009120F7"/>
    <w:rsid w:val="0091227D"/>
    <w:rsid w:val="00913193"/>
    <w:rsid w:val="009137A3"/>
    <w:rsid w:val="00913A79"/>
    <w:rsid w:val="00913F3F"/>
    <w:rsid w:val="00914520"/>
    <w:rsid w:val="009156A2"/>
    <w:rsid w:val="00915B6B"/>
    <w:rsid w:val="00917389"/>
    <w:rsid w:val="009173D8"/>
    <w:rsid w:val="00917529"/>
    <w:rsid w:val="00920CE9"/>
    <w:rsid w:val="0092158A"/>
    <w:rsid w:val="00921711"/>
    <w:rsid w:val="009237BF"/>
    <w:rsid w:val="00923CF7"/>
    <w:rsid w:val="00923D01"/>
    <w:rsid w:val="00923EED"/>
    <w:rsid w:val="00924510"/>
    <w:rsid w:val="00924C70"/>
    <w:rsid w:val="00924CA2"/>
    <w:rsid w:val="00924CFB"/>
    <w:rsid w:val="00925158"/>
    <w:rsid w:val="00926145"/>
    <w:rsid w:val="009263FD"/>
    <w:rsid w:val="009269DD"/>
    <w:rsid w:val="00930C40"/>
    <w:rsid w:val="00932F93"/>
    <w:rsid w:val="00933757"/>
    <w:rsid w:val="00934332"/>
    <w:rsid w:val="0093464D"/>
    <w:rsid w:val="009348F2"/>
    <w:rsid w:val="00934A3F"/>
    <w:rsid w:val="00935267"/>
    <w:rsid w:val="00935294"/>
    <w:rsid w:val="009352B5"/>
    <w:rsid w:val="009355E7"/>
    <w:rsid w:val="00935677"/>
    <w:rsid w:val="00935755"/>
    <w:rsid w:val="00935A0B"/>
    <w:rsid w:val="00936BC6"/>
    <w:rsid w:val="00937288"/>
    <w:rsid w:val="009372FA"/>
    <w:rsid w:val="0093734F"/>
    <w:rsid w:val="009402C5"/>
    <w:rsid w:val="009409F5"/>
    <w:rsid w:val="00940A31"/>
    <w:rsid w:val="009413BE"/>
    <w:rsid w:val="00941A06"/>
    <w:rsid w:val="00942293"/>
    <w:rsid w:val="00942634"/>
    <w:rsid w:val="009429FD"/>
    <w:rsid w:val="0094336D"/>
    <w:rsid w:val="00943999"/>
    <w:rsid w:val="00944094"/>
    <w:rsid w:val="00944174"/>
    <w:rsid w:val="00944AA9"/>
    <w:rsid w:val="00946035"/>
    <w:rsid w:val="00946162"/>
    <w:rsid w:val="0094694F"/>
    <w:rsid w:val="00946AF1"/>
    <w:rsid w:val="00947C54"/>
    <w:rsid w:val="0095072E"/>
    <w:rsid w:val="009517BF"/>
    <w:rsid w:val="00952381"/>
    <w:rsid w:val="0095246F"/>
    <w:rsid w:val="00952C23"/>
    <w:rsid w:val="00953449"/>
    <w:rsid w:val="00953542"/>
    <w:rsid w:val="00953DAE"/>
    <w:rsid w:val="009557A9"/>
    <w:rsid w:val="00955C6C"/>
    <w:rsid w:val="00956CA4"/>
    <w:rsid w:val="009575B9"/>
    <w:rsid w:val="009610A9"/>
    <w:rsid w:val="00961AD5"/>
    <w:rsid w:val="00961B6C"/>
    <w:rsid w:val="0096217E"/>
    <w:rsid w:val="009626F7"/>
    <w:rsid w:val="00963004"/>
    <w:rsid w:val="0096317C"/>
    <w:rsid w:val="00963512"/>
    <w:rsid w:val="00963C18"/>
    <w:rsid w:val="00963CB4"/>
    <w:rsid w:val="00963D84"/>
    <w:rsid w:val="00964417"/>
    <w:rsid w:val="00966580"/>
    <w:rsid w:val="009671EA"/>
    <w:rsid w:val="00967E1F"/>
    <w:rsid w:val="009702B4"/>
    <w:rsid w:val="00970895"/>
    <w:rsid w:val="009710CE"/>
    <w:rsid w:val="00971339"/>
    <w:rsid w:val="0097171E"/>
    <w:rsid w:val="009718B4"/>
    <w:rsid w:val="00971F94"/>
    <w:rsid w:val="0097251E"/>
    <w:rsid w:val="00972BB6"/>
    <w:rsid w:val="009734FA"/>
    <w:rsid w:val="00973817"/>
    <w:rsid w:val="009738CD"/>
    <w:rsid w:val="009738EA"/>
    <w:rsid w:val="00973C11"/>
    <w:rsid w:val="00974596"/>
    <w:rsid w:val="00974B1B"/>
    <w:rsid w:val="00974B96"/>
    <w:rsid w:val="00975EC6"/>
    <w:rsid w:val="00976315"/>
    <w:rsid w:val="00977303"/>
    <w:rsid w:val="00977BD0"/>
    <w:rsid w:val="009800BC"/>
    <w:rsid w:val="009803A5"/>
    <w:rsid w:val="00980A82"/>
    <w:rsid w:val="00980D25"/>
    <w:rsid w:val="00981BA8"/>
    <w:rsid w:val="0098235F"/>
    <w:rsid w:val="009826E7"/>
    <w:rsid w:val="00982CD8"/>
    <w:rsid w:val="00982E5E"/>
    <w:rsid w:val="00983B64"/>
    <w:rsid w:val="0098420A"/>
    <w:rsid w:val="0098437C"/>
    <w:rsid w:val="00985B0C"/>
    <w:rsid w:val="00985E5F"/>
    <w:rsid w:val="009862A6"/>
    <w:rsid w:val="009874A8"/>
    <w:rsid w:val="009902BB"/>
    <w:rsid w:val="0099113B"/>
    <w:rsid w:val="00991667"/>
    <w:rsid w:val="00991DA9"/>
    <w:rsid w:val="00991FF9"/>
    <w:rsid w:val="009925F9"/>
    <w:rsid w:val="00992E94"/>
    <w:rsid w:val="009934F3"/>
    <w:rsid w:val="0099358A"/>
    <w:rsid w:val="00993896"/>
    <w:rsid w:val="00993936"/>
    <w:rsid w:val="00994F1E"/>
    <w:rsid w:val="0099537E"/>
    <w:rsid w:val="009953A3"/>
    <w:rsid w:val="00996C3D"/>
    <w:rsid w:val="0099746D"/>
    <w:rsid w:val="00997D13"/>
    <w:rsid w:val="009A0A1D"/>
    <w:rsid w:val="009A0D44"/>
    <w:rsid w:val="009A0F0F"/>
    <w:rsid w:val="009A0FA2"/>
    <w:rsid w:val="009A120D"/>
    <w:rsid w:val="009A1317"/>
    <w:rsid w:val="009A1DE9"/>
    <w:rsid w:val="009A28AD"/>
    <w:rsid w:val="009A316B"/>
    <w:rsid w:val="009A31E1"/>
    <w:rsid w:val="009A37B8"/>
    <w:rsid w:val="009A3929"/>
    <w:rsid w:val="009A39AC"/>
    <w:rsid w:val="009A427F"/>
    <w:rsid w:val="009A56CF"/>
    <w:rsid w:val="009A57FE"/>
    <w:rsid w:val="009A5A5B"/>
    <w:rsid w:val="009A5C7E"/>
    <w:rsid w:val="009A5F5E"/>
    <w:rsid w:val="009A64E6"/>
    <w:rsid w:val="009A6869"/>
    <w:rsid w:val="009A68DF"/>
    <w:rsid w:val="009A6C98"/>
    <w:rsid w:val="009A724D"/>
    <w:rsid w:val="009B0E51"/>
    <w:rsid w:val="009B0EE7"/>
    <w:rsid w:val="009B109B"/>
    <w:rsid w:val="009B1DDD"/>
    <w:rsid w:val="009B3865"/>
    <w:rsid w:val="009B3B15"/>
    <w:rsid w:val="009B3B4D"/>
    <w:rsid w:val="009B46FE"/>
    <w:rsid w:val="009B54CD"/>
    <w:rsid w:val="009B5A51"/>
    <w:rsid w:val="009B5B88"/>
    <w:rsid w:val="009B5F98"/>
    <w:rsid w:val="009B6439"/>
    <w:rsid w:val="009B6EDB"/>
    <w:rsid w:val="009B746B"/>
    <w:rsid w:val="009B76D6"/>
    <w:rsid w:val="009B7C57"/>
    <w:rsid w:val="009B7C9F"/>
    <w:rsid w:val="009C094F"/>
    <w:rsid w:val="009C099B"/>
    <w:rsid w:val="009C0CC9"/>
    <w:rsid w:val="009C1806"/>
    <w:rsid w:val="009C1A2B"/>
    <w:rsid w:val="009C22B1"/>
    <w:rsid w:val="009C2656"/>
    <w:rsid w:val="009C2F0A"/>
    <w:rsid w:val="009C2F87"/>
    <w:rsid w:val="009C3B48"/>
    <w:rsid w:val="009C407B"/>
    <w:rsid w:val="009C40F9"/>
    <w:rsid w:val="009C42F4"/>
    <w:rsid w:val="009C43BF"/>
    <w:rsid w:val="009C46FB"/>
    <w:rsid w:val="009C4FDC"/>
    <w:rsid w:val="009C54FD"/>
    <w:rsid w:val="009C56BF"/>
    <w:rsid w:val="009C5AA6"/>
    <w:rsid w:val="009C5B40"/>
    <w:rsid w:val="009C5CD8"/>
    <w:rsid w:val="009C5E2B"/>
    <w:rsid w:val="009C6298"/>
    <w:rsid w:val="009C69A5"/>
    <w:rsid w:val="009C74A5"/>
    <w:rsid w:val="009C7DA3"/>
    <w:rsid w:val="009D2367"/>
    <w:rsid w:val="009D2A81"/>
    <w:rsid w:val="009D2D2E"/>
    <w:rsid w:val="009D2E1A"/>
    <w:rsid w:val="009D3381"/>
    <w:rsid w:val="009D3996"/>
    <w:rsid w:val="009D3B31"/>
    <w:rsid w:val="009D448D"/>
    <w:rsid w:val="009D4707"/>
    <w:rsid w:val="009D5AC2"/>
    <w:rsid w:val="009D5E86"/>
    <w:rsid w:val="009D76E3"/>
    <w:rsid w:val="009E0277"/>
    <w:rsid w:val="009E0BDF"/>
    <w:rsid w:val="009E14E9"/>
    <w:rsid w:val="009E1A62"/>
    <w:rsid w:val="009E1C21"/>
    <w:rsid w:val="009E1EE8"/>
    <w:rsid w:val="009E226A"/>
    <w:rsid w:val="009E35B4"/>
    <w:rsid w:val="009E5819"/>
    <w:rsid w:val="009E58B8"/>
    <w:rsid w:val="009E6B46"/>
    <w:rsid w:val="009E6DD1"/>
    <w:rsid w:val="009E72CB"/>
    <w:rsid w:val="009F0ADF"/>
    <w:rsid w:val="009F13F8"/>
    <w:rsid w:val="009F1B9B"/>
    <w:rsid w:val="009F2928"/>
    <w:rsid w:val="009F2EE1"/>
    <w:rsid w:val="009F35E8"/>
    <w:rsid w:val="009F3C4F"/>
    <w:rsid w:val="009F3F7C"/>
    <w:rsid w:val="009F4258"/>
    <w:rsid w:val="009F44D9"/>
    <w:rsid w:val="009F4CB9"/>
    <w:rsid w:val="009F4D21"/>
    <w:rsid w:val="009F4D45"/>
    <w:rsid w:val="009F588F"/>
    <w:rsid w:val="009F5B56"/>
    <w:rsid w:val="009F669E"/>
    <w:rsid w:val="009F739F"/>
    <w:rsid w:val="009F7717"/>
    <w:rsid w:val="009F7984"/>
    <w:rsid w:val="00A001E0"/>
    <w:rsid w:val="00A001E2"/>
    <w:rsid w:val="00A004D8"/>
    <w:rsid w:val="00A00ED7"/>
    <w:rsid w:val="00A0163B"/>
    <w:rsid w:val="00A01758"/>
    <w:rsid w:val="00A0222A"/>
    <w:rsid w:val="00A0243F"/>
    <w:rsid w:val="00A02543"/>
    <w:rsid w:val="00A02AA7"/>
    <w:rsid w:val="00A0305B"/>
    <w:rsid w:val="00A03819"/>
    <w:rsid w:val="00A03915"/>
    <w:rsid w:val="00A03AB1"/>
    <w:rsid w:val="00A03CC1"/>
    <w:rsid w:val="00A0407C"/>
    <w:rsid w:val="00A0413B"/>
    <w:rsid w:val="00A043E2"/>
    <w:rsid w:val="00A04E22"/>
    <w:rsid w:val="00A0546D"/>
    <w:rsid w:val="00A072A8"/>
    <w:rsid w:val="00A0731E"/>
    <w:rsid w:val="00A07D41"/>
    <w:rsid w:val="00A1023E"/>
    <w:rsid w:val="00A103F5"/>
    <w:rsid w:val="00A128E9"/>
    <w:rsid w:val="00A12D1A"/>
    <w:rsid w:val="00A13045"/>
    <w:rsid w:val="00A131CB"/>
    <w:rsid w:val="00A132AA"/>
    <w:rsid w:val="00A14881"/>
    <w:rsid w:val="00A14D11"/>
    <w:rsid w:val="00A1503C"/>
    <w:rsid w:val="00A1512B"/>
    <w:rsid w:val="00A15B1C"/>
    <w:rsid w:val="00A162AB"/>
    <w:rsid w:val="00A164AD"/>
    <w:rsid w:val="00A167F2"/>
    <w:rsid w:val="00A16ADF"/>
    <w:rsid w:val="00A16BB5"/>
    <w:rsid w:val="00A16BF9"/>
    <w:rsid w:val="00A16D94"/>
    <w:rsid w:val="00A173A9"/>
    <w:rsid w:val="00A176B8"/>
    <w:rsid w:val="00A17DB8"/>
    <w:rsid w:val="00A17F4B"/>
    <w:rsid w:val="00A20081"/>
    <w:rsid w:val="00A205FD"/>
    <w:rsid w:val="00A20E7E"/>
    <w:rsid w:val="00A20FFE"/>
    <w:rsid w:val="00A21CCA"/>
    <w:rsid w:val="00A223C4"/>
    <w:rsid w:val="00A239F3"/>
    <w:rsid w:val="00A24636"/>
    <w:rsid w:val="00A24C4F"/>
    <w:rsid w:val="00A25712"/>
    <w:rsid w:val="00A25EEA"/>
    <w:rsid w:val="00A26604"/>
    <w:rsid w:val="00A267CE"/>
    <w:rsid w:val="00A26BDC"/>
    <w:rsid w:val="00A26D8B"/>
    <w:rsid w:val="00A27102"/>
    <w:rsid w:val="00A2744F"/>
    <w:rsid w:val="00A2758E"/>
    <w:rsid w:val="00A27966"/>
    <w:rsid w:val="00A27F40"/>
    <w:rsid w:val="00A3043F"/>
    <w:rsid w:val="00A30636"/>
    <w:rsid w:val="00A30935"/>
    <w:rsid w:val="00A30F9D"/>
    <w:rsid w:val="00A315C6"/>
    <w:rsid w:val="00A3227C"/>
    <w:rsid w:val="00A32DF6"/>
    <w:rsid w:val="00A3320A"/>
    <w:rsid w:val="00A33A35"/>
    <w:rsid w:val="00A33BF0"/>
    <w:rsid w:val="00A33F81"/>
    <w:rsid w:val="00A34857"/>
    <w:rsid w:val="00A35C04"/>
    <w:rsid w:val="00A372C9"/>
    <w:rsid w:val="00A374D0"/>
    <w:rsid w:val="00A37868"/>
    <w:rsid w:val="00A37FC3"/>
    <w:rsid w:val="00A40AF6"/>
    <w:rsid w:val="00A41020"/>
    <w:rsid w:val="00A4106E"/>
    <w:rsid w:val="00A41804"/>
    <w:rsid w:val="00A42664"/>
    <w:rsid w:val="00A426F8"/>
    <w:rsid w:val="00A428A4"/>
    <w:rsid w:val="00A42A51"/>
    <w:rsid w:val="00A4479F"/>
    <w:rsid w:val="00A47636"/>
    <w:rsid w:val="00A479FD"/>
    <w:rsid w:val="00A47CB9"/>
    <w:rsid w:val="00A50802"/>
    <w:rsid w:val="00A50F56"/>
    <w:rsid w:val="00A515CD"/>
    <w:rsid w:val="00A51C95"/>
    <w:rsid w:val="00A51D29"/>
    <w:rsid w:val="00A52100"/>
    <w:rsid w:val="00A521B8"/>
    <w:rsid w:val="00A5276D"/>
    <w:rsid w:val="00A527B4"/>
    <w:rsid w:val="00A52835"/>
    <w:rsid w:val="00A53001"/>
    <w:rsid w:val="00A538FD"/>
    <w:rsid w:val="00A53D0D"/>
    <w:rsid w:val="00A54CDC"/>
    <w:rsid w:val="00A550C1"/>
    <w:rsid w:val="00A55436"/>
    <w:rsid w:val="00A556D9"/>
    <w:rsid w:val="00A560CD"/>
    <w:rsid w:val="00A56390"/>
    <w:rsid w:val="00A56ED4"/>
    <w:rsid w:val="00A56EED"/>
    <w:rsid w:val="00A57A4F"/>
    <w:rsid w:val="00A62150"/>
    <w:rsid w:val="00A62A6D"/>
    <w:rsid w:val="00A62C9E"/>
    <w:rsid w:val="00A632A0"/>
    <w:rsid w:val="00A65E14"/>
    <w:rsid w:val="00A66295"/>
    <w:rsid w:val="00A6650B"/>
    <w:rsid w:val="00A6713C"/>
    <w:rsid w:val="00A677CE"/>
    <w:rsid w:val="00A70D34"/>
    <w:rsid w:val="00A70ED7"/>
    <w:rsid w:val="00A7172C"/>
    <w:rsid w:val="00A72651"/>
    <w:rsid w:val="00A72B6F"/>
    <w:rsid w:val="00A72CC6"/>
    <w:rsid w:val="00A72E70"/>
    <w:rsid w:val="00A730E5"/>
    <w:rsid w:val="00A746B8"/>
    <w:rsid w:val="00A749E5"/>
    <w:rsid w:val="00A74EA3"/>
    <w:rsid w:val="00A7523E"/>
    <w:rsid w:val="00A75F24"/>
    <w:rsid w:val="00A76A17"/>
    <w:rsid w:val="00A77F08"/>
    <w:rsid w:val="00A800FD"/>
    <w:rsid w:val="00A8081E"/>
    <w:rsid w:val="00A81393"/>
    <w:rsid w:val="00A813B7"/>
    <w:rsid w:val="00A81CE2"/>
    <w:rsid w:val="00A82763"/>
    <w:rsid w:val="00A834FC"/>
    <w:rsid w:val="00A8364B"/>
    <w:rsid w:val="00A83B12"/>
    <w:rsid w:val="00A849F5"/>
    <w:rsid w:val="00A84ABF"/>
    <w:rsid w:val="00A854DB"/>
    <w:rsid w:val="00A85543"/>
    <w:rsid w:val="00A8584D"/>
    <w:rsid w:val="00A85883"/>
    <w:rsid w:val="00A85CC6"/>
    <w:rsid w:val="00A86C46"/>
    <w:rsid w:val="00A86CA8"/>
    <w:rsid w:val="00A86EBF"/>
    <w:rsid w:val="00A875E0"/>
    <w:rsid w:val="00A878BD"/>
    <w:rsid w:val="00A87C3E"/>
    <w:rsid w:val="00A87D68"/>
    <w:rsid w:val="00A902F9"/>
    <w:rsid w:val="00A90611"/>
    <w:rsid w:val="00A9071C"/>
    <w:rsid w:val="00A90AFD"/>
    <w:rsid w:val="00A90BE7"/>
    <w:rsid w:val="00A91543"/>
    <w:rsid w:val="00A9158F"/>
    <w:rsid w:val="00A919CC"/>
    <w:rsid w:val="00A9248D"/>
    <w:rsid w:val="00A928D0"/>
    <w:rsid w:val="00A92BC0"/>
    <w:rsid w:val="00A92F3C"/>
    <w:rsid w:val="00A93D67"/>
    <w:rsid w:val="00A93E2B"/>
    <w:rsid w:val="00A9423F"/>
    <w:rsid w:val="00A9454E"/>
    <w:rsid w:val="00A94832"/>
    <w:rsid w:val="00A95142"/>
    <w:rsid w:val="00A952BC"/>
    <w:rsid w:val="00A95372"/>
    <w:rsid w:val="00A95BC4"/>
    <w:rsid w:val="00A95C41"/>
    <w:rsid w:val="00A96156"/>
    <w:rsid w:val="00A96A66"/>
    <w:rsid w:val="00A96F13"/>
    <w:rsid w:val="00A96F45"/>
    <w:rsid w:val="00A976BB"/>
    <w:rsid w:val="00AA02B6"/>
    <w:rsid w:val="00AA0384"/>
    <w:rsid w:val="00AA09C0"/>
    <w:rsid w:val="00AA0E58"/>
    <w:rsid w:val="00AA0FC0"/>
    <w:rsid w:val="00AA0FF6"/>
    <w:rsid w:val="00AA2322"/>
    <w:rsid w:val="00AA2B43"/>
    <w:rsid w:val="00AA362F"/>
    <w:rsid w:val="00AA376F"/>
    <w:rsid w:val="00AA4DFD"/>
    <w:rsid w:val="00AA4ED4"/>
    <w:rsid w:val="00AA5474"/>
    <w:rsid w:val="00AA55A3"/>
    <w:rsid w:val="00AA5BA6"/>
    <w:rsid w:val="00AA5E12"/>
    <w:rsid w:val="00AA60EB"/>
    <w:rsid w:val="00AA62D3"/>
    <w:rsid w:val="00AA634B"/>
    <w:rsid w:val="00AA70D9"/>
    <w:rsid w:val="00AA7216"/>
    <w:rsid w:val="00AB033A"/>
    <w:rsid w:val="00AB15D4"/>
    <w:rsid w:val="00AB2833"/>
    <w:rsid w:val="00AB2AAF"/>
    <w:rsid w:val="00AB2B11"/>
    <w:rsid w:val="00AB419A"/>
    <w:rsid w:val="00AB42CF"/>
    <w:rsid w:val="00AB4630"/>
    <w:rsid w:val="00AB59CB"/>
    <w:rsid w:val="00AB713D"/>
    <w:rsid w:val="00AC0666"/>
    <w:rsid w:val="00AC0B4D"/>
    <w:rsid w:val="00AC0B51"/>
    <w:rsid w:val="00AC1E56"/>
    <w:rsid w:val="00AC3734"/>
    <w:rsid w:val="00AC4305"/>
    <w:rsid w:val="00AC439A"/>
    <w:rsid w:val="00AC477F"/>
    <w:rsid w:val="00AC5E26"/>
    <w:rsid w:val="00AC6031"/>
    <w:rsid w:val="00AC7138"/>
    <w:rsid w:val="00AC78FB"/>
    <w:rsid w:val="00AC7A16"/>
    <w:rsid w:val="00AC7E82"/>
    <w:rsid w:val="00AD06EF"/>
    <w:rsid w:val="00AD08E2"/>
    <w:rsid w:val="00AD092C"/>
    <w:rsid w:val="00AD11D4"/>
    <w:rsid w:val="00AD19F2"/>
    <w:rsid w:val="00AD1E4C"/>
    <w:rsid w:val="00AD204A"/>
    <w:rsid w:val="00AD22E2"/>
    <w:rsid w:val="00AD24C9"/>
    <w:rsid w:val="00AD448F"/>
    <w:rsid w:val="00AD44C8"/>
    <w:rsid w:val="00AD49A2"/>
    <w:rsid w:val="00AD5165"/>
    <w:rsid w:val="00AD59CC"/>
    <w:rsid w:val="00AD680D"/>
    <w:rsid w:val="00AD6998"/>
    <w:rsid w:val="00AD7C3F"/>
    <w:rsid w:val="00AD7F45"/>
    <w:rsid w:val="00AE03EC"/>
    <w:rsid w:val="00AE0BDF"/>
    <w:rsid w:val="00AE1222"/>
    <w:rsid w:val="00AE2288"/>
    <w:rsid w:val="00AE26F5"/>
    <w:rsid w:val="00AE35B9"/>
    <w:rsid w:val="00AE35F5"/>
    <w:rsid w:val="00AE3DD5"/>
    <w:rsid w:val="00AE3E4F"/>
    <w:rsid w:val="00AE4A7D"/>
    <w:rsid w:val="00AE51BB"/>
    <w:rsid w:val="00AE55D9"/>
    <w:rsid w:val="00AE6E8C"/>
    <w:rsid w:val="00AE7793"/>
    <w:rsid w:val="00AE7E75"/>
    <w:rsid w:val="00AE7F18"/>
    <w:rsid w:val="00AF01AC"/>
    <w:rsid w:val="00AF073A"/>
    <w:rsid w:val="00AF0F0A"/>
    <w:rsid w:val="00AF15B7"/>
    <w:rsid w:val="00AF28C4"/>
    <w:rsid w:val="00AF296D"/>
    <w:rsid w:val="00AF2ACB"/>
    <w:rsid w:val="00AF2C3C"/>
    <w:rsid w:val="00AF2DBE"/>
    <w:rsid w:val="00AF2E56"/>
    <w:rsid w:val="00AF4973"/>
    <w:rsid w:val="00AF533A"/>
    <w:rsid w:val="00AF596F"/>
    <w:rsid w:val="00AF642F"/>
    <w:rsid w:val="00AF66C7"/>
    <w:rsid w:val="00AF69A3"/>
    <w:rsid w:val="00AF6EE4"/>
    <w:rsid w:val="00AF76D9"/>
    <w:rsid w:val="00B02274"/>
    <w:rsid w:val="00B02589"/>
    <w:rsid w:val="00B02C1C"/>
    <w:rsid w:val="00B03A1D"/>
    <w:rsid w:val="00B04A14"/>
    <w:rsid w:val="00B04AA0"/>
    <w:rsid w:val="00B06BBB"/>
    <w:rsid w:val="00B06D79"/>
    <w:rsid w:val="00B06FF7"/>
    <w:rsid w:val="00B07A9D"/>
    <w:rsid w:val="00B07AFC"/>
    <w:rsid w:val="00B10613"/>
    <w:rsid w:val="00B10E24"/>
    <w:rsid w:val="00B10EC9"/>
    <w:rsid w:val="00B11BC0"/>
    <w:rsid w:val="00B11D78"/>
    <w:rsid w:val="00B11E0E"/>
    <w:rsid w:val="00B120BC"/>
    <w:rsid w:val="00B13EBF"/>
    <w:rsid w:val="00B15347"/>
    <w:rsid w:val="00B15CD9"/>
    <w:rsid w:val="00B16685"/>
    <w:rsid w:val="00B167D5"/>
    <w:rsid w:val="00B16B1C"/>
    <w:rsid w:val="00B20098"/>
    <w:rsid w:val="00B204AD"/>
    <w:rsid w:val="00B2072E"/>
    <w:rsid w:val="00B20933"/>
    <w:rsid w:val="00B20976"/>
    <w:rsid w:val="00B21587"/>
    <w:rsid w:val="00B22073"/>
    <w:rsid w:val="00B22133"/>
    <w:rsid w:val="00B222B9"/>
    <w:rsid w:val="00B227D7"/>
    <w:rsid w:val="00B2291B"/>
    <w:rsid w:val="00B22D51"/>
    <w:rsid w:val="00B23385"/>
    <w:rsid w:val="00B23595"/>
    <w:rsid w:val="00B2361C"/>
    <w:rsid w:val="00B23D1C"/>
    <w:rsid w:val="00B246A9"/>
    <w:rsid w:val="00B2497E"/>
    <w:rsid w:val="00B249E9"/>
    <w:rsid w:val="00B24F0D"/>
    <w:rsid w:val="00B253A7"/>
    <w:rsid w:val="00B256CC"/>
    <w:rsid w:val="00B260DD"/>
    <w:rsid w:val="00B2635A"/>
    <w:rsid w:val="00B26582"/>
    <w:rsid w:val="00B26820"/>
    <w:rsid w:val="00B26E8D"/>
    <w:rsid w:val="00B2703A"/>
    <w:rsid w:val="00B27E66"/>
    <w:rsid w:val="00B30435"/>
    <w:rsid w:val="00B30EF6"/>
    <w:rsid w:val="00B3105D"/>
    <w:rsid w:val="00B311EE"/>
    <w:rsid w:val="00B311FF"/>
    <w:rsid w:val="00B31C34"/>
    <w:rsid w:val="00B31E41"/>
    <w:rsid w:val="00B32A56"/>
    <w:rsid w:val="00B3366D"/>
    <w:rsid w:val="00B33836"/>
    <w:rsid w:val="00B33EF3"/>
    <w:rsid w:val="00B34C74"/>
    <w:rsid w:val="00B35861"/>
    <w:rsid w:val="00B3598F"/>
    <w:rsid w:val="00B35F90"/>
    <w:rsid w:val="00B36179"/>
    <w:rsid w:val="00B3626F"/>
    <w:rsid w:val="00B369D9"/>
    <w:rsid w:val="00B36C21"/>
    <w:rsid w:val="00B36F46"/>
    <w:rsid w:val="00B3727F"/>
    <w:rsid w:val="00B4119E"/>
    <w:rsid w:val="00B413FE"/>
    <w:rsid w:val="00B42787"/>
    <w:rsid w:val="00B43D57"/>
    <w:rsid w:val="00B44076"/>
    <w:rsid w:val="00B44593"/>
    <w:rsid w:val="00B44718"/>
    <w:rsid w:val="00B44B19"/>
    <w:rsid w:val="00B44BED"/>
    <w:rsid w:val="00B454D2"/>
    <w:rsid w:val="00B46AB8"/>
    <w:rsid w:val="00B46B54"/>
    <w:rsid w:val="00B46D0B"/>
    <w:rsid w:val="00B46EFB"/>
    <w:rsid w:val="00B47368"/>
    <w:rsid w:val="00B508A6"/>
    <w:rsid w:val="00B50F24"/>
    <w:rsid w:val="00B50F97"/>
    <w:rsid w:val="00B50FA2"/>
    <w:rsid w:val="00B50FDD"/>
    <w:rsid w:val="00B5295C"/>
    <w:rsid w:val="00B52A8C"/>
    <w:rsid w:val="00B53B13"/>
    <w:rsid w:val="00B5498E"/>
    <w:rsid w:val="00B54BCC"/>
    <w:rsid w:val="00B55057"/>
    <w:rsid w:val="00B5526A"/>
    <w:rsid w:val="00B55744"/>
    <w:rsid w:val="00B560F1"/>
    <w:rsid w:val="00B56191"/>
    <w:rsid w:val="00B567F8"/>
    <w:rsid w:val="00B56B6E"/>
    <w:rsid w:val="00B57532"/>
    <w:rsid w:val="00B57B9E"/>
    <w:rsid w:val="00B57DEF"/>
    <w:rsid w:val="00B600A3"/>
    <w:rsid w:val="00B60534"/>
    <w:rsid w:val="00B61981"/>
    <w:rsid w:val="00B62837"/>
    <w:rsid w:val="00B62BB0"/>
    <w:rsid w:val="00B635E9"/>
    <w:rsid w:val="00B639E1"/>
    <w:rsid w:val="00B64BB4"/>
    <w:rsid w:val="00B65E9C"/>
    <w:rsid w:val="00B6720A"/>
    <w:rsid w:val="00B67417"/>
    <w:rsid w:val="00B703FC"/>
    <w:rsid w:val="00B7079D"/>
    <w:rsid w:val="00B70DD6"/>
    <w:rsid w:val="00B71086"/>
    <w:rsid w:val="00B713BE"/>
    <w:rsid w:val="00B716F6"/>
    <w:rsid w:val="00B72B71"/>
    <w:rsid w:val="00B72C27"/>
    <w:rsid w:val="00B746D2"/>
    <w:rsid w:val="00B74D4B"/>
    <w:rsid w:val="00B752DD"/>
    <w:rsid w:val="00B75911"/>
    <w:rsid w:val="00B75AB9"/>
    <w:rsid w:val="00B76A08"/>
    <w:rsid w:val="00B770A9"/>
    <w:rsid w:val="00B77A7A"/>
    <w:rsid w:val="00B80249"/>
    <w:rsid w:val="00B80852"/>
    <w:rsid w:val="00B80854"/>
    <w:rsid w:val="00B81146"/>
    <w:rsid w:val="00B812FB"/>
    <w:rsid w:val="00B81631"/>
    <w:rsid w:val="00B81664"/>
    <w:rsid w:val="00B81690"/>
    <w:rsid w:val="00B816A2"/>
    <w:rsid w:val="00B81765"/>
    <w:rsid w:val="00B822F0"/>
    <w:rsid w:val="00B823AA"/>
    <w:rsid w:val="00B82973"/>
    <w:rsid w:val="00B82D93"/>
    <w:rsid w:val="00B83A61"/>
    <w:rsid w:val="00B83B7B"/>
    <w:rsid w:val="00B83D7C"/>
    <w:rsid w:val="00B864A4"/>
    <w:rsid w:val="00B868B4"/>
    <w:rsid w:val="00B8786B"/>
    <w:rsid w:val="00B87A9F"/>
    <w:rsid w:val="00B87B93"/>
    <w:rsid w:val="00B9006B"/>
    <w:rsid w:val="00B90D66"/>
    <w:rsid w:val="00B90E1D"/>
    <w:rsid w:val="00B9158C"/>
    <w:rsid w:val="00B92A2D"/>
    <w:rsid w:val="00B93015"/>
    <w:rsid w:val="00B93C3E"/>
    <w:rsid w:val="00B956D9"/>
    <w:rsid w:val="00B964FC"/>
    <w:rsid w:val="00B971E3"/>
    <w:rsid w:val="00B97BA0"/>
    <w:rsid w:val="00BA0D10"/>
    <w:rsid w:val="00BA1204"/>
    <w:rsid w:val="00BA1C84"/>
    <w:rsid w:val="00BA1E19"/>
    <w:rsid w:val="00BA2B24"/>
    <w:rsid w:val="00BA3159"/>
    <w:rsid w:val="00BA3B26"/>
    <w:rsid w:val="00BA491D"/>
    <w:rsid w:val="00BA5C2B"/>
    <w:rsid w:val="00BA670F"/>
    <w:rsid w:val="00BA6A92"/>
    <w:rsid w:val="00BA6C96"/>
    <w:rsid w:val="00BA6EF5"/>
    <w:rsid w:val="00BA7E69"/>
    <w:rsid w:val="00BB04DA"/>
    <w:rsid w:val="00BB0D1E"/>
    <w:rsid w:val="00BB0EBE"/>
    <w:rsid w:val="00BB1344"/>
    <w:rsid w:val="00BB1BC8"/>
    <w:rsid w:val="00BB1EBB"/>
    <w:rsid w:val="00BB253A"/>
    <w:rsid w:val="00BB2598"/>
    <w:rsid w:val="00BB260C"/>
    <w:rsid w:val="00BB374D"/>
    <w:rsid w:val="00BB50E7"/>
    <w:rsid w:val="00BB52A6"/>
    <w:rsid w:val="00BB533C"/>
    <w:rsid w:val="00BB5378"/>
    <w:rsid w:val="00BB537D"/>
    <w:rsid w:val="00BB574A"/>
    <w:rsid w:val="00BB6557"/>
    <w:rsid w:val="00BB6CBD"/>
    <w:rsid w:val="00BB7521"/>
    <w:rsid w:val="00BB77B9"/>
    <w:rsid w:val="00BC0D37"/>
    <w:rsid w:val="00BC11C3"/>
    <w:rsid w:val="00BC19A0"/>
    <w:rsid w:val="00BC1DEF"/>
    <w:rsid w:val="00BC23ED"/>
    <w:rsid w:val="00BC2444"/>
    <w:rsid w:val="00BC25E5"/>
    <w:rsid w:val="00BC331F"/>
    <w:rsid w:val="00BC34E9"/>
    <w:rsid w:val="00BC5C93"/>
    <w:rsid w:val="00BC665F"/>
    <w:rsid w:val="00BC67F5"/>
    <w:rsid w:val="00BC6F4D"/>
    <w:rsid w:val="00BC7008"/>
    <w:rsid w:val="00BC7483"/>
    <w:rsid w:val="00BC7B02"/>
    <w:rsid w:val="00BD08BA"/>
    <w:rsid w:val="00BD101D"/>
    <w:rsid w:val="00BD1D21"/>
    <w:rsid w:val="00BD1D2D"/>
    <w:rsid w:val="00BD2131"/>
    <w:rsid w:val="00BD2480"/>
    <w:rsid w:val="00BD3244"/>
    <w:rsid w:val="00BD4936"/>
    <w:rsid w:val="00BD4A07"/>
    <w:rsid w:val="00BD524B"/>
    <w:rsid w:val="00BD55DB"/>
    <w:rsid w:val="00BD6E53"/>
    <w:rsid w:val="00BD7BE3"/>
    <w:rsid w:val="00BE010E"/>
    <w:rsid w:val="00BE0B09"/>
    <w:rsid w:val="00BE0F59"/>
    <w:rsid w:val="00BE0F8B"/>
    <w:rsid w:val="00BE1148"/>
    <w:rsid w:val="00BE1395"/>
    <w:rsid w:val="00BE1397"/>
    <w:rsid w:val="00BE1760"/>
    <w:rsid w:val="00BE2135"/>
    <w:rsid w:val="00BE29C0"/>
    <w:rsid w:val="00BE3DB7"/>
    <w:rsid w:val="00BE414A"/>
    <w:rsid w:val="00BE4F86"/>
    <w:rsid w:val="00BE5B56"/>
    <w:rsid w:val="00BE5BE9"/>
    <w:rsid w:val="00BE5E5B"/>
    <w:rsid w:val="00BE5F20"/>
    <w:rsid w:val="00BE61F8"/>
    <w:rsid w:val="00BE6253"/>
    <w:rsid w:val="00BE654D"/>
    <w:rsid w:val="00BE688C"/>
    <w:rsid w:val="00BE68F6"/>
    <w:rsid w:val="00BE7DBC"/>
    <w:rsid w:val="00BF0778"/>
    <w:rsid w:val="00BF0856"/>
    <w:rsid w:val="00BF0B3E"/>
    <w:rsid w:val="00BF0EAC"/>
    <w:rsid w:val="00BF1CFF"/>
    <w:rsid w:val="00BF20D8"/>
    <w:rsid w:val="00BF2617"/>
    <w:rsid w:val="00BF34CC"/>
    <w:rsid w:val="00BF3C00"/>
    <w:rsid w:val="00BF3ED1"/>
    <w:rsid w:val="00BF42AA"/>
    <w:rsid w:val="00BF4D8E"/>
    <w:rsid w:val="00BF5620"/>
    <w:rsid w:val="00BF625B"/>
    <w:rsid w:val="00BF6735"/>
    <w:rsid w:val="00BF69D3"/>
    <w:rsid w:val="00BF6A85"/>
    <w:rsid w:val="00BF7602"/>
    <w:rsid w:val="00BF760C"/>
    <w:rsid w:val="00BF763F"/>
    <w:rsid w:val="00BF7856"/>
    <w:rsid w:val="00BF7B99"/>
    <w:rsid w:val="00C01D7A"/>
    <w:rsid w:val="00C022AD"/>
    <w:rsid w:val="00C02D46"/>
    <w:rsid w:val="00C03150"/>
    <w:rsid w:val="00C031F4"/>
    <w:rsid w:val="00C03AAE"/>
    <w:rsid w:val="00C0445A"/>
    <w:rsid w:val="00C04A2E"/>
    <w:rsid w:val="00C04F57"/>
    <w:rsid w:val="00C0518C"/>
    <w:rsid w:val="00C05E18"/>
    <w:rsid w:val="00C06646"/>
    <w:rsid w:val="00C07CF4"/>
    <w:rsid w:val="00C100BE"/>
    <w:rsid w:val="00C10105"/>
    <w:rsid w:val="00C1036E"/>
    <w:rsid w:val="00C10A13"/>
    <w:rsid w:val="00C11168"/>
    <w:rsid w:val="00C11900"/>
    <w:rsid w:val="00C124A5"/>
    <w:rsid w:val="00C12C02"/>
    <w:rsid w:val="00C130F9"/>
    <w:rsid w:val="00C1361B"/>
    <w:rsid w:val="00C13668"/>
    <w:rsid w:val="00C15C3E"/>
    <w:rsid w:val="00C15F1C"/>
    <w:rsid w:val="00C16233"/>
    <w:rsid w:val="00C21723"/>
    <w:rsid w:val="00C218D5"/>
    <w:rsid w:val="00C220D2"/>
    <w:rsid w:val="00C2239F"/>
    <w:rsid w:val="00C225E5"/>
    <w:rsid w:val="00C22DAC"/>
    <w:rsid w:val="00C23762"/>
    <w:rsid w:val="00C23838"/>
    <w:rsid w:val="00C23866"/>
    <w:rsid w:val="00C2537C"/>
    <w:rsid w:val="00C25E9A"/>
    <w:rsid w:val="00C260E6"/>
    <w:rsid w:val="00C26C7A"/>
    <w:rsid w:val="00C271D6"/>
    <w:rsid w:val="00C274BF"/>
    <w:rsid w:val="00C27B66"/>
    <w:rsid w:val="00C27D9B"/>
    <w:rsid w:val="00C27F20"/>
    <w:rsid w:val="00C301E4"/>
    <w:rsid w:val="00C30219"/>
    <w:rsid w:val="00C30A3B"/>
    <w:rsid w:val="00C30E1C"/>
    <w:rsid w:val="00C31201"/>
    <w:rsid w:val="00C321A5"/>
    <w:rsid w:val="00C327CF"/>
    <w:rsid w:val="00C336B4"/>
    <w:rsid w:val="00C338BC"/>
    <w:rsid w:val="00C33CF1"/>
    <w:rsid w:val="00C346A3"/>
    <w:rsid w:val="00C3481A"/>
    <w:rsid w:val="00C34A3E"/>
    <w:rsid w:val="00C34D3A"/>
    <w:rsid w:val="00C35A93"/>
    <w:rsid w:val="00C35D06"/>
    <w:rsid w:val="00C35D9A"/>
    <w:rsid w:val="00C37586"/>
    <w:rsid w:val="00C3760A"/>
    <w:rsid w:val="00C378A4"/>
    <w:rsid w:val="00C40721"/>
    <w:rsid w:val="00C409F1"/>
    <w:rsid w:val="00C40E29"/>
    <w:rsid w:val="00C40E79"/>
    <w:rsid w:val="00C411F8"/>
    <w:rsid w:val="00C41994"/>
    <w:rsid w:val="00C420DF"/>
    <w:rsid w:val="00C42C68"/>
    <w:rsid w:val="00C42DC7"/>
    <w:rsid w:val="00C4334B"/>
    <w:rsid w:val="00C44231"/>
    <w:rsid w:val="00C46BFB"/>
    <w:rsid w:val="00C4716B"/>
    <w:rsid w:val="00C47EED"/>
    <w:rsid w:val="00C5072C"/>
    <w:rsid w:val="00C5081B"/>
    <w:rsid w:val="00C50F5A"/>
    <w:rsid w:val="00C512BE"/>
    <w:rsid w:val="00C514C4"/>
    <w:rsid w:val="00C5186A"/>
    <w:rsid w:val="00C51DB0"/>
    <w:rsid w:val="00C528F5"/>
    <w:rsid w:val="00C52B01"/>
    <w:rsid w:val="00C52ED2"/>
    <w:rsid w:val="00C53A88"/>
    <w:rsid w:val="00C54CC8"/>
    <w:rsid w:val="00C55273"/>
    <w:rsid w:val="00C554F3"/>
    <w:rsid w:val="00C55901"/>
    <w:rsid w:val="00C55A63"/>
    <w:rsid w:val="00C56A08"/>
    <w:rsid w:val="00C56D61"/>
    <w:rsid w:val="00C56D6A"/>
    <w:rsid w:val="00C576BE"/>
    <w:rsid w:val="00C60310"/>
    <w:rsid w:val="00C604CD"/>
    <w:rsid w:val="00C60502"/>
    <w:rsid w:val="00C610D5"/>
    <w:rsid w:val="00C61751"/>
    <w:rsid w:val="00C624FE"/>
    <w:rsid w:val="00C626AF"/>
    <w:rsid w:val="00C6339C"/>
    <w:rsid w:val="00C63677"/>
    <w:rsid w:val="00C640A4"/>
    <w:rsid w:val="00C650F7"/>
    <w:rsid w:val="00C659C2"/>
    <w:rsid w:val="00C65E4F"/>
    <w:rsid w:val="00C65FCF"/>
    <w:rsid w:val="00C66A3C"/>
    <w:rsid w:val="00C6758E"/>
    <w:rsid w:val="00C67936"/>
    <w:rsid w:val="00C70877"/>
    <w:rsid w:val="00C71BC5"/>
    <w:rsid w:val="00C72954"/>
    <w:rsid w:val="00C72C2B"/>
    <w:rsid w:val="00C73759"/>
    <w:rsid w:val="00C75125"/>
    <w:rsid w:val="00C766F0"/>
    <w:rsid w:val="00C77279"/>
    <w:rsid w:val="00C77D83"/>
    <w:rsid w:val="00C80216"/>
    <w:rsid w:val="00C8090D"/>
    <w:rsid w:val="00C815AA"/>
    <w:rsid w:val="00C81750"/>
    <w:rsid w:val="00C81B79"/>
    <w:rsid w:val="00C843FA"/>
    <w:rsid w:val="00C84998"/>
    <w:rsid w:val="00C85372"/>
    <w:rsid w:val="00C86AA7"/>
    <w:rsid w:val="00C87470"/>
    <w:rsid w:val="00C87943"/>
    <w:rsid w:val="00C91145"/>
    <w:rsid w:val="00C91814"/>
    <w:rsid w:val="00C919E7"/>
    <w:rsid w:val="00C936D1"/>
    <w:rsid w:val="00C94255"/>
    <w:rsid w:val="00C942E5"/>
    <w:rsid w:val="00C95498"/>
    <w:rsid w:val="00C955F0"/>
    <w:rsid w:val="00C956E3"/>
    <w:rsid w:val="00C96027"/>
    <w:rsid w:val="00C968E6"/>
    <w:rsid w:val="00C9690B"/>
    <w:rsid w:val="00CA015B"/>
    <w:rsid w:val="00CA0254"/>
    <w:rsid w:val="00CA15A2"/>
    <w:rsid w:val="00CA18C9"/>
    <w:rsid w:val="00CA343D"/>
    <w:rsid w:val="00CA384B"/>
    <w:rsid w:val="00CA3BFB"/>
    <w:rsid w:val="00CA441F"/>
    <w:rsid w:val="00CA49B4"/>
    <w:rsid w:val="00CA54BD"/>
    <w:rsid w:val="00CA590B"/>
    <w:rsid w:val="00CA59E7"/>
    <w:rsid w:val="00CA5D73"/>
    <w:rsid w:val="00CA6C5D"/>
    <w:rsid w:val="00CA7583"/>
    <w:rsid w:val="00CA7907"/>
    <w:rsid w:val="00CB020D"/>
    <w:rsid w:val="00CB0631"/>
    <w:rsid w:val="00CB1238"/>
    <w:rsid w:val="00CB13AE"/>
    <w:rsid w:val="00CB172A"/>
    <w:rsid w:val="00CB1EBF"/>
    <w:rsid w:val="00CB2B10"/>
    <w:rsid w:val="00CB2D25"/>
    <w:rsid w:val="00CB4125"/>
    <w:rsid w:val="00CB4291"/>
    <w:rsid w:val="00CB48B5"/>
    <w:rsid w:val="00CB4D3B"/>
    <w:rsid w:val="00CB4DF3"/>
    <w:rsid w:val="00CB521E"/>
    <w:rsid w:val="00CB555F"/>
    <w:rsid w:val="00CB599A"/>
    <w:rsid w:val="00CB7391"/>
    <w:rsid w:val="00CC0715"/>
    <w:rsid w:val="00CC14E5"/>
    <w:rsid w:val="00CC1692"/>
    <w:rsid w:val="00CC175E"/>
    <w:rsid w:val="00CC226D"/>
    <w:rsid w:val="00CC251A"/>
    <w:rsid w:val="00CC2967"/>
    <w:rsid w:val="00CC3B72"/>
    <w:rsid w:val="00CC3F6F"/>
    <w:rsid w:val="00CC60F0"/>
    <w:rsid w:val="00CC7DFE"/>
    <w:rsid w:val="00CD0492"/>
    <w:rsid w:val="00CD078D"/>
    <w:rsid w:val="00CD08BC"/>
    <w:rsid w:val="00CD0B48"/>
    <w:rsid w:val="00CD0C13"/>
    <w:rsid w:val="00CD0E51"/>
    <w:rsid w:val="00CD1B73"/>
    <w:rsid w:val="00CD24A6"/>
    <w:rsid w:val="00CD4274"/>
    <w:rsid w:val="00CD4E55"/>
    <w:rsid w:val="00CD50E0"/>
    <w:rsid w:val="00CD6018"/>
    <w:rsid w:val="00CD6638"/>
    <w:rsid w:val="00CD6B5E"/>
    <w:rsid w:val="00CD6F77"/>
    <w:rsid w:val="00CD701C"/>
    <w:rsid w:val="00CD7378"/>
    <w:rsid w:val="00CE0026"/>
    <w:rsid w:val="00CE0134"/>
    <w:rsid w:val="00CE0149"/>
    <w:rsid w:val="00CE0B88"/>
    <w:rsid w:val="00CE132E"/>
    <w:rsid w:val="00CE18F4"/>
    <w:rsid w:val="00CE2258"/>
    <w:rsid w:val="00CE32E1"/>
    <w:rsid w:val="00CE3A22"/>
    <w:rsid w:val="00CE43F5"/>
    <w:rsid w:val="00CE51DD"/>
    <w:rsid w:val="00CE7F69"/>
    <w:rsid w:val="00CF097D"/>
    <w:rsid w:val="00CF0A2C"/>
    <w:rsid w:val="00CF1176"/>
    <w:rsid w:val="00CF138B"/>
    <w:rsid w:val="00CF19BD"/>
    <w:rsid w:val="00CF268C"/>
    <w:rsid w:val="00CF28BF"/>
    <w:rsid w:val="00CF327C"/>
    <w:rsid w:val="00CF3336"/>
    <w:rsid w:val="00CF3363"/>
    <w:rsid w:val="00CF5B08"/>
    <w:rsid w:val="00CF5B29"/>
    <w:rsid w:val="00CF71B3"/>
    <w:rsid w:val="00CF7323"/>
    <w:rsid w:val="00CF7A4C"/>
    <w:rsid w:val="00D022FC"/>
    <w:rsid w:val="00D0272A"/>
    <w:rsid w:val="00D02D3B"/>
    <w:rsid w:val="00D02E3E"/>
    <w:rsid w:val="00D02F14"/>
    <w:rsid w:val="00D032E6"/>
    <w:rsid w:val="00D03BB1"/>
    <w:rsid w:val="00D03E74"/>
    <w:rsid w:val="00D040E4"/>
    <w:rsid w:val="00D04938"/>
    <w:rsid w:val="00D04FD0"/>
    <w:rsid w:val="00D04FF2"/>
    <w:rsid w:val="00D06F18"/>
    <w:rsid w:val="00D071EB"/>
    <w:rsid w:val="00D076D7"/>
    <w:rsid w:val="00D07790"/>
    <w:rsid w:val="00D078E6"/>
    <w:rsid w:val="00D10921"/>
    <w:rsid w:val="00D11A35"/>
    <w:rsid w:val="00D12BC9"/>
    <w:rsid w:val="00D13EF0"/>
    <w:rsid w:val="00D13F73"/>
    <w:rsid w:val="00D146AE"/>
    <w:rsid w:val="00D14AE1"/>
    <w:rsid w:val="00D14D10"/>
    <w:rsid w:val="00D16A8E"/>
    <w:rsid w:val="00D16F93"/>
    <w:rsid w:val="00D177B1"/>
    <w:rsid w:val="00D177CC"/>
    <w:rsid w:val="00D1798D"/>
    <w:rsid w:val="00D17CBD"/>
    <w:rsid w:val="00D20461"/>
    <w:rsid w:val="00D20F5D"/>
    <w:rsid w:val="00D20FAD"/>
    <w:rsid w:val="00D22A40"/>
    <w:rsid w:val="00D231E5"/>
    <w:rsid w:val="00D2342A"/>
    <w:rsid w:val="00D23734"/>
    <w:rsid w:val="00D23A49"/>
    <w:rsid w:val="00D245EE"/>
    <w:rsid w:val="00D262C1"/>
    <w:rsid w:val="00D26350"/>
    <w:rsid w:val="00D26429"/>
    <w:rsid w:val="00D26787"/>
    <w:rsid w:val="00D26FEC"/>
    <w:rsid w:val="00D27607"/>
    <w:rsid w:val="00D27E44"/>
    <w:rsid w:val="00D3167D"/>
    <w:rsid w:val="00D335E7"/>
    <w:rsid w:val="00D33761"/>
    <w:rsid w:val="00D338D4"/>
    <w:rsid w:val="00D33BE2"/>
    <w:rsid w:val="00D34A33"/>
    <w:rsid w:val="00D35E11"/>
    <w:rsid w:val="00D35F6A"/>
    <w:rsid w:val="00D363BB"/>
    <w:rsid w:val="00D40FA3"/>
    <w:rsid w:val="00D41997"/>
    <w:rsid w:val="00D41ECA"/>
    <w:rsid w:val="00D41F52"/>
    <w:rsid w:val="00D41F56"/>
    <w:rsid w:val="00D429EB"/>
    <w:rsid w:val="00D42F9B"/>
    <w:rsid w:val="00D43B77"/>
    <w:rsid w:val="00D44098"/>
    <w:rsid w:val="00D45115"/>
    <w:rsid w:val="00D45506"/>
    <w:rsid w:val="00D45B00"/>
    <w:rsid w:val="00D45CB8"/>
    <w:rsid w:val="00D46122"/>
    <w:rsid w:val="00D461AD"/>
    <w:rsid w:val="00D46EC3"/>
    <w:rsid w:val="00D46EE4"/>
    <w:rsid w:val="00D47449"/>
    <w:rsid w:val="00D5002A"/>
    <w:rsid w:val="00D50035"/>
    <w:rsid w:val="00D509C0"/>
    <w:rsid w:val="00D51488"/>
    <w:rsid w:val="00D519B5"/>
    <w:rsid w:val="00D51B92"/>
    <w:rsid w:val="00D51F2A"/>
    <w:rsid w:val="00D52B1D"/>
    <w:rsid w:val="00D53162"/>
    <w:rsid w:val="00D53163"/>
    <w:rsid w:val="00D53C27"/>
    <w:rsid w:val="00D542D7"/>
    <w:rsid w:val="00D54371"/>
    <w:rsid w:val="00D54791"/>
    <w:rsid w:val="00D54FD4"/>
    <w:rsid w:val="00D555D5"/>
    <w:rsid w:val="00D557F7"/>
    <w:rsid w:val="00D55A2D"/>
    <w:rsid w:val="00D55D19"/>
    <w:rsid w:val="00D569A5"/>
    <w:rsid w:val="00D57227"/>
    <w:rsid w:val="00D57BC0"/>
    <w:rsid w:val="00D600F9"/>
    <w:rsid w:val="00D60693"/>
    <w:rsid w:val="00D6075C"/>
    <w:rsid w:val="00D60C2D"/>
    <w:rsid w:val="00D6112E"/>
    <w:rsid w:val="00D6120F"/>
    <w:rsid w:val="00D616C0"/>
    <w:rsid w:val="00D61D6D"/>
    <w:rsid w:val="00D61E3A"/>
    <w:rsid w:val="00D61E53"/>
    <w:rsid w:val="00D626F4"/>
    <w:rsid w:val="00D62FCE"/>
    <w:rsid w:val="00D65083"/>
    <w:rsid w:val="00D652A1"/>
    <w:rsid w:val="00D653BA"/>
    <w:rsid w:val="00D659CB"/>
    <w:rsid w:val="00D663E4"/>
    <w:rsid w:val="00D668B7"/>
    <w:rsid w:val="00D66948"/>
    <w:rsid w:val="00D66AC8"/>
    <w:rsid w:val="00D66E13"/>
    <w:rsid w:val="00D71203"/>
    <w:rsid w:val="00D71401"/>
    <w:rsid w:val="00D7160A"/>
    <w:rsid w:val="00D71AFB"/>
    <w:rsid w:val="00D71F69"/>
    <w:rsid w:val="00D724BC"/>
    <w:rsid w:val="00D7264D"/>
    <w:rsid w:val="00D73F07"/>
    <w:rsid w:val="00D74E1D"/>
    <w:rsid w:val="00D75741"/>
    <w:rsid w:val="00D759F0"/>
    <w:rsid w:val="00D75D34"/>
    <w:rsid w:val="00D76AE7"/>
    <w:rsid w:val="00D76B3F"/>
    <w:rsid w:val="00D76F8A"/>
    <w:rsid w:val="00D772EC"/>
    <w:rsid w:val="00D77837"/>
    <w:rsid w:val="00D81835"/>
    <w:rsid w:val="00D824A9"/>
    <w:rsid w:val="00D825F7"/>
    <w:rsid w:val="00D828A7"/>
    <w:rsid w:val="00D82F1E"/>
    <w:rsid w:val="00D83784"/>
    <w:rsid w:val="00D8423D"/>
    <w:rsid w:val="00D84451"/>
    <w:rsid w:val="00D84DB2"/>
    <w:rsid w:val="00D85096"/>
    <w:rsid w:val="00D851B2"/>
    <w:rsid w:val="00D8602B"/>
    <w:rsid w:val="00D861DD"/>
    <w:rsid w:val="00D8628E"/>
    <w:rsid w:val="00D868E7"/>
    <w:rsid w:val="00D90423"/>
    <w:rsid w:val="00D91A83"/>
    <w:rsid w:val="00D923C0"/>
    <w:rsid w:val="00D92568"/>
    <w:rsid w:val="00D92FCD"/>
    <w:rsid w:val="00D93925"/>
    <w:rsid w:val="00D93997"/>
    <w:rsid w:val="00D942D3"/>
    <w:rsid w:val="00D9486F"/>
    <w:rsid w:val="00D954CB"/>
    <w:rsid w:val="00D955AC"/>
    <w:rsid w:val="00D95650"/>
    <w:rsid w:val="00D95EA2"/>
    <w:rsid w:val="00D96B85"/>
    <w:rsid w:val="00D971A1"/>
    <w:rsid w:val="00D97B43"/>
    <w:rsid w:val="00D97EDD"/>
    <w:rsid w:val="00DA0016"/>
    <w:rsid w:val="00DA043A"/>
    <w:rsid w:val="00DA0692"/>
    <w:rsid w:val="00DA0727"/>
    <w:rsid w:val="00DA1881"/>
    <w:rsid w:val="00DA1CE6"/>
    <w:rsid w:val="00DA1E30"/>
    <w:rsid w:val="00DA27F0"/>
    <w:rsid w:val="00DA2969"/>
    <w:rsid w:val="00DA297D"/>
    <w:rsid w:val="00DA34F2"/>
    <w:rsid w:val="00DA3D13"/>
    <w:rsid w:val="00DA41F7"/>
    <w:rsid w:val="00DA4B86"/>
    <w:rsid w:val="00DA56C6"/>
    <w:rsid w:val="00DA5B9C"/>
    <w:rsid w:val="00DA5BF2"/>
    <w:rsid w:val="00DA5E30"/>
    <w:rsid w:val="00DA5F30"/>
    <w:rsid w:val="00DA6A4E"/>
    <w:rsid w:val="00DA7571"/>
    <w:rsid w:val="00DA76A1"/>
    <w:rsid w:val="00DA7CD9"/>
    <w:rsid w:val="00DB13DF"/>
    <w:rsid w:val="00DB1688"/>
    <w:rsid w:val="00DB1ED0"/>
    <w:rsid w:val="00DB20AD"/>
    <w:rsid w:val="00DB2304"/>
    <w:rsid w:val="00DB25A4"/>
    <w:rsid w:val="00DB4A83"/>
    <w:rsid w:val="00DB4F5E"/>
    <w:rsid w:val="00DB5141"/>
    <w:rsid w:val="00DB557F"/>
    <w:rsid w:val="00DB56C6"/>
    <w:rsid w:val="00DB62B6"/>
    <w:rsid w:val="00DB6984"/>
    <w:rsid w:val="00DB6DD6"/>
    <w:rsid w:val="00DB779D"/>
    <w:rsid w:val="00DB79EA"/>
    <w:rsid w:val="00DC108A"/>
    <w:rsid w:val="00DC1317"/>
    <w:rsid w:val="00DC140D"/>
    <w:rsid w:val="00DC1E4E"/>
    <w:rsid w:val="00DC31DA"/>
    <w:rsid w:val="00DC3369"/>
    <w:rsid w:val="00DC3713"/>
    <w:rsid w:val="00DC3D45"/>
    <w:rsid w:val="00DC3EB1"/>
    <w:rsid w:val="00DC3EEE"/>
    <w:rsid w:val="00DC442A"/>
    <w:rsid w:val="00DC499F"/>
    <w:rsid w:val="00DC4DD3"/>
    <w:rsid w:val="00DC761D"/>
    <w:rsid w:val="00DC7CF6"/>
    <w:rsid w:val="00DD06A3"/>
    <w:rsid w:val="00DD0F80"/>
    <w:rsid w:val="00DD1210"/>
    <w:rsid w:val="00DD16FD"/>
    <w:rsid w:val="00DD1BF2"/>
    <w:rsid w:val="00DD1EE5"/>
    <w:rsid w:val="00DD1F78"/>
    <w:rsid w:val="00DD2781"/>
    <w:rsid w:val="00DD3579"/>
    <w:rsid w:val="00DD3D9B"/>
    <w:rsid w:val="00DD412D"/>
    <w:rsid w:val="00DD4D91"/>
    <w:rsid w:val="00DD4E2B"/>
    <w:rsid w:val="00DD50FB"/>
    <w:rsid w:val="00DD6545"/>
    <w:rsid w:val="00DD6551"/>
    <w:rsid w:val="00DD73DA"/>
    <w:rsid w:val="00DD7D2C"/>
    <w:rsid w:val="00DD7D53"/>
    <w:rsid w:val="00DE043C"/>
    <w:rsid w:val="00DE0CBC"/>
    <w:rsid w:val="00DE1B1C"/>
    <w:rsid w:val="00DE1DE0"/>
    <w:rsid w:val="00DE254F"/>
    <w:rsid w:val="00DE29CE"/>
    <w:rsid w:val="00DE313E"/>
    <w:rsid w:val="00DE38AC"/>
    <w:rsid w:val="00DE40D8"/>
    <w:rsid w:val="00DE41F0"/>
    <w:rsid w:val="00DE5117"/>
    <w:rsid w:val="00DE5B44"/>
    <w:rsid w:val="00DE5BD0"/>
    <w:rsid w:val="00DE6175"/>
    <w:rsid w:val="00DE62B4"/>
    <w:rsid w:val="00DE6F06"/>
    <w:rsid w:val="00DE6F3D"/>
    <w:rsid w:val="00DE7A6E"/>
    <w:rsid w:val="00DE7CBE"/>
    <w:rsid w:val="00DF062C"/>
    <w:rsid w:val="00DF260E"/>
    <w:rsid w:val="00DF2745"/>
    <w:rsid w:val="00DF3D50"/>
    <w:rsid w:val="00DF45DC"/>
    <w:rsid w:val="00DF4C75"/>
    <w:rsid w:val="00DF4FE8"/>
    <w:rsid w:val="00DF5E7B"/>
    <w:rsid w:val="00DF6118"/>
    <w:rsid w:val="00DF6DD6"/>
    <w:rsid w:val="00DF6F3E"/>
    <w:rsid w:val="00DF7026"/>
    <w:rsid w:val="00DF7092"/>
    <w:rsid w:val="00DF7A25"/>
    <w:rsid w:val="00DF7D1B"/>
    <w:rsid w:val="00E00D46"/>
    <w:rsid w:val="00E01191"/>
    <w:rsid w:val="00E013D2"/>
    <w:rsid w:val="00E01893"/>
    <w:rsid w:val="00E01EC6"/>
    <w:rsid w:val="00E02259"/>
    <w:rsid w:val="00E0257E"/>
    <w:rsid w:val="00E02623"/>
    <w:rsid w:val="00E02F45"/>
    <w:rsid w:val="00E035D0"/>
    <w:rsid w:val="00E036A0"/>
    <w:rsid w:val="00E0603C"/>
    <w:rsid w:val="00E079AE"/>
    <w:rsid w:val="00E104AF"/>
    <w:rsid w:val="00E1091B"/>
    <w:rsid w:val="00E11118"/>
    <w:rsid w:val="00E111D1"/>
    <w:rsid w:val="00E11851"/>
    <w:rsid w:val="00E12538"/>
    <w:rsid w:val="00E12F4D"/>
    <w:rsid w:val="00E1358B"/>
    <w:rsid w:val="00E141F3"/>
    <w:rsid w:val="00E151ED"/>
    <w:rsid w:val="00E15DC3"/>
    <w:rsid w:val="00E162E8"/>
    <w:rsid w:val="00E17CFE"/>
    <w:rsid w:val="00E2015F"/>
    <w:rsid w:val="00E20704"/>
    <w:rsid w:val="00E2137E"/>
    <w:rsid w:val="00E21431"/>
    <w:rsid w:val="00E215C4"/>
    <w:rsid w:val="00E21E33"/>
    <w:rsid w:val="00E22856"/>
    <w:rsid w:val="00E230A3"/>
    <w:rsid w:val="00E2326C"/>
    <w:rsid w:val="00E23B03"/>
    <w:rsid w:val="00E25345"/>
    <w:rsid w:val="00E269BA"/>
    <w:rsid w:val="00E26AA1"/>
    <w:rsid w:val="00E30426"/>
    <w:rsid w:val="00E30A5B"/>
    <w:rsid w:val="00E30B35"/>
    <w:rsid w:val="00E30BC8"/>
    <w:rsid w:val="00E30CB6"/>
    <w:rsid w:val="00E30CD5"/>
    <w:rsid w:val="00E30D3D"/>
    <w:rsid w:val="00E31650"/>
    <w:rsid w:val="00E31D56"/>
    <w:rsid w:val="00E31E86"/>
    <w:rsid w:val="00E31EE8"/>
    <w:rsid w:val="00E325E0"/>
    <w:rsid w:val="00E32E39"/>
    <w:rsid w:val="00E32EB9"/>
    <w:rsid w:val="00E32F07"/>
    <w:rsid w:val="00E33F92"/>
    <w:rsid w:val="00E34210"/>
    <w:rsid w:val="00E349F7"/>
    <w:rsid w:val="00E353B3"/>
    <w:rsid w:val="00E357B6"/>
    <w:rsid w:val="00E35B50"/>
    <w:rsid w:val="00E36480"/>
    <w:rsid w:val="00E3681C"/>
    <w:rsid w:val="00E37048"/>
    <w:rsid w:val="00E37741"/>
    <w:rsid w:val="00E40C4E"/>
    <w:rsid w:val="00E41639"/>
    <w:rsid w:val="00E41A70"/>
    <w:rsid w:val="00E4208C"/>
    <w:rsid w:val="00E4224C"/>
    <w:rsid w:val="00E42506"/>
    <w:rsid w:val="00E42C79"/>
    <w:rsid w:val="00E430B4"/>
    <w:rsid w:val="00E4376A"/>
    <w:rsid w:val="00E439D0"/>
    <w:rsid w:val="00E43D29"/>
    <w:rsid w:val="00E43F91"/>
    <w:rsid w:val="00E452EC"/>
    <w:rsid w:val="00E453E7"/>
    <w:rsid w:val="00E45E3D"/>
    <w:rsid w:val="00E46491"/>
    <w:rsid w:val="00E46D4B"/>
    <w:rsid w:val="00E470BC"/>
    <w:rsid w:val="00E4718E"/>
    <w:rsid w:val="00E47ED7"/>
    <w:rsid w:val="00E500EE"/>
    <w:rsid w:val="00E50138"/>
    <w:rsid w:val="00E51DBE"/>
    <w:rsid w:val="00E53706"/>
    <w:rsid w:val="00E537F9"/>
    <w:rsid w:val="00E54038"/>
    <w:rsid w:val="00E54688"/>
    <w:rsid w:val="00E555F1"/>
    <w:rsid w:val="00E55789"/>
    <w:rsid w:val="00E5689E"/>
    <w:rsid w:val="00E5713F"/>
    <w:rsid w:val="00E57582"/>
    <w:rsid w:val="00E57611"/>
    <w:rsid w:val="00E577CC"/>
    <w:rsid w:val="00E57BBF"/>
    <w:rsid w:val="00E606EE"/>
    <w:rsid w:val="00E6116A"/>
    <w:rsid w:val="00E61229"/>
    <w:rsid w:val="00E616B1"/>
    <w:rsid w:val="00E61B31"/>
    <w:rsid w:val="00E629CC"/>
    <w:rsid w:val="00E6444D"/>
    <w:rsid w:val="00E64687"/>
    <w:rsid w:val="00E6509D"/>
    <w:rsid w:val="00E650EA"/>
    <w:rsid w:val="00E6546D"/>
    <w:rsid w:val="00E6547E"/>
    <w:rsid w:val="00E65D87"/>
    <w:rsid w:val="00E66410"/>
    <w:rsid w:val="00E66849"/>
    <w:rsid w:val="00E66895"/>
    <w:rsid w:val="00E66948"/>
    <w:rsid w:val="00E67554"/>
    <w:rsid w:val="00E678B8"/>
    <w:rsid w:val="00E67DFD"/>
    <w:rsid w:val="00E67E37"/>
    <w:rsid w:val="00E706D3"/>
    <w:rsid w:val="00E70C09"/>
    <w:rsid w:val="00E7161D"/>
    <w:rsid w:val="00E73656"/>
    <w:rsid w:val="00E73F1D"/>
    <w:rsid w:val="00E743CF"/>
    <w:rsid w:val="00E75BCB"/>
    <w:rsid w:val="00E75D16"/>
    <w:rsid w:val="00E76181"/>
    <w:rsid w:val="00E77297"/>
    <w:rsid w:val="00E80588"/>
    <w:rsid w:val="00E809DB"/>
    <w:rsid w:val="00E8102B"/>
    <w:rsid w:val="00E81B52"/>
    <w:rsid w:val="00E82956"/>
    <w:rsid w:val="00E83880"/>
    <w:rsid w:val="00E8391F"/>
    <w:rsid w:val="00E83E40"/>
    <w:rsid w:val="00E84331"/>
    <w:rsid w:val="00E845A9"/>
    <w:rsid w:val="00E8480D"/>
    <w:rsid w:val="00E849D7"/>
    <w:rsid w:val="00E84A61"/>
    <w:rsid w:val="00E84AED"/>
    <w:rsid w:val="00E8568C"/>
    <w:rsid w:val="00E86897"/>
    <w:rsid w:val="00E87242"/>
    <w:rsid w:val="00E873D9"/>
    <w:rsid w:val="00E87421"/>
    <w:rsid w:val="00E87844"/>
    <w:rsid w:val="00E87861"/>
    <w:rsid w:val="00E87E2B"/>
    <w:rsid w:val="00E91A17"/>
    <w:rsid w:val="00E91F80"/>
    <w:rsid w:val="00E929C8"/>
    <w:rsid w:val="00E92D83"/>
    <w:rsid w:val="00E937B5"/>
    <w:rsid w:val="00E9387A"/>
    <w:rsid w:val="00E93DEE"/>
    <w:rsid w:val="00E93E80"/>
    <w:rsid w:val="00E94592"/>
    <w:rsid w:val="00E94690"/>
    <w:rsid w:val="00E94FC9"/>
    <w:rsid w:val="00E9593D"/>
    <w:rsid w:val="00E9635E"/>
    <w:rsid w:val="00E96928"/>
    <w:rsid w:val="00E96E23"/>
    <w:rsid w:val="00E97A6C"/>
    <w:rsid w:val="00E97E3E"/>
    <w:rsid w:val="00EA00A5"/>
    <w:rsid w:val="00EA00F3"/>
    <w:rsid w:val="00EA0200"/>
    <w:rsid w:val="00EA09A4"/>
    <w:rsid w:val="00EA13A3"/>
    <w:rsid w:val="00EA1DDE"/>
    <w:rsid w:val="00EA2536"/>
    <w:rsid w:val="00EA269A"/>
    <w:rsid w:val="00EA34B2"/>
    <w:rsid w:val="00EA362D"/>
    <w:rsid w:val="00EA39DC"/>
    <w:rsid w:val="00EA43E6"/>
    <w:rsid w:val="00EA48AC"/>
    <w:rsid w:val="00EA4AFF"/>
    <w:rsid w:val="00EA4E5A"/>
    <w:rsid w:val="00EA4F0E"/>
    <w:rsid w:val="00EA4F10"/>
    <w:rsid w:val="00EA5718"/>
    <w:rsid w:val="00EA66E3"/>
    <w:rsid w:val="00EA721C"/>
    <w:rsid w:val="00EA79C5"/>
    <w:rsid w:val="00EB0042"/>
    <w:rsid w:val="00EB0330"/>
    <w:rsid w:val="00EB036C"/>
    <w:rsid w:val="00EB0DE6"/>
    <w:rsid w:val="00EB27EA"/>
    <w:rsid w:val="00EB28A8"/>
    <w:rsid w:val="00EB3016"/>
    <w:rsid w:val="00EB380A"/>
    <w:rsid w:val="00EB3832"/>
    <w:rsid w:val="00EB4C41"/>
    <w:rsid w:val="00EB5720"/>
    <w:rsid w:val="00EB5F66"/>
    <w:rsid w:val="00EB60DB"/>
    <w:rsid w:val="00EB6918"/>
    <w:rsid w:val="00EB6FBA"/>
    <w:rsid w:val="00EB71A7"/>
    <w:rsid w:val="00EC048F"/>
    <w:rsid w:val="00EC06EB"/>
    <w:rsid w:val="00EC0FF8"/>
    <w:rsid w:val="00EC1251"/>
    <w:rsid w:val="00EC1371"/>
    <w:rsid w:val="00EC1EC4"/>
    <w:rsid w:val="00EC2AA7"/>
    <w:rsid w:val="00EC3A47"/>
    <w:rsid w:val="00EC54AA"/>
    <w:rsid w:val="00EC6CD5"/>
    <w:rsid w:val="00EC721F"/>
    <w:rsid w:val="00EC7597"/>
    <w:rsid w:val="00ED03D7"/>
    <w:rsid w:val="00ED1339"/>
    <w:rsid w:val="00ED1A32"/>
    <w:rsid w:val="00ED1AA6"/>
    <w:rsid w:val="00ED1E53"/>
    <w:rsid w:val="00ED21FB"/>
    <w:rsid w:val="00ED22B5"/>
    <w:rsid w:val="00ED22DC"/>
    <w:rsid w:val="00ED2A9B"/>
    <w:rsid w:val="00ED2C0D"/>
    <w:rsid w:val="00ED304A"/>
    <w:rsid w:val="00ED39C8"/>
    <w:rsid w:val="00ED3D79"/>
    <w:rsid w:val="00ED3D8D"/>
    <w:rsid w:val="00ED410B"/>
    <w:rsid w:val="00ED4C26"/>
    <w:rsid w:val="00ED5A4E"/>
    <w:rsid w:val="00ED607C"/>
    <w:rsid w:val="00ED61AB"/>
    <w:rsid w:val="00ED6738"/>
    <w:rsid w:val="00ED6D28"/>
    <w:rsid w:val="00ED6EF1"/>
    <w:rsid w:val="00ED72E4"/>
    <w:rsid w:val="00ED7513"/>
    <w:rsid w:val="00ED7887"/>
    <w:rsid w:val="00ED7957"/>
    <w:rsid w:val="00EE0325"/>
    <w:rsid w:val="00EE070B"/>
    <w:rsid w:val="00EE0713"/>
    <w:rsid w:val="00EE0A21"/>
    <w:rsid w:val="00EE14D2"/>
    <w:rsid w:val="00EE19CC"/>
    <w:rsid w:val="00EE340C"/>
    <w:rsid w:val="00EE3D29"/>
    <w:rsid w:val="00EE3EC9"/>
    <w:rsid w:val="00EE41F3"/>
    <w:rsid w:val="00EE4562"/>
    <w:rsid w:val="00EE4F29"/>
    <w:rsid w:val="00EE4FBE"/>
    <w:rsid w:val="00EE58AF"/>
    <w:rsid w:val="00EE6383"/>
    <w:rsid w:val="00EE704B"/>
    <w:rsid w:val="00EE734A"/>
    <w:rsid w:val="00EE73EB"/>
    <w:rsid w:val="00EE7752"/>
    <w:rsid w:val="00EE7959"/>
    <w:rsid w:val="00EE7EFA"/>
    <w:rsid w:val="00EF0D8B"/>
    <w:rsid w:val="00EF13CA"/>
    <w:rsid w:val="00EF17A8"/>
    <w:rsid w:val="00EF1A25"/>
    <w:rsid w:val="00EF32F3"/>
    <w:rsid w:val="00EF3B08"/>
    <w:rsid w:val="00EF4FDE"/>
    <w:rsid w:val="00EF5020"/>
    <w:rsid w:val="00EF5084"/>
    <w:rsid w:val="00EF584E"/>
    <w:rsid w:val="00EF5B4F"/>
    <w:rsid w:val="00EF75AF"/>
    <w:rsid w:val="00F00660"/>
    <w:rsid w:val="00F00B58"/>
    <w:rsid w:val="00F01D81"/>
    <w:rsid w:val="00F02899"/>
    <w:rsid w:val="00F02B88"/>
    <w:rsid w:val="00F02E02"/>
    <w:rsid w:val="00F03077"/>
    <w:rsid w:val="00F034DF"/>
    <w:rsid w:val="00F04BB8"/>
    <w:rsid w:val="00F04E55"/>
    <w:rsid w:val="00F05042"/>
    <w:rsid w:val="00F0537C"/>
    <w:rsid w:val="00F06FC7"/>
    <w:rsid w:val="00F070F4"/>
    <w:rsid w:val="00F07569"/>
    <w:rsid w:val="00F07679"/>
    <w:rsid w:val="00F077DC"/>
    <w:rsid w:val="00F07F36"/>
    <w:rsid w:val="00F106CB"/>
    <w:rsid w:val="00F108FC"/>
    <w:rsid w:val="00F10ADB"/>
    <w:rsid w:val="00F11314"/>
    <w:rsid w:val="00F11901"/>
    <w:rsid w:val="00F121E5"/>
    <w:rsid w:val="00F12504"/>
    <w:rsid w:val="00F12A88"/>
    <w:rsid w:val="00F12EE8"/>
    <w:rsid w:val="00F1356C"/>
    <w:rsid w:val="00F144E4"/>
    <w:rsid w:val="00F1456B"/>
    <w:rsid w:val="00F14A76"/>
    <w:rsid w:val="00F14F22"/>
    <w:rsid w:val="00F15C51"/>
    <w:rsid w:val="00F15E36"/>
    <w:rsid w:val="00F1650F"/>
    <w:rsid w:val="00F1743B"/>
    <w:rsid w:val="00F177C3"/>
    <w:rsid w:val="00F17958"/>
    <w:rsid w:val="00F17BE2"/>
    <w:rsid w:val="00F20AEA"/>
    <w:rsid w:val="00F21A3F"/>
    <w:rsid w:val="00F21D97"/>
    <w:rsid w:val="00F2323E"/>
    <w:rsid w:val="00F23AF4"/>
    <w:rsid w:val="00F23D61"/>
    <w:rsid w:val="00F24119"/>
    <w:rsid w:val="00F244F8"/>
    <w:rsid w:val="00F24F2B"/>
    <w:rsid w:val="00F252E4"/>
    <w:rsid w:val="00F25593"/>
    <w:rsid w:val="00F25F77"/>
    <w:rsid w:val="00F26234"/>
    <w:rsid w:val="00F26270"/>
    <w:rsid w:val="00F2638C"/>
    <w:rsid w:val="00F26D50"/>
    <w:rsid w:val="00F27A41"/>
    <w:rsid w:val="00F27F3C"/>
    <w:rsid w:val="00F3067F"/>
    <w:rsid w:val="00F30B2A"/>
    <w:rsid w:val="00F30E47"/>
    <w:rsid w:val="00F3139C"/>
    <w:rsid w:val="00F314A6"/>
    <w:rsid w:val="00F317C2"/>
    <w:rsid w:val="00F319A4"/>
    <w:rsid w:val="00F321CE"/>
    <w:rsid w:val="00F3283B"/>
    <w:rsid w:val="00F33904"/>
    <w:rsid w:val="00F33B06"/>
    <w:rsid w:val="00F33B4E"/>
    <w:rsid w:val="00F33D28"/>
    <w:rsid w:val="00F35618"/>
    <w:rsid w:val="00F35D50"/>
    <w:rsid w:val="00F35D73"/>
    <w:rsid w:val="00F36645"/>
    <w:rsid w:val="00F37A39"/>
    <w:rsid w:val="00F37D69"/>
    <w:rsid w:val="00F402E4"/>
    <w:rsid w:val="00F405B6"/>
    <w:rsid w:val="00F407E7"/>
    <w:rsid w:val="00F4097B"/>
    <w:rsid w:val="00F40A0A"/>
    <w:rsid w:val="00F40A5E"/>
    <w:rsid w:val="00F41B88"/>
    <w:rsid w:val="00F41C70"/>
    <w:rsid w:val="00F41E7A"/>
    <w:rsid w:val="00F421B3"/>
    <w:rsid w:val="00F42784"/>
    <w:rsid w:val="00F42998"/>
    <w:rsid w:val="00F42A00"/>
    <w:rsid w:val="00F42AB3"/>
    <w:rsid w:val="00F43406"/>
    <w:rsid w:val="00F442F5"/>
    <w:rsid w:val="00F44A17"/>
    <w:rsid w:val="00F44B0F"/>
    <w:rsid w:val="00F45CDC"/>
    <w:rsid w:val="00F47D5A"/>
    <w:rsid w:val="00F511B2"/>
    <w:rsid w:val="00F5152C"/>
    <w:rsid w:val="00F51F9E"/>
    <w:rsid w:val="00F52006"/>
    <w:rsid w:val="00F52399"/>
    <w:rsid w:val="00F52C71"/>
    <w:rsid w:val="00F53338"/>
    <w:rsid w:val="00F5339F"/>
    <w:rsid w:val="00F53FA8"/>
    <w:rsid w:val="00F54645"/>
    <w:rsid w:val="00F557B4"/>
    <w:rsid w:val="00F55CA4"/>
    <w:rsid w:val="00F56161"/>
    <w:rsid w:val="00F56956"/>
    <w:rsid w:val="00F60547"/>
    <w:rsid w:val="00F60D2A"/>
    <w:rsid w:val="00F60EBB"/>
    <w:rsid w:val="00F615B1"/>
    <w:rsid w:val="00F617F1"/>
    <w:rsid w:val="00F61D0F"/>
    <w:rsid w:val="00F620F2"/>
    <w:rsid w:val="00F6212C"/>
    <w:rsid w:val="00F624CA"/>
    <w:rsid w:val="00F6298C"/>
    <w:rsid w:val="00F62B20"/>
    <w:rsid w:val="00F635B4"/>
    <w:rsid w:val="00F64471"/>
    <w:rsid w:val="00F64CB1"/>
    <w:rsid w:val="00F64FB6"/>
    <w:rsid w:val="00F662BC"/>
    <w:rsid w:val="00F6636A"/>
    <w:rsid w:val="00F663D4"/>
    <w:rsid w:val="00F669F9"/>
    <w:rsid w:val="00F66D3A"/>
    <w:rsid w:val="00F673AF"/>
    <w:rsid w:val="00F70832"/>
    <w:rsid w:val="00F70D2B"/>
    <w:rsid w:val="00F70DC1"/>
    <w:rsid w:val="00F71896"/>
    <w:rsid w:val="00F71F9F"/>
    <w:rsid w:val="00F72840"/>
    <w:rsid w:val="00F7306B"/>
    <w:rsid w:val="00F73072"/>
    <w:rsid w:val="00F739AF"/>
    <w:rsid w:val="00F73A2A"/>
    <w:rsid w:val="00F74DE6"/>
    <w:rsid w:val="00F74E06"/>
    <w:rsid w:val="00F764BC"/>
    <w:rsid w:val="00F768BD"/>
    <w:rsid w:val="00F76943"/>
    <w:rsid w:val="00F76F72"/>
    <w:rsid w:val="00F808B1"/>
    <w:rsid w:val="00F80DDB"/>
    <w:rsid w:val="00F8178D"/>
    <w:rsid w:val="00F81CED"/>
    <w:rsid w:val="00F828E3"/>
    <w:rsid w:val="00F82E52"/>
    <w:rsid w:val="00F82F97"/>
    <w:rsid w:val="00F8344A"/>
    <w:rsid w:val="00F83A6C"/>
    <w:rsid w:val="00F83FF2"/>
    <w:rsid w:val="00F8514C"/>
    <w:rsid w:val="00F86789"/>
    <w:rsid w:val="00F8679E"/>
    <w:rsid w:val="00F8749B"/>
    <w:rsid w:val="00F8751A"/>
    <w:rsid w:val="00F8774F"/>
    <w:rsid w:val="00F87966"/>
    <w:rsid w:val="00F906C4"/>
    <w:rsid w:val="00F9198D"/>
    <w:rsid w:val="00F91CF7"/>
    <w:rsid w:val="00F924CE"/>
    <w:rsid w:val="00F935B5"/>
    <w:rsid w:val="00F93ACC"/>
    <w:rsid w:val="00F93B50"/>
    <w:rsid w:val="00F93C06"/>
    <w:rsid w:val="00F9417C"/>
    <w:rsid w:val="00F9438B"/>
    <w:rsid w:val="00F94508"/>
    <w:rsid w:val="00F96037"/>
    <w:rsid w:val="00F966CA"/>
    <w:rsid w:val="00F972E7"/>
    <w:rsid w:val="00F97BE4"/>
    <w:rsid w:val="00F97CF1"/>
    <w:rsid w:val="00FA1000"/>
    <w:rsid w:val="00FA1645"/>
    <w:rsid w:val="00FA2E01"/>
    <w:rsid w:val="00FA3A20"/>
    <w:rsid w:val="00FA4AC4"/>
    <w:rsid w:val="00FA4D26"/>
    <w:rsid w:val="00FA5176"/>
    <w:rsid w:val="00FA5CFC"/>
    <w:rsid w:val="00FA630D"/>
    <w:rsid w:val="00FA6A53"/>
    <w:rsid w:val="00FA711E"/>
    <w:rsid w:val="00FA7ACB"/>
    <w:rsid w:val="00FA7BCE"/>
    <w:rsid w:val="00FB0569"/>
    <w:rsid w:val="00FB07AA"/>
    <w:rsid w:val="00FB0C50"/>
    <w:rsid w:val="00FB0E46"/>
    <w:rsid w:val="00FB24A6"/>
    <w:rsid w:val="00FB2E55"/>
    <w:rsid w:val="00FB34D3"/>
    <w:rsid w:val="00FB3F2D"/>
    <w:rsid w:val="00FB4634"/>
    <w:rsid w:val="00FB5262"/>
    <w:rsid w:val="00FB6DF5"/>
    <w:rsid w:val="00FB76FC"/>
    <w:rsid w:val="00FB79CF"/>
    <w:rsid w:val="00FB7D22"/>
    <w:rsid w:val="00FC0685"/>
    <w:rsid w:val="00FC0D94"/>
    <w:rsid w:val="00FC0E42"/>
    <w:rsid w:val="00FC1B49"/>
    <w:rsid w:val="00FC3885"/>
    <w:rsid w:val="00FC3E70"/>
    <w:rsid w:val="00FC458D"/>
    <w:rsid w:val="00FC48E2"/>
    <w:rsid w:val="00FC4E11"/>
    <w:rsid w:val="00FC52E2"/>
    <w:rsid w:val="00FC6BFB"/>
    <w:rsid w:val="00FC6E2A"/>
    <w:rsid w:val="00FC7342"/>
    <w:rsid w:val="00FC77F4"/>
    <w:rsid w:val="00FD0406"/>
    <w:rsid w:val="00FD1382"/>
    <w:rsid w:val="00FD1630"/>
    <w:rsid w:val="00FD1D6F"/>
    <w:rsid w:val="00FD36F0"/>
    <w:rsid w:val="00FD4F5C"/>
    <w:rsid w:val="00FD5079"/>
    <w:rsid w:val="00FD50BC"/>
    <w:rsid w:val="00FD5464"/>
    <w:rsid w:val="00FD5ADB"/>
    <w:rsid w:val="00FD61C4"/>
    <w:rsid w:val="00FD62BD"/>
    <w:rsid w:val="00FD674F"/>
    <w:rsid w:val="00FD73DD"/>
    <w:rsid w:val="00FD7B67"/>
    <w:rsid w:val="00FD7C8D"/>
    <w:rsid w:val="00FD7D73"/>
    <w:rsid w:val="00FD7FD4"/>
    <w:rsid w:val="00FE2CDD"/>
    <w:rsid w:val="00FE45FC"/>
    <w:rsid w:val="00FE4BDB"/>
    <w:rsid w:val="00FE51B0"/>
    <w:rsid w:val="00FE5D40"/>
    <w:rsid w:val="00FE5D77"/>
    <w:rsid w:val="00FE6446"/>
    <w:rsid w:val="00FE6782"/>
    <w:rsid w:val="00FE67C2"/>
    <w:rsid w:val="00FE681E"/>
    <w:rsid w:val="00FE6C1D"/>
    <w:rsid w:val="00FE7151"/>
    <w:rsid w:val="00FE7A51"/>
    <w:rsid w:val="00FE7B13"/>
    <w:rsid w:val="00FE7DC7"/>
    <w:rsid w:val="00FF0B2B"/>
    <w:rsid w:val="00FF13C0"/>
    <w:rsid w:val="00FF13D7"/>
    <w:rsid w:val="00FF159A"/>
    <w:rsid w:val="00FF160B"/>
    <w:rsid w:val="00FF1DE9"/>
    <w:rsid w:val="00FF25C9"/>
    <w:rsid w:val="00FF2ED8"/>
    <w:rsid w:val="00FF311A"/>
    <w:rsid w:val="00FF3384"/>
    <w:rsid w:val="00FF3975"/>
    <w:rsid w:val="00FF3A3C"/>
    <w:rsid w:val="00FF3CDB"/>
    <w:rsid w:val="00FF44A9"/>
    <w:rsid w:val="00FF4686"/>
    <w:rsid w:val="00FF48F9"/>
    <w:rsid w:val="00FF4A2D"/>
    <w:rsid w:val="00FF569A"/>
    <w:rsid w:val="00FF6B01"/>
    <w:rsid w:val="00FF6C6E"/>
    <w:rsid w:val="00FF7AAA"/>
    <w:rsid w:val="00FF7D35"/>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F0A0AAB"/>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0"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21B8"/>
    <w:rPr>
      <w:rFonts w:ascii="Times New Roman" w:hAnsi="Times New Roman"/>
      <w:sz w:val="18"/>
      <w:lang w:eastAsia="es-ES_tradnl"/>
    </w:rPr>
  </w:style>
  <w:style w:type="paragraph" w:styleId="Ttulo1">
    <w:name w:val="heading 1"/>
    <w:basedOn w:val="Normal"/>
    <w:next w:val="Normal"/>
    <w:link w:val="Ttulo1Car"/>
    <w:uiPriority w:val="9"/>
    <w:qFormat/>
    <w:rsid w:val="00E32EB9"/>
    <w:pPr>
      <w:keepNext/>
      <w:keepLines/>
      <w:spacing w:before="480"/>
      <w:jc w:val="both"/>
      <w:outlineLvl w:val="0"/>
    </w:pPr>
    <w:rPr>
      <w:rFonts w:asciiTheme="majorHAnsi" w:eastAsiaTheme="majorEastAsia" w:hAnsiTheme="majorHAnsi" w:cstheme="majorBidi"/>
      <w:b/>
      <w:bCs/>
      <w:color w:val="345A8A" w:themeColor="accent1" w:themeShade="B5"/>
      <w:sz w:val="32"/>
      <w:szCs w:val="32"/>
      <w:lang w:val="es-ES" w:eastAsia="es-ES"/>
    </w:rPr>
  </w:style>
  <w:style w:type="paragraph" w:styleId="Ttulo2">
    <w:name w:val="heading 2"/>
    <w:basedOn w:val="Normal"/>
    <w:next w:val="Normal"/>
    <w:link w:val="Ttulo2Car"/>
    <w:uiPriority w:val="9"/>
    <w:unhideWhenUsed/>
    <w:qFormat/>
    <w:rsid w:val="00557B35"/>
    <w:pPr>
      <w:keepNext/>
      <w:keepLines/>
      <w:spacing w:before="200"/>
      <w:jc w:val="both"/>
      <w:outlineLvl w:val="1"/>
    </w:pPr>
    <w:rPr>
      <w:rFonts w:asciiTheme="majorHAnsi" w:eastAsiaTheme="majorEastAsia" w:hAnsiTheme="majorHAnsi" w:cstheme="majorBidi"/>
      <w:b/>
      <w:bCs/>
      <w:color w:val="4F81BD" w:themeColor="accent1"/>
      <w:sz w:val="26"/>
      <w:szCs w:val="26"/>
      <w:lang w:val="es-ES" w:eastAsia="es-ES"/>
    </w:rPr>
  </w:style>
  <w:style w:type="paragraph" w:styleId="Ttulo3">
    <w:name w:val="heading 3"/>
    <w:basedOn w:val="Normal"/>
    <w:next w:val="Normal"/>
    <w:link w:val="Ttulo3Car"/>
    <w:uiPriority w:val="9"/>
    <w:unhideWhenUsed/>
    <w:qFormat/>
    <w:rsid w:val="00557B35"/>
    <w:pPr>
      <w:keepNext/>
      <w:keepLines/>
      <w:spacing w:before="200"/>
      <w:jc w:val="both"/>
      <w:outlineLvl w:val="2"/>
    </w:pPr>
    <w:rPr>
      <w:rFonts w:asciiTheme="majorHAnsi" w:eastAsiaTheme="majorEastAsia" w:hAnsiTheme="majorHAnsi" w:cstheme="majorBidi"/>
      <w:b/>
      <w:bCs/>
      <w:color w:val="4F81BD" w:themeColor="accent1"/>
      <w:lang w:val="es-ES" w:eastAsia="es-ES"/>
    </w:rPr>
  </w:style>
  <w:style w:type="paragraph" w:styleId="Ttulo4">
    <w:name w:val="heading 4"/>
    <w:basedOn w:val="Normal"/>
    <w:next w:val="Normal"/>
    <w:link w:val="Ttulo4Car"/>
    <w:uiPriority w:val="9"/>
    <w:unhideWhenUsed/>
    <w:qFormat/>
    <w:rsid w:val="00557B35"/>
    <w:pPr>
      <w:keepNext/>
      <w:keepLines/>
      <w:spacing w:before="200"/>
      <w:jc w:val="both"/>
      <w:outlineLvl w:val="3"/>
    </w:pPr>
    <w:rPr>
      <w:rFonts w:asciiTheme="majorHAnsi" w:eastAsiaTheme="majorEastAsia" w:hAnsiTheme="majorHAnsi" w:cstheme="majorBidi"/>
      <w:b/>
      <w:bCs/>
      <w:i/>
      <w:iCs/>
      <w:color w:val="4F81BD" w:themeColor="accent1"/>
      <w:lang w:val="es-ES" w:eastAsia="es-ES"/>
    </w:rPr>
  </w:style>
  <w:style w:type="paragraph" w:styleId="Ttulo5">
    <w:name w:val="heading 5"/>
    <w:basedOn w:val="Normal"/>
    <w:next w:val="Normal"/>
    <w:link w:val="Ttulo5Car"/>
    <w:uiPriority w:val="9"/>
    <w:unhideWhenUsed/>
    <w:qFormat/>
    <w:rsid w:val="00557B35"/>
    <w:pPr>
      <w:keepNext/>
      <w:keepLines/>
      <w:spacing w:before="200"/>
      <w:jc w:val="both"/>
      <w:outlineLvl w:val="4"/>
    </w:pPr>
    <w:rPr>
      <w:rFonts w:asciiTheme="majorHAnsi" w:eastAsiaTheme="majorEastAsia" w:hAnsiTheme="majorHAnsi" w:cstheme="majorBidi"/>
      <w:color w:val="243F60" w:themeColor="accent1" w:themeShade="7F"/>
      <w:lang w:val="es-ES" w:eastAsia="es-ES"/>
    </w:rPr>
  </w:style>
  <w:style w:type="paragraph" w:styleId="Ttulo6">
    <w:name w:val="heading 6"/>
    <w:basedOn w:val="Normal"/>
    <w:next w:val="Normal"/>
    <w:link w:val="Ttulo6Car"/>
    <w:uiPriority w:val="9"/>
    <w:unhideWhenUsed/>
    <w:qFormat/>
    <w:rsid w:val="00557B35"/>
    <w:pPr>
      <w:keepNext/>
      <w:keepLines/>
      <w:spacing w:before="200"/>
      <w:jc w:val="both"/>
      <w:outlineLvl w:val="5"/>
    </w:pPr>
    <w:rPr>
      <w:rFonts w:asciiTheme="majorHAnsi" w:eastAsiaTheme="majorEastAsia" w:hAnsiTheme="majorHAnsi" w:cstheme="majorBidi"/>
      <w:i/>
      <w:iCs/>
      <w:color w:val="243F60" w:themeColor="accent1" w:themeShade="7F"/>
      <w:lang w:val="es-ES" w:eastAsia="es-ES"/>
    </w:rPr>
  </w:style>
  <w:style w:type="paragraph" w:styleId="Ttulo7">
    <w:name w:val="heading 7"/>
    <w:basedOn w:val="Normal"/>
    <w:next w:val="Normal"/>
    <w:link w:val="Ttulo7Car"/>
    <w:uiPriority w:val="9"/>
    <w:unhideWhenUsed/>
    <w:qFormat/>
    <w:rsid w:val="00557B35"/>
    <w:pPr>
      <w:keepNext/>
      <w:keepLines/>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557B35"/>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557B35"/>
    <w:pPr>
      <w:keepNext/>
      <w:keepLines/>
      <w:spacing w:before="200"/>
      <w:jc w:val="both"/>
      <w:outlineLvl w:val="8"/>
    </w:pPr>
    <w:rPr>
      <w:rFonts w:asciiTheme="majorHAnsi" w:eastAsiaTheme="majorEastAsia" w:hAnsiTheme="majorHAnsi" w:cstheme="majorBidi"/>
      <w:i/>
      <w:iCs/>
      <w:color w:val="404040" w:themeColor="text1" w:themeTint="BF"/>
      <w:sz w:val="20"/>
      <w:szCs w:val="20"/>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
    <w:basedOn w:val="Normal"/>
    <w:link w:val="EncabezadoCar"/>
    <w:qFormat/>
    <w:rsid w:val="00487801"/>
    <w:pPr>
      <w:tabs>
        <w:tab w:val="center" w:pos="4252"/>
        <w:tab w:val="right" w:pos="8504"/>
      </w:tabs>
      <w:jc w:val="both"/>
    </w:pPr>
    <w:rPr>
      <w:rFonts w:ascii="Arial" w:eastAsia="Times New Roman" w:hAnsi="Arial" w:cs="Times New Roman"/>
      <w:lang w:val="es-ES" w:eastAsia="es-ES"/>
    </w:rPr>
  </w:style>
  <w:style w:type="character" w:customStyle="1" w:styleId="EncabezadoCar">
    <w:name w:val="Encabezado Car"/>
    <w:aliases w:val="encabezado Car"/>
    <w:basedOn w:val="Fuentedeprrafopredeter"/>
    <w:link w:val="Encabezado"/>
    <w:qFormat/>
    <w:rsid w:val="00487801"/>
    <w:rPr>
      <w:rFonts w:ascii="Arial" w:eastAsia="Times New Roman" w:hAnsi="Arial" w:cs="Times New Roman"/>
      <w:sz w:val="18"/>
      <w:lang w:val="es-ES"/>
    </w:rPr>
  </w:style>
  <w:style w:type="paragraph" w:styleId="Piedepgina">
    <w:name w:val="footer"/>
    <w:basedOn w:val="Normal"/>
    <w:link w:val="PiedepginaCar"/>
    <w:uiPriority w:val="99"/>
    <w:qFormat/>
    <w:rsid w:val="00487801"/>
    <w:pPr>
      <w:tabs>
        <w:tab w:val="center" w:pos="4252"/>
        <w:tab w:val="right" w:pos="8504"/>
      </w:tabs>
      <w:jc w:val="both"/>
    </w:pPr>
    <w:rPr>
      <w:rFonts w:ascii="Arial" w:eastAsia="Times New Roman" w:hAnsi="Arial" w:cs="Times New Roman"/>
      <w:lang w:val="es-ES" w:eastAsia="es-ES"/>
    </w:rPr>
  </w:style>
  <w:style w:type="character" w:customStyle="1" w:styleId="PiedepginaCar">
    <w:name w:val="Pie de página Car"/>
    <w:basedOn w:val="Fuentedeprrafopredeter"/>
    <w:link w:val="Piedepgina"/>
    <w:uiPriority w:val="99"/>
    <w:qFormat/>
    <w:rsid w:val="00487801"/>
    <w:rPr>
      <w:rFonts w:ascii="Arial" w:eastAsia="Times New Roman" w:hAnsi="Arial" w:cs="Times New Roman"/>
      <w:sz w:val="18"/>
      <w:lang w:val="es-ES"/>
    </w:rPr>
  </w:style>
  <w:style w:type="character" w:styleId="Nmerodepgina">
    <w:name w:val="page number"/>
    <w:basedOn w:val="Fuentedeprrafopredeter"/>
    <w:uiPriority w:val="99"/>
    <w:qFormat/>
    <w:rsid w:val="00487801"/>
  </w:style>
  <w:style w:type="paragraph" w:styleId="Ttulo">
    <w:name w:val="Title"/>
    <w:basedOn w:val="Normal"/>
    <w:link w:val="TtuloCar"/>
    <w:uiPriority w:val="10"/>
    <w:qFormat/>
    <w:rsid w:val="005A040F"/>
    <w:rPr>
      <w:rFonts w:ascii="Arial" w:eastAsia="Times New Roman" w:hAnsi="Arial" w:cs="Arial"/>
      <w:bCs/>
      <w:sz w:val="24"/>
      <w:lang w:val="es-ES" w:eastAsia="es-ES"/>
    </w:rPr>
  </w:style>
  <w:style w:type="character" w:customStyle="1" w:styleId="TtuloCar">
    <w:name w:val="Título Car"/>
    <w:basedOn w:val="Fuentedeprrafopredeter"/>
    <w:link w:val="Ttulo"/>
    <w:uiPriority w:val="10"/>
    <w:qFormat/>
    <w:rsid w:val="005A040F"/>
    <w:rPr>
      <w:rFonts w:ascii="Arial" w:eastAsia="Times New Roman" w:hAnsi="Arial" w:cs="Arial"/>
      <w:bCs/>
      <w:lang w:val="es-ES"/>
    </w:rPr>
  </w:style>
  <w:style w:type="paragraph" w:customStyle="1" w:styleId="UZPRRAFO">
    <w:name w:val="UZ PÁRRAFO"/>
    <w:basedOn w:val="Normal"/>
    <w:qFormat/>
    <w:rsid w:val="007D0A0A"/>
    <w:pPr>
      <w:spacing w:before="80" w:after="80" w:line="300" w:lineRule="exact"/>
      <w:ind w:firstLine="374"/>
      <w:jc w:val="both"/>
    </w:pPr>
    <w:rPr>
      <w:rFonts w:ascii="Arial" w:eastAsia="Times New Roman" w:hAnsi="Arial" w:cs="Times New Roman"/>
      <w:sz w:val="19"/>
      <w:szCs w:val="20"/>
      <w:lang w:val="es-ES" w:eastAsia="es-ES"/>
    </w:rPr>
  </w:style>
  <w:style w:type="paragraph" w:customStyle="1" w:styleId="UZTTULO1">
    <w:name w:val="UZ TÍTULO 1"/>
    <w:basedOn w:val="UZPRRAFO"/>
    <w:qFormat/>
    <w:rsid w:val="007466D7"/>
    <w:pPr>
      <w:numPr>
        <w:numId w:val="4"/>
      </w:numPr>
      <w:spacing w:before="200" w:after="320" w:line="240" w:lineRule="auto"/>
    </w:pPr>
    <w:rPr>
      <w:b/>
      <w:sz w:val="22"/>
      <w:u w:val="single"/>
    </w:rPr>
  </w:style>
  <w:style w:type="character" w:customStyle="1" w:styleId="Ttulo2Car">
    <w:name w:val="Título 2 Car"/>
    <w:basedOn w:val="Fuentedeprrafopredeter"/>
    <w:link w:val="Ttulo2"/>
    <w:uiPriority w:val="9"/>
    <w:qFormat/>
    <w:rsid w:val="00713A36"/>
    <w:rPr>
      <w:rFonts w:asciiTheme="majorHAnsi" w:eastAsiaTheme="majorEastAsia" w:hAnsiTheme="majorHAnsi" w:cstheme="majorBidi"/>
      <w:b/>
      <w:bCs/>
      <w:color w:val="4F81BD" w:themeColor="accent1"/>
      <w:sz w:val="26"/>
      <w:szCs w:val="26"/>
      <w:lang w:val="es-ES"/>
    </w:rPr>
  </w:style>
  <w:style w:type="character" w:customStyle="1" w:styleId="Ttulo3Car">
    <w:name w:val="Título 3 Car"/>
    <w:basedOn w:val="Fuentedeprrafopredeter"/>
    <w:link w:val="Ttulo3"/>
    <w:uiPriority w:val="9"/>
    <w:qFormat/>
    <w:rsid w:val="00713A36"/>
    <w:rPr>
      <w:rFonts w:asciiTheme="majorHAnsi" w:eastAsiaTheme="majorEastAsia" w:hAnsiTheme="majorHAnsi" w:cstheme="majorBidi"/>
      <w:b/>
      <w:bCs/>
      <w:color w:val="4F81BD" w:themeColor="accent1"/>
      <w:sz w:val="18"/>
      <w:lang w:val="es-ES"/>
    </w:rPr>
  </w:style>
  <w:style w:type="character" w:customStyle="1" w:styleId="Ttulo4Car">
    <w:name w:val="Título 4 Car"/>
    <w:basedOn w:val="Fuentedeprrafopredeter"/>
    <w:link w:val="Ttulo4"/>
    <w:uiPriority w:val="9"/>
    <w:qFormat/>
    <w:rsid w:val="00713A36"/>
    <w:rPr>
      <w:rFonts w:asciiTheme="majorHAnsi" w:eastAsiaTheme="majorEastAsia" w:hAnsiTheme="majorHAnsi" w:cstheme="majorBidi"/>
      <w:b/>
      <w:bCs/>
      <w:i/>
      <w:iCs/>
      <w:color w:val="4F81BD" w:themeColor="accent1"/>
      <w:sz w:val="18"/>
      <w:lang w:val="es-ES"/>
    </w:rPr>
  </w:style>
  <w:style w:type="character" w:customStyle="1" w:styleId="Ttulo5Car">
    <w:name w:val="Título 5 Car"/>
    <w:basedOn w:val="Fuentedeprrafopredeter"/>
    <w:link w:val="Ttulo5"/>
    <w:uiPriority w:val="9"/>
    <w:qFormat/>
    <w:rsid w:val="00713A36"/>
    <w:rPr>
      <w:rFonts w:asciiTheme="majorHAnsi" w:eastAsiaTheme="majorEastAsia" w:hAnsiTheme="majorHAnsi" w:cstheme="majorBidi"/>
      <w:color w:val="243F60" w:themeColor="accent1" w:themeShade="7F"/>
      <w:sz w:val="18"/>
      <w:lang w:val="es-ES"/>
    </w:rPr>
  </w:style>
  <w:style w:type="character" w:customStyle="1" w:styleId="Ttulo6Car">
    <w:name w:val="Título 6 Car"/>
    <w:basedOn w:val="Fuentedeprrafopredeter"/>
    <w:link w:val="Ttulo6"/>
    <w:uiPriority w:val="9"/>
    <w:qFormat/>
    <w:rsid w:val="00713A36"/>
    <w:rPr>
      <w:rFonts w:asciiTheme="majorHAnsi" w:eastAsiaTheme="majorEastAsia" w:hAnsiTheme="majorHAnsi" w:cstheme="majorBidi"/>
      <w:i/>
      <w:iCs/>
      <w:color w:val="243F60" w:themeColor="accent1" w:themeShade="7F"/>
      <w:sz w:val="18"/>
      <w:lang w:val="es-ES"/>
    </w:rPr>
  </w:style>
  <w:style w:type="character" w:customStyle="1" w:styleId="Ttulo7Car">
    <w:name w:val="Título 7 Car"/>
    <w:basedOn w:val="Fuentedeprrafopredeter"/>
    <w:link w:val="Ttulo7"/>
    <w:uiPriority w:val="9"/>
    <w:qFormat/>
    <w:rsid w:val="00713A36"/>
    <w:rPr>
      <w:rFonts w:asciiTheme="majorHAnsi" w:eastAsiaTheme="majorEastAsia" w:hAnsiTheme="majorHAnsi" w:cstheme="majorBidi"/>
      <w:i/>
      <w:iCs/>
      <w:color w:val="404040" w:themeColor="text1" w:themeTint="BF"/>
      <w:sz w:val="18"/>
      <w:lang w:val="es-ES"/>
    </w:rPr>
  </w:style>
  <w:style w:type="character" w:customStyle="1" w:styleId="Ttulo8Car">
    <w:name w:val="Título 8 Car"/>
    <w:basedOn w:val="Fuentedeprrafopredeter"/>
    <w:link w:val="Ttulo8"/>
    <w:uiPriority w:val="9"/>
    <w:qFormat/>
    <w:rsid w:val="00713A36"/>
    <w:rPr>
      <w:rFonts w:asciiTheme="majorHAnsi" w:eastAsiaTheme="majorEastAsia" w:hAnsiTheme="majorHAnsi" w:cstheme="majorBidi"/>
      <w:color w:val="404040" w:themeColor="text1" w:themeTint="BF"/>
      <w:sz w:val="20"/>
      <w:szCs w:val="20"/>
      <w:lang w:val="es-ES"/>
    </w:rPr>
  </w:style>
  <w:style w:type="character" w:customStyle="1" w:styleId="Ttulo9Car">
    <w:name w:val="Título 9 Car"/>
    <w:basedOn w:val="Fuentedeprrafopredeter"/>
    <w:link w:val="Ttulo9"/>
    <w:uiPriority w:val="9"/>
    <w:qFormat/>
    <w:rsid w:val="00713A36"/>
    <w:rPr>
      <w:rFonts w:asciiTheme="majorHAnsi" w:eastAsiaTheme="majorEastAsia" w:hAnsiTheme="majorHAnsi" w:cstheme="majorBidi"/>
      <w:i/>
      <w:iCs/>
      <w:color w:val="404040" w:themeColor="text1" w:themeTint="BF"/>
      <w:sz w:val="20"/>
      <w:szCs w:val="20"/>
      <w:lang w:val="es-ES"/>
    </w:rPr>
  </w:style>
  <w:style w:type="paragraph" w:customStyle="1" w:styleId="Finelemento2">
    <w:name w:val="Fin elemento 2"/>
    <w:basedOn w:val="Normal"/>
    <w:qFormat/>
    <w:rsid w:val="00D231E5"/>
    <w:pPr>
      <w:numPr>
        <w:ilvl w:val="1"/>
        <w:numId w:val="3"/>
      </w:numPr>
      <w:jc w:val="both"/>
    </w:pPr>
    <w:rPr>
      <w:rFonts w:ascii="Arial" w:eastAsia="Times New Roman" w:hAnsi="Arial" w:cs="Times New Roman"/>
      <w:lang w:val="es-ES" w:eastAsia="es-ES"/>
    </w:rPr>
  </w:style>
  <w:style w:type="paragraph" w:customStyle="1" w:styleId="Final">
    <w:name w:val="Final"/>
    <w:basedOn w:val="Normal"/>
    <w:qFormat/>
    <w:rsid w:val="00D231E5"/>
    <w:pPr>
      <w:numPr>
        <w:ilvl w:val="2"/>
        <w:numId w:val="3"/>
      </w:numPr>
      <w:jc w:val="both"/>
    </w:pPr>
    <w:rPr>
      <w:rFonts w:ascii="Arial" w:eastAsia="Times New Roman" w:hAnsi="Arial" w:cs="Times New Roman"/>
      <w:lang w:val="es-ES" w:eastAsia="es-ES"/>
    </w:rPr>
  </w:style>
  <w:style w:type="paragraph" w:customStyle="1" w:styleId="213">
    <w:name w:val="2.1.3"/>
    <w:basedOn w:val="Normal"/>
    <w:semiHidden/>
    <w:qFormat/>
    <w:rsid w:val="00D231E5"/>
    <w:rPr>
      <w:rFonts w:ascii="Century Gothic" w:hAnsi="Century Gothic"/>
      <w:b/>
      <w:bCs/>
      <w:sz w:val="20"/>
      <w:szCs w:val="20"/>
    </w:rPr>
  </w:style>
  <w:style w:type="paragraph" w:customStyle="1" w:styleId="00Parrafo">
    <w:name w:val="00 Parrafo"/>
    <w:basedOn w:val="Normal"/>
    <w:uiPriority w:val="2"/>
    <w:qFormat/>
    <w:rsid w:val="00760B81"/>
    <w:pPr>
      <w:spacing w:before="40" w:after="40" w:line="300" w:lineRule="exact"/>
      <w:ind w:firstLine="374"/>
      <w:jc w:val="both"/>
    </w:pPr>
    <w:rPr>
      <w:rFonts w:ascii="Arial" w:eastAsia="Times New Roman" w:hAnsi="Arial" w:cs="Arial"/>
      <w:color w:val="000000"/>
      <w:sz w:val="20"/>
      <w:szCs w:val="20"/>
      <w:lang w:val="en-GB" w:eastAsia="es-ES"/>
    </w:rPr>
  </w:style>
  <w:style w:type="paragraph" w:customStyle="1" w:styleId="00Ttulo2">
    <w:name w:val="00 Título 2"/>
    <w:basedOn w:val="UZTTULO1"/>
    <w:autoRedefine/>
    <w:qFormat/>
    <w:rsid w:val="00557B35"/>
    <w:pPr>
      <w:numPr>
        <w:numId w:val="1"/>
      </w:numPr>
      <w:spacing w:before="120" w:after="120" w:line="276" w:lineRule="auto"/>
    </w:pPr>
    <w:rPr>
      <w:rFonts w:cs="Arial"/>
      <w:sz w:val="20"/>
      <w:szCs w:val="22"/>
      <w:lang w:val="es-MX" w:eastAsia="es-MX"/>
    </w:rPr>
  </w:style>
  <w:style w:type="paragraph" w:customStyle="1" w:styleId="UZTTULO2">
    <w:name w:val="UZ TÍTULO 2"/>
    <w:basedOn w:val="00Ttulo2"/>
    <w:qFormat/>
    <w:rsid w:val="004E216D"/>
    <w:pPr>
      <w:numPr>
        <w:numId w:val="0"/>
      </w:numPr>
      <w:ind w:left="360"/>
    </w:pPr>
  </w:style>
  <w:style w:type="paragraph" w:styleId="TDC1">
    <w:name w:val="toc 1"/>
    <w:basedOn w:val="Normal"/>
    <w:next w:val="Normal"/>
    <w:autoRedefine/>
    <w:uiPriority w:val="39"/>
    <w:unhideWhenUsed/>
    <w:qFormat/>
    <w:rsid w:val="006B650C"/>
    <w:pPr>
      <w:tabs>
        <w:tab w:val="right" w:leader="dot" w:pos="9055"/>
      </w:tabs>
      <w:spacing w:before="120" w:line="360" w:lineRule="auto"/>
    </w:pPr>
    <w:rPr>
      <w:rFonts w:asciiTheme="minorHAnsi" w:eastAsia="Times New Roman" w:hAnsiTheme="minorHAnsi" w:cs="Times New Roman"/>
      <w:b/>
      <w:caps/>
      <w:sz w:val="22"/>
      <w:szCs w:val="22"/>
      <w:lang w:val="es-ES" w:eastAsia="es-ES"/>
    </w:rPr>
  </w:style>
  <w:style w:type="numbering" w:styleId="111111">
    <w:name w:val="Outline List 2"/>
    <w:basedOn w:val="Sinlista"/>
    <w:uiPriority w:val="99"/>
    <w:semiHidden/>
    <w:unhideWhenUsed/>
    <w:rsid w:val="00557B35"/>
    <w:pPr>
      <w:numPr>
        <w:numId w:val="5"/>
      </w:numPr>
    </w:pPr>
  </w:style>
  <w:style w:type="paragraph" w:styleId="TDC2">
    <w:name w:val="toc 2"/>
    <w:basedOn w:val="Normal"/>
    <w:next w:val="Normal"/>
    <w:autoRedefine/>
    <w:uiPriority w:val="39"/>
    <w:unhideWhenUsed/>
    <w:qFormat/>
    <w:rsid w:val="00206254"/>
    <w:pPr>
      <w:ind w:left="180"/>
    </w:pPr>
    <w:rPr>
      <w:rFonts w:asciiTheme="minorHAnsi" w:eastAsia="Times New Roman" w:hAnsiTheme="minorHAnsi" w:cs="Times New Roman"/>
      <w:smallCaps/>
      <w:sz w:val="22"/>
      <w:szCs w:val="22"/>
      <w:lang w:val="es-ES" w:eastAsia="es-ES"/>
    </w:rPr>
  </w:style>
  <w:style w:type="paragraph" w:styleId="TDC3">
    <w:name w:val="toc 3"/>
    <w:basedOn w:val="Normal"/>
    <w:next w:val="Normal"/>
    <w:autoRedefine/>
    <w:uiPriority w:val="39"/>
    <w:unhideWhenUsed/>
    <w:qFormat/>
    <w:rsid w:val="00206254"/>
    <w:pPr>
      <w:ind w:left="360"/>
    </w:pPr>
    <w:rPr>
      <w:rFonts w:asciiTheme="minorHAnsi" w:eastAsia="Times New Roman" w:hAnsiTheme="minorHAnsi" w:cs="Times New Roman"/>
      <w:i/>
      <w:sz w:val="22"/>
      <w:szCs w:val="22"/>
      <w:lang w:val="es-ES" w:eastAsia="es-ES"/>
    </w:rPr>
  </w:style>
  <w:style w:type="paragraph" w:styleId="TDC4">
    <w:name w:val="toc 4"/>
    <w:basedOn w:val="Normal"/>
    <w:next w:val="Normal"/>
    <w:autoRedefine/>
    <w:uiPriority w:val="39"/>
    <w:unhideWhenUsed/>
    <w:qFormat/>
    <w:rsid w:val="00206254"/>
    <w:pPr>
      <w:ind w:left="540"/>
    </w:pPr>
    <w:rPr>
      <w:rFonts w:asciiTheme="minorHAnsi" w:eastAsia="Times New Roman" w:hAnsiTheme="minorHAnsi" w:cs="Times New Roman"/>
      <w:szCs w:val="18"/>
      <w:lang w:val="es-ES" w:eastAsia="es-ES"/>
    </w:rPr>
  </w:style>
  <w:style w:type="paragraph" w:styleId="TDC5">
    <w:name w:val="toc 5"/>
    <w:basedOn w:val="Normal"/>
    <w:next w:val="Normal"/>
    <w:autoRedefine/>
    <w:uiPriority w:val="39"/>
    <w:unhideWhenUsed/>
    <w:qFormat/>
    <w:rsid w:val="00206254"/>
    <w:pPr>
      <w:ind w:left="720"/>
    </w:pPr>
    <w:rPr>
      <w:rFonts w:asciiTheme="minorHAnsi" w:eastAsia="Times New Roman" w:hAnsiTheme="minorHAnsi" w:cs="Times New Roman"/>
      <w:szCs w:val="18"/>
      <w:lang w:val="es-ES" w:eastAsia="es-ES"/>
    </w:rPr>
  </w:style>
  <w:style w:type="paragraph" w:styleId="TDC6">
    <w:name w:val="toc 6"/>
    <w:basedOn w:val="Normal"/>
    <w:next w:val="Normal"/>
    <w:autoRedefine/>
    <w:uiPriority w:val="39"/>
    <w:unhideWhenUsed/>
    <w:qFormat/>
    <w:rsid w:val="00206254"/>
    <w:pPr>
      <w:ind w:left="900"/>
    </w:pPr>
    <w:rPr>
      <w:rFonts w:asciiTheme="minorHAnsi" w:eastAsia="Times New Roman" w:hAnsiTheme="minorHAnsi" w:cs="Times New Roman"/>
      <w:szCs w:val="18"/>
      <w:lang w:val="es-ES" w:eastAsia="es-ES"/>
    </w:rPr>
  </w:style>
  <w:style w:type="paragraph" w:styleId="TDC7">
    <w:name w:val="toc 7"/>
    <w:basedOn w:val="Normal"/>
    <w:next w:val="Normal"/>
    <w:autoRedefine/>
    <w:uiPriority w:val="39"/>
    <w:unhideWhenUsed/>
    <w:qFormat/>
    <w:rsid w:val="00206254"/>
    <w:pPr>
      <w:ind w:left="1080"/>
    </w:pPr>
    <w:rPr>
      <w:rFonts w:asciiTheme="minorHAnsi" w:eastAsia="Times New Roman" w:hAnsiTheme="minorHAnsi" w:cs="Times New Roman"/>
      <w:szCs w:val="18"/>
      <w:lang w:val="es-ES" w:eastAsia="es-ES"/>
    </w:rPr>
  </w:style>
  <w:style w:type="paragraph" w:styleId="TDC8">
    <w:name w:val="toc 8"/>
    <w:basedOn w:val="Normal"/>
    <w:next w:val="Normal"/>
    <w:autoRedefine/>
    <w:uiPriority w:val="39"/>
    <w:unhideWhenUsed/>
    <w:qFormat/>
    <w:rsid w:val="00206254"/>
    <w:pPr>
      <w:ind w:left="1260"/>
    </w:pPr>
    <w:rPr>
      <w:rFonts w:asciiTheme="minorHAnsi" w:eastAsia="Times New Roman" w:hAnsiTheme="minorHAnsi" w:cs="Times New Roman"/>
      <w:szCs w:val="18"/>
      <w:lang w:val="es-ES" w:eastAsia="es-ES"/>
    </w:rPr>
  </w:style>
  <w:style w:type="paragraph" w:styleId="TDC9">
    <w:name w:val="toc 9"/>
    <w:basedOn w:val="Normal"/>
    <w:next w:val="Normal"/>
    <w:autoRedefine/>
    <w:uiPriority w:val="39"/>
    <w:unhideWhenUsed/>
    <w:qFormat/>
    <w:rsid w:val="00206254"/>
    <w:pPr>
      <w:ind w:left="1440"/>
    </w:pPr>
    <w:rPr>
      <w:rFonts w:asciiTheme="minorHAnsi" w:eastAsia="Times New Roman" w:hAnsiTheme="minorHAnsi" w:cs="Times New Roman"/>
      <w:szCs w:val="18"/>
      <w:lang w:val="es-ES" w:eastAsia="es-ES"/>
    </w:rPr>
  </w:style>
  <w:style w:type="character" w:styleId="Refdecomentario">
    <w:name w:val="annotation reference"/>
    <w:uiPriority w:val="99"/>
    <w:qFormat/>
    <w:rsid w:val="007545BE"/>
    <w:rPr>
      <w:sz w:val="16"/>
      <w:szCs w:val="16"/>
    </w:rPr>
  </w:style>
  <w:style w:type="paragraph" w:customStyle="1" w:styleId="UZListado">
    <w:name w:val="UZ Listado"/>
    <w:basedOn w:val="Normal"/>
    <w:qFormat/>
    <w:rsid w:val="00224968"/>
    <w:pPr>
      <w:numPr>
        <w:ilvl w:val="2"/>
        <w:numId w:val="6"/>
      </w:numPr>
      <w:spacing w:before="40" w:after="40" w:line="300" w:lineRule="exact"/>
      <w:jc w:val="both"/>
    </w:pPr>
    <w:rPr>
      <w:rFonts w:ascii="Arial" w:eastAsia="Times New Roman" w:hAnsi="Arial" w:cs="Times New Roman"/>
      <w:sz w:val="19"/>
      <w:szCs w:val="20"/>
      <w:lang w:val="es-ES" w:eastAsia="es-MX"/>
    </w:rPr>
  </w:style>
  <w:style w:type="paragraph" w:styleId="Textodeglobo">
    <w:name w:val="Balloon Text"/>
    <w:basedOn w:val="Normal"/>
    <w:link w:val="TextodegloboCar"/>
    <w:uiPriority w:val="99"/>
    <w:unhideWhenUsed/>
    <w:qFormat/>
    <w:rsid w:val="00D13EF0"/>
    <w:rPr>
      <w:rFonts w:ascii="Lucida Grande" w:hAnsi="Lucida Grande" w:cs="Lucida Grande"/>
      <w:szCs w:val="18"/>
    </w:rPr>
  </w:style>
  <w:style w:type="character" w:customStyle="1" w:styleId="TextodegloboCar">
    <w:name w:val="Texto de globo Car"/>
    <w:basedOn w:val="Fuentedeprrafopredeter"/>
    <w:link w:val="Textodeglobo"/>
    <w:uiPriority w:val="99"/>
    <w:qFormat/>
    <w:rsid w:val="00D13EF0"/>
    <w:rPr>
      <w:rFonts w:ascii="Lucida Grande" w:eastAsia="Times New Roman" w:hAnsi="Lucida Grande" w:cs="Lucida Grande"/>
      <w:sz w:val="18"/>
      <w:szCs w:val="18"/>
      <w:lang w:val="es-ES"/>
    </w:rPr>
  </w:style>
  <w:style w:type="paragraph" w:styleId="Textosinformato">
    <w:name w:val="Plain Text"/>
    <w:basedOn w:val="Normal"/>
    <w:link w:val="TextosinformatoCar"/>
    <w:uiPriority w:val="99"/>
    <w:qFormat/>
    <w:rsid w:val="003371C7"/>
    <w:pPr>
      <w:autoSpaceDE w:val="0"/>
      <w:autoSpaceDN w:val="0"/>
    </w:pPr>
    <w:rPr>
      <w:rFonts w:ascii="Courier New" w:eastAsia="Times New Roman" w:hAnsi="Courier New" w:cs="Courier New"/>
      <w:sz w:val="20"/>
      <w:szCs w:val="20"/>
      <w:lang w:val="es-ES" w:eastAsia="es-ES"/>
    </w:rPr>
  </w:style>
  <w:style w:type="character" w:customStyle="1" w:styleId="TextosinformatoCar">
    <w:name w:val="Texto sin formato Car"/>
    <w:basedOn w:val="Fuentedeprrafopredeter"/>
    <w:link w:val="Textosinformato"/>
    <w:uiPriority w:val="99"/>
    <w:qFormat/>
    <w:rsid w:val="003371C7"/>
    <w:rPr>
      <w:rFonts w:ascii="Courier New" w:eastAsia="Times New Roman" w:hAnsi="Courier New" w:cs="Courier New"/>
      <w:sz w:val="20"/>
      <w:szCs w:val="20"/>
      <w:lang w:val="es-ES"/>
    </w:rPr>
  </w:style>
  <w:style w:type="paragraph" w:styleId="Textoindependiente3">
    <w:name w:val="Body Text 3"/>
    <w:basedOn w:val="Normal"/>
    <w:link w:val="Textoindependiente3Car"/>
    <w:qFormat/>
    <w:rsid w:val="00EF75AF"/>
    <w:pPr>
      <w:widowControl w:val="0"/>
      <w:tabs>
        <w:tab w:val="left" w:pos="864"/>
        <w:tab w:val="left" w:pos="1008"/>
        <w:tab w:val="left" w:pos="6521"/>
      </w:tabs>
      <w:autoSpaceDE w:val="0"/>
      <w:autoSpaceDN w:val="0"/>
      <w:adjustRightInd w:val="0"/>
      <w:ind w:right="3105"/>
      <w:jc w:val="both"/>
    </w:pPr>
    <w:rPr>
      <w:rFonts w:ascii="Arial" w:eastAsia="Times New Roman" w:hAnsi="Arial" w:cs="Arial"/>
      <w:szCs w:val="20"/>
      <w:lang w:val="es-ES" w:eastAsia="es-ES"/>
    </w:rPr>
  </w:style>
  <w:style w:type="character" w:customStyle="1" w:styleId="Textoindependiente3Car">
    <w:name w:val="Texto independiente 3 Car"/>
    <w:basedOn w:val="Fuentedeprrafopredeter"/>
    <w:link w:val="Textoindependiente3"/>
    <w:qFormat/>
    <w:rsid w:val="00EF75AF"/>
    <w:rPr>
      <w:rFonts w:ascii="Arial" w:eastAsia="Times New Roman" w:hAnsi="Arial" w:cs="Arial"/>
      <w:sz w:val="18"/>
      <w:szCs w:val="20"/>
      <w:lang w:val="es-ES"/>
    </w:rPr>
  </w:style>
  <w:style w:type="paragraph" w:styleId="Textodebloque">
    <w:name w:val="Block Text"/>
    <w:basedOn w:val="Normal"/>
    <w:qFormat/>
    <w:rsid w:val="003B3134"/>
    <w:pPr>
      <w:spacing w:after="648"/>
      <w:ind w:left="720" w:right="144"/>
    </w:pPr>
    <w:rPr>
      <w:rFonts w:ascii="Arial" w:eastAsia="Times New Roman" w:hAnsi="Arial" w:cs="Times New Roman"/>
      <w:spacing w:val="2"/>
      <w:lang w:eastAsia="es-ES"/>
    </w:rPr>
  </w:style>
  <w:style w:type="paragraph" w:styleId="Sangradetextonormal">
    <w:name w:val="Body Text Indent"/>
    <w:basedOn w:val="Normal"/>
    <w:link w:val="SangradetextonormalCar"/>
    <w:uiPriority w:val="99"/>
    <w:unhideWhenUsed/>
    <w:qFormat/>
    <w:rsid w:val="002A1871"/>
    <w:pPr>
      <w:spacing w:after="120"/>
      <w:ind w:left="283"/>
    </w:pPr>
  </w:style>
  <w:style w:type="character" w:customStyle="1" w:styleId="SangradetextonormalCar">
    <w:name w:val="Sangría de texto normal Car"/>
    <w:basedOn w:val="Fuentedeprrafopredeter"/>
    <w:link w:val="Sangradetextonormal"/>
    <w:uiPriority w:val="99"/>
    <w:semiHidden/>
    <w:qFormat/>
    <w:rsid w:val="002A1871"/>
    <w:rPr>
      <w:rFonts w:ascii="Arial" w:eastAsia="Times New Roman" w:hAnsi="Arial" w:cs="Times New Roman"/>
      <w:sz w:val="18"/>
      <w:lang w:val="es-ES"/>
    </w:rPr>
  </w:style>
  <w:style w:type="paragraph" w:customStyle="1" w:styleId="00Ttulo4">
    <w:name w:val="00Título 4"/>
    <w:basedOn w:val="Normal"/>
    <w:link w:val="00Ttulo4Car"/>
    <w:qFormat/>
    <w:rsid w:val="002A1871"/>
    <w:pPr>
      <w:tabs>
        <w:tab w:val="num" w:pos="2100"/>
      </w:tabs>
      <w:ind w:left="2100"/>
    </w:pPr>
    <w:rPr>
      <w:rFonts w:ascii="Arial" w:eastAsia="Times New Roman" w:hAnsi="Arial" w:cs="Times New Roman"/>
      <w:sz w:val="22"/>
      <w:szCs w:val="20"/>
      <w:lang w:val="es-ES" w:eastAsia="es-MX"/>
    </w:rPr>
  </w:style>
  <w:style w:type="paragraph" w:customStyle="1" w:styleId="00Titulo1">
    <w:name w:val="00 Titulo 1"/>
    <w:basedOn w:val="Normal"/>
    <w:qFormat/>
    <w:rsid w:val="002A1871"/>
    <w:pPr>
      <w:spacing w:before="120" w:after="120"/>
      <w:ind w:left="1920" w:hanging="360"/>
      <w:jc w:val="both"/>
    </w:pPr>
    <w:rPr>
      <w:rFonts w:ascii="Arial" w:eastAsia="Times New Roman" w:hAnsi="Arial" w:cs="Arial"/>
      <w:b/>
      <w:sz w:val="22"/>
      <w:szCs w:val="22"/>
      <w:u w:val="single"/>
      <w:lang w:val="es-ES" w:eastAsia="es-MX"/>
    </w:rPr>
  </w:style>
  <w:style w:type="paragraph" w:customStyle="1" w:styleId="TxBrp3">
    <w:name w:val="TxBr_p3"/>
    <w:basedOn w:val="Normal"/>
    <w:semiHidden/>
    <w:qFormat/>
    <w:rsid w:val="00B454D2"/>
    <w:pPr>
      <w:widowControl w:val="0"/>
      <w:tabs>
        <w:tab w:val="left" w:pos="204"/>
      </w:tabs>
      <w:spacing w:line="240" w:lineRule="atLeast"/>
    </w:pPr>
    <w:rPr>
      <w:snapToGrid w:val="0"/>
      <w:sz w:val="22"/>
      <w:szCs w:val="20"/>
      <w:lang w:eastAsia="es-MX"/>
    </w:rPr>
  </w:style>
  <w:style w:type="table" w:styleId="Tablaconcuadrcula">
    <w:name w:val="Table Grid"/>
    <w:basedOn w:val="Tablanormal"/>
    <w:qFormat/>
    <w:rsid w:val="00EE34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Apartado">
    <w:name w:val="00 Apartado"/>
    <w:basedOn w:val="00Ttulo4"/>
    <w:link w:val="00ApartadoCar"/>
    <w:qFormat/>
    <w:rsid w:val="00B560F1"/>
    <w:pPr>
      <w:numPr>
        <w:ilvl w:val="2"/>
        <w:numId w:val="1"/>
      </w:numPr>
      <w:spacing w:line="276" w:lineRule="auto"/>
    </w:pPr>
    <w:rPr>
      <w:sz w:val="20"/>
    </w:rPr>
  </w:style>
  <w:style w:type="character" w:customStyle="1" w:styleId="00ApartadoCar">
    <w:name w:val="00 Apartado Car"/>
    <w:basedOn w:val="Fuentedeprrafopredeter"/>
    <w:link w:val="00Apartado"/>
    <w:qFormat/>
    <w:rsid w:val="00B560F1"/>
    <w:rPr>
      <w:rFonts w:ascii="Arial" w:eastAsia="Times New Roman" w:hAnsi="Arial" w:cs="Times New Roman"/>
      <w:sz w:val="20"/>
      <w:szCs w:val="20"/>
      <w:lang w:val="es-ES" w:eastAsia="es-MX"/>
    </w:rPr>
  </w:style>
  <w:style w:type="paragraph" w:customStyle="1" w:styleId="UZTtulo3">
    <w:name w:val="UZ_Título 3"/>
    <w:basedOn w:val="UZPRRAFO"/>
    <w:qFormat/>
    <w:rsid w:val="00F177C3"/>
    <w:rPr>
      <w:b/>
    </w:rPr>
  </w:style>
  <w:style w:type="character" w:customStyle="1" w:styleId="Ttulo1Car">
    <w:name w:val="Título 1 Car"/>
    <w:basedOn w:val="Fuentedeprrafopredeter"/>
    <w:link w:val="Ttulo1"/>
    <w:uiPriority w:val="9"/>
    <w:qFormat/>
    <w:rsid w:val="00E32EB9"/>
    <w:rPr>
      <w:rFonts w:asciiTheme="majorHAnsi" w:eastAsiaTheme="majorEastAsia" w:hAnsiTheme="majorHAnsi" w:cstheme="majorBidi"/>
      <w:b/>
      <w:bCs/>
      <w:color w:val="345A8A" w:themeColor="accent1" w:themeShade="B5"/>
      <w:sz w:val="32"/>
      <w:szCs w:val="32"/>
      <w:lang w:val="es-ES"/>
    </w:rPr>
  </w:style>
  <w:style w:type="paragraph" w:styleId="Textocomentario">
    <w:name w:val="annotation text"/>
    <w:basedOn w:val="Normal"/>
    <w:link w:val="TextocomentarioCar"/>
    <w:uiPriority w:val="99"/>
    <w:qFormat/>
    <w:rsid w:val="0077635A"/>
    <w:pPr>
      <w:numPr>
        <w:numId w:val="7"/>
      </w:numPr>
      <w:tabs>
        <w:tab w:val="left" w:pos="0"/>
      </w:tabs>
      <w:ind w:left="0" w:firstLine="0"/>
      <w:jc w:val="both"/>
    </w:pPr>
    <w:rPr>
      <w:rFonts w:ascii="Century Gothic" w:eastAsia="Times New Roman" w:hAnsi="Century Gothic" w:cs="Times New Roman"/>
      <w:lang w:eastAsia="es-ES"/>
    </w:rPr>
  </w:style>
  <w:style w:type="character" w:customStyle="1" w:styleId="TextocomentarioCar">
    <w:name w:val="Texto comentario Car"/>
    <w:basedOn w:val="Fuentedeprrafopredeter"/>
    <w:link w:val="Textocomentario"/>
    <w:uiPriority w:val="99"/>
    <w:qFormat/>
    <w:rsid w:val="0077635A"/>
    <w:rPr>
      <w:rFonts w:ascii="Century Gothic" w:eastAsia="Times New Roman" w:hAnsi="Century Gothic" w:cs="Times New Roman"/>
      <w:sz w:val="18"/>
    </w:rPr>
  </w:style>
  <w:style w:type="character" w:customStyle="1" w:styleId="00Ttulo4Car">
    <w:name w:val="00Título 4 Car"/>
    <w:link w:val="00Ttulo4"/>
    <w:qFormat/>
    <w:rsid w:val="0077635A"/>
    <w:rPr>
      <w:rFonts w:ascii="Arial" w:eastAsia="Times New Roman" w:hAnsi="Arial" w:cs="Times New Roman"/>
      <w:sz w:val="22"/>
      <w:szCs w:val="20"/>
      <w:lang w:val="es-ES" w:eastAsia="es-MX"/>
    </w:rPr>
  </w:style>
  <w:style w:type="paragraph" w:customStyle="1" w:styleId="00Ttulo3">
    <w:name w:val="00 Título 3"/>
    <w:basedOn w:val="00Ttulo4"/>
    <w:qFormat/>
    <w:rsid w:val="0077635A"/>
    <w:pPr>
      <w:numPr>
        <w:numId w:val="2"/>
      </w:numPr>
      <w:spacing w:line="276" w:lineRule="auto"/>
      <w:ind w:left="1208" w:hanging="357"/>
      <w:outlineLvl w:val="1"/>
    </w:pPr>
    <w:rPr>
      <w:b/>
      <w:sz w:val="20"/>
    </w:rPr>
  </w:style>
  <w:style w:type="paragraph" w:customStyle="1" w:styleId="S-1">
    <w:name w:val="S-1"/>
    <w:basedOn w:val="Normal"/>
    <w:qFormat/>
    <w:rsid w:val="002C4AB3"/>
    <w:pPr>
      <w:spacing w:line="360" w:lineRule="auto"/>
      <w:ind w:left="567"/>
      <w:jc w:val="both"/>
    </w:pPr>
    <w:rPr>
      <w:rFonts w:eastAsia="Times New Roman" w:cs="Times New Roman"/>
      <w:b/>
      <w:szCs w:val="20"/>
      <w:lang w:eastAsia="es-ES"/>
    </w:rPr>
  </w:style>
  <w:style w:type="paragraph" w:customStyle="1" w:styleId="1Estilo">
    <w:name w:val="1. Estilo"/>
    <w:basedOn w:val="Normal"/>
    <w:qFormat/>
    <w:rsid w:val="002C4AB3"/>
    <w:pPr>
      <w:spacing w:line="360" w:lineRule="auto"/>
      <w:ind w:left="567" w:hanging="567"/>
      <w:jc w:val="both"/>
    </w:pPr>
    <w:rPr>
      <w:rFonts w:eastAsia="Times New Roman" w:cs="Times New Roman"/>
      <w:b/>
      <w:sz w:val="36"/>
      <w:szCs w:val="20"/>
      <w:lang w:eastAsia="es-ES"/>
    </w:rPr>
  </w:style>
  <w:style w:type="paragraph" w:styleId="NormalWeb">
    <w:name w:val="Normal (Web)"/>
    <w:basedOn w:val="Normal"/>
    <w:qFormat/>
    <w:rsid w:val="002C4AB3"/>
    <w:pPr>
      <w:spacing w:before="100" w:beforeAutospacing="1" w:after="100" w:afterAutospacing="1"/>
    </w:pPr>
    <w:rPr>
      <w:rFonts w:eastAsia="Times New Roman" w:cs="Times New Roman"/>
      <w:lang w:val="es-ES" w:eastAsia="es-ES"/>
    </w:rPr>
  </w:style>
  <w:style w:type="paragraph" w:styleId="Textoindependiente">
    <w:name w:val="Body Text"/>
    <w:basedOn w:val="Normal"/>
    <w:link w:val="TextoindependienteCar"/>
    <w:uiPriority w:val="99"/>
    <w:unhideWhenUsed/>
    <w:qFormat/>
    <w:rsid w:val="00FF3A3C"/>
    <w:pPr>
      <w:spacing w:after="120"/>
      <w:jc w:val="both"/>
    </w:pPr>
    <w:rPr>
      <w:rFonts w:ascii="Arial" w:eastAsia="Times New Roman" w:hAnsi="Arial" w:cs="Times New Roman"/>
      <w:lang w:val="es-ES" w:eastAsia="es-ES"/>
    </w:rPr>
  </w:style>
  <w:style w:type="character" w:customStyle="1" w:styleId="TextoindependienteCar">
    <w:name w:val="Texto independiente Car"/>
    <w:basedOn w:val="Fuentedeprrafopredeter"/>
    <w:link w:val="Textoindependiente"/>
    <w:uiPriority w:val="99"/>
    <w:qFormat/>
    <w:rsid w:val="00FF3A3C"/>
    <w:rPr>
      <w:rFonts w:ascii="Arial" w:eastAsia="Times New Roman" w:hAnsi="Arial" w:cs="Times New Roman"/>
      <w:sz w:val="18"/>
      <w:lang w:val="es-ES"/>
    </w:rPr>
  </w:style>
  <w:style w:type="paragraph" w:styleId="Textoindependiente2">
    <w:name w:val="Body Text 2"/>
    <w:basedOn w:val="Normal"/>
    <w:link w:val="Textoindependiente2Car"/>
    <w:uiPriority w:val="99"/>
    <w:unhideWhenUsed/>
    <w:qFormat/>
    <w:rsid w:val="00FF3A3C"/>
    <w:pPr>
      <w:spacing w:after="120" w:line="480" w:lineRule="auto"/>
      <w:jc w:val="both"/>
    </w:pPr>
    <w:rPr>
      <w:rFonts w:ascii="Arial" w:eastAsia="Times New Roman" w:hAnsi="Arial" w:cs="Times New Roman"/>
      <w:lang w:val="es-ES" w:eastAsia="es-ES"/>
    </w:rPr>
  </w:style>
  <w:style w:type="character" w:customStyle="1" w:styleId="Textoindependiente2Car">
    <w:name w:val="Texto independiente 2 Car"/>
    <w:basedOn w:val="Fuentedeprrafopredeter"/>
    <w:link w:val="Textoindependiente2"/>
    <w:uiPriority w:val="99"/>
    <w:qFormat/>
    <w:rsid w:val="00FF3A3C"/>
    <w:rPr>
      <w:rFonts w:ascii="Arial" w:eastAsia="Times New Roman" w:hAnsi="Arial" w:cs="Times New Roman"/>
      <w:sz w:val="18"/>
      <w:lang w:val="es-ES"/>
    </w:rPr>
  </w:style>
  <w:style w:type="paragraph" w:styleId="Sangra2detindependiente">
    <w:name w:val="Body Text Indent 2"/>
    <w:basedOn w:val="Normal"/>
    <w:link w:val="Sangra2detindependienteCar"/>
    <w:uiPriority w:val="99"/>
    <w:unhideWhenUsed/>
    <w:qFormat/>
    <w:rsid w:val="00FF3A3C"/>
    <w:pPr>
      <w:spacing w:after="120" w:line="480" w:lineRule="auto"/>
      <w:ind w:left="283"/>
      <w:jc w:val="both"/>
    </w:pPr>
    <w:rPr>
      <w:rFonts w:ascii="Arial" w:eastAsia="Times New Roman" w:hAnsi="Arial" w:cs="Times New Roman"/>
      <w:lang w:val="es-ES" w:eastAsia="es-ES"/>
    </w:rPr>
  </w:style>
  <w:style w:type="character" w:customStyle="1" w:styleId="Sangra2detindependienteCar">
    <w:name w:val="Sangría 2 de t. independiente Car"/>
    <w:basedOn w:val="Fuentedeprrafopredeter"/>
    <w:link w:val="Sangra2detindependiente"/>
    <w:uiPriority w:val="99"/>
    <w:qFormat/>
    <w:rsid w:val="00FF3A3C"/>
    <w:rPr>
      <w:rFonts w:ascii="Arial" w:eastAsia="Times New Roman" w:hAnsi="Arial" w:cs="Times New Roman"/>
      <w:sz w:val="18"/>
      <w:lang w:val="es-ES"/>
    </w:rPr>
  </w:style>
  <w:style w:type="paragraph" w:styleId="Sangra3detindependiente">
    <w:name w:val="Body Text Indent 3"/>
    <w:basedOn w:val="Normal"/>
    <w:link w:val="Sangra3detindependienteCar"/>
    <w:uiPriority w:val="99"/>
    <w:unhideWhenUsed/>
    <w:qFormat/>
    <w:rsid w:val="00FF3A3C"/>
    <w:pPr>
      <w:spacing w:after="120"/>
      <w:ind w:left="283"/>
      <w:jc w:val="both"/>
    </w:pPr>
    <w:rPr>
      <w:rFonts w:ascii="Arial" w:eastAsia="Times New Roman" w:hAnsi="Arial" w:cs="Times New Roman"/>
      <w:sz w:val="16"/>
      <w:szCs w:val="16"/>
      <w:lang w:val="es-ES" w:eastAsia="es-ES"/>
    </w:rPr>
  </w:style>
  <w:style w:type="character" w:customStyle="1" w:styleId="Sangra3detindependienteCar">
    <w:name w:val="Sangría 3 de t. independiente Car"/>
    <w:basedOn w:val="Fuentedeprrafopredeter"/>
    <w:link w:val="Sangra3detindependiente"/>
    <w:uiPriority w:val="99"/>
    <w:semiHidden/>
    <w:qFormat/>
    <w:rsid w:val="00FF3A3C"/>
    <w:rPr>
      <w:rFonts w:ascii="Arial" w:eastAsia="Times New Roman" w:hAnsi="Arial" w:cs="Times New Roman"/>
      <w:sz w:val="16"/>
      <w:szCs w:val="16"/>
      <w:lang w:val="es-ES"/>
    </w:rPr>
  </w:style>
  <w:style w:type="paragraph" w:customStyle="1" w:styleId="Cierre1">
    <w:name w:val="Cierre1"/>
    <w:basedOn w:val="Normal"/>
    <w:qFormat/>
    <w:rsid w:val="00066B53"/>
    <w:pPr>
      <w:suppressAutoHyphens/>
    </w:pPr>
    <w:rPr>
      <w:rFonts w:ascii="Arial" w:eastAsia="Times New Roman" w:hAnsi="Arial" w:cs="Arial"/>
      <w:sz w:val="22"/>
      <w:szCs w:val="20"/>
      <w:lang w:val="es-ES" w:eastAsia="ar-SA"/>
    </w:rPr>
  </w:style>
  <w:style w:type="character" w:customStyle="1" w:styleId="WW8Num1z7">
    <w:name w:val="WW8Num1z7"/>
    <w:qFormat/>
    <w:rsid w:val="004D3C79"/>
  </w:style>
  <w:style w:type="paragraph" w:customStyle="1" w:styleId="Sangra3detindependiente1">
    <w:name w:val="Sangría 3 de t. independiente1"/>
    <w:basedOn w:val="Normal"/>
    <w:qFormat/>
    <w:rsid w:val="009734FA"/>
    <w:pPr>
      <w:suppressAutoHyphens/>
      <w:ind w:firstLine="360"/>
      <w:jc w:val="both"/>
    </w:pPr>
    <w:rPr>
      <w:rFonts w:ascii="Arial" w:eastAsia="Times New Roman" w:hAnsi="Arial" w:cs="Arial"/>
      <w:color w:val="000000"/>
      <w:sz w:val="22"/>
      <w:szCs w:val="20"/>
      <w:lang w:eastAsia="ar-SA"/>
    </w:rPr>
  </w:style>
  <w:style w:type="character" w:customStyle="1" w:styleId="00ListadoCar">
    <w:name w:val="00 Listado Car"/>
    <w:qFormat/>
    <w:rsid w:val="00E1091B"/>
    <w:rPr>
      <w:rFonts w:ascii="Arial" w:hAnsi="Arial" w:cs="Arial"/>
    </w:rPr>
  </w:style>
  <w:style w:type="paragraph" w:customStyle="1" w:styleId="00Listado2">
    <w:name w:val="00 Listado 2"/>
    <w:basedOn w:val="UZListado"/>
    <w:qFormat/>
    <w:rsid w:val="00E1091B"/>
    <w:pPr>
      <w:numPr>
        <w:ilvl w:val="0"/>
        <w:numId w:val="0"/>
      </w:numPr>
      <w:suppressAutoHyphens/>
      <w:ind w:left="1775" w:hanging="357"/>
    </w:pPr>
    <w:rPr>
      <w:rFonts w:cs="Arial"/>
      <w:sz w:val="20"/>
      <w:lang w:eastAsia="ar-SA"/>
    </w:rPr>
  </w:style>
  <w:style w:type="paragraph" w:customStyle="1" w:styleId="Parrafo">
    <w:name w:val="Parrafo"/>
    <w:basedOn w:val="Normal"/>
    <w:qFormat/>
    <w:rsid w:val="0040758E"/>
    <w:pPr>
      <w:suppressAutoHyphens/>
      <w:autoSpaceDE w:val="0"/>
      <w:spacing w:before="120" w:after="120"/>
    </w:pPr>
    <w:rPr>
      <w:rFonts w:ascii="Arial" w:eastAsia="Times New Roman" w:hAnsi="Arial" w:cs="Arial"/>
      <w:sz w:val="20"/>
      <w:szCs w:val="20"/>
      <w:lang w:val="es-ES" w:eastAsia="ar-SA"/>
    </w:rPr>
  </w:style>
  <w:style w:type="character" w:customStyle="1" w:styleId="ARIAL">
    <w:name w:val="ARIAL"/>
    <w:qFormat/>
    <w:rsid w:val="007568CB"/>
    <w:rPr>
      <w:rFonts w:ascii="Arial" w:hAnsi="Arial" w:cs="Arial"/>
      <w:sz w:val="22"/>
    </w:rPr>
  </w:style>
  <w:style w:type="paragraph" w:customStyle="1" w:styleId="Contenidodelatabla">
    <w:name w:val="Contenido de la tabla"/>
    <w:basedOn w:val="Normal"/>
    <w:qFormat/>
    <w:rsid w:val="00974B96"/>
    <w:pPr>
      <w:suppressLineNumbers/>
      <w:suppressAutoHyphens/>
    </w:pPr>
    <w:rPr>
      <w:rFonts w:ascii="Arial" w:eastAsia="Times New Roman" w:hAnsi="Arial" w:cs="Arial"/>
      <w:sz w:val="22"/>
      <w:szCs w:val="20"/>
      <w:lang w:val="es-ES" w:eastAsia="ar-SA"/>
    </w:rPr>
  </w:style>
  <w:style w:type="paragraph" w:customStyle="1" w:styleId="00Apartadosab">
    <w:name w:val="00 Apartados a) b).."/>
    <w:basedOn w:val="00Parrafo"/>
    <w:link w:val="00ApartadosabCar"/>
    <w:uiPriority w:val="2"/>
    <w:qFormat/>
    <w:rsid w:val="008C435D"/>
    <w:pPr>
      <w:numPr>
        <w:numId w:val="11"/>
      </w:numPr>
      <w:suppressAutoHyphens/>
    </w:pPr>
    <w:rPr>
      <w:lang w:val="es-ES" w:eastAsia="ar-SA"/>
    </w:rPr>
  </w:style>
  <w:style w:type="paragraph" w:customStyle="1" w:styleId="00Num12">
    <w:name w:val="00 Num 1) 2)"/>
    <w:basedOn w:val="00Apartadosab"/>
    <w:link w:val="00Num12Car"/>
    <w:uiPriority w:val="2"/>
    <w:qFormat/>
    <w:rsid w:val="00F52399"/>
    <w:pPr>
      <w:numPr>
        <w:numId w:val="0"/>
      </w:numPr>
      <w:ind w:left="360" w:hanging="360"/>
    </w:pPr>
  </w:style>
  <w:style w:type="character" w:customStyle="1" w:styleId="00ParrafoCar">
    <w:name w:val="00 Parrafo Car"/>
    <w:qFormat/>
    <w:rsid w:val="00517F50"/>
    <w:rPr>
      <w:rFonts w:ascii="Arial" w:hAnsi="Arial" w:cs="Arial"/>
      <w:color w:val="000000"/>
      <w:lang w:val="en-GB"/>
    </w:rPr>
  </w:style>
  <w:style w:type="paragraph" w:customStyle="1" w:styleId="Encabezadodelatabla">
    <w:name w:val="Encabezado de la tabla"/>
    <w:basedOn w:val="Contenidodelatabla"/>
    <w:qFormat/>
    <w:rsid w:val="005B6EA1"/>
    <w:pPr>
      <w:jc w:val="center"/>
    </w:pPr>
    <w:rPr>
      <w:b/>
      <w:bCs/>
    </w:rPr>
  </w:style>
  <w:style w:type="paragraph" w:styleId="Prrafodelista">
    <w:name w:val="List Paragraph"/>
    <w:basedOn w:val="Normal"/>
    <w:uiPriority w:val="34"/>
    <w:qFormat/>
    <w:rsid w:val="00D071EB"/>
    <w:pPr>
      <w:ind w:left="720"/>
      <w:contextualSpacing/>
      <w:jc w:val="both"/>
    </w:pPr>
    <w:rPr>
      <w:rFonts w:ascii="Arial" w:eastAsia="Times New Roman" w:hAnsi="Arial" w:cs="Times New Roman"/>
      <w:lang w:val="es-ES" w:eastAsia="es-ES"/>
    </w:rPr>
  </w:style>
  <w:style w:type="character" w:customStyle="1" w:styleId="00ApartadosabCar">
    <w:name w:val="00 Apartados a) b).. Car"/>
    <w:link w:val="00Apartadosab"/>
    <w:uiPriority w:val="2"/>
    <w:qFormat/>
    <w:rsid w:val="00516CA9"/>
    <w:rPr>
      <w:rFonts w:ascii="Arial" w:eastAsia="Times New Roman" w:hAnsi="Arial" w:cs="Arial"/>
      <w:color w:val="000000"/>
      <w:sz w:val="20"/>
      <w:szCs w:val="20"/>
      <w:lang w:val="es-ES" w:eastAsia="ar-SA"/>
    </w:rPr>
  </w:style>
  <w:style w:type="character" w:customStyle="1" w:styleId="00Num12Car">
    <w:name w:val="00 Num 1) 2) Car"/>
    <w:basedOn w:val="00ApartadosabCar"/>
    <w:link w:val="00Num12"/>
    <w:qFormat/>
    <w:rsid w:val="00516CA9"/>
    <w:rPr>
      <w:rFonts w:ascii="Arial" w:eastAsia="Times New Roman" w:hAnsi="Arial" w:cs="Arial"/>
      <w:color w:val="000000"/>
      <w:sz w:val="20"/>
      <w:szCs w:val="20"/>
      <w:lang w:val="es-ES" w:eastAsia="ar-SA"/>
    </w:rPr>
  </w:style>
  <w:style w:type="paragraph" w:customStyle="1" w:styleId="UZApartado">
    <w:name w:val="UZ Apartado"/>
    <w:basedOn w:val="UZPRRAFO"/>
    <w:qFormat/>
    <w:rsid w:val="007417E2"/>
    <w:pPr>
      <w:numPr>
        <w:numId w:val="14"/>
      </w:numPr>
    </w:pPr>
  </w:style>
  <w:style w:type="character" w:customStyle="1" w:styleId="Caracteresdenotaalpie">
    <w:name w:val="Caracteres de nota al pie"/>
    <w:qFormat/>
    <w:rsid w:val="008C527F"/>
    <w:rPr>
      <w:vertAlign w:val="superscript"/>
    </w:rPr>
  </w:style>
  <w:style w:type="character" w:styleId="Refdenotaalpie">
    <w:name w:val="footnote reference"/>
    <w:qFormat/>
    <w:rsid w:val="008C527F"/>
    <w:rPr>
      <w:vertAlign w:val="superscript"/>
    </w:rPr>
  </w:style>
  <w:style w:type="paragraph" w:customStyle="1" w:styleId="Cierre3">
    <w:name w:val="Cierre3"/>
    <w:basedOn w:val="Normal"/>
    <w:qFormat/>
    <w:rsid w:val="00A560CD"/>
    <w:pPr>
      <w:suppressAutoHyphens/>
    </w:pPr>
    <w:rPr>
      <w:rFonts w:ascii="Arial" w:eastAsia="Times New Roman" w:hAnsi="Arial" w:cs="Arial"/>
      <w:sz w:val="22"/>
      <w:szCs w:val="20"/>
      <w:lang w:val="es-ES" w:eastAsia="ar-SA"/>
    </w:rPr>
  </w:style>
  <w:style w:type="paragraph" w:customStyle="1" w:styleId="00Listado22">
    <w:name w:val="00 Listado 22"/>
    <w:basedOn w:val="UZListado"/>
    <w:qFormat/>
    <w:rsid w:val="00CF71B3"/>
    <w:pPr>
      <w:numPr>
        <w:ilvl w:val="0"/>
        <w:numId w:val="9"/>
      </w:numPr>
      <w:tabs>
        <w:tab w:val="left" w:pos="2127"/>
      </w:tabs>
      <w:suppressAutoHyphens/>
      <w:ind w:left="2127" w:hanging="284"/>
    </w:pPr>
    <w:rPr>
      <w:rFonts w:cs="Arial"/>
      <w:sz w:val="20"/>
      <w:lang w:eastAsia="ar-SA"/>
    </w:rPr>
  </w:style>
  <w:style w:type="paragraph" w:customStyle="1" w:styleId="pieformula">
    <w:name w:val="pie formula"/>
    <w:basedOn w:val="Normal"/>
    <w:qFormat/>
    <w:rsid w:val="00E32F07"/>
    <w:pPr>
      <w:suppressAutoHyphens/>
      <w:jc w:val="center"/>
    </w:pPr>
    <w:rPr>
      <w:rFonts w:ascii="Arial" w:eastAsia="Times New Roman" w:hAnsi="Arial" w:cs="Arial"/>
      <w:szCs w:val="20"/>
      <w:lang w:val="es-ES" w:eastAsia="ar-SA"/>
    </w:rPr>
  </w:style>
  <w:style w:type="character" w:customStyle="1" w:styleId="WW8Num5z2">
    <w:name w:val="WW8Num5z2"/>
    <w:qFormat/>
    <w:rsid w:val="00C031F4"/>
    <w:rPr>
      <w:rFonts w:ascii="Wingdings" w:hAnsi="Wingdings" w:cs="Wingdings"/>
    </w:rPr>
  </w:style>
  <w:style w:type="paragraph" w:customStyle="1" w:styleId="NumeracinCTE">
    <w:name w:val="NumeraciónCTE"/>
    <w:basedOn w:val="Normal"/>
    <w:qFormat/>
    <w:rsid w:val="00817423"/>
    <w:pPr>
      <w:tabs>
        <w:tab w:val="num" w:pos="360"/>
      </w:tabs>
      <w:suppressAutoHyphens/>
      <w:spacing w:before="60" w:after="60"/>
      <w:ind w:left="360" w:hanging="360"/>
      <w:jc w:val="both"/>
    </w:pPr>
    <w:rPr>
      <w:rFonts w:ascii="Arial" w:eastAsia="Times New Roman" w:hAnsi="Arial" w:cs="Times New Roman"/>
      <w:color w:val="000000"/>
      <w:sz w:val="16"/>
      <w:szCs w:val="20"/>
      <w:lang w:val="es-ES" w:eastAsia="ar-SA"/>
    </w:rPr>
  </w:style>
  <w:style w:type="paragraph" w:customStyle="1" w:styleId="Figura">
    <w:name w:val="Figura"/>
    <w:next w:val="Normal"/>
    <w:qFormat/>
    <w:rsid w:val="00817423"/>
    <w:pPr>
      <w:tabs>
        <w:tab w:val="left" w:pos="3544"/>
      </w:tabs>
      <w:suppressAutoHyphens/>
      <w:spacing w:before="60"/>
      <w:jc w:val="center"/>
    </w:pPr>
    <w:rPr>
      <w:rFonts w:ascii="Arial" w:eastAsia="Arial" w:hAnsi="Arial" w:cs="Times New Roman"/>
      <w:b/>
      <w:color w:val="000000"/>
      <w:sz w:val="18"/>
      <w:szCs w:val="20"/>
      <w:lang w:val="es-ES" w:eastAsia="ar-SA"/>
    </w:rPr>
  </w:style>
  <w:style w:type="paragraph" w:styleId="Mapadeldocumento">
    <w:name w:val="Document Map"/>
    <w:basedOn w:val="Normal"/>
    <w:link w:val="MapadeldocumentoCar"/>
    <w:uiPriority w:val="99"/>
    <w:unhideWhenUsed/>
    <w:qFormat/>
    <w:rsid w:val="00084B7D"/>
  </w:style>
  <w:style w:type="character" w:customStyle="1" w:styleId="MapadeldocumentoCar">
    <w:name w:val="Mapa del documento Car"/>
    <w:basedOn w:val="Fuentedeprrafopredeter"/>
    <w:link w:val="Mapadeldocumento"/>
    <w:uiPriority w:val="99"/>
    <w:qFormat/>
    <w:rsid w:val="00084B7D"/>
    <w:rPr>
      <w:rFonts w:ascii="Times New Roman" w:eastAsia="Times New Roman" w:hAnsi="Times New Roman" w:cs="Times New Roman"/>
      <w:lang w:val="es-ES"/>
    </w:rPr>
  </w:style>
  <w:style w:type="paragraph" w:styleId="Revisin">
    <w:name w:val="Revision"/>
    <w:hidden/>
    <w:uiPriority w:val="99"/>
    <w:semiHidden/>
    <w:rsid w:val="00084B7D"/>
    <w:rPr>
      <w:rFonts w:ascii="Arial" w:eastAsia="Times New Roman" w:hAnsi="Arial" w:cs="Times New Roman"/>
      <w:sz w:val="18"/>
      <w:lang w:val="es-ES"/>
    </w:rPr>
  </w:style>
  <w:style w:type="paragraph" w:customStyle="1" w:styleId="Ttulo4CTE">
    <w:name w:val="Título4CTE"/>
    <w:basedOn w:val="Normal"/>
    <w:next w:val="Normal"/>
    <w:autoRedefine/>
    <w:qFormat/>
    <w:rsid w:val="005B6695"/>
    <w:pPr>
      <w:autoSpaceDE w:val="0"/>
      <w:autoSpaceDN w:val="0"/>
      <w:adjustRightInd w:val="0"/>
    </w:pPr>
    <w:rPr>
      <w:rFonts w:ascii="Arial" w:eastAsia="Times New Roman" w:hAnsi="Arial" w:cs="Times New Roman"/>
      <w:b/>
      <w:sz w:val="16"/>
      <w:szCs w:val="16"/>
      <w:lang w:val="es-ES" w:eastAsia="es-ES"/>
    </w:rPr>
  </w:style>
  <w:style w:type="paragraph" w:customStyle="1" w:styleId="00Listado">
    <w:name w:val="00 Listado"/>
    <w:basedOn w:val="Normal"/>
    <w:uiPriority w:val="2"/>
    <w:qFormat/>
    <w:rsid w:val="00B21587"/>
    <w:pPr>
      <w:numPr>
        <w:ilvl w:val="2"/>
        <w:numId w:val="7"/>
      </w:numPr>
      <w:spacing w:before="40" w:after="40" w:line="300" w:lineRule="exact"/>
      <w:ind w:left="1378" w:hanging="357"/>
      <w:jc w:val="both"/>
    </w:pPr>
    <w:rPr>
      <w:rFonts w:ascii="Arial" w:eastAsia="Times New Roman" w:hAnsi="Arial" w:cs="Times New Roman"/>
      <w:sz w:val="20"/>
      <w:szCs w:val="20"/>
      <w:lang w:val="es-ES" w:eastAsia="es-MX"/>
    </w:rPr>
  </w:style>
  <w:style w:type="character" w:customStyle="1" w:styleId="00PuntoCar">
    <w:name w:val="00 Punto Car"/>
    <w:link w:val="00Punto"/>
    <w:qFormat/>
    <w:locked/>
    <w:rsid w:val="00B21587"/>
    <w:rPr>
      <w:rFonts w:ascii="Arial" w:eastAsia="Times New Roman" w:hAnsi="Arial" w:cs="Arial"/>
      <w:bCs/>
      <w:sz w:val="20"/>
      <w:szCs w:val="20"/>
      <w:lang w:val="es-ES" w:eastAsia="es-MX"/>
    </w:rPr>
  </w:style>
  <w:style w:type="paragraph" w:customStyle="1" w:styleId="00Punto">
    <w:name w:val="00 Punto"/>
    <w:basedOn w:val="Normal"/>
    <w:link w:val="00PuntoCar"/>
    <w:qFormat/>
    <w:rsid w:val="00B21587"/>
    <w:pPr>
      <w:numPr>
        <w:numId w:val="18"/>
      </w:numPr>
      <w:spacing w:line="300" w:lineRule="exact"/>
      <w:jc w:val="both"/>
    </w:pPr>
    <w:rPr>
      <w:rFonts w:ascii="Arial" w:eastAsia="Times New Roman" w:hAnsi="Arial" w:cs="Arial"/>
      <w:bCs/>
      <w:sz w:val="20"/>
      <w:szCs w:val="20"/>
      <w:lang w:val="es-ES" w:eastAsia="es-MX"/>
    </w:rPr>
  </w:style>
  <w:style w:type="character" w:styleId="Hipervnculo">
    <w:name w:val="Hyperlink"/>
    <w:basedOn w:val="Fuentedeprrafopredeter"/>
    <w:uiPriority w:val="99"/>
    <w:unhideWhenUsed/>
    <w:qFormat/>
    <w:rsid w:val="00465211"/>
    <w:rPr>
      <w:color w:val="0000FF" w:themeColor="hyperlink"/>
      <w:u w:val="single"/>
    </w:rPr>
  </w:style>
  <w:style w:type="character" w:styleId="Textoennegrita">
    <w:name w:val="Strong"/>
    <w:basedOn w:val="Fuentedeprrafopredeter"/>
    <w:uiPriority w:val="22"/>
    <w:qFormat/>
    <w:rsid w:val="00E0257E"/>
    <w:rPr>
      <w:b/>
      <w:bCs/>
    </w:rPr>
  </w:style>
  <w:style w:type="paragraph" w:customStyle="1" w:styleId="Itemfrmula">
    <w:name w:val="Item fórmula"/>
    <w:basedOn w:val="Normal"/>
    <w:uiPriority w:val="99"/>
    <w:unhideWhenUsed/>
    <w:qFormat/>
    <w:rsid w:val="00614082"/>
    <w:pPr>
      <w:tabs>
        <w:tab w:val="left" w:pos="900"/>
        <w:tab w:val="left" w:pos="1276"/>
      </w:tabs>
      <w:ind w:left="1276" w:hanging="1276"/>
    </w:pPr>
    <w:rPr>
      <w:rFonts w:ascii="Calibri" w:eastAsia="Times New Roman" w:hAnsi="Calibri" w:cs="Times New Roman"/>
      <w:color w:val="365F91"/>
      <w:sz w:val="20"/>
      <w:szCs w:val="20"/>
      <w:lang w:val="es-ES" w:eastAsia="en-US"/>
    </w:rPr>
  </w:style>
  <w:style w:type="paragraph" w:customStyle="1" w:styleId="Objeto">
    <w:name w:val="Objeto"/>
    <w:basedOn w:val="Normal"/>
    <w:next w:val="Normal"/>
    <w:uiPriority w:val="99"/>
    <w:unhideWhenUsed/>
    <w:qFormat/>
    <w:rsid w:val="00614082"/>
    <w:pPr>
      <w:keepNext/>
      <w:spacing w:before="240"/>
      <w:jc w:val="center"/>
    </w:pPr>
    <w:rPr>
      <w:rFonts w:ascii="Calibri" w:eastAsia="Times New Roman" w:hAnsi="Calibri" w:cs="Times New Roman"/>
      <w:sz w:val="20"/>
      <w:szCs w:val="20"/>
      <w:lang w:eastAsia="en-US"/>
    </w:rPr>
  </w:style>
  <w:style w:type="paragraph" w:customStyle="1" w:styleId="Textotabla">
    <w:name w:val="Texto tabla"/>
    <w:basedOn w:val="Normal"/>
    <w:uiPriority w:val="99"/>
    <w:unhideWhenUsed/>
    <w:qFormat/>
    <w:rsid w:val="002A58F4"/>
    <w:pPr>
      <w:jc w:val="both"/>
    </w:pPr>
    <w:rPr>
      <w:rFonts w:ascii="Calibri" w:eastAsia="Times New Roman" w:hAnsi="Calibri" w:cs="Times New Roman"/>
      <w:spacing w:val="-5"/>
      <w:sz w:val="16"/>
      <w:szCs w:val="16"/>
      <w:lang w:val="es-ES" w:eastAsia="en-US"/>
    </w:rPr>
  </w:style>
  <w:style w:type="paragraph" w:customStyle="1" w:styleId="centrado">
    <w:name w:val="centrado"/>
    <w:qFormat/>
    <w:rsid w:val="00A16BF9"/>
    <w:pPr>
      <w:jc w:val="center"/>
    </w:pPr>
    <w:rPr>
      <w:rFonts w:ascii="Times New Roman" w:eastAsia="SimSun" w:hAnsi="Times New Roman" w:cs="Times New Roman"/>
      <w:sz w:val="20"/>
      <w:szCs w:val="20"/>
      <w:lang w:val="en-US" w:eastAsia="zh-CN"/>
    </w:rPr>
  </w:style>
  <w:style w:type="character" w:customStyle="1" w:styleId="griego">
    <w:name w:val="griego"/>
    <w:qFormat/>
    <w:rsid w:val="009A0D44"/>
    <w:rPr>
      <w:rFonts w:ascii="Symbol" w:hAnsi="Symbol" w:cs="Symbol" w:hint="default"/>
    </w:rPr>
  </w:style>
  <w:style w:type="paragraph" w:customStyle="1" w:styleId="P1-TituloGeneral">
    <w:name w:val="P1-Titulo General"/>
    <w:qFormat/>
    <w:rsid w:val="00535DCC"/>
    <w:pPr>
      <w:pageBreakBefore/>
      <w:pBdr>
        <w:top w:val="none" w:sz="16" w:space="0" w:color="6666FF"/>
        <w:left w:val="none" w:sz="16" w:space="0" w:color="6666FF"/>
        <w:bottom w:val="single" w:sz="18" w:space="0" w:color="6666FF"/>
        <w:right w:val="none" w:sz="16" w:space="0" w:color="6666FF"/>
      </w:pBdr>
      <w:spacing w:before="300" w:after="500"/>
    </w:pPr>
    <w:rPr>
      <w:rFonts w:ascii="Arial" w:eastAsia="SimSun" w:hAnsi="Arial" w:cs="Times New Roman"/>
      <w:b/>
      <w:i/>
      <w:color w:val="063F93"/>
      <w:sz w:val="36"/>
      <w:szCs w:val="36"/>
      <w:lang w:val="en-US" w:eastAsia="zh-CN"/>
    </w:rPr>
  </w:style>
  <w:style w:type="character" w:styleId="nfasisintenso">
    <w:name w:val="Intense Emphasis"/>
    <w:basedOn w:val="Fuentedeprrafopredeter"/>
    <w:uiPriority w:val="21"/>
    <w:qFormat/>
    <w:rsid w:val="00B26E8D"/>
    <w:rPr>
      <w:b/>
      <w:bCs/>
      <w:caps/>
      <w:spacing w:val="10"/>
    </w:rPr>
  </w:style>
  <w:style w:type="character" w:customStyle="1" w:styleId="CitaCar">
    <w:name w:val="Cita Car"/>
    <w:basedOn w:val="Fuentedeprrafopredeter"/>
    <w:link w:val="Cita"/>
    <w:uiPriority w:val="29"/>
    <w:unhideWhenUsed/>
    <w:qFormat/>
    <w:locked/>
    <w:rsid w:val="00B26E8D"/>
    <w:rPr>
      <w:i/>
      <w:iCs/>
      <w:sz w:val="20"/>
      <w:szCs w:val="20"/>
    </w:rPr>
  </w:style>
  <w:style w:type="character" w:styleId="Ttulodellibro">
    <w:name w:val="Book Title"/>
    <w:basedOn w:val="Fuentedeprrafopredeter"/>
    <w:uiPriority w:val="33"/>
    <w:qFormat/>
    <w:rsid w:val="00B26E8D"/>
    <w:rPr>
      <w:b/>
      <w:bCs/>
      <w:i/>
      <w:iCs/>
      <w:spacing w:val="9"/>
    </w:rPr>
  </w:style>
  <w:style w:type="character" w:styleId="Referenciaintensa">
    <w:name w:val="Intense Reference"/>
    <w:basedOn w:val="Fuentedeprrafopredeter"/>
    <w:uiPriority w:val="32"/>
    <w:qFormat/>
    <w:rsid w:val="00B26E8D"/>
    <w:rPr>
      <w:b/>
      <w:bCs/>
      <w:i/>
      <w:iCs/>
      <w:caps/>
      <w:color w:val="4F81BD"/>
    </w:rPr>
  </w:style>
  <w:style w:type="character" w:styleId="Hipervnculovisitado">
    <w:name w:val="FollowedHyperlink"/>
    <w:basedOn w:val="Fuentedeprrafopredeter"/>
    <w:uiPriority w:val="99"/>
    <w:unhideWhenUsed/>
    <w:qFormat/>
    <w:rsid w:val="00B26E8D"/>
    <w:rPr>
      <w:color w:val="800080"/>
      <w:u w:val="single"/>
    </w:rPr>
  </w:style>
  <w:style w:type="character" w:customStyle="1" w:styleId="SinespaciadoCar">
    <w:name w:val="Sin espaciado Car"/>
    <w:basedOn w:val="Fuentedeprrafopredeter"/>
    <w:link w:val="Sinespaciado"/>
    <w:uiPriority w:val="1"/>
    <w:unhideWhenUsed/>
    <w:qFormat/>
    <w:locked/>
    <w:rsid w:val="00B26E8D"/>
    <w:rPr>
      <w:sz w:val="20"/>
      <w:szCs w:val="20"/>
    </w:rPr>
  </w:style>
  <w:style w:type="character" w:styleId="nfasis">
    <w:name w:val="Emphasis"/>
    <w:basedOn w:val="Fuentedeprrafopredeter"/>
    <w:uiPriority w:val="20"/>
    <w:qFormat/>
    <w:rsid w:val="00B26E8D"/>
    <w:rPr>
      <w:caps/>
      <w:spacing w:val="5"/>
    </w:rPr>
  </w:style>
  <w:style w:type="character" w:customStyle="1" w:styleId="SubttuloCar">
    <w:name w:val="Subtítulo Car"/>
    <w:basedOn w:val="Fuentedeprrafopredeter"/>
    <w:link w:val="Subttulo"/>
    <w:uiPriority w:val="11"/>
    <w:unhideWhenUsed/>
    <w:qFormat/>
    <w:locked/>
    <w:rsid w:val="00B26E8D"/>
    <w:rPr>
      <w:caps/>
      <w:spacing w:val="10"/>
    </w:rPr>
  </w:style>
  <w:style w:type="character" w:customStyle="1" w:styleId="CitadestacadaCar">
    <w:name w:val="Cita destacada Car"/>
    <w:basedOn w:val="Fuentedeprrafopredeter"/>
    <w:link w:val="Citadestacada"/>
    <w:uiPriority w:val="30"/>
    <w:unhideWhenUsed/>
    <w:qFormat/>
    <w:locked/>
    <w:rsid w:val="00B26E8D"/>
    <w:rPr>
      <w:i/>
      <w:iCs/>
      <w:color w:val="4F81BD"/>
      <w:sz w:val="20"/>
      <w:szCs w:val="20"/>
    </w:rPr>
  </w:style>
  <w:style w:type="character" w:customStyle="1" w:styleId="Apartado3Car">
    <w:name w:val="Apartado 3 Car"/>
    <w:basedOn w:val="Ttulo3Car"/>
    <w:uiPriority w:val="99"/>
    <w:unhideWhenUsed/>
    <w:qFormat/>
    <w:rsid w:val="00B26E8D"/>
    <w:rPr>
      <w:rFonts w:ascii="Arial" w:eastAsiaTheme="majorEastAsia" w:hAnsiTheme="majorHAnsi" w:cs="Arial"/>
      <w:b/>
      <w:bCs/>
      <w:caps/>
      <w:color w:val="4F81BD" w:themeColor="accent1"/>
      <w:spacing w:val="15"/>
      <w:sz w:val="18"/>
      <w:lang w:val="es-ES"/>
    </w:rPr>
  </w:style>
  <w:style w:type="character" w:customStyle="1" w:styleId="AsuntodelcomentarioCar">
    <w:name w:val="Asunto del comentario Car"/>
    <w:basedOn w:val="TextocomentarioCar"/>
    <w:link w:val="Asuntodelcomentario"/>
    <w:uiPriority w:val="99"/>
    <w:unhideWhenUsed/>
    <w:qFormat/>
    <w:locked/>
    <w:rsid w:val="00B26E8D"/>
    <w:rPr>
      <w:rFonts w:ascii="Arial" w:eastAsia="Times New Roman" w:hAnsi="Century Gothic" w:cs="Arial"/>
      <w:b/>
      <w:bCs/>
      <w:sz w:val="20"/>
      <w:szCs w:val="20"/>
    </w:rPr>
  </w:style>
  <w:style w:type="character" w:customStyle="1" w:styleId="ListasimpleCarCarCar">
    <w:name w:val="Lista simple Car Car Car"/>
    <w:basedOn w:val="Fuentedeprrafopredeter"/>
    <w:uiPriority w:val="99"/>
    <w:unhideWhenUsed/>
    <w:qFormat/>
    <w:rsid w:val="00B26E8D"/>
    <w:rPr>
      <w:rFonts w:ascii="Arial" w:cs="Arial"/>
      <w:lang w:val="es-ES_tradnl" w:eastAsia="es-ES"/>
    </w:rPr>
  </w:style>
  <w:style w:type="character" w:styleId="nfasissutil">
    <w:name w:val="Subtle Emphasis"/>
    <w:basedOn w:val="Fuentedeprrafopredeter"/>
    <w:uiPriority w:val="19"/>
    <w:qFormat/>
    <w:rsid w:val="00B26E8D"/>
    <w:rPr>
      <w:i/>
      <w:iCs/>
    </w:rPr>
  </w:style>
  <w:style w:type="character" w:styleId="Referenciasutil">
    <w:name w:val="Subtle Reference"/>
    <w:basedOn w:val="Fuentedeprrafopredeter"/>
    <w:uiPriority w:val="31"/>
    <w:qFormat/>
    <w:rsid w:val="00B26E8D"/>
    <w:rPr>
      <w:b/>
      <w:bCs/>
      <w:color w:val="4F81BD"/>
    </w:rPr>
  </w:style>
  <w:style w:type="paragraph" w:customStyle="1" w:styleId="Sangradetindependiente">
    <w:name w:val="Sangría de t. independiente"/>
    <w:basedOn w:val="Normal"/>
    <w:uiPriority w:val="99"/>
    <w:unhideWhenUsed/>
    <w:qFormat/>
    <w:rsid w:val="00B26E8D"/>
    <w:pPr>
      <w:widowControl w:val="0"/>
      <w:autoSpaceDE w:val="0"/>
      <w:autoSpaceDN w:val="0"/>
      <w:ind w:firstLine="567"/>
    </w:pPr>
    <w:rPr>
      <w:rFonts w:ascii="Calibri" w:eastAsia="Times New Roman" w:hAnsi="Calibri" w:cs="Times New Roman"/>
      <w:sz w:val="20"/>
      <w:szCs w:val="20"/>
      <w:lang w:eastAsia="en-US"/>
    </w:rPr>
  </w:style>
  <w:style w:type="paragraph" w:customStyle="1" w:styleId="Apartado4">
    <w:name w:val="Apartado 4"/>
    <w:basedOn w:val="Apartado3"/>
    <w:next w:val="Prrafo"/>
    <w:uiPriority w:val="99"/>
    <w:unhideWhenUsed/>
    <w:qFormat/>
    <w:rsid w:val="00B26E8D"/>
    <w:pPr>
      <w:pBdr>
        <w:top w:val="none" w:sz="0" w:space="0" w:color="auto"/>
        <w:left w:val="none" w:sz="0" w:space="0" w:color="auto"/>
        <w:bottom w:val="single" w:sz="6" w:space="1" w:color="4F81BD"/>
      </w:pBdr>
      <w:tabs>
        <w:tab w:val="clear" w:pos="1437"/>
        <w:tab w:val="left" w:pos="2157"/>
      </w:tabs>
      <w:ind w:left="1531" w:hanging="454"/>
      <w:outlineLvl w:val="3"/>
    </w:pPr>
  </w:style>
  <w:style w:type="paragraph" w:customStyle="1" w:styleId="xl28">
    <w:name w:val="xl28"/>
    <w:basedOn w:val="Normal"/>
    <w:uiPriority w:val="99"/>
    <w:unhideWhenUsed/>
    <w:qFormat/>
    <w:rsid w:val="00B26E8D"/>
    <w:pPr>
      <w:spacing w:before="100" w:beforeAutospacing="1" w:after="100" w:afterAutospacing="1"/>
      <w:textAlignment w:val="top"/>
    </w:pPr>
    <w:rPr>
      <w:rFonts w:ascii="Calibri" w:eastAsia="Times New Roman" w:hAnsi="Calibri" w:cs="Times New Roman"/>
      <w:sz w:val="24"/>
      <w:lang w:val="es-ES" w:eastAsia="en-US"/>
    </w:rPr>
  </w:style>
  <w:style w:type="paragraph" w:customStyle="1" w:styleId="Listasimple2Tab">
    <w:name w:val="Lista simple 2 Tab"/>
    <w:basedOn w:val="Listasimple"/>
    <w:uiPriority w:val="99"/>
    <w:unhideWhenUsed/>
    <w:qFormat/>
    <w:rsid w:val="00B26E8D"/>
    <w:pPr>
      <w:tabs>
        <w:tab w:val="left" w:pos="3402"/>
        <w:tab w:val="left" w:pos="4536"/>
        <w:tab w:val="left" w:pos="5670"/>
        <w:tab w:val="left" w:pos="6804"/>
      </w:tabs>
      <w:spacing w:before="120"/>
    </w:pPr>
  </w:style>
  <w:style w:type="character" w:customStyle="1" w:styleId="MapadeldocumentoCar1">
    <w:name w:val="Mapa del documento Car1"/>
    <w:basedOn w:val="Fuentedeprrafopredeter"/>
    <w:uiPriority w:val="99"/>
    <w:semiHidden/>
    <w:qFormat/>
    <w:rsid w:val="00B26E8D"/>
    <w:rPr>
      <w:rFonts w:eastAsia="Times New Roman"/>
      <w:sz w:val="24"/>
      <w:szCs w:val="24"/>
      <w:lang w:val="es-ES" w:eastAsia="en-US"/>
    </w:rPr>
  </w:style>
  <w:style w:type="paragraph" w:styleId="TtuloTDC">
    <w:name w:val="TOC Heading"/>
    <w:basedOn w:val="Ttulo1"/>
    <w:next w:val="Normal"/>
    <w:uiPriority w:val="39"/>
    <w:qFormat/>
    <w:rsid w:val="00B26E8D"/>
    <w:pPr>
      <w:keepNext w:val="0"/>
      <w:keepLines w:val="0"/>
      <w:pBdr>
        <w:top w:val="single" w:sz="24" w:space="0" w:color="4F81BD"/>
        <w:left w:val="single" w:sz="24" w:space="0" w:color="4F81BD"/>
        <w:bottom w:val="single" w:sz="24" w:space="0" w:color="4F81BD"/>
        <w:right w:val="single" w:sz="24" w:space="0" w:color="4F81BD"/>
      </w:pBdr>
      <w:shd w:val="clear" w:color="auto" w:fill="4F81BD"/>
      <w:spacing w:before="0"/>
      <w:jc w:val="left"/>
    </w:pPr>
    <w:rPr>
      <w:rFonts w:ascii="Calibri" w:eastAsia="Times New Roman" w:hAnsi="Calibri" w:cs="Times New Roman"/>
      <w:caps/>
      <w:color w:val="FFFFFF"/>
      <w:spacing w:val="15"/>
      <w:sz w:val="22"/>
      <w:szCs w:val="22"/>
      <w:lang w:eastAsia="en-US"/>
    </w:rPr>
  </w:style>
  <w:style w:type="paragraph" w:customStyle="1" w:styleId="xl25">
    <w:name w:val="xl25"/>
    <w:basedOn w:val="Normal"/>
    <w:uiPriority w:val="99"/>
    <w:unhideWhenUsed/>
    <w:qFormat/>
    <w:rsid w:val="00B26E8D"/>
    <w:pPr>
      <w:spacing w:before="100" w:beforeAutospacing="1" w:after="100" w:afterAutospacing="1"/>
    </w:pPr>
    <w:rPr>
      <w:rFonts w:ascii="Calibri" w:eastAsia="Times New Roman" w:hAnsi="Calibri" w:cs="Times New Roman"/>
      <w:b/>
      <w:bCs/>
      <w:sz w:val="24"/>
      <w:lang w:val="es-ES" w:eastAsia="en-US"/>
    </w:rPr>
  </w:style>
  <w:style w:type="paragraph" w:customStyle="1" w:styleId="TextoTabla0">
    <w:name w:val="TextoTabla"/>
    <w:basedOn w:val="Normal"/>
    <w:uiPriority w:val="99"/>
    <w:unhideWhenUsed/>
    <w:qFormat/>
    <w:rsid w:val="00B26E8D"/>
    <w:pPr>
      <w:jc w:val="both"/>
    </w:pPr>
    <w:rPr>
      <w:rFonts w:ascii="Calibri" w:eastAsia="Times New Roman" w:hAnsi="Calibri" w:cs="Times New Roman"/>
      <w:sz w:val="16"/>
      <w:szCs w:val="16"/>
      <w:lang w:eastAsia="en-US"/>
    </w:rPr>
  </w:style>
  <w:style w:type="paragraph" w:customStyle="1" w:styleId="Listaromana">
    <w:name w:val="Lista romana"/>
    <w:basedOn w:val="Listanumrica"/>
    <w:uiPriority w:val="99"/>
    <w:unhideWhenUsed/>
    <w:qFormat/>
    <w:rsid w:val="00B26E8D"/>
    <w:pPr>
      <w:spacing w:before="0" w:after="0" w:line="240" w:lineRule="auto"/>
      <w:ind w:left="1163" w:hanging="454"/>
      <w:jc w:val="left"/>
    </w:pPr>
    <w:rPr>
      <w:sz w:val="20"/>
      <w:szCs w:val="20"/>
      <w:lang w:val="es-ES_tradnl"/>
    </w:rPr>
  </w:style>
  <w:style w:type="character" w:customStyle="1" w:styleId="PuestoCar1">
    <w:name w:val="Puesto Car1"/>
    <w:basedOn w:val="Fuentedeprrafopredeter"/>
    <w:uiPriority w:val="10"/>
    <w:qFormat/>
    <w:rsid w:val="00B26E8D"/>
    <w:rPr>
      <w:rFonts w:asciiTheme="majorHAnsi" w:eastAsiaTheme="majorEastAsia" w:hAnsiTheme="majorHAnsi" w:cstheme="majorBidi"/>
      <w:b/>
      <w:bCs/>
      <w:kern w:val="28"/>
      <w:sz w:val="32"/>
      <w:szCs w:val="32"/>
      <w:lang w:val="es-ES" w:eastAsia="en-US"/>
    </w:rPr>
  </w:style>
  <w:style w:type="paragraph" w:customStyle="1" w:styleId="Nota">
    <w:name w:val="Nota"/>
    <w:basedOn w:val="Textotabla"/>
    <w:uiPriority w:val="99"/>
    <w:unhideWhenUsed/>
    <w:qFormat/>
    <w:rsid w:val="00B26E8D"/>
    <w:pPr>
      <w:spacing w:before="120" w:after="120"/>
    </w:pPr>
    <w:rPr>
      <w:vanish/>
      <w:color w:val="FF0000"/>
    </w:rPr>
  </w:style>
  <w:style w:type="character" w:customStyle="1" w:styleId="TextodegloboCar1">
    <w:name w:val="Texto de globo Car1"/>
    <w:basedOn w:val="Fuentedeprrafopredeter"/>
    <w:uiPriority w:val="99"/>
    <w:semiHidden/>
    <w:qFormat/>
    <w:rsid w:val="00B26E8D"/>
    <w:rPr>
      <w:rFonts w:eastAsia="Times New Roman"/>
      <w:sz w:val="18"/>
      <w:szCs w:val="18"/>
      <w:lang w:val="es-ES" w:eastAsia="en-US"/>
    </w:rPr>
  </w:style>
  <w:style w:type="paragraph" w:customStyle="1" w:styleId="Pseudocdigo">
    <w:name w:val="Pseudocódigo"/>
    <w:basedOn w:val="Normal"/>
    <w:uiPriority w:val="99"/>
    <w:unhideWhenUsed/>
    <w:qFormat/>
    <w:rsid w:val="00B26E8D"/>
    <w:pPr>
      <w:jc w:val="both"/>
    </w:pPr>
    <w:rPr>
      <w:rFonts w:ascii="Courier New" w:eastAsia="Times New Roman" w:hAnsi="Courier New" w:cs="Times New Roman"/>
      <w:sz w:val="16"/>
      <w:szCs w:val="16"/>
      <w:lang w:eastAsia="en-US"/>
    </w:rPr>
  </w:style>
  <w:style w:type="paragraph" w:customStyle="1" w:styleId="Captulo">
    <w:name w:val="Capítulo"/>
    <w:basedOn w:val="Prrafo"/>
    <w:next w:val="Apartado1"/>
    <w:uiPriority w:val="99"/>
    <w:unhideWhenUsed/>
    <w:qFormat/>
    <w:rsid w:val="00B26E8D"/>
    <w:pPr>
      <w:keepNext/>
      <w:pageBreakBefore/>
      <w:spacing w:before="240" w:after="240" w:line="240" w:lineRule="auto"/>
      <w:ind w:firstLine="0"/>
      <w:jc w:val="left"/>
    </w:pPr>
    <w:rPr>
      <w:b/>
      <w:bCs/>
      <w:caps/>
      <w:sz w:val="28"/>
      <w:szCs w:val="28"/>
    </w:rPr>
  </w:style>
  <w:style w:type="paragraph" w:customStyle="1" w:styleId="Listaconvieta">
    <w:name w:val="Lista con viñeta"/>
    <w:basedOn w:val="Normal"/>
    <w:uiPriority w:val="99"/>
    <w:unhideWhenUsed/>
    <w:qFormat/>
    <w:rsid w:val="00B26E8D"/>
    <w:pPr>
      <w:tabs>
        <w:tab w:val="left" w:pos="1068"/>
      </w:tabs>
      <w:ind w:left="1065" w:hanging="357"/>
    </w:pPr>
    <w:rPr>
      <w:rFonts w:ascii="Calibri" w:eastAsia="Times New Roman" w:hAnsi="Calibri" w:cs="Times New Roman"/>
      <w:sz w:val="20"/>
      <w:szCs w:val="20"/>
      <w:lang w:eastAsia="en-US"/>
    </w:rPr>
  </w:style>
  <w:style w:type="paragraph" w:customStyle="1" w:styleId="Contenidoprincipaldetabla">
    <w:name w:val="Contenido principal de tabla"/>
    <w:basedOn w:val="Default"/>
    <w:next w:val="Default"/>
    <w:uiPriority w:val="99"/>
    <w:unhideWhenUsed/>
    <w:qFormat/>
    <w:rsid w:val="00B26E8D"/>
    <w:rPr>
      <w:sz w:val="24"/>
      <w:szCs w:val="24"/>
    </w:rPr>
  </w:style>
  <w:style w:type="paragraph" w:customStyle="1" w:styleId="Listasimple">
    <w:name w:val="Lista simple"/>
    <w:basedOn w:val="Normal"/>
    <w:uiPriority w:val="99"/>
    <w:unhideWhenUsed/>
    <w:qFormat/>
    <w:rsid w:val="00B26E8D"/>
    <w:pPr>
      <w:spacing w:line="360" w:lineRule="auto"/>
      <w:ind w:left="567"/>
      <w:jc w:val="both"/>
    </w:pPr>
    <w:rPr>
      <w:rFonts w:ascii="Calibri" w:eastAsia="Times New Roman" w:hAnsi="Calibri" w:cs="Times New Roman"/>
      <w:sz w:val="24"/>
      <w:lang w:eastAsia="en-US"/>
    </w:rPr>
  </w:style>
  <w:style w:type="paragraph" w:customStyle="1" w:styleId="Prrafo">
    <w:name w:val="Párrafo"/>
    <w:basedOn w:val="Normal"/>
    <w:uiPriority w:val="99"/>
    <w:unhideWhenUsed/>
    <w:qFormat/>
    <w:rsid w:val="00B26E8D"/>
    <w:pPr>
      <w:spacing w:before="120" w:after="120" w:line="360" w:lineRule="auto"/>
      <w:ind w:firstLine="357"/>
      <w:jc w:val="both"/>
    </w:pPr>
    <w:rPr>
      <w:rFonts w:ascii="Calibri" w:eastAsia="Times New Roman" w:hAnsi="Calibri" w:cs="Times New Roman"/>
      <w:spacing w:val="-5"/>
      <w:sz w:val="24"/>
      <w:lang w:val="es-ES" w:eastAsia="en-US"/>
    </w:rPr>
  </w:style>
  <w:style w:type="paragraph" w:customStyle="1" w:styleId="EstiloListaconpuntos12ptCursivaAntes18ptoDespus">
    <w:name w:val="Estilo Lista con puntos + 12 pt Cursiva Antes:  18 pto Después:  ..."/>
    <w:basedOn w:val="Normal"/>
    <w:uiPriority w:val="99"/>
    <w:unhideWhenUsed/>
    <w:qFormat/>
    <w:rsid w:val="00B26E8D"/>
    <w:pPr>
      <w:numPr>
        <w:numId w:val="43"/>
      </w:numPr>
      <w:tabs>
        <w:tab w:val="left" w:pos="1077"/>
      </w:tabs>
    </w:pPr>
    <w:rPr>
      <w:rFonts w:ascii="Calibri" w:eastAsia="Times New Roman" w:hAnsi="Calibri" w:cs="Times New Roman"/>
      <w:sz w:val="20"/>
      <w:szCs w:val="20"/>
      <w:lang w:val="es-ES" w:eastAsia="en-US"/>
    </w:rPr>
  </w:style>
  <w:style w:type="paragraph" w:customStyle="1" w:styleId="Apartado1">
    <w:name w:val="Apartado 1"/>
    <w:basedOn w:val="Ttulo1"/>
    <w:next w:val="Prrafo"/>
    <w:uiPriority w:val="99"/>
    <w:unhideWhenUsed/>
    <w:qFormat/>
    <w:rsid w:val="00B26E8D"/>
    <w:pPr>
      <w:keepLines w:val="0"/>
      <w:pBdr>
        <w:top w:val="single" w:sz="24" w:space="0" w:color="4F81BD"/>
        <w:left w:val="single" w:sz="24" w:space="0" w:color="4F81BD"/>
        <w:bottom w:val="single" w:sz="24" w:space="0" w:color="4F81BD"/>
        <w:right w:val="single" w:sz="24" w:space="0" w:color="4F81BD"/>
      </w:pBdr>
      <w:shd w:val="clear" w:color="auto" w:fill="4F81BD"/>
      <w:tabs>
        <w:tab w:val="left" w:pos="357"/>
      </w:tabs>
      <w:spacing w:before="360" w:after="120"/>
      <w:ind w:left="357" w:hanging="357"/>
    </w:pPr>
    <w:rPr>
      <w:rFonts w:ascii="Calibri" w:eastAsia="Times New Roman" w:hAnsi="Calibri" w:cs="Times New Roman"/>
      <w:b w:val="0"/>
      <w:bCs w:val="0"/>
      <w:smallCaps/>
      <w:color w:val="FFFFFF"/>
      <w:spacing w:val="15"/>
      <w:sz w:val="24"/>
      <w:szCs w:val="24"/>
      <w:lang w:eastAsia="en-US"/>
    </w:rPr>
  </w:style>
  <w:style w:type="paragraph" w:customStyle="1" w:styleId="Listaconpuntos">
    <w:name w:val="Lista con puntos"/>
    <w:basedOn w:val="Normal"/>
    <w:uiPriority w:val="99"/>
    <w:unhideWhenUsed/>
    <w:qFormat/>
    <w:rsid w:val="00B26E8D"/>
    <w:pPr>
      <w:numPr>
        <w:numId w:val="45"/>
      </w:numPr>
      <w:tabs>
        <w:tab w:val="left" w:pos="720"/>
      </w:tabs>
      <w:autoSpaceDE w:val="0"/>
      <w:autoSpaceDN w:val="0"/>
    </w:pPr>
    <w:rPr>
      <w:rFonts w:eastAsia="Times New Roman" w:cs="Times New Roman"/>
      <w:sz w:val="20"/>
      <w:szCs w:val="20"/>
      <w:lang w:val="es-ES" w:eastAsia="en-US"/>
    </w:rPr>
  </w:style>
  <w:style w:type="character" w:customStyle="1" w:styleId="TextoindependienteCar1">
    <w:name w:val="Texto independiente Car1"/>
    <w:basedOn w:val="Fuentedeprrafopredeter"/>
    <w:uiPriority w:val="99"/>
    <w:semiHidden/>
    <w:qFormat/>
    <w:rsid w:val="00B26E8D"/>
    <w:rPr>
      <w:rFonts w:ascii="Calibri" w:eastAsia="Times New Roman" w:hAnsi="Calibri"/>
      <w:lang w:val="es-ES" w:eastAsia="en-US"/>
    </w:rPr>
  </w:style>
  <w:style w:type="paragraph" w:customStyle="1" w:styleId="Listanumrica">
    <w:name w:val="Lista numérica"/>
    <w:basedOn w:val="Listavietas"/>
    <w:uiPriority w:val="99"/>
    <w:unhideWhenUsed/>
    <w:qFormat/>
    <w:rsid w:val="00B26E8D"/>
    <w:pPr>
      <w:numPr>
        <w:numId w:val="0"/>
      </w:numPr>
      <w:tabs>
        <w:tab w:val="left" w:pos="360"/>
      </w:tabs>
    </w:pPr>
  </w:style>
  <w:style w:type="character" w:customStyle="1" w:styleId="TextocomentarioCar1">
    <w:name w:val="Texto comentario Car1"/>
    <w:basedOn w:val="Fuentedeprrafopredeter"/>
    <w:uiPriority w:val="99"/>
    <w:semiHidden/>
    <w:qFormat/>
    <w:rsid w:val="00B26E8D"/>
    <w:rPr>
      <w:rFonts w:ascii="Calibri" w:eastAsia="Times New Roman" w:hAnsi="Calibri"/>
      <w:sz w:val="24"/>
      <w:szCs w:val="24"/>
      <w:lang w:val="es-ES" w:eastAsia="en-US"/>
    </w:rPr>
  </w:style>
  <w:style w:type="paragraph" w:styleId="Asuntodelcomentario">
    <w:name w:val="annotation subject"/>
    <w:basedOn w:val="Textocomentario"/>
    <w:next w:val="Textocomentario"/>
    <w:link w:val="AsuntodelcomentarioCar"/>
    <w:uiPriority w:val="99"/>
    <w:unhideWhenUsed/>
    <w:qFormat/>
    <w:rsid w:val="00B26E8D"/>
    <w:pPr>
      <w:numPr>
        <w:numId w:val="0"/>
      </w:numPr>
      <w:tabs>
        <w:tab w:val="clear" w:pos="0"/>
      </w:tabs>
      <w:jc w:val="left"/>
    </w:pPr>
    <w:rPr>
      <w:rFonts w:ascii="Arial" w:cs="Arial"/>
      <w:b/>
      <w:bCs/>
      <w:sz w:val="20"/>
      <w:szCs w:val="20"/>
    </w:rPr>
  </w:style>
  <w:style w:type="character" w:customStyle="1" w:styleId="AsuntodelcomentarioCar1">
    <w:name w:val="Asunto del comentario Car1"/>
    <w:basedOn w:val="TextocomentarioCar"/>
    <w:uiPriority w:val="99"/>
    <w:semiHidden/>
    <w:qFormat/>
    <w:rsid w:val="00B26E8D"/>
    <w:rPr>
      <w:rFonts w:ascii="Times New Roman" w:eastAsia="Times New Roman" w:hAnsi="Times New Roman" w:cs="Times New Roman"/>
      <w:b/>
      <w:bCs/>
      <w:sz w:val="20"/>
      <w:szCs w:val="20"/>
      <w:lang w:eastAsia="es-ES_tradnl"/>
    </w:rPr>
  </w:style>
  <w:style w:type="paragraph" w:customStyle="1" w:styleId="Apartado3">
    <w:name w:val="Apartado 3"/>
    <w:basedOn w:val="Ttulo3"/>
    <w:next w:val="Prrafo"/>
    <w:uiPriority w:val="99"/>
    <w:unhideWhenUsed/>
    <w:qFormat/>
    <w:rsid w:val="00B26E8D"/>
    <w:pPr>
      <w:keepLines w:val="0"/>
      <w:pBdr>
        <w:top w:val="single" w:sz="6" w:space="2" w:color="4F81BD"/>
        <w:left w:val="single" w:sz="6" w:space="2" w:color="4F81BD"/>
      </w:pBdr>
      <w:tabs>
        <w:tab w:val="left" w:pos="1437"/>
      </w:tabs>
      <w:spacing w:before="360" w:after="120"/>
      <w:ind w:left="1219" w:hanging="505"/>
    </w:pPr>
    <w:rPr>
      <w:rFonts w:ascii="Calibri" w:eastAsia="Times New Roman" w:hAnsi="Calibri" w:cs="Times New Roman"/>
      <w:i/>
      <w:iCs/>
      <w:caps/>
      <w:color w:val="auto"/>
      <w:spacing w:val="15"/>
      <w:sz w:val="22"/>
      <w:szCs w:val="22"/>
      <w:lang w:eastAsia="en-US"/>
    </w:rPr>
  </w:style>
  <w:style w:type="character" w:customStyle="1" w:styleId="Textoindependiente2Car1">
    <w:name w:val="Texto independiente 2 Car1"/>
    <w:basedOn w:val="Fuentedeprrafopredeter"/>
    <w:uiPriority w:val="99"/>
    <w:semiHidden/>
    <w:qFormat/>
    <w:rsid w:val="00B26E8D"/>
    <w:rPr>
      <w:rFonts w:ascii="Calibri" w:eastAsia="Times New Roman" w:hAnsi="Calibri"/>
      <w:lang w:val="es-ES" w:eastAsia="en-US"/>
    </w:rPr>
  </w:style>
  <w:style w:type="paragraph" w:customStyle="1" w:styleId="Ficha-Vieta">
    <w:name w:val="Ficha-Viñeta"/>
    <w:basedOn w:val="Normal"/>
    <w:uiPriority w:val="99"/>
    <w:unhideWhenUsed/>
    <w:qFormat/>
    <w:rsid w:val="00B26E8D"/>
    <w:pPr>
      <w:tabs>
        <w:tab w:val="left" w:pos="2565"/>
      </w:tabs>
      <w:ind w:left="993" w:hanging="284"/>
    </w:pPr>
    <w:rPr>
      <w:rFonts w:ascii="Verdana" w:eastAsia="Times New Roman" w:hAnsi="Verdana" w:cs="Times New Roman"/>
      <w:sz w:val="16"/>
      <w:szCs w:val="16"/>
      <w:lang w:val="es-ES" w:eastAsia="en-US"/>
    </w:rPr>
  </w:style>
  <w:style w:type="paragraph" w:customStyle="1" w:styleId="xl30">
    <w:name w:val="xl30"/>
    <w:basedOn w:val="Normal"/>
    <w:uiPriority w:val="99"/>
    <w:unhideWhenUsed/>
    <w:qFormat/>
    <w:rsid w:val="00B26E8D"/>
    <w:pPr>
      <w:spacing w:before="100" w:beforeAutospacing="1" w:after="100" w:afterAutospacing="1"/>
      <w:jc w:val="right"/>
      <w:textAlignment w:val="top"/>
    </w:pPr>
    <w:rPr>
      <w:rFonts w:ascii="Calibri" w:eastAsia="Times New Roman" w:hAnsi="Calibri" w:cs="Times New Roman"/>
      <w:b/>
      <w:bCs/>
      <w:sz w:val="24"/>
      <w:lang w:val="es-ES" w:eastAsia="en-US"/>
    </w:rPr>
  </w:style>
  <w:style w:type="character" w:customStyle="1" w:styleId="Sangra2detindependienteCar1">
    <w:name w:val="Sangría 2 de t. independiente Car1"/>
    <w:basedOn w:val="Fuentedeprrafopredeter"/>
    <w:uiPriority w:val="99"/>
    <w:semiHidden/>
    <w:qFormat/>
    <w:rsid w:val="00B26E8D"/>
    <w:rPr>
      <w:rFonts w:ascii="Calibri" w:eastAsia="Times New Roman" w:hAnsi="Calibri"/>
      <w:lang w:val="es-ES" w:eastAsia="en-US"/>
    </w:rPr>
  </w:style>
  <w:style w:type="paragraph" w:styleId="Subttulo">
    <w:name w:val="Subtitle"/>
    <w:basedOn w:val="Normal"/>
    <w:next w:val="Normal"/>
    <w:link w:val="SubttuloCar"/>
    <w:uiPriority w:val="11"/>
    <w:qFormat/>
    <w:rsid w:val="00B26E8D"/>
    <w:pPr>
      <w:spacing w:after="1000"/>
    </w:pPr>
    <w:rPr>
      <w:rFonts w:asciiTheme="minorHAnsi" w:hAnsiTheme="minorHAnsi"/>
      <w:caps/>
      <w:spacing w:val="10"/>
      <w:sz w:val="24"/>
      <w:lang w:eastAsia="es-ES"/>
    </w:rPr>
  </w:style>
  <w:style w:type="character" w:customStyle="1" w:styleId="SubttuloCar1">
    <w:name w:val="Subtítulo Car1"/>
    <w:basedOn w:val="Fuentedeprrafopredeter"/>
    <w:uiPriority w:val="11"/>
    <w:qFormat/>
    <w:rsid w:val="00B26E8D"/>
    <w:rPr>
      <w:color w:val="5A5A5A" w:themeColor="text1" w:themeTint="A5"/>
      <w:spacing w:val="15"/>
      <w:sz w:val="22"/>
      <w:szCs w:val="22"/>
      <w:lang w:eastAsia="es-ES_tradnl"/>
    </w:rPr>
  </w:style>
  <w:style w:type="paragraph" w:customStyle="1" w:styleId="xl32">
    <w:name w:val="xl32"/>
    <w:basedOn w:val="Normal"/>
    <w:uiPriority w:val="99"/>
    <w:unhideWhenUsed/>
    <w:qFormat/>
    <w:rsid w:val="00B26E8D"/>
    <w:pPr>
      <w:spacing w:before="100" w:beforeAutospacing="1" w:after="100" w:afterAutospacing="1"/>
      <w:jc w:val="right"/>
      <w:textAlignment w:val="top"/>
    </w:pPr>
    <w:rPr>
      <w:rFonts w:ascii="Calibri" w:eastAsia="Times New Roman" w:hAnsi="Calibri" w:cs="Times New Roman"/>
      <w:b/>
      <w:bCs/>
      <w:sz w:val="28"/>
      <w:szCs w:val="28"/>
      <w:lang w:val="es-ES" w:eastAsia="en-US"/>
    </w:rPr>
  </w:style>
  <w:style w:type="paragraph" w:customStyle="1" w:styleId="Epgrafeobjeto">
    <w:name w:val="Epígrafe objeto"/>
    <w:basedOn w:val="Normal"/>
    <w:uiPriority w:val="99"/>
    <w:unhideWhenUsed/>
    <w:qFormat/>
    <w:rsid w:val="00B26E8D"/>
    <w:pPr>
      <w:spacing w:after="240"/>
      <w:jc w:val="center"/>
    </w:pPr>
    <w:rPr>
      <w:rFonts w:ascii="Calibri" w:eastAsia="Times New Roman" w:hAnsi="Calibri" w:cs="Times New Roman"/>
      <w:sz w:val="16"/>
      <w:szCs w:val="16"/>
      <w:lang w:eastAsia="en-US"/>
    </w:rPr>
  </w:style>
  <w:style w:type="paragraph" w:styleId="Sinespaciado">
    <w:name w:val="No Spacing"/>
    <w:basedOn w:val="Normal"/>
    <w:link w:val="SinespaciadoCar"/>
    <w:uiPriority w:val="1"/>
    <w:qFormat/>
    <w:rsid w:val="00B26E8D"/>
    <w:rPr>
      <w:rFonts w:asciiTheme="minorHAnsi" w:hAnsiTheme="minorHAnsi"/>
      <w:sz w:val="20"/>
      <w:szCs w:val="20"/>
      <w:lang w:eastAsia="es-ES"/>
    </w:rPr>
  </w:style>
  <w:style w:type="paragraph" w:customStyle="1" w:styleId="Textoprrafo">
    <w:name w:val="Texto párrafo"/>
    <w:basedOn w:val="Normal"/>
    <w:uiPriority w:val="99"/>
    <w:unhideWhenUsed/>
    <w:qFormat/>
    <w:rsid w:val="00B26E8D"/>
    <w:pPr>
      <w:spacing w:before="120" w:after="120"/>
      <w:ind w:firstLine="709"/>
      <w:jc w:val="both"/>
    </w:pPr>
    <w:rPr>
      <w:rFonts w:ascii="Calibri" w:eastAsia="Times New Roman" w:hAnsi="Calibri" w:cs="Times New Roman"/>
      <w:sz w:val="20"/>
      <w:szCs w:val="20"/>
      <w:lang w:eastAsia="en-US"/>
    </w:rPr>
  </w:style>
  <w:style w:type="paragraph" w:customStyle="1" w:styleId="ListasimpleCarCar">
    <w:name w:val="Lista simple Car Car"/>
    <w:basedOn w:val="Normal"/>
    <w:uiPriority w:val="99"/>
    <w:unhideWhenUsed/>
    <w:qFormat/>
    <w:rsid w:val="00B26E8D"/>
    <w:pPr>
      <w:spacing w:line="360" w:lineRule="auto"/>
      <w:ind w:left="567"/>
      <w:jc w:val="both"/>
    </w:pPr>
    <w:rPr>
      <w:rFonts w:ascii="Calibri" w:eastAsia="Times New Roman" w:hAnsi="Calibri" w:cs="Times New Roman"/>
      <w:sz w:val="24"/>
      <w:lang w:eastAsia="en-US"/>
    </w:rPr>
  </w:style>
  <w:style w:type="character" w:customStyle="1" w:styleId="TextosinformatoCar1">
    <w:name w:val="Texto sin formato Car1"/>
    <w:basedOn w:val="Fuentedeprrafopredeter"/>
    <w:uiPriority w:val="99"/>
    <w:semiHidden/>
    <w:qFormat/>
    <w:rsid w:val="00B26E8D"/>
    <w:rPr>
      <w:rFonts w:ascii="Courier" w:eastAsia="Times New Roman" w:hAnsi="Courier"/>
      <w:lang w:val="es-ES" w:eastAsia="en-US"/>
    </w:rPr>
  </w:style>
  <w:style w:type="paragraph" w:customStyle="1" w:styleId="xl24">
    <w:name w:val="xl24"/>
    <w:basedOn w:val="Normal"/>
    <w:uiPriority w:val="99"/>
    <w:unhideWhenUsed/>
    <w:qFormat/>
    <w:rsid w:val="00B26E8D"/>
    <w:pPr>
      <w:spacing w:before="100" w:beforeAutospacing="1" w:after="100" w:afterAutospacing="1"/>
    </w:pPr>
    <w:rPr>
      <w:rFonts w:ascii="Calibri" w:eastAsia="Times New Roman" w:hAnsi="Calibri" w:cs="Times New Roman"/>
      <w:b/>
      <w:bCs/>
      <w:sz w:val="24"/>
      <w:lang w:val="es-ES" w:eastAsia="en-US"/>
    </w:rPr>
  </w:style>
  <w:style w:type="paragraph" w:styleId="Descripcin">
    <w:name w:val="caption"/>
    <w:basedOn w:val="Normal"/>
    <w:next w:val="Normal"/>
    <w:uiPriority w:val="35"/>
    <w:qFormat/>
    <w:rsid w:val="00B26E8D"/>
    <w:rPr>
      <w:rFonts w:ascii="Calibri" w:eastAsia="Times New Roman" w:hAnsi="Calibri" w:cs="Times New Roman"/>
      <w:b/>
      <w:bCs/>
      <w:color w:val="365F91"/>
      <w:sz w:val="16"/>
      <w:szCs w:val="16"/>
      <w:lang w:val="es-ES" w:eastAsia="en-US"/>
    </w:rPr>
  </w:style>
  <w:style w:type="character" w:customStyle="1" w:styleId="PiedepginaCar1">
    <w:name w:val="Pie de página Car1"/>
    <w:basedOn w:val="Fuentedeprrafopredeter"/>
    <w:uiPriority w:val="99"/>
    <w:semiHidden/>
    <w:qFormat/>
    <w:rsid w:val="00B26E8D"/>
    <w:rPr>
      <w:rFonts w:ascii="Calibri" w:eastAsia="Times New Roman" w:hAnsi="Calibri"/>
      <w:lang w:val="es-ES" w:eastAsia="en-US"/>
    </w:rPr>
  </w:style>
  <w:style w:type="paragraph" w:customStyle="1" w:styleId="Listavietas">
    <w:name w:val="Lista viñetas"/>
    <w:basedOn w:val="Normal"/>
    <w:uiPriority w:val="99"/>
    <w:unhideWhenUsed/>
    <w:qFormat/>
    <w:rsid w:val="00B26E8D"/>
    <w:pPr>
      <w:numPr>
        <w:numId w:val="46"/>
      </w:numPr>
      <w:tabs>
        <w:tab w:val="left" w:pos="360"/>
      </w:tabs>
      <w:spacing w:before="60" w:after="60" w:line="360" w:lineRule="auto"/>
      <w:jc w:val="both"/>
    </w:pPr>
    <w:rPr>
      <w:rFonts w:ascii="Calibri" w:eastAsia="Times New Roman" w:hAnsi="Calibri" w:cs="Times New Roman"/>
      <w:sz w:val="24"/>
      <w:lang w:val="es-ES" w:eastAsia="en-US"/>
    </w:rPr>
  </w:style>
  <w:style w:type="paragraph" w:customStyle="1" w:styleId="Apartado5">
    <w:name w:val="Apartado 5"/>
    <w:basedOn w:val="Apartado4"/>
    <w:uiPriority w:val="99"/>
    <w:unhideWhenUsed/>
    <w:qFormat/>
    <w:rsid w:val="00B26E8D"/>
    <w:pPr>
      <w:tabs>
        <w:tab w:val="clear" w:pos="2157"/>
        <w:tab w:val="left" w:pos="2517"/>
      </w:tabs>
      <w:ind w:left="2229" w:hanging="792"/>
      <w:outlineLvl w:val="4"/>
    </w:pPr>
  </w:style>
  <w:style w:type="paragraph" w:customStyle="1" w:styleId="Ttuloproyecto">
    <w:name w:val="Título proyecto"/>
    <w:basedOn w:val="Normal"/>
    <w:uiPriority w:val="99"/>
    <w:unhideWhenUsed/>
    <w:qFormat/>
    <w:rsid w:val="00B26E8D"/>
    <w:pPr>
      <w:spacing w:before="360" w:after="240" w:line="360" w:lineRule="auto"/>
      <w:jc w:val="center"/>
    </w:pPr>
    <w:rPr>
      <w:rFonts w:ascii="Arial Black" w:eastAsia="Times New Roman" w:hAnsi="Arial Black" w:cs="Times New Roman"/>
      <w:kern w:val="28"/>
      <w:sz w:val="28"/>
      <w:szCs w:val="28"/>
      <w:lang w:val="es-ES" w:eastAsia="en-US"/>
    </w:rPr>
  </w:style>
  <w:style w:type="paragraph" w:customStyle="1" w:styleId="Apartado2">
    <w:name w:val="Apartado 2"/>
    <w:basedOn w:val="Ttulo2"/>
    <w:next w:val="Prrafo"/>
    <w:uiPriority w:val="99"/>
    <w:unhideWhenUsed/>
    <w:qFormat/>
    <w:rsid w:val="00B26E8D"/>
    <w:pPr>
      <w:keepLines w:val="0"/>
      <w:pBdr>
        <w:top w:val="single" w:sz="24" w:space="0" w:color="DBE5F1"/>
        <w:left w:val="single" w:sz="24" w:space="0" w:color="DBE5F1"/>
        <w:bottom w:val="single" w:sz="24" w:space="0" w:color="DBE5F1"/>
        <w:right w:val="single" w:sz="24" w:space="0" w:color="DBE5F1"/>
      </w:pBdr>
      <w:shd w:val="clear" w:color="auto" w:fill="DBE5F1"/>
      <w:tabs>
        <w:tab w:val="left" w:pos="1077"/>
      </w:tabs>
      <w:spacing w:before="240" w:after="120"/>
      <w:ind w:left="788" w:hanging="431"/>
    </w:pPr>
    <w:rPr>
      <w:rFonts w:ascii="Calibri" w:eastAsia="Times New Roman" w:hAnsi="Calibri" w:cs="Times New Roman"/>
      <w:caps/>
      <w:smallCaps/>
      <w:color w:val="auto"/>
      <w:spacing w:val="15"/>
      <w:sz w:val="22"/>
      <w:szCs w:val="22"/>
      <w:lang w:eastAsia="en-US"/>
    </w:rPr>
  </w:style>
  <w:style w:type="paragraph" w:customStyle="1" w:styleId="xl34">
    <w:name w:val="xl34"/>
    <w:basedOn w:val="Normal"/>
    <w:uiPriority w:val="99"/>
    <w:unhideWhenUsed/>
    <w:qFormat/>
    <w:rsid w:val="00B26E8D"/>
    <w:pPr>
      <w:spacing w:before="100" w:beforeAutospacing="1" w:after="100" w:afterAutospacing="1"/>
    </w:pPr>
    <w:rPr>
      <w:rFonts w:ascii="Calibri" w:eastAsia="Times New Roman" w:hAnsi="Calibri" w:cs="Times New Roman"/>
      <w:sz w:val="24"/>
      <w:lang w:val="es-ES" w:eastAsia="en-US"/>
    </w:rPr>
  </w:style>
  <w:style w:type="character" w:customStyle="1" w:styleId="EncabezadoCar1">
    <w:name w:val="Encabezado Car1"/>
    <w:basedOn w:val="Fuentedeprrafopredeter"/>
    <w:uiPriority w:val="99"/>
    <w:semiHidden/>
    <w:qFormat/>
    <w:rsid w:val="00B26E8D"/>
    <w:rPr>
      <w:rFonts w:ascii="Calibri" w:eastAsia="Times New Roman" w:hAnsi="Calibri"/>
      <w:lang w:val="es-ES" w:eastAsia="en-US"/>
    </w:rPr>
  </w:style>
  <w:style w:type="paragraph" w:customStyle="1" w:styleId="Default">
    <w:name w:val="Default"/>
    <w:uiPriority w:val="99"/>
    <w:unhideWhenUsed/>
    <w:qFormat/>
    <w:rsid w:val="00B26E8D"/>
    <w:pPr>
      <w:autoSpaceDE w:val="0"/>
      <w:autoSpaceDN w:val="0"/>
      <w:adjustRightInd w:val="0"/>
      <w:spacing w:before="200"/>
    </w:pPr>
    <w:rPr>
      <w:rFonts w:ascii="Arial,Italic" w:eastAsia="Times New Roman" w:hAnsi="Arial,Italic" w:cs="Times New Roman"/>
      <w:sz w:val="20"/>
      <w:szCs w:val="20"/>
      <w:lang w:val="en-US" w:eastAsia="en-US"/>
    </w:rPr>
  </w:style>
  <w:style w:type="paragraph" w:customStyle="1" w:styleId="Contenidosecundariodetabla">
    <w:name w:val="Contenido secundario de tabla"/>
    <w:basedOn w:val="Default"/>
    <w:next w:val="Default"/>
    <w:uiPriority w:val="99"/>
    <w:unhideWhenUsed/>
    <w:qFormat/>
    <w:rsid w:val="00B26E8D"/>
    <w:rPr>
      <w:sz w:val="24"/>
      <w:szCs w:val="24"/>
    </w:rPr>
  </w:style>
  <w:style w:type="paragraph" w:customStyle="1" w:styleId="xl35">
    <w:name w:val="xl35"/>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28"/>
      <w:szCs w:val="28"/>
      <w:lang w:val="es-ES" w:eastAsia="en-US"/>
    </w:rPr>
  </w:style>
  <w:style w:type="paragraph" w:customStyle="1" w:styleId="xl26">
    <w:name w:val="xl26"/>
    <w:basedOn w:val="Normal"/>
    <w:uiPriority w:val="99"/>
    <w:unhideWhenUsed/>
    <w:qFormat/>
    <w:rsid w:val="00B26E8D"/>
    <w:pPr>
      <w:spacing w:before="100" w:beforeAutospacing="1" w:after="100" w:afterAutospacing="1"/>
    </w:pPr>
    <w:rPr>
      <w:rFonts w:ascii="Calibri" w:eastAsia="Times New Roman" w:hAnsi="Calibri" w:cs="Times New Roman"/>
      <w:sz w:val="24"/>
      <w:lang w:val="es-ES" w:eastAsia="en-US"/>
    </w:rPr>
  </w:style>
  <w:style w:type="paragraph" w:customStyle="1" w:styleId="xl27">
    <w:name w:val="xl27"/>
    <w:basedOn w:val="Normal"/>
    <w:uiPriority w:val="99"/>
    <w:unhideWhenUsed/>
    <w:qFormat/>
    <w:rsid w:val="00B26E8D"/>
    <w:pPr>
      <w:spacing w:before="100" w:beforeAutospacing="1" w:after="100" w:afterAutospacing="1"/>
    </w:pPr>
    <w:rPr>
      <w:rFonts w:ascii="Calibri" w:eastAsia="Times New Roman" w:hAnsi="Calibri" w:cs="Times New Roman"/>
      <w:sz w:val="24"/>
      <w:lang w:val="es-ES" w:eastAsia="en-US"/>
    </w:rPr>
  </w:style>
  <w:style w:type="paragraph" w:customStyle="1" w:styleId="xl29">
    <w:name w:val="xl29"/>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24"/>
      <w:lang w:val="es-ES" w:eastAsia="en-US"/>
    </w:rPr>
  </w:style>
  <w:style w:type="paragraph" w:customStyle="1" w:styleId="xl31">
    <w:name w:val="xl31"/>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28"/>
      <w:szCs w:val="28"/>
      <w:lang w:val="es-ES" w:eastAsia="en-US"/>
    </w:rPr>
  </w:style>
  <w:style w:type="paragraph" w:customStyle="1" w:styleId="xl33">
    <w:name w:val="xl33"/>
    <w:basedOn w:val="Normal"/>
    <w:uiPriority w:val="99"/>
    <w:unhideWhenUsed/>
    <w:qFormat/>
    <w:rsid w:val="00B26E8D"/>
    <w:pPr>
      <w:spacing w:before="100" w:beforeAutospacing="1" w:after="100" w:afterAutospacing="1"/>
    </w:pPr>
    <w:rPr>
      <w:rFonts w:ascii="Calibri" w:eastAsia="Times New Roman" w:hAnsi="Calibri" w:cs="Times New Roman"/>
      <w:b/>
      <w:bCs/>
      <w:sz w:val="24"/>
      <w:lang w:val="es-ES" w:eastAsia="en-US"/>
    </w:rPr>
  </w:style>
  <w:style w:type="paragraph" w:customStyle="1" w:styleId="xl36">
    <w:name w:val="xl36"/>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32"/>
      <w:szCs w:val="32"/>
      <w:lang w:val="es-ES" w:eastAsia="en-US"/>
    </w:rPr>
  </w:style>
  <w:style w:type="paragraph" w:styleId="Cita">
    <w:name w:val="Quote"/>
    <w:basedOn w:val="Normal"/>
    <w:next w:val="Normal"/>
    <w:link w:val="CitaCar"/>
    <w:uiPriority w:val="29"/>
    <w:qFormat/>
    <w:rsid w:val="00B26E8D"/>
    <w:rPr>
      <w:rFonts w:asciiTheme="minorHAnsi" w:hAnsiTheme="minorHAnsi"/>
      <w:i/>
      <w:iCs/>
      <w:sz w:val="20"/>
      <w:szCs w:val="20"/>
      <w:lang w:eastAsia="es-ES"/>
    </w:rPr>
  </w:style>
  <w:style w:type="character" w:customStyle="1" w:styleId="CitaCar1">
    <w:name w:val="Cita Car1"/>
    <w:basedOn w:val="Fuentedeprrafopredeter"/>
    <w:uiPriority w:val="29"/>
    <w:qFormat/>
    <w:rsid w:val="00B26E8D"/>
    <w:rPr>
      <w:rFonts w:ascii="Times New Roman" w:hAnsi="Times New Roman"/>
      <w:i/>
      <w:iCs/>
      <w:color w:val="404040" w:themeColor="text1" w:themeTint="BF"/>
      <w:sz w:val="18"/>
      <w:lang w:eastAsia="es-ES_tradnl"/>
    </w:rPr>
  </w:style>
  <w:style w:type="paragraph" w:styleId="Citadestacada">
    <w:name w:val="Intense Quote"/>
    <w:basedOn w:val="Normal"/>
    <w:next w:val="Normal"/>
    <w:link w:val="CitadestacadaCar"/>
    <w:uiPriority w:val="30"/>
    <w:qFormat/>
    <w:rsid w:val="00B26E8D"/>
    <w:pPr>
      <w:pBdr>
        <w:top w:val="single" w:sz="4" w:space="10" w:color="4F81BD"/>
        <w:left w:val="single" w:sz="4" w:space="10" w:color="4F81BD"/>
      </w:pBdr>
      <w:ind w:left="1296" w:right="1152"/>
      <w:jc w:val="both"/>
    </w:pPr>
    <w:rPr>
      <w:rFonts w:asciiTheme="minorHAnsi" w:hAnsiTheme="minorHAnsi"/>
      <w:i/>
      <w:iCs/>
      <w:color w:val="4F81BD"/>
      <w:sz w:val="20"/>
      <w:szCs w:val="20"/>
      <w:lang w:eastAsia="es-ES"/>
    </w:rPr>
  </w:style>
  <w:style w:type="character" w:customStyle="1" w:styleId="CitaintensaCar">
    <w:name w:val="Cita intensa Car"/>
    <w:basedOn w:val="Fuentedeprrafopredeter"/>
    <w:uiPriority w:val="30"/>
    <w:qFormat/>
    <w:rsid w:val="00B26E8D"/>
    <w:rPr>
      <w:rFonts w:ascii="Times New Roman" w:hAnsi="Times New Roman"/>
      <w:i/>
      <w:iCs/>
      <w:color w:val="4F81BD" w:themeColor="accent1"/>
      <w:sz w:val="18"/>
      <w:lang w:eastAsia="es-ES_tradnl"/>
    </w:rPr>
  </w:style>
  <w:style w:type="character" w:styleId="CdigoHTML">
    <w:name w:val="HTML Code"/>
    <w:basedOn w:val="Fuentedeprrafopredeter"/>
    <w:qFormat/>
    <w:rsid w:val="00B26E8D"/>
    <w:rPr>
      <w:rFonts w:ascii="Symbol" w:hAnsi="Symbol" w:cs="Symbol" w:hint="default"/>
      <w:sz w:val="20"/>
      <w:szCs w:val="20"/>
    </w:rPr>
  </w:style>
  <w:style w:type="character" w:customStyle="1" w:styleId="formula1">
    <w:name w:val="formula1"/>
    <w:qFormat/>
    <w:rsid w:val="00B26E8D"/>
    <w:rPr>
      <w:rFonts w:ascii="Times New Roman" w:hAnsi="Times New Roman" w:cs="Times New Roman" w:hint="default"/>
    </w:rPr>
  </w:style>
  <w:style w:type="paragraph" w:customStyle="1" w:styleId="normaltecno">
    <w:name w:val="normal tecno"/>
    <w:basedOn w:val="NormalWeb"/>
    <w:qFormat/>
    <w:rsid w:val="00B26E8D"/>
    <w:pPr>
      <w:spacing w:before="0" w:beforeAutospacing="0" w:afterAutospacing="0" w:line="360" w:lineRule="auto"/>
      <w:ind w:firstLine="500"/>
      <w:jc w:val="both"/>
    </w:pPr>
    <w:rPr>
      <w:rFonts w:ascii="Arial" w:eastAsia="SimSun" w:hAnsi="Arial"/>
      <w:sz w:val="22"/>
      <w:lang w:val="en-US" w:eastAsia="zh-CN"/>
    </w:rPr>
  </w:style>
  <w:style w:type="character" w:styleId="Textodelmarcadordeposicin">
    <w:name w:val="Placeholder Text"/>
    <w:basedOn w:val="Fuentedeprrafopredeter"/>
    <w:uiPriority w:val="99"/>
    <w:semiHidden/>
    <w:rsid w:val="00B26E8D"/>
    <w:rPr>
      <w:color w:val="808080"/>
    </w:rPr>
  </w:style>
  <w:style w:type="paragraph" w:customStyle="1" w:styleId="Prrafodelista1">
    <w:name w:val="Párrafo de lista1"/>
    <w:basedOn w:val="Normal"/>
    <w:uiPriority w:val="34"/>
    <w:qFormat/>
    <w:rsid w:val="0085093E"/>
    <w:pPr>
      <w:spacing w:after="200" w:line="276" w:lineRule="auto"/>
      <w:ind w:left="720"/>
    </w:pPr>
    <w:rPr>
      <w:rFonts w:ascii="Calibri" w:eastAsia="Times New Roman" w:hAnsi="Calibri" w:cs="Times New Roman"/>
      <w:sz w:val="22"/>
      <w:szCs w:val="22"/>
      <w:lang w:val="es-ES" w:eastAsia="en-US"/>
    </w:rPr>
  </w:style>
  <w:style w:type="paragraph" w:customStyle="1" w:styleId="Revisin1">
    <w:name w:val="Revisión1"/>
    <w:hidden/>
    <w:uiPriority w:val="99"/>
    <w:semiHidden/>
    <w:qFormat/>
    <w:rsid w:val="00595224"/>
    <w:rPr>
      <w:rFonts w:ascii="Arial" w:eastAsia="Times New Roman" w:hAnsi="Arial" w:cs="Times New Roman"/>
      <w:sz w:val="18"/>
      <w:lang w:val="es-ES"/>
    </w:rPr>
  </w:style>
  <w:style w:type="character" w:customStyle="1" w:styleId="nfasisintenso1">
    <w:name w:val="Énfasis intenso1"/>
    <w:basedOn w:val="Fuentedeprrafopredeter"/>
    <w:uiPriority w:val="21"/>
    <w:qFormat/>
    <w:rsid w:val="00595224"/>
    <w:rPr>
      <w:b/>
      <w:bCs/>
      <w:caps/>
      <w:spacing w:val="10"/>
    </w:rPr>
  </w:style>
  <w:style w:type="paragraph" w:customStyle="1" w:styleId="Cita1">
    <w:name w:val="Cita1"/>
    <w:basedOn w:val="Normal"/>
    <w:next w:val="Normal"/>
    <w:uiPriority w:val="29"/>
    <w:qFormat/>
    <w:rsid w:val="00595224"/>
    <w:rPr>
      <w:rFonts w:asciiTheme="minorHAnsi" w:hAnsiTheme="minorHAnsi"/>
      <w:i/>
      <w:iCs/>
      <w:sz w:val="20"/>
      <w:szCs w:val="20"/>
      <w:lang w:eastAsia="es-ES"/>
    </w:rPr>
  </w:style>
  <w:style w:type="character" w:customStyle="1" w:styleId="Ttulodellibro1">
    <w:name w:val="Título del libro1"/>
    <w:basedOn w:val="Fuentedeprrafopredeter"/>
    <w:uiPriority w:val="33"/>
    <w:qFormat/>
    <w:rsid w:val="00595224"/>
    <w:rPr>
      <w:b/>
      <w:bCs/>
      <w:i/>
      <w:iCs/>
      <w:spacing w:val="9"/>
    </w:rPr>
  </w:style>
  <w:style w:type="character" w:customStyle="1" w:styleId="Referenciaintensa1">
    <w:name w:val="Referencia intensa1"/>
    <w:basedOn w:val="Fuentedeprrafopredeter"/>
    <w:uiPriority w:val="32"/>
    <w:qFormat/>
    <w:rsid w:val="00595224"/>
    <w:rPr>
      <w:b/>
      <w:bCs/>
      <w:i/>
      <w:iCs/>
      <w:caps/>
      <w:color w:val="4F81BD"/>
    </w:rPr>
  </w:style>
  <w:style w:type="paragraph" w:customStyle="1" w:styleId="Sinespaciado1">
    <w:name w:val="Sin espaciado1"/>
    <w:basedOn w:val="Normal"/>
    <w:uiPriority w:val="1"/>
    <w:qFormat/>
    <w:rsid w:val="00595224"/>
    <w:rPr>
      <w:rFonts w:asciiTheme="minorHAnsi" w:hAnsiTheme="minorHAnsi"/>
      <w:sz w:val="20"/>
      <w:szCs w:val="20"/>
      <w:lang w:eastAsia="es-ES"/>
    </w:rPr>
  </w:style>
  <w:style w:type="paragraph" w:customStyle="1" w:styleId="Citaintensa1">
    <w:name w:val="Cita intensa1"/>
    <w:basedOn w:val="Normal"/>
    <w:next w:val="Normal"/>
    <w:uiPriority w:val="30"/>
    <w:qFormat/>
    <w:rsid w:val="00595224"/>
    <w:pPr>
      <w:pBdr>
        <w:top w:val="single" w:sz="4" w:space="10" w:color="4F81BD"/>
        <w:left w:val="single" w:sz="4" w:space="10" w:color="4F81BD"/>
      </w:pBdr>
      <w:ind w:left="1296" w:right="1152"/>
      <w:jc w:val="both"/>
    </w:pPr>
    <w:rPr>
      <w:rFonts w:asciiTheme="minorHAnsi" w:hAnsiTheme="minorHAnsi"/>
      <w:i/>
      <w:iCs/>
      <w:color w:val="4F81BD"/>
      <w:sz w:val="20"/>
      <w:szCs w:val="20"/>
      <w:lang w:eastAsia="es-ES"/>
    </w:rPr>
  </w:style>
  <w:style w:type="character" w:customStyle="1" w:styleId="nfasissutil1">
    <w:name w:val="Énfasis sutil1"/>
    <w:basedOn w:val="Fuentedeprrafopredeter"/>
    <w:uiPriority w:val="19"/>
    <w:qFormat/>
    <w:rsid w:val="00595224"/>
    <w:rPr>
      <w:i/>
      <w:iCs/>
    </w:rPr>
  </w:style>
  <w:style w:type="character" w:customStyle="1" w:styleId="Referenciasutil1">
    <w:name w:val="Referencia sutil1"/>
    <w:basedOn w:val="Fuentedeprrafopredeter"/>
    <w:uiPriority w:val="31"/>
    <w:qFormat/>
    <w:rsid w:val="00595224"/>
    <w:rPr>
      <w:b/>
      <w:bCs/>
      <w:color w:val="4F81BD"/>
    </w:rPr>
  </w:style>
  <w:style w:type="paragraph" w:customStyle="1" w:styleId="TtulodeTDC1">
    <w:name w:val="Título de TDC1"/>
    <w:basedOn w:val="Ttulo1"/>
    <w:next w:val="Normal"/>
    <w:uiPriority w:val="39"/>
    <w:qFormat/>
    <w:rsid w:val="00595224"/>
    <w:pPr>
      <w:keepNext w:val="0"/>
      <w:keepLines w:val="0"/>
      <w:pBdr>
        <w:top w:val="single" w:sz="24" w:space="0" w:color="4F81BD"/>
        <w:left w:val="single" w:sz="24" w:space="0" w:color="4F81BD"/>
        <w:bottom w:val="single" w:sz="24" w:space="0" w:color="4F81BD"/>
        <w:right w:val="single" w:sz="24" w:space="0" w:color="4F81BD"/>
      </w:pBdr>
      <w:shd w:val="clear" w:color="auto" w:fill="4F81BD"/>
      <w:spacing w:before="0"/>
      <w:jc w:val="left"/>
    </w:pPr>
    <w:rPr>
      <w:rFonts w:ascii="Calibri" w:eastAsia="Times New Roman" w:hAnsi="Calibri" w:cs="Times New Roman"/>
      <w:caps/>
      <w:color w:val="FFFFFF"/>
      <w:spacing w:val="15"/>
      <w:sz w:val="22"/>
      <w:szCs w:val="22"/>
      <w:lang w:eastAsia="en-US"/>
    </w:rPr>
  </w:style>
  <w:style w:type="character" w:customStyle="1" w:styleId="Textodelmarcadordeposicin1">
    <w:name w:val="Texto del marcador de posición1"/>
    <w:basedOn w:val="Fuentedeprrafopredeter"/>
    <w:uiPriority w:val="99"/>
    <w:semiHidden/>
    <w:qFormat/>
    <w:rsid w:val="00595224"/>
    <w:rPr>
      <w:color w:val="808080"/>
    </w:rPr>
  </w:style>
  <w:style w:type="character" w:customStyle="1" w:styleId="font01">
    <w:name w:val="font01"/>
    <w:qFormat/>
    <w:rsid w:val="00595224"/>
    <w:rPr>
      <w:rFonts w:ascii="Calibri" w:hAnsi="Calibri" w:cs="Calibri" w:hint="default"/>
      <w:b/>
      <w:color w:val="365F91"/>
      <w:sz w:val="22"/>
      <w:szCs w:val="22"/>
      <w:u w:val="none"/>
      <w:vertAlign w:val="sub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660234">
      <w:bodyDiv w:val="1"/>
      <w:marLeft w:val="0"/>
      <w:marRight w:val="0"/>
      <w:marTop w:val="0"/>
      <w:marBottom w:val="0"/>
      <w:divBdr>
        <w:top w:val="none" w:sz="0" w:space="0" w:color="auto"/>
        <w:left w:val="none" w:sz="0" w:space="0" w:color="auto"/>
        <w:bottom w:val="none" w:sz="0" w:space="0" w:color="auto"/>
        <w:right w:val="none" w:sz="0" w:space="0" w:color="auto"/>
      </w:divBdr>
    </w:div>
    <w:div w:id="192235402">
      <w:bodyDiv w:val="1"/>
      <w:marLeft w:val="0"/>
      <w:marRight w:val="0"/>
      <w:marTop w:val="0"/>
      <w:marBottom w:val="0"/>
      <w:divBdr>
        <w:top w:val="none" w:sz="0" w:space="0" w:color="auto"/>
        <w:left w:val="none" w:sz="0" w:space="0" w:color="auto"/>
        <w:bottom w:val="none" w:sz="0" w:space="0" w:color="auto"/>
        <w:right w:val="none" w:sz="0" w:space="0" w:color="auto"/>
      </w:divBdr>
    </w:div>
    <w:div w:id="474756604">
      <w:bodyDiv w:val="1"/>
      <w:marLeft w:val="0"/>
      <w:marRight w:val="0"/>
      <w:marTop w:val="0"/>
      <w:marBottom w:val="0"/>
      <w:divBdr>
        <w:top w:val="none" w:sz="0" w:space="0" w:color="auto"/>
        <w:left w:val="none" w:sz="0" w:space="0" w:color="auto"/>
        <w:bottom w:val="none" w:sz="0" w:space="0" w:color="auto"/>
        <w:right w:val="none" w:sz="0" w:space="0" w:color="auto"/>
      </w:divBdr>
    </w:div>
    <w:div w:id="576355644">
      <w:bodyDiv w:val="1"/>
      <w:marLeft w:val="0"/>
      <w:marRight w:val="0"/>
      <w:marTop w:val="0"/>
      <w:marBottom w:val="0"/>
      <w:divBdr>
        <w:top w:val="none" w:sz="0" w:space="0" w:color="auto"/>
        <w:left w:val="none" w:sz="0" w:space="0" w:color="auto"/>
        <w:bottom w:val="none" w:sz="0" w:space="0" w:color="auto"/>
        <w:right w:val="none" w:sz="0" w:space="0" w:color="auto"/>
      </w:divBdr>
    </w:div>
    <w:div w:id="583537048">
      <w:bodyDiv w:val="1"/>
      <w:marLeft w:val="0"/>
      <w:marRight w:val="0"/>
      <w:marTop w:val="0"/>
      <w:marBottom w:val="0"/>
      <w:divBdr>
        <w:top w:val="none" w:sz="0" w:space="0" w:color="auto"/>
        <w:left w:val="none" w:sz="0" w:space="0" w:color="auto"/>
        <w:bottom w:val="none" w:sz="0" w:space="0" w:color="auto"/>
        <w:right w:val="none" w:sz="0" w:space="0" w:color="auto"/>
      </w:divBdr>
    </w:div>
    <w:div w:id="583803981">
      <w:bodyDiv w:val="1"/>
      <w:marLeft w:val="0"/>
      <w:marRight w:val="0"/>
      <w:marTop w:val="0"/>
      <w:marBottom w:val="0"/>
      <w:divBdr>
        <w:top w:val="none" w:sz="0" w:space="0" w:color="auto"/>
        <w:left w:val="none" w:sz="0" w:space="0" w:color="auto"/>
        <w:bottom w:val="none" w:sz="0" w:space="0" w:color="auto"/>
        <w:right w:val="none" w:sz="0" w:space="0" w:color="auto"/>
      </w:divBdr>
    </w:div>
    <w:div w:id="588007013">
      <w:bodyDiv w:val="1"/>
      <w:marLeft w:val="0"/>
      <w:marRight w:val="0"/>
      <w:marTop w:val="0"/>
      <w:marBottom w:val="0"/>
      <w:divBdr>
        <w:top w:val="none" w:sz="0" w:space="0" w:color="auto"/>
        <w:left w:val="none" w:sz="0" w:space="0" w:color="auto"/>
        <w:bottom w:val="none" w:sz="0" w:space="0" w:color="auto"/>
        <w:right w:val="none" w:sz="0" w:space="0" w:color="auto"/>
      </w:divBdr>
    </w:div>
    <w:div w:id="637298755">
      <w:bodyDiv w:val="1"/>
      <w:marLeft w:val="0"/>
      <w:marRight w:val="0"/>
      <w:marTop w:val="0"/>
      <w:marBottom w:val="0"/>
      <w:divBdr>
        <w:top w:val="none" w:sz="0" w:space="0" w:color="auto"/>
        <w:left w:val="none" w:sz="0" w:space="0" w:color="auto"/>
        <w:bottom w:val="none" w:sz="0" w:space="0" w:color="auto"/>
        <w:right w:val="none" w:sz="0" w:space="0" w:color="auto"/>
      </w:divBdr>
    </w:div>
    <w:div w:id="719287182">
      <w:bodyDiv w:val="1"/>
      <w:marLeft w:val="0"/>
      <w:marRight w:val="0"/>
      <w:marTop w:val="0"/>
      <w:marBottom w:val="0"/>
      <w:divBdr>
        <w:top w:val="none" w:sz="0" w:space="0" w:color="auto"/>
        <w:left w:val="none" w:sz="0" w:space="0" w:color="auto"/>
        <w:bottom w:val="none" w:sz="0" w:space="0" w:color="auto"/>
        <w:right w:val="none" w:sz="0" w:space="0" w:color="auto"/>
      </w:divBdr>
    </w:div>
    <w:div w:id="729771159">
      <w:bodyDiv w:val="1"/>
      <w:marLeft w:val="0"/>
      <w:marRight w:val="0"/>
      <w:marTop w:val="0"/>
      <w:marBottom w:val="0"/>
      <w:divBdr>
        <w:top w:val="none" w:sz="0" w:space="0" w:color="auto"/>
        <w:left w:val="none" w:sz="0" w:space="0" w:color="auto"/>
        <w:bottom w:val="none" w:sz="0" w:space="0" w:color="auto"/>
        <w:right w:val="none" w:sz="0" w:space="0" w:color="auto"/>
      </w:divBdr>
    </w:div>
    <w:div w:id="964964210">
      <w:bodyDiv w:val="1"/>
      <w:marLeft w:val="0"/>
      <w:marRight w:val="0"/>
      <w:marTop w:val="0"/>
      <w:marBottom w:val="0"/>
      <w:divBdr>
        <w:top w:val="none" w:sz="0" w:space="0" w:color="auto"/>
        <w:left w:val="none" w:sz="0" w:space="0" w:color="auto"/>
        <w:bottom w:val="none" w:sz="0" w:space="0" w:color="auto"/>
        <w:right w:val="none" w:sz="0" w:space="0" w:color="auto"/>
      </w:divBdr>
    </w:div>
    <w:div w:id="1020620557">
      <w:bodyDiv w:val="1"/>
      <w:marLeft w:val="0"/>
      <w:marRight w:val="0"/>
      <w:marTop w:val="0"/>
      <w:marBottom w:val="0"/>
      <w:divBdr>
        <w:top w:val="none" w:sz="0" w:space="0" w:color="auto"/>
        <w:left w:val="none" w:sz="0" w:space="0" w:color="auto"/>
        <w:bottom w:val="none" w:sz="0" w:space="0" w:color="auto"/>
        <w:right w:val="none" w:sz="0" w:space="0" w:color="auto"/>
      </w:divBdr>
    </w:div>
    <w:div w:id="1059016581">
      <w:bodyDiv w:val="1"/>
      <w:marLeft w:val="0"/>
      <w:marRight w:val="0"/>
      <w:marTop w:val="0"/>
      <w:marBottom w:val="0"/>
      <w:divBdr>
        <w:top w:val="none" w:sz="0" w:space="0" w:color="auto"/>
        <w:left w:val="none" w:sz="0" w:space="0" w:color="auto"/>
        <w:bottom w:val="none" w:sz="0" w:space="0" w:color="auto"/>
        <w:right w:val="none" w:sz="0" w:space="0" w:color="auto"/>
      </w:divBdr>
    </w:div>
    <w:div w:id="1093890565">
      <w:bodyDiv w:val="1"/>
      <w:marLeft w:val="0"/>
      <w:marRight w:val="0"/>
      <w:marTop w:val="0"/>
      <w:marBottom w:val="0"/>
      <w:divBdr>
        <w:top w:val="none" w:sz="0" w:space="0" w:color="auto"/>
        <w:left w:val="none" w:sz="0" w:space="0" w:color="auto"/>
        <w:bottom w:val="none" w:sz="0" w:space="0" w:color="auto"/>
        <w:right w:val="none" w:sz="0" w:space="0" w:color="auto"/>
      </w:divBdr>
    </w:div>
    <w:div w:id="1108814266">
      <w:bodyDiv w:val="1"/>
      <w:marLeft w:val="0"/>
      <w:marRight w:val="0"/>
      <w:marTop w:val="0"/>
      <w:marBottom w:val="0"/>
      <w:divBdr>
        <w:top w:val="none" w:sz="0" w:space="0" w:color="auto"/>
        <w:left w:val="none" w:sz="0" w:space="0" w:color="auto"/>
        <w:bottom w:val="none" w:sz="0" w:space="0" w:color="auto"/>
        <w:right w:val="none" w:sz="0" w:space="0" w:color="auto"/>
      </w:divBdr>
    </w:div>
    <w:div w:id="1148477079">
      <w:bodyDiv w:val="1"/>
      <w:marLeft w:val="0"/>
      <w:marRight w:val="0"/>
      <w:marTop w:val="0"/>
      <w:marBottom w:val="0"/>
      <w:divBdr>
        <w:top w:val="none" w:sz="0" w:space="0" w:color="auto"/>
        <w:left w:val="none" w:sz="0" w:space="0" w:color="auto"/>
        <w:bottom w:val="none" w:sz="0" w:space="0" w:color="auto"/>
        <w:right w:val="none" w:sz="0" w:space="0" w:color="auto"/>
      </w:divBdr>
    </w:div>
    <w:div w:id="1182084544">
      <w:bodyDiv w:val="1"/>
      <w:marLeft w:val="0"/>
      <w:marRight w:val="0"/>
      <w:marTop w:val="0"/>
      <w:marBottom w:val="0"/>
      <w:divBdr>
        <w:top w:val="none" w:sz="0" w:space="0" w:color="auto"/>
        <w:left w:val="none" w:sz="0" w:space="0" w:color="auto"/>
        <w:bottom w:val="none" w:sz="0" w:space="0" w:color="auto"/>
        <w:right w:val="none" w:sz="0" w:space="0" w:color="auto"/>
      </w:divBdr>
    </w:div>
    <w:div w:id="1289361406">
      <w:bodyDiv w:val="1"/>
      <w:marLeft w:val="0"/>
      <w:marRight w:val="0"/>
      <w:marTop w:val="0"/>
      <w:marBottom w:val="0"/>
      <w:divBdr>
        <w:top w:val="none" w:sz="0" w:space="0" w:color="auto"/>
        <w:left w:val="none" w:sz="0" w:space="0" w:color="auto"/>
        <w:bottom w:val="none" w:sz="0" w:space="0" w:color="auto"/>
        <w:right w:val="none" w:sz="0" w:space="0" w:color="auto"/>
      </w:divBdr>
    </w:div>
    <w:div w:id="1340084745">
      <w:bodyDiv w:val="1"/>
      <w:marLeft w:val="0"/>
      <w:marRight w:val="0"/>
      <w:marTop w:val="0"/>
      <w:marBottom w:val="0"/>
      <w:divBdr>
        <w:top w:val="none" w:sz="0" w:space="0" w:color="auto"/>
        <w:left w:val="none" w:sz="0" w:space="0" w:color="auto"/>
        <w:bottom w:val="none" w:sz="0" w:space="0" w:color="auto"/>
        <w:right w:val="none" w:sz="0" w:space="0" w:color="auto"/>
      </w:divBdr>
    </w:div>
    <w:div w:id="1454710595">
      <w:bodyDiv w:val="1"/>
      <w:marLeft w:val="0"/>
      <w:marRight w:val="0"/>
      <w:marTop w:val="0"/>
      <w:marBottom w:val="0"/>
      <w:divBdr>
        <w:top w:val="none" w:sz="0" w:space="0" w:color="auto"/>
        <w:left w:val="none" w:sz="0" w:space="0" w:color="auto"/>
        <w:bottom w:val="none" w:sz="0" w:space="0" w:color="auto"/>
        <w:right w:val="none" w:sz="0" w:space="0" w:color="auto"/>
      </w:divBdr>
    </w:div>
    <w:div w:id="1469278700">
      <w:bodyDiv w:val="1"/>
      <w:marLeft w:val="0"/>
      <w:marRight w:val="0"/>
      <w:marTop w:val="0"/>
      <w:marBottom w:val="0"/>
      <w:divBdr>
        <w:top w:val="none" w:sz="0" w:space="0" w:color="auto"/>
        <w:left w:val="none" w:sz="0" w:space="0" w:color="auto"/>
        <w:bottom w:val="none" w:sz="0" w:space="0" w:color="auto"/>
        <w:right w:val="none" w:sz="0" w:space="0" w:color="auto"/>
      </w:divBdr>
    </w:div>
    <w:div w:id="1508714485">
      <w:bodyDiv w:val="1"/>
      <w:marLeft w:val="0"/>
      <w:marRight w:val="0"/>
      <w:marTop w:val="0"/>
      <w:marBottom w:val="0"/>
      <w:divBdr>
        <w:top w:val="none" w:sz="0" w:space="0" w:color="auto"/>
        <w:left w:val="none" w:sz="0" w:space="0" w:color="auto"/>
        <w:bottom w:val="none" w:sz="0" w:space="0" w:color="auto"/>
        <w:right w:val="none" w:sz="0" w:space="0" w:color="auto"/>
      </w:divBdr>
    </w:div>
    <w:div w:id="1578436093">
      <w:bodyDiv w:val="1"/>
      <w:marLeft w:val="0"/>
      <w:marRight w:val="0"/>
      <w:marTop w:val="0"/>
      <w:marBottom w:val="0"/>
      <w:divBdr>
        <w:top w:val="none" w:sz="0" w:space="0" w:color="auto"/>
        <w:left w:val="none" w:sz="0" w:space="0" w:color="auto"/>
        <w:bottom w:val="none" w:sz="0" w:space="0" w:color="auto"/>
        <w:right w:val="none" w:sz="0" w:space="0" w:color="auto"/>
      </w:divBdr>
    </w:div>
    <w:div w:id="1585921303">
      <w:bodyDiv w:val="1"/>
      <w:marLeft w:val="0"/>
      <w:marRight w:val="0"/>
      <w:marTop w:val="0"/>
      <w:marBottom w:val="0"/>
      <w:divBdr>
        <w:top w:val="none" w:sz="0" w:space="0" w:color="auto"/>
        <w:left w:val="none" w:sz="0" w:space="0" w:color="auto"/>
        <w:bottom w:val="none" w:sz="0" w:space="0" w:color="auto"/>
        <w:right w:val="none" w:sz="0" w:space="0" w:color="auto"/>
      </w:divBdr>
    </w:div>
    <w:div w:id="1616524394">
      <w:bodyDiv w:val="1"/>
      <w:marLeft w:val="0"/>
      <w:marRight w:val="0"/>
      <w:marTop w:val="0"/>
      <w:marBottom w:val="0"/>
      <w:divBdr>
        <w:top w:val="none" w:sz="0" w:space="0" w:color="auto"/>
        <w:left w:val="none" w:sz="0" w:space="0" w:color="auto"/>
        <w:bottom w:val="none" w:sz="0" w:space="0" w:color="auto"/>
        <w:right w:val="none" w:sz="0" w:space="0" w:color="auto"/>
      </w:divBdr>
    </w:div>
    <w:div w:id="1639846889">
      <w:bodyDiv w:val="1"/>
      <w:marLeft w:val="0"/>
      <w:marRight w:val="0"/>
      <w:marTop w:val="0"/>
      <w:marBottom w:val="0"/>
      <w:divBdr>
        <w:top w:val="none" w:sz="0" w:space="0" w:color="auto"/>
        <w:left w:val="none" w:sz="0" w:space="0" w:color="auto"/>
        <w:bottom w:val="none" w:sz="0" w:space="0" w:color="auto"/>
        <w:right w:val="none" w:sz="0" w:space="0" w:color="auto"/>
      </w:divBdr>
    </w:div>
    <w:div w:id="1650134295">
      <w:bodyDiv w:val="1"/>
      <w:marLeft w:val="0"/>
      <w:marRight w:val="0"/>
      <w:marTop w:val="0"/>
      <w:marBottom w:val="0"/>
      <w:divBdr>
        <w:top w:val="none" w:sz="0" w:space="0" w:color="auto"/>
        <w:left w:val="none" w:sz="0" w:space="0" w:color="auto"/>
        <w:bottom w:val="none" w:sz="0" w:space="0" w:color="auto"/>
        <w:right w:val="none" w:sz="0" w:space="0" w:color="auto"/>
      </w:divBdr>
    </w:div>
    <w:div w:id="1692222973">
      <w:bodyDiv w:val="1"/>
      <w:marLeft w:val="0"/>
      <w:marRight w:val="0"/>
      <w:marTop w:val="0"/>
      <w:marBottom w:val="0"/>
      <w:divBdr>
        <w:top w:val="none" w:sz="0" w:space="0" w:color="auto"/>
        <w:left w:val="none" w:sz="0" w:space="0" w:color="auto"/>
        <w:bottom w:val="none" w:sz="0" w:space="0" w:color="auto"/>
        <w:right w:val="none" w:sz="0" w:space="0" w:color="auto"/>
      </w:divBdr>
    </w:div>
    <w:div w:id="1712608365">
      <w:bodyDiv w:val="1"/>
      <w:marLeft w:val="0"/>
      <w:marRight w:val="0"/>
      <w:marTop w:val="0"/>
      <w:marBottom w:val="0"/>
      <w:divBdr>
        <w:top w:val="none" w:sz="0" w:space="0" w:color="auto"/>
        <w:left w:val="none" w:sz="0" w:space="0" w:color="auto"/>
        <w:bottom w:val="none" w:sz="0" w:space="0" w:color="auto"/>
        <w:right w:val="none" w:sz="0" w:space="0" w:color="auto"/>
      </w:divBdr>
    </w:div>
    <w:div w:id="1715496375">
      <w:bodyDiv w:val="1"/>
      <w:marLeft w:val="0"/>
      <w:marRight w:val="0"/>
      <w:marTop w:val="0"/>
      <w:marBottom w:val="0"/>
      <w:divBdr>
        <w:top w:val="none" w:sz="0" w:space="0" w:color="auto"/>
        <w:left w:val="none" w:sz="0" w:space="0" w:color="auto"/>
        <w:bottom w:val="none" w:sz="0" w:space="0" w:color="auto"/>
        <w:right w:val="none" w:sz="0" w:space="0" w:color="auto"/>
      </w:divBdr>
    </w:div>
    <w:div w:id="1835609841">
      <w:bodyDiv w:val="1"/>
      <w:marLeft w:val="0"/>
      <w:marRight w:val="0"/>
      <w:marTop w:val="0"/>
      <w:marBottom w:val="0"/>
      <w:divBdr>
        <w:top w:val="none" w:sz="0" w:space="0" w:color="auto"/>
        <w:left w:val="none" w:sz="0" w:space="0" w:color="auto"/>
        <w:bottom w:val="none" w:sz="0" w:space="0" w:color="auto"/>
        <w:right w:val="none" w:sz="0" w:space="0" w:color="auto"/>
      </w:divBdr>
    </w:div>
    <w:div w:id="1911772193">
      <w:bodyDiv w:val="1"/>
      <w:marLeft w:val="0"/>
      <w:marRight w:val="0"/>
      <w:marTop w:val="0"/>
      <w:marBottom w:val="0"/>
      <w:divBdr>
        <w:top w:val="none" w:sz="0" w:space="0" w:color="auto"/>
        <w:left w:val="none" w:sz="0" w:space="0" w:color="auto"/>
        <w:bottom w:val="none" w:sz="0" w:space="0" w:color="auto"/>
        <w:right w:val="none" w:sz="0" w:space="0" w:color="auto"/>
      </w:divBdr>
    </w:div>
    <w:div w:id="2003661369">
      <w:bodyDiv w:val="1"/>
      <w:marLeft w:val="0"/>
      <w:marRight w:val="0"/>
      <w:marTop w:val="0"/>
      <w:marBottom w:val="0"/>
      <w:divBdr>
        <w:top w:val="none" w:sz="0" w:space="0" w:color="auto"/>
        <w:left w:val="none" w:sz="0" w:space="0" w:color="auto"/>
        <w:bottom w:val="none" w:sz="0" w:space="0" w:color="auto"/>
        <w:right w:val="none" w:sz="0" w:space="0" w:color="auto"/>
      </w:divBdr>
    </w:div>
    <w:div w:id="20815142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2.xml"/><Relationship Id="rId18" Type="http://schemas.openxmlformats.org/officeDocument/2006/relationships/image" Target="media/image2.jp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5.xml"/><Relationship Id="rId10" Type="http://schemas.openxmlformats.org/officeDocument/2006/relationships/footer" Target="footer1.xml"/><Relationship Id="rId19"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A18718-B275-2A4F-BA5A-2DD9715FD0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83</Pages>
  <Words>27796</Words>
  <Characters>152882</Characters>
  <Application>Microsoft Office Word</Application>
  <DocSecurity>0</DocSecurity>
  <Lines>1274</Lines>
  <Paragraphs>360</Paragraphs>
  <ScaleCrop>false</ScaleCrop>
  <HeadingPairs>
    <vt:vector size="2" baseType="variant">
      <vt:variant>
        <vt:lpstr>Título</vt:lpstr>
      </vt:variant>
      <vt:variant>
        <vt:i4>1</vt:i4>
      </vt:variant>
    </vt:vector>
  </HeadingPairs>
  <TitlesOfParts>
    <vt:vector size="1" baseType="lpstr">
      <vt:lpstr/>
    </vt:vector>
  </TitlesOfParts>
  <Company>.</Company>
  <LinksUpToDate>false</LinksUpToDate>
  <CharactersWithSpaces>180318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ALDARA .</dc:creator>
  <cp:keywords/>
  <dc:description/>
  <cp:lastModifiedBy>Jaime  Martínez de Ubago</cp:lastModifiedBy>
  <cp:revision>25</cp:revision>
  <cp:lastPrinted>2018-10-17T16:55:00Z</cp:lastPrinted>
  <dcterms:created xsi:type="dcterms:W3CDTF">2019-10-27T07:28:00Z</dcterms:created>
  <dcterms:modified xsi:type="dcterms:W3CDTF">2019-12-08T18:52:00Z</dcterms:modified>
</cp:coreProperties>
</file>